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oter4.xml" ContentType="application/vnd.openxmlformats-officedocument.wordprocessingml.footer+xml"/>
  <Override PartName="/word/header3.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BA42C9C" w14:textId="77777777" w:rsidR="002416B0" w:rsidRPr="00E520ED" w:rsidRDefault="002416B0" w:rsidP="00C82E31">
      <w:pPr>
        <w:spacing w:line="220" w:lineRule="atLeast"/>
        <w:rPr>
          <w:rFonts w:hAnsi="ＭＳ ゴシック"/>
          <w:lang w:val="ja-JP" w:eastAsia="ja-JP"/>
        </w:rPr>
      </w:pPr>
    </w:p>
    <w:p w14:paraId="545026ED" w14:textId="77777777" w:rsidR="002416B0" w:rsidRPr="00E520ED" w:rsidRDefault="002416B0" w:rsidP="00C82E31">
      <w:pPr>
        <w:spacing w:line="220" w:lineRule="atLeast"/>
        <w:rPr>
          <w:rFonts w:hAnsi="ＭＳ ゴシック"/>
          <w:lang w:val="ja-JP" w:eastAsia="ja-JP"/>
        </w:rPr>
      </w:pPr>
    </w:p>
    <w:p w14:paraId="21F22C2A" w14:textId="77777777" w:rsidR="002416B0" w:rsidRPr="00E520ED" w:rsidRDefault="002416B0" w:rsidP="00C82E31">
      <w:pPr>
        <w:spacing w:line="220" w:lineRule="atLeast"/>
        <w:rPr>
          <w:rFonts w:hAnsi="ＭＳ ゴシック"/>
          <w:lang w:val="ja-JP" w:eastAsia="ja-JP"/>
        </w:rPr>
      </w:pPr>
    </w:p>
    <w:p w14:paraId="62950778" w14:textId="77777777" w:rsidR="002416B0" w:rsidRPr="00E520ED" w:rsidRDefault="002416B0" w:rsidP="00C82E31">
      <w:pPr>
        <w:spacing w:line="220" w:lineRule="atLeast"/>
        <w:rPr>
          <w:rFonts w:hAnsi="ＭＳ ゴシック"/>
          <w:lang w:val="ja-JP" w:eastAsia="ja-JP"/>
        </w:rPr>
      </w:pPr>
    </w:p>
    <w:p w14:paraId="0A4C79FD" w14:textId="77777777" w:rsidR="002416B0" w:rsidRPr="00C0126C" w:rsidRDefault="002416B0" w:rsidP="00C82E31">
      <w:pPr>
        <w:spacing w:line="220" w:lineRule="atLeast"/>
        <w:rPr>
          <w:rFonts w:hAnsi="ＭＳ ゴシック"/>
          <w:i/>
          <w:lang w:val="ja-JP" w:eastAsia="ja-JP"/>
        </w:rPr>
      </w:pPr>
    </w:p>
    <w:p w14:paraId="32F087E6" w14:textId="77777777" w:rsidR="002416B0" w:rsidRDefault="002416B0" w:rsidP="00C82E31">
      <w:pPr>
        <w:spacing w:line="220" w:lineRule="atLeast"/>
        <w:rPr>
          <w:rFonts w:hAnsi="ＭＳ ゴシック"/>
          <w:lang w:val="ja-JP" w:eastAsia="ja-JP"/>
        </w:rPr>
      </w:pPr>
    </w:p>
    <w:p w14:paraId="509A43BE" w14:textId="77777777" w:rsidR="002416B0" w:rsidRDefault="002416B0" w:rsidP="00C82E31">
      <w:pPr>
        <w:spacing w:line="220" w:lineRule="atLeast"/>
        <w:rPr>
          <w:rFonts w:hAnsi="ＭＳ ゴシック"/>
          <w:lang w:val="ja-JP" w:eastAsia="ja-JP"/>
        </w:rPr>
      </w:pPr>
    </w:p>
    <w:p w14:paraId="4925AAE9" w14:textId="77777777" w:rsidR="002416B0" w:rsidRPr="00E520ED" w:rsidRDefault="002416B0" w:rsidP="00C82E31">
      <w:pPr>
        <w:spacing w:line="220" w:lineRule="atLeast"/>
        <w:rPr>
          <w:rFonts w:hAnsi="ＭＳ ゴシック"/>
          <w:lang w:val="ja-JP" w:eastAsia="ja-JP"/>
        </w:rPr>
      </w:pPr>
    </w:p>
    <w:p w14:paraId="451A9325" w14:textId="77777777" w:rsidR="002416B0" w:rsidRPr="00E520ED" w:rsidRDefault="002416B0" w:rsidP="00C82E31">
      <w:pPr>
        <w:spacing w:line="220" w:lineRule="atLeast"/>
        <w:rPr>
          <w:rFonts w:hAnsi="ＭＳ ゴシック"/>
          <w:lang w:val="ja-JP" w:eastAsia="ja-JP"/>
        </w:rPr>
      </w:pPr>
    </w:p>
    <w:p w14:paraId="278BDEDD" w14:textId="77777777" w:rsidR="002416B0" w:rsidRPr="00E520ED" w:rsidRDefault="002416B0" w:rsidP="00C82E31">
      <w:pPr>
        <w:spacing w:line="220" w:lineRule="atLeast"/>
        <w:rPr>
          <w:rFonts w:hAnsi="ＭＳ ゴシック"/>
          <w:lang w:val="ja-JP" w:eastAsia="ja-JP"/>
        </w:rPr>
      </w:pPr>
    </w:p>
    <w:p w14:paraId="3BF197C1" w14:textId="77777777" w:rsidR="002416B0" w:rsidRPr="00E520ED" w:rsidRDefault="002416B0" w:rsidP="00C82E31">
      <w:pPr>
        <w:spacing w:line="220" w:lineRule="atLeast"/>
        <w:rPr>
          <w:rFonts w:hAnsi="ＭＳ ゴシック"/>
          <w:lang w:val="ja-JP"/>
        </w:rPr>
      </w:pPr>
    </w:p>
    <w:p w14:paraId="3E57AE4A" w14:textId="77777777" w:rsidR="002416B0" w:rsidRPr="00E520ED" w:rsidRDefault="002416B0" w:rsidP="00C82E31">
      <w:pPr>
        <w:spacing w:line="220" w:lineRule="atLeast"/>
        <w:rPr>
          <w:rFonts w:hAnsi="ＭＳ ゴシック"/>
          <w:lang w:val="ja-JP"/>
        </w:rPr>
      </w:pPr>
    </w:p>
    <w:p w14:paraId="44C62B4B" w14:textId="77777777" w:rsidR="002416B0" w:rsidRPr="00E520ED" w:rsidRDefault="00433454" w:rsidP="00C82E31">
      <w:pPr>
        <w:spacing w:line="220" w:lineRule="atLeast"/>
        <w:rPr>
          <w:rFonts w:hAnsi="ＭＳ ゴシック"/>
          <w:lang w:val="ja-JP"/>
        </w:rPr>
      </w:pPr>
      <w:r w:rsidRPr="00433454">
        <w:rPr>
          <w:rFonts w:hAnsi="ＭＳ ゴシック"/>
          <w:noProof/>
          <w:lang w:val="ja-JP"/>
        </w:rPr>
        <mc:AlternateContent>
          <mc:Choice Requires="wps">
            <w:drawing>
              <wp:anchor distT="0" distB="0" distL="114300" distR="114300" simplePos="0" relativeHeight="251817472" behindDoc="0" locked="0" layoutInCell="1" allowOverlap="1" wp14:anchorId="3BAB2A23" wp14:editId="307C4FEA">
                <wp:simplePos x="0" y="0"/>
                <wp:positionH relativeFrom="column">
                  <wp:posOffset>4208145</wp:posOffset>
                </wp:positionH>
                <wp:positionV relativeFrom="paragraph">
                  <wp:posOffset>102870</wp:posOffset>
                </wp:positionV>
                <wp:extent cx="1254125" cy="716280"/>
                <wp:effectExtent l="0" t="4445" r="3175" b="3175"/>
                <wp:wrapNone/>
                <wp:docPr id="890" name="テキスト ボックス 89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54125" cy="71628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E6488D7" w14:textId="77777777" w:rsidR="00353126" w:rsidRPr="00BC7867" w:rsidRDefault="00353126" w:rsidP="00433454">
                            <w:pPr>
                              <w:rPr>
                                <w:rFonts w:ascii="Century"/>
                                <w:sz w:val="72"/>
                                <w:szCs w:val="72"/>
                              </w:rPr>
                            </w:pPr>
                            <w:r w:rsidRPr="00BC7867">
                              <w:rPr>
                                <w:rFonts w:ascii="Century"/>
                                <w:sz w:val="72"/>
                                <w:szCs w:val="72"/>
                              </w:rPr>
                              <w:t>Lite</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type w14:anchorId="3BAB2A23" id="_x0000_t202" coordsize="21600,21600" o:spt="202" path="m,l,21600r21600,l21600,xe">
                <v:stroke joinstyle="miter"/>
                <v:path gradientshapeok="t" o:connecttype="rect"/>
              </v:shapetype>
              <v:shape id="テキスト ボックス 890" o:spid="_x0000_s1026" type="#_x0000_t202" style="position:absolute;margin-left:331.35pt;margin-top:8.1pt;width:98.75pt;height:56.4pt;z-index:251817472;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" stroked="f">
                <v:textbox style="mso-fit-shape-to-text:t">
                  <w:txbxContent>
                    <w:p w14:paraId="0E6488D7" w14:textId="77777777" w:rsidR="00353126" w:rsidRPr="00BC7867" w:rsidRDefault="00353126" w:rsidP="00433454">
                      <w:pPr>
                        <w:rPr>
                          <w:rFonts w:ascii="Century"/>
                          <w:sz w:val="72"/>
                          <w:szCs w:val="72"/>
                        </w:rPr>
                      </w:pPr>
                      <w:r w:rsidRPr="00BC7867">
                        <w:rPr>
                          <w:rFonts w:ascii="Century"/>
                          <w:sz w:val="72"/>
                          <w:szCs w:val="72"/>
                        </w:rPr>
                        <w:t>Lite</w:t>
                      </w:r>
                    </w:p>
                  </w:txbxContent>
                </v:textbox>
              </v:shape>
            </w:pict>
          </mc:Fallback>
        </mc:AlternateContent>
      </w:r>
      <w:r w:rsidRPr="00433454">
        <w:rPr>
          <w:rFonts w:hAnsi="ＭＳ ゴシック"/>
          <w:noProof/>
          <w:lang w:val="ja-JP"/>
        </w:rPr>
        <w:drawing>
          <wp:anchor distT="0" distB="0" distL="114300" distR="114300" simplePos="0" relativeHeight="251818496" behindDoc="0" locked="0" layoutInCell="1" allowOverlap="1" wp14:anchorId="2C129DA0" wp14:editId="6135BFE4">
            <wp:simplePos x="0" y="0"/>
            <wp:positionH relativeFrom="column">
              <wp:posOffset>327660</wp:posOffset>
            </wp:positionH>
            <wp:positionV relativeFrom="paragraph">
              <wp:posOffset>-635</wp:posOffset>
            </wp:positionV>
            <wp:extent cx="3914775" cy="819150"/>
            <wp:effectExtent l="0" t="0" r="9525" b="0"/>
            <wp:wrapNone/>
            <wp:docPr id="891" name="図 8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914775" cy="819150"/>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p>
    <w:p w14:paraId="0177B0FE" w14:textId="77777777" w:rsidR="002416B0" w:rsidRPr="00E520ED" w:rsidRDefault="002416B0" w:rsidP="00C82E31">
      <w:pPr>
        <w:spacing w:line="220" w:lineRule="atLeast"/>
        <w:rPr>
          <w:rFonts w:hAnsi="ＭＳ ゴシック"/>
          <w:lang w:val="ja-JP" w:eastAsia="ja-JP"/>
        </w:rPr>
      </w:pPr>
    </w:p>
    <w:p w14:paraId="67CDC475" w14:textId="77777777" w:rsidR="002416B0" w:rsidRPr="00E520ED" w:rsidRDefault="002416B0" w:rsidP="00C82E31">
      <w:pPr>
        <w:spacing w:line="220" w:lineRule="atLeast"/>
        <w:rPr>
          <w:rFonts w:hAnsi="ＭＳ ゴシック"/>
          <w:lang w:val="ja-JP"/>
        </w:rPr>
      </w:pPr>
    </w:p>
    <w:p w14:paraId="5BF6A195" w14:textId="77777777" w:rsidR="002416B0" w:rsidRPr="00E520ED" w:rsidRDefault="002416B0" w:rsidP="00C82E31">
      <w:pPr>
        <w:spacing w:line="220" w:lineRule="atLeast"/>
        <w:rPr>
          <w:rFonts w:hAnsi="ＭＳ ゴシック"/>
          <w:lang w:val="ja-JP"/>
        </w:rPr>
      </w:pPr>
    </w:p>
    <w:p w14:paraId="1FA1B7B5" w14:textId="77777777" w:rsidR="002416B0" w:rsidRPr="00E520ED" w:rsidRDefault="002416B0" w:rsidP="00C82E31">
      <w:pPr>
        <w:spacing w:line="220" w:lineRule="atLeast"/>
        <w:jc w:val="center"/>
        <w:rPr>
          <w:rFonts w:hAnsi="ＭＳ ゴシック"/>
          <w:b/>
          <w:sz w:val="52"/>
          <w:szCs w:val="52"/>
          <w:lang w:val="ja-JP" w:eastAsia="ja-JP"/>
        </w:rPr>
      </w:pPr>
      <w:r w:rsidRPr="00E520ED">
        <w:rPr>
          <w:rFonts w:hAnsi="ＭＳ ゴシック" w:hint="eastAsia"/>
          <w:b/>
          <w:sz w:val="52"/>
          <w:szCs w:val="52"/>
          <w:lang w:val="ja-JP" w:eastAsia="ja-JP"/>
        </w:rPr>
        <w:t>導入</w:t>
      </w:r>
      <w:r w:rsidRPr="00E520ED">
        <w:rPr>
          <w:rFonts w:hAnsi="ＭＳ ゴシック"/>
          <w:b/>
          <w:sz w:val="52"/>
          <w:szCs w:val="52"/>
          <w:lang w:val="ja-JP" w:eastAsia="ja-JP"/>
        </w:rPr>
        <w:t>マニュアル</w:t>
      </w:r>
    </w:p>
    <w:p w14:paraId="1A1167C8" w14:textId="77777777" w:rsidR="002416B0" w:rsidRPr="00E520ED" w:rsidRDefault="002416B0" w:rsidP="00C82E31">
      <w:pPr>
        <w:spacing w:line="220" w:lineRule="atLeast"/>
        <w:jc w:val="center"/>
        <w:rPr>
          <w:rFonts w:hAnsi="ＭＳ ゴシック"/>
          <w:sz w:val="32"/>
          <w:szCs w:val="32"/>
          <w:lang w:val="ja-JP" w:eastAsia="ja-JP"/>
        </w:rPr>
      </w:pPr>
      <w:r>
        <w:rPr>
          <w:rFonts w:hAnsi="ＭＳ ゴシック"/>
          <w:sz w:val="32"/>
          <w:szCs w:val="32"/>
          <w:lang w:val="ja-JP" w:eastAsia="ja-JP"/>
        </w:rPr>
        <w:t>V2.</w:t>
      </w:r>
      <w:r w:rsidR="009C70FF">
        <w:rPr>
          <w:rFonts w:hAnsi="ＭＳ ゴシック"/>
          <w:sz w:val="32"/>
          <w:szCs w:val="32"/>
          <w:lang w:val="ja-JP" w:eastAsia="ja-JP"/>
        </w:rPr>
        <w:t>5</w:t>
      </w:r>
      <w:r w:rsidRPr="00E520ED">
        <w:rPr>
          <w:rFonts w:hAnsi="ＭＳ ゴシック"/>
          <w:sz w:val="32"/>
          <w:szCs w:val="32"/>
          <w:lang w:val="ja-JP" w:eastAsia="ja-JP"/>
        </w:rPr>
        <w:t>J</w:t>
      </w:r>
    </w:p>
    <w:p w14:paraId="28C73302" w14:textId="77777777" w:rsidR="002416B0" w:rsidRPr="00E520ED" w:rsidRDefault="002416B0" w:rsidP="00C82E31">
      <w:pPr>
        <w:spacing w:line="220" w:lineRule="atLeast"/>
        <w:rPr>
          <w:rFonts w:hAnsi="ＭＳ ゴシック"/>
          <w:lang w:val="ja-JP" w:eastAsia="ja-JP"/>
        </w:rPr>
      </w:pPr>
    </w:p>
    <w:p w14:paraId="7CFC94E9" w14:textId="77777777" w:rsidR="002416B0" w:rsidRPr="00E520ED" w:rsidRDefault="002416B0" w:rsidP="00C82E31">
      <w:pPr>
        <w:spacing w:line="220" w:lineRule="atLeast"/>
        <w:rPr>
          <w:rFonts w:hAnsi="ＭＳ ゴシック"/>
          <w:lang w:val="ja-JP" w:eastAsia="ja-JP"/>
        </w:rPr>
      </w:pPr>
    </w:p>
    <w:p w14:paraId="00E9AFE6" w14:textId="77777777" w:rsidR="002416B0" w:rsidRPr="00E520ED" w:rsidRDefault="002416B0" w:rsidP="00C82E31">
      <w:pPr>
        <w:spacing w:line="220" w:lineRule="atLeast"/>
        <w:rPr>
          <w:rFonts w:hAnsi="ＭＳ ゴシック"/>
          <w:lang w:val="ja-JP" w:eastAsia="ja-JP"/>
        </w:rPr>
      </w:pPr>
    </w:p>
    <w:p w14:paraId="200DCAC5" w14:textId="77777777" w:rsidR="002416B0" w:rsidRPr="00E520ED" w:rsidRDefault="002416B0" w:rsidP="00C82E31">
      <w:pPr>
        <w:spacing w:line="220" w:lineRule="atLeast"/>
        <w:rPr>
          <w:rFonts w:hAnsi="ＭＳ ゴシック"/>
          <w:lang w:val="ja-JP" w:eastAsia="ja-JP"/>
        </w:rPr>
      </w:pPr>
    </w:p>
    <w:p w14:paraId="4C28B498" w14:textId="77777777" w:rsidR="002416B0" w:rsidRDefault="002416B0" w:rsidP="00C82E31">
      <w:pPr>
        <w:spacing w:line="220" w:lineRule="atLeast"/>
        <w:rPr>
          <w:rFonts w:hAnsi="ＭＳ ゴシック"/>
          <w:lang w:val="ja-JP" w:eastAsia="ja-JP"/>
        </w:rPr>
      </w:pPr>
    </w:p>
    <w:p w14:paraId="50A50612" w14:textId="77777777" w:rsidR="002416B0" w:rsidRDefault="002416B0" w:rsidP="00C82E31">
      <w:pPr>
        <w:spacing w:line="220" w:lineRule="atLeast"/>
        <w:rPr>
          <w:rFonts w:hAnsi="ＭＳ ゴシック"/>
          <w:lang w:val="ja-JP" w:eastAsia="ja-JP"/>
        </w:rPr>
      </w:pPr>
    </w:p>
    <w:p w14:paraId="65E6B069" w14:textId="77777777" w:rsidR="002416B0" w:rsidRPr="00E520ED" w:rsidRDefault="002416B0" w:rsidP="00C82E31">
      <w:pPr>
        <w:spacing w:line="220" w:lineRule="atLeast"/>
        <w:rPr>
          <w:rFonts w:hAnsi="ＭＳ ゴシック"/>
          <w:lang w:val="ja-JP" w:eastAsia="ja-JP"/>
        </w:rPr>
      </w:pPr>
    </w:p>
    <w:p w14:paraId="5E0A9E1C" w14:textId="77777777" w:rsidR="002416B0" w:rsidRPr="00E520ED" w:rsidRDefault="002416B0" w:rsidP="00C82E31">
      <w:pPr>
        <w:spacing w:line="220" w:lineRule="atLeast"/>
        <w:rPr>
          <w:rFonts w:hAnsi="ＭＳ ゴシック"/>
          <w:lang w:val="ja-JP" w:eastAsia="ja-JP"/>
        </w:rPr>
      </w:pPr>
    </w:p>
    <w:p w14:paraId="58607C93" w14:textId="77777777" w:rsidR="002416B0" w:rsidRPr="00E520ED" w:rsidRDefault="002416B0" w:rsidP="00C82E31">
      <w:pPr>
        <w:spacing w:line="220" w:lineRule="atLeast"/>
        <w:rPr>
          <w:rFonts w:hAnsi="ＭＳ ゴシック"/>
          <w:lang w:val="ja-JP" w:eastAsia="ja-JP"/>
        </w:rPr>
      </w:pPr>
    </w:p>
    <w:p w14:paraId="0897FC88" w14:textId="77777777" w:rsidR="002416B0" w:rsidRPr="00E520ED" w:rsidRDefault="002416B0" w:rsidP="00C82E31">
      <w:pPr>
        <w:spacing w:line="220" w:lineRule="atLeast"/>
        <w:rPr>
          <w:rFonts w:hAnsi="ＭＳ ゴシック"/>
          <w:lang w:val="ja-JP" w:eastAsia="ja-JP"/>
        </w:rPr>
      </w:pPr>
    </w:p>
    <w:p w14:paraId="49BF9AD0" w14:textId="77777777" w:rsidR="002416B0" w:rsidRPr="00E520ED" w:rsidRDefault="002416B0" w:rsidP="00295DCC">
      <w:pPr>
        <w:spacing w:line="220" w:lineRule="atLeast"/>
        <w:rPr>
          <w:rFonts w:hAnsi="ＭＳ ゴシック"/>
          <w:sz w:val="36"/>
          <w:szCs w:val="36"/>
          <w:lang w:val="ja-JP" w:eastAsia="ja-JP"/>
        </w:rPr>
      </w:pPr>
    </w:p>
    <w:p w14:paraId="56A2FA3F" w14:textId="77777777" w:rsidR="002416B0" w:rsidRPr="00E218A2" w:rsidRDefault="002416B0" w:rsidP="00C82E31">
      <w:pPr>
        <w:spacing w:line="220" w:lineRule="atLeast"/>
        <w:rPr>
          <w:rFonts w:hAnsi="ＭＳ ゴシック" w:cs="Times New Roman"/>
          <w:lang w:eastAsia="ja-JP"/>
        </w:rPr>
      </w:pPr>
    </w:p>
    <w:p w14:paraId="4567372D" w14:textId="77777777" w:rsidR="002416B0" w:rsidRPr="009F7FC8" w:rsidRDefault="002416B0" w:rsidP="00C82E31">
      <w:pPr>
        <w:spacing w:line="220" w:lineRule="atLeast"/>
        <w:rPr>
          <w:rFonts w:hAnsi="ＭＳ ゴシック" w:cs="Times New Roman"/>
          <w:szCs w:val="21"/>
          <w:lang w:eastAsia="ja-JP"/>
        </w:rPr>
      </w:pPr>
    </w:p>
    <w:p w14:paraId="23BC8F98" w14:textId="77777777" w:rsidR="002416B0" w:rsidRPr="00E520ED" w:rsidRDefault="002416B0" w:rsidP="00C82E31">
      <w:pPr>
        <w:spacing w:line="220" w:lineRule="atLeast"/>
        <w:rPr>
          <w:rFonts w:hAnsi="ＭＳ ゴシック" w:cs="Times New Roman"/>
          <w:szCs w:val="21"/>
          <w:lang w:eastAsia="ja-JP"/>
        </w:rPr>
      </w:pPr>
    </w:p>
    <w:p w14:paraId="13DD7052" w14:textId="77777777" w:rsidR="002F6AD8" w:rsidRPr="0037215B" w:rsidRDefault="002F6AD8" w:rsidP="002F6AD8">
      <w:pPr>
        <w:jc w:val="center"/>
        <w:rPr>
          <w:rFonts w:hAnsi="ＭＳ ゴシック"/>
          <w:sz w:val="32"/>
          <w:szCs w:val="32"/>
          <w:lang w:val="ja-JP" w:eastAsia="ja-JP"/>
        </w:rPr>
      </w:pPr>
      <w:r w:rsidRPr="0037215B">
        <w:rPr>
          <w:rFonts w:hAnsi="ＭＳ ゴシック"/>
          <w:sz w:val="32"/>
          <w:szCs w:val="32"/>
          <w:lang w:val="ja-JP" w:eastAsia="ja-JP"/>
        </w:rPr>
        <w:t>株式会社</w:t>
      </w:r>
      <w:r w:rsidRPr="0037215B">
        <w:rPr>
          <w:rFonts w:hAnsi="ＭＳ ゴシック" w:hint="eastAsia"/>
          <w:sz w:val="32"/>
          <w:szCs w:val="32"/>
          <w:lang w:val="ja-JP" w:eastAsia="ja-JP"/>
        </w:rPr>
        <w:t>ワッセイ・ソフトウェア・テクノロジー</w:t>
      </w:r>
    </w:p>
    <w:p w14:paraId="312AB2D0" w14:textId="77777777" w:rsidR="002416B0" w:rsidRPr="00E520ED" w:rsidRDefault="002416B0" w:rsidP="00C82E31">
      <w:pPr>
        <w:spacing w:line="220" w:lineRule="atLeast"/>
        <w:rPr>
          <w:rFonts w:hAnsi="ＭＳ ゴシック" w:cs="Times New Roman"/>
          <w:szCs w:val="21"/>
          <w:lang w:eastAsia="ja-JP"/>
        </w:rPr>
      </w:pPr>
    </w:p>
    <w:p w14:paraId="4E1A91CE" w14:textId="77777777" w:rsidR="002416B0" w:rsidRPr="00E520ED" w:rsidRDefault="002416B0" w:rsidP="00C82E31">
      <w:pPr>
        <w:spacing w:line="220" w:lineRule="atLeast"/>
        <w:rPr>
          <w:rFonts w:hAnsi="ＭＳ ゴシック" w:cs="Times New Roman"/>
          <w:szCs w:val="21"/>
          <w:lang w:eastAsia="ja-JP"/>
        </w:rPr>
      </w:pPr>
    </w:p>
    <w:p w14:paraId="6C58672C" w14:textId="77777777" w:rsidR="002416B0" w:rsidRPr="00447AE0" w:rsidRDefault="002416B0" w:rsidP="00C82E31">
      <w:pPr>
        <w:spacing w:line="220" w:lineRule="atLeast"/>
        <w:rPr>
          <w:rFonts w:hAnsi="ＭＳ ゴシック" w:cs="Times New Roman"/>
          <w:szCs w:val="21"/>
          <w:lang w:eastAsia="ja-JP"/>
        </w:rPr>
      </w:pPr>
    </w:p>
    <w:p w14:paraId="167AECF0" w14:textId="77777777" w:rsidR="002416B0" w:rsidRPr="00E520ED" w:rsidRDefault="002416B0" w:rsidP="00C82E31">
      <w:pPr>
        <w:spacing w:line="220" w:lineRule="atLeast"/>
        <w:rPr>
          <w:rFonts w:hAnsi="ＭＳ ゴシック" w:cs="Times New Roman"/>
          <w:szCs w:val="21"/>
          <w:lang w:eastAsia="ja-JP"/>
        </w:rPr>
      </w:pPr>
    </w:p>
    <w:p w14:paraId="04E060AC" w14:textId="77777777" w:rsidR="002416B0" w:rsidRPr="00E520ED" w:rsidRDefault="002416B0" w:rsidP="00C82E31">
      <w:pPr>
        <w:spacing w:line="220" w:lineRule="atLeast"/>
        <w:rPr>
          <w:rFonts w:hAnsi="ＭＳ ゴシック" w:cs="Times New Roman"/>
          <w:szCs w:val="21"/>
          <w:lang w:eastAsia="ja-JP"/>
        </w:rPr>
      </w:pPr>
    </w:p>
    <w:p w14:paraId="2EE963C7" w14:textId="77777777" w:rsidR="002416B0" w:rsidRDefault="002416B0" w:rsidP="00C82E31">
      <w:pPr>
        <w:spacing w:line="220" w:lineRule="atLeast"/>
        <w:rPr>
          <w:rFonts w:hAnsi="ＭＳ ゴシック" w:cs="Times New Roman"/>
          <w:szCs w:val="21"/>
          <w:lang w:eastAsia="ja-JP"/>
        </w:rPr>
      </w:pPr>
    </w:p>
    <w:p w14:paraId="4AA59319" w14:textId="77777777" w:rsidR="002416B0" w:rsidRDefault="002416B0" w:rsidP="00C82E31">
      <w:pPr>
        <w:spacing w:line="220" w:lineRule="atLeast"/>
        <w:rPr>
          <w:rFonts w:hAnsi="ＭＳ ゴシック" w:cs="Times New Roman"/>
          <w:szCs w:val="21"/>
          <w:lang w:eastAsia="ja-JP"/>
        </w:rPr>
      </w:pPr>
    </w:p>
    <w:p w14:paraId="4D08FCB3" w14:textId="77777777" w:rsidR="002416B0" w:rsidRDefault="002416B0" w:rsidP="00C82E31">
      <w:pPr>
        <w:spacing w:line="220" w:lineRule="atLeast"/>
        <w:rPr>
          <w:rFonts w:hAnsi="ＭＳ ゴシック" w:cs="Times New Roman"/>
          <w:szCs w:val="21"/>
          <w:lang w:eastAsia="ja-JP"/>
        </w:rPr>
      </w:pPr>
    </w:p>
    <w:p w14:paraId="6CD337F7" w14:textId="77777777" w:rsidR="002416B0" w:rsidRPr="00A62933" w:rsidRDefault="002416B0" w:rsidP="00C82E31">
      <w:pPr>
        <w:spacing w:line="220" w:lineRule="atLeast"/>
        <w:rPr>
          <w:rFonts w:hAnsi="ＭＳ ゴシック" w:cs="Times New Roman"/>
          <w:szCs w:val="21"/>
          <w:lang w:eastAsia="ja-JP"/>
        </w:rPr>
      </w:pPr>
    </w:p>
    <w:p w14:paraId="7E16EFDE" w14:textId="77777777" w:rsidR="002416B0" w:rsidRPr="00E520ED" w:rsidRDefault="002416B0" w:rsidP="00C82E31">
      <w:pPr>
        <w:spacing w:line="220" w:lineRule="atLeast"/>
        <w:rPr>
          <w:rFonts w:hAnsi="ＭＳ ゴシック" w:cs="Times New Roman"/>
          <w:szCs w:val="21"/>
          <w:lang w:eastAsia="ja-JP"/>
        </w:rPr>
      </w:pPr>
    </w:p>
    <w:p w14:paraId="50FD22A4" w14:textId="77777777" w:rsidR="002416B0" w:rsidRPr="00E520ED" w:rsidRDefault="002416B0" w:rsidP="00C82E31">
      <w:pPr>
        <w:spacing w:line="220" w:lineRule="atLeast"/>
        <w:rPr>
          <w:rFonts w:hAnsi="ＭＳ ゴシック" w:cs="Times New Roman"/>
          <w:szCs w:val="21"/>
          <w:lang w:eastAsia="ja-JP"/>
        </w:rPr>
      </w:pPr>
    </w:p>
    <w:p w14:paraId="1A26C552" w14:textId="77777777" w:rsidR="002416B0" w:rsidRPr="00E520ED" w:rsidRDefault="002416B0" w:rsidP="00C82E31">
      <w:pPr>
        <w:spacing w:line="220" w:lineRule="atLeast"/>
        <w:rPr>
          <w:rFonts w:hAnsi="ＭＳ ゴシック" w:cs="Times New Roman"/>
          <w:szCs w:val="21"/>
          <w:lang w:eastAsia="ja-JP"/>
        </w:rPr>
      </w:pPr>
    </w:p>
    <w:p w14:paraId="5C6CA92A" w14:textId="77777777" w:rsidR="002416B0" w:rsidRPr="00E520ED" w:rsidRDefault="002416B0" w:rsidP="00C82E31">
      <w:pPr>
        <w:spacing w:line="220" w:lineRule="atLeast"/>
        <w:rPr>
          <w:rFonts w:hAnsi="ＭＳ ゴシック" w:cs="Times New Roman"/>
          <w:szCs w:val="21"/>
          <w:lang w:eastAsia="ja-JP"/>
        </w:rPr>
      </w:pPr>
    </w:p>
    <w:p w14:paraId="4FA289F2" w14:textId="77777777" w:rsidR="002416B0" w:rsidRPr="00E520ED" w:rsidRDefault="002416B0" w:rsidP="00C82E31">
      <w:pPr>
        <w:spacing w:line="220" w:lineRule="atLeast"/>
        <w:rPr>
          <w:rFonts w:hAnsi="ＭＳ ゴシック" w:cs="Times New Roman"/>
          <w:szCs w:val="21"/>
          <w:lang w:eastAsia="ja-JP"/>
        </w:rPr>
      </w:pPr>
    </w:p>
    <w:p w14:paraId="2992F304" w14:textId="77777777" w:rsidR="002416B0" w:rsidRPr="00E520ED" w:rsidRDefault="002416B0" w:rsidP="00C82E31">
      <w:pPr>
        <w:spacing w:line="220" w:lineRule="atLeast"/>
        <w:rPr>
          <w:rFonts w:hAnsi="ＭＳ ゴシック" w:cs="Times New Roman"/>
          <w:szCs w:val="21"/>
          <w:lang w:eastAsia="ja-JP"/>
        </w:rPr>
      </w:pPr>
    </w:p>
    <w:p w14:paraId="05819BBA" w14:textId="77777777" w:rsidR="002416B0" w:rsidRPr="00E520ED" w:rsidRDefault="002416B0" w:rsidP="00C82E31">
      <w:pPr>
        <w:spacing w:line="220" w:lineRule="atLeast"/>
        <w:rPr>
          <w:rFonts w:hAnsi="ＭＳ ゴシック"/>
          <w:b/>
          <w:sz w:val="32"/>
          <w:szCs w:val="32"/>
          <w:lang w:eastAsia="ja-JP"/>
        </w:rPr>
      </w:pPr>
      <w:r w:rsidRPr="00E520ED">
        <w:rPr>
          <w:rFonts w:hAnsi="ＭＳ ゴシック" w:hint="eastAsia"/>
          <w:b/>
          <w:sz w:val="32"/>
          <w:szCs w:val="32"/>
          <w:lang w:eastAsia="ja-JP"/>
        </w:rPr>
        <w:t>logVillage2.0</w:t>
      </w:r>
      <w:r w:rsidR="00433454">
        <w:rPr>
          <w:rFonts w:hAnsi="ＭＳ ゴシック"/>
          <w:b/>
          <w:sz w:val="32"/>
          <w:szCs w:val="32"/>
          <w:lang w:eastAsia="ja-JP"/>
        </w:rPr>
        <w:t xml:space="preserve"> Lite</w:t>
      </w:r>
      <w:r w:rsidRPr="00E520ED">
        <w:rPr>
          <w:rFonts w:hAnsi="ＭＳ ゴシック" w:hint="eastAsia"/>
          <w:b/>
          <w:sz w:val="32"/>
          <w:szCs w:val="32"/>
          <w:lang w:eastAsia="ja-JP"/>
        </w:rPr>
        <w:t xml:space="preserve"> 　導入マニュアル</w:t>
      </w:r>
    </w:p>
    <w:p w14:paraId="583FD5AF" w14:textId="3BB6E428" w:rsidR="002416B0" w:rsidRPr="00E520ED" w:rsidRDefault="002416B0" w:rsidP="00C82E31">
      <w:pPr>
        <w:spacing w:line="220" w:lineRule="atLeast"/>
        <w:rPr>
          <w:rFonts w:hAnsi="ＭＳ ゴシック"/>
          <w:szCs w:val="21"/>
          <w:lang w:eastAsia="ja-JP"/>
        </w:rPr>
      </w:pPr>
      <w:r w:rsidRPr="00E520ED">
        <w:rPr>
          <w:rFonts w:hAnsi="ＭＳ ゴシック" w:hint="eastAsia"/>
          <w:szCs w:val="21"/>
          <w:lang w:eastAsia="ja-JP"/>
        </w:rPr>
        <w:t xml:space="preserve">revision　：　</w:t>
      </w:r>
      <w:r w:rsidR="00D258AC">
        <w:rPr>
          <w:rFonts w:hAnsi="ＭＳ ゴシック" w:hint="eastAsia"/>
          <w:szCs w:val="21"/>
          <w:lang w:eastAsia="ja-JP"/>
        </w:rPr>
        <w:t>MD</w:t>
      </w:r>
      <w:r w:rsidR="00433454">
        <w:rPr>
          <w:rFonts w:hAnsi="ＭＳ ゴシック"/>
          <w:szCs w:val="21"/>
          <w:lang w:eastAsia="ja-JP"/>
        </w:rPr>
        <w:t>L</w:t>
      </w:r>
      <w:r w:rsidR="00D258AC">
        <w:rPr>
          <w:rFonts w:hAnsi="ＭＳ ゴシック" w:hint="eastAsia"/>
          <w:szCs w:val="21"/>
          <w:lang w:eastAsia="ja-JP"/>
        </w:rPr>
        <w:t>-2</w:t>
      </w:r>
      <w:r w:rsidR="009C70FF">
        <w:rPr>
          <w:rFonts w:hAnsi="ＭＳ ゴシック"/>
          <w:szCs w:val="21"/>
          <w:lang w:eastAsia="ja-JP"/>
        </w:rPr>
        <w:t>5</w:t>
      </w:r>
      <w:r w:rsidRPr="00E520ED">
        <w:rPr>
          <w:rFonts w:hAnsi="ＭＳ ゴシック" w:hint="eastAsia"/>
          <w:szCs w:val="21"/>
          <w:lang w:eastAsia="ja-JP"/>
        </w:rPr>
        <w:t>-</w:t>
      </w:r>
      <w:r w:rsidRPr="00E520ED">
        <w:rPr>
          <w:rFonts w:hAnsi="ＭＳ ゴシック"/>
          <w:szCs w:val="21"/>
          <w:lang w:eastAsia="ja-JP"/>
        </w:rPr>
        <w:t>20</w:t>
      </w:r>
      <w:r w:rsidR="005E440A">
        <w:rPr>
          <w:rFonts w:hAnsi="ＭＳ ゴシック" w:hint="eastAsia"/>
          <w:szCs w:val="21"/>
          <w:lang w:eastAsia="ja-JP"/>
        </w:rPr>
        <w:t>2</w:t>
      </w:r>
      <w:r w:rsidR="00DB4B5E">
        <w:rPr>
          <w:rFonts w:hAnsi="ＭＳ ゴシック"/>
          <w:szCs w:val="21"/>
          <w:lang w:eastAsia="ja-JP"/>
        </w:rPr>
        <w:t>208</w:t>
      </w:r>
      <w:r w:rsidR="00B14295">
        <w:rPr>
          <w:rFonts w:hAnsi="ＭＳ ゴシック"/>
          <w:szCs w:val="21"/>
          <w:lang w:eastAsia="ja-JP"/>
        </w:rPr>
        <w:t>30</w:t>
      </w:r>
    </w:p>
    <w:p w14:paraId="23F56D5F" w14:textId="77777777" w:rsidR="002416B0" w:rsidRPr="00E520ED" w:rsidRDefault="00427D57" w:rsidP="00C82E31">
      <w:pPr>
        <w:spacing w:line="220" w:lineRule="atLeast"/>
        <w:rPr>
          <w:rFonts w:hAnsi="ＭＳ ゴシック"/>
          <w:szCs w:val="21"/>
          <w:lang w:eastAsia="ja-JP"/>
        </w:rPr>
      </w:pPr>
      <w:r>
        <w:rPr>
          <w:rFonts w:hAnsi="ＭＳ ゴシック"/>
          <w:noProof/>
          <w:szCs w:val="21"/>
        </w:rPr>
        <mc:AlternateContent>
          <mc:Choice Requires="wps">
            <w:drawing>
              <wp:anchor distT="0" distB="0" distL="114300" distR="114300" simplePos="0" relativeHeight="251497984" behindDoc="0" locked="0" layoutInCell="1" allowOverlap="1" wp14:anchorId="660F7394" wp14:editId="79D1E83A">
                <wp:simplePos x="0" y="0"/>
                <wp:positionH relativeFrom="column">
                  <wp:posOffset>34290</wp:posOffset>
                </wp:positionH>
                <wp:positionV relativeFrom="paragraph">
                  <wp:posOffset>95885</wp:posOffset>
                </wp:positionV>
                <wp:extent cx="5324475" cy="0"/>
                <wp:effectExtent l="9525" t="5715" r="9525" b="13335"/>
                <wp:wrapNone/>
                <wp:docPr id="889"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32447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2DA1F955" id="_x0000_t32" coordsize="21600,21600" o:spt="32" o:oned="t" path="m,l21600,21600e" filled="f">
                <v:path arrowok="t" fillok="f" o:connecttype="none"/>
                <o:lock v:ext="edit" shapetype="t"/>
              </v:shapetype>
              <v:shape id="AutoShape 5" o:spid="_x0000_s1026" type="#_x0000_t32" style="position:absolute;left:0;text-align:left;margin-left:2.7pt;margin-top:7.55pt;width:419.25pt;height:0;z-index:251497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"/>
            </w:pict>
          </mc:Fallback>
        </mc:AlternateContent>
      </w:r>
    </w:p>
    <w:p w14:paraId="1971A457" w14:textId="77777777" w:rsidR="002416B0" w:rsidRPr="00E520ED" w:rsidRDefault="002416B0" w:rsidP="00C82E31">
      <w:pPr>
        <w:spacing w:line="220" w:lineRule="atLeast"/>
        <w:rPr>
          <w:rFonts w:hAnsi="ＭＳ ゴシック"/>
          <w:szCs w:val="21"/>
          <w:lang w:eastAsia="ja-JP"/>
        </w:rPr>
      </w:pPr>
    </w:p>
    <w:p w14:paraId="37BA5461" w14:textId="0ADEBDAC" w:rsidR="002416B0" w:rsidRDefault="00E32739" w:rsidP="00E32739">
      <w:pPr>
        <w:rPr>
          <w:rFonts w:hAnsi="ＭＳ ゴシック"/>
          <w:szCs w:val="21"/>
          <w:lang w:eastAsia="ja-JP"/>
        </w:rPr>
      </w:pPr>
      <w:r>
        <w:rPr>
          <w:rFonts w:hAnsi="ＭＳ ゴシック" w:hint="eastAsia"/>
          <w:szCs w:val="21"/>
          <w:lang w:eastAsia="ja-JP"/>
        </w:rPr>
        <w:t>最終更新日：</w:t>
      </w:r>
      <w:r>
        <w:rPr>
          <w:rFonts w:hAnsi="ＭＳ ゴシック"/>
          <w:szCs w:val="21"/>
          <w:lang w:eastAsia="ja-JP"/>
        </w:rPr>
        <w:t>20</w:t>
      </w:r>
      <w:r w:rsidR="005E440A">
        <w:rPr>
          <w:rFonts w:hAnsi="ＭＳ ゴシック"/>
          <w:szCs w:val="21"/>
          <w:lang w:eastAsia="ja-JP"/>
        </w:rPr>
        <w:t>2</w:t>
      </w:r>
      <w:r w:rsidR="00DB4B5E">
        <w:rPr>
          <w:rFonts w:hAnsi="ＭＳ ゴシック"/>
          <w:szCs w:val="21"/>
          <w:lang w:eastAsia="ja-JP"/>
        </w:rPr>
        <w:t>2</w:t>
      </w:r>
      <w:r>
        <w:rPr>
          <w:rFonts w:hAnsi="ＭＳ ゴシック"/>
          <w:szCs w:val="21"/>
          <w:lang w:eastAsia="ja-JP"/>
        </w:rPr>
        <w:t>年</w:t>
      </w:r>
      <w:r w:rsidR="00DB4B5E">
        <w:rPr>
          <w:rFonts w:hAnsi="ＭＳ ゴシック"/>
          <w:szCs w:val="21"/>
          <w:lang w:eastAsia="ja-JP"/>
        </w:rPr>
        <w:t>8</w:t>
      </w:r>
      <w:r>
        <w:rPr>
          <w:rFonts w:hAnsi="ＭＳ ゴシック"/>
          <w:szCs w:val="21"/>
          <w:lang w:eastAsia="ja-JP"/>
        </w:rPr>
        <w:t>月</w:t>
      </w:r>
      <w:r w:rsidR="00B14295">
        <w:rPr>
          <w:rFonts w:hAnsi="ＭＳ ゴシック"/>
          <w:szCs w:val="21"/>
          <w:lang w:eastAsia="ja-JP"/>
        </w:rPr>
        <w:t>30</w:t>
      </w:r>
      <w:r>
        <w:rPr>
          <w:rFonts w:hAnsi="ＭＳ ゴシック"/>
          <w:szCs w:val="21"/>
          <w:lang w:eastAsia="ja-JP"/>
        </w:rPr>
        <w:t>日</w:t>
      </w:r>
    </w:p>
    <w:p w14:paraId="0243DE9D" w14:textId="77777777" w:rsidR="0048671D" w:rsidRDefault="0048671D" w:rsidP="00C82E31">
      <w:pPr>
        <w:spacing w:line="220" w:lineRule="atLeast"/>
        <w:rPr>
          <w:rFonts w:hAnsi="ＭＳ ゴシック"/>
          <w:szCs w:val="21"/>
          <w:lang w:eastAsia="ja-JP"/>
        </w:rPr>
      </w:pPr>
    </w:p>
    <w:p w14:paraId="00BFEA8E" w14:textId="77777777" w:rsidR="0048671D" w:rsidRDefault="0048671D" w:rsidP="00C82E31">
      <w:pPr>
        <w:spacing w:line="220" w:lineRule="atLeast"/>
        <w:rPr>
          <w:rFonts w:hAnsi="ＭＳ ゴシック"/>
          <w:szCs w:val="21"/>
          <w:lang w:eastAsia="ja-JP"/>
        </w:rPr>
      </w:pPr>
    </w:p>
    <w:p w14:paraId="5D9601EF" w14:textId="77777777" w:rsidR="0048671D" w:rsidRDefault="0048671D" w:rsidP="00C82E31">
      <w:pPr>
        <w:spacing w:line="220" w:lineRule="atLeast"/>
        <w:rPr>
          <w:rFonts w:hAnsi="ＭＳ ゴシック"/>
          <w:szCs w:val="21"/>
          <w:lang w:eastAsia="ja-JP"/>
        </w:rPr>
      </w:pPr>
    </w:p>
    <w:p w14:paraId="5ED50F13" w14:textId="77777777" w:rsidR="0048671D" w:rsidRPr="00B73447" w:rsidRDefault="0048671D" w:rsidP="00C82E31">
      <w:pPr>
        <w:spacing w:line="220" w:lineRule="atLeast"/>
        <w:rPr>
          <w:rFonts w:hAnsi="ＭＳ ゴシック"/>
          <w:szCs w:val="21"/>
          <w:lang w:eastAsia="ja-JP"/>
        </w:rPr>
      </w:pPr>
    </w:p>
    <w:p w14:paraId="2EB03028" w14:textId="77777777" w:rsidR="0048671D" w:rsidRDefault="0048671D" w:rsidP="00C82E31">
      <w:pPr>
        <w:spacing w:line="220" w:lineRule="atLeast"/>
        <w:rPr>
          <w:rFonts w:hAnsi="ＭＳ ゴシック"/>
          <w:szCs w:val="21"/>
          <w:lang w:eastAsia="ja-JP"/>
        </w:rPr>
      </w:pPr>
    </w:p>
    <w:p w14:paraId="383449B8" w14:textId="77777777" w:rsidR="0048671D" w:rsidRDefault="0048671D" w:rsidP="00C82E31">
      <w:pPr>
        <w:spacing w:line="220" w:lineRule="atLeast"/>
        <w:rPr>
          <w:rFonts w:hAnsi="ＭＳ ゴシック"/>
          <w:szCs w:val="21"/>
          <w:lang w:eastAsia="ja-JP"/>
        </w:rPr>
      </w:pPr>
    </w:p>
    <w:p w14:paraId="48FCF3DB" w14:textId="77777777" w:rsidR="0048671D" w:rsidRDefault="0048671D" w:rsidP="00C82E31">
      <w:pPr>
        <w:spacing w:line="220" w:lineRule="atLeast"/>
        <w:rPr>
          <w:rFonts w:hAnsi="ＭＳ ゴシック"/>
          <w:szCs w:val="21"/>
          <w:lang w:eastAsia="ja-JP"/>
        </w:rPr>
      </w:pPr>
    </w:p>
    <w:p w14:paraId="2B23F47F" w14:textId="77777777" w:rsidR="00433454" w:rsidRDefault="00433454" w:rsidP="00C82E31">
      <w:pPr>
        <w:spacing w:line="220" w:lineRule="atLeast"/>
        <w:rPr>
          <w:rFonts w:hAnsi="ＭＳ ゴシック"/>
          <w:szCs w:val="21"/>
          <w:lang w:eastAsia="ja-JP"/>
        </w:rPr>
      </w:pPr>
    </w:p>
    <w:p w14:paraId="1D67811C" w14:textId="77777777" w:rsidR="00433454" w:rsidRDefault="00433454" w:rsidP="00C82E31">
      <w:pPr>
        <w:spacing w:line="220" w:lineRule="atLeast"/>
        <w:rPr>
          <w:rFonts w:hAnsi="ＭＳ ゴシック"/>
          <w:szCs w:val="21"/>
          <w:lang w:eastAsia="ja-JP"/>
        </w:rPr>
      </w:pPr>
    </w:p>
    <w:p w14:paraId="26D0C1E6" w14:textId="77777777" w:rsidR="0048671D" w:rsidRPr="00EB2619" w:rsidRDefault="0048671D" w:rsidP="0048671D">
      <w:pPr>
        <w:pStyle w:val="MSP"/>
        <w:rPr>
          <w:rFonts w:ascii="ＭＳ ゴシック" w:eastAsia="ＭＳ ゴシック" w:hAnsi="ＭＳ ゴシック"/>
        </w:rPr>
      </w:pPr>
      <w:r w:rsidRPr="00EB2619">
        <w:rPr>
          <w:rFonts w:ascii="ＭＳ ゴシック" w:eastAsia="ＭＳ ゴシック" w:hAnsi="ＭＳ ゴシック"/>
        </w:rPr>
        <w:t>*本書に記載の会社名および製品名は、各社の商標または登録商標です。</w:t>
      </w:r>
    </w:p>
    <w:p w14:paraId="31AB6D45" w14:textId="77777777" w:rsidR="0048671D" w:rsidRPr="00EB2619" w:rsidRDefault="0048671D" w:rsidP="0048671D">
      <w:pPr>
        <w:pStyle w:val="MSP"/>
        <w:rPr>
          <w:rFonts w:ascii="ＭＳ ゴシック" w:eastAsia="ＭＳ ゴシック" w:hAnsi="ＭＳ ゴシック"/>
        </w:rPr>
      </w:pPr>
      <w:r w:rsidRPr="00EB2619">
        <w:rPr>
          <w:rFonts w:ascii="ＭＳ ゴシック" w:eastAsia="ＭＳ ゴシック" w:hAnsi="ＭＳ ゴシック"/>
        </w:rPr>
        <w:t>*本ソフトウェアを無断で複製することを禁止します。</w:t>
      </w:r>
    </w:p>
    <w:p w14:paraId="188BCC4E" w14:textId="77777777" w:rsidR="0048671D" w:rsidRPr="00EB2619" w:rsidRDefault="0048671D" w:rsidP="0048671D">
      <w:pPr>
        <w:pStyle w:val="MSP"/>
        <w:rPr>
          <w:rFonts w:ascii="ＭＳ ゴシック" w:eastAsia="ＭＳ ゴシック" w:hAnsi="ＭＳ ゴシック"/>
        </w:rPr>
      </w:pPr>
      <w:r w:rsidRPr="00EB2619">
        <w:rPr>
          <w:rFonts w:ascii="ＭＳ ゴシック" w:eastAsia="ＭＳ ゴシック" w:hAnsi="ＭＳ ゴシック"/>
        </w:rPr>
        <w:t>*本書の一部または全部を無断転載することを禁止します。</w:t>
      </w:r>
    </w:p>
    <w:p w14:paraId="462996D1" w14:textId="77777777" w:rsidR="0048671D" w:rsidRPr="00EB2619" w:rsidRDefault="0048671D" w:rsidP="0048671D">
      <w:pPr>
        <w:pStyle w:val="MSP"/>
        <w:rPr>
          <w:rFonts w:ascii="ＭＳ ゴシック" w:eastAsia="ＭＳ ゴシック" w:hAnsi="ＭＳ ゴシック"/>
        </w:rPr>
      </w:pPr>
      <w:r w:rsidRPr="00EB2619">
        <w:rPr>
          <w:rFonts w:ascii="ＭＳ ゴシック" w:eastAsia="ＭＳ ゴシック" w:hAnsi="ＭＳ ゴシック"/>
        </w:rPr>
        <w:t>*本書の内容に関しては、将来予告なしに変更する場合があります。</w:t>
      </w:r>
    </w:p>
    <w:p w14:paraId="448B9888" w14:textId="77777777" w:rsidR="0048671D" w:rsidRPr="00EB2619" w:rsidRDefault="0048671D" w:rsidP="0048671D">
      <w:pPr>
        <w:rPr>
          <w:rFonts w:hAnsi="ＭＳ ゴシック"/>
          <w:lang w:eastAsia="ja-JP"/>
        </w:rPr>
      </w:pPr>
    </w:p>
    <w:p w14:paraId="3A67739F" w14:textId="77777777" w:rsidR="0048671D" w:rsidRPr="00EB2619" w:rsidRDefault="0048671D" w:rsidP="0048671D">
      <w:pPr>
        <w:rPr>
          <w:rFonts w:hAnsi="ＭＳ ゴシック"/>
          <w:lang w:eastAsia="ja-JP"/>
        </w:rPr>
      </w:pPr>
      <w:r>
        <w:rPr>
          <w:rFonts w:hAnsi="ＭＳ ゴシック"/>
          <w:noProof/>
        </w:rPr>
        <mc:AlternateContent>
          <mc:Choice Requires="wps">
            <w:drawing>
              <wp:anchor distT="0" distB="0" distL="114300" distR="114300" simplePos="0" relativeHeight="251820544" behindDoc="0" locked="0" layoutInCell="1" allowOverlap="1" wp14:anchorId="04C6F5C1" wp14:editId="5FCEAA2E">
                <wp:simplePos x="0" y="0"/>
                <wp:positionH relativeFrom="column">
                  <wp:posOffset>34290</wp:posOffset>
                </wp:positionH>
                <wp:positionV relativeFrom="paragraph">
                  <wp:posOffset>118110</wp:posOffset>
                </wp:positionV>
                <wp:extent cx="5324475" cy="0"/>
                <wp:effectExtent l="5715" t="13335" r="13335" b="5715"/>
                <wp:wrapNone/>
                <wp:docPr id="892" name="直線矢印コネクタ 89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32447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49A8F322" id="_x0000_t32" coordsize="21600,21600" o:spt="32" o:oned="t" path="m,l21600,21600e" filled="f">
                <v:path arrowok="t" fillok="f" o:connecttype="none"/>
                <o:lock v:ext="edit" shapetype="t"/>
              </v:shapetype>
              <v:shape id="直線矢印コネクタ 892" o:spid="_x0000_s1026" type="#_x0000_t32" style="position:absolute;left:0;text-align:left;margin-left:2.7pt;margin-top:9.3pt;width:419.25pt;height:0;z-index:251820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"/>
            </w:pict>
          </mc:Fallback>
        </mc:AlternateContent>
      </w:r>
    </w:p>
    <w:p w14:paraId="2DCB68EA" w14:textId="77777777" w:rsidR="0048671D" w:rsidRPr="005E148E" w:rsidRDefault="0048671D" w:rsidP="0048671D">
      <w:pPr>
        <w:rPr>
          <w:rFonts w:hAnsi="ＭＳ ゴシック"/>
          <w:b/>
          <w:lang w:eastAsia="ja-JP"/>
        </w:rPr>
      </w:pPr>
      <w:r w:rsidRPr="00EB2619">
        <w:rPr>
          <w:rFonts w:hAnsi="ＭＳ ゴシック" w:hint="eastAsia"/>
          <w:b/>
          <w:lang w:eastAsia="ja-JP"/>
        </w:rPr>
        <w:t>株式会社</w:t>
      </w:r>
      <w:r>
        <w:rPr>
          <w:rFonts w:hAnsi="ＭＳ ゴシック" w:hint="eastAsia"/>
          <w:b/>
          <w:lang w:eastAsia="ja-JP"/>
        </w:rPr>
        <w:t>ワッセイ・ソフトウェア・テクノロジー</w:t>
      </w:r>
    </w:p>
    <w:p w14:paraId="6F849DCA" w14:textId="77777777" w:rsidR="0048671D" w:rsidRDefault="0048671D" w:rsidP="0048671D">
      <w:pPr>
        <w:rPr>
          <w:rFonts w:hAnsi="ＭＳ ゴシック"/>
          <w:lang w:eastAsia="ja-JP"/>
        </w:rPr>
      </w:pPr>
      <w:r w:rsidRPr="0048671D">
        <w:rPr>
          <w:rFonts w:hAnsi="ＭＳ ゴシック" w:hint="eastAsia"/>
          <w:lang w:eastAsia="ja-JP"/>
        </w:rPr>
        <w:t>〒540-0035</w:t>
      </w:r>
    </w:p>
    <w:p w14:paraId="4DA644D8" w14:textId="77777777" w:rsidR="0048671D" w:rsidRDefault="0048671D" w:rsidP="0048671D">
      <w:pPr>
        <w:rPr>
          <w:rFonts w:hAnsi="ＭＳ ゴシック"/>
          <w:lang w:eastAsia="ja-JP"/>
        </w:rPr>
      </w:pPr>
      <w:r w:rsidRPr="0048671D">
        <w:rPr>
          <w:rFonts w:hAnsi="ＭＳ ゴシック" w:hint="eastAsia"/>
          <w:lang w:eastAsia="ja-JP"/>
        </w:rPr>
        <w:t>大阪市中央区釣鐘町1丁目3-4 ダイクウビル2F</w:t>
      </w:r>
    </w:p>
    <w:p w14:paraId="7EABF30C" w14:textId="77777777" w:rsidR="0048671D" w:rsidRDefault="0048671D" w:rsidP="0048671D">
      <w:pPr>
        <w:rPr>
          <w:rFonts w:hAnsi="ＭＳ ゴシック"/>
        </w:rPr>
      </w:pPr>
      <w:r w:rsidRPr="00272A42">
        <w:rPr>
          <w:rFonts w:hAnsi="ＭＳ ゴシック" w:hint="eastAsia"/>
        </w:rPr>
        <w:t>TEL: 06-6944-8901　FAX: 06-6944-8885</w:t>
      </w:r>
    </w:p>
    <w:p w14:paraId="259818BC" w14:textId="77777777" w:rsidR="0048671D" w:rsidRDefault="0048671D" w:rsidP="0048671D">
      <w:r w:rsidRPr="00272A42">
        <w:t>http://www.wasay.co.jp</w:t>
      </w:r>
    </w:p>
    <w:p w14:paraId="56F9A40F" w14:textId="77777777" w:rsidR="0048671D" w:rsidRDefault="0048671D">
      <w:pPr>
        <w:widowControl/>
        <w:suppressAutoHyphens w:val="0"/>
        <w:rPr>
          <w:rFonts w:hAnsi="ＭＳ ゴシック"/>
          <w:b/>
          <w:lang w:eastAsia="ja-JP"/>
        </w:rPr>
      </w:pPr>
      <w:r>
        <w:rPr>
          <w:rFonts w:hAnsi="ＭＳ ゴシック"/>
          <w:b/>
          <w:lang w:eastAsia="ja-JP"/>
        </w:rPr>
        <w:br w:type="page"/>
      </w:r>
    </w:p>
    <w:p w14:paraId="4217C364" w14:textId="77777777" w:rsidR="002416B0" w:rsidRDefault="002416B0" w:rsidP="00C82E31">
      <w:pPr>
        <w:widowControl/>
        <w:suppressAutoHyphens w:val="0"/>
        <w:spacing w:line="220" w:lineRule="atLeast"/>
        <w:rPr>
          <w:rFonts w:hAnsi="ＭＳ ゴシック"/>
          <w:b/>
          <w:lang w:eastAsia="ja-JP"/>
        </w:rPr>
      </w:pPr>
      <w:r w:rsidRPr="008E2760">
        <w:rPr>
          <w:rFonts w:hAnsi="ＭＳ ゴシック" w:hint="eastAsia"/>
          <w:b/>
          <w:lang w:eastAsia="ja-JP"/>
        </w:rPr>
        <w:lastRenderedPageBreak/>
        <w:t>目次</w:t>
      </w:r>
    </w:p>
    <w:p w14:paraId="24AFBB68" w14:textId="77777777" w:rsidR="002416B0" w:rsidRPr="008E2760" w:rsidRDefault="002416B0" w:rsidP="00C82E31">
      <w:pPr>
        <w:widowControl/>
        <w:suppressAutoHyphens w:val="0"/>
        <w:spacing w:line="220" w:lineRule="atLeast"/>
        <w:rPr>
          <w:rFonts w:hAnsi="ＭＳ ゴシック"/>
          <w:b/>
          <w:lang w:eastAsia="ja-JP"/>
        </w:rPr>
      </w:pPr>
    </w:p>
    <w:p w14:paraId="30E41BE6" w14:textId="6E838874" w:rsidR="00294F47" w:rsidRDefault="00914363">
      <w:pPr>
        <w:pStyle w:val="17"/>
        <w:tabs>
          <w:tab w:val="right" w:leader="dot" w:pos="8493"/>
        </w:tabs>
        <w:rPr>
          <w:rFonts w:asciiTheme="minorHAnsi" w:eastAsiaTheme="minorEastAsia" w:hAnsiTheme="minorHAnsi" w:cstheme="minorBidi"/>
          <w:noProof/>
          <w:kern w:val="2"/>
          <w:szCs w:val="22"/>
          <w:lang w:eastAsia="ja-JP" w:bidi="ar-SA"/>
        </w:rPr>
      </w:pPr>
      <w:r>
        <w:rPr>
          <w:rFonts w:hAnsi="ＭＳ ゴシック"/>
          <w:lang w:eastAsia="ja-JP"/>
        </w:rPr>
        <w:fldChar w:fldCharType="begin"/>
      </w:r>
      <w:r w:rsidR="002416B0">
        <w:rPr>
          <w:rFonts w:hAnsi="ＭＳ ゴシック"/>
          <w:lang w:eastAsia="ja-JP"/>
        </w:rPr>
        <w:instrText xml:space="preserve"> </w:instrText>
      </w:r>
      <w:r w:rsidR="002416B0">
        <w:rPr>
          <w:rFonts w:hAnsi="ＭＳ ゴシック" w:hint="eastAsia"/>
          <w:lang w:eastAsia="ja-JP"/>
        </w:rPr>
        <w:instrText>TOC \o "1-1" \h \z \t "見出し 2,2,見出し 3,3,見出し 4,4"</w:instrText>
      </w:r>
      <w:r w:rsidR="002416B0">
        <w:rPr>
          <w:rFonts w:hAnsi="ＭＳ ゴシック"/>
          <w:lang w:eastAsia="ja-JP"/>
        </w:rPr>
        <w:instrText xml:space="preserve"> </w:instrText>
      </w:r>
      <w:r>
        <w:rPr>
          <w:rFonts w:hAnsi="ＭＳ ゴシック"/>
          <w:lang w:eastAsia="ja-JP"/>
        </w:rPr>
        <w:fldChar w:fldCharType="separate"/>
      </w:r>
      <w:hyperlink w:anchor="_Toc36368929" w:history="1">
        <w:r w:rsidR="00294F47" w:rsidRPr="002B08E6">
          <w:rPr>
            <w:rStyle w:val="ac"/>
            <w:noProof/>
            <w:lang w:eastAsia="ja-JP"/>
          </w:rPr>
          <w:t>1.LogVillageの基本構成</w:t>
        </w:r>
        <w:r w:rsidR="00294F47">
          <w:rPr>
            <w:noProof/>
            <w:webHidden/>
          </w:rPr>
          <w:tab/>
        </w:r>
        <w:r w:rsidR="00294F47">
          <w:rPr>
            <w:noProof/>
            <w:webHidden/>
          </w:rPr>
          <w:fldChar w:fldCharType="begin"/>
        </w:r>
        <w:r w:rsidR="00294F47">
          <w:rPr>
            <w:noProof/>
            <w:webHidden/>
          </w:rPr>
          <w:instrText xml:space="preserve"> PAGEREF _Toc36368929 \h </w:instrText>
        </w:r>
        <w:r w:rsidR="00294F47">
          <w:rPr>
            <w:noProof/>
            <w:webHidden/>
          </w:rPr>
        </w:r>
        <w:r w:rsidR="00294F47">
          <w:rPr>
            <w:noProof/>
            <w:webHidden/>
          </w:rPr>
          <w:fldChar w:fldCharType="separate"/>
        </w:r>
        <w:r w:rsidR="00294F47">
          <w:rPr>
            <w:noProof/>
            <w:webHidden/>
          </w:rPr>
          <w:t>5</w:t>
        </w:r>
        <w:r w:rsidR="00294F47">
          <w:rPr>
            <w:noProof/>
            <w:webHidden/>
          </w:rPr>
          <w:fldChar w:fldCharType="end"/>
        </w:r>
      </w:hyperlink>
    </w:p>
    <w:p w14:paraId="3A0F0EA3" w14:textId="33A4F264" w:rsidR="00294F47" w:rsidRDefault="00000000">
      <w:pPr>
        <w:pStyle w:val="28"/>
        <w:tabs>
          <w:tab w:val="right" w:leader="dot" w:pos="8493"/>
        </w:tabs>
        <w:rPr>
          <w:rFonts w:asciiTheme="minorHAnsi" w:eastAsiaTheme="minorEastAsia" w:hAnsiTheme="minorHAnsi" w:cstheme="minorBidi"/>
          <w:noProof/>
          <w:kern w:val="2"/>
          <w:szCs w:val="22"/>
          <w:lang w:eastAsia="ja-JP" w:bidi="ar-SA"/>
        </w:rPr>
      </w:pPr>
      <w:hyperlink w:anchor="_Toc36368930" w:history="1">
        <w:r w:rsidR="00294F47" w:rsidRPr="002B08E6">
          <w:rPr>
            <w:rStyle w:val="ac"/>
            <w:noProof/>
          </w:rPr>
          <w:t>1-1.稼働環境</w:t>
        </w:r>
        <w:r w:rsidR="00294F47">
          <w:rPr>
            <w:noProof/>
            <w:webHidden/>
          </w:rPr>
          <w:tab/>
        </w:r>
        <w:r w:rsidR="00294F47">
          <w:rPr>
            <w:noProof/>
            <w:webHidden/>
          </w:rPr>
          <w:fldChar w:fldCharType="begin"/>
        </w:r>
        <w:r w:rsidR="00294F47">
          <w:rPr>
            <w:noProof/>
            <w:webHidden/>
          </w:rPr>
          <w:instrText xml:space="preserve"> PAGEREF _Toc36368930 \h </w:instrText>
        </w:r>
        <w:r w:rsidR="00294F47">
          <w:rPr>
            <w:noProof/>
            <w:webHidden/>
          </w:rPr>
        </w:r>
        <w:r w:rsidR="00294F47">
          <w:rPr>
            <w:noProof/>
            <w:webHidden/>
          </w:rPr>
          <w:fldChar w:fldCharType="separate"/>
        </w:r>
        <w:r w:rsidR="00294F47">
          <w:rPr>
            <w:noProof/>
            <w:webHidden/>
          </w:rPr>
          <w:t>5</w:t>
        </w:r>
        <w:r w:rsidR="00294F47">
          <w:rPr>
            <w:noProof/>
            <w:webHidden/>
          </w:rPr>
          <w:fldChar w:fldCharType="end"/>
        </w:r>
      </w:hyperlink>
    </w:p>
    <w:p w14:paraId="6EB15303" w14:textId="3C66B7EA" w:rsidR="00294F47" w:rsidRDefault="00000000">
      <w:pPr>
        <w:pStyle w:val="28"/>
        <w:tabs>
          <w:tab w:val="right" w:leader="dot" w:pos="8493"/>
        </w:tabs>
        <w:rPr>
          <w:rFonts w:asciiTheme="minorHAnsi" w:eastAsiaTheme="minorEastAsia" w:hAnsiTheme="minorHAnsi" w:cstheme="minorBidi"/>
          <w:noProof/>
          <w:kern w:val="2"/>
          <w:szCs w:val="22"/>
          <w:lang w:eastAsia="ja-JP" w:bidi="ar-SA"/>
        </w:rPr>
      </w:pPr>
      <w:hyperlink w:anchor="_Toc36368931" w:history="1">
        <w:r w:rsidR="00294F47" w:rsidRPr="002B08E6">
          <w:rPr>
            <w:rStyle w:val="ac"/>
            <w:noProof/>
            <w:lang w:eastAsia="ja-JP"/>
          </w:rPr>
          <w:t>1-2.LogVillageの構成要素</w:t>
        </w:r>
        <w:r w:rsidR="00294F47">
          <w:rPr>
            <w:noProof/>
            <w:webHidden/>
          </w:rPr>
          <w:tab/>
        </w:r>
        <w:r w:rsidR="00294F47">
          <w:rPr>
            <w:noProof/>
            <w:webHidden/>
          </w:rPr>
          <w:fldChar w:fldCharType="begin"/>
        </w:r>
        <w:r w:rsidR="00294F47">
          <w:rPr>
            <w:noProof/>
            <w:webHidden/>
          </w:rPr>
          <w:instrText xml:space="preserve"> PAGEREF _Toc36368931 \h </w:instrText>
        </w:r>
        <w:r w:rsidR="00294F47">
          <w:rPr>
            <w:noProof/>
            <w:webHidden/>
          </w:rPr>
        </w:r>
        <w:r w:rsidR="00294F47">
          <w:rPr>
            <w:noProof/>
            <w:webHidden/>
          </w:rPr>
          <w:fldChar w:fldCharType="separate"/>
        </w:r>
        <w:r w:rsidR="00294F47">
          <w:rPr>
            <w:noProof/>
            <w:webHidden/>
          </w:rPr>
          <w:t>8</w:t>
        </w:r>
        <w:r w:rsidR="00294F47">
          <w:rPr>
            <w:noProof/>
            <w:webHidden/>
          </w:rPr>
          <w:fldChar w:fldCharType="end"/>
        </w:r>
      </w:hyperlink>
    </w:p>
    <w:p w14:paraId="23CA8517" w14:textId="2A127ED0" w:rsidR="00294F47" w:rsidRDefault="00000000">
      <w:pPr>
        <w:pStyle w:val="28"/>
        <w:tabs>
          <w:tab w:val="right" w:leader="dot" w:pos="8493"/>
        </w:tabs>
        <w:rPr>
          <w:rFonts w:asciiTheme="minorHAnsi" w:eastAsiaTheme="minorEastAsia" w:hAnsiTheme="minorHAnsi" w:cstheme="minorBidi"/>
          <w:noProof/>
          <w:kern w:val="2"/>
          <w:szCs w:val="22"/>
          <w:lang w:eastAsia="ja-JP" w:bidi="ar-SA"/>
        </w:rPr>
      </w:pPr>
      <w:hyperlink w:anchor="_Toc36368932" w:history="1">
        <w:r w:rsidR="00294F47" w:rsidRPr="002B08E6">
          <w:rPr>
            <w:rStyle w:val="ac"/>
            <w:noProof/>
          </w:rPr>
          <w:t>1-3.構成</w:t>
        </w:r>
        <w:r w:rsidR="00294F47" w:rsidRPr="002B08E6">
          <w:rPr>
            <w:rStyle w:val="ac"/>
            <w:noProof/>
            <w:lang w:eastAsia="ja-JP"/>
          </w:rPr>
          <w:t>イメージ</w:t>
        </w:r>
        <w:r w:rsidR="00294F47" w:rsidRPr="002B08E6">
          <w:rPr>
            <w:rStyle w:val="ac"/>
            <w:noProof/>
          </w:rPr>
          <w:t>図</w:t>
        </w:r>
        <w:r w:rsidR="00294F47">
          <w:rPr>
            <w:noProof/>
            <w:webHidden/>
          </w:rPr>
          <w:tab/>
        </w:r>
        <w:r w:rsidR="00294F47">
          <w:rPr>
            <w:noProof/>
            <w:webHidden/>
          </w:rPr>
          <w:fldChar w:fldCharType="begin"/>
        </w:r>
        <w:r w:rsidR="00294F47">
          <w:rPr>
            <w:noProof/>
            <w:webHidden/>
          </w:rPr>
          <w:instrText xml:space="preserve"> PAGEREF _Toc36368932 \h </w:instrText>
        </w:r>
        <w:r w:rsidR="00294F47">
          <w:rPr>
            <w:noProof/>
            <w:webHidden/>
          </w:rPr>
        </w:r>
        <w:r w:rsidR="00294F47">
          <w:rPr>
            <w:noProof/>
            <w:webHidden/>
          </w:rPr>
          <w:fldChar w:fldCharType="separate"/>
        </w:r>
        <w:r w:rsidR="00294F47">
          <w:rPr>
            <w:noProof/>
            <w:webHidden/>
          </w:rPr>
          <w:t>9</w:t>
        </w:r>
        <w:r w:rsidR="00294F47">
          <w:rPr>
            <w:noProof/>
            <w:webHidden/>
          </w:rPr>
          <w:fldChar w:fldCharType="end"/>
        </w:r>
      </w:hyperlink>
    </w:p>
    <w:p w14:paraId="2B608585" w14:textId="7FBC4B6F" w:rsidR="00294F47" w:rsidRDefault="00000000">
      <w:pPr>
        <w:pStyle w:val="28"/>
        <w:tabs>
          <w:tab w:val="right" w:leader="dot" w:pos="8493"/>
        </w:tabs>
        <w:rPr>
          <w:rFonts w:asciiTheme="minorHAnsi" w:eastAsiaTheme="minorEastAsia" w:hAnsiTheme="minorHAnsi" w:cstheme="minorBidi"/>
          <w:noProof/>
          <w:kern w:val="2"/>
          <w:szCs w:val="22"/>
          <w:lang w:eastAsia="ja-JP" w:bidi="ar-SA"/>
        </w:rPr>
      </w:pPr>
      <w:hyperlink w:anchor="_Toc36368933" w:history="1">
        <w:r w:rsidR="00294F47" w:rsidRPr="002B08E6">
          <w:rPr>
            <w:rStyle w:val="ac"/>
            <w:noProof/>
          </w:rPr>
          <w:t>1-4.</w:t>
        </w:r>
        <w:r w:rsidR="00294F47" w:rsidRPr="002B08E6">
          <w:rPr>
            <w:rStyle w:val="ac"/>
            <w:noProof/>
            <w:lang w:eastAsia="ja-JP"/>
          </w:rPr>
          <w:t>LogVillageの動作概要</w:t>
        </w:r>
        <w:r w:rsidR="00294F47">
          <w:rPr>
            <w:noProof/>
            <w:webHidden/>
          </w:rPr>
          <w:tab/>
        </w:r>
        <w:r w:rsidR="00294F47">
          <w:rPr>
            <w:noProof/>
            <w:webHidden/>
          </w:rPr>
          <w:fldChar w:fldCharType="begin"/>
        </w:r>
        <w:r w:rsidR="00294F47">
          <w:rPr>
            <w:noProof/>
            <w:webHidden/>
          </w:rPr>
          <w:instrText xml:space="preserve"> PAGEREF _Toc36368933 \h </w:instrText>
        </w:r>
        <w:r w:rsidR="00294F47">
          <w:rPr>
            <w:noProof/>
            <w:webHidden/>
          </w:rPr>
        </w:r>
        <w:r w:rsidR="00294F47">
          <w:rPr>
            <w:noProof/>
            <w:webHidden/>
          </w:rPr>
          <w:fldChar w:fldCharType="separate"/>
        </w:r>
        <w:r w:rsidR="00294F47">
          <w:rPr>
            <w:noProof/>
            <w:webHidden/>
          </w:rPr>
          <w:t>10</w:t>
        </w:r>
        <w:r w:rsidR="00294F47">
          <w:rPr>
            <w:noProof/>
            <w:webHidden/>
          </w:rPr>
          <w:fldChar w:fldCharType="end"/>
        </w:r>
      </w:hyperlink>
    </w:p>
    <w:p w14:paraId="30EF01B4" w14:textId="29E95BDA" w:rsidR="00294F47" w:rsidRDefault="00000000">
      <w:pPr>
        <w:pStyle w:val="28"/>
        <w:tabs>
          <w:tab w:val="right" w:leader="dot" w:pos="8493"/>
        </w:tabs>
        <w:rPr>
          <w:rFonts w:asciiTheme="minorHAnsi" w:eastAsiaTheme="minorEastAsia" w:hAnsiTheme="minorHAnsi" w:cstheme="minorBidi"/>
          <w:noProof/>
          <w:kern w:val="2"/>
          <w:szCs w:val="22"/>
          <w:lang w:eastAsia="ja-JP" w:bidi="ar-SA"/>
        </w:rPr>
      </w:pPr>
      <w:hyperlink w:anchor="_Toc36368934" w:history="1">
        <w:r w:rsidR="00294F47" w:rsidRPr="002B08E6">
          <w:rPr>
            <w:rStyle w:val="ac"/>
            <w:noProof/>
            <w:lang w:eastAsia="ja-JP"/>
          </w:rPr>
          <w:t>1-5.インストールプログラムの説明</w:t>
        </w:r>
        <w:r w:rsidR="00294F47">
          <w:rPr>
            <w:noProof/>
            <w:webHidden/>
          </w:rPr>
          <w:tab/>
        </w:r>
        <w:r w:rsidR="00294F47">
          <w:rPr>
            <w:noProof/>
            <w:webHidden/>
          </w:rPr>
          <w:fldChar w:fldCharType="begin"/>
        </w:r>
        <w:r w:rsidR="00294F47">
          <w:rPr>
            <w:noProof/>
            <w:webHidden/>
          </w:rPr>
          <w:instrText xml:space="preserve"> PAGEREF _Toc36368934 \h </w:instrText>
        </w:r>
        <w:r w:rsidR="00294F47">
          <w:rPr>
            <w:noProof/>
            <w:webHidden/>
          </w:rPr>
        </w:r>
        <w:r w:rsidR="00294F47">
          <w:rPr>
            <w:noProof/>
            <w:webHidden/>
          </w:rPr>
          <w:fldChar w:fldCharType="separate"/>
        </w:r>
        <w:r w:rsidR="00294F47">
          <w:rPr>
            <w:noProof/>
            <w:webHidden/>
          </w:rPr>
          <w:t>11</w:t>
        </w:r>
        <w:r w:rsidR="00294F47">
          <w:rPr>
            <w:noProof/>
            <w:webHidden/>
          </w:rPr>
          <w:fldChar w:fldCharType="end"/>
        </w:r>
      </w:hyperlink>
    </w:p>
    <w:p w14:paraId="5C212DAE" w14:textId="6EFF39AE" w:rsidR="00294F47" w:rsidRDefault="00000000">
      <w:pPr>
        <w:pStyle w:val="17"/>
        <w:tabs>
          <w:tab w:val="right" w:leader="dot" w:pos="8493"/>
        </w:tabs>
        <w:rPr>
          <w:rFonts w:asciiTheme="minorHAnsi" w:eastAsiaTheme="minorEastAsia" w:hAnsiTheme="minorHAnsi" w:cstheme="minorBidi"/>
          <w:noProof/>
          <w:kern w:val="2"/>
          <w:szCs w:val="22"/>
          <w:lang w:eastAsia="ja-JP" w:bidi="ar-SA"/>
        </w:rPr>
      </w:pPr>
      <w:hyperlink w:anchor="_Toc36368935" w:history="1">
        <w:r w:rsidR="00294F47" w:rsidRPr="002B08E6">
          <w:rPr>
            <w:rStyle w:val="ac"/>
            <w:noProof/>
            <w:lang w:eastAsia="ja-JP"/>
          </w:rPr>
          <w:t>2.本番運用までの手順</w:t>
        </w:r>
        <w:r w:rsidR="00294F47">
          <w:rPr>
            <w:noProof/>
            <w:webHidden/>
          </w:rPr>
          <w:tab/>
        </w:r>
        <w:r w:rsidR="00294F47">
          <w:rPr>
            <w:noProof/>
            <w:webHidden/>
          </w:rPr>
          <w:fldChar w:fldCharType="begin"/>
        </w:r>
        <w:r w:rsidR="00294F47">
          <w:rPr>
            <w:noProof/>
            <w:webHidden/>
          </w:rPr>
          <w:instrText xml:space="preserve"> PAGEREF _Toc36368935 \h </w:instrText>
        </w:r>
        <w:r w:rsidR="00294F47">
          <w:rPr>
            <w:noProof/>
            <w:webHidden/>
          </w:rPr>
        </w:r>
        <w:r w:rsidR="00294F47">
          <w:rPr>
            <w:noProof/>
            <w:webHidden/>
          </w:rPr>
          <w:fldChar w:fldCharType="separate"/>
        </w:r>
        <w:r w:rsidR="00294F47">
          <w:rPr>
            <w:noProof/>
            <w:webHidden/>
          </w:rPr>
          <w:t>12</w:t>
        </w:r>
        <w:r w:rsidR="00294F47">
          <w:rPr>
            <w:noProof/>
            <w:webHidden/>
          </w:rPr>
          <w:fldChar w:fldCharType="end"/>
        </w:r>
      </w:hyperlink>
    </w:p>
    <w:p w14:paraId="7FE25D80" w14:textId="1677D5C0" w:rsidR="00294F47" w:rsidRDefault="00000000">
      <w:pPr>
        <w:pStyle w:val="17"/>
        <w:tabs>
          <w:tab w:val="right" w:leader="dot" w:pos="8493"/>
        </w:tabs>
        <w:rPr>
          <w:rFonts w:asciiTheme="minorHAnsi" w:eastAsiaTheme="minorEastAsia" w:hAnsiTheme="minorHAnsi" w:cstheme="minorBidi"/>
          <w:noProof/>
          <w:kern w:val="2"/>
          <w:szCs w:val="22"/>
          <w:lang w:eastAsia="ja-JP" w:bidi="ar-SA"/>
        </w:rPr>
      </w:pPr>
      <w:hyperlink w:anchor="_Toc36368936" w:history="1">
        <w:r w:rsidR="00294F47" w:rsidRPr="002B08E6">
          <w:rPr>
            <w:rStyle w:val="ac"/>
            <w:noProof/>
            <w:lang w:eastAsia="ja-JP"/>
          </w:rPr>
          <w:t>3.導入前の準備と確認</w:t>
        </w:r>
        <w:r w:rsidR="00294F47">
          <w:rPr>
            <w:noProof/>
            <w:webHidden/>
          </w:rPr>
          <w:tab/>
        </w:r>
        <w:r w:rsidR="00294F47">
          <w:rPr>
            <w:noProof/>
            <w:webHidden/>
          </w:rPr>
          <w:fldChar w:fldCharType="begin"/>
        </w:r>
        <w:r w:rsidR="00294F47">
          <w:rPr>
            <w:noProof/>
            <w:webHidden/>
          </w:rPr>
          <w:instrText xml:space="preserve"> PAGEREF _Toc36368936 \h </w:instrText>
        </w:r>
        <w:r w:rsidR="00294F47">
          <w:rPr>
            <w:noProof/>
            <w:webHidden/>
          </w:rPr>
        </w:r>
        <w:r w:rsidR="00294F47">
          <w:rPr>
            <w:noProof/>
            <w:webHidden/>
          </w:rPr>
          <w:fldChar w:fldCharType="separate"/>
        </w:r>
        <w:r w:rsidR="00294F47">
          <w:rPr>
            <w:noProof/>
            <w:webHidden/>
          </w:rPr>
          <w:t>13</w:t>
        </w:r>
        <w:r w:rsidR="00294F47">
          <w:rPr>
            <w:noProof/>
            <w:webHidden/>
          </w:rPr>
          <w:fldChar w:fldCharType="end"/>
        </w:r>
      </w:hyperlink>
    </w:p>
    <w:p w14:paraId="2A29E9EB" w14:textId="133B4FAD" w:rsidR="00294F47" w:rsidRDefault="00000000">
      <w:pPr>
        <w:pStyle w:val="28"/>
        <w:tabs>
          <w:tab w:val="right" w:leader="dot" w:pos="8493"/>
        </w:tabs>
        <w:rPr>
          <w:rFonts w:asciiTheme="minorHAnsi" w:eastAsiaTheme="minorEastAsia" w:hAnsiTheme="minorHAnsi" w:cstheme="minorBidi"/>
          <w:noProof/>
          <w:kern w:val="2"/>
          <w:szCs w:val="22"/>
          <w:lang w:eastAsia="ja-JP" w:bidi="ar-SA"/>
        </w:rPr>
      </w:pPr>
      <w:hyperlink w:anchor="_Toc36368937" w:history="1">
        <w:r w:rsidR="00294F47" w:rsidRPr="002B08E6">
          <w:rPr>
            <w:rStyle w:val="ac"/>
            <w:noProof/>
            <w:lang w:eastAsia="ja-JP"/>
          </w:rPr>
          <w:t>3-1.</w:t>
        </w:r>
        <w:r w:rsidR="00294F47" w:rsidRPr="002B08E6">
          <w:rPr>
            <w:rStyle w:val="ac"/>
            <w:noProof/>
          </w:rPr>
          <w:t xml:space="preserve"> </w:t>
        </w:r>
        <w:r w:rsidR="00294F47" w:rsidRPr="002B08E6">
          <w:rPr>
            <w:rStyle w:val="ac"/>
            <w:noProof/>
            <w:lang w:eastAsia="ja-JP"/>
          </w:rPr>
          <w:t>LogVillageMGR</w:t>
        </w:r>
        <w:r w:rsidR="00294F47" w:rsidRPr="002B08E6">
          <w:rPr>
            <w:rStyle w:val="ac"/>
            <w:rFonts w:ascii="ＭＳ 明朝" w:eastAsia="ＭＳ 明朝" w:hAnsi="ＭＳ 明朝" w:cs="ＭＳ 明朝" w:hint="eastAsia"/>
            <w:noProof/>
            <w:lang w:eastAsia="ja-JP"/>
          </w:rPr>
          <w:t>⇔</w:t>
        </w:r>
        <w:r w:rsidR="00294F47" w:rsidRPr="002B08E6">
          <w:rPr>
            <w:rStyle w:val="ac"/>
            <w:noProof/>
            <w:lang w:eastAsia="ja-JP"/>
          </w:rPr>
          <w:t>LogVillagePS間通信方式についての確認</w:t>
        </w:r>
        <w:r w:rsidR="00294F47">
          <w:rPr>
            <w:noProof/>
            <w:webHidden/>
          </w:rPr>
          <w:tab/>
        </w:r>
        <w:r w:rsidR="00294F47">
          <w:rPr>
            <w:noProof/>
            <w:webHidden/>
          </w:rPr>
          <w:fldChar w:fldCharType="begin"/>
        </w:r>
        <w:r w:rsidR="00294F47">
          <w:rPr>
            <w:noProof/>
            <w:webHidden/>
          </w:rPr>
          <w:instrText xml:space="preserve"> PAGEREF _Toc36368937 \h </w:instrText>
        </w:r>
        <w:r w:rsidR="00294F47">
          <w:rPr>
            <w:noProof/>
            <w:webHidden/>
          </w:rPr>
        </w:r>
        <w:r w:rsidR="00294F47">
          <w:rPr>
            <w:noProof/>
            <w:webHidden/>
          </w:rPr>
          <w:fldChar w:fldCharType="separate"/>
        </w:r>
        <w:r w:rsidR="00294F47">
          <w:rPr>
            <w:noProof/>
            <w:webHidden/>
          </w:rPr>
          <w:t>13</w:t>
        </w:r>
        <w:r w:rsidR="00294F47">
          <w:rPr>
            <w:noProof/>
            <w:webHidden/>
          </w:rPr>
          <w:fldChar w:fldCharType="end"/>
        </w:r>
      </w:hyperlink>
    </w:p>
    <w:p w14:paraId="24FF9DEF" w14:textId="7961418D" w:rsidR="00294F47" w:rsidRDefault="00000000">
      <w:pPr>
        <w:pStyle w:val="28"/>
        <w:tabs>
          <w:tab w:val="right" w:leader="dot" w:pos="8493"/>
        </w:tabs>
        <w:rPr>
          <w:rFonts w:asciiTheme="minorHAnsi" w:eastAsiaTheme="minorEastAsia" w:hAnsiTheme="minorHAnsi" w:cstheme="minorBidi"/>
          <w:noProof/>
          <w:kern w:val="2"/>
          <w:szCs w:val="22"/>
          <w:lang w:eastAsia="ja-JP" w:bidi="ar-SA"/>
        </w:rPr>
      </w:pPr>
      <w:hyperlink w:anchor="_Toc36368938" w:history="1">
        <w:r w:rsidR="00294F47" w:rsidRPr="002B08E6">
          <w:rPr>
            <w:rStyle w:val="ac"/>
            <w:noProof/>
            <w:lang w:eastAsia="ja-JP"/>
          </w:rPr>
          <w:t>3-2. LogVillagePS</w:t>
        </w:r>
        <w:r w:rsidR="00294F47" w:rsidRPr="002B08E6">
          <w:rPr>
            <w:rStyle w:val="ac"/>
            <w:noProof/>
            <w:lang w:eastAsia="ja-JP"/>
          </w:rPr>
          <w:t>→</w:t>
        </w:r>
        <w:r w:rsidR="00294F47" w:rsidRPr="002B08E6">
          <w:rPr>
            <w:rStyle w:val="ac"/>
            <w:noProof/>
            <w:lang w:eastAsia="ja-JP"/>
          </w:rPr>
          <w:t>管理対象PCへの接続確認</w:t>
        </w:r>
        <w:r w:rsidR="00294F47">
          <w:rPr>
            <w:noProof/>
            <w:webHidden/>
          </w:rPr>
          <w:tab/>
        </w:r>
        <w:r w:rsidR="00294F47">
          <w:rPr>
            <w:noProof/>
            <w:webHidden/>
          </w:rPr>
          <w:fldChar w:fldCharType="begin"/>
        </w:r>
        <w:r w:rsidR="00294F47">
          <w:rPr>
            <w:noProof/>
            <w:webHidden/>
          </w:rPr>
          <w:instrText xml:space="preserve"> PAGEREF _Toc36368938 \h </w:instrText>
        </w:r>
        <w:r w:rsidR="00294F47">
          <w:rPr>
            <w:noProof/>
            <w:webHidden/>
          </w:rPr>
        </w:r>
        <w:r w:rsidR="00294F47">
          <w:rPr>
            <w:noProof/>
            <w:webHidden/>
          </w:rPr>
          <w:fldChar w:fldCharType="separate"/>
        </w:r>
        <w:r w:rsidR="00294F47">
          <w:rPr>
            <w:noProof/>
            <w:webHidden/>
          </w:rPr>
          <w:t>14</w:t>
        </w:r>
        <w:r w:rsidR="00294F47">
          <w:rPr>
            <w:noProof/>
            <w:webHidden/>
          </w:rPr>
          <w:fldChar w:fldCharType="end"/>
        </w:r>
      </w:hyperlink>
    </w:p>
    <w:p w14:paraId="7D5AB130" w14:textId="4E8A49A3" w:rsidR="00294F47" w:rsidRDefault="00000000">
      <w:pPr>
        <w:pStyle w:val="28"/>
        <w:tabs>
          <w:tab w:val="right" w:leader="dot" w:pos="8493"/>
        </w:tabs>
        <w:rPr>
          <w:rFonts w:asciiTheme="minorHAnsi" w:eastAsiaTheme="minorEastAsia" w:hAnsiTheme="minorHAnsi" w:cstheme="minorBidi"/>
          <w:noProof/>
          <w:kern w:val="2"/>
          <w:szCs w:val="22"/>
          <w:lang w:eastAsia="ja-JP" w:bidi="ar-SA"/>
        </w:rPr>
      </w:pPr>
      <w:hyperlink w:anchor="_Toc36368939" w:history="1">
        <w:r w:rsidR="00294F47" w:rsidRPr="002B08E6">
          <w:rPr>
            <w:rStyle w:val="ac"/>
            <w:noProof/>
            <w:lang w:eastAsia="ja-JP"/>
          </w:rPr>
          <w:t>3-3.管理対象PC情報の準備</w:t>
        </w:r>
        <w:r w:rsidR="00294F47">
          <w:rPr>
            <w:noProof/>
            <w:webHidden/>
          </w:rPr>
          <w:tab/>
        </w:r>
        <w:r w:rsidR="00294F47">
          <w:rPr>
            <w:noProof/>
            <w:webHidden/>
          </w:rPr>
          <w:fldChar w:fldCharType="begin"/>
        </w:r>
        <w:r w:rsidR="00294F47">
          <w:rPr>
            <w:noProof/>
            <w:webHidden/>
          </w:rPr>
          <w:instrText xml:space="preserve"> PAGEREF _Toc36368939 \h </w:instrText>
        </w:r>
        <w:r w:rsidR="00294F47">
          <w:rPr>
            <w:noProof/>
            <w:webHidden/>
          </w:rPr>
        </w:r>
        <w:r w:rsidR="00294F47">
          <w:rPr>
            <w:noProof/>
            <w:webHidden/>
          </w:rPr>
          <w:fldChar w:fldCharType="separate"/>
        </w:r>
        <w:r w:rsidR="00294F47">
          <w:rPr>
            <w:noProof/>
            <w:webHidden/>
          </w:rPr>
          <w:t>16</w:t>
        </w:r>
        <w:r w:rsidR="00294F47">
          <w:rPr>
            <w:noProof/>
            <w:webHidden/>
          </w:rPr>
          <w:fldChar w:fldCharType="end"/>
        </w:r>
      </w:hyperlink>
    </w:p>
    <w:p w14:paraId="1B4C76B3" w14:textId="017D56C8" w:rsidR="00294F47" w:rsidRDefault="00000000">
      <w:pPr>
        <w:pStyle w:val="17"/>
        <w:tabs>
          <w:tab w:val="right" w:leader="dot" w:pos="8493"/>
        </w:tabs>
        <w:rPr>
          <w:rFonts w:asciiTheme="minorHAnsi" w:eastAsiaTheme="minorEastAsia" w:hAnsiTheme="minorHAnsi" w:cstheme="minorBidi"/>
          <w:noProof/>
          <w:kern w:val="2"/>
          <w:szCs w:val="22"/>
          <w:lang w:eastAsia="ja-JP" w:bidi="ar-SA"/>
        </w:rPr>
      </w:pPr>
      <w:hyperlink w:anchor="_Toc36368940" w:history="1">
        <w:r w:rsidR="00294F47" w:rsidRPr="002B08E6">
          <w:rPr>
            <w:rStyle w:val="ac"/>
            <w:noProof/>
            <w:lang w:eastAsia="ja-JP"/>
          </w:rPr>
          <w:t>4.LogVillageMGRのインストール</w:t>
        </w:r>
        <w:r w:rsidR="00294F47">
          <w:rPr>
            <w:noProof/>
            <w:webHidden/>
          </w:rPr>
          <w:tab/>
        </w:r>
        <w:r w:rsidR="00294F47">
          <w:rPr>
            <w:noProof/>
            <w:webHidden/>
          </w:rPr>
          <w:fldChar w:fldCharType="begin"/>
        </w:r>
        <w:r w:rsidR="00294F47">
          <w:rPr>
            <w:noProof/>
            <w:webHidden/>
          </w:rPr>
          <w:instrText xml:space="preserve"> PAGEREF _Toc36368940 \h </w:instrText>
        </w:r>
        <w:r w:rsidR="00294F47">
          <w:rPr>
            <w:noProof/>
            <w:webHidden/>
          </w:rPr>
        </w:r>
        <w:r w:rsidR="00294F47">
          <w:rPr>
            <w:noProof/>
            <w:webHidden/>
          </w:rPr>
          <w:fldChar w:fldCharType="separate"/>
        </w:r>
        <w:r w:rsidR="00294F47">
          <w:rPr>
            <w:noProof/>
            <w:webHidden/>
          </w:rPr>
          <w:t>17</w:t>
        </w:r>
        <w:r w:rsidR="00294F47">
          <w:rPr>
            <w:noProof/>
            <w:webHidden/>
          </w:rPr>
          <w:fldChar w:fldCharType="end"/>
        </w:r>
      </w:hyperlink>
    </w:p>
    <w:p w14:paraId="5F727908" w14:textId="3EEAC179" w:rsidR="00294F47" w:rsidRDefault="00000000">
      <w:pPr>
        <w:pStyle w:val="28"/>
        <w:tabs>
          <w:tab w:val="right" w:leader="dot" w:pos="8493"/>
        </w:tabs>
        <w:rPr>
          <w:rFonts w:asciiTheme="minorHAnsi" w:eastAsiaTheme="minorEastAsia" w:hAnsiTheme="minorHAnsi" w:cstheme="minorBidi"/>
          <w:noProof/>
          <w:kern w:val="2"/>
          <w:szCs w:val="22"/>
          <w:lang w:eastAsia="ja-JP" w:bidi="ar-SA"/>
        </w:rPr>
      </w:pPr>
      <w:hyperlink w:anchor="_Toc36368941" w:history="1">
        <w:r w:rsidR="00294F47" w:rsidRPr="002B08E6">
          <w:rPr>
            <w:rStyle w:val="ac"/>
            <w:noProof/>
            <w:lang w:eastAsia="ja-JP"/>
          </w:rPr>
          <w:t>4-1.LogVillageMGRのインストール</w:t>
        </w:r>
        <w:r w:rsidR="00294F47">
          <w:rPr>
            <w:noProof/>
            <w:webHidden/>
          </w:rPr>
          <w:tab/>
        </w:r>
        <w:r w:rsidR="00294F47">
          <w:rPr>
            <w:noProof/>
            <w:webHidden/>
          </w:rPr>
          <w:fldChar w:fldCharType="begin"/>
        </w:r>
        <w:r w:rsidR="00294F47">
          <w:rPr>
            <w:noProof/>
            <w:webHidden/>
          </w:rPr>
          <w:instrText xml:space="preserve"> PAGEREF _Toc36368941 \h </w:instrText>
        </w:r>
        <w:r w:rsidR="00294F47">
          <w:rPr>
            <w:noProof/>
            <w:webHidden/>
          </w:rPr>
        </w:r>
        <w:r w:rsidR="00294F47">
          <w:rPr>
            <w:noProof/>
            <w:webHidden/>
          </w:rPr>
          <w:fldChar w:fldCharType="separate"/>
        </w:r>
        <w:r w:rsidR="00294F47">
          <w:rPr>
            <w:noProof/>
            <w:webHidden/>
          </w:rPr>
          <w:t>17</w:t>
        </w:r>
        <w:r w:rsidR="00294F47">
          <w:rPr>
            <w:noProof/>
            <w:webHidden/>
          </w:rPr>
          <w:fldChar w:fldCharType="end"/>
        </w:r>
      </w:hyperlink>
    </w:p>
    <w:p w14:paraId="459A171A" w14:textId="164EE5CD" w:rsidR="00294F47" w:rsidRDefault="00000000">
      <w:pPr>
        <w:pStyle w:val="28"/>
        <w:tabs>
          <w:tab w:val="right" w:leader="dot" w:pos="8493"/>
        </w:tabs>
        <w:rPr>
          <w:rFonts w:asciiTheme="minorHAnsi" w:eastAsiaTheme="minorEastAsia" w:hAnsiTheme="minorHAnsi" w:cstheme="minorBidi"/>
          <w:noProof/>
          <w:kern w:val="2"/>
          <w:szCs w:val="22"/>
          <w:lang w:eastAsia="ja-JP" w:bidi="ar-SA"/>
        </w:rPr>
      </w:pPr>
      <w:hyperlink w:anchor="_Toc36368942" w:history="1">
        <w:r w:rsidR="00294F47" w:rsidRPr="002B08E6">
          <w:rPr>
            <w:rStyle w:val="ac"/>
            <w:noProof/>
            <w:lang w:eastAsia="ja-JP"/>
          </w:rPr>
          <w:t>4-2.LogVillageMGRのライセンス登録</w:t>
        </w:r>
        <w:r w:rsidR="00294F47">
          <w:rPr>
            <w:noProof/>
            <w:webHidden/>
          </w:rPr>
          <w:tab/>
        </w:r>
        <w:r w:rsidR="00294F47">
          <w:rPr>
            <w:noProof/>
            <w:webHidden/>
          </w:rPr>
          <w:fldChar w:fldCharType="begin"/>
        </w:r>
        <w:r w:rsidR="00294F47">
          <w:rPr>
            <w:noProof/>
            <w:webHidden/>
          </w:rPr>
          <w:instrText xml:space="preserve"> PAGEREF _Toc36368942 \h </w:instrText>
        </w:r>
        <w:r w:rsidR="00294F47">
          <w:rPr>
            <w:noProof/>
            <w:webHidden/>
          </w:rPr>
        </w:r>
        <w:r w:rsidR="00294F47">
          <w:rPr>
            <w:noProof/>
            <w:webHidden/>
          </w:rPr>
          <w:fldChar w:fldCharType="separate"/>
        </w:r>
        <w:r w:rsidR="00294F47">
          <w:rPr>
            <w:noProof/>
            <w:webHidden/>
          </w:rPr>
          <w:t>22</w:t>
        </w:r>
        <w:r w:rsidR="00294F47">
          <w:rPr>
            <w:noProof/>
            <w:webHidden/>
          </w:rPr>
          <w:fldChar w:fldCharType="end"/>
        </w:r>
      </w:hyperlink>
    </w:p>
    <w:p w14:paraId="43750933" w14:textId="4D39F278" w:rsidR="00294F47" w:rsidRDefault="00000000">
      <w:pPr>
        <w:pStyle w:val="17"/>
        <w:tabs>
          <w:tab w:val="right" w:leader="dot" w:pos="8493"/>
        </w:tabs>
        <w:rPr>
          <w:rFonts w:asciiTheme="minorHAnsi" w:eastAsiaTheme="minorEastAsia" w:hAnsiTheme="minorHAnsi" w:cstheme="minorBidi"/>
          <w:noProof/>
          <w:kern w:val="2"/>
          <w:szCs w:val="22"/>
          <w:lang w:eastAsia="ja-JP" w:bidi="ar-SA"/>
        </w:rPr>
      </w:pPr>
      <w:hyperlink w:anchor="_Toc36368943" w:history="1">
        <w:r w:rsidR="00294F47" w:rsidRPr="002B08E6">
          <w:rPr>
            <w:rStyle w:val="ac"/>
            <w:noProof/>
            <w:lang w:eastAsia="ja-JP"/>
          </w:rPr>
          <w:t>5.LogVillagePSのインストール</w:t>
        </w:r>
        <w:r w:rsidR="00294F47">
          <w:rPr>
            <w:noProof/>
            <w:webHidden/>
          </w:rPr>
          <w:tab/>
        </w:r>
        <w:r w:rsidR="00294F47">
          <w:rPr>
            <w:noProof/>
            <w:webHidden/>
          </w:rPr>
          <w:fldChar w:fldCharType="begin"/>
        </w:r>
        <w:r w:rsidR="00294F47">
          <w:rPr>
            <w:noProof/>
            <w:webHidden/>
          </w:rPr>
          <w:instrText xml:space="preserve"> PAGEREF _Toc36368943 \h </w:instrText>
        </w:r>
        <w:r w:rsidR="00294F47">
          <w:rPr>
            <w:noProof/>
            <w:webHidden/>
          </w:rPr>
        </w:r>
        <w:r w:rsidR="00294F47">
          <w:rPr>
            <w:noProof/>
            <w:webHidden/>
          </w:rPr>
          <w:fldChar w:fldCharType="separate"/>
        </w:r>
        <w:r w:rsidR="00294F47">
          <w:rPr>
            <w:noProof/>
            <w:webHidden/>
          </w:rPr>
          <w:t>25</w:t>
        </w:r>
        <w:r w:rsidR="00294F47">
          <w:rPr>
            <w:noProof/>
            <w:webHidden/>
          </w:rPr>
          <w:fldChar w:fldCharType="end"/>
        </w:r>
      </w:hyperlink>
    </w:p>
    <w:p w14:paraId="7BEED1AD" w14:textId="13A2ED0F" w:rsidR="00294F47" w:rsidRDefault="00000000">
      <w:pPr>
        <w:pStyle w:val="28"/>
        <w:tabs>
          <w:tab w:val="right" w:leader="dot" w:pos="8493"/>
        </w:tabs>
        <w:rPr>
          <w:rFonts w:asciiTheme="minorHAnsi" w:eastAsiaTheme="minorEastAsia" w:hAnsiTheme="minorHAnsi" w:cstheme="minorBidi"/>
          <w:noProof/>
          <w:kern w:val="2"/>
          <w:szCs w:val="22"/>
          <w:lang w:eastAsia="ja-JP" w:bidi="ar-SA"/>
        </w:rPr>
      </w:pPr>
      <w:hyperlink w:anchor="_Toc36368944" w:history="1">
        <w:r w:rsidR="00294F47" w:rsidRPr="002B08E6">
          <w:rPr>
            <w:rStyle w:val="ac"/>
            <w:noProof/>
            <w:lang w:eastAsia="ja-JP"/>
          </w:rPr>
          <w:t>5-1.インストールおよび運用環境について</w:t>
        </w:r>
        <w:r w:rsidR="00294F47">
          <w:rPr>
            <w:noProof/>
            <w:webHidden/>
          </w:rPr>
          <w:tab/>
        </w:r>
        <w:r w:rsidR="00294F47">
          <w:rPr>
            <w:noProof/>
            <w:webHidden/>
          </w:rPr>
          <w:fldChar w:fldCharType="begin"/>
        </w:r>
        <w:r w:rsidR="00294F47">
          <w:rPr>
            <w:noProof/>
            <w:webHidden/>
          </w:rPr>
          <w:instrText xml:space="preserve"> PAGEREF _Toc36368944 \h </w:instrText>
        </w:r>
        <w:r w:rsidR="00294F47">
          <w:rPr>
            <w:noProof/>
            <w:webHidden/>
          </w:rPr>
        </w:r>
        <w:r w:rsidR="00294F47">
          <w:rPr>
            <w:noProof/>
            <w:webHidden/>
          </w:rPr>
          <w:fldChar w:fldCharType="separate"/>
        </w:r>
        <w:r w:rsidR="00294F47">
          <w:rPr>
            <w:noProof/>
            <w:webHidden/>
          </w:rPr>
          <w:t>25</w:t>
        </w:r>
        <w:r w:rsidR="00294F47">
          <w:rPr>
            <w:noProof/>
            <w:webHidden/>
          </w:rPr>
          <w:fldChar w:fldCharType="end"/>
        </w:r>
      </w:hyperlink>
    </w:p>
    <w:p w14:paraId="13EEC61F" w14:textId="28579772" w:rsidR="00294F47" w:rsidRDefault="00000000">
      <w:pPr>
        <w:pStyle w:val="28"/>
        <w:tabs>
          <w:tab w:val="right" w:leader="dot" w:pos="8493"/>
        </w:tabs>
        <w:rPr>
          <w:rFonts w:asciiTheme="minorHAnsi" w:eastAsiaTheme="minorEastAsia" w:hAnsiTheme="minorHAnsi" w:cstheme="minorBidi"/>
          <w:noProof/>
          <w:kern w:val="2"/>
          <w:szCs w:val="22"/>
          <w:lang w:eastAsia="ja-JP" w:bidi="ar-SA"/>
        </w:rPr>
      </w:pPr>
      <w:hyperlink w:anchor="_Toc36368945" w:history="1">
        <w:r w:rsidR="00294F47" w:rsidRPr="002B08E6">
          <w:rPr>
            <w:rStyle w:val="ac"/>
            <w:noProof/>
            <w:lang w:eastAsia="ja-JP"/>
          </w:rPr>
          <w:t>5-2.LogVillagePSのインストール手順</w:t>
        </w:r>
        <w:r w:rsidR="00294F47">
          <w:rPr>
            <w:noProof/>
            <w:webHidden/>
          </w:rPr>
          <w:tab/>
        </w:r>
        <w:r w:rsidR="00294F47">
          <w:rPr>
            <w:noProof/>
            <w:webHidden/>
          </w:rPr>
          <w:fldChar w:fldCharType="begin"/>
        </w:r>
        <w:r w:rsidR="00294F47">
          <w:rPr>
            <w:noProof/>
            <w:webHidden/>
          </w:rPr>
          <w:instrText xml:space="preserve"> PAGEREF _Toc36368945 \h </w:instrText>
        </w:r>
        <w:r w:rsidR="00294F47">
          <w:rPr>
            <w:noProof/>
            <w:webHidden/>
          </w:rPr>
        </w:r>
        <w:r w:rsidR="00294F47">
          <w:rPr>
            <w:noProof/>
            <w:webHidden/>
          </w:rPr>
          <w:fldChar w:fldCharType="separate"/>
        </w:r>
        <w:r w:rsidR="00294F47">
          <w:rPr>
            <w:noProof/>
            <w:webHidden/>
          </w:rPr>
          <w:t>31</w:t>
        </w:r>
        <w:r w:rsidR="00294F47">
          <w:rPr>
            <w:noProof/>
            <w:webHidden/>
          </w:rPr>
          <w:fldChar w:fldCharType="end"/>
        </w:r>
      </w:hyperlink>
    </w:p>
    <w:p w14:paraId="4A3358DF" w14:textId="3DEF6B26" w:rsidR="00294F47" w:rsidRDefault="00000000">
      <w:pPr>
        <w:pStyle w:val="28"/>
        <w:tabs>
          <w:tab w:val="right" w:leader="dot" w:pos="8493"/>
        </w:tabs>
        <w:rPr>
          <w:rFonts w:asciiTheme="minorHAnsi" w:eastAsiaTheme="minorEastAsia" w:hAnsiTheme="minorHAnsi" w:cstheme="minorBidi"/>
          <w:noProof/>
          <w:kern w:val="2"/>
          <w:szCs w:val="22"/>
          <w:lang w:eastAsia="ja-JP" w:bidi="ar-SA"/>
        </w:rPr>
      </w:pPr>
      <w:hyperlink w:anchor="_Toc36368946" w:history="1">
        <w:r w:rsidR="00294F47" w:rsidRPr="002B08E6">
          <w:rPr>
            <w:rStyle w:val="ac"/>
            <w:noProof/>
            <w:lang w:eastAsia="ja-JP"/>
          </w:rPr>
          <w:t>5-3.LogVillagePSのセットアップ</w:t>
        </w:r>
        <w:r w:rsidR="00294F47">
          <w:rPr>
            <w:noProof/>
            <w:webHidden/>
          </w:rPr>
          <w:tab/>
        </w:r>
        <w:r w:rsidR="00294F47">
          <w:rPr>
            <w:noProof/>
            <w:webHidden/>
          </w:rPr>
          <w:fldChar w:fldCharType="begin"/>
        </w:r>
        <w:r w:rsidR="00294F47">
          <w:rPr>
            <w:noProof/>
            <w:webHidden/>
          </w:rPr>
          <w:instrText xml:space="preserve"> PAGEREF _Toc36368946 \h </w:instrText>
        </w:r>
        <w:r w:rsidR="00294F47">
          <w:rPr>
            <w:noProof/>
            <w:webHidden/>
          </w:rPr>
        </w:r>
        <w:r w:rsidR="00294F47">
          <w:rPr>
            <w:noProof/>
            <w:webHidden/>
          </w:rPr>
          <w:fldChar w:fldCharType="separate"/>
        </w:r>
        <w:r w:rsidR="00294F47">
          <w:rPr>
            <w:noProof/>
            <w:webHidden/>
          </w:rPr>
          <w:t>34</w:t>
        </w:r>
        <w:r w:rsidR="00294F47">
          <w:rPr>
            <w:noProof/>
            <w:webHidden/>
          </w:rPr>
          <w:fldChar w:fldCharType="end"/>
        </w:r>
      </w:hyperlink>
    </w:p>
    <w:p w14:paraId="2EE53309" w14:textId="13163317" w:rsidR="00294F47" w:rsidRDefault="00000000">
      <w:pPr>
        <w:pStyle w:val="17"/>
        <w:tabs>
          <w:tab w:val="right" w:leader="dot" w:pos="8493"/>
        </w:tabs>
        <w:rPr>
          <w:rFonts w:asciiTheme="minorHAnsi" w:eastAsiaTheme="minorEastAsia" w:hAnsiTheme="minorHAnsi" w:cstheme="minorBidi"/>
          <w:noProof/>
          <w:kern w:val="2"/>
          <w:szCs w:val="22"/>
          <w:lang w:eastAsia="ja-JP" w:bidi="ar-SA"/>
        </w:rPr>
      </w:pPr>
      <w:hyperlink w:anchor="_Toc36368947" w:history="1">
        <w:r w:rsidR="00294F47" w:rsidRPr="002B08E6">
          <w:rPr>
            <w:rStyle w:val="ac"/>
            <w:noProof/>
            <w:lang w:eastAsia="ja-JP"/>
          </w:rPr>
          <w:t>6.LogVillage PCエージェントのインストール</w:t>
        </w:r>
        <w:r w:rsidR="00294F47">
          <w:rPr>
            <w:noProof/>
            <w:webHidden/>
          </w:rPr>
          <w:tab/>
        </w:r>
        <w:r w:rsidR="00294F47">
          <w:rPr>
            <w:noProof/>
            <w:webHidden/>
          </w:rPr>
          <w:fldChar w:fldCharType="begin"/>
        </w:r>
        <w:r w:rsidR="00294F47">
          <w:rPr>
            <w:noProof/>
            <w:webHidden/>
          </w:rPr>
          <w:instrText xml:space="preserve"> PAGEREF _Toc36368947 \h </w:instrText>
        </w:r>
        <w:r w:rsidR="00294F47">
          <w:rPr>
            <w:noProof/>
            <w:webHidden/>
          </w:rPr>
        </w:r>
        <w:r w:rsidR="00294F47">
          <w:rPr>
            <w:noProof/>
            <w:webHidden/>
          </w:rPr>
          <w:fldChar w:fldCharType="separate"/>
        </w:r>
        <w:r w:rsidR="00294F47">
          <w:rPr>
            <w:noProof/>
            <w:webHidden/>
          </w:rPr>
          <w:t>36</w:t>
        </w:r>
        <w:r w:rsidR="00294F47">
          <w:rPr>
            <w:noProof/>
            <w:webHidden/>
          </w:rPr>
          <w:fldChar w:fldCharType="end"/>
        </w:r>
      </w:hyperlink>
    </w:p>
    <w:p w14:paraId="29E3B9CF" w14:textId="5B49BA20" w:rsidR="00294F47" w:rsidRDefault="00000000">
      <w:pPr>
        <w:pStyle w:val="28"/>
        <w:tabs>
          <w:tab w:val="right" w:leader="dot" w:pos="8493"/>
        </w:tabs>
        <w:rPr>
          <w:rFonts w:asciiTheme="minorHAnsi" w:eastAsiaTheme="minorEastAsia" w:hAnsiTheme="minorHAnsi" w:cstheme="minorBidi"/>
          <w:noProof/>
          <w:kern w:val="2"/>
          <w:szCs w:val="22"/>
          <w:lang w:eastAsia="ja-JP" w:bidi="ar-SA"/>
        </w:rPr>
      </w:pPr>
      <w:hyperlink w:anchor="_Toc36368948" w:history="1">
        <w:r w:rsidR="00294F47" w:rsidRPr="002B08E6">
          <w:rPr>
            <w:rStyle w:val="ac"/>
            <w:noProof/>
            <w:lang w:eastAsia="ja-JP"/>
          </w:rPr>
          <w:t>6-1.PCエージェントの稼働環境</w:t>
        </w:r>
        <w:r w:rsidR="00294F47">
          <w:rPr>
            <w:noProof/>
            <w:webHidden/>
          </w:rPr>
          <w:tab/>
        </w:r>
        <w:r w:rsidR="00294F47">
          <w:rPr>
            <w:noProof/>
            <w:webHidden/>
          </w:rPr>
          <w:fldChar w:fldCharType="begin"/>
        </w:r>
        <w:r w:rsidR="00294F47">
          <w:rPr>
            <w:noProof/>
            <w:webHidden/>
          </w:rPr>
          <w:instrText xml:space="preserve"> PAGEREF _Toc36368948 \h </w:instrText>
        </w:r>
        <w:r w:rsidR="00294F47">
          <w:rPr>
            <w:noProof/>
            <w:webHidden/>
          </w:rPr>
        </w:r>
        <w:r w:rsidR="00294F47">
          <w:rPr>
            <w:noProof/>
            <w:webHidden/>
          </w:rPr>
          <w:fldChar w:fldCharType="separate"/>
        </w:r>
        <w:r w:rsidR="00294F47">
          <w:rPr>
            <w:noProof/>
            <w:webHidden/>
          </w:rPr>
          <w:t>36</w:t>
        </w:r>
        <w:r w:rsidR="00294F47">
          <w:rPr>
            <w:noProof/>
            <w:webHidden/>
          </w:rPr>
          <w:fldChar w:fldCharType="end"/>
        </w:r>
      </w:hyperlink>
    </w:p>
    <w:p w14:paraId="205C165D" w14:textId="30C60BC2" w:rsidR="00294F47" w:rsidRDefault="00000000">
      <w:pPr>
        <w:pStyle w:val="28"/>
        <w:tabs>
          <w:tab w:val="right" w:leader="dot" w:pos="8493"/>
        </w:tabs>
        <w:rPr>
          <w:rFonts w:asciiTheme="minorHAnsi" w:eastAsiaTheme="minorEastAsia" w:hAnsiTheme="minorHAnsi" w:cstheme="minorBidi"/>
          <w:noProof/>
          <w:kern w:val="2"/>
          <w:szCs w:val="22"/>
          <w:lang w:eastAsia="ja-JP" w:bidi="ar-SA"/>
        </w:rPr>
      </w:pPr>
      <w:hyperlink w:anchor="_Toc36368949" w:history="1">
        <w:r w:rsidR="00294F47" w:rsidRPr="002B08E6">
          <w:rPr>
            <w:rStyle w:val="ac"/>
            <w:noProof/>
            <w:lang w:eastAsia="ja-JP"/>
          </w:rPr>
          <w:t>6-2.PCエージェントのインストール前準備</w:t>
        </w:r>
        <w:r w:rsidR="00294F47">
          <w:rPr>
            <w:noProof/>
            <w:webHidden/>
          </w:rPr>
          <w:tab/>
        </w:r>
        <w:r w:rsidR="00294F47">
          <w:rPr>
            <w:noProof/>
            <w:webHidden/>
          </w:rPr>
          <w:fldChar w:fldCharType="begin"/>
        </w:r>
        <w:r w:rsidR="00294F47">
          <w:rPr>
            <w:noProof/>
            <w:webHidden/>
          </w:rPr>
          <w:instrText xml:space="preserve"> PAGEREF _Toc36368949 \h </w:instrText>
        </w:r>
        <w:r w:rsidR="00294F47">
          <w:rPr>
            <w:noProof/>
            <w:webHidden/>
          </w:rPr>
        </w:r>
        <w:r w:rsidR="00294F47">
          <w:rPr>
            <w:noProof/>
            <w:webHidden/>
          </w:rPr>
          <w:fldChar w:fldCharType="separate"/>
        </w:r>
        <w:r w:rsidR="00294F47">
          <w:rPr>
            <w:noProof/>
            <w:webHidden/>
          </w:rPr>
          <w:t>36</w:t>
        </w:r>
        <w:r w:rsidR="00294F47">
          <w:rPr>
            <w:noProof/>
            <w:webHidden/>
          </w:rPr>
          <w:fldChar w:fldCharType="end"/>
        </w:r>
      </w:hyperlink>
    </w:p>
    <w:p w14:paraId="07D2B14D" w14:textId="727A1A83" w:rsidR="00294F47" w:rsidRDefault="00000000">
      <w:pPr>
        <w:pStyle w:val="28"/>
        <w:tabs>
          <w:tab w:val="right" w:leader="dot" w:pos="8493"/>
        </w:tabs>
        <w:rPr>
          <w:rFonts w:asciiTheme="minorHAnsi" w:eastAsiaTheme="minorEastAsia" w:hAnsiTheme="minorHAnsi" w:cstheme="minorBidi"/>
          <w:noProof/>
          <w:kern w:val="2"/>
          <w:szCs w:val="22"/>
          <w:lang w:eastAsia="ja-JP" w:bidi="ar-SA"/>
        </w:rPr>
      </w:pPr>
      <w:hyperlink w:anchor="_Toc36368950" w:history="1">
        <w:r w:rsidR="00294F47" w:rsidRPr="002B08E6">
          <w:rPr>
            <w:rStyle w:val="ac"/>
            <w:noProof/>
            <w:lang w:eastAsia="ja-JP"/>
          </w:rPr>
          <w:t>6-3.PCエージェントのインストール</w:t>
        </w:r>
        <w:r w:rsidR="00294F47">
          <w:rPr>
            <w:noProof/>
            <w:webHidden/>
          </w:rPr>
          <w:tab/>
        </w:r>
        <w:r w:rsidR="00294F47">
          <w:rPr>
            <w:noProof/>
            <w:webHidden/>
          </w:rPr>
          <w:fldChar w:fldCharType="begin"/>
        </w:r>
        <w:r w:rsidR="00294F47">
          <w:rPr>
            <w:noProof/>
            <w:webHidden/>
          </w:rPr>
          <w:instrText xml:space="preserve"> PAGEREF _Toc36368950 \h </w:instrText>
        </w:r>
        <w:r w:rsidR="00294F47">
          <w:rPr>
            <w:noProof/>
            <w:webHidden/>
          </w:rPr>
        </w:r>
        <w:r w:rsidR="00294F47">
          <w:rPr>
            <w:noProof/>
            <w:webHidden/>
          </w:rPr>
          <w:fldChar w:fldCharType="separate"/>
        </w:r>
        <w:r w:rsidR="00294F47">
          <w:rPr>
            <w:noProof/>
            <w:webHidden/>
          </w:rPr>
          <w:t>36</w:t>
        </w:r>
        <w:r w:rsidR="00294F47">
          <w:rPr>
            <w:noProof/>
            <w:webHidden/>
          </w:rPr>
          <w:fldChar w:fldCharType="end"/>
        </w:r>
      </w:hyperlink>
    </w:p>
    <w:p w14:paraId="38E87D56" w14:textId="7A8E4AF0" w:rsidR="00294F47" w:rsidRDefault="00000000">
      <w:pPr>
        <w:pStyle w:val="28"/>
        <w:tabs>
          <w:tab w:val="right" w:leader="dot" w:pos="8493"/>
        </w:tabs>
        <w:rPr>
          <w:rFonts w:asciiTheme="minorHAnsi" w:eastAsiaTheme="minorEastAsia" w:hAnsiTheme="minorHAnsi" w:cstheme="minorBidi"/>
          <w:noProof/>
          <w:kern w:val="2"/>
          <w:szCs w:val="22"/>
          <w:lang w:eastAsia="ja-JP" w:bidi="ar-SA"/>
        </w:rPr>
      </w:pPr>
      <w:hyperlink w:anchor="_Toc36368951" w:history="1">
        <w:r w:rsidR="00294F47" w:rsidRPr="002B08E6">
          <w:rPr>
            <w:rStyle w:val="ac"/>
            <w:noProof/>
            <w:lang w:eastAsia="ja-JP"/>
          </w:rPr>
          <w:t>6-4.インストール確認</w:t>
        </w:r>
        <w:r w:rsidR="00294F47">
          <w:rPr>
            <w:noProof/>
            <w:webHidden/>
          </w:rPr>
          <w:tab/>
        </w:r>
        <w:r w:rsidR="00294F47">
          <w:rPr>
            <w:noProof/>
            <w:webHidden/>
          </w:rPr>
          <w:fldChar w:fldCharType="begin"/>
        </w:r>
        <w:r w:rsidR="00294F47">
          <w:rPr>
            <w:noProof/>
            <w:webHidden/>
          </w:rPr>
          <w:instrText xml:space="preserve"> PAGEREF _Toc36368951 \h </w:instrText>
        </w:r>
        <w:r w:rsidR="00294F47">
          <w:rPr>
            <w:noProof/>
            <w:webHidden/>
          </w:rPr>
        </w:r>
        <w:r w:rsidR="00294F47">
          <w:rPr>
            <w:noProof/>
            <w:webHidden/>
          </w:rPr>
          <w:fldChar w:fldCharType="separate"/>
        </w:r>
        <w:r w:rsidR="00294F47">
          <w:rPr>
            <w:noProof/>
            <w:webHidden/>
          </w:rPr>
          <w:t>38</w:t>
        </w:r>
        <w:r w:rsidR="00294F47">
          <w:rPr>
            <w:noProof/>
            <w:webHidden/>
          </w:rPr>
          <w:fldChar w:fldCharType="end"/>
        </w:r>
      </w:hyperlink>
    </w:p>
    <w:p w14:paraId="4A1D2615" w14:textId="36730819" w:rsidR="00294F47" w:rsidRDefault="00000000">
      <w:pPr>
        <w:pStyle w:val="28"/>
        <w:tabs>
          <w:tab w:val="right" w:leader="dot" w:pos="8493"/>
        </w:tabs>
        <w:rPr>
          <w:rFonts w:asciiTheme="minorHAnsi" w:eastAsiaTheme="minorEastAsia" w:hAnsiTheme="minorHAnsi" w:cstheme="minorBidi"/>
          <w:noProof/>
          <w:kern w:val="2"/>
          <w:szCs w:val="22"/>
          <w:lang w:eastAsia="ja-JP" w:bidi="ar-SA"/>
        </w:rPr>
      </w:pPr>
      <w:hyperlink w:anchor="_Toc36368952" w:history="1">
        <w:r w:rsidR="00294F47" w:rsidRPr="002B08E6">
          <w:rPr>
            <w:rStyle w:val="ac"/>
            <w:noProof/>
            <w:lang w:eastAsia="ja-JP"/>
          </w:rPr>
          <w:t>6-5.PCエージェントの起動間隔設定</w:t>
        </w:r>
        <w:r w:rsidR="00294F47">
          <w:rPr>
            <w:noProof/>
            <w:webHidden/>
          </w:rPr>
          <w:tab/>
        </w:r>
        <w:r w:rsidR="00294F47">
          <w:rPr>
            <w:noProof/>
            <w:webHidden/>
          </w:rPr>
          <w:fldChar w:fldCharType="begin"/>
        </w:r>
        <w:r w:rsidR="00294F47">
          <w:rPr>
            <w:noProof/>
            <w:webHidden/>
          </w:rPr>
          <w:instrText xml:space="preserve"> PAGEREF _Toc36368952 \h </w:instrText>
        </w:r>
        <w:r w:rsidR="00294F47">
          <w:rPr>
            <w:noProof/>
            <w:webHidden/>
          </w:rPr>
        </w:r>
        <w:r w:rsidR="00294F47">
          <w:rPr>
            <w:noProof/>
            <w:webHidden/>
          </w:rPr>
          <w:fldChar w:fldCharType="separate"/>
        </w:r>
        <w:r w:rsidR="00294F47">
          <w:rPr>
            <w:noProof/>
            <w:webHidden/>
          </w:rPr>
          <w:t>38</w:t>
        </w:r>
        <w:r w:rsidR="00294F47">
          <w:rPr>
            <w:noProof/>
            <w:webHidden/>
          </w:rPr>
          <w:fldChar w:fldCharType="end"/>
        </w:r>
      </w:hyperlink>
    </w:p>
    <w:p w14:paraId="5B4AC54D" w14:textId="572A8711" w:rsidR="00294F47" w:rsidRDefault="00000000">
      <w:pPr>
        <w:pStyle w:val="28"/>
        <w:tabs>
          <w:tab w:val="right" w:leader="dot" w:pos="8493"/>
        </w:tabs>
        <w:rPr>
          <w:rFonts w:asciiTheme="minorHAnsi" w:eastAsiaTheme="minorEastAsia" w:hAnsiTheme="minorHAnsi" w:cstheme="minorBidi"/>
          <w:noProof/>
          <w:kern w:val="2"/>
          <w:szCs w:val="22"/>
          <w:lang w:eastAsia="ja-JP" w:bidi="ar-SA"/>
        </w:rPr>
      </w:pPr>
      <w:hyperlink w:anchor="_Toc36368953" w:history="1">
        <w:r w:rsidR="00294F47" w:rsidRPr="002B08E6">
          <w:rPr>
            <w:rStyle w:val="ac"/>
            <w:noProof/>
            <w:lang w:eastAsia="ja-JP"/>
          </w:rPr>
          <w:t>6-6.PCエージェントのアンインストール</w:t>
        </w:r>
        <w:r w:rsidR="00294F47">
          <w:rPr>
            <w:noProof/>
            <w:webHidden/>
          </w:rPr>
          <w:tab/>
        </w:r>
        <w:r w:rsidR="00294F47">
          <w:rPr>
            <w:noProof/>
            <w:webHidden/>
          </w:rPr>
          <w:fldChar w:fldCharType="begin"/>
        </w:r>
        <w:r w:rsidR="00294F47">
          <w:rPr>
            <w:noProof/>
            <w:webHidden/>
          </w:rPr>
          <w:instrText xml:space="preserve"> PAGEREF _Toc36368953 \h </w:instrText>
        </w:r>
        <w:r w:rsidR="00294F47">
          <w:rPr>
            <w:noProof/>
            <w:webHidden/>
          </w:rPr>
        </w:r>
        <w:r w:rsidR="00294F47">
          <w:rPr>
            <w:noProof/>
            <w:webHidden/>
          </w:rPr>
          <w:fldChar w:fldCharType="separate"/>
        </w:r>
        <w:r w:rsidR="00294F47">
          <w:rPr>
            <w:noProof/>
            <w:webHidden/>
          </w:rPr>
          <w:t>38</w:t>
        </w:r>
        <w:r w:rsidR="00294F47">
          <w:rPr>
            <w:noProof/>
            <w:webHidden/>
          </w:rPr>
          <w:fldChar w:fldCharType="end"/>
        </w:r>
      </w:hyperlink>
    </w:p>
    <w:p w14:paraId="5E7FF45C" w14:textId="69EA4724" w:rsidR="00294F47" w:rsidRDefault="00000000">
      <w:pPr>
        <w:pStyle w:val="17"/>
        <w:tabs>
          <w:tab w:val="right" w:leader="dot" w:pos="8493"/>
        </w:tabs>
        <w:rPr>
          <w:rFonts w:asciiTheme="minorHAnsi" w:eastAsiaTheme="minorEastAsia" w:hAnsiTheme="minorHAnsi" w:cstheme="minorBidi"/>
          <w:noProof/>
          <w:kern w:val="2"/>
          <w:szCs w:val="22"/>
          <w:lang w:eastAsia="ja-JP" w:bidi="ar-SA"/>
        </w:rPr>
      </w:pPr>
      <w:hyperlink w:anchor="_Toc36368954" w:history="1">
        <w:r w:rsidR="00294F47" w:rsidRPr="002B08E6">
          <w:rPr>
            <w:rStyle w:val="ac"/>
            <w:noProof/>
            <w:lang w:eastAsia="ja-JP"/>
          </w:rPr>
          <w:t>7.Phantosysログ取得エージェントのインストール</w:t>
        </w:r>
        <w:r w:rsidR="00294F47">
          <w:rPr>
            <w:noProof/>
            <w:webHidden/>
          </w:rPr>
          <w:tab/>
        </w:r>
        <w:r w:rsidR="00294F47">
          <w:rPr>
            <w:noProof/>
            <w:webHidden/>
          </w:rPr>
          <w:fldChar w:fldCharType="begin"/>
        </w:r>
        <w:r w:rsidR="00294F47">
          <w:rPr>
            <w:noProof/>
            <w:webHidden/>
          </w:rPr>
          <w:instrText xml:space="preserve"> PAGEREF _Toc36368954 \h </w:instrText>
        </w:r>
        <w:r w:rsidR="00294F47">
          <w:rPr>
            <w:noProof/>
            <w:webHidden/>
          </w:rPr>
        </w:r>
        <w:r w:rsidR="00294F47">
          <w:rPr>
            <w:noProof/>
            <w:webHidden/>
          </w:rPr>
          <w:fldChar w:fldCharType="separate"/>
        </w:r>
        <w:r w:rsidR="00294F47">
          <w:rPr>
            <w:noProof/>
            <w:webHidden/>
          </w:rPr>
          <w:t>39</w:t>
        </w:r>
        <w:r w:rsidR="00294F47">
          <w:rPr>
            <w:noProof/>
            <w:webHidden/>
          </w:rPr>
          <w:fldChar w:fldCharType="end"/>
        </w:r>
      </w:hyperlink>
    </w:p>
    <w:p w14:paraId="6DCE6202" w14:textId="742E2761" w:rsidR="00294F47" w:rsidRDefault="00000000">
      <w:pPr>
        <w:pStyle w:val="28"/>
        <w:tabs>
          <w:tab w:val="right" w:leader="dot" w:pos="8493"/>
        </w:tabs>
        <w:rPr>
          <w:rFonts w:asciiTheme="minorHAnsi" w:eastAsiaTheme="minorEastAsia" w:hAnsiTheme="minorHAnsi" w:cstheme="minorBidi"/>
          <w:noProof/>
          <w:kern w:val="2"/>
          <w:szCs w:val="22"/>
          <w:lang w:eastAsia="ja-JP" w:bidi="ar-SA"/>
        </w:rPr>
      </w:pPr>
      <w:hyperlink w:anchor="_Toc36368955" w:history="1">
        <w:r w:rsidR="00294F47" w:rsidRPr="002B08E6">
          <w:rPr>
            <w:rStyle w:val="ac"/>
            <w:noProof/>
            <w:lang w:eastAsia="ja-JP"/>
          </w:rPr>
          <w:t>7-1.Phantosysログ・サーバエージェントのインストール</w:t>
        </w:r>
        <w:r w:rsidR="00294F47">
          <w:rPr>
            <w:noProof/>
            <w:webHidden/>
          </w:rPr>
          <w:tab/>
        </w:r>
        <w:r w:rsidR="00294F47">
          <w:rPr>
            <w:noProof/>
            <w:webHidden/>
          </w:rPr>
          <w:fldChar w:fldCharType="begin"/>
        </w:r>
        <w:r w:rsidR="00294F47">
          <w:rPr>
            <w:noProof/>
            <w:webHidden/>
          </w:rPr>
          <w:instrText xml:space="preserve"> PAGEREF _Toc36368955 \h </w:instrText>
        </w:r>
        <w:r w:rsidR="00294F47">
          <w:rPr>
            <w:noProof/>
            <w:webHidden/>
          </w:rPr>
        </w:r>
        <w:r w:rsidR="00294F47">
          <w:rPr>
            <w:noProof/>
            <w:webHidden/>
          </w:rPr>
          <w:fldChar w:fldCharType="separate"/>
        </w:r>
        <w:r w:rsidR="00294F47">
          <w:rPr>
            <w:noProof/>
            <w:webHidden/>
          </w:rPr>
          <w:t>39</w:t>
        </w:r>
        <w:r w:rsidR="00294F47">
          <w:rPr>
            <w:noProof/>
            <w:webHidden/>
          </w:rPr>
          <w:fldChar w:fldCharType="end"/>
        </w:r>
      </w:hyperlink>
    </w:p>
    <w:p w14:paraId="2192D8D8" w14:textId="692BCF95" w:rsidR="00294F47" w:rsidRDefault="00000000">
      <w:pPr>
        <w:pStyle w:val="28"/>
        <w:tabs>
          <w:tab w:val="right" w:leader="dot" w:pos="8493"/>
        </w:tabs>
        <w:rPr>
          <w:rFonts w:asciiTheme="minorHAnsi" w:eastAsiaTheme="minorEastAsia" w:hAnsiTheme="minorHAnsi" w:cstheme="minorBidi"/>
          <w:noProof/>
          <w:kern w:val="2"/>
          <w:szCs w:val="22"/>
          <w:lang w:eastAsia="ja-JP" w:bidi="ar-SA"/>
        </w:rPr>
      </w:pPr>
      <w:hyperlink w:anchor="_Toc36368956" w:history="1">
        <w:r w:rsidR="00294F47" w:rsidRPr="002B08E6">
          <w:rPr>
            <w:rStyle w:val="ac"/>
            <w:noProof/>
            <w:lang w:eastAsia="ja-JP"/>
          </w:rPr>
          <w:t>7-2.Phantosysログ・クライアントエージェントのインストール</w:t>
        </w:r>
        <w:r w:rsidR="00294F47">
          <w:rPr>
            <w:noProof/>
            <w:webHidden/>
          </w:rPr>
          <w:tab/>
        </w:r>
        <w:r w:rsidR="00294F47">
          <w:rPr>
            <w:noProof/>
            <w:webHidden/>
          </w:rPr>
          <w:fldChar w:fldCharType="begin"/>
        </w:r>
        <w:r w:rsidR="00294F47">
          <w:rPr>
            <w:noProof/>
            <w:webHidden/>
          </w:rPr>
          <w:instrText xml:space="preserve"> PAGEREF _Toc36368956 \h </w:instrText>
        </w:r>
        <w:r w:rsidR="00294F47">
          <w:rPr>
            <w:noProof/>
            <w:webHidden/>
          </w:rPr>
        </w:r>
        <w:r w:rsidR="00294F47">
          <w:rPr>
            <w:noProof/>
            <w:webHidden/>
          </w:rPr>
          <w:fldChar w:fldCharType="separate"/>
        </w:r>
        <w:r w:rsidR="00294F47">
          <w:rPr>
            <w:noProof/>
            <w:webHidden/>
          </w:rPr>
          <w:t>42</w:t>
        </w:r>
        <w:r w:rsidR="00294F47">
          <w:rPr>
            <w:noProof/>
            <w:webHidden/>
          </w:rPr>
          <w:fldChar w:fldCharType="end"/>
        </w:r>
      </w:hyperlink>
    </w:p>
    <w:p w14:paraId="1995A286" w14:textId="675C32B0" w:rsidR="00294F47" w:rsidRDefault="00000000">
      <w:pPr>
        <w:pStyle w:val="28"/>
        <w:tabs>
          <w:tab w:val="right" w:leader="dot" w:pos="8493"/>
        </w:tabs>
        <w:rPr>
          <w:rFonts w:asciiTheme="minorHAnsi" w:eastAsiaTheme="minorEastAsia" w:hAnsiTheme="minorHAnsi" w:cstheme="minorBidi"/>
          <w:noProof/>
          <w:kern w:val="2"/>
          <w:szCs w:val="22"/>
          <w:lang w:eastAsia="ja-JP" w:bidi="ar-SA"/>
        </w:rPr>
      </w:pPr>
      <w:hyperlink w:anchor="_Toc36368957" w:history="1">
        <w:r w:rsidR="00294F47" w:rsidRPr="002B08E6">
          <w:rPr>
            <w:rStyle w:val="ac"/>
            <w:noProof/>
            <w:lang w:eastAsia="ja-JP"/>
          </w:rPr>
          <w:t>7-3.Phantosysログ取得エージェントのアンインストール</w:t>
        </w:r>
        <w:r w:rsidR="00294F47">
          <w:rPr>
            <w:noProof/>
            <w:webHidden/>
          </w:rPr>
          <w:tab/>
        </w:r>
        <w:r w:rsidR="00294F47">
          <w:rPr>
            <w:noProof/>
            <w:webHidden/>
          </w:rPr>
          <w:fldChar w:fldCharType="begin"/>
        </w:r>
        <w:r w:rsidR="00294F47">
          <w:rPr>
            <w:noProof/>
            <w:webHidden/>
          </w:rPr>
          <w:instrText xml:space="preserve"> PAGEREF _Toc36368957 \h </w:instrText>
        </w:r>
        <w:r w:rsidR="00294F47">
          <w:rPr>
            <w:noProof/>
            <w:webHidden/>
          </w:rPr>
        </w:r>
        <w:r w:rsidR="00294F47">
          <w:rPr>
            <w:noProof/>
            <w:webHidden/>
          </w:rPr>
          <w:fldChar w:fldCharType="separate"/>
        </w:r>
        <w:r w:rsidR="00294F47">
          <w:rPr>
            <w:noProof/>
            <w:webHidden/>
          </w:rPr>
          <w:t>42</w:t>
        </w:r>
        <w:r w:rsidR="00294F47">
          <w:rPr>
            <w:noProof/>
            <w:webHidden/>
          </w:rPr>
          <w:fldChar w:fldCharType="end"/>
        </w:r>
      </w:hyperlink>
    </w:p>
    <w:p w14:paraId="1C88B02B" w14:textId="35808D9B" w:rsidR="00294F47" w:rsidRDefault="00000000">
      <w:pPr>
        <w:pStyle w:val="17"/>
        <w:tabs>
          <w:tab w:val="right" w:leader="dot" w:pos="8493"/>
        </w:tabs>
        <w:rPr>
          <w:rFonts w:asciiTheme="minorHAnsi" w:eastAsiaTheme="minorEastAsia" w:hAnsiTheme="minorHAnsi" w:cstheme="minorBidi"/>
          <w:noProof/>
          <w:kern w:val="2"/>
          <w:szCs w:val="22"/>
          <w:lang w:eastAsia="ja-JP" w:bidi="ar-SA"/>
        </w:rPr>
      </w:pPr>
      <w:hyperlink w:anchor="_Toc36368958" w:history="1">
        <w:r w:rsidR="00294F47" w:rsidRPr="002B08E6">
          <w:rPr>
            <w:rStyle w:val="ac"/>
            <w:noProof/>
            <w:lang w:eastAsia="ja-JP"/>
          </w:rPr>
          <w:t>8.LogVillageの初期設定</w:t>
        </w:r>
        <w:r w:rsidR="00294F47">
          <w:rPr>
            <w:noProof/>
            <w:webHidden/>
          </w:rPr>
          <w:tab/>
        </w:r>
        <w:r w:rsidR="00294F47">
          <w:rPr>
            <w:noProof/>
            <w:webHidden/>
          </w:rPr>
          <w:fldChar w:fldCharType="begin"/>
        </w:r>
        <w:r w:rsidR="00294F47">
          <w:rPr>
            <w:noProof/>
            <w:webHidden/>
          </w:rPr>
          <w:instrText xml:space="preserve"> PAGEREF _Toc36368958 \h </w:instrText>
        </w:r>
        <w:r w:rsidR="00294F47">
          <w:rPr>
            <w:noProof/>
            <w:webHidden/>
          </w:rPr>
        </w:r>
        <w:r w:rsidR="00294F47">
          <w:rPr>
            <w:noProof/>
            <w:webHidden/>
          </w:rPr>
          <w:fldChar w:fldCharType="separate"/>
        </w:r>
        <w:r w:rsidR="00294F47">
          <w:rPr>
            <w:noProof/>
            <w:webHidden/>
          </w:rPr>
          <w:t>43</w:t>
        </w:r>
        <w:r w:rsidR="00294F47">
          <w:rPr>
            <w:noProof/>
            <w:webHidden/>
          </w:rPr>
          <w:fldChar w:fldCharType="end"/>
        </w:r>
      </w:hyperlink>
    </w:p>
    <w:p w14:paraId="42DB3205" w14:textId="2D649142" w:rsidR="00294F47" w:rsidRDefault="00000000">
      <w:pPr>
        <w:pStyle w:val="28"/>
        <w:tabs>
          <w:tab w:val="right" w:leader="dot" w:pos="8493"/>
        </w:tabs>
        <w:rPr>
          <w:rFonts w:asciiTheme="minorHAnsi" w:eastAsiaTheme="minorEastAsia" w:hAnsiTheme="minorHAnsi" w:cstheme="minorBidi"/>
          <w:noProof/>
          <w:kern w:val="2"/>
          <w:szCs w:val="22"/>
          <w:lang w:eastAsia="ja-JP" w:bidi="ar-SA"/>
        </w:rPr>
      </w:pPr>
      <w:hyperlink w:anchor="_Toc36368959" w:history="1">
        <w:r w:rsidR="00294F47" w:rsidRPr="002B08E6">
          <w:rPr>
            <w:rStyle w:val="ac"/>
            <w:noProof/>
            <w:lang w:eastAsia="ja-JP"/>
          </w:rPr>
          <w:t>8-1.初期設定項目と設定方法</w:t>
        </w:r>
        <w:r w:rsidR="00294F47">
          <w:rPr>
            <w:noProof/>
            <w:webHidden/>
          </w:rPr>
          <w:tab/>
        </w:r>
        <w:r w:rsidR="00294F47">
          <w:rPr>
            <w:noProof/>
            <w:webHidden/>
          </w:rPr>
          <w:fldChar w:fldCharType="begin"/>
        </w:r>
        <w:r w:rsidR="00294F47">
          <w:rPr>
            <w:noProof/>
            <w:webHidden/>
          </w:rPr>
          <w:instrText xml:space="preserve"> PAGEREF _Toc36368959 \h </w:instrText>
        </w:r>
        <w:r w:rsidR="00294F47">
          <w:rPr>
            <w:noProof/>
            <w:webHidden/>
          </w:rPr>
        </w:r>
        <w:r w:rsidR="00294F47">
          <w:rPr>
            <w:noProof/>
            <w:webHidden/>
          </w:rPr>
          <w:fldChar w:fldCharType="separate"/>
        </w:r>
        <w:r w:rsidR="00294F47">
          <w:rPr>
            <w:noProof/>
            <w:webHidden/>
          </w:rPr>
          <w:t>43</w:t>
        </w:r>
        <w:r w:rsidR="00294F47">
          <w:rPr>
            <w:noProof/>
            <w:webHidden/>
          </w:rPr>
          <w:fldChar w:fldCharType="end"/>
        </w:r>
      </w:hyperlink>
    </w:p>
    <w:p w14:paraId="6E1ABFD5" w14:textId="4D8F0B02" w:rsidR="00294F47" w:rsidRDefault="00000000">
      <w:pPr>
        <w:pStyle w:val="28"/>
        <w:tabs>
          <w:tab w:val="right" w:leader="dot" w:pos="8493"/>
        </w:tabs>
        <w:rPr>
          <w:rFonts w:asciiTheme="minorHAnsi" w:eastAsiaTheme="minorEastAsia" w:hAnsiTheme="minorHAnsi" w:cstheme="minorBidi"/>
          <w:noProof/>
          <w:kern w:val="2"/>
          <w:szCs w:val="22"/>
          <w:lang w:eastAsia="ja-JP" w:bidi="ar-SA"/>
        </w:rPr>
      </w:pPr>
      <w:hyperlink w:anchor="_Toc36368960" w:history="1">
        <w:r w:rsidR="00294F47" w:rsidRPr="002B08E6">
          <w:rPr>
            <w:rStyle w:val="ac"/>
            <w:noProof/>
            <w:lang w:eastAsia="ja-JP"/>
          </w:rPr>
          <w:t>8-2. LogVillagePSを複数台設置した場合の管理対象PCとの関係</w:t>
        </w:r>
        <w:r w:rsidR="00294F47">
          <w:rPr>
            <w:noProof/>
            <w:webHidden/>
          </w:rPr>
          <w:tab/>
        </w:r>
        <w:r w:rsidR="00294F47">
          <w:rPr>
            <w:noProof/>
            <w:webHidden/>
          </w:rPr>
          <w:fldChar w:fldCharType="begin"/>
        </w:r>
        <w:r w:rsidR="00294F47">
          <w:rPr>
            <w:noProof/>
            <w:webHidden/>
          </w:rPr>
          <w:instrText xml:space="preserve"> PAGEREF _Toc36368960 \h </w:instrText>
        </w:r>
        <w:r w:rsidR="00294F47">
          <w:rPr>
            <w:noProof/>
            <w:webHidden/>
          </w:rPr>
        </w:r>
        <w:r w:rsidR="00294F47">
          <w:rPr>
            <w:noProof/>
            <w:webHidden/>
          </w:rPr>
          <w:fldChar w:fldCharType="separate"/>
        </w:r>
        <w:r w:rsidR="00294F47">
          <w:rPr>
            <w:noProof/>
            <w:webHidden/>
          </w:rPr>
          <w:t>44</w:t>
        </w:r>
        <w:r w:rsidR="00294F47">
          <w:rPr>
            <w:noProof/>
            <w:webHidden/>
          </w:rPr>
          <w:fldChar w:fldCharType="end"/>
        </w:r>
      </w:hyperlink>
    </w:p>
    <w:p w14:paraId="133E3C4D" w14:textId="70C3C6FA" w:rsidR="00294F47" w:rsidRDefault="00000000">
      <w:pPr>
        <w:pStyle w:val="28"/>
        <w:tabs>
          <w:tab w:val="right" w:leader="dot" w:pos="8493"/>
        </w:tabs>
        <w:rPr>
          <w:rFonts w:asciiTheme="minorHAnsi" w:eastAsiaTheme="minorEastAsia" w:hAnsiTheme="minorHAnsi" w:cstheme="minorBidi"/>
          <w:noProof/>
          <w:kern w:val="2"/>
          <w:szCs w:val="22"/>
          <w:lang w:eastAsia="ja-JP" w:bidi="ar-SA"/>
        </w:rPr>
      </w:pPr>
      <w:hyperlink w:anchor="_Toc36368961" w:history="1">
        <w:r w:rsidR="00294F47" w:rsidRPr="002B08E6">
          <w:rPr>
            <w:rStyle w:val="ac"/>
            <w:noProof/>
            <w:lang w:eastAsia="ja-JP"/>
          </w:rPr>
          <w:t>8-3.ログ収集の仕組みと注意点</w:t>
        </w:r>
        <w:r w:rsidR="00294F47">
          <w:rPr>
            <w:noProof/>
            <w:webHidden/>
          </w:rPr>
          <w:tab/>
        </w:r>
        <w:r w:rsidR="00294F47">
          <w:rPr>
            <w:noProof/>
            <w:webHidden/>
          </w:rPr>
          <w:fldChar w:fldCharType="begin"/>
        </w:r>
        <w:r w:rsidR="00294F47">
          <w:rPr>
            <w:noProof/>
            <w:webHidden/>
          </w:rPr>
          <w:instrText xml:space="preserve"> PAGEREF _Toc36368961 \h </w:instrText>
        </w:r>
        <w:r w:rsidR="00294F47">
          <w:rPr>
            <w:noProof/>
            <w:webHidden/>
          </w:rPr>
        </w:r>
        <w:r w:rsidR="00294F47">
          <w:rPr>
            <w:noProof/>
            <w:webHidden/>
          </w:rPr>
          <w:fldChar w:fldCharType="separate"/>
        </w:r>
        <w:r w:rsidR="00294F47">
          <w:rPr>
            <w:noProof/>
            <w:webHidden/>
          </w:rPr>
          <w:t>45</w:t>
        </w:r>
        <w:r w:rsidR="00294F47">
          <w:rPr>
            <w:noProof/>
            <w:webHidden/>
          </w:rPr>
          <w:fldChar w:fldCharType="end"/>
        </w:r>
      </w:hyperlink>
    </w:p>
    <w:p w14:paraId="559C1B6E" w14:textId="73DD2C7C" w:rsidR="00294F47" w:rsidRDefault="00000000">
      <w:pPr>
        <w:pStyle w:val="34"/>
        <w:tabs>
          <w:tab w:val="right" w:leader="dot" w:pos="8493"/>
        </w:tabs>
        <w:rPr>
          <w:rFonts w:asciiTheme="minorHAnsi" w:eastAsiaTheme="minorEastAsia" w:hAnsiTheme="minorHAnsi" w:cstheme="minorBidi"/>
          <w:noProof/>
          <w:kern w:val="2"/>
          <w:szCs w:val="22"/>
          <w:lang w:eastAsia="ja-JP" w:bidi="ar-SA"/>
        </w:rPr>
      </w:pPr>
      <w:hyperlink w:anchor="_Toc36368962" w:history="1">
        <w:r w:rsidR="00294F47" w:rsidRPr="002B08E6">
          <w:rPr>
            <w:rStyle w:val="ac"/>
            <w:noProof/>
            <w:lang w:eastAsia="ja-JP"/>
          </w:rPr>
          <w:t>8-3-1.ログ収集スケジュール</w:t>
        </w:r>
        <w:r w:rsidR="00294F47">
          <w:rPr>
            <w:noProof/>
            <w:webHidden/>
          </w:rPr>
          <w:tab/>
        </w:r>
        <w:r w:rsidR="00294F47">
          <w:rPr>
            <w:noProof/>
            <w:webHidden/>
          </w:rPr>
          <w:fldChar w:fldCharType="begin"/>
        </w:r>
        <w:r w:rsidR="00294F47">
          <w:rPr>
            <w:noProof/>
            <w:webHidden/>
          </w:rPr>
          <w:instrText xml:space="preserve"> PAGEREF _Toc36368962 \h </w:instrText>
        </w:r>
        <w:r w:rsidR="00294F47">
          <w:rPr>
            <w:noProof/>
            <w:webHidden/>
          </w:rPr>
        </w:r>
        <w:r w:rsidR="00294F47">
          <w:rPr>
            <w:noProof/>
            <w:webHidden/>
          </w:rPr>
          <w:fldChar w:fldCharType="separate"/>
        </w:r>
        <w:r w:rsidR="00294F47">
          <w:rPr>
            <w:noProof/>
            <w:webHidden/>
          </w:rPr>
          <w:t>45</w:t>
        </w:r>
        <w:r w:rsidR="00294F47">
          <w:rPr>
            <w:noProof/>
            <w:webHidden/>
          </w:rPr>
          <w:fldChar w:fldCharType="end"/>
        </w:r>
      </w:hyperlink>
    </w:p>
    <w:p w14:paraId="60D53369" w14:textId="3633B357" w:rsidR="00294F47" w:rsidRDefault="00000000">
      <w:pPr>
        <w:pStyle w:val="34"/>
        <w:tabs>
          <w:tab w:val="right" w:leader="dot" w:pos="8493"/>
        </w:tabs>
        <w:rPr>
          <w:rFonts w:asciiTheme="minorHAnsi" w:eastAsiaTheme="minorEastAsia" w:hAnsiTheme="minorHAnsi" w:cstheme="minorBidi"/>
          <w:noProof/>
          <w:kern w:val="2"/>
          <w:szCs w:val="22"/>
          <w:lang w:eastAsia="ja-JP" w:bidi="ar-SA"/>
        </w:rPr>
      </w:pPr>
      <w:hyperlink w:anchor="_Toc36368963" w:history="1">
        <w:r w:rsidR="00294F47" w:rsidRPr="002B08E6">
          <w:rPr>
            <w:rStyle w:val="ac"/>
            <w:noProof/>
            <w:lang w:eastAsia="ja-JP"/>
          </w:rPr>
          <w:t>8-3-2.ログ収集タイミング</w:t>
        </w:r>
        <w:r w:rsidR="00294F47">
          <w:rPr>
            <w:noProof/>
            <w:webHidden/>
          </w:rPr>
          <w:tab/>
        </w:r>
        <w:r w:rsidR="00294F47">
          <w:rPr>
            <w:noProof/>
            <w:webHidden/>
          </w:rPr>
          <w:fldChar w:fldCharType="begin"/>
        </w:r>
        <w:r w:rsidR="00294F47">
          <w:rPr>
            <w:noProof/>
            <w:webHidden/>
          </w:rPr>
          <w:instrText xml:space="preserve"> PAGEREF _Toc36368963 \h </w:instrText>
        </w:r>
        <w:r w:rsidR="00294F47">
          <w:rPr>
            <w:noProof/>
            <w:webHidden/>
          </w:rPr>
        </w:r>
        <w:r w:rsidR="00294F47">
          <w:rPr>
            <w:noProof/>
            <w:webHidden/>
          </w:rPr>
          <w:fldChar w:fldCharType="separate"/>
        </w:r>
        <w:r w:rsidR="00294F47">
          <w:rPr>
            <w:noProof/>
            <w:webHidden/>
          </w:rPr>
          <w:t>46</w:t>
        </w:r>
        <w:r w:rsidR="00294F47">
          <w:rPr>
            <w:noProof/>
            <w:webHidden/>
          </w:rPr>
          <w:fldChar w:fldCharType="end"/>
        </w:r>
      </w:hyperlink>
    </w:p>
    <w:p w14:paraId="6E2224EC" w14:textId="1AF2833B" w:rsidR="00294F47" w:rsidRDefault="00000000">
      <w:pPr>
        <w:pStyle w:val="17"/>
        <w:tabs>
          <w:tab w:val="right" w:leader="dot" w:pos="8493"/>
        </w:tabs>
        <w:rPr>
          <w:rFonts w:asciiTheme="minorHAnsi" w:eastAsiaTheme="minorEastAsia" w:hAnsiTheme="minorHAnsi" w:cstheme="minorBidi"/>
          <w:noProof/>
          <w:kern w:val="2"/>
          <w:szCs w:val="22"/>
          <w:lang w:eastAsia="ja-JP" w:bidi="ar-SA"/>
        </w:rPr>
      </w:pPr>
      <w:hyperlink w:anchor="_Toc36368964" w:history="1">
        <w:r w:rsidR="00294F47" w:rsidRPr="002B08E6">
          <w:rPr>
            <w:rStyle w:val="ac"/>
            <w:noProof/>
            <w:lang w:eastAsia="ja-JP"/>
          </w:rPr>
          <w:t>9.管理対象PCの設定変更</w:t>
        </w:r>
        <w:r w:rsidR="00294F47">
          <w:rPr>
            <w:noProof/>
            <w:webHidden/>
          </w:rPr>
          <w:tab/>
        </w:r>
        <w:r w:rsidR="00294F47">
          <w:rPr>
            <w:noProof/>
            <w:webHidden/>
          </w:rPr>
          <w:fldChar w:fldCharType="begin"/>
        </w:r>
        <w:r w:rsidR="00294F47">
          <w:rPr>
            <w:noProof/>
            <w:webHidden/>
          </w:rPr>
          <w:instrText xml:space="preserve"> PAGEREF _Toc36368964 \h </w:instrText>
        </w:r>
        <w:r w:rsidR="00294F47">
          <w:rPr>
            <w:noProof/>
            <w:webHidden/>
          </w:rPr>
        </w:r>
        <w:r w:rsidR="00294F47">
          <w:rPr>
            <w:noProof/>
            <w:webHidden/>
          </w:rPr>
          <w:fldChar w:fldCharType="separate"/>
        </w:r>
        <w:r w:rsidR="00294F47">
          <w:rPr>
            <w:noProof/>
            <w:webHidden/>
          </w:rPr>
          <w:t>47</w:t>
        </w:r>
        <w:r w:rsidR="00294F47">
          <w:rPr>
            <w:noProof/>
            <w:webHidden/>
          </w:rPr>
          <w:fldChar w:fldCharType="end"/>
        </w:r>
      </w:hyperlink>
    </w:p>
    <w:p w14:paraId="2EEF7383" w14:textId="3E284B02" w:rsidR="00294F47" w:rsidRDefault="00000000">
      <w:pPr>
        <w:pStyle w:val="28"/>
        <w:tabs>
          <w:tab w:val="right" w:leader="dot" w:pos="8493"/>
        </w:tabs>
        <w:rPr>
          <w:rFonts w:asciiTheme="minorHAnsi" w:eastAsiaTheme="minorEastAsia" w:hAnsiTheme="minorHAnsi" w:cstheme="minorBidi"/>
          <w:noProof/>
          <w:kern w:val="2"/>
          <w:szCs w:val="22"/>
          <w:lang w:eastAsia="ja-JP" w:bidi="ar-SA"/>
        </w:rPr>
      </w:pPr>
      <w:hyperlink w:anchor="_Toc36368965" w:history="1">
        <w:r w:rsidR="00294F47" w:rsidRPr="002B08E6">
          <w:rPr>
            <w:rStyle w:val="ac"/>
            <w:noProof/>
            <w:lang w:eastAsia="ja-JP"/>
          </w:rPr>
          <w:t>9-1.設定変更の方法</w:t>
        </w:r>
        <w:r w:rsidR="00294F47">
          <w:rPr>
            <w:noProof/>
            <w:webHidden/>
          </w:rPr>
          <w:tab/>
        </w:r>
        <w:r w:rsidR="00294F47">
          <w:rPr>
            <w:noProof/>
            <w:webHidden/>
          </w:rPr>
          <w:fldChar w:fldCharType="begin"/>
        </w:r>
        <w:r w:rsidR="00294F47">
          <w:rPr>
            <w:noProof/>
            <w:webHidden/>
          </w:rPr>
          <w:instrText xml:space="preserve"> PAGEREF _Toc36368965 \h </w:instrText>
        </w:r>
        <w:r w:rsidR="00294F47">
          <w:rPr>
            <w:noProof/>
            <w:webHidden/>
          </w:rPr>
        </w:r>
        <w:r w:rsidR="00294F47">
          <w:rPr>
            <w:noProof/>
            <w:webHidden/>
          </w:rPr>
          <w:fldChar w:fldCharType="separate"/>
        </w:r>
        <w:r w:rsidR="00294F47">
          <w:rPr>
            <w:noProof/>
            <w:webHidden/>
          </w:rPr>
          <w:t>48</w:t>
        </w:r>
        <w:r w:rsidR="00294F47">
          <w:rPr>
            <w:noProof/>
            <w:webHidden/>
          </w:rPr>
          <w:fldChar w:fldCharType="end"/>
        </w:r>
      </w:hyperlink>
    </w:p>
    <w:p w14:paraId="332F3325" w14:textId="5AA446CE" w:rsidR="00294F47" w:rsidRDefault="00000000">
      <w:pPr>
        <w:pStyle w:val="28"/>
        <w:tabs>
          <w:tab w:val="right" w:leader="dot" w:pos="8493"/>
        </w:tabs>
        <w:rPr>
          <w:rFonts w:asciiTheme="minorHAnsi" w:eastAsiaTheme="minorEastAsia" w:hAnsiTheme="minorHAnsi" w:cstheme="minorBidi"/>
          <w:noProof/>
          <w:kern w:val="2"/>
          <w:szCs w:val="22"/>
          <w:lang w:eastAsia="ja-JP" w:bidi="ar-SA"/>
        </w:rPr>
      </w:pPr>
      <w:hyperlink w:anchor="_Toc36368966" w:history="1">
        <w:r w:rsidR="00294F47" w:rsidRPr="002B08E6">
          <w:rPr>
            <w:rStyle w:val="ac"/>
            <w:noProof/>
          </w:rPr>
          <w:t>9-</w:t>
        </w:r>
        <w:r w:rsidR="00294F47" w:rsidRPr="002B08E6">
          <w:rPr>
            <w:rStyle w:val="ac"/>
            <w:noProof/>
            <w:lang w:eastAsia="ja-JP"/>
          </w:rPr>
          <w:t>2</w:t>
        </w:r>
        <w:r w:rsidR="00294F47" w:rsidRPr="002B08E6">
          <w:rPr>
            <w:rStyle w:val="ac"/>
            <w:noProof/>
          </w:rPr>
          <w:t>.WorkGroup環境での管理対象PC設定内容</w:t>
        </w:r>
        <w:r w:rsidR="00294F47">
          <w:rPr>
            <w:noProof/>
            <w:webHidden/>
          </w:rPr>
          <w:tab/>
        </w:r>
        <w:r w:rsidR="00294F47">
          <w:rPr>
            <w:noProof/>
            <w:webHidden/>
          </w:rPr>
          <w:fldChar w:fldCharType="begin"/>
        </w:r>
        <w:r w:rsidR="00294F47">
          <w:rPr>
            <w:noProof/>
            <w:webHidden/>
          </w:rPr>
          <w:instrText xml:space="preserve"> PAGEREF _Toc36368966 \h </w:instrText>
        </w:r>
        <w:r w:rsidR="00294F47">
          <w:rPr>
            <w:noProof/>
            <w:webHidden/>
          </w:rPr>
        </w:r>
        <w:r w:rsidR="00294F47">
          <w:rPr>
            <w:noProof/>
            <w:webHidden/>
          </w:rPr>
          <w:fldChar w:fldCharType="separate"/>
        </w:r>
        <w:r w:rsidR="00294F47">
          <w:rPr>
            <w:noProof/>
            <w:webHidden/>
          </w:rPr>
          <w:t>49</w:t>
        </w:r>
        <w:r w:rsidR="00294F47">
          <w:rPr>
            <w:noProof/>
            <w:webHidden/>
          </w:rPr>
          <w:fldChar w:fldCharType="end"/>
        </w:r>
      </w:hyperlink>
    </w:p>
    <w:p w14:paraId="34C9E204" w14:textId="6D236572" w:rsidR="00294F47" w:rsidRDefault="00000000">
      <w:pPr>
        <w:pStyle w:val="28"/>
        <w:tabs>
          <w:tab w:val="right" w:leader="dot" w:pos="8493"/>
        </w:tabs>
        <w:rPr>
          <w:rFonts w:asciiTheme="minorHAnsi" w:eastAsiaTheme="minorEastAsia" w:hAnsiTheme="minorHAnsi" w:cstheme="minorBidi"/>
          <w:noProof/>
          <w:kern w:val="2"/>
          <w:szCs w:val="22"/>
          <w:lang w:eastAsia="ja-JP" w:bidi="ar-SA"/>
        </w:rPr>
      </w:pPr>
      <w:hyperlink w:anchor="_Toc36368967" w:history="1">
        <w:r w:rsidR="00294F47" w:rsidRPr="002B08E6">
          <w:rPr>
            <w:rStyle w:val="ac"/>
            <w:noProof/>
          </w:rPr>
          <w:t>9-</w:t>
        </w:r>
        <w:r w:rsidR="00294F47" w:rsidRPr="002B08E6">
          <w:rPr>
            <w:rStyle w:val="ac"/>
            <w:noProof/>
            <w:lang w:eastAsia="ja-JP"/>
          </w:rPr>
          <w:t>3</w:t>
        </w:r>
        <w:r w:rsidR="00294F47" w:rsidRPr="002B08E6">
          <w:rPr>
            <w:rStyle w:val="ac"/>
            <w:noProof/>
          </w:rPr>
          <w:t>.ActiveDirectory環境での管理対象PC設定内容</w:t>
        </w:r>
        <w:r w:rsidR="00294F47">
          <w:rPr>
            <w:noProof/>
            <w:webHidden/>
          </w:rPr>
          <w:tab/>
        </w:r>
        <w:r w:rsidR="00294F47">
          <w:rPr>
            <w:noProof/>
            <w:webHidden/>
          </w:rPr>
          <w:fldChar w:fldCharType="begin"/>
        </w:r>
        <w:r w:rsidR="00294F47">
          <w:rPr>
            <w:noProof/>
            <w:webHidden/>
          </w:rPr>
          <w:instrText xml:space="preserve"> PAGEREF _Toc36368967 \h </w:instrText>
        </w:r>
        <w:r w:rsidR="00294F47">
          <w:rPr>
            <w:noProof/>
            <w:webHidden/>
          </w:rPr>
        </w:r>
        <w:r w:rsidR="00294F47">
          <w:rPr>
            <w:noProof/>
            <w:webHidden/>
          </w:rPr>
          <w:fldChar w:fldCharType="separate"/>
        </w:r>
        <w:r w:rsidR="00294F47">
          <w:rPr>
            <w:noProof/>
            <w:webHidden/>
          </w:rPr>
          <w:t>67</w:t>
        </w:r>
        <w:r w:rsidR="00294F47">
          <w:rPr>
            <w:noProof/>
            <w:webHidden/>
          </w:rPr>
          <w:fldChar w:fldCharType="end"/>
        </w:r>
      </w:hyperlink>
    </w:p>
    <w:p w14:paraId="3FF0898C" w14:textId="439D182B" w:rsidR="00294F47" w:rsidRDefault="00000000">
      <w:pPr>
        <w:pStyle w:val="34"/>
        <w:tabs>
          <w:tab w:val="right" w:leader="dot" w:pos="8493"/>
        </w:tabs>
        <w:rPr>
          <w:rFonts w:asciiTheme="minorHAnsi" w:eastAsiaTheme="minorEastAsia" w:hAnsiTheme="minorHAnsi" w:cstheme="minorBidi"/>
          <w:noProof/>
          <w:kern w:val="2"/>
          <w:szCs w:val="22"/>
          <w:lang w:eastAsia="ja-JP" w:bidi="ar-SA"/>
        </w:rPr>
      </w:pPr>
      <w:hyperlink w:anchor="_Toc36368968" w:history="1">
        <w:r w:rsidR="00294F47" w:rsidRPr="002B08E6">
          <w:rPr>
            <w:rStyle w:val="ac"/>
            <w:noProof/>
            <w:lang w:eastAsia="ja-JP"/>
          </w:rPr>
          <w:t>9-3-1.グループポリシー設定変更項目</w:t>
        </w:r>
        <w:r w:rsidR="00294F47">
          <w:rPr>
            <w:noProof/>
            <w:webHidden/>
          </w:rPr>
          <w:tab/>
        </w:r>
        <w:r w:rsidR="00294F47">
          <w:rPr>
            <w:noProof/>
            <w:webHidden/>
          </w:rPr>
          <w:fldChar w:fldCharType="begin"/>
        </w:r>
        <w:r w:rsidR="00294F47">
          <w:rPr>
            <w:noProof/>
            <w:webHidden/>
          </w:rPr>
          <w:instrText xml:space="preserve"> PAGEREF _Toc36368968 \h </w:instrText>
        </w:r>
        <w:r w:rsidR="00294F47">
          <w:rPr>
            <w:noProof/>
            <w:webHidden/>
          </w:rPr>
        </w:r>
        <w:r w:rsidR="00294F47">
          <w:rPr>
            <w:noProof/>
            <w:webHidden/>
          </w:rPr>
          <w:fldChar w:fldCharType="separate"/>
        </w:r>
        <w:r w:rsidR="00294F47">
          <w:rPr>
            <w:noProof/>
            <w:webHidden/>
          </w:rPr>
          <w:t>68</w:t>
        </w:r>
        <w:r w:rsidR="00294F47">
          <w:rPr>
            <w:noProof/>
            <w:webHidden/>
          </w:rPr>
          <w:fldChar w:fldCharType="end"/>
        </w:r>
      </w:hyperlink>
    </w:p>
    <w:p w14:paraId="09D98E63" w14:textId="27BDCCD8" w:rsidR="00294F47" w:rsidRDefault="00000000">
      <w:pPr>
        <w:pStyle w:val="34"/>
        <w:tabs>
          <w:tab w:val="right" w:leader="dot" w:pos="8493"/>
        </w:tabs>
        <w:rPr>
          <w:rFonts w:asciiTheme="minorHAnsi" w:eastAsiaTheme="minorEastAsia" w:hAnsiTheme="minorHAnsi" w:cstheme="minorBidi"/>
          <w:noProof/>
          <w:kern w:val="2"/>
          <w:szCs w:val="22"/>
          <w:lang w:eastAsia="ja-JP" w:bidi="ar-SA"/>
        </w:rPr>
      </w:pPr>
      <w:hyperlink w:anchor="_Toc36368969" w:history="1">
        <w:r w:rsidR="00294F47" w:rsidRPr="002B08E6">
          <w:rPr>
            <w:rStyle w:val="ac"/>
            <w:noProof/>
            <w:lang w:eastAsia="ja-JP"/>
          </w:rPr>
          <w:t>9-3-2.LogVillageMGRに登録する管理対象PCのユーザー設定項目</w:t>
        </w:r>
        <w:r w:rsidR="00294F47">
          <w:rPr>
            <w:noProof/>
            <w:webHidden/>
          </w:rPr>
          <w:tab/>
        </w:r>
        <w:r w:rsidR="00294F47">
          <w:rPr>
            <w:noProof/>
            <w:webHidden/>
          </w:rPr>
          <w:fldChar w:fldCharType="begin"/>
        </w:r>
        <w:r w:rsidR="00294F47">
          <w:rPr>
            <w:noProof/>
            <w:webHidden/>
          </w:rPr>
          <w:instrText xml:space="preserve"> PAGEREF _Toc36368969 \h </w:instrText>
        </w:r>
        <w:r w:rsidR="00294F47">
          <w:rPr>
            <w:noProof/>
            <w:webHidden/>
          </w:rPr>
        </w:r>
        <w:r w:rsidR="00294F47">
          <w:rPr>
            <w:noProof/>
            <w:webHidden/>
          </w:rPr>
          <w:fldChar w:fldCharType="separate"/>
        </w:r>
        <w:r w:rsidR="00294F47">
          <w:rPr>
            <w:noProof/>
            <w:webHidden/>
          </w:rPr>
          <w:t>89</w:t>
        </w:r>
        <w:r w:rsidR="00294F47">
          <w:rPr>
            <w:noProof/>
            <w:webHidden/>
          </w:rPr>
          <w:fldChar w:fldCharType="end"/>
        </w:r>
      </w:hyperlink>
    </w:p>
    <w:p w14:paraId="7A382D39" w14:textId="05BF764B" w:rsidR="00294F47" w:rsidRDefault="00000000">
      <w:pPr>
        <w:pStyle w:val="44"/>
        <w:tabs>
          <w:tab w:val="right" w:leader="dot" w:pos="8493"/>
        </w:tabs>
        <w:rPr>
          <w:rFonts w:asciiTheme="minorHAnsi" w:eastAsiaTheme="minorEastAsia" w:hAnsiTheme="minorHAnsi" w:cstheme="minorBidi"/>
          <w:noProof/>
          <w:kern w:val="2"/>
          <w:szCs w:val="22"/>
          <w:lang w:eastAsia="ja-JP" w:bidi="ar-SA"/>
        </w:rPr>
      </w:pPr>
      <w:hyperlink w:anchor="_Toc36368970" w:history="1">
        <w:r w:rsidR="00294F47" w:rsidRPr="002B08E6">
          <w:rPr>
            <w:rStyle w:val="ac"/>
            <w:noProof/>
          </w:rPr>
          <w:t>9-</w:t>
        </w:r>
        <w:r w:rsidR="00294F47" w:rsidRPr="002B08E6">
          <w:rPr>
            <w:rStyle w:val="ac"/>
            <w:noProof/>
            <w:lang w:eastAsia="ja-JP"/>
          </w:rPr>
          <w:t>3</w:t>
        </w:r>
        <w:r w:rsidR="00294F47" w:rsidRPr="002B08E6">
          <w:rPr>
            <w:rStyle w:val="ac"/>
            <w:noProof/>
          </w:rPr>
          <w:t>-2-1.Active</w:t>
        </w:r>
        <w:r w:rsidR="00294F47" w:rsidRPr="002B08E6">
          <w:rPr>
            <w:rStyle w:val="ac"/>
            <w:noProof/>
            <w:lang w:eastAsia="ja-JP"/>
          </w:rPr>
          <w:t xml:space="preserve"> </w:t>
        </w:r>
        <w:r w:rsidR="00294F47" w:rsidRPr="002B08E6">
          <w:rPr>
            <w:rStyle w:val="ac"/>
            <w:noProof/>
          </w:rPr>
          <w:t>Directory上でDomain Admins 権限を持ったユーザーの作成とLogVillageへの登録</w:t>
        </w:r>
        <w:r w:rsidR="00294F47">
          <w:rPr>
            <w:noProof/>
            <w:webHidden/>
          </w:rPr>
          <w:tab/>
        </w:r>
        <w:r w:rsidR="00294F47">
          <w:rPr>
            <w:noProof/>
            <w:webHidden/>
          </w:rPr>
          <w:fldChar w:fldCharType="begin"/>
        </w:r>
        <w:r w:rsidR="00294F47">
          <w:rPr>
            <w:noProof/>
            <w:webHidden/>
          </w:rPr>
          <w:instrText xml:space="preserve"> PAGEREF _Toc36368970 \h </w:instrText>
        </w:r>
        <w:r w:rsidR="00294F47">
          <w:rPr>
            <w:noProof/>
            <w:webHidden/>
          </w:rPr>
        </w:r>
        <w:r w:rsidR="00294F47">
          <w:rPr>
            <w:noProof/>
            <w:webHidden/>
          </w:rPr>
          <w:fldChar w:fldCharType="separate"/>
        </w:r>
        <w:r w:rsidR="00294F47">
          <w:rPr>
            <w:noProof/>
            <w:webHidden/>
          </w:rPr>
          <w:t>91</w:t>
        </w:r>
        <w:r w:rsidR="00294F47">
          <w:rPr>
            <w:noProof/>
            <w:webHidden/>
          </w:rPr>
          <w:fldChar w:fldCharType="end"/>
        </w:r>
      </w:hyperlink>
    </w:p>
    <w:p w14:paraId="582BEBED" w14:textId="62069FA4" w:rsidR="00294F47" w:rsidRDefault="00000000">
      <w:pPr>
        <w:pStyle w:val="44"/>
        <w:tabs>
          <w:tab w:val="right" w:leader="dot" w:pos="8493"/>
        </w:tabs>
        <w:rPr>
          <w:rFonts w:asciiTheme="minorHAnsi" w:eastAsiaTheme="minorEastAsia" w:hAnsiTheme="minorHAnsi" w:cstheme="minorBidi"/>
          <w:noProof/>
          <w:kern w:val="2"/>
          <w:szCs w:val="22"/>
          <w:lang w:eastAsia="ja-JP" w:bidi="ar-SA"/>
        </w:rPr>
      </w:pPr>
      <w:hyperlink w:anchor="_Toc36368971" w:history="1">
        <w:r w:rsidR="00294F47" w:rsidRPr="002B08E6">
          <w:rPr>
            <w:rStyle w:val="ac"/>
            <w:noProof/>
            <w:lang w:eastAsia="ja-JP"/>
          </w:rPr>
          <w:t>9-3-2-2.Active　Directory上でOUの管理者権限を持ったユーザーの作成とLogVillageへの登録</w:t>
        </w:r>
        <w:r w:rsidR="00294F47">
          <w:rPr>
            <w:noProof/>
            <w:webHidden/>
          </w:rPr>
          <w:tab/>
        </w:r>
        <w:r w:rsidR="00294F47">
          <w:rPr>
            <w:noProof/>
            <w:webHidden/>
          </w:rPr>
          <w:fldChar w:fldCharType="begin"/>
        </w:r>
        <w:r w:rsidR="00294F47">
          <w:rPr>
            <w:noProof/>
            <w:webHidden/>
          </w:rPr>
          <w:instrText xml:space="preserve"> PAGEREF _Toc36368971 \h </w:instrText>
        </w:r>
        <w:r w:rsidR="00294F47">
          <w:rPr>
            <w:noProof/>
            <w:webHidden/>
          </w:rPr>
        </w:r>
        <w:r w:rsidR="00294F47">
          <w:rPr>
            <w:noProof/>
            <w:webHidden/>
          </w:rPr>
          <w:fldChar w:fldCharType="separate"/>
        </w:r>
        <w:r w:rsidR="00294F47">
          <w:rPr>
            <w:noProof/>
            <w:webHidden/>
          </w:rPr>
          <w:t>99</w:t>
        </w:r>
        <w:r w:rsidR="00294F47">
          <w:rPr>
            <w:noProof/>
            <w:webHidden/>
          </w:rPr>
          <w:fldChar w:fldCharType="end"/>
        </w:r>
      </w:hyperlink>
    </w:p>
    <w:p w14:paraId="2806C5A1" w14:textId="07252996" w:rsidR="00294F47" w:rsidRDefault="00000000">
      <w:pPr>
        <w:pStyle w:val="17"/>
        <w:tabs>
          <w:tab w:val="right" w:leader="dot" w:pos="8493"/>
        </w:tabs>
        <w:rPr>
          <w:rFonts w:asciiTheme="minorHAnsi" w:eastAsiaTheme="minorEastAsia" w:hAnsiTheme="minorHAnsi" w:cstheme="minorBidi"/>
          <w:noProof/>
          <w:kern w:val="2"/>
          <w:szCs w:val="22"/>
          <w:lang w:eastAsia="ja-JP" w:bidi="ar-SA"/>
        </w:rPr>
      </w:pPr>
      <w:hyperlink w:anchor="_Toc36368972" w:history="1">
        <w:r w:rsidR="00294F47" w:rsidRPr="002B08E6">
          <w:rPr>
            <w:rStyle w:val="ac"/>
            <w:noProof/>
            <w:lang w:eastAsia="ja-JP"/>
          </w:rPr>
          <w:t>10.LogVillageMGR画面の基本操作</w:t>
        </w:r>
        <w:r w:rsidR="00294F47">
          <w:rPr>
            <w:noProof/>
            <w:webHidden/>
          </w:rPr>
          <w:tab/>
        </w:r>
        <w:r w:rsidR="00294F47">
          <w:rPr>
            <w:noProof/>
            <w:webHidden/>
          </w:rPr>
          <w:fldChar w:fldCharType="begin"/>
        </w:r>
        <w:r w:rsidR="00294F47">
          <w:rPr>
            <w:noProof/>
            <w:webHidden/>
          </w:rPr>
          <w:instrText xml:space="preserve"> PAGEREF _Toc36368972 \h </w:instrText>
        </w:r>
        <w:r w:rsidR="00294F47">
          <w:rPr>
            <w:noProof/>
            <w:webHidden/>
          </w:rPr>
        </w:r>
        <w:r w:rsidR="00294F47">
          <w:rPr>
            <w:noProof/>
            <w:webHidden/>
          </w:rPr>
          <w:fldChar w:fldCharType="separate"/>
        </w:r>
        <w:r w:rsidR="00294F47">
          <w:rPr>
            <w:noProof/>
            <w:webHidden/>
          </w:rPr>
          <w:t>111</w:t>
        </w:r>
        <w:r w:rsidR="00294F47">
          <w:rPr>
            <w:noProof/>
            <w:webHidden/>
          </w:rPr>
          <w:fldChar w:fldCharType="end"/>
        </w:r>
      </w:hyperlink>
    </w:p>
    <w:p w14:paraId="26D885DC" w14:textId="788708E5" w:rsidR="00294F47" w:rsidRDefault="00000000">
      <w:pPr>
        <w:pStyle w:val="28"/>
        <w:tabs>
          <w:tab w:val="right" w:leader="dot" w:pos="8493"/>
        </w:tabs>
        <w:rPr>
          <w:rFonts w:asciiTheme="minorHAnsi" w:eastAsiaTheme="minorEastAsia" w:hAnsiTheme="minorHAnsi" w:cstheme="minorBidi"/>
          <w:noProof/>
          <w:kern w:val="2"/>
          <w:szCs w:val="22"/>
          <w:lang w:eastAsia="ja-JP" w:bidi="ar-SA"/>
        </w:rPr>
      </w:pPr>
      <w:hyperlink w:anchor="_Toc36368973" w:history="1">
        <w:r w:rsidR="00294F47" w:rsidRPr="002B08E6">
          <w:rPr>
            <w:rStyle w:val="ac"/>
            <w:noProof/>
          </w:rPr>
          <w:t>10-1.LogVillageMGR画面の表示方法</w:t>
        </w:r>
        <w:r w:rsidR="00294F47">
          <w:rPr>
            <w:noProof/>
            <w:webHidden/>
          </w:rPr>
          <w:tab/>
        </w:r>
        <w:r w:rsidR="00294F47">
          <w:rPr>
            <w:noProof/>
            <w:webHidden/>
          </w:rPr>
          <w:fldChar w:fldCharType="begin"/>
        </w:r>
        <w:r w:rsidR="00294F47">
          <w:rPr>
            <w:noProof/>
            <w:webHidden/>
          </w:rPr>
          <w:instrText xml:space="preserve"> PAGEREF _Toc36368973 \h </w:instrText>
        </w:r>
        <w:r w:rsidR="00294F47">
          <w:rPr>
            <w:noProof/>
            <w:webHidden/>
          </w:rPr>
        </w:r>
        <w:r w:rsidR="00294F47">
          <w:rPr>
            <w:noProof/>
            <w:webHidden/>
          </w:rPr>
          <w:fldChar w:fldCharType="separate"/>
        </w:r>
        <w:r w:rsidR="00294F47">
          <w:rPr>
            <w:noProof/>
            <w:webHidden/>
          </w:rPr>
          <w:t>111</w:t>
        </w:r>
        <w:r w:rsidR="00294F47">
          <w:rPr>
            <w:noProof/>
            <w:webHidden/>
          </w:rPr>
          <w:fldChar w:fldCharType="end"/>
        </w:r>
      </w:hyperlink>
    </w:p>
    <w:p w14:paraId="5B9410A0" w14:textId="2AB9FA60" w:rsidR="00294F47" w:rsidRDefault="00000000">
      <w:pPr>
        <w:pStyle w:val="28"/>
        <w:tabs>
          <w:tab w:val="right" w:leader="dot" w:pos="8493"/>
        </w:tabs>
        <w:rPr>
          <w:rFonts w:asciiTheme="minorHAnsi" w:eastAsiaTheme="minorEastAsia" w:hAnsiTheme="minorHAnsi" w:cstheme="minorBidi"/>
          <w:noProof/>
          <w:kern w:val="2"/>
          <w:szCs w:val="22"/>
          <w:lang w:eastAsia="ja-JP" w:bidi="ar-SA"/>
        </w:rPr>
      </w:pPr>
      <w:hyperlink w:anchor="_Toc36368974" w:history="1">
        <w:r w:rsidR="00294F47" w:rsidRPr="002B08E6">
          <w:rPr>
            <w:rStyle w:val="ac"/>
            <w:noProof/>
          </w:rPr>
          <w:t>10-2.画面概要</w:t>
        </w:r>
        <w:r w:rsidR="00294F47">
          <w:rPr>
            <w:noProof/>
            <w:webHidden/>
          </w:rPr>
          <w:tab/>
        </w:r>
        <w:r w:rsidR="00294F47">
          <w:rPr>
            <w:noProof/>
            <w:webHidden/>
          </w:rPr>
          <w:fldChar w:fldCharType="begin"/>
        </w:r>
        <w:r w:rsidR="00294F47">
          <w:rPr>
            <w:noProof/>
            <w:webHidden/>
          </w:rPr>
          <w:instrText xml:space="preserve"> PAGEREF _Toc36368974 \h </w:instrText>
        </w:r>
        <w:r w:rsidR="00294F47">
          <w:rPr>
            <w:noProof/>
            <w:webHidden/>
          </w:rPr>
        </w:r>
        <w:r w:rsidR="00294F47">
          <w:rPr>
            <w:noProof/>
            <w:webHidden/>
          </w:rPr>
          <w:fldChar w:fldCharType="separate"/>
        </w:r>
        <w:r w:rsidR="00294F47">
          <w:rPr>
            <w:noProof/>
            <w:webHidden/>
          </w:rPr>
          <w:t>112</w:t>
        </w:r>
        <w:r w:rsidR="00294F47">
          <w:rPr>
            <w:noProof/>
            <w:webHidden/>
          </w:rPr>
          <w:fldChar w:fldCharType="end"/>
        </w:r>
      </w:hyperlink>
    </w:p>
    <w:p w14:paraId="5A4EC3CF" w14:textId="6BCFE16A" w:rsidR="00294F47" w:rsidRDefault="00000000">
      <w:pPr>
        <w:pStyle w:val="28"/>
        <w:tabs>
          <w:tab w:val="right" w:leader="dot" w:pos="8493"/>
        </w:tabs>
        <w:rPr>
          <w:rFonts w:asciiTheme="minorHAnsi" w:eastAsiaTheme="minorEastAsia" w:hAnsiTheme="minorHAnsi" w:cstheme="minorBidi"/>
          <w:noProof/>
          <w:kern w:val="2"/>
          <w:szCs w:val="22"/>
          <w:lang w:eastAsia="ja-JP" w:bidi="ar-SA"/>
        </w:rPr>
      </w:pPr>
      <w:hyperlink w:anchor="_Toc36368975" w:history="1">
        <w:r w:rsidR="00294F47" w:rsidRPr="002B08E6">
          <w:rPr>
            <w:rStyle w:val="ac"/>
            <w:noProof/>
          </w:rPr>
          <w:t>10-3.システム設定画面</w:t>
        </w:r>
        <w:r w:rsidR="00294F47">
          <w:rPr>
            <w:noProof/>
            <w:webHidden/>
          </w:rPr>
          <w:tab/>
        </w:r>
        <w:r w:rsidR="00294F47">
          <w:rPr>
            <w:noProof/>
            <w:webHidden/>
          </w:rPr>
          <w:fldChar w:fldCharType="begin"/>
        </w:r>
        <w:r w:rsidR="00294F47">
          <w:rPr>
            <w:noProof/>
            <w:webHidden/>
          </w:rPr>
          <w:instrText xml:space="preserve"> PAGEREF _Toc36368975 \h </w:instrText>
        </w:r>
        <w:r w:rsidR="00294F47">
          <w:rPr>
            <w:noProof/>
            <w:webHidden/>
          </w:rPr>
        </w:r>
        <w:r w:rsidR="00294F47">
          <w:rPr>
            <w:noProof/>
            <w:webHidden/>
          </w:rPr>
          <w:fldChar w:fldCharType="separate"/>
        </w:r>
        <w:r w:rsidR="00294F47">
          <w:rPr>
            <w:noProof/>
            <w:webHidden/>
          </w:rPr>
          <w:t>113</w:t>
        </w:r>
        <w:r w:rsidR="00294F47">
          <w:rPr>
            <w:noProof/>
            <w:webHidden/>
          </w:rPr>
          <w:fldChar w:fldCharType="end"/>
        </w:r>
      </w:hyperlink>
    </w:p>
    <w:p w14:paraId="1ABAB571" w14:textId="5C13F2B5" w:rsidR="00294F47" w:rsidRDefault="00000000">
      <w:pPr>
        <w:pStyle w:val="17"/>
        <w:tabs>
          <w:tab w:val="right" w:leader="dot" w:pos="8493"/>
        </w:tabs>
        <w:rPr>
          <w:rFonts w:asciiTheme="minorHAnsi" w:eastAsiaTheme="minorEastAsia" w:hAnsiTheme="minorHAnsi" w:cstheme="minorBidi"/>
          <w:noProof/>
          <w:kern w:val="2"/>
          <w:szCs w:val="22"/>
          <w:lang w:eastAsia="ja-JP" w:bidi="ar-SA"/>
        </w:rPr>
      </w:pPr>
      <w:hyperlink w:anchor="_Toc36368976" w:history="1">
        <w:r w:rsidR="00294F47" w:rsidRPr="002B08E6">
          <w:rPr>
            <w:rStyle w:val="ac"/>
            <w:noProof/>
            <w:lang w:eastAsia="ja-JP"/>
          </w:rPr>
          <w:t>11.管理対象PC自動設定ツール</w:t>
        </w:r>
        <w:r w:rsidR="00294F47">
          <w:rPr>
            <w:noProof/>
            <w:webHidden/>
          </w:rPr>
          <w:tab/>
        </w:r>
        <w:r w:rsidR="00294F47">
          <w:rPr>
            <w:noProof/>
            <w:webHidden/>
          </w:rPr>
          <w:fldChar w:fldCharType="begin"/>
        </w:r>
        <w:r w:rsidR="00294F47">
          <w:rPr>
            <w:noProof/>
            <w:webHidden/>
          </w:rPr>
          <w:instrText xml:space="preserve"> PAGEREF _Toc36368976 \h </w:instrText>
        </w:r>
        <w:r w:rsidR="00294F47">
          <w:rPr>
            <w:noProof/>
            <w:webHidden/>
          </w:rPr>
        </w:r>
        <w:r w:rsidR="00294F47">
          <w:rPr>
            <w:noProof/>
            <w:webHidden/>
          </w:rPr>
          <w:fldChar w:fldCharType="separate"/>
        </w:r>
        <w:r w:rsidR="00294F47">
          <w:rPr>
            <w:noProof/>
            <w:webHidden/>
          </w:rPr>
          <w:t>114</w:t>
        </w:r>
        <w:r w:rsidR="00294F47">
          <w:rPr>
            <w:noProof/>
            <w:webHidden/>
          </w:rPr>
          <w:fldChar w:fldCharType="end"/>
        </w:r>
      </w:hyperlink>
    </w:p>
    <w:p w14:paraId="07CF7058" w14:textId="75876FEE" w:rsidR="00294F47" w:rsidRDefault="00000000">
      <w:pPr>
        <w:pStyle w:val="28"/>
        <w:tabs>
          <w:tab w:val="right" w:leader="dot" w:pos="8493"/>
        </w:tabs>
        <w:rPr>
          <w:rFonts w:asciiTheme="minorHAnsi" w:eastAsiaTheme="minorEastAsia" w:hAnsiTheme="minorHAnsi" w:cstheme="minorBidi"/>
          <w:noProof/>
          <w:kern w:val="2"/>
          <w:szCs w:val="22"/>
          <w:lang w:eastAsia="ja-JP" w:bidi="ar-SA"/>
        </w:rPr>
      </w:pPr>
      <w:hyperlink w:anchor="_Toc36368977" w:history="1">
        <w:r w:rsidR="00294F47" w:rsidRPr="002B08E6">
          <w:rPr>
            <w:rStyle w:val="ac"/>
            <w:noProof/>
            <w:lang w:eastAsia="ja-JP"/>
          </w:rPr>
          <w:t>11-1.LogVillage 管理対象PC設定ツール</w:t>
        </w:r>
        <w:r w:rsidR="00294F47">
          <w:rPr>
            <w:noProof/>
            <w:webHidden/>
          </w:rPr>
          <w:tab/>
        </w:r>
        <w:r w:rsidR="00294F47">
          <w:rPr>
            <w:noProof/>
            <w:webHidden/>
          </w:rPr>
          <w:fldChar w:fldCharType="begin"/>
        </w:r>
        <w:r w:rsidR="00294F47">
          <w:rPr>
            <w:noProof/>
            <w:webHidden/>
          </w:rPr>
          <w:instrText xml:space="preserve"> PAGEREF _Toc36368977 \h </w:instrText>
        </w:r>
        <w:r w:rsidR="00294F47">
          <w:rPr>
            <w:noProof/>
            <w:webHidden/>
          </w:rPr>
        </w:r>
        <w:r w:rsidR="00294F47">
          <w:rPr>
            <w:noProof/>
            <w:webHidden/>
          </w:rPr>
          <w:fldChar w:fldCharType="separate"/>
        </w:r>
        <w:r w:rsidR="00294F47">
          <w:rPr>
            <w:noProof/>
            <w:webHidden/>
          </w:rPr>
          <w:t>114</w:t>
        </w:r>
        <w:r w:rsidR="00294F47">
          <w:rPr>
            <w:noProof/>
            <w:webHidden/>
          </w:rPr>
          <w:fldChar w:fldCharType="end"/>
        </w:r>
      </w:hyperlink>
    </w:p>
    <w:p w14:paraId="3C158D9A" w14:textId="28E8CF2C" w:rsidR="00294F47" w:rsidRDefault="00000000">
      <w:pPr>
        <w:pStyle w:val="34"/>
        <w:tabs>
          <w:tab w:val="right" w:leader="dot" w:pos="8493"/>
        </w:tabs>
        <w:rPr>
          <w:rFonts w:asciiTheme="minorHAnsi" w:eastAsiaTheme="minorEastAsia" w:hAnsiTheme="minorHAnsi" w:cstheme="minorBidi"/>
          <w:noProof/>
          <w:kern w:val="2"/>
          <w:szCs w:val="22"/>
          <w:lang w:eastAsia="ja-JP" w:bidi="ar-SA"/>
        </w:rPr>
      </w:pPr>
      <w:hyperlink w:anchor="_Toc36368978" w:history="1">
        <w:r w:rsidR="00294F47" w:rsidRPr="002B08E6">
          <w:rPr>
            <w:rStyle w:val="ac"/>
            <w:noProof/>
            <w:lang w:eastAsia="ja-JP"/>
          </w:rPr>
          <w:t>11-1-1.対応OS</w:t>
        </w:r>
        <w:r w:rsidR="00294F47">
          <w:rPr>
            <w:noProof/>
            <w:webHidden/>
          </w:rPr>
          <w:tab/>
        </w:r>
        <w:r w:rsidR="00294F47">
          <w:rPr>
            <w:noProof/>
            <w:webHidden/>
          </w:rPr>
          <w:fldChar w:fldCharType="begin"/>
        </w:r>
        <w:r w:rsidR="00294F47">
          <w:rPr>
            <w:noProof/>
            <w:webHidden/>
          </w:rPr>
          <w:instrText xml:space="preserve"> PAGEREF _Toc36368978 \h </w:instrText>
        </w:r>
        <w:r w:rsidR="00294F47">
          <w:rPr>
            <w:noProof/>
            <w:webHidden/>
          </w:rPr>
        </w:r>
        <w:r w:rsidR="00294F47">
          <w:rPr>
            <w:noProof/>
            <w:webHidden/>
          </w:rPr>
          <w:fldChar w:fldCharType="separate"/>
        </w:r>
        <w:r w:rsidR="00294F47">
          <w:rPr>
            <w:noProof/>
            <w:webHidden/>
          </w:rPr>
          <w:t>114</w:t>
        </w:r>
        <w:r w:rsidR="00294F47">
          <w:rPr>
            <w:noProof/>
            <w:webHidden/>
          </w:rPr>
          <w:fldChar w:fldCharType="end"/>
        </w:r>
      </w:hyperlink>
    </w:p>
    <w:p w14:paraId="21E6182D" w14:textId="179B2074" w:rsidR="00294F47" w:rsidRDefault="00000000">
      <w:pPr>
        <w:pStyle w:val="34"/>
        <w:tabs>
          <w:tab w:val="right" w:leader="dot" w:pos="8493"/>
        </w:tabs>
        <w:rPr>
          <w:rFonts w:asciiTheme="minorHAnsi" w:eastAsiaTheme="minorEastAsia" w:hAnsiTheme="minorHAnsi" w:cstheme="minorBidi"/>
          <w:noProof/>
          <w:kern w:val="2"/>
          <w:szCs w:val="22"/>
          <w:lang w:eastAsia="ja-JP" w:bidi="ar-SA"/>
        </w:rPr>
      </w:pPr>
      <w:hyperlink w:anchor="_Toc36368979" w:history="1">
        <w:r w:rsidR="00294F47" w:rsidRPr="002B08E6">
          <w:rPr>
            <w:rStyle w:val="ac"/>
            <w:noProof/>
            <w:lang w:eastAsia="ja-JP"/>
          </w:rPr>
          <w:t>11-1-2.管理対象PCでの実行時の注意事項</w:t>
        </w:r>
        <w:r w:rsidR="00294F47">
          <w:rPr>
            <w:noProof/>
            <w:webHidden/>
          </w:rPr>
          <w:tab/>
        </w:r>
        <w:r w:rsidR="00294F47">
          <w:rPr>
            <w:noProof/>
            <w:webHidden/>
          </w:rPr>
          <w:fldChar w:fldCharType="begin"/>
        </w:r>
        <w:r w:rsidR="00294F47">
          <w:rPr>
            <w:noProof/>
            <w:webHidden/>
          </w:rPr>
          <w:instrText xml:space="preserve"> PAGEREF _Toc36368979 \h </w:instrText>
        </w:r>
        <w:r w:rsidR="00294F47">
          <w:rPr>
            <w:noProof/>
            <w:webHidden/>
          </w:rPr>
        </w:r>
        <w:r w:rsidR="00294F47">
          <w:rPr>
            <w:noProof/>
            <w:webHidden/>
          </w:rPr>
          <w:fldChar w:fldCharType="separate"/>
        </w:r>
        <w:r w:rsidR="00294F47">
          <w:rPr>
            <w:noProof/>
            <w:webHidden/>
          </w:rPr>
          <w:t>114</w:t>
        </w:r>
        <w:r w:rsidR="00294F47">
          <w:rPr>
            <w:noProof/>
            <w:webHidden/>
          </w:rPr>
          <w:fldChar w:fldCharType="end"/>
        </w:r>
      </w:hyperlink>
    </w:p>
    <w:p w14:paraId="133A37EA" w14:textId="1313300E" w:rsidR="00294F47" w:rsidRDefault="00000000">
      <w:pPr>
        <w:pStyle w:val="34"/>
        <w:tabs>
          <w:tab w:val="right" w:leader="dot" w:pos="8493"/>
        </w:tabs>
        <w:rPr>
          <w:rFonts w:asciiTheme="minorHAnsi" w:eastAsiaTheme="minorEastAsia" w:hAnsiTheme="minorHAnsi" w:cstheme="minorBidi"/>
          <w:noProof/>
          <w:kern w:val="2"/>
          <w:szCs w:val="22"/>
          <w:lang w:eastAsia="ja-JP" w:bidi="ar-SA"/>
        </w:rPr>
      </w:pPr>
      <w:hyperlink w:anchor="_Toc36368980" w:history="1">
        <w:r w:rsidR="00294F47" w:rsidRPr="002B08E6">
          <w:rPr>
            <w:rStyle w:val="ac"/>
            <w:noProof/>
            <w:lang w:eastAsia="ja-JP"/>
          </w:rPr>
          <w:t>11-1-3.設定手順</w:t>
        </w:r>
        <w:r w:rsidR="00294F47">
          <w:rPr>
            <w:noProof/>
            <w:webHidden/>
          </w:rPr>
          <w:tab/>
        </w:r>
        <w:r w:rsidR="00294F47">
          <w:rPr>
            <w:noProof/>
            <w:webHidden/>
          </w:rPr>
          <w:fldChar w:fldCharType="begin"/>
        </w:r>
        <w:r w:rsidR="00294F47">
          <w:rPr>
            <w:noProof/>
            <w:webHidden/>
          </w:rPr>
          <w:instrText xml:space="preserve"> PAGEREF _Toc36368980 \h </w:instrText>
        </w:r>
        <w:r w:rsidR="00294F47">
          <w:rPr>
            <w:noProof/>
            <w:webHidden/>
          </w:rPr>
        </w:r>
        <w:r w:rsidR="00294F47">
          <w:rPr>
            <w:noProof/>
            <w:webHidden/>
          </w:rPr>
          <w:fldChar w:fldCharType="separate"/>
        </w:r>
        <w:r w:rsidR="00294F47">
          <w:rPr>
            <w:noProof/>
            <w:webHidden/>
          </w:rPr>
          <w:t>115</w:t>
        </w:r>
        <w:r w:rsidR="00294F47">
          <w:rPr>
            <w:noProof/>
            <w:webHidden/>
          </w:rPr>
          <w:fldChar w:fldCharType="end"/>
        </w:r>
      </w:hyperlink>
    </w:p>
    <w:p w14:paraId="3B7FBD03" w14:textId="6E6B8B9E" w:rsidR="00294F47" w:rsidRDefault="00000000">
      <w:pPr>
        <w:pStyle w:val="28"/>
        <w:tabs>
          <w:tab w:val="right" w:leader="dot" w:pos="8493"/>
        </w:tabs>
        <w:rPr>
          <w:rFonts w:asciiTheme="minorHAnsi" w:eastAsiaTheme="minorEastAsia" w:hAnsiTheme="minorHAnsi" w:cstheme="minorBidi"/>
          <w:noProof/>
          <w:kern w:val="2"/>
          <w:szCs w:val="22"/>
          <w:lang w:eastAsia="ja-JP" w:bidi="ar-SA"/>
        </w:rPr>
      </w:pPr>
      <w:hyperlink w:anchor="_Toc36368981" w:history="1">
        <w:r w:rsidR="00294F47" w:rsidRPr="002B08E6">
          <w:rPr>
            <w:rStyle w:val="ac"/>
            <w:noProof/>
            <w:lang w:eastAsia="ja-JP"/>
          </w:rPr>
          <w:t>11-2.管理対象PCをLogVillageマネージャに登録する</w:t>
        </w:r>
        <w:r w:rsidR="00294F47">
          <w:rPr>
            <w:noProof/>
            <w:webHidden/>
          </w:rPr>
          <w:tab/>
        </w:r>
        <w:r w:rsidR="00294F47">
          <w:rPr>
            <w:noProof/>
            <w:webHidden/>
          </w:rPr>
          <w:fldChar w:fldCharType="begin"/>
        </w:r>
        <w:r w:rsidR="00294F47">
          <w:rPr>
            <w:noProof/>
            <w:webHidden/>
          </w:rPr>
          <w:instrText xml:space="preserve"> PAGEREF _Toc36368981 \h </w:instrText>
        </w:r>
        <w:r w:rsidR="00294F47">
          <w:rPr>
            <w:noProof/>
            <w:webHidden/>
          </w:rPr>
        </w:r>
        <w:r w:rsidR="00294F47">
          <w:rPr>
            <w:noProof/>
            <w:webHidden/>
          </w:rPr>
          <w:fldChar w:fldCharType="separate"/>
        </w:r>
        <w:r w:rsidR="00294F47">
          <w:rPr>
            <w:noProof/>
            <w:webHidden/>
          </w:rPr>
          <w:t>117</w:t>
        </w:r>
        <w:r w:rsidR="00294F47">
          <w:rPr>
            <w:noProof/>
            <w:webHidden/>
          </w:rPr>
          <w:fldChar w:fldCharType="end"/>
        </w:r>
      </w:hyperlink>
    </w:p>
    <w:p w14:paraId="2E82EDFD" w14:textId="77F8066E" w:rsidR="00294F47" w:rsidRDefault="00000000">
      <w:pPr>
        <w:pStyle w:val="17"/>
        <w:tabs>
          <w:tab w:val="right" w:leader="dot" w:pos="8493"/>
        </w:tabs>
        <w:rPr>
          <w:rFonts w:asciiTheme="minorHAnsi" w:eastAsiaTheme="minorEastAsia" w:hAnsiTheme="minorHAnsi" w:cstheme="minorBidi"/>
          <w:noProof/>
          <w:kern w:val="2"/>
          <w:szCs w:val="22"/>
          <w:lang w:eastAsia="ja-JP" w:bidi="ar-SA"/>
        </w:rPr>
      </w:pPr>
      <w:hyperlink w:anchor="_Toc36368982" w:history="1">
        <w:r w:rsidR="00294F47" w:rsidRPr="002B08E6">
          <w:rPr>
            <w:rStyle w:val="ac"/>
            <w:noProof/>
            <w:lang w:eastAsia="ja-JP"/>
          </w:rPr>
          <w:t>12.LogVillage運用のための情報</w:t>
        </w:r>
        <w:r w:rsidR="00294F47">
          <w:rPr>
            <w:noProof/>
            <w:webHidden/>
          </w:rPr>
          <w:tab/>
        </w:r>
        <w:r w:rsidR="00294F47">
          <w:rPr>
            <w:noProof/>
            <w:webHidden/>
          </w:rPr>
          <w:fldChar w:fldCharType="begin"/>
        </w:r>
        <w:r w:rsidR="00294F47">
          <w:rPr>
            <w:noProof/>
            <w:webHidden/>
          </w:rPr>
          <w:instrText xml:space="preserve"> PAGEREF _Toc36368982 \h </w:instrText>
        </w:r>
        <w:r w:rsidR="00294F47">
          <w:rPr>
            <w:noProof/>
            <w:webHidden/>
          </w:rPr>
        </w:r>
        <w:r w:rsidR="00294F47">
          <w:rPr>
            <w:noProof/>
            <w:webHidden/>
          </w:rPr>
          <w:fldChar w:fldCharType="separate"/>
        </w:r>
        <w:r w:rsidR="00294F47">
          <w:rPr>
            <w:noProof/>
            <w:webHidden/>
          </w:rPr>
          <w:t>118</w:t>
        </w:r>
        <w:r w:rsidR="00294F47">
          <w:rPr>
            <w:noProof/>
            <w:webHidden/>
          </w:rPr>
          <w:fldChar w:fldCharType="end"/>
        </w:r>
      </w:hyperlink>
    </w:p>
    <w:p w14:paraId="6FF0CAD7" w14:textId="5B7E8B7D" w:rsidR="00294F47" w:rsidRDefault="00000000">
      <w:pPr>
        <w:pStyle w:val="28"/>
        <w:tabs>
          <w:tab w:val="right" w:leader="dot" w:pos="8493"/>
        </w:tabs>
        <w:rPr>
          <w:rFonts w:asciiTheme="minorHAnsi" w:eastAsiaTheme="minorEastAsia" w:hAnsiTheme="minorHAnsi" w:cstheme="minorBidi"/>
          <w:noProof/>
          <w:kern w:val="2"/>
          <w:szCs w:val="22"/>
          <w:lang w:eastAsia="ja-JP" w:bidi="ar-SA"/>
        </w:rPr>
      </w:pPr>
      <w:hyperlink w:anchor="_Toc36368983" w:history="1">
        <w:r w:rsidR="00294F47" w:rsidRPr="002B08E6">
          <w:rPr>
            <w:rStyle w:val="ac"/>
            <w:noProof/>
            <w:lang w:eastAsia="ja-JP"/>
          </w:rPr>
          <w:t>12-1. LogVillage マネージャ動作関連ログファイル</w:t>
        </w:r>
        <w:r w:rsidR="00294F47">
          <w:rPr>
            <w:noProof/>
            <w:webHidden/>
          </w:rPr>
          <w:tab/>
        </w:r>
        <w:r w:rsidR="00294F47">
          <w:rPr>
            <w:noProof/>
            <w:webHidden/>
          </w:rPr>
          <w:fldChar w:fldCharType="begin"/>
        </w:r>
        <w:r w:rsidR="00294F47">
          <w:rPr>
            <w:noProof/>
            <w:webHidden/>
          </w:rPr>
          <w:instrText xml:space="preserve"> PAGEREF _Toc36368983 \h </w:instrText>
        </w:r>
        <w:r w:rsidR="00294F47">
          <w:rPr>
            <w:noProof/>
            <w:webHidden/>
          </w:rPr>
        </w:r>
        <w:r w:rsidR="00294F47">
          <w:rPr>
            <w:noProof/>
            <w:webHidden/>
          </w:rPr>
          <w:fldChar w:fldCharType="separate"/>
        </w:r>
        <w:r w:rsidR="00294F47">
          <w:rPr>
            <w:noProof/>
            <w:webHidden/>
          </w:rPr>
          <w:t>118</w:t>
        </w:r>
        <w:r w:rsidR="00294F47">
          <w:rPr>
            <w:noProof/>
            <w:webHidden/>
          </w:rPr>
          <w:fldChar w:fldCharType="end"/>
        </w:r>
      </w:hyperlink>
    </w:p>
    <w:p w14:paraId="03A28256" w14:textId="2A3F72CD" w:rsidR="00294F47" w:rsidRDefault="00000000">
      <w:pPr>
        <w:pStyle w:val="34"/>
        <w:tabs>
          <w:tab w:val="right" w:leader="dot" w:pos="8493"/>
        </w:tabs>
        <w:rPr>
          <w:rFonts w:asciiTheme="minorHAnsi" w:eastAsiaTheme="minorEastAsia" w:hAnsiTheme="minorHAnsi" w:cstheme="minorBidi"/>
          <w:noProof/>
          <w:kern w:val="2"/>
          <w:szCs w:val="22"/>
          <w:lang w:eastAsia="ja-JP" w:bidi="ar-SA"/>
        </w:rPr>
      </w:pPr>
      <w:hyperlink w:anchor="_Toc36368984" w:history="1">
        <w:r w:rsidR="00294F47" w:rsidRPr="002B08E6">
          <w:rPr>
            <w:rStyle w:val="ac"/>
            <w:noProof/>
            <w:lang w:eastAsia="ja-JP"/>
          </w:rPr>
          <w:t>12-1-1.ログ保存場所</w:t>
        </w:r>
        <w:r w:rsidR="00294F47">
          <w:rPr>
            <w:noProof/>
            <w:webHidden/>
          </w:rPr>
          <w:tab/>
        </w:r>
        <w:r w:rsidR="00294F47">
          <w:rPr>
            <w:noProof/>
            <w:webHidden/>
          </w:rPr>
          <w:fldChar w:fldCharType="begin"/>
        </w:r>
        <w:r w:rsidR="00294F47">
          <w:rPr>
            <w:noProof/>
            <w:webHidden/>
          </w:rPr>
          <w:instrText xml:space="preserve"> PAGEREF _Toc36368984 \h </w:instrText>
        </w:r>
        <w:r w:rsidR="00294F47">
          <w:rPr>
            <w:noProof/>
            <w:webHidden/>
          </w:rPr>
        </w:r>
        <w:r w:rsidR="00294F47">
          <w:rPr>
            <w:noProof/>
            <w:webHidden/>
          </w:rPr>
          <w:fldChar w:fldCharType="separate"/>
        </w:r>
        <w:r w:rsidR="00294F47">
          <w:rPr>
            <w:noProof/>
            <w:webHidden/>
          </w:rPr>
          <w:t>118</w:t>
        </w:r>
        <w:r w:rsidR="00294F47">
          <w:rPr>
            <w:noProof/>
            <w:webHidden/>
          </w:rPr>
          <w:fldChar w:fldCharType="end"/>
        </w:r>
      </w:hyperlink>
    </w:p>
    <w:p w14:paraId="0C6EC3D5" w14:textId="1B1B5E2E" w:rsidR="00294F47" w:rsidRDefault="00000000">
      <w:pPr>
        <w:pStyle w:val="34"/>
        <w:tabs>
          <w:tab w:val="right" w:leader="dot" w:pos="8493"/>
        </w:tabs>
        <w:rPr>
          <w:rFonts w:asciiTheme="minorHAnsi" w:eastAsiaTheme="minorEastAsia" w:hAnsiTheme="minorHAnsi" w:cstheme="minorBidi"/>
          <w:noProof/>
          <w:kern w:val="2"/>
          <w:szCs w:val="22"/>
          <w:lang w:eastAsia="ja-JP" w:bidi="ar-SA"/>
        </w:rPr>
      </w:pPr>
      <w:hyperlink w:anchor="_Toc36368985" w:history="1">
        <w:r w:rsidR="00294F47" w:rsidRPr="002B08E6">
          <w:rPr>
            <w:rStyle w:val="ac"/>
            <w:noProof/>
            <w:lang w:eastAsia="ja-JP"/>
          </w:rPr>
          <w:t>12-1-2.ログ保存期間</w:t>
        </w:r>
        <w:r w:rsidR="00294F47">
          <w:rPr>
            <w:noProof/>
            <w:webHidden/>
          </w:rPr>
          <w:tab/>
        </w:r>
        <w:r w:rsidR="00294F47">
          <w:rPr>
            <w:noProof/>
            <w:webHidden/>
          </w:rPr>
          <w:fldChar w:fldCharType="begin"/>
        </w:r>
        <w:r w:rsidR="00294F47">
          <w:rPr>
            <w:noProof/>
            <w:webHidden/>
          </w:rPr>
          <w:instrText xml:space="preserve"> PAGEREF _Toc36368985 \h </w:instrText>
        </w:r>
        <w:r w:rsidR="00294F47">
          <w:rPr>
            <w:noProof/>
            <w:webHidden/>
          </w:rPr>
        </w:r>
        <w:r w:rsidR="00294F47">
          <w:rPr>
            <w:noProof/>
            <w:webHidden/>
          </w:rPr>
          <w:fldChar w:fldCharType="separate"/>
        </w:r>
        <w:r w:rsidR="00294F47">
          <w:rPr>
            <w:noProof/>
            <w:webHidden/>
          </w:rPr>
          <w:t>118</w:t>
        </w:r>
        <w:r w:rsidR="00294F47">
          <w:rPr>
            <w:noProof/>
            <w:webHidden/>
          </w:rPr>
          <w:fldChar w:fldCharType="end"/>
        </w:r>
      </w:hyperlink>
    </w:p>
    <w:p w14:paraId="105B8AC3" w14:textId="1C0FDDB2" w:rsidR="00294F47" w:rsidRDefault="00000000">
      <w:pPr>
        <w:pStyle w:val="28"/>
        <w:tabs>
          <w:tab w:val="right" w:leader="dot" w:pos="8493"/>
        </w:tabs>
        <w:rPr>
          <w:rFonts w:asciiTheme="minorHAnsi" w:eastAsiaTheme="minorEastAsia" w:hAnsiTheme="minorHAnsi" w:cstheme="minorBidi"/>
          <w:noProof/>
          <w:kern w:val="2"/>
          <w:szCs w:val="22"/>
          <w:lang w:eastAsia="ja-JP" w:bidi="ar-SA"/>
        </w:rPr>
      </w:pPr>
      <w:hyperlink w:anchor="_Toc36368986" w:history="1">
        <w:r w:rsidR="00294F47" w:rsidRPr="002B08E6">
          <w:rPr>
            <w:rStyle w:val="ac"/>
            <w:noProof/>
            <w:lang w:eastAsia="ja-JP"/>
          </w:rPr>
          <w:t>12-2.LogVillage ポーリングサーバー動作関連ログファイル</w:t>
        </w:r>
        <w:r w:rsidR="00294F47">
          <w:rPr>
            <w:noProof/>
            <w:webHidden/>
          </w:rPr>
          <w:tab/>
        </w:r>
        <w:r w:rsidR="00294F47">
          <w:rPr>
            <w:noProof/>
            <w:webHidden/>
          </w:rPr>
          <w:fldChar w:fldCharType="begin"/>
        </w:r>
        <w:r w:rsidR="00294F47">
          <w:rPr>
            <w:noProof/>
            <w:webHidden/>
          </w:rPr>
          <w:instrText xml:space="preserve"> PAGEREF _Toc36368986 \h </w:instrText>
        </w:r>
        <w:r w:rsidR="00294F47">
          <w:rPr>
            <w:noProof/>
            <w:webHidden/>
          </w:rPr>
        </w:r>
        <w:r w:rsidR="00294F47">
          <w:rPr>
            <w:noProof/>
            <w:webHidden/>
          </w:rPr>
          <w:fldChar w:fldCharType="separate"/>
        </w:r>
        <w:r w:rsidR="00294F47">
          <w:rPr>
            <w:noProof/>
            <w:webHidden/>
          </w:rPr>
          <w:t>119</w:t>
        </w:r>
        <w:r w:rsidR="00294F47">
          <w:rPr>
            <w:noProof/>
            <w:webHidden/>
          </w:rPr>
          <w:fldChar w:fldCharType="end"/>
        </w:r>
      </w:hyperlink>
    </w:p>
    <w:p w14:paraId="22E72027" w14:textId="6F2B7D64" w:rsidR="00294F47" w:rsidRDefault="00000000">
      <w:pPr>
        <w:pStyle w:val="34"/>
        <w:tabs>
          <w:tab w:val="right" w:leader="dot" w:pos="8493"/>
        </w:tabs>
        <w:rPr>
          <w:rFonts w:asciiTheme="minorHAnsi" w:eastAsiaTheme="minorEastAsia" w:hAnsiTheme="minorHAnsi" w:cstheme="minorBidi"/>
          <w:noProof/>
          <w:kern w:val="2"/>
          <w:szCs w:val="22"/>
          <w:lang w:eastAsia="ja-JP" w:bidi="ar-SA"/>
        </w:rPr>
      </w:pPr>
      <w:hyperlink w:anchor="_Toc36368987" w:history="1">
        <w:r w:rsidR="00294F47" w:rsidRPr="002B08E6">
          <w:rPr>
            <w:rStyle w:val="ac"/>
            <w:noProof/>
            <w:lang w:eastAsia="ja-JP"/>
          </w:rPr>
          <w:t>12-2-1.ログ保存場所</w:t>
        </w:r>
        <w:r w:rsidR="00294F47">
          <w:rPr>
            <w:noProof/>
            <w:webHidden/>
          </w:rPr>
          <w:tab/>
        </w:r>
        <w:r w:rsidR="00294F47">
          <w:rPr>
            <w:noProof/>
            <w:webHidden/>
          </w:rPr>
          <w:fldChar w:fldCharType="begin"/>
        </w:r>
        <w:r w:rsidR="00294F47">
          <w:rPr>
            <w:noProof/>
            <w:webHidden/>
          </w:rPr>
          <w:instrText xml:space="preserve"> PAGEREF _Toc36368987 \h </w:instrText>
        </w:r>
        <w:r w:rsidR="00294F47">
          <w:rPr>
            <w:noProof/>
            <w:webHidden/>
          </w:rPr>
        </w:r>
        <w:r w:rsidR="00294F47">
          <w:rPr>
            <w:noProof/>
            <w:webHidden/>
          </w:rPr>
          <w:fldChar w:fldCharType="separate"/>
        </w:r>
        <w:r w:rsidR="00294F47">
          <w:rPr>
            <w:noProof/>
            <w:webHidden/>
          </w:rPr>
          <w:t>119</w:t>
        </w:r>
        <w:r w:rsidR="00294F47">
          <w:rPr>
            <w:noProof/>
            <w:webHidden/>
          </w:rPr>
          <w:fldChar w:fldCharType="end"/>
        </w:r>
      </w:hyperlink>
    </w:p>
    <w:p w14:paraId="17C92C52" w14:textId="6695C3E5" w:rsidR="00294F47" w:rsidRDefault="00000000">
      <w:pPr>
        <w:pStyle w:val="34"/>
        <w:tabs>
          <w:tab w:val="right" w:leader="dot" w:pos="8493"/>
        </w:tabs>
        <w:rPr>
          <w:rFonts w:asciiTheme="minorHAnsi" w:eastAsiaTheme="minorEastAsia" w:hAnsiTheme="minorHAnsi" w:cstheme="minorBidi"/>
          <w:noProof/>
          <w:kern w:val="2"/>
          <w:szCs w:val="22"/>
          <w:lang w:eastAsia="ja-JP" w:bidi="ar-SA"/>
        </w:rPr>
      </w:pPr>
      <w:hyperlink w:anchor="_Toc36368988" w:history="1">
        <w:r w:rsidR="00294F47" w:rsidRPr="002B08E6">
          <w:rPr>
            <w:rStyle w:val="ac"/>
            <w:noProof/>
            <w:lang w:eastAsia="ja-JP"/>
          </w:rPr>
          <w:t>12-2-2.ログ保存期間</w:t>
        </w:r>
        <w:r w:rsidR="00294F47">
          <w:rPr>
            <w:noProof/>
            <w:webHidden/>
          </w:rPr>
          <w:tab/>
        </w:r>
        <w:r w:rsidR="00294F47">
          <w:rPr>
            <w:noProof/>
            <w:webHidden/>
          </w:rPr>
          <w:fldChar w:fldCharType="begin"/>
        </w:r>
        <w:r w:rsidR="00294F47">
          <w:rPr>
            <w:noProof/>
            <w:webHidden/>
          </w:rPr>
          <w:instrText xml:space="preserve"> PAGEREF _Toc36368988 \h </w:instrText>
        </w:r>
        <w:r w:rsidR="00294F47">
          <w:rPr>
            <w:noProof/>
            <w:webHidden/>
          </w:rPr>
        </w:r>
        <w:r w:rsidR="00294F47">
          <w:rPr>
            <w:noProof/>
            <w:webHidden/>
          </w:rPr>
          <w:fldChar w:fldCharType="separate"/>
        </w:r>
        <w:r w:rsidR="00294F47">
          <w:rPr>
            <w:noProof/>
            <w:webHidden/>
          </w:rPr>
          <w:t>119</w:t>
        </w:r>
        <w:r w:rsidR="00294F47">
          <w:rPr>
            <w:noProof/>
            <w:webHidden/>
          </w:rPr>
          <w:fldChar w:fldCharType="end"/>
        </w:r>
      </w:hyperlink>
    </w:p>
    <w:p w14:paraId="1BB60974" w14:textId="0669108E" w:rsidR="00294F47" w:rsidRDefault="00000000">
      <w:pPr>
        <w:pStyle w:val="28"/>
        <w:tabs>
          <w:tab w:val="right" w:leader="dot" w:pos="8493"/>
        </w:tabs>
        <w:rPr>
          <w:rFonts w:asciiTheme="minorHAnsi" w:eastAsiaTheme="minorEastAsia" w:hAnsiTheme="minorHAnsi" w:cstheme="minorBidi"/>
          <w:noProof/>
          <w:kern w:val="2"/>
          <w:szCs w:val="22"/>
          <w:lang w:eastAsia="ja-JP" w:bidi="ar-SA"/>
        </w:rPr>
      </w:pPr>
      <w:hyperlink w:anchor="_Toc36368989" w:history="1">
        <w:r w:rsidR="00294F47" w:rsidRPr="002B08E6">
          <w:rPr>
            <w:rStyle w:val="ac"/>
            <w:noProof/>
            <w:lang w:eastAsia="ja-JP"/>
          </w:rPr>
          <w:t>12-3. Apache2動作関連ログファイル</w:t>
        </w:r>
        <w:r w:rsidR="00294F47">
          <w:rPr>
            <w:noProof/>
            <w:webHidden/>
          </w:rPr>
          <w:tab/>
        </w:r>
        <w:r w:rsidR="00294F47">
          <w:rPr>
            <w:noProof/>
            <w:webHidden/>
          </w:rPr>
          <w:fldChar w:fldCharType="begin"/>
        </w:r>
        <w:r w:rsidR="00294F47">
          <w:rPr>
            <w:noProof/>
            <w:webHidden/>
          </w:rPr>
          <w:instrText xml:space="preserve"> PAGEREF _Toc36368989 \h </w:instrText>
        </w:r>
        <w:r w:rsidR="00294F47">
          <w:rPr>
            <w:noProof/>
            <w:webHidden/>
          </w:rPr>
        </w:r>
        <w:r w:rsidR="00294F47">
          <w:rPr>
            <w:noProof/>
            <w:webHidden/>
          </w:rPr>
          <w:fldChar w:fldCharType="separate"/>
        </w:r>
        <w:r w:rsidR="00294F47">
          <w:rPr>
            <w:noProof/>
            <w:webHidden/>
          </w:rPr>
          <w:t>120</w:t>
        </w:r>
        <w:r w:rsidR="00294F47">
          <w:rPr>
            <w:noProof/>
            <w:webHidden/>
          </w:rPr>
          <w:fldChar w:fldCharType="end"/>
        </w:r>
      </w:hyperlink>
    </w:p>
    <w:p w14:paraId="31955B71" w14:textId="57C8C356" w:rsidR="00294F47" w:rsidRDefault="00000000">
      <w:pPr>
        <w:pStyle w:val="34"/>
        <w:tabs>
          <w:tab w:val="right" w:leader="dot" w:pos="8493"/>
        </w:tabs>
        <w:rPr>
          <w:rFonts w:asciiTheme="minorHAnsi" w:eastAsiaTheme="minorEastAsia" w:hAnsiTheme="minorHAnsi" w:cstheme="minorBidi"/>
          <w:noProof/>
          <w:kern w:val="2"/>
          <w:szCs w:val="22"/>
          <w:lang w:eastAsia="ja-JP" w:bidi="ar-SA"/>
        </w:rPr>
      </w:pPr>
      <w:hyperlink w:anchor="_Toc36368990" w:history="1">
        <w:r w:rsidR="00294F47" w:rsidRPr="002B08E6">
          <w:rPr>
            <w:rStyle w:val="ac"/>
            <w:noProof/>
            <w:lang w:eastAsia="ja-JP"/>
          </w:rPr>
          <w:t>12-3-1.ログ設定方法</w:t>
        </w:r>
        <w:r w:rsidR="00294F47">
          <w:rPr>
            <w:noProof/>
            <w:webHidden/>
          </w:rPr>
          <w:tab/>
        </w:r>
        <w:r w:rsidR="00294F47">
          <w:rPr>
            <w:noProof/>
            <w:webHidden/>
          </w:rPr>
          <w:fldChar w:fldCharType="begin"/>
        </w:r>
        <w:r w:rsidR="00294F47">
          <w:rPr>
            <w:noProof/>
            <w:webHidden/>
          </w:rPr>
          <w:instrText xml:space="preserve"> PAGEREF _Toc36368990 \h </w:instrText>
        </w:r>
        <w:r w:rsidR="00294F47">
          <w:rPr>
            <w:noProof/>
            <w:webHidden/>
          </w:rPr>
        </w:r>
        <w:r w:rsidR="00294F47">
          <w:rPr>
            <w:noProof/>
            <w:webHidden/>
          </w:rPr>
          <w:fldChar w:fldCharType="separate"/>
        </w:r>
        <w:r w:rsidR="00294F47">
          <w:rPr>
            <w:noProof/>
            <w:webHidden/>
          </w:rPr>
          <w:t>120</w:t>
        </w:r>
        <w:r w:rsidR="00294F47">
          <w:rPr>
            <w:noProof/>
            <w:webHidden/>
          </w:rPr>
          <w:fldChar w:fldCharType="end"/>
        </w:r>
      </w:hyperlink>
    </w:p>
    <w:p w14:paraId="49E1CFA6" w14:textId="29524DDA" w:rsidR="00294F47" w:rsidRDefault="00000000">
      <w:pPr>
        <w:pStyle w:val="34"/>
        <w:tabs>
          <w:tab w:val="right" w:leader="dot" w:pos="8493"/>
        </w:tabs>
        <w:rPr>
          <w:rFonts w:asciiTheme="minorHAnsi" w:eastAsiaTheme="minorEastAsia" w:hAnsiTheme="minorHAnsi" w:cstheme="minorBidi"/>
          <w:noProof/>
          <w:kern w:val="2"/>
          <w:szCs w:val="22"/>
          <w:lang w:eastAsia="ja-JP" w:bidi="ar-SA"/>
        </w:rPr>
      </w:pPr>
      <w:hyperlink w:anchor="_Toc36368991" w:history="1">
        <w:r w:rsidR="00294F47" w:rsidRPr="002B08E6">
          <w:rPr>
            <w:rStyle w:val="ac"/>
            <w:noProof/>
            <w:lang w:eastAsia="ja-JP"/>
          </w:rPr>
          <w:t>12-3-2.ログ保存場所</w:t>
        </w:r>
        <w:r w:rsidR="00294F47">
          <w:rPr>
            <w:noProof/>
            <w:webHidden/>
          </w:rPr>
          <w:tab/>
        </w:r>
        <w:r w:rsidR="00294F47">
          <w:rPr>
            <w:noProof/>
            <w:webHidden/>
          </w:rPr>
          <w:fldChar w:fldCharType="begin"/>
        </w:r>
        <w:r w:rsidR="00294F47">
          <w:rPr>
            <w:noProof/>
            <w:webHidden/>
          </w:rPr>
          <w:instrText xml:space="preserve"> PAGEREF _Toc36368991 \h </w:instrText>
        </w:r>
        <w:r w:rsidR="00294F47">
          <w:rPr>
            <w:noProof/>
            <w:webHidden/>
          </w:rPr>
        </w:r>
        <w:r w:rsidR="00294F47">
          <w:rPr>
            <w:noProof/>
            <w:webHidden/>
          </w:rPr>
          <w:fldChar w:fldCharType="separate"/>
        </w:r>
        <w:r w:rsidR="00294F47">
          <w:rPr>
            <w:noProof/>
            <w:webHidden/>
          </w:rPr>
          <w:t>120</w:t>
        </w:r>
        <w:r w:rsidR="00294F47">
          <w:rPr>
            <w:noProof/>
            <w:webHidden/>
          </w:rPr>
          <w:fldChar w:fldCharType="end"/>
        </w:r>
      </w:hyperlink>
    </w:p>
    <w:p w14:paraId="76E7E5B9" w14:textId="23BD0EA3" w:rsidR="00294F47" w:rsidRDefault="00000000">
      <w:pPr>
        <w:pStyle w:val="34"/>
        <w:tabs>
          <w:tab w:val="right" w:leader="dot" w:pos="8493"/>
        </w:tabs>
        <w:rPr>
          <w:rFonts w:asciiTheme="minorHAnsi" w:eastAsiaTheme="minorEastAsia" w:hAnsiTheme="minorHAnsi" w:cstheme="minorBidi"/>
          <w:noProof/>
          <w:kern w:val="2"/>
          <w:szCs w:val="22"/>
          <w:lang w:eastAsia="ja-JP" w:bidi="ar-SA"/>
        </w:rPr>
      </w:pPr>
      <w:hyperlink w:anchor="_Toc36368992" w:history="1">
        <w:r w:rsidR="00294F47" w:rsidRPr="002B08E6">
          <w:rPr>
            <w:rStyle w:val="ac"/>
            <w:noProof/>
            <w:lang w:eastAsia="ja-JP"/>
          </w:rPr>
          <w:t>12-3-3.ログ保存期間</w:t>
        </w:r>
        <w:r w:rsidR="00294F47">
          <w:rPr>
            <w:noProof/>
            <w:webHidden/>
          </w:rPr>
          <w:tab/>
        </w:r>
        <w:r w:rsidR="00294F47">
          <w:rPr>
            <w:noProof/>
            <w:webHidden/>
          </w:rPr>
          <w:fldChar w:fldCharType="begin"/>
        </w:r>
        <w:r w:rsidR="00294F47">
          <w:rPr>
            <w:noProof/>
            <w:webHidden/>
          </w:rPr>
          <w:instrText xml:space="preserve"> PAGEREF _Toc36368992 \h </w:instrText>
        </w:r>
        <w:r w:rsidR="00294F47">
          <w:rPr>
            <w:noProof/>
            <w:webHidden/>
          </w:rPr>
        </w:r>
        <w:r w:rsidR="00294F47">
          <w:rPr>
            <w:noProof/>
            <w:webHidden/>
          </w:rPr>
          <w:fldChar w:fldCharType="separate"/>
        </w:r>
        <w:r w:rsidR="00294F47">
          <w:rPr>
            <w:noProof/>
            <w:webHidden/>
          </w:rPr>
          <w:t>120</w:t>
        </w:r>
        <w:r w:rsidR="00294F47">
          <w:rPr>
            <w:noProof/>
            <w:webHidden/>
          </w:rPr>
          <w:fldChar w:fldCharType="end"/>
        </w:r>
      </w:hyperlink>
    </w:p>
    <w:p w14:paraId="3964E2EB" w14:textId="0B281900" w:rsidR="00294F47" w:rsidRDefault="00000000">
      <w:pPr>
        <w:pStyle w:val="17"/>
        <w:tabs>
          <w:tab w:val="right" w:leader="dot" w:pos="8493"/>
        </w:tabs>
        <w:rPr>
          <w:rFonts w:asciiTheme="minorHAnsi" w:eastAsiaTheme="minorEastAsia" w:hAnsiTheme="minorHAnsi" w:cstheme="minorBidi"/>
          <w:noProof/>
          <w:kern w:val="2"/>
          <w:szCs w:val="22"/>
          <w:lang w:eastAsia="ja-JP" w:bidi="ar-SA"/>
        </w:rPr>
      </w:pPr>
      <w:hyperlink w:anchor="_Toc36368993" w:history="1">
        <w:r w:rsidR="00294F47" w:rsidRPr="002B08E6">
          <w:rPr>
            <w:rStyle w:val="ac"/>
            <w:noProof/>
            <w:lang w:eastAsia="ja-JP"/>
          </w:rPr>
          <w:t>13.SSL（暗号化）通信設定</w:t>
        </w:r>
        <w:r w:rsidR="00294F47">
          <w:rPr>
            <w:noProof/>
            <w:webHidden/>
          </w:rPr>
          <w:tab/>
        </w:r>
        <w:r w:rsidR="00294F47">
          <w:rPr>
            <w:noProof/>
            <w:webHidden/>
          </w:rPr>
          <w:fldChar w:fldCharType="begin"/>
        </w:r>
        <w:r w:rsidR="00294F47">
          <w:rPr>
            <w:noProof/>
            <w:webHidden/>
          </w:rPr>
          <w:instrText xml:space="preserve"> PAGEREF _Toc36368993 \h </w:instrText>
        </w:r>
        <w:r w:rsidR="00294F47">
          <w:rPr>
            <w:noProof/>
            <w:webHidden/>
          </w:rPr>
        </w:r>
        <w:r w:rsidR="00294F47">
          <w:rPr>
            <w:noProof/>
            <w:webHidden/>
          </w:rPr>
          <w:fldChar w:fldCharType="separate"/>
        </w:r>
        <w:r w:rsidR="00294F47">
          <w:rPr>
            <w:noProof/>
            <w:webHidden/>
          </w:rPr>
          <w:t>121</w:t>
        </w:r>
        <w:r w:rsidR="00294F47">
          <w:rPr>
            <w:noProof/>
            <w:webHidden/>
          </w:rPr>
          <w:fldChar w:fldCharType="end"/>
        </w:r>
      </w:hyperlink>
    </w:p>
    <w:p w14:paraId="6E621CD2" w14:textId="04AEF81F" w:rsidR="00294F47" w:rsidRDefault="00000000">
      <w:pPr>
        <w:pStyle w:val="17"/>
        <w:tabs>
          <w:tab w:val="right" w:leader="dot" w:pos="8493"/>
        </w:tabs>
        <w:rPr>
          <w:rFonts w:asciiTheme="minorHAnsi" w:eastAsiaTheme="minorEastAsia" w:hAnsiTheme="minorHAnsi" w:cstheme="minorBidi"/>
          <w:noProof/>
          <w:kern w:val="2"/>
          <w:szCs w:val="22"/>
          <w:lang w:eastAsia="ja-JP" w:bidi="ar-SA"/>
        </w:rPr>
      </w:pPr>
      <w:hyperlink w:anchor="_Toc36368994" w:history="1">
        <w:r w:rsidR="00294F47" w:rsidRPr="002B08E6">
          <w:rPr>
            <w:rStyle w:val="ac"/>
            <w:noProof/>
            <w:lang w:eastAsia="ja-JP"/>
          </w:rPr>
          <w:t>14.お問合せ</w:t>
        </w:r>
        <w:r w:rsidR="00294F47">
          <w:rPr>
            <w:noProof/>
            <w:webHidden/>
          </w:rPr>
          <w:tab/>
        </w:r>
        <w:r w:rsidR="00294F47">
          <w:rPr>
            <w:noProof/>
            <w:webHidden/>
          </w:rPr>
          <w:fldChar w:fldCharType="begin"/>
        </w:r>
        <w:r w:rsidR="00294F47">
          <w:rPr>
            <w:noProof/>
            <w:webHidden/>
          </w:rPr>
          <w:instrText xml:space="preserve"> PAGEREF _Toc36368994 \h </w:instrText>
        </w:r>
        <w:r w:rsidR="00294F47">
          <w:rPr>
            <w:noProof/>
            <w:webHidden/>
          </w:rPr>
        </w:r>
        <w:r w:rsidR="00294F47">
          <w:rPr>
            <w:noProof/>
            <w:webHidden/>
          </w:rPr>
          <w:fldChar w:fldCharType="separate"/>
        </w:r>
        <w:r w:rsidR="00294F47">
          <w:rPr>
            <w:noProof/>
            <w:webHidden/>
          </w:rPr>
          <w:t>124</w:t>
        </w:r>
        <w:r w:rsidR="00294F47">
          <w:rPr>
            <w:noProof/>
            <w:webHidden/>
          </w:rPr>
          <w:fldChar w:fldCharType="end"/>
        </w:r>
      </w:hyperlink>
    </w:p>
    <w:p w14:paraId="44F8A11F" w14:textId="16D9133C" w:rsidR="00294F47" w:rsidRDefault="00000000">
      <w:pPr>
        <w:pStyle w:val="17"/>
        <w:tabs>
          <w:tab w:val="right" w:leader="dot" w:pos="8493"/>
        </w:tabs>
        <w:rPr>
          <w:rFonts w:asciiTheme="minorHAnsi" w:eastAsiaTheme="minorEastAsia" w:hAnsiTheme="minorHAnsi" w:cstheme="minorBidi"/>
          <w:noProof/>
          <w:kern w:val="2"/>
          <w:szCs w:val="22"/>
          <w:lang w:eastAsia="ja-JP" w:bidi="ar-SA"/>
        </w:rPr>
      </w:pPr>
      <w:hyperlink w:anchor="_Toc36368995" w:history="1">
        <w:r w:rsidR="00294F47" w:rsidRPr="002B08E6">
          <w:rPr>
            <w:rStyle w:val="ac"/>
            <w:noProof/>
            <w:lang w:eastAsia="ja-JP"/>
          </w:rPr>
          <w:t xml:space="preserve">＜＜　　　</w:t>
        </w:r>
        <w:r w:rsidR="00294F47" w:rsidRPr="002B08E6">
          <w:rPr>
            <w:rStyle w:val="ac"/>
            <w:noProof/>
          </w:rPr>
          <w:t>補足資料</w:t>
        </w:r>
        <w:r w:rsidR="00294F47" w:rsidRPr="002B08E6">
          <w:rPr>
            <w:rStyle w:val="ac"/>
            <w:noProof/>
            <w:lang w:eastAsia="ja-JP"/>
          </w:rPr>
          <w:t xml:space="preserve">　　　＞＞</w:t>
        </w:r>
        <w:r w:rsidR="00294F47">
          <w:rPr>
            <w:noProof/>
            <w:webHidden/>
          </w:rPr>
          <w:tab/>
        </w:r>
        <w:r w:rsidR="00294F47">
          <w:rPr>
            <w:noProof/>
            <w:webHidden/>
          </w:rPr>
          <w:fldChar w:fldCharType="begin"/>
        </w:r>
        <w:r w:rsidR="00294F47">
          <w:rPr>
            <w:noProof/>
            <w:webHidden/>
          </w:rPr>
          <w:instrText xml:space="preserve"> PAGEREF _Toc36368995 \h </w:instrText>
        </w:r>
        <w:r w:rsidR="00294F47">
          <w:rPr>
            <w:noProof/>
            <w:webHidden/>
          </w:rPr>
        </w:r>
        <w:r w:rsidR="00294F47">
          <w:rPr>
            <w:noProof/>
            <w:webHidden/>
          </w:rPr>
          <w:fldChar w:fldCharType="separate"/>
        </w:r>
        <w:r w:rsidR="00294F47">
          <w:rPr>
            <w:noProof/>
            <w:webHidden/>
          </w:rPr>
          <w:t>125</w:t>
        </w:r>
        <w:r w:rsidR="00294F47">
          <w:rPr>
            <w:noProof/>
            <w:webHidden/>
          </w:rPr>
          <w:fldChar w:fldCharType="end"/>
        </w:r>
      </w:hyperlink>
    </w:p>
    <w:p w14:paraId="1149ED6B" w14:textId="5437D5D0" w:rsidR="00294F47" w:rsidRDefault="00000000">
      <w:pPr>
        <w:pStyle w:val="34"/>
        <w:tabs>
          <w:tab w:val="right" w:leader="dot" w:pos="8493"/>
        </w:tabs>
        <w:rPr>
          <w:rFonts w:asciiTheme="minorHAnsi" w:eastAsiaTheme="minorEastAsia" w:hAnsiTheme="minorHAnsi" w:cstheme="minorBidi"/>
          <w:noProof/>
          <w:kern w:val="2"/>
          <w:szCs w:val="22"/>
          <w:lang w:eastAsia="ja-JP" w:bidi="ar-SA"/>
        </w:rPr>
      </w:pPr>
      <w:hyperlink w:anchor="_Toc36368996" w:history="1">
        <w:r w:rsidR="00294F47" w:rsidRPr="002B08E6">
          <w:rPr>
            <w:rStyle w:val="ac"/>
            <w:noProof/>
            <w:lang w:eastAsia="ja-JP"/>
          </w:rPr>
          <w:t>「8-3-1.ログ収集スケジュール」にPC利用ログを追記</w:t>
        </w:r>
        <w:r w:rsidR="00294F47">
          <w:rPr>
            <w:noProof/>
            <w:webHidden/>
          </w:rPr>
          <w:tab/>
        </w:r>
        <w:r w:rsidR="00294F47">
          <w:rPr>
            <w:noProof/>
            <w:webHidden/>
          </w:rPr>
          <w:fldChar w:fldCharType="begin"/>
        </w:r>
        <w:r w:rsidR="00294F47">
          <w:rPr>
            <w:noProof/>
            <w:webHidden/>
          </w:rPr>
          <w:instrText xml:space="preserve"> PAGEREF _Toc36368996 \h </w:instrText>
        </w:r>
        <w:r w:rsidR="00294F47">
          <w:rPr>
            <w:noProof/>
            <w:webHidden/>
          </w:rPr>
        </w:r>
        <w:r w:rsidR="00294F47">
          <w:rPr>
            <w:noProof/>
            <w:webHidden/>
          </w:rPr>
          <w:fldChar w:fldCharType="separate"/>
        </w:r>
        <w:r w:rsidR="00294F47">
          <w:rPr>
            <w:noProof/>
            <w:webHidden/>
          </w:rPr>
          <w:t>129</w:t>
        </w:r>
        <w:r w:rsidR="00294F47">
          <w:rPr>
            <w:noProof/>
            <w:webHidden/>
          </w:rPr>
          <w:fldChar w:fldCharType="end"/>
        </w:r>
      </w:hyperlink>
    </w:p>
    <w:p w14:paraId="6686EECC" w14:textId="5C25DC77" w:rsidR="002416B0" w:rsidRPr="00E91D72" w:rsidRDefault="00914363" w:rsidP="00C82E31">
      <w:pPr>
        <w:widowControl/>
        <w:suppressAutoHyphens w:val="0"/>
        <w:spacing w:line="220" w:lineRule="atLeast"/>
        <w:rPr>
          <w:rFonts w:hAnsi="ＭＳ ゴシック"/>
          <w:lang w:eastAsia="ja-JP"/>
        </w:rPr>
      </w:pPr>
      <w:r>
        <w:rPr>
          <w:rFonts w:hAnsi="ＭＳ ゴシック"/>
          <w:lang w:eastAsia="ja-JP"/>
        </w:rPr>
        <w:fldChar w:fldCharType="end"/>
      </w:r>
    </w:p>
    <w:p w14:paraId="6183F906" w14:textId="77777777" w:rsidR="002416B0" w:rsidRDefault="002416B0" w:rsidP="00C82E31">
      <w:pPr>
        <w:widowControl/>
        <w:suppressAutoHyphens w:val="0"/>
        <w:spacing w:line="220" w:lineRule="atLeast"/>
        <w:rPr>
          <w:rFonts w:hAnsi="ＭＳ ゴシック"/>
          <w:lang w:eastAsia="ja-JP"/>
        </w:rPr>
      </w:pPr>
      <w:r>
        <w:rPr>
          <w:rFonts w:hAnsi="ＭＳ ゴシック"/>
          <w:lang w:eastAsia="ja-JP"/>
        </w:rPr>
        <w:br w:type="page"/>
      </w:r>
    </w:p>
    <w:p w14:paraId="1EF5511F" w14:textId="77777777" w:rsidR="002416B0" w:rsidRDefault="002416B0" w:rsidP="00C82E31">
      <w:pPr>
        <w:pStyle w:val="1"/>
        <w:spacing w:before="0" w:after="0" w:line="220" w:lineRule="atLeast"/>
        <w:rPr>
          <w:lang w:eastAsia="ja-JP"/>
        </w:rPr>
      </w:pPr>
      <w:bookmarkStart w:id="0" w:name="_Toc286336139"/>
      <w:bookmarkStart w:id="1" w:name="_Toc36368929"/>
      <w:r w:rsidRPr="00E520ED">
        <w:rPr>
          <w:lang w:eastAsia="ja-JP"/>
        </w:rPr>
        <w:lastRenderedPageBreak/>
        <w:t>1.LogVillageの基本構成</w:t>
      </w:r>
      <w:bookmarkEnd w:id="0"/>
      <w:bookmarkEnd w:id="1"/>
    </w:p>
    <w:p w14:paraId="4435C1FE" w14:textId="77777777" w:rsidR="002416B0" w:rsidRPr="00E520ED" w:rsidRDefault="002416B0" w:rsidP="00C5510C">
      <w:pPr>
        <w:spacing w:line="220" w:lineRule="atLeast"/>
        <w:rPr>
          <w:rFonts w:hAnsi="ＭＳ ゴシック"/>
          <w:lang w:eastAsia="ja-JP"/>
        </w:rPr>
      </w:pPr>
      <w:proofErr w:type="spellStart"/>
      <w:r w:rsidRPr="00E520ED">
        <w:rPr>
          <w:rFonts w:hAnsi="ＭＳ ゴシック" w:hint="eastAsia"/>
          <w:lang w:eastAsia="ja-JP"/>
        </w:rPr>
        <w:t>LogVillage</w:t>
      </w:r>
      <w:proofErr w:type="spellEnd"/>
      <w:r w:rsidRPr="00E520ED">
        <w:rPr>
          <w:rFonts w:hAnsi="ＭＳ ゴシック" w:hint="eastAsia"/>
          <w:lang w:eastAsia="ja-JP"/>
        </w:rPr>
        <w:t>の</w:t>
      </w:r>
      <w:r>
        <w:rPr>
          <w:rFonts w:hAnsi="ＭＳ ゴシック" w:hint="eastAsia"/>
          <w:lang w:eastAsia="ja-JP"/>
        </w:rPr>
        <w:t>基本構成について</w:t>
      </w:r>
      <w:r w:rsidRPr="00E520ED">
        <w:rPr>
          <w:rFonts w:hAnsi="ＭＳ ゴシック" w:hint="eastAsia"/>
          <w:lang w:eastAsia="ja-JP"/>
        </w:rPr>
        <w:t>説明します。</w:t>
      </w:r>
    </w:p>
    <w:p w14:paraId="5D5FFBCC" w14:textId="77777777" w:rsidR="002416B0" w:rsidRPr="00C5510C" w:rsidRDefault="002416B0" w:rsidP="009C680A">
      <w:pPr>
        <w:rPr>
          <w:lang w:eastAsia="ja-JP"/>
        </w:rPr>
      </w:pPr>
    </w:p>
    <w:p w14:paraId="464BA8BC" w14:textId="77777777" w:rsidR="002416B0" w:rsidRPr="009C680A" w:rsidRDefault="002416B0" w:rsidP="009C680A">
      <w:pPr>
        <w:rPr>
          <w:lang w:eastAsia="ja-JP"/>
        </w:rPr>
      </w:pPr>
    </w:p>
    <w:p w14:paraId="5F951627" w14:textId="77777777" w:rsidR="002416B0" w:rsidRPr="00E520ED" w:rsidRDefault="002416B0" w:rsidP="00C82E31">
      <w:pPr>
        <w:pStyle w:val="21"/>
        <w:spacing w:before="0" w:after="0" w:line="220" w:lineRule="atLeast"/>
      </w:pPr>
      <w:bookmarkStart w:id="2" w:name="_Toc286336140"/>
      <w:bookmarkStart w:id="3" w:name="_Toc36368930"/>
      <w:r w:rsidRPr="00E520ED">
        <w:rPr>
          <w:rFonts w:hint="eastAsia"/>
        </w:rPr>
        <w:t>1-1.稼働環境</w:t>
      </w:r>
      <w:bookmarkEnd w:id="2"/>
      <w:bookmarkEnd w:id="3"/>
    </w:p>
    <w:p w14:paraId="757FB88C" w14:textId="77777777" w:rsidR="002416B0" w:rsidRPr="00E520ED" w:rsidRDefault="002416B0" w:rsidP="00C82E31">
      <w:pPr>
        <w:spacing w:line="220" w:lineRule="atLeast"/>
        <w:rPr>
          <w:rFonts w:hAnsi="ＭＳ ゴシック"/>
          <w:lang w:eastAsia="ja-JP"/>
        </w:rPr>
      </w:pPr>
      <w:proofErr w:type="spellStart"/>
      <w:r w:rsidRPr="00E520ED">
        <w:rPr>
          <w:rFonts w:hAnsi="ＭＳ ゴシック" w:hint="eastAsia"/>
          <w:lang w:eastAsia="ja-JP"/>
        </w:rPr>
        <w:t>LogVillage</w:t>
      </w:r>
      <w:proofErr w:type="spellEnd"/>
      <w:r>
        <w:rPr>
          <w:rFonts w:hAnsi="ＭＳ ゴシック" w:hint="eastAsia"/>
          <w:lang w:eastAsia="ja-JP"/>
        </w:rPr>
        <w:t>の稼働環境について</w:t>
      </w:r>
      <w:r w:rsidRPr="00E520ED">
        <w:rPr>
          <w:rFonts w:hAnsi="ＭＳ ゴシック" w:hint="eastAsia"/>
          <w:lang w:eastAsia="ja-JP"/>
        </w:rPr>
        <w:t>説明します。</w:t>
      </w:r>
    </w:p>
    <w:p w14:paraId="3FD7BFA8" w14:textId="77777777" w:rsidR="002416B0" w:rsidRPr="00E520ED" w:rsidRDefault="002416B0" w:rsidP="00C82E31">
      <w:pPr>
        <w:spacing w:line="220" w:lineRule="atLeast"/>
        <w:rPr>
          <w:rFonts w:hAnsi="ＭＳ ゴシック"/>
          <w:szCs w:val="21"/>
          <w:lang w:eastAsia="ja-JP"/>
        </w:rPr>
      </w:pPr>
    </w:p>
    <w:p w14:paraId="52E05FFB" w14:textId="77777777" w:rsidR="00657E70" w:rsidRDefault="002416B0" w:rsidP="00657E70">
      <w:pPr>
        <w:pStyle w:val="afffff8"/>
        <w:spacing w:line="220" w:lineRule="atLeast"/>
        <w:rPr>
          <w:rFonts w:ascii="ＭＳ ゴシック" w:eastAsia="ＭＳ ゴシック" w:hAnsi="ＭＳ ゴシック"/>
        </w:rPr>
      </w:pPr>
      <w:r w:rsidRPr="00E520ED">
        <w:rPr>
          <w:rFonts w:ascii="ＭＳ ゴシック" w:eastAsia="ＭＳ ゴシック" w:hAnsi="ＭＳ ゴシック" w:hint="eastAsia"/>
        </w:rPr>
        <w:t>■</w:t>
      </w:r>
      <w:proofErr w:type="spellStart"/>
      <w:r w:rsidRPr="00E520ED">
        <w:rPr>
          <w:rFonts w:ascii="ＭＳ ゴシック" w:eastAsia="ＭＳ ゴシック" w:hAnsi="ＭＳ ゴシック" w:hint="eastAsia"/>
        </w:rPr>
        <w:t>LogVillage</w:t>
      </w:r>
      <w:proofErr w:type="spellEnd"/>
      <w:r w:rsidRPr="00E520ED">
        <w:rPr>
          <w:rFonts w:ascii="ＭＳ ゴシック" w:eastAsia="ＭＳ ゴシック" w:hAnsi="ＭＳ ゴシック" w:hint="eastAsia"/>
        </w:rPr>
        <w:t>マネージャ（以下：</w:t>
      </w:r>
      <w:proofErr w:type="spellStart"/>
      <w:r w:rsidR="00B15716">
        <w:rPr>
          <w:rFonts w:ascii="ＭＳ ゴシック" w:eastAsia="ＭＳ ゴシック" w:hAnsi="ＭＳ ゴシック" w:hint="eastAsia"/>
        </w:rPr>
        <w:t>LogVillageMGR</w:t>
      </w:r>
      <w:proofErr w:type="spellEnd"/>
      <w:r w:rsidRPr="00E520ED">
        <w:rPr>
          <w:rFonts w:ascii="ＭＳ ゴシック" w:eastAsia="ＭＳ ゴシック" w:hAnsi="ＭＳ ゴシック" w:hint="eastAsia"/>
        </w:rPr>
        <w:t>とする）</w:t>
      </w:r>
    </w:p>
    <w:p w14:paraId="04CEF2C2" w14:textId="5BC9CA3F" w:rsidR="00D44E48" w:rsidRDefault="002416B0" w:rsidP="00657E70">
      <w:pPr>
        <w:pStyle w:val="afffff8"/>
        <w:spacing w:line="220" w:lineRule="atLeast"/>
        <w:rPr>
          <w:rFonts w:ascii="ＭＳ ゴシック" w:eastAsia="ＭＳ ゴシック" w:hAnsi="ＭＳ ゴシック"/>
          <w:b w:val="0"/>
        </w:rPr>
      </w:pPr>
      <w:r w:rsidRPr="00657E70">
        <w:rPr>
          <w:rFonts w:hAnsi="ＭＳ ゴシック" w:hint="eastAsia"/>
          <w:b w:val="0"/>
        </w:rPr>
        <w:t>OS</w:t>
      </w:r>
      <w:r w:rsidR="002C7308" w:rsidRPr="00657E70">
        <w:rPr>
          <w:rFonts w:hAnsi="ＭＳ ゴシック" w:hint="eastAsia"/>
          <w:b w:val="0"/>
        </w:rPr>
        <w:tab/>
      </w:r>
      <w:r w:rsidR="00D44E48" w:rsidRPr="00D44E48">
        <w:rPr>
          <w:rFonts w:ascii="ＭＳ ゴシック" w:eastAsia="ＭＳ ゴシック" w:hAnsi="ＭＳ ゴシック" w:hint="eastAsia"/>
          <w:b w:val="0"/>
        </w:rPr>
        <w:t>Windows</w:t>
      </w:r>
      <w:r w:rsidR="00D44E48">
        <w:rPr>
          <w:rFonts w:ascii="ＭＳ ゴシック" w:eastAsia="ＭＳ ゴシック" w:hAnsi="ＭＳ ゴシック" w:hint="eastAsia"/>
          <w:b w:val="0"/>
        </w:rPr>
        <w:t xml:space="preserve"> </w:t>
      </w:r>
      <w:r w:rsidR="00D44E48" w:rsidRPr="00D44E48">
        <w:rPr>
          <w:rFonts w:ascii="ＭＳ ゴシック" w:eastAsia="ＭＳ ゴシック" w:hAnsi="ＭＳ ゴシック" w:hint="eastAsia"/>
          <w:b w:val="0"/>
        </w:rPr>
        <w:t>Server 20</w:t>
      </w:r>
      <w:r w:rsidR="00DB4B5E">
        <w:rPr>
          <w:rFonts w:ascii="ＭＳ ゴシック" w:eastAsia="ＭＳ ゴシック" w:hAnsi="ＭＳ ゴシック"/>
          <w:b w:val="0"/>
        </w:rPr>
        <w:t>22</w:t>
      </w:r>
    </w:p>
    <w:p w14:paraId="12857170" w14:textId="28B58D20" w:rsidR="004571C0" w:rsidRDefault="004571C0" w:rsidP="00657E70">
      <w:pPr>
        <w:pStyle w:val="afffff8"/>
        <w:spacing w:line="220" w:lineRule="atLeast"/>
        <w:rPr>
          <w:rFonts w:ascii="ＭＳ ゴシック" w:eastAsia="ＭＳ ゴシック" w:hAnsi="ＭＳ ゴシック"/>
          <w:b w:val="0"/>
        </w:rPr>
      </w:pPr>
      <w:r>
        <w:rPr>
          <w:rFonts w:ascii="ＭＳ ゴシック" w:eastAsia="ＭＳ ゴシック" w:hAnsi="ＭＳ ゴシック"/>
          <w:b w:val="0"/>
        </w:rPr>
        <w:tab/>
      </w:r>
      <w:r w:rsidRPr="00D44E48">
        <w:rPr>
          <w:rFonts w:ascii="ＭＳ ゴシック" w:eastAsia="ＭＳ ゴシック" w:hAnsi="ＭＳ ゴシック" w:hint="eastAsia"/>
          <w:b w:val="0"/>
        </w:rPr>
        <w:t>Windows</w:t>
      </w:r>
      <w:r>
        <w:rPr>
          <w:rFonts w:ascii="ＭＳ ゴシック" w:eastAsia="ＭＳ ゴシック" w:hAnsi="ＭＳ ゴシック" w:hint="eastAsia"/>
          <w:b w:val="0"/>
        </w:rPr>
        <w:t xml:space="preserve"> </w:t>
      </w:r>
      <w:r w:rsidRPr="00D44E48">
        <w:rPr>
          <w:rFonts w:ascii="ＭＳ ゴシック" w:eastAsia="ＭＳ ゴシック" w:hAnsi="ＭＳ ゴシック" w:hint="eastAsia"/>
          <w:b w:val="0"/>
        </w:rPr>
        <w:t>Server 201</w:t>
      </w:r>
      <w:r w:rsidR="00DB4B5E">
        <w:rPr>
          <w:rFonts w:ascii="ＭＳ ゴシック" w:eastAsia="ＭＳ ゴシック" w:hAnsi="ＭＳ ゴシック"/>
          <w:b w:val="0"/>
        </w:rPr>
        <w:t>9</w:t>
      </w:r>
    </w:p>
    <w:p w14:paraId="46948DE5" w14:textId="4C1462AE" w:rsidR="00DB4B5E" w:rsidRDefault="00DB4B5E" w:rsidP="00657E70">
      <w:pPr>
        <w:pStyle w:val="afffff8"/>
        <w:spacing w:line="220" w:lineRule="atLeast"/>
        <w:rPr>
          <w:rFonts w:hAnsi="ＭＳ ゴシック"/>
          <w:b w:val="0"/>
        </w:rPr>
      </w:pPr>
      <w:r>
        <w:rPr>
          <w:rFonts w:ascii="ＭＳ ゴシック" w:eastAsia="ＭＳ ゴシック" w:hAnsi="ＭＳ ゴシック"/>
          <w:b w:val="0"/>
        </w:rPr>
        <w:tab/>
      </w:r>
      <w:r w:rsidRPr="00D44E48">
        <w:rPr>
          <w:rFonts w:ascii="ＭＳ ゴシック" w:eastAsia="ＭＳ ゴシック" w:hAnsi="ＭＳ ゴシック" w:hint="eastAsia"/>
          <w:b w:val="0"/>
        </w:rPr>
        <w:t>Windows</w:t>
      </w:r>
      <w:r>
        <w:rPr>
          <w:rFonts w:ascii="ＭＳ ゴシック" w:eastAsia="ＭＳ ゴシック" w:hAnsi="ＭＳ ゴシック" w:hint="eastAsia"/>
          <w:b w:val="0"/>
        </w:rPr>
        <w:t xml:space="preserve"> </w:t>
      </w:r>
      <w:r w:rsidRPr="00D44E48">
        <w:rPr>
          <w:rFonts w:ascii="ＭＳ ゴシック" w:eastAsia="ＭＳ ゴシック" w:hAnsi="ＭＳ ゴシック" w:hint="eastAsia"/>
          <w:b w:val="0"/>
        </w:rPr>
        <w:t>Server 2016</w:t>
      </w:r>
    </w:p>
    <w:p w14:paraId="1243B666" w14:textId="77777777" w:rsidR="00657E70" w:rsidRPr="00D44E48" w:rsidRDefault="00D44E48" w:rsidP="00657E70">
      <w:pPr>
        <w:pStyle w:val="afffff8"/>
        <w:spacing w:line="220" w:lineRule="atLeast"/>
        <w:rPr>
          <w:rFonts w:ascii="ＭＳ ゴシック" w:eastAsia="ＭＳ ゴシック" w:hAnsi="ＭＳ ゴシック"/>
          <w:b w:val="0"/>
        </w:rPr>
      </w:pPr>
      <w:r>
        <w:rPr>
          <w:rFonts w:hAnsi="ＭＳ ゴシック" w:hint="eastAsia"/>
          <w:b w:val="0"/>
        </w:rPr>
        <w:tab/>
      </w:r>
      <w:r w:rsidRPr="00D44E48">
        <w:rPr>
          <w:rFonts w:ascii="ＭＳ ゴシック" w:eastAsia="ＭＳ ゴシック" w:hAnsi="ＭＳ ゴシック"/>
          <w:b w:val="0"/>
        </w:rPr>
        <w:t xml:space="preserve">Windows Server </w:t>
      </w:r>
      <w:r w:rsidRPr="00D44E48">
        <w:rPr>
          <w:rFonts w:ascii="ＭＳ ゴシック" w:eastAsia="ＭＳ ゴシック" w:hAnsi="ＭＳ ゴシック" w:hint="eastAsia"/>
          <w:b w:val="0"/>
        </w:rPr>
        <w:t>2012</w:t>
      </w:r>
      <w:r w:rsidR="00657E70" w:rsidRPr="00D44E48">
        <w:rPr>
          <w:rFonts w:ascii="ＭＳ ゴシック" w:eastAsia="ＭＳ ゴシック" w:hAnsi="ＭＳ ゴシック" w:hint="eastAsia"/>
          <w:b w:val="0"/>
        </w:rPr>
        <w:t xml:space="preserve"> </w:t>
      </w:r>
      <w:r w:rsidRPr="00D44E48">
        <w:rPr>
          <w:rFonts w:ascii="ＭＳ ゴシック" w:eastAsia="ＭＳ ゴシック" w:hAnsi="ＭＳ ゴシック" w:hint="eastAsia"/>
          <w:b w:val="0"/>
        </w:rPr>
        <w:t>R2</w:t>
      </w:r>
    </w:p>
    <w:p w14:paraId="4AB92A31" w14:textId="77777777" w:rsidR="00657E70" w:rsidRDefault="00657E70" w:rsidP="00657E70">
      <w:pPr>
        <w:spacing w:line="220" w:lineRule="atLeast"/>
        <w:ind w:leftChars="440" w:left="850"/>
        <w:rPr>
          <w:rFonts w:hAnsi="ＭＳ ゴシック"/>
          <w:lang w:eastAsia="ja-JP"/>
        </w:rPr>
      </w:pPr>
      <w:r>
        <w:rPr>
          <w:rFonts w:hAnsi="ＭＳ ゴシック"/>
        </w:rPr>
        <w:t>Windows Server 20</w:t>
      </w:r>
      <w:r>
        <w:rPr>
          <w:rFonts w:hAnsi="ＭＳ ゴシック" w:hint="eastAsia"/>
          <w:lang w:eastAsia="ja-JP"/>
        </w:rPr>
        <w:t>12</w:t>
      </w:r>
    </w:p>
    <w:p w14:paraId="6E1B7F7D" w14:textId="77777777" w:rsidR="002416B0" w:rsidRPr="00E520ED" w:rsidRDefault="002416B0" w:rsidP="00BE0E2B">
      <w:pPr>
        <w:tabs>
          <w:tab w:val="left" w:pos="851"/>
        </w:tabs>
        <w:spacing w:line="220" w:lineRule="atLeast"/>
        <w:rPr>
          <w:rFonts w:hAnsi="ＭＳ ゴシック"/>
          <w:lang w:eastAsia="ja-JP"/>
        </w:rPr>
      </w:pPr>
      <w:r w:rsidRPr="00E520ED">
        <w:rPr>
          <w:rFonts w:hAnsi="ＭＳ ゴシック" w:hint="eastAsia"/>
          <w:lang w:eastAsia="ja-JP"/>
        </w:rPr>
        <w:t>CPU</w:t>
      </w:r>
      <w:r w:rsidRPr="00E520ED">
        <w:rPr>
          <w:rFonts w:hAnsi="ＭＳ ゴシック" w:hint="eastAsia"/>
          <w:lang w:eastAsia="ja-JP"/>
        </w:rPr>
        <w:tab/>
      </w:r>
      <w:r w:rsidR="008E6AA2">
        <w:rPr>
          <w:rFonts w:hAnsi="ＭＳ ゴシック" w:hint="eastAsia"/>
          <w:lang w:eastAsia="ja-JP"/>
        </w:rPr>
        <w:t>Pentium4 2GHz相当</w:t>
      </w:r>
      <w:r w:rsidRPr="00E520ED">
        <w:rPr>
          <w:rFonts w:hAnsi="ＭＳ ゴシック" w:hint="eastAsia"/>
          <w:lang w:eastAsia="ja-JP"/>
        </w:rPr>
        <w:t xml:space="preserve">以上 </w:t>
      </w:r>
    </w:p>
    <w:p w14:paraId="2FF6CFB5" w14:textId="77777777" w:rsidR="002416B0" w:rsidRPr="00E520ED" w:rsidRDefault="002416B0" w:rsidP="00BE0E2B">
      <w:pPr>
        <w:tabs>
          <w:tab w:val="left" w:pos="851"/>
        </w:tabs>
        <w:spacing w:line="220" w:lineRule="atLeast"/>
        <w:rPr>
          <w:rFonts w:hAnsi="ＭＳ ゴシック"/>
          <w:lang w:eastAsia="ja-JP"/>
        </w:rPr>
      </w:pPr>
      <w:r w:rsidRPr="00E520ED">
        <w:rPr>
          <w:rFonts w:hAnsi="ＭＳ ゴシック" w:hint="eastAsia"/>
          <w:lang w:eastAsia="ja-JP"/>
        </w:rPr>
        <w:t>メモリ</w:t>
      </w:r>
      <w:r w:rsidR="008E6AA2">
        <w:rPr>
          <w:rFonts w:hAnsi="ＭＳ ゴシック" w:hint="eastAsia"/>
          <w:lang w:eastAsia="ja-JP"/>
        </w:rPr>
        <w:t xml:space="preserve"> </w:t>
      </w:r>
      <w:r w:rsidR="008E6AA2">
        <w:rPr>
          <w:rFonts w:hAnsi="ＭＳ ゴシック" w:hint="eastAsia"/>
          <w:lang w:eastAsia="ja-JP"/>
        </w:rPr>
        <w:tab/>
      </w:r>
      <w:r w:rsidR="00D44E48">
        <w:rPr>
          <w:rFonts w:hAnsi="ＭＳ ゴシック" w:hint="eastAsia"/>
          <w:lang w:eastAsia="ja-JP"/>
        </w:rPr>
        <w:t>4</w:t>
      </w:r>
      <w:r w:rsidRPr="00E520ED">
        <w:rPr>
          <w:rFonts w:hAnsi="ＭＳ ゴシック" w:hint="eastAsia"/>
          <w:lang w:eastAsia="ja-JP"/>
        </w:rPr>
        <w:t xml:space="preserve">GB以上 </w:t>
      </w:r>
    </w:p>
    <w:p w14:paraId="2A8B0F86" w14:textId="77777777" w:rsidR="002416B0" w:rsidRPr="00E520ED" w:rsidRDefault="002416B0" w:rsidP="00C82E31">
      <w:pPr>
        <w:spacing w:line="220" w:lineRule="atLeast"/>
        <w:rPr>
          <w:rFonts w:hAnsi="ＭＳ ゴシック"/>
          <w:lang w:eastAsia="ja-JP"/>
        </w:rPr>
      </w:pPr>
      <w:r w:rsidRPr="00E520ED">
        <w:rPr>
          <w:rFonts w:hAnsi="ＭＳ ゴシック" w:hint="eastAsia"/>
          <w:lang w:eastAsia="ja-JP"/>
        </w:rPr>
        <w:t xml:space="preserve">ハードディスク </w:t>
      </w:r>
    </w:p>
    <w:p w14:paraId="33DF4712" w14:textId="77777777" w:rsidR="002416B0" w:rsidRPr="00E520ED" w:rsidRDefault="00D44E48" w:rsidP="00BE0E2B">
      <w:pPr>
        <w:spacing w:line="220" w:lineRule="atLeast"/>
        <w:ind w:leftChars="440" w:left="850"/>
        <w:rPr>
          <w:rFonts w:hAnsi="ＭＳ ゴシック"/>
          <w:lang w:eastAsia="ja-JP"/>
        </w:rPr>
      </w:pPr>
      <w:r>
        <w:rPr>
          <w:rFonts w:hAnsi="ＭＳ ゴシック" w:hint="eastAsia"/>
          <w:lang w:eastAsia="ja-JP"/>
        </w:rPr>
        <w:t>1</w:t>
      </w:r>
      <w:r w:rsidR="002416B0" w:rsidRPr="00E520ED">
        <w:rPr>
          <w:rFonts w:hAnsi="ＭＳ ゴシック" w:hint="eastAsia"/>
          <w:lang w:eastAsia="ja-JP"/>
        </w:rPr>
        <w:t>GB以上（</w:t>
      </w:r>
      <w:proofErr w:type="spellStart"/>
      <w:r w:rsidR="002416B0" w:rsidRPr="00E520ED">
        <w:rPr>
          <w:rFonts w:hAnsi="ＭＳ ゴシック" w:hint="eastAsia"/>
          <w:lang w:eastAsia="ja-JP"/>
        </w:rPr>
        <w:t>LogVillage</w:t>
      </w:r>
      <w:proofErr w:type="spellEnd"/>
      <w:r w:rsidR="002416B0" w:rsidRPr="00E520ED">
        <w:rPr>
          <w:rFonts w:hAnsi="ＭＳ ゴシック" w:hint="eastAsia"/>
          <w:lang w:eastAsia="ja-JP"/>
        </w:rPr>
        <w:t>システム用領域）</w:t>
      </w:r>
      <w:r w:rsidR="002416B0" w:rsidRPr="00E520ED">
        <w:rPr>
          <w:rFonts w:hAnsi="ＭＳ ゴシック" w:hint="eastAsia"/>
          <w:lang w:eastAsia="ja-JP"/>
        </w:rPr>
        <w:br/>
        <w:t>※データ保管用として別途HDD容量が必要です。</w:t>
      </w:r>
    </w:p>
    <w:p w14:paraId="17B64AA5" w14:textId="77777777" w:rsidR="002416B0" w:rsidRPr="00E520ED" w:rsidRDefault="002416B0" w:rsidP="00BE0E2B">
      <w:pPr>
        <w:spacing w:line="220" w:lineRule="atLeast"/>
        <w:ind w:leftChars="440" w:left="850"/>
        <w:rPr>
          <w:rFonts w:hAnsi="ＭＳ ゴシック"/>
          <w:lang w:eastAsia="ja-JP"/>
        </w:rPr>
      </w:pPr>
      <w:r w:rsidRPr="00E520ED">
        <w:rPr>
          <w:rFonts w:hAnsi="ＭＳ ゴシック" w:hint="eastAsia"/>
          <w:lang w:eastAsia="ja-JP"/>
        </w:rPr>
        <w:t>※ディスクのフォーマット形式はNTFS限定です。</w:t>
      </w:r>
    </w:p>
    <w:p w14:paraId="475A4BE5" w14:textId="77777777" w:rsidR="002416B0" w:rsidRPr="00E520ED" w:rsidRDefault="002416B0" w:rsidP="00C82E31">
      <w:pPr>
        <w:spacing w:line="220" w:lineRule="atLeast"/>
        <w:rPr>
          <w:rFonts w:hAnsi="ＭＳ ゴシック"/>
          <w:lang w:eastAsia="ja-JP"/>
        </w:rPr>
      </w:pPr>
    </w:p>
    <w:p w14:paraId="6E1E739E" w14:textId="77777777" w:rsidR="002416B0" w:rsidRPr="00627B50" w:rsidRDefault="006336A1" w:rsidP="00627B50">
      <w:pPr>
        <w:spacing w:line="220" w:lineRule="atLeast"/>
        <w:ind w:left="163" w:hangingChars="100" w:hanging="163"/>
        <w:rPr>
          <w:rFonts w:hAnsi="ＭＳ ゴシック"/>
          <w:sz w:val="18"/>
          <w:szCs w:val="18"/>
          <w:lang w:eastAsia="ja-JP"/>
        </w:rPr>
      </w:pPr>
      <w:r w:rsidRPr="00627B50">
        <w:rPr>
          <w:rFonts w:hAnsi="ＭＳ ゴシック" w:hint="eastAsia"/>
          <w:sz w:val="18"/>
          <w:szCs w:val="18"/>
          <w:lang w:eastAsia="ja-JP"/>
        </w:rPr>
        <w:t>※</w:t>
      </w:r>
      <w:r w:rsidR="00AF0288">
        <w:rPr>
          <w:rFonts w:hAnsi="ＭＳ ゴシック" w:hint="eastAsia"/>
          <w:sz w:val="18"/>
          <w:szCs w:val="18"/>
          <w:lang w:eastAsia="ja-JP"/>
        </w:rPr>
        <w:t>他の</w:t>
      </w:r>
      <w:r w:rsidRPr="00627B50">
        <w:rPr>
          <w:rFonts w:hAnsi="ＭＳ ゴシック" w:hint="eastAsia"/>
          <w:sz w:val="18"/>
          <w:szCs w:val="18"/>
          <w:lang w:eastAsia="ja-JP"/>
        </w:rPr>
        <w:t>アプリケーションと共存の</w:t>
      </w:r>
      <w:r w:rsidR="002416B0" w:rsidRPr="00627B50">
        <w:rPr>
          <w:rFonts w:hAnsi="ＭＳ ゴシック" w:hint="eastAsia"/>
          <w:sz w:val="18"/>
          <w:szCs w:val="18"/>
          <w:lang w:eastAsia="ja-JP"/>
        </w:rPr>
        <w:t>場合、アプリケーション</w:t>
      </w:r>
      <w:r w:rsidRPr="00627B50">
        <w:rPr>
          <w:rFonts w:hAnsi="ＭＳ ゴシック" w:hint="eastAsia"/>
          <w:sz w:val="18"/>
          <w:szCs w:val="18"/>
          <w:lang w:eastAsia="ja-JP"/>
        </w:rPr>
        <w:t>間の競合(干渉)が発生し、</w:t>
      </w:r>
      <w:proofErr w:type="spellStart"/>
      <w:r w:rsidRPr="00627B50">
        <w:rPr>
          <w:rFonts w:hAnsi="ＭＳ ゴシック" w:hint="eastAsia"/>
          <w:sz w:val="18"/>
          <w:szCs w:val="18"/>
          <w:lang w:eastAsia="ja-JP"/>
        </w:rPr>
        <w:t>LogVillageMGR</w:t>
      </w:r>
      <w:proofErr w:type="spellEnd"/>
      <w:r w:rsidRPr="00627B50">
        <w:rPr>
          <w:rFonts w:hAnsi="ＭＳ ゴシック" w:hint="eastAsia"/>
          <w:sz w:val="18"/>
          <w:szCs w:val="18"/>
          <w:lang w:eastAsia="ja-JP"/>
        </w:rPr>
        <w:t>の動作が不安定となる場合があります</w:t>
      </w:r>
      <w:r w:rsidR="00627B50">
        <w:rPr>
          <w:rFonts w:hAnsi="ＭＳ ゴシック" w:hint="eastAsia"/>
          <w:sz w:val="18"/>
          <w:szCs w:val="18"/>
          <w:lang w:eastAsia="ja-JP"/>
        </w:rPr>
        <w:t>ので、</w:t>
      </w:r>
      <w:proofErr w:type="spellStart"/>
      <w:r w:rsidR="00627B50">
        <w:rPr>
          <w:rFonts w:hAnsi="ＭＳ ゴシック" w:hint="eastAsia"/>
          <w:sz w:val="18"/>
          <w:szCs w:val="18"/>
          <w:lang w:eastAsia="ja-JP"/>
        </w:rPr>
        <w:t>LogVillageMGR</w:t>
      </w:r>
      <w:proofErr w:type="spellEnd"/>
      <w:r w:rsidR="00627B50">
        <w:rPr>
          <w:rFonts w:hAnsi="ＭＳ ゴシック" w:hint="eastAsia"/>
          <w:sz w:val="18"/>
          <w:szCs w:val="18"/>
          <w:lang w:eastAsia="ja-JP"/>
        </w:rPr>
        <w:t>専用の環境にインストールいただくことを推奨いたします。</w:t>
      </w:r>
    </w:p>
    <w:p w14:paraId="21467607" w14:textId="77777777" w:rsidR="002416B0" w:rsidRPr="00627B50" w:rsidRDefault="002416B0" w:rsidP="00C82E31">
      <w:pPr>
        <w:spacing w:line="220" w:lineRule="atLeast"/>
        <w:rPr>
          <w:rFonts w:hAnsi="ＭＳ ゴシック"/>
          <w:sz w:val="18"/>
          <w:szCs w:val="18"/>
          <w:lang w:eastAsia="ja-JP"/>
        </w:rPr>
      </w:pPr>
      <w:r w:rsidRPr="00627B50">
        <w:rPr>
          <w:rFonts w:hAnsi="ＭＳ ゴシック" w:hint="eastAsia"/>
          <w:sz w:val="18"/>
          <w:szCs w:val="18"/>
          <w:lang w:eastAsia="ja-JP"/>
        </w:rPr>
        <w:t>※</w:t>
      </w:r>
      <w:r w:rsidR="006336A1" w:rsidRPr="00627B50">
        <w:rPr>
          <w:rFonts w:hAnsi="ＭＳ ゴシック" w:hint="eastAsia"/>
          <w:sz w:val="18"/>
          <w:szCs w:val="18"/>
          <w:lang w:eastAsia="ja-JP"/>
        </w:rPr>
        <w:t>インストール時に</w:t>
      </w:r>
      <w:r w:rsidRPr="00627B50">
        <w:rPr>
          <w:rFonts w:hAnsi="ＭＳ ゴシック" w:hint="eastAsia"/>
          <w:sz w:val="18"/>
          <w:szCs w:val="18"/>
          <w:lang w:eastAsia="ja-JP"/>
        </w:rPr>
        <w:t>TCP80番ポートが</w:t>
      </w:r>
      <w:r w:rsidR="006336A1" w:rsidRPr="00627B50">
        <w:rPr>
          <w:rFonts w:hAnsi="ＭＳ ゴシック" w:hint="eastAsia"/>
          <w:sz w:val="18"/>
          <w:szCs w:val="18"/>
          <w:lang w:eastAsia="ja-JP"/>
        </w:rPr>
        <w:t>開いている必要があります</w:t>
      </w:r>
      <w:r w:rsidRPr="00627B50">
        <w:rPr>
          <w:rFonts w:hAnsi="ＭＳ ゴシック" w:hint="eastAsia"/>
          <w:sz w:val="18"/>
          <w:szCs w:val="18"/>
          <w:lang w:eastAsia="ja-JP"/>
        </w:rPr>
        <w:t>。</w:t>
      </w:r>
    </w:p>
    <w:p w14:paraId="272AA750" w14:textId="77777777" w:rsidR="002416B0" w:rsidRPr="00E520ED" w:rsidRDefault="002416B0" w:rsidP="00C82E31">
      <w:pPr>
        <w:spacing w:line="220" w:lineRule="atLeast"/>
        <w:rPr>
          <w:rFonts w:hAnsi="ＭＳ ゴシック"/>
          <w:lang w:eastAsia="ja-JP"/>
        </w:rPr>
      </w:pPr>
    </w:p>
    <w:p w14:paraId="2A616774" w14:textId="77777777" w:rsidR="002416B0" w:rsidRPr="00AD0DC6" w:rsidRDefault="002416B0" w:rsidP="00C82E31">
      <w:pPr>
        <w:spacing w:line="220" w:lineRule="atLeast"/>
        <w:rPr>
          <w:color w:val="000000"/>
          <w:lang w:eastAsia="ja-JP"/>
        </w:rPr>
      </w:pPr>
      <w:r w:rsidRPr="00AD0DC6">
        <w:rPr>
          <w:rFonts w:hint="eastAsia"/>
          <w:color w:val="000000"/>
          <w:lang w:eastAsia="ja-JP"/>
        </w:rPr>
        <w:t>【ご注意事項】</w:t>
      </w:r>
    </w:p>
    <w:p w14:paraId="75CA9A3D" w14:textId="77777777" w:rsidR="002416B0" w:rsidRPr="00AD0DC6" w:rsidRDefault="00AD0DC6" w:rsidP="00C82E31">
      <w:pPr>
        <w:spacing w:line="220" w:lineRule="atLeast"/>
        <w:rPr>
          <w:color w:val="000000"/>
          <w:lang w:eastAsia="ja-JP"/>
        </w:rPr>
      </w:pPr>
      <w:proofErr w:type="spellStart"/>
      <w:r w:rsidRPr="00AD0DC6">
        <w:rPr>
          <w:rFonts w:hint="eastAsia"/>
          <w:color w:val="000000"/>
          <w:lang w:eastAsia="ja-JP"/>
        </w:rPr>
        <w:t>LogVillage</w:t>
      </w:r>
      <w:proofErr w:type="spellEnd"/>
      <w:r w:rsidRPr="00AD0DC6">
        <w:rPr>
          <w:rFonts w:hint="eastAsia"/>
          <w:color w:val="000000"/>
          <w:lang w:eastAsia="ja-JP"/>
        </w:rPr>
        <w:t>マネージャをインストールいただくPCサーバに、一定周期のOS再起動処理の設定を強く推奨いたします。</w:t>
      </w:r>
      <w:r w:rsidR="002416B0" w:rsidRPr="00AD0DC6">
        <w:rPr>
          <w:rFonts w:hint="eastAsia"/>
          <w:color w:val="000000"/>
          <w:lang w:eastAsia="ja-JP"/>
        </w:rPr>
        <w:t xml:space="preserve"> </w:t>
      </w:r>
    </w:p>
    <w:p w14:paraId="788C12D6" w14:textId="77777777" w:rsidR="002416B0" w:rsidRPr="00AD0DC6" w:rsidRDefault="00D44E48" w:rsidP="00C82E31">
      <w:pPr>
        <w:spacing w:line="220" w:lineRule="atLeast"/>
        <w:rPr>
          <w:color w:val="000000"/>
        </w:rPr>
      </w:pPr>
      <w:r>
        <w:rPr>
          <w:color w:val="000000"/>
          <w:lang w:eastAsia="ja-JP"/>
        </w:rPr>
        <w:t xml:space="preserve">Windows Server </w:t>
      </w:r>
      <w:r>
        <w:rPr>
          <w:rFonts w:hint="eastAsia"/>
          <w:color w:val="000000"/>
          <w:lang w:eastAsia="ja-JP"/>
        </w:rPr>
        <w:t>OS</w:t>
      </w:r>
      <w:r w:rsidR="002416B0" w:rsidRPr="00AD0DC6">
        <w:rPr>
          <w:rFonts w:hint="eastAsia"/>
          <w:color w:val="000000"/>
        </w:rPr>
        <w:t>: 30日に1回</w:t>
      </w:r>
    </w:p>
    <w:p w14:paraId="29CA541C" w14:textId="77777777" w:rsidR="002416B0" w:rsidRPr="00E520ED" w:rsidRDefault="002416B0" w:rsidP="00C82E31">
      <w:pPr>
        <w:widowControl/>
        <w:spacing w:line="220" w:lineRule="atLeast"/>
        <w:rPr>
          <w:rFonts w:hAnsi="ＭＳ ゴシック"/>
        </w:rPr>
      </w:pPr>
      <w:r w:rsidRPr="00E520ED">
        <w:rPr>
          <w:rFonts w:hAnsi="ＭＳ ゴシック"/>
        </w:rPr>
        <w:br w:type="page"/>
      </w:r>
    </w:p>
    <w:p w14:paraId="520979C2" w14:textId="77777777" w:rsidR="00657E70" w:rsidRDefault="002416B0" w:rsidP="00657E70">
      <w:pPr>
        <w:pStyle w:val="afffff8"/>
        <w:spacing w:line="220" w:lineRule="atLeast"/>
        <w:rPr>
          <w:rFonts w:ascii="ＭＳ ゴシック" w:eastAsia="ＭＳ ゴシック" w:hAnsi="ＭＳ ゴシック"/>
        </w:rPr>
      </w:pPr>
      <w:r w:rsidRPr="00E520ED">
        <w:rPr>
          <w:rFonts w:ascii="ＭＳ ゴシック" w:eastAsia="ＭＳ ゴシック" w:hAnsi="ＭＳ ゴシック" w:hint="eastAsia"/>
        </w:rPr>
        <w:lastRenderedPageBreak/>
        <w:t>■</w:t>
      </w:r>
      <w:proofErr w:type="spellStart"/>
      <w:r w:rsidRPr="00E520ED">
        <w:rPr>
          <w:rFonts w:ascii="ＭＳ ゴシック" w:eastAsia="ＭＳ ゴシック" w:hAnsi="ＭＳ ゴシック" w:hint="eastAsia"/>
        </w:rPr>
        <w:t>LogVillage</w:t>
      </w:r>
      <w:proofErr w:type="spellEnd"/>
      <w:r w:rsidRPr="00E520ED">
        <w:rPr>
          <w:rFonts w:ascii="ＭＳ ゴシック" w:eastAsia="ＭＳ ゴシック" w:hAnsi="ＭＳ ゴシック" w:hint="eastAsia"/>
        </w:rPr>
        <w:t>ポーリングサーバー（以下：</w:t>
      </w:r>
      <w:proofErr w:type="spellStart"/>
      <w:r w:rsidR="00222FCC">
        <w:rPr>
          <w:rFonts w:ascii="ＭＳ ゴシック" w:eastAsia="ＭＳ ゴシック" w:hAnsi="ＭＳ ゴシック" w:hint="eastAsia"/>
        </w:rPr>
        <w:t>LogVillagePS</w:t>
      </w:r>
      <w:proofErr w:type="spellEnd"/>
      <w:r w:rsidRPr="00E520ED">
        <w:rPr>
          <w:rFonts w:ascii="ＭＳ ゴシック" w:eastAsia="ＭＳ ゴシック" w:hAnsi="ＭＳ ゴシック" w:hint="eastAsia"/>
        </w:rPr>
        <w:t>とする）</w:t>
      </w:r>
    </w:p>
    <w:p w14:paraId="5090DB2C" w14:textId="73C13777" w:rsidR="0077014D" w:rsidRDefault="0077014D" w:rsidP="0077014D">
      <w:pPr>
        <w:pStyle w:val="afffff8"/>
        <w:spacing w:line="220" w:lineRule="atLeast"/>
        <w:rPr>
          <w:rFonts w:ascii="ＭＳ ゴシック" w:eastAsia="ＭＳ ゴシック" w:hAnsi="ＭＳ ゴシック"/>
          <w:b w:val="0"/>
        </w:rPr>
      </w:pPr>
      <w:r w:rsidRPr="00657E70">
        <w:rPr>
          <w:rFonts w:hAnsi="ＭＳ ゴシック" w:hint="eastAsia"/>
          <w:b w:val="0"/>
        </w:rPr>
        <w:t>OS</w:t>
      </w:r>
      <w:r w:rsidRPr="00657E70">
        <w:rPr>
          <w:rFonts w:hAnsi="ＭＳ ゴシック" w:hint="eastAsia"/>
          <w:b w:val="0"/>
        </w:rPr>
        <w:tab/>
      </w:r>
      <w:r w:rsidRPr="00D44E48">
        <w:rPr>
          <w:rFonts w:ascii="ＭＳ ゴシック" w:eastAsia="ＭＳ ゴシック" w:hAnsi="ＭＳ ゴシック" w:hint="eastAsia"/>
          <w:b w:val="0"/>
        </w:rPr>
        <w:t>Windows</w:t>
      </w:r>
      <w:r>
        <w:rPr>
          <w:rFonts w:ascii="ＭＳ ゴシック" w:eastAsia="ＭＳ ゴシック" w:hAnsi="ＭＳ ゴシック" w:hint="eastAsia"/>
          <w:b w:val="0"/>
        </w:rPr>
        <w:t xml:space="preserve"> </w:t>
      </w:r>
      <w:r w:rsidRPr="00D44E48">
        <w:rPr>
          <w:rFonts w:ascii="ＭＳ ゴシック" w:eastAsia="ＭＳ ゴシック" w:hAnsi="ＭＳ ゴシック" w:hint="eastAsia"/>
          <w:b w:val="0"/>
        </w:rPr>
        <w:t>Server 20</w:t>
      </w:r>
      <w:r w:rsidR="00DB4B5E">
        <w:rPr>
          <w:rFonts w:ascii="ＭＳ ゴシック" w:eastAsia="ＭＳ ゴシック" w:hAnsi="ＭＳ ゴシック"/>
          <w:b w:val="0"/>
        </w:rPr>
        <w:t>22</w:t>
      </w:r>
    </w:p>
    <w:p w14:paraId="5D2499EB" w14:textId="5C8A2813" w:rsidR="004571C0" w:rsidRDefault="004571C0" w:rsidP="0077014D">
      <w:pPr>
        <w:pStyle w:val="afffff8"/>
        <w:spacing w:line="220" w:lineRule="atLeast"/>
        <w:rPr>
          <w:rFonts w:ascii="ＭＳ ゴシック" w:eastAsia="ＭＳ ゴシック" w:hAnsi="ＭＳ ゴシック"/>
          <w:b w:val="0"/>
        </w:rPr>
      </w:pPr>
      <w:r>
        <w:rPr>
          <w:rFonts w:ascii="ＭＳ ゴシック" w:eastAsia="ＭＳ ゴシック" w:hAnsi="ＭＳ ゴシック"/>
          <w:b w:val="0"/>
        </w:rPr>
        <w:tab/>
      </w:r>
      <w:r w:rsidRPr="00D44E48">
        <w:rPr>
          <w:rFonts w:ascii="ＭＳ ゴシック" w:eastAsia="ＭＳ ゴシック" w:hAnsi="ＭＳ ゴシック" w:hint="eastAsia"/>
          <w:b w:val="0"/>
        </w:rPr>
        <w:t>Windows</w:t>
      </w:r>
      <w:r>
        <w:rPr>
          <w:rFonts w:ascii="ＭＳ ゴシック" w:eastAsia="ＭＳ ゴシック" w:hAnsi="ＭＳ ゴシック" w:hint="eastAsia"/>
          <w:b w:val="0"/>
        </w:rPr>
        <w:t xml:space="preserve"> </w:t>
      </w:r>
      <w:r w:rsidRPr="00D44E48">
        <w:rPr>
          <w:rFonts w:ascii="ＭＳ ゴシック" w:eastAsia="ＭＳ ゴシック" w:hAnsi="ＭＳ ゴシック" w:hint="eastAsia"/>
          <w:b w:val="0"/>
        </w:rPr>
        <w:t>Server 201</w:t>
      </w:r>
      <w:r w:rsidR="00DB4B5E">
        <w:rPr>
          <w:rFonts w:ascii="ＭＳ ゴシック" w:eastAsia="ＭＳ ゴシック" w:hAnsi="ＭＳ ゴシック"/>
          <w:b w:val="0"/>
        </w:rPr>
        <w:t>9</w:t>
      </w:r>
    </w:p>
    <w:p w14:paraId="2054498A" w14:textId="7E5DB919" w:rsidR="00DB4B5E" w:rsidRDefault="00DB4B5E" w:rsidP="0077014D">
      <w:pPr>
        <w:pStyle w:val="afffff8"/>
        <w:spacing w:line="220" w:lineRule="atLeast"/>
        <w:rPr>
          <w:rFonts w:hAnsi="ＭＳ ゴシック"/>
          <w:b w:val="0"/>
        </w:rPr>
      </w:pPr>
      <w:r>
        <w:rPr>
          <w:rFonts w:ascii="ＭＳ ゴシック" w:eastAsia="ＭＳ ゴシック" w:hAnsi="ＭＳ ゴシック"/>
          <w:b w:val="0"/>
        </w:rPr>
        <w:tab/>
      </w:r>
      <w:r w:rsidRPr="00D44E48">
        <w:rPr>
          <w:rFonts w:ascii="ＭＳ ゴシック" w:eastAsia="ＭＳ ゴシック" w:hAnsi="ＭＳ ゴシック" w:hint="eastAsia"/>
          <w:b w:val="0"/>
        </w:rPr>
        <w:t>Windows</w:t>
      </w:r>
      <w:r>
        <w:rPr>
          <w:rFonts w:ascii="ＭＳ ゴシック" w:eastAsia="ＭＳ ゴシック" w:hAnsi="ＭＳ ゴシック" w:hint="eastAsia"/>
          <w:b w:val="0"/>
        </w:rPr>
        <w:t xml:space="preserve"> </w:t>
      </w:r>
      <w:r w:rsidRPr="00D44E48">
        <w:rPr>
          <w:rFonts w:ascii="ＭＳ ゴシック" w:eastAsia="ＭＳ ゴシック" w:hAnsi="ＭＳ ゴシック" w:hint="eastAsia"/>
          <w:b w:val="0"/>
        </w:rPr>
        <w:t>Server 2016</w:t>
      </w:r>
    </w:p>
    <w:p w14:paraId="6034FCB3" w14:textId="77777777" w:rsidR="0077014D" w:rsidRPr="00D44E48" w:rsidRDefault="0077014D" w:rsidP="0077014D">
      <w:pPr>
        <w:pStyle w:val="afffff8"/>
        <w:spacing w:line="220" w:lineRule="atLeast"/>
        <w:rPr>
          <w:rFonts w:ascii="ＭＳ ゴシック" w:eastAsia="ＭＳ ゴシック" w:hAnsi="ＭＳ ゴシック"/>
          <w:b w:val="0"/>
        </w:rPr>
      </w:pPr>
      <w:r>
        <w:rPr>
          <w:rFonts w:hAnsi="ＭＳ ゴシック" w:hint="eastAsia"/>
          <w:b w:val="0"/>
        </w:rPr>
        <w:tab/>
      </w:r>
      <w:r w:rsidRPr="00D44E48">
        <w:rPr>
          <w:rFonts w:ascii="ＭＳ ゴシック" w:eastAsia="ＭＳ ゴシック" w:hAnsi="ＭＳ ゴシック"/>
          <w:b w:val="0"/>
        </w:rPr>
        <w:t xml:space="preserve">Windows Server </w:t>
      </w:r>
      <w:r w:rsidRPr="00D44E48">
        <w:rPr>
          <w:rFonts w:ascii="ＭＳ ゴシック" w:eastAsia="ＭＳ ゴシック" w:hAnsi="ＭＳ ゴシック" w:hint="eastAsia"/>
          <w:b w:val="0"/>
        </w:rPr>
        <w:t>2012 R2</w:t>
      </w:r>
    </w:p>
    <w:p w14:paraId="6BCF576F" w14:textId="77777777" w:rsidR="0077014D" w:rsidRDefault="0077014D" w:rsidP="0077014D">
      <w:pPr>
        <w:spacing w:line="220" w:lineRule="atLeast"/>
        <w:ind w:leftChars="440" w:left="850"/>
        <w:rPr>
          <w:rFonts w:hAnsi="ＭＳ ゴシック"/>
          <w:lang w:eastAsia="ja-JP"/>
        </w:rPr>
      </w:pPr>
      <w:r>
        <w:rPr>
          <w:rFonts w:hAnsi="ＭＳ ゴシック"/>
        </w:rPr>
        <w:t>Windows Server 20</w:t>
      </w:r>
      <w:r>
        <w:rPr>
          <w:rFonts w:hAnsi="ＭＳ ゴシック" w:hint="eastAsia"/>
          <w:lang w:eastAsia="ja-JP"/>
        </w:rPr>
        <w:t>12</w:t>
      </w:r>
    </w:p>
    <w:p w14:paraId="59DD1876" w14:textId="77777777" w:rsidR="002416B0" w:rsidRPr="00E520ED" w:rsidRDefault="002416B0" w:rsidP="00BE0E2B">
      <w:pPr>
        <w:tabs>
          <w:tab w:val="left" w:pos="851"/>
        </w:tabs>
        <w:spacing w:line="220" w:lineRule="atLeast"/>
        <w:rPr>
          <w:rFonts w:hAnsi="ＭＳ ゴシック"/>
          <w:lang w:eastAsia="ja-JP"/>
        </w:rPr>
      </w:pPr>
      <w:r w:rsidRPr="00E520ED">
        <w:rPr>
          <w:rFonts w:hAnsi="ＭＳ ゴシック" w:hint="eastAsia"/>
          <w:lang w:eastAsia="ja-JP"/>
        </w:rPr>
        <w:t xml:space="preserve">CPU </w:t>
      </w:r>
      <w:r w:rsidRPr="00E520ED">
        <w:rPr>
          <w:rFonts w:hAnsi="ＭＳ ゴシック" w:hint="eastAsia"/>
          <w:lang w:eastAsia="ja-JP"/>
        </w:rPr>
        <w:tab/>
      </w:r>
      <w:r w:rsidR="005E3075">
        <w:rPr>
          <w:rFonts w:hAnsi="ＭＳ ゴシック" w:hint="eastAsia"/>
          <w:lang w:eastAsia="ja-JP"/>
        </w:rPr>
        <w:t>Pentium4 2</w:t>
      </w:r>
      <w:r w:rsidRPr="00E520ED">
        <w:rPr>
          <w:rFonts w:hAnsi="ＭＳ ゴシック" w:hint="eastAsia"/>
          <w:lang w:eastAsia="ja-JP"/>
        </w:rPr>
        <w:t xml:space="preserve">GHz以上 </w:t>
      </w:r>
    </w:p>
    <w:p w14:paraId="1200449B" w14:textId="77777777" w:rsidR="002416B0" w:rsidRPr="00E520ED" w:rsidRDefault="002416B0" w:rsidP="00BE0E2B">
      <w:pPr>
        <w:tabs>
          <w:tab w:val="left" w:pos="851"/>
        </w:tabs>
        <w:spacing w:line="220" w:lineRule="atLeast"/>
        <w:rPr>
          <w:rFonts w:hAnsi="ＭＳ ゴシック"/>
          <w:lang w:eastAsia="ja-JP"/>
        </w:rPr>
      </w:pPr>
      <w:r w:rsidRPr="00E520ED">
        <w:rPr>
          <w:rFonts w:hAnsi="ＭＳ ゴシック" w:hint="eastAsia"/>
          <w:lang w:eastAsia="ja-JP"/>
        </w:rPr>
        <w:t>メモリ</w:t>
      </w:r>
      <w:r w:rsidR="0077014D">
        <w:rPr>
          <w:rFonts w:hAnsi="ＭＳ ゴシック" w:hint="eastAsia"/>
          <w:lang w:eastAsia="ja-JP"/>
        </w:rPr>
        <w:t xml:space="preserve"> </w:t>
      </w:r>
      <w:r w:rsidR="0077014D">
        <w:rPr>
          <w:rFonts w:hAnsi="ＭＳ ゴシック" w:hint="eastAsia"/>
          <w:lang w:eastAsia="ja-JP"/>
        </w:rPr>
        <w:tab/>
        <w:t>2G</w:t>
      </w:r>
      <w:r w:rsidRPr="00E520ED">
        <w:rPr>
          <w:rFonts w:hAnsi="ＭＳ ゴシック" w:hint="eastAsia"/>
          <w:lang w:eastAsia="ja-JP"/>
        </w:rPr>
        <w:t xml:space="preserve">B以上 </w:t>
      </w:r>
    </w:p>
    <w:p w14:paraId="2F54AAB4" w14:textId="77777777" w:rsidR="002416B0" w:rsidRPr="00E520ED" w:rsidRDefault="002416B0" w:rsidP="00C82E31">
      <w:pPr>
        <w:spacing w:line="220" w:lineRule="atLeast"/>
        <w:rPr>
          <w:rFonts w:hAnsi="ＭＳ ゴシック"/>
          <w:lang w:eastAsia="ja-JP"/>
        </w:rPr>
      </w:pPr>
      <w:r w:rsidRPr="00E520ED">
        <w:rPr>
          <w:rFonts w:hAnsi="ＭＳ ゴシック" w:hint="eastAsia"/>
          <w:lang w:eastAsia="ja-JP"/>
        </w:rPr>
        <w:t xml:space="preserve">ハードディスク </w:t>
      </w:r>
    </w:p>
    <w:p w14:paraId="5E257E4D" w14:textId="77777777" w:rsidR="002416B0" w:rsidRPr="00E520ED" w:rsidRDefault="0077014D" w:rsidP="00BE0E2B">
      <w:pPr>
        <w:spacing w:line="220" w:lineRule="atLeast"/>
        <w:ind w:leftChars="440" w:left="850"/>
        <w:rPr>
          <w:rFonts w:hAnsi="ＭＳ ゴシック"/>
          <w:lang w:eastAsia="ja-JP"/>
        </w:rPr>
      </w:pPr>
      <w:r>
        <w:rPr>
          <w:rFonts w:hAnsi="ＭＳ ゴシック" w:hint="eastAsia"/>
          <w:lang w:eastAsia="ja-JP"/>
        </w:rPr>
        <w:t>100M</w:t>
      </w:r>
      <w:r w:rsidR="002416B0" w:rsidRPr="00E520ED">
        <w:rPr>
          <w:rFonts w:hAnsi="ＭＳ ゴシック" w:hint="eastAsia"/>
          <w:lang w:eastAsia="ja-JP"/>
        </w:rPr>
        <w:t>B以上（</w:t>
      </w:r>
      <w:proofErr w:type="spellStart"/>
      <w:r w:rsidR="002416B0" w:rsidRPr="00E520ED">
        <w:rPr>
          <w:rFonts w:hAnsi="ＭＳ ゴシック" w:hint="eastAsia"/>
          <w:lang w:eastAsia="ja-JP"/>
        </w:rPr>
        <w:t>LogVillage</w:t>
      </w:r>
      <w:proofErr w:type="spellEnd"/>
      <w:r w:rsidR="002416B0" w:rsidRPr="00E520ED">
        <w:rPr>
          <w:rFonts w:hAnsi="ＭＳ ゴシック" w:hint="eastAsia"/>
          <w:lang w:eastAsia="ja-JP"/>
        </w:rPr>
        <w:t>システム用領域）</w:t>
      </w:r>
    </w:p>
    <w:p w14:paraId="5F6B31AD" w14:textId="77777777" w:rsidR="002416B0" w:rsidRPr="00E520ED" w:rsidRDefault="002416B0" w:rsidP="00BE0E2B">
      <w:pPr>
        <w:spacing w:line="220" w:lineRule="atLeast"/>
        <w:ind w:leftChars="440" w:left="850"/>
        <w:rPr>
          <w:rFonts w:hAnsi="ＭＳ ゴシック"/>
          <w:lang w:eastAsia="ja-JP"/>
        </w:rPr>
      </w:pPr>
      <w:r w:rsidRPr="00E520ED">
        <w:rPr>
          <w:rFonts w:hAnsi="ＭＳ ゴシック" w:hint="eastAsia"/>
          <w:lang w:eastAsia="ja-JP"/>
        </w:rPr>
        <w:t>※ディスクのフォーマット形式はNTFS限定です。</w:t>
      </w:r>
    </w:p>
    <w:p w14:paraId="2E5DB4A8" w14:textId="77777777" w:rsidR="002416B0" w:rsidRPr="00E520ED" w:rsidRDefault="002416B0" w:rsidP="00C82E31">
      <w:pPr>
        <w:spacing w:line="220" w:lineRule="atLeast"/>
        <w:rPr>
          <w:rFonts w:hAnsi="ＭＳ ゴシック"/>
          <w:lang w:eastAsia="ja-JP"/>
        </w:rPr>
      </w:pPr>
    </w:p>
    <w:p w14:paraId="5BE85FB4" w14:textId="77777777" w:rsidR="002416B0" w:rsidRPr="001820D0" w:rsidRDefault="002416B0" w:rsidP="00C82E31">
      <w:pPr>
        <w:spacing w:line="220" w:lineRule="atLeast"/>
        <w:rPr>
          <w:rFonts w:hAnsi="ＭＳ ゴシック"/>
          <w:sz w:val="18"/>
          <w:szCs w:val="18"/>
          <w:lang w:eastAsia="ja-JP"/>
        </w:rPr>
      </w:pPr>
      <w:r w:rsidRPr="001820D0">
        <w:rPr>
          <w:rFonts w:hAnsi="ＭＳ ゴシック" w:hint="eastAsia"/>
          <w:sz w:val="18"/>
          <w:szCs w:val="18"/>
          <w:lang w:eastAsia="ja-JP"/>
        </w:rPr>
        <w:t>※</w:t>
      </w:r>
      <w:proofErr w:type="spellStart"/>
      <w:r w:rsidR="000A3C6A" w:rsidRPr="001820D0">
        <w:rPr>
          <w:rFonts w:hAnsi="ＭＳ ゴシック" w:hint="eastAsia"/>
          <w:sz w:val="18"/>
          <w:szCs w:val="18"/>
          <w:lang w:eastAsia="ja-JP"/>
        </w:rPr>
        <w:t>LogVillagePS</w:t>
      </w:r>
      <w:proofErr w:type="spellEnd"/>
      <w:r w:rsidRPr="001820D0">
        <w:rPr>
          <w:rFonts w:hAnsi="ＭＳ ゴシック" w:hint="eastAsia"/>
          <w:sz w:val="18"/>
          <w:szCs w:val="18"/>
          <w:lang w:eastAsia="ja-JP"/>
        </w:rPr>
        <w:t>のインストールは「</w:t>
      </w:r>
      <w:r w:rsidRPr="001820D0">
        <w:rPr>
          <w:rFonts w:hAnsi="ＭＳ ゴシック"/>
          <w:sz w:val="18"/>
          <w:szCs w:val="18"/>
          <w:lang w:eastAsia="ja-JP"/>
        </w:rPr>
        <w:t>Workgroup</w:t>
      </w:r>
      <w:r w:rsidRPr="001820D0">
        <w:rPr>
          <w:rFonts w:hAnsi="ＭＳ ゴシック" w:hint="eastAsia"/>
          <w:sz w:val="18"/>
          <w:szCs w:val="18"/>
          <w:lang w:eastAsia="ja-JP"/>
        </w:rPr>
        <w:t>」環境で行ってください。</w:t>
      </w:r>
    </w:p>
    <w:p w14:paraId="7CAC71F3" w14:textId="77777777" w:rsidR="002416B0" w:rsidRPr="001820D0" w:rsidRDefault="002416B0" w:rsidP="00C82E31">
      <w:pPr>
        <w:spacing w:line="220" w:lineRule="atLeast"/>
        <w:rPr>
          <w:rFonts w:hAnsi="ＭＳ ゴシック"/>
          <w:sz w:val="18"/>
          <w:szCs w:val="18"/>
          <w:lang w:eastAsia="ja-JP"/>
        </w:rPr>
      </w:pPr>
      <w:r w:rsidRPr="001820D0">
        <w:rPr>
          <w:rFonts w:hAnsi="ＭＳ ゴシック" w:hint="eastAsia"/>
          <w:sz w:val="18"/>
          <w:szCs w:val="18"/>
          <w:lang w:eastAsia="ja-JP"/>
        </w:rPr>
        <w:t>・「</w:t>
      </w:r>
      <w:proofErr w:type="spellStart"/>
      <w:r w:rsidRPr="001820D0">
        <w:rPr>
          <w:rFonts w:hAnsi="ＭＳ ゴシック" w:hint="eastAsia"/>
          <w:sz w:val="18"/>
          <w:szCs w:val="18"/>
          <w:lang w:eastAsia="ja-JP"/>
        </w:rPr>
        <w:t>ActiveDirectory</w:t>
      </w:r>
      <w:proofErr w:type="spellEnd"/>
      <w:r w:rsidRPr="001820D0">
        <w:rPr>
          <w:rFonts w:hAnsi="ＭＳ ゴシック" w:hint="eastAsia"/>
          <w:sz w:val="18"/>
          <w:szCs w:val="18"/>
          <w:lang w:eastAsia="ja-JP"/>
        </w:rPr>
        <w:t>」に参加している状態で</w:t>
      </w:r>
      <w:proofErr w:type="spellStart"/>
      <w:r w:rsidR="001820D0" w:rsidRPr="001820D0">
        <w:rPr>
          <w:rFonts w:hAnsi="ＭＳ ゴシック" w:hint="eastAsia"/>
          <w:sz w:val="18"/>
          <w:szCs w:val="18"/>
          <w:lang w:eastAsia="ja-JP"/>
        </w:rPr>
        <w:t>LogVillagePS</w:t>
      </w:r>
      <w:proofErr w:type="spellEnd"/>
      <w:r w:rsidRPr="001820D0">
        <w:rPr>
          <w:rFonts w:hAnsi="ＭＳ ゴシック" w:hint="eastAsia"/>
          <w:sz w:val="18"/>
          <w:szCs w:val="18"/>
          <w:lang w:eastAsia="ja-JP"/>
        </w:rPr>
        <w:t>をインストールすると、正常動作しません。</w:t>
      </w:r>
    </w:p>
    <w:p w14:paraId="7E9C7740" w14:textId="77777777" w:rsidR="002416B0" w:rsidRPr="001820D0" w:rsidRDefault="002416B0" w:rsidP="00AF0288">
      <w:pPr>
        <w:spacing w:line="220" w:lineRule="atLeast"/>
        <w:ind w:left="142" w:hangingChars="87" w:hanging="142"/>
        <w:rPr>
          <w:rFonts w:hAnsi="ＭＳ ゴシック"/>
          <w:sz w:val="18"/>
          <w:szCs w:val="18"/>
          <w:lang w:eastAsia="ja-JP"/>
        </w:rPr>
      </w:pPr>
      <w:r w:rsidRPr="001820D0">
        <w:rPr>
          <w:rFonts w:hAnsi="ＭＳ ゴシック" w:hint="eastAsia"/>
          <w:sz w:val="18"/>
          <w:szCs w:val="18"/>
          <w:lang w:eastAsia="ja-JP"/>
        </w:rPr>
        <w:t>・</w:t>
      </w:r>
      <w:proofErr w:type="spellStart"/>
      <w:r w:rsidR="001820D0" w:rsidRPr="001820D0">
        <w:rPr>
          <w:rFonts w:hAnsi="ＭＳ ゴシック" w:hint="eastAsia"/>
          <w:sz w:val="18"/>
          <w:szCs w:val="18"/>
          <w:lang w:eastAsia="ja-JP"/>
        </w:rPr>
        <w:t>LogVillage</w:t>
      </w:r>
      <w:r w:rsidRPr="001820D0">
        <w:rPr>
          <w:rFonts w:hAnsi="ＭＳ ゴシック" w:hint="eastAsia"/>
          <w:sz w:val="18"/>
          <w:szCs w:val="18"/>
          <w:lang w:eastAsia="ja-JP"/>
        </w:rPr>
        <w:t>PS</w:t>
      </w:r>
      <w:proofErr w:type="spellEnd"/>
      <w:r w:rsidRPr="001820D0">
        <w:rPr>
          <w:rFonts w:hAnsi="ＭＳ ゴシック" w:hint="eastAsia"/>
          <w:sz w:val="18"/>
          <w:szCs w:val="18"/>
          <w:lang w:eastAsia="ja-JP"/>
        </w:rPr>
        <w:t>をインストールしたサーバが「</w:t>
      </w:r>
      <w:proofErr w:type="spellStart"/>
      <w:r w:rsidRPr="001820D0">
        <w:rPr>
          <w:rFonts w:hAnsi="ＭＳ ゴシック" w:hint="eastAsia"/>
          <w:sz w:val="18"/>
          <w:szCs w:val="18"/>
          <w:lang w:eastAsia="ja-JP"/>
        </w:rPr>
        <w:t>ActiveDirectory</w:t>
      </w:r>
      <w:proofErr w:type="spellEnd"/>
      <w:r w:rsidRPr="001820D0">
        <w:rPr>
          <w:rFonts w:hAnsi="ＭＳ ゴシック" w:hint="eastAsia"/>
          <w:sz w:val="18"/>
          <w:szCs w:val="18"/>
          <w:lang w:eastAsia="ja-JP"/>
        </w:rPr>
        <w:t>」環境で、管理対象PCの環境が「</w:t>
      </w:r>
      <w:proofErr w:type="spellStart"/>
      <w:r w:rsidRPr="001820D0">
        <w:rPr>
          <w:rFonts w:hAnsi="ＭＳ ゴシック" w:hint="eastAsia"/>
          <w:sz w:val="18"/>
          <w:szCs w:val="18"/>
          <w:lang w:eastAsia="ja-JP"/>
        </w:rPr>
        <w:t>WorkGroup</w:t>
      </w:r>
      <w:proofErr w:type="spellEnd"/>
      <w:r w:rsidRPr="001820D0">
        <w:rPr>
          <w:rFonts w:hAnsi="ＭＳ ゴシック" w:hint="eastAsia"/>
          <w:sz w:val="18"/>
          <w:szCs w:val="18"/>
          <w:lang w:eastAsia="ja-JP"/>
        </w:rPr>
        <w:t>」場合、ドメインコントローラ側でセキュリティレベルの変更が必要な事をご留意ください。（詳細は「5.LogVillagePSのインストール」をご参照ください）</w:t>
      </w:r>
    </w:p>
    <w:p w14:paraId="5397DBBE" w14:textId="77777777" w:rsidR="002416B0" w:rsidRPr="001820D0" w:rsidRDefault="002416B0" w:rsidP="00C82E31">
      <w:pPr>
        <w:spacing w:line="220" w:lineRule="atLeast"/>
        <w:rPr>
          <w:rFonts w:hAnsi="ＭＳ ゴシック"/>
          <w:sz w:val="18"/>
          <w:szCs w:val="18"/>
          <w:lang w:eastAsia="ja-JP"/>
        </w:rPr>
      </w:pPr>
      <w:r w:rsidRPr="001820D0">
        <w:rPr>
          <w:rFonts w:hAnsi="ＭＳ ゴシック" w:hint="eastAsia"/>
          <w:sz w:val="18"/>
          <w:szCs w:val="18"/>
          <w:lang w:eastAsia="ja-JP"/>
        </w:rPr>
        <w:t>※</w:t>
      </w:r>
      <w:r w:rsidRPr="001820D0">
        <w:rPr>
          <w:rFonts w:hAnsi="ＭＳ ゴシック"/>
          <w:sz w:val="18"/>
          <w:szCs w:val="18"/>
          <w:lang w:eastAsia="ja-JP"/>
        </w:rPr>
        <w:t>Microsoft .NET Framework 3.5</w:t>
      </w:r>
      <w:r w:rsidRPr="001820D0">
        <w:rPr>
          <w:rFonts w:hAnsi="ＭＳ ゴシック" w:hint="eastAsia"/>
          <w:sz w:val="18"/>
          <w:szCs w:val="18"/>
          <w:lang w:eastAsia="ja-JP"/>
        </w:rPr>
        <w:t xml:space="preserve">　または、</w:t>
      </w:r>
      <w:r w:rsidRPr="001820D0">
        <w:rPr>
          <w:rFonts w:hAnsi="ＭＳ ゴシック"/>
          <w:sz w:val="18"/>
          <w:szCs w:val="18"/>
          <w:lang w:eastAsia="ja-JP"/>
        </w:rPr>
        <w:t>Microsoft .NET Framework 3.5</w:t>
      </w:r>
      <w:r w:rsidRPr="001820D0">
        <w:rPr>
          <w:rFonts w:hAnsi="ＭＳ ゴシック" w:hint="eastAsia"/>
          <w:sz w:val="18"/>
          <w:szCs w:val="18"/>
          <w:lang w:eastAsia="ja-JP"/>
        </w:rPr>
        <w:t xml:space="preserve">　sp1がインストールされていることが必要です。</w:t>
      </w:r>
    </w:p>
    <w:p w14:paraId="03D5EDDB" w14:textId="77777777" w:rsidR="002416B0" w:rsidRPr="001820D0" w:rsidRDefault="002416B0" w:rsidP="00C82E31">
      <w:pPr>
        <w:spacing w:line="220" w:lineRule="atLeast"/>
        <w:rPr>
          <w:rFonts w:hAnsi="ＭＳ ゴシック"/>
          <w:sz w:val="18"/>
          <w:szCs w:val="18"/>
          <w:lang w:eastAsia="ja-JP"/>
        </w:rPr>
      </w:pPr>
      <w:r w:rsidRPr="001820D0">
        <w:rPr>
          <w:rFonts w:hAnsi="ＭＳ ゴシック" w:hint="eastAsia"/>
          <w:sz w:val="18"/>
          <w:szCs w:val="18"/>
          <w:lang w:eastAsia="ja-JP"/>
        </w:rPr>
        <w:t>※</w:t>
      </w:r>
      <w:r w:rsidRPr="00AF0288">
        <w:rPr>
          <w:rFonts w:hAnsi="ＭＳ ゴシック" w:hint="eastAsia"/>
          <w:sz w:val="18"/>
          <w:szCs w:val="18"/>
          <w:u w:val="single"/>
          <w:lang w:eastAsia="ja-JP"/>
        </w:rPr>
        <w:t>ドメインコントローラとの共存は行えません。</w:t>
      </w:r>
    </w:p>
    <w:p w14:paraId="41129844" w14:textId="77777777" w:rsidR="00AF0288" w:rsidRPr="00627B50" w:rsidRDefault="002416B0" w:rsidP="00AF0288">
      <w:pPr>
        <w:spacing w:line="220" w:lineRule="atLeast"/>
        <w:ind w:left="163" w:hangingChars="100" w:hanging="163"/>
        <w:rPr>
          <w:rFonts w:hAnsi="ＭＳ ゴシック"/>
          <w:sz w:val="18"/>
          <w:szCs w:val="18"/>
          <w:lang w:eastAsia="ja-JP"/>
        </w:rPr>
      </w:pPr>
      <w:r w:rsidRPr="001820D0">
        <w:rPr>
          <w:rFonts w:hAnsi="ＭＳ ゴシック" w:hint="eastAsia"/>
          <w:sz w:val="18"/>
          <w:szCs w:val="18"/>
          <w:lang w:eastAsia="ja-JP"/>
        </w:rPr>
        <w:t>※</w:t>
      </w:r>
      <w:r w:rsidR="00AF0288">
        <w:rPr>
          <w:rFonts w:hAnsi="ＭＳ ゴシック" w:hint="eastAsia"/>
          <w:sz w:val="18"/>
          <w:szCs w:val="18"/>
          <w:lang w:eastAsia="ja-JP"/>
        </w:rPr>
        <w:t>他の</w:t>
      </w:r>
      <w:r w:rsidR="00AF0288" w:rsidRPr="00627B50">
        <w:rPr>
          <w:rFonts w:hAnsi="ＭＳ ゴシック" w:hint="eastAsia"/>
          <w:sz w:val="18"/>
          <w:szCs w:val="18"/>
          <w:lang w:eastAsia="ja-JP"/>
        </w:rPr>
        <w:t>アプリケーションと共存の場合、アプリケーション間の競合(干渉)が発生し、</w:t>
      </w:r>
      <w:proofErr w:type="spellStart"/>
      <w:r w:rsidR="00AF0288" w:rsidRPr="00627B50">
        <w:rPr>
          <w:rFonts w:hAnsi="ＭＳ ゴシック" w:hint="eastAsia"/>
          <w:sz w:val="18"/>
          <w:szCs w:val="18"/>
          <w:lang w:eastAsia="ja-JP"/>
        </w:rPr>
        <w:t>LogVillage</w:t>
      </w:r>
      <w:r w:rsidR="00AF0288">
        <w:rPr>
          <w:rFonts w:hAnsi="ＭＳ ゴシック" w:hint="eastAsia"/>
          <w:sz w:val="18"/>
          <w:szCs w:val="18"/>
          <w:lang w:eastAsia="ja-JP"/>
        </w:rPr>
        <w:t>PS</w:t>
      </w:r>
      <w:proofErr w:type="spellEnd"/>
      <w:r w:rsidR="00AF0288" w:rsidRPr="00627B50">
        <w:rPr>
          <w:rFonts w:hAnsi="ＭＳ ゴシック" w:hint="eastAsia"/>
          <w:sz w:val="18"/>
          <w:szCs w:val="18"/>
          <w:lang w:eastAsia="ja-JP"/>
        </w:rPr>
        <w:t>の動作が不安定となる場合があります</w:t>
      </w:r>
      <w:r w:rsidR="00AF0288">
        <w:rPr>
          <w:rFonts w:hAnsi="ＭＳ ゴシック" w:hint="eastAsia"/>
          <w:sz w:val="18"/>
          <w:szCs w:val="18"/>
          <w:lang w:eastAsia="ja-JP"/>
        </w:rPr>
        <w:t>ので、</w:t>
      </w:r>
      <w:proofErr w:type="spellStart"/>
      <w:r w:rsidR="00AF0288">
        <w:rPr>
          <w:rFonts w:hAnsi="ＭＳ ゴシック" w:hint="eastAsia"/>
          <w:sz w:val="18"/>
          <w:szCs w:val="18"/>
          <w:lang w:eastAsia="ja-JP"/>
        </w:rPr>
        <w:t>LogVillagePS</w:t>
      </w:r>
      <w:proofErr w:type="spellEnd"/>
      <w:r w:rsidR="00AF0288">
        <w:rPr>
          <w:rFonts w:hAnsi="ＭＳ ゴシック" w:hint="eastAsia"/>
          <w:sz w:val="18"/>
          <w:szCs w:val="18"/>
          <w:lang w:eastAsia="ja-JP"/>
        </w:rPr>
        <w:t>専用の環境にインストールいただくことを推奨いたします。</w:t>
      </w:r>
    </w:p>
    <w:p w14:paraId="01683AE7" w14:textId="77777777" w:rsidR="002416B0" w:rsidRPr="001820D0" w:rsidRDefault="002416B0" w:rsidP="00C82E31">
      <w:pPr>
        <w:spacing w:line="220" w:lineRule="atLeast"/>
        <w:rPr>
          <w:rFonts w:hAnsi="ＭＳ ゴシック"/>
          <w:sz w:val="18"/>
          <w:szCs w:val="18"/>
          <w:lang w:eastAsia="ja-JP"/>
        </w:rPr>
      </w:pPr>
      <w:r w:rsidRPr="001820D0">
        <w:rPr>
          <w:rFonts w:hAnsi="ＭＳ ゴシック" w:hint="eastAsia"/>
          <w:sz w:val="18"/>
          <w:szCs w:val="18"/>
          <w:lang w:eastAsia="ja-JP"/>
        </w:rPr>
        <w:t>。</w:t>
      </w:r>
    </w:p>
    <w:p w14:paraId="16A86D5D" w14:textId="77777777" w:rsidR="002416B0" w:rsidRPr="00E520ED" w:rsidRDefault="002416B0" w:rsidP="00C82E31">
      <w:pPr>
        <w:spacing w:line="220" w:lineRule="atLeast"/>
        <w:rPr>
          <w:rFonts w:hAnsi="ＭＳ ゴシック"/>
          <w:lang w:eastAsia="ja-JP"/>
        </w:rPr>
      </w:pPr>
    </w:p>
    <w:p w14:paraId="56783A2A" w14:textId="77777777" w:rsidR="002416B0" w:rsidRPr="00AD0DC6" w:rsidRDefault="002416B0" w:rsidP="00C82E31">
      <w:pPr>
        <w:spacing w:line="220" w:lineRule="atLeast"/>
        <w:rPr>
          <w:color w:val="000000"/>
          <w:lang w:eastAsia="ja-JP"/>
        </w:rPr>
      </w:pPr>
      <w:r w:rsidRPr="00AD0DC6">
        <w:rPr>
          <w:rFonts w:hint="eastAsia"/>
          <w:color w:val="000000"/>
          <w:lang w:eastAsia="ja-JP"/>
        </w:rPr>
        <w:t>【ご注意事項】</w:t>
      </w:r>
    </w:p>
    <w:p w14:paraId="5D5C3722" w14:textId="77777777" w:rsidR="002416B0" w:rsidRPr="00AD0DC6" w:rsidRDefault="002416B0" w:rsidP="00C82E31">
      <w:pPr>
        <w:spacing w:line="220" w:lineRule="atLeast"/>
        <w:rPr>
          <w:color w:val="000000"/>
          <w:lang w:eastAsia="ja-JP"/>
        </w:rPr>
      </w:pPr>
      <w:proofErr w:type="spellStart"/>
      <w:r w:rsidRPr="00AD0DC6">
        <w:rPr>
          <w:rFonts w:hint="eastAsia"/>
          <w:color w:val="000000"/>
          <w:lang w:eastAsia="ja-JP"/>
        </w:rPr>
        <w:t>LogVillage</w:t>
      </w:r>
      <w:proofErr w:type="spellEnd"/>
      <w:r w:rsidR="00AD0DC6" w:rsidRPr="00AD0DC6">
        <w:rPr>
          <w:rFonts w:hint="eastAsia"/>
          <w:color w:val="000000"/>
          <w:lang w:eastAsia="ja-JP"/>
        </w:rPr>
        <w:t xml:space="preserve"> PS</w:t>
      </w:r>
      <w:r w:rsidRPr="00AD0DC6">
        <w:rPr>
          <w:rFonts w:hint="eastAsia"/>
          <w:color w:val="000000"/>
          <w:lang w:eastAsia="ja-JP"/>
        </w:rPr>
        <w:t>をインストールいただく</w:t>
      </w:r>
      <w:r w:rsidR="00AD0DC6" w:rsidRPr="00AD0DC6">
        <w:rPr>
          <w:rFonts w:hint="eastAsia"/>
          <w:color w:val="000000"/>
          <w:lang w:eastAsia="ja-JP"/>
        </w:rPr>
        <w:t>PCサーバ</w:t>
      </w:r>
      <w:r w:rsidRPr="00AD0DC6">
        <w:rPr>
          <w:rFonts w:hint="eastAsia"/>
          <w:color w:val="000000"/>
          <w:lang w:eastAsia="ja-JP"/>
        </w:rPr>
        <w:t>に、一定周期のOS</w:t>
      </w:r>
      <w:r w:rsidR="00AD0DC6" w:rsidRPr="00AD0DC6">
        <w:rPr>
          <w:rFonts w:hint="eastAsia"/>
          <w:color w:val="000000"/>
          <w:lang w:eastAsia="ja-JP"/>
        </w:rPr>
        <w:t>再起動処理の設定を強く推奨いたします</w:t>
      </w:r>
      <w:r w:rsidRPr="00AD0DC6">
        <w:rPr>
          <w:rFonts w:hint="eastAsia"/>
          <w:color w:val="000000"/>
          <w:lang w:eastAsia="ja-JP"/>
        </w:rPr>
        <w:t>。</w:t>
      </w:r>
    </w:p>
    <w:p w14:paraId="35BBFBA7" w14:textId="77777777" w:rsidR="002416B0" w:rsidRPr="00AD0DC6" w:rsidRDefault="002416B0" w:rsidP="00C82E31">
      <w:pPr>
        <w:spacing w:line="220" w:lineRule="atLeast"/>
        <w:rPr>
          <w:color w:val="000000"/>
          <w:lang w:eastAsia="ja-JP"/>
        </w:rPr>
      </w:pPr>
      <w:r w:rsidRPr="00AD0DC6">
        <w:rPr>
          <w:rFonts w:hint="eastAsia"/>
          <w:color w:val="000000"/>
          <w:lang w:eastAsia="ja-JP"/>
        </w:rPr>
        <w:t xml:space="preserve">再起動周期はOS種別によって異なります。 </w:t>
      </w:r>
    </w:p>
    <w:p w14:paraId="07B20984" w14:textId="77777777" w:rsidR="002416B0" w:rsidRPr="00AD0DC6" w:rsidRDefault="002416B0" w:rsidP="00F54ACD">
      <w:pPr>
        <w:spacing w:line="220" w:lineRule="atLeast"/>
        <w:rPr>
          <w:color w:val="000000"/>
        </w:rPr>
      </w:pPr>
      <w:r w:rsidRPr="00AD0DC6">
        <w:rPr>
          <w:rFonts w:hint="eastAsia"/>
          <w:color w:val="000000"/>
        </w:rPr>
        <w:t xml:space="preserve">Windows Server </w:t>
      </w:r>
      <w:r w:rsidR="00EB23DB">
        <w:rPr>
          <w:rFonts w:hint="eastAsia"/>
          <w:color w:val="000000"/>
          <w:lang w:eastAsia="ja-JP"/>
        </w:rPr>
        <w:t>OS</w:t>
      </w:r>
      <w:r w:rsidRPr="00AD0DC6">
        <w:rPr>
          <w:rFonts w:hint="eastAsia"/>
          <w:color w:val="000000"/>
        </w:rPr>
        <w:t xml:space="preserve"> : 30日に1回</w:t>
      </w:r>
    </w:p>
    <w:p w14:paraId="7C129CB0" w14:textId="77777777" w:rsidR="002416B0" w:rsidRPr="00E520ED" w:rsidRDefault="002416B0" w:rsidP="00C82E31">
      <w:pPr>
        <w:spacing w:line="220" w:lineRule="atLeast"/>
        <w:rPr>
          <w:rFonts w:hAnsi="ＭＳ ゴシック"/>
        </w:rPr>
      </w:pPr>
      <w:r w:rsidRPr="00E520ED">
        <w:rPr>
          <w:rFonts w:hAnsi="ＭＳ ゴシック"/>
        </w:rPr>
        <w:br w:type="page"/>
      </w:r>
    </w:p>
    <w:p w14:paraId="711208EA" w14:textId="77777777" w:rsidR="00657E70" w:rsidRDefault="002416B0" w:rsidP="00657E70">
      <w:pPr>
        <w:pStyle w:val="afffff8"/>
        <w:spacing w:line="220" w:lineRule="atLeast"/>
        <w:rPr>
          <w:rFonts w:ascii="ＭＳ ゴシック" w:eastAsia="ＭＳ ゴシック" w:hAnsi="ＭＳ ゴシック"/>
        </w:rPr>
      </w:pPr>
      <w:r w:rsidRPr="00E520ED">
        <w:rPr>
          <w:rFonts w:ascii="ＭＳ ゴシック" w:eastAsia="ＭＳ ゴシック" w:hAnsi="ＭＳ ゴシック" w:hint="eastAsia"/>
        </w:rPr>
        <w:lastRenderedPageBreak/>
        <w:t>■管理対象PCのOS</w:t>
      </w:r>
    </w:p>
    <w:p w14:paraId="5BECF84F" w14:textId="4BC93724" w:rsidR="00657E70" w:rsidRDefault="002416B0" w:rsidP="00657E70">
      <w:pPr>
        <w:pStyle w:val="afffff8"/>
        <w:spacing w:line="220" w:lineRule="atLeast"/>
        <w:rPr>
          <w:rFonts w:ascii="ＭＳ ゴシック" w:eastAsia="ＭＳ ゴシック" w:hAnsi="ＭＳ ゴシック"/>
          <w:b w:val="0"/>
        </w:rPr>
      </w:pPr>
      <w:r w:rsidRPr="00657E70">
        <w:rPr>
          <w:rFonts w:hAnsi="ＭＳ ゴシック" w:hint="eastAsia"/>
          <w:b w:val="0"/>
        </w:rPr>
        <w:t xml:space="preserve">OS </w:t>
      </w:r>
      <w:r w:rsidR="00BE6D26" w:rsidRPr="00657E70">
        <w:rPr>
          <w:rFonts w:hAnsi="ＭＳ ゴシック" w:hint="eastAsia"/>
          <w:b w:val="0"/>
        </w:rPr>
        <w:tab/>
      </w:r>
      <w:r w:rsidR="00657E70" w:rsidRPr="0077014D">
        <w:rPr>
          <w:rFonts w:ascii="ＭＳ ゴシック" w:eastAsia="ＭＳ ゴシック" w:hAnsi="ＭＳ ゴシック" w:hint="eastAsia"/>
          <w:b w:val="0"/>
        </w:rPr>
        <w:t>Windows1</w:t>
      </w:r>
      <w:r w:rsidR="00DB4B5E">
        <w:rPr>
          <w:rFonts w:ascii="ＭＳ ゴシック" w:eastAsia="ＭＳ ゴシック" w:hAnsi="ＭＳ ゴシック"/>
          <w:b w:val="0"/>
        </w:rPr>
        <w:t>1</w:t>
      </w:r>
      <w:r w:rsidR="0062022C">
        <w:rPr>
          <w:rFonts w:ascii="ＭＳ ゴシック" w:eastAsia="ＭＳ ゴシック" w:hAnsi="ＭＳ ゴシック"/>
          <w:b w:val="0"/>
        </w:rPr>
        <w:t xml:space="preserve"> </w:t>
      </w:r>
      <w:r w:rsidR="0062022C" w:rsidRPr="0077014D">
        <w:rPr>
          <w:rFonts w:ascii="ＭＳ ゴシック" w:eastAsia="ＭＳ ゴシック" w:hAnsi="ＭＳ ゴシック" w:hint="eastAsia"/>
          <w:b w:val="0"/>
        </w:rPr>
        <w:t>Pro, Education, Enterprise</w:t>
      </w:r>
    </w:p>
    <w:p w14:paraId="03844519" w14:textId="4A0A2CB1" w:rsidR="00DB4B5E" w:rsidRPr="00657E70" w:rsidRDefault="00DB4B5E" w:rsidP="00657E70">
      <w:pPr>
        <w:pStyle w:val="afffff8"/>
        <w:spacing w:line="220" w:lineRule="atLeast"/>
        <w:rPr>
          <w:rFonts w:ascii="ＭＳ ゴシック" w:eastAsia="ＭＳ ゴシック" w:hAnsi="ＭＳ ゴシック"/>
          <w:b w:val="0"/>
        </w:rPr>
      </w:pPr>
      <w:r>
        <w:rPr>
          <w:rFonts w:ascii="ＭＳ ゴシック" w:eastAsia="ＭＳ ゴシック" w:hAnsi="ＭＳ ゴシック"/>
          <w:b w:val="0"/>
        </w:rPr>
        <w:tab/>
      </w:r>
      <w:r w:rsidRPr="0077014D">
        <w:rPr>
          <w:rFonts w:ascii="ＭＳ ゴシック" w:eastAsia="ＭＳ ゴシック" w:hAnsi="ＭＳ ゴシック" w:hint="eastAsia"/>
          <w:b w:val="0"/>
        </w:rPr>
        <w:t>Windows10 Pro, Education, Enterprise</w:t>
      </w:r>
    </w:p>
    <w:p w14:paraId="2CFEDFEB" w14:textId="79CDC9FE" w:rsidR="00657E70" w:rsidRDefault="00657E70" w:rsidP="00657E70">
      <w:pPr>
        <w:spacing w:line="220" w:lineRule="atLeast"/>
        <w:ind w:leftChars="440" w:left="850"/>
        <w:rPr>
          <w:rFonts w:hAnsi="ＭＳ ゴシック"/>
          <w:lang w:eastAsia="ja-JP"/>
        </w:rPr>
      </w:pPr>
      <w:r>
        <w:rPr>
          <w:rFonts w:hAnsi="ＭＳ ゴシック" w:hint="eastAsia"/>
          <w:lang w:eastAsia="ja-JP"/>
        </w:rPr>
        <w:t>Windows8.1 Pro, Enterprise</w:t>
      </w:r>
    </w:p>
    <w:p w14:paraId="66CB128D" w14:textId="4BD63E6A" w:rsidR="00DB4B5E" w:rsidRDefault="00DB4B5E" w:rsidP="00DB4B5E">
      <w:pPr>
        <w:spacing w:line="220" w:lineRule="atLeast"/>
        <w:ind w:leftChars="440" w:left="850"/>
        <w:rPr>
          <w:rFonts w:hAnsi="ＭＳ ゴシック"/>
          <w:lang w:eastAsia="ja-JP"/>
        </w:rPr>
      </w:pPr>
      <w:r>
        <w:rPr>
          <w:rFonts w:hAnsi="ＭＳ ゴシック" w:hint="eastAsia"/>
          <w:lang w:eastAsia="ja-JP"/>
        </w:rPr>
        <w:t>Windows Server 20</w:t>
      </w:r>
      <w:r>
        <w:rPr>
          <w:rFonts w:hAnsi="ＭＳ ゴシック"/>
          <w:lang w:eastAsia="ja-JP"/>
        </w:rPr>
        <w:t>22</w:t>
      </w:r>
    </w:p>
    <w:p w14:paraId="7AB4F11C" w14:textId="7395FF23" w:rsidR="0077014D" w:rsidRDefault="0077014D" w:rsidP="00657E70">
      <w:pPr>
        <w:spacing w:line="220" w:lineRule="atLeast"/>
        <w:ind w:leftChars="440" w:left="850"/>
        <w:rPr>
          <w:rFonts w:hAnsi="ＭＳ ゴシック"/>
          <w:lang w:eastAsia="ja-JP"/>
        </w:rPr>
      </w:pPr>
      <w:r>
        <w:rPr>
          <w:rFonts w:hAnsi="ＭＳ ゴシック" w:hint="eastAsia"/>
          <w:lang w:eastAsia="ja-JP"/>
        </w:rPr>
        <w:t>Windows Server 201</w:t>
      </w:r>
      <w:r w:rsidR="004571C0">
        <w:rPr>
          <w:rFonts w:hAnsi="ＭＳ ゴシック"/>
          <w:lang w:eastAsia="ja-JP"/>
        </w:rPr>
        <w:t>9</w:t>
      </w:r>
    </w:p>
    <w:p w14:paraId="4388338B" w14:textId="5B2E41D9" w:rsidR="004571C0" w:rsidRDefault="004571C0" w:rsidP="00657E70">
      <w:pPr>
        <w:spacing w:line="220" w:lineRule="atLeast"/>
        <w:ind w:leftChars="440" w:left="850"/>
        <w:rPr>
          <w:rFonts w:hAnsi="ＭＳ ゴシック"/>
          <w:lang w:eastAsia="ja-JP"/>
        </w:rPr>
      </w:pPr>
      <w:r w:rsidRPr="00D44E48">
        <w:rPr>
          <w:rFonts w:hAnsi="ＭＳ ゴシック" w:hint="eastAsia"/>
        </w:rPr>
        <w:t>Windows</w:t>
      </w:r>
      <w:r>
        <w:rPr>
          <w:rFonts w:hAnsi="ＭＳ ゴシック" w:hint="eastAsia"/>
        </w:rPr>
        <w:t xml:space="preserve"> </w:t>
      </w:r>
      <w:r w:rsidRPr="00D44E48">
        <w:rPr>
          <w:rFonts w:hAnsi="ＭＳ ゴシック" w:hint="eastAsia"/>
        </w:rPr>
        <w:t>Server 2016</w:t>
      </w:r>
    </w:p>
    <w:p w14:paraId="0A92B590" w14:textId="77777777" w:rsidR="00657E70" w:rsidRPr="00E520ED" w:rsidRDefault="00657E70" w:rsidP="00657E70">
      <w:pPr>
        <w:spacing w:line="220" w:lineRule="atLeast"/>
        <w:ind w:leftChars="440" w:left="850"/>
        <w:rPr>
          <w:rFonts w:hAnsi="ＭＳ ゴシック"/>
          <w:lang w:eastAsia="ja-JP"/>
        </w:rPr>
      </w:pPr>
      <w:r>
        <w:rPr>
          <w:rFonts w:hAnsi="ＭＳ ゴシック" w:hint="eastAsia"/>
          <w:lang w:eastAsia="ja-JP"/>
        </w:rPr>
        <w:t>Windows Server 2012 R2</w:t>
      </w:r>
    </w:p>
    <w:p w14:paraId="394C087D" w14:textId="77777777" w:rsidR="00657E70" w:rsidRDefault="00657E70" w:rsidP="00657E70">
      <w:pPr>
        <w:spacing w:line="220" w:lineRule="atLeast"/>
        <w:ind w:leftChars="440" w:left="850"/>
        <w:rPr>
          <w:rFonts w:hAnsi="ＭＳ ゴシック"/>
          <w:lang w:eastAsia="ja-JP"/>
        </w:rPr>
      </w:pPr>
      <w:r>
        <w:rPr>
          <w:rFonts w:hAnsi="ＭＳ ゴシック" w:hint="eastAsia"/>
          <w:lang w:eastAsia="ja-JP"/>
        </w:rPr>
        <w:t>Windows Server 2012</w:t>
      </w:r>
    </w:p>
    <w:p w14:paraId="04D3F6BD" w14:textId="2FFAD836" w:rsidR="002416B0" w:rsidRDefault="00657E70" w:rsidP="00657E70">
      <w:pPr>
        <w:spacing w:line="220" w:lineRule="atLeast"/>
        <w:rPr>
          <w:rFonts w:hAnsi="ＭＳ ゴシック"/>
          <w:lang w:eastAsia="ja-JP"/>
        </w:rPr>
      </w:pPr>
      <w:r>
        <w:rPr>
          <w:rFonts w:hAnsi="ＭＳ ゴシック" w:hint="eastAsia"/>
          <w:lang w:eastAsia="ja-JP"/>
        </w:rPr>
        <w:tab/>
      </w:r>
      <w:r w:rsidR="009E3DFC">
        <w:rPr>
          <w:rFonts w:hAnsi="ＭＳ ゴシック"/>
          <w:lang w:eastAsia="ja-JP"/>
        </w:rPr>
        <w:t>macOS</w:t>
      </w:r>
      <w:r w:rsidR="002416B0" w:rsidRPr="00E520ED">
        <w:rPr>
          <w:rFonts w:hAnsi="ＭＳ ゴシック" w:hint="eastAsia"/>
          <w:lang w:eastAsia="ja-JP"/>
        </w:rPr>
        <w:t xml:space="preserve"> 10.3以降（※</w:t>
      </w:r>
      <w:r>
        <w:rPr>
          <w:rFonts w:hAnsi="ＭＳ ゴシック" w:hint="eastAsia"/>
          <w:lang w:eastAsia="ja-JP"/>
        </w:rPr>
        <w:t>1</w:t>
      </w:r>
      <w:r w:rsidR="002416B0" w:rsidRPr="00E520ED">
        <w:rPr>
          <w:rFonts w:hAnsi="ＭＳ ゴシック" w:hint="eastAsia"/>
          <w:lang w:eastAsia="ja-JP"/>
        </w:rPr>
        <w:t>）</w:t>
      </w:r>
    </w:p>
    <w:p w14:paraId="5D7DA087" w14:textId="48EC3CA4" w:rsidR="009E3DFC" w:rsidRPr="00E520ED" w:rsidRDefault="009E3DFC" w:rsidP="00657E70">
      <w:pPr>
        <w:spacing w:line="220" w:lineRule="atLeast"/>
        <w:rPr>
          <w:rFonts w:hAnsi="ＭＳ ゴシック"/>
          <w:lang w:eastAsia="ja-JP"/>
        </w:rPr>
      </w:pPr>
      <w:r>
        <w:rPr>
          <w:rFonts w:hAnsi="ＭＳ ゴシック"/>
          <w:lang w:eastAsia="ja-JP"/>
        </w:rPr>
        <w:tab/>
        <w:t>Linux</w:t>
      </w:r>
      <w:r w:rsidRPr="009E3DFC">
        <w:rPr>
          <w:rFonts w:hAnsi="ＭＳ ゴシック" w:hint="eastAsia"/>
          <w:sz w:val="18"/>
          <w:szCs w:val="18"/>
          <w:lang w:eastAsia="ja-JP"/>
        </w:rPr>
        <w:t>（対応ディストリビューション、バージョンは別途お問合せください）</w:t>
      </w:r>
      <w:r w:rsidRPr="00E520ED">
        <w:rPr>
          <w:rFonts w:hAnsi="ＭＳ ゴシック" w:hint="eastAsia"/>
          <w:lang w:eastAsia="ja-JP"/>
        </w:rPr>
        <w:t>（※</w:t>
      </w:r>
      <w:r>
        <w:rPr>
          <w:rFonts w:hAnsi="ＭＳ ゴシック"/>
          <w:lang w:eastAsia="ja-JP"/>
        </w:rPr>
        <w:t>2</w:t>
      </w:r>
      <w:r w:rsidRPr="00E520ED">
        <w:rPr>
          <w:rFonts w:hAnsi="ＭＳ ゴシック" w:hint="eastAsia"/>
          <w:lang w:eastAsia="ja-JP"/>
        </w:rPr>
        <w:t>）</w:t>
      </w:r>
    </w:p>
    <w:p w14:paraId="52AD6423" w14:textId="77777777" w:rsidR="002416B0" w:rsidRPr="00E520ED" w:rsidRDefault="002416B0" w:rsidP="00C82E31">
      <w:pPr>
        <w:spacing w:line="220" w:lineRule="atLeast"/>
        <w:rPr>
          <w:rFonts w:hAnsi="ＭＳ ゴシック"/>
          <w:lang w:eastAsia="ja-JP"/>
        </w:rPr>
      </w:pPr>
    </w:p>
    <w:p w14:paraId="60E76463" w14:textId="2A501B6F" w:rsidR="002416B0" w:rsidRPr="00E520ED" w:rsidRDefault="002416B0" w:rsidP="00C82E31">
      <w:pPr>
        <w:spacing w:line="220" w:lineRule="atLeast"/>
        <w:rPr>
          <w:rFonts w:hAnsi="ＭＳ ゴシック"/>
          <w:lang w:eastAsia="ja-JP"/>
        </w:rPr>
      </w:pPr>
      <w:r w:rsidRPr="00E520ED">
        <w:rPr>
          <w:rFonts w:hAnsi="ＭＳ ゴシック" w:hint="eastAsia"/>
          <w:lang w:eastAsia="ja-JP"/>
        </w:rPr>
        <w:t>※</w:t>
      </w:r>
      <w:r w:rsidR="00657E70">
        <w:rPr>
          <w:rFonts w:hAnsi="ＭＳ ゴシック" w:hint="eastAsia"/>
          <w:lang w:eastAsia="ja-JP"/>
        </w:rPr>
        <w:t>1</w:t>
      </w:r>
      <w:r w:rsidRPr="00E520ED">
        <w:rPr>
          <w:rFonts w:hAnsi="ＭＳ ゴシック" w:hint="eastAsia"/>
          <w:lang w:eastAsia="ja-JP"/>
        </w:rPr>
        <w:t>. 別途</w:t>
      </w:r>
      <w:r w:rsidR="009E3DFC">
        <w:rPr>
          <w:rFonts w:hAnsi="ＭＳ ゴシック"/>
          <w:lang w:eastAsia="ja-JP"/>
        </w:rPr>
        <w:t>m</w:t>
      </w:r>
      <w:r w:rsidRPr="00E520ED">
        <w:rPr>
          <w:rFonts w:hAnsi="ＭＳ ゴシック" w:hint="eastAsia"/>
          <w:lang w:eastAsia="ja-JP"/>
        </w:rPr>
        <w:t>acOS対応オプションが必要となります。</w:t>
      </w:r>
    </w:p>
    <w:p w14:paraId="2803035B" w14:textId="515D1CC1" w:rsidR="002416B0" w:rsidRPr="00E520ED" w:rsidRDefault="009E3DFC" w:rsidP="00C82E31">
      <w:pPr>
        <w:spacing w:line="220" w:lineRule="atLeast"/>
        <w:rPr>
          <w:rFonts w:hAnsi="ＭＳ ゴシック"/>
          <w:lang w:eastAsia="ja-JP"/>
        </w:rPr>
      </w:pPr>
      <w:r w:rsidRPr="00E520ED">
        <w:rPr>
          <w:rFonts w:hAnsi="ＭＳ ゴシック" w:hint="eastAsia"/>
          <w:lang w:eastAsia="ja-JP"/>
        </w:rPr>
        <w:t>※</w:t>
      </w:r>
      <w:r>
        <w:rPr>
          <w:rFonts w:hAnsi="ＭＳ ゴシック" w:hint="eastAsia"/>
          <w:lang w:eastAsia="ja-JP"/>
        </w:rPr>
        <w:t>1</w:t>
      </w:r>
      <w:r w:rsidRPr="00E520ED">
        <w:rPr>
          <w:rFonts w:hAnsi="ＭＳ ゴシック" w:hint="eastAsia"/>
          <w:lang w:eastAsia="ja-JP"/>
        </w:rPr>
        <w:t>.</w:t>
      </w:r>
      <w:r>
        <w:rPr>
          <w:rFonts w:hAnsi="ＭＳ ゴシック"/>
          <w:lang w:eastAsia="ja-JP"/>
        </w:rPr>
        <w:t xml:space="preserve"> </w:t>
      </w:r>
      <w:r>
        <w:rPr>
          <w:rFonts w:hAnsi="ＭＳ ゴシック" w:hint="eastAsia"/>
          <w:lang w:eastAsia="ja-JP"/>
        </w:rPr>
        <w:t>別途Linux対応オプションが必要となります。</w:t>
      </w:r>
    </w:p>
    <w:p w14:paraId="16A48849" w14:textId="77777777" w:rsidR="002416B0" w:rsidRPr="00E520ED" w:rsidRDefault="002416B0" w:rsidP="00C82E31">
      <w:pPr>
        <w:spacing w:line="220" w:lineRule="atLeast"/>
        <w:rPr>
          <w:rFonts w:hAnsi="ＭＳ ゴシック"/>
          <w:lang w:eastAsia="ja-JP"/>
        </w:rPr>
      </w:pPr>
    </w:p>
    <w:p w14:paraId="410D2446" w14:textId="77777777" w:rsidR="002416B0" w:rsidRPr="00E520ED" w:rsidRDefault="002416B0" w:rsidP="00C82E31">
      <w:pPr>
        <w:widowControl/>
        <w:spacing w:line="220" w:lineRule="atLeast"/>
        <w:rPr>
          <w:rFonts w:hAnsi="ＭＳ ゴシック"/>
          <w:lang w:eastAsia="ja-JP"/>
        </w:rPr>
      </w:pPr>
      <w:r w:rsidRPr="00E520ED">
        <w:rPr>
          <w:rFonts w:hAnsi="ＭＳ ゴシック"/>
          <w:lang w:eastAsia="ja-JP"/>
        </w:rPr>
        <w:br w:type="page"/>
      </w:r>
    </w:p>
    <w:p w14:paraId="30355D69" w14:textId="77777777" w:rsidR="002416B0" w:rsidRDefault="002416B0" w:rsidP="00C82E31">
      <w:pPr>
        <w:pStyle w:val="21"/>
        <w:spacing w:before="0" w:after="0" w:line="220" w:lineRule="atLeast"/>
        <w:rPr>
          <w:lang w:eastAsia="ja-JP"/>
        </w:rPr>
      </w:pPr>
      <w:bookmarkStart w:id="4" w:name="_Toc286336141"/>
      <w:bookmarkStart w:id="5" w:name="_Toc36368931"/>
      <w:r w:rsidRPr="00E520ED">
        <w:rPr>
          <w:lang w:eastAsia="ja-JP"/>
        </w:rPr>
        <w:lastRenderedPageBreak/>
        <w:t>1-</w:t>
      </w:r>
      <w:r w:rsidRPr="00E520ED">
        <w:rPr>
          <w:rFonts w:hint="eastAsia"/>
          <w:lang w:eastAsia="ja-JP"/>
        </w:rPr>
        <w:t>2</w:t>
      </w:r>
      <w:r w:rsidRPr="00E520ED">
        <w:rPr>
          <w:lang w:eastAsia="ja-JP"/>
        </w:rPr>
        <w:t>.LogVillageの構成要素</w:t>
      </w:r>
      <w:bookmarkEnd w:id="4"/>
      <w:bookmarkEnd w:id="5"/>
    </w:p>
    <w:p w14:paraId="0A4D3FAB" w14:textId="77777777" w:rsidR="002416B0" w:rsidRDefault="002416B0" w:rsidP="00C82E31">
      <w:pPr>
        <w:spacing w:line="220" w:lineRule="atLeast"/>
        <w:rPr>
          <w:rFonts w:hAnsi="ＭＳ ゴシック"/>
          <w:lang w:eastAsia="ja-JP"/>
        </w:rPr>
      </w:pPr>
      <w:proofErr w:type="spellStart"/>
      <w:r w:rsidRPr="00E520ED">
        <w:rPr>
          <w:rFonts w:hAnsi="ＭＳ ゴシック"/>
          <w:lang w:eastAsia="ja-JP"/>
        </w:rPr>
        <w:t>LogVillage</w:t>
      </w:r>
      <w:proofErr w:type="spellEnd"/>
      <w:r w:rsidRPr="00E520ED">
        <w:rPr>
          <w:rFonts w:hAnsi="ＭＳ ゴシック"/>
          <w:lang w:eastAsia="ja-JP"/>
        </w:rPr>
        <w:t>は以下により構成されます。</w:t>
      </w:r>
    </w:p>
    <w:p w14:paraId="50903147" w14:textId="77777777" w:rsidR="002416B0" w:rsidRPr="00E520ED" w:rsidRDefault="002416B0" w:rsidP="00C82E31">
      <w:pPr>
        <w:spacing w:line="220" w:lineRule="atLeast"/>
        <w:rPr>
          <w:rFonts w:hAnsi="ＭＳ ゴシック"/>
          <w:lang w:eastAsia="ja-JP"/>
        </w:rPr>
      </w:pPr>
    </w:p>
    <w:tbl>
      <w:tblPr>
        <w:tblW w:w="8617" w:type="dxa"/>
        <w:tblBorders>
          <w:top w:val="single" w:sz="8" w:space="0" w:color="4BACC6"/>
          <w:left w:val="single" w:sz="8" w:space="0" w:color="4BACC6"/>
          <w:bottom w:val="single" w:sz="8" w:space="0" w:color="4BACC6"/>
          <w:right w:val="single" w:sz="8" w:space="0" w:color="4BACC6"/>
          <w:insideH w:val="single" w:sz="8" w:space="0" w:color="4BACC6"/>
          <w:insideV w:val="single" w:sz="8" w:space="0" w:color="4BACC6"/>
        </w:tblBorders>
        <w:shd w:val="clear" w:color="auto" w:fill="D2EAF1"/>
        <w:tblLayout w:type="fixed"/>
        <w:tblLook w:val="04A0" w:firstRow="1" w:lastRow="0" w:firstColumn="1" w:lastColumn="0" w:noHBand="0" w:noVBand="1"/>
      </w:tblPr>
      <w:tblGrid>
        <w:gridCol w:w="3402"/>
        <w:gridCol w:w="5215"/>
      </w:tblGrid>
      <w:tr w:rsidR="002416B0" w:rsidRPr="00FC4931" w14:paraId="36373B28" w14:textId="77777777" w:rsidTr="00D1254C">
        <w:tc>
          <w:tcPr>
            <w:tcW w:w="3402" w:type="dxa"/>
            <w:shd w:val="clear" w:color="auto" w:fill="D2EAF1"/>
          </w:tcPr>
          <w:p w14:paraId="46BF4670" w14:textId="77777777" w:rsidR="002416B0" w:rsidRPr="00D1254C" w:rsidRDefault="002416B0" w:rsidP="00D1254C">
            <w:pPr>
              <w:spacing w:line="220" w:lineRule="atLeast"/>
              <w:rPr>
                <w:rFonts w:hAnsi="ＭＳ ゴシック"/>
                <w:b/>
                <w:bCs/>
                <w:lang w:eastAsia="ja-JP"/>
              </w:rPr>
            </w:pPr>
            <w:proofErr w:type="spellStart"/>
            <w:r w:rsidRPr="00D1254C">
              <w:rPr>
                <w:rFonts w:hAnsi="ＭＳ ゴシック"/>
                <w:bCs/>
                <w:lang w:eastAsia="ja-JP"/>
              </w:rPr>
              <w:t>LogVillage</w:t>
            </w:r>
            <w:proofErr w:type="spellEnd"/>
            <w:r w:rsidRPr="00D1254C">
              <w:rPr>
                <w:rFonts w:hAnsi="ＭＳ ゴシック"/>
                <w:bCs/>
                <w:lang w:eastAsia="ja-JP"/>
              </w:rPr>
              <w:t>マネージャ</w:t>
            </w:r>
          </w:p>
          <w:p w14:paraId="32FE01C4" w14:textId="77777777" w:rsidR="002416B0" w:rsidRPr="00D1254C" w:rsidRDefault="002416B0" w:rsidP="00D1254C">
            <w:pPr>
              <w:spacing w:line="220" w:lineRule="atLeast"/>
              <w:ind w:firstLine="1"/>
              <w:rPr>
                <w:rFonts w:hAnsi="ＭＳ ゴシック"/>
                <w:b/>
                <w:bCs/>
                <w:lang w:eastAsia="ja-JP"/>
              </w:rPr>
            </w:pPr>
            <w:r w:rsidRPr="00D1254C">
              <w:rPr>
                <w:rFonts w:hAnsi="ＭＳ ゴシック" w:hint="eastAsia"/>
                <w:bCs/>
                <w:lang w:eastAsia="ja-JP"/>
              </w:rPr>
              <w:t xml:space="preserve">　</w:t>
            </w:r>
            <w:r w:rsidRPr="00D1254C">
              <w:rPr>
                <w:rFonts w:hAnsi="ＭＳ ゴシック"/>
                <w:bCs/>
                <w:lang w:eastAsia="ja-JP"/>
              </w:rPr>
              <w:t>：</w:t>
            </w:r>
            <w:r w:rsidRPr="00D1254C">
              <w:rPr>
                <w:rFonts w:hAnsi="ＭＳ ゴシック" w:hint="eastAsia"/>
                <w:bCs/>
                <w:lang w:eastAsia="ja-JP"/>
              </w:rPr>
              <w:t xml:space="preserve"> </w:t>
            </w:r>
            <w:proofErr w:type="spellStart"/>
            <w:r w:rsidR="00B15716">
              <w:rPr>
                <w:rFonts w:hAnsi="ＭＳ ゴシック" w:hint="eastAsia"/>
                <w:bCs/>
                <w:lang w:eastAsia="ja-JP"/>
              </w:rPr>
              <w:t>LogVillageMGR</w:t>
            </w:r>
            <w:proofErr w:type="spellEnd"/>
          </w:p>
        </w:tc>
        <w:tc>
          <w:tcPr>
            <w:tcW w:w="5215" w:type="dxa"/>
            <w:shd w:val="clear" w:color="auto" w:fill="D2EAF1"/>
          </w:tcPr>
          <w:p w14:paraId="55969631" w14:textId="77777777" w:rsidR="002416B0" w:rsidRPr="00D1254C" w:rsidRDefault="002416B0" w:rsidP="00D1254C">
            <w:pPr>
              <w:spacing w:line="220" w:lineRule="atLeast"/>
              <w:rPr>
                <w:rFonts w:hAnsi="ＭＳ ゴシック"/>
                <w:b/>
                <w:bCs/>
                <w:lang w:eastAsia="ja-JP"/>
              </w:rPr>
            </w:pPr>
            <w:r w:rsidRPr="00D1254C">
              <w:rPr>
                <w:rFonts w:hAnsi="ＭＳ ゴシック"/>
                <w:bCs/>
                <w:lang w:eastAsia="ja-JP"/>
              </w:rPr>
              <w:t>・Webアプリケーション</w:t>
            </w:r>
          </w:p>
          <w:p w14:paraId="0D0CB56A" w14:textId="77777777" w:rsidR="002416B0" w:rsidRPr="00D1254C" w:rsidRDefault="002416B0" w:rsidP="00D1254C">
            <w:pPr>
              <w:spacing w:line="220" w:lineRule="atLeast"/>
              <w:rPr>
                <w:rFonts w:hAnsi="ＭＳ ゴシック"/>
                <w:b/>
                <w:bCs/>
                <w:lang w:eastAsia="ja-JP"/>
              </w:rPr>
            </w:pPr>
            <w:r w:rsidRPr="00D1254C">
              <w:rPr>
                <w:rFonts w:hAnsi="ＭＳ ゴシック"/>
                <w:bCs/>
                <w:lang w:eastAsia="ja-JP"/>
              </w:rPr>
              <w:t xml:space="preserve">　－</w:t>
            </w:r>
            <w:proofErr w:type="spellStart"/>
            <w:r w:rsidRPr="00D1254C">
              <w:rPr>
                <w:rFonts w:hAnsi="ＭＳ ゴシック"/>
                <w:bCs/>
                <w:lang w:eastAsia="ja-JP"/>
              </w:rPr>
              <w:t>LogVillage</w:t>
            </w:r>
            <w:proofErr w:type="spellEnd"/>
            <w:r w:rsidRPr="00D1254C">
              <w:rPr>
                <w:rFonts w:hAnsi="ＭＳ ゴシック"/>
                <w:bCs/>
                <w:lang w:eastAsia="ja-JP"/>
              </w:rPr>
              <w:t>全体のシステム設定画面</w:t>
            </w:r>
          </w:p>
          <w:p w14:paraId="3B984E4B" w14:textId="77777777" w:rsidR="002416B0" w:rsidRPr="00D1254C" w:rsidRDefault="002416B0" w:rsidP="00D1254C">
            <w:pPr>
              <w:spacing w:line="220" w:lineRule="atLeast"/>
              <w:rPr>
                <w:rFonts w:hAnsi="ＭＳ ゴシック"/>
                <w:b/>
                <w:bCs/>
                <w:lang w:eastAsia="ja-JP"/>
              </w:rPr>
            </w:pPr>
            <w:r w:rsidRPr="00D1254C">
              <w:rPr>
                <w:rFonts w:hAnsi="ＭＳ ゴシック"/>
                <w:bCs/>
                <w:lang w:eastAsia="ja-JP"/>
              </w:rPr>
              <w:t xml:space="preserve">　－ログ情報の検索・参照画面</w:t>
            </w:r>
          </w:p>
          <w:p w14:paraId="5D006238" w14:textId="77777777" w:rsidR="002416B0" w:rsidRPr="00D1254C" w:rsidRDefault="002416B0" w:rsidP="00D1254C">
            <w:pPr>
              <w:spacing w:line="220" w:lineRule="atLeast"/>
              <w:rPr>
                <w:rFonts w:hAnsi="ＭＳ ゴシック"/>
                <w:b/>
                <w:bCs/>
                <w:lang w:eastAsia="ja-JP"/>
              </w:rPr>
            </w:pPr>
            <w:r w:rsidRPr="00D1254C">
              <w:rPr>
                <w:rFonts w:hAnsi="ＭＳ ゴシック"/>
                <w:bCs/>
                <w:lang w:eastAsia="ja-JP"/>
              </w:rPr>
              <w:t xml:space="preserve">　－稼働状況のモニタリング画面</w:t>
            </w:r>
          </w:p>
          <w:p w14:paraId="72C4E96A" w14:textId="77777777" w:rsidR="002416B0" w:rsidRPr="00D1254C" w:rsidRDefault="002416B0" w:rsidP="00D1254C">
            <w:pPr>
              <w:spacing w:line="220" w:lineRule="atLeast"/>
              <w:rPr>
                <w:rFonts w:hAnsi="ＭＳ ゴシック"/>
                <w:b/>
                <w:bCs/>
                <w:lang w:eastAsia="ja-JP"/>
              </w:rPr>
            </w:pPr>
            <w:r w:rsidRPr="00D1254C">
              <w:rPr>
                <w:rFonts w:hAnsi="ＭＳ ゴシック"/>
                <w:bCs/>
                <w:lang w:eastAsia="ja-JP"/>
              </w:rPr>
              <w:t>・データベース</w:t>
            </w:r>
          </w:p>
          <w:p w14:paraId="073B7701" w14:textId="77777777" w:rsidR="002416B0" w:rsidRPr="00D1254C" w:rsidRDefault="002416B0" w:rsidP="00D1254C">
            <w:pPr>
              <w:spacing w:line="220" w:lineRule="atLeast"/>
              <w:rPr>
                <w:rFonts w:hAnsi="ＭＳ ゴシック"/>
                <w:b/>
                <w:bCs/>
                <w:lang w:eastAsia="ja-JP"/>
              </w:rPr>
            </w:pPr>
            <w:r w:rsidRPr="00D1254C">
              <w:rPr>
                <w:rFonts w:hAnsi="ＭＳ ゴシック"/>
                <w:bCs/>
                <w:lang w:eastAsia="ja-JP"/>
              </w:rPr>
              <w:t xml:space="preserve">　－ログ情報の蓄積</w:t>
            </w:r>
          </w:p>
          <w:p w14:paraId="0F511FA2" w14:textId="77777777" w:rsidR="002416B0" w:rsidRPr="00D1254C" w:rsidRDefault="002416B0" w:rsidP="00D1254C">
            <w:pPr>
              <w:spacing w:line="220" w:lineRule="atLeast"/>
              <w:rPr>
                <w:rFonts w:hAnsi="ＭＳ ゴシック"/>
                <w:b/>
                <w:bCs/>
                <w:lang w:eastAsia="ja-JP"/>
              </w:rPr>
            </w:pPr>
            <w:r w:rsidRPr="00D1254C">
              <w:rPr>
                <w:rFonts w:hAnsi="ＭＳ ゴシック"/>
                <w:bCs/>
                <w:lang w:eastAsia="ja-JP"/>
              </w:rPr>
              <w:t xml:space="preserve">　－システム設定情報の保存</w:t>
            </w:r>
          </w:p>
        </w:tc>
      </w:tr>
      <w:tr w:rsidR="002416B0" w:rsidRPr="00FC4931" w14:paraId="345680F8" w14:textId="77777777" w:rsidTr="00D1254C">
        <w:tc>
          <w:tcPr>
            <w:tcW w:w="3402" w:type="dxa"/>
            <w:shd w:val="clear" w:color="auto" w:fill="D2EAF1"/>
          </w:tcPr>
          <w:p w14:paraId="7FE534EF" w14:textId="77777777" w:rsidR="002416B0" w:rsidRPr="00D1254C" w:rsidRDefault="002416B0" w:rsidP="00D1254C">
            <w:pPr>
              <w:spacing w:line="220" w:lineRule="atLeast"/>
              <w:rPr>
                <w:rFonts w:hAnsi="ＭＳ ゴシック"/>
                <w:bCs/>
                <w:lang w:eastAsia="ja-JP"/>
              </w:rPr>
            </w:pPr>
            <w:proofErr w:type="spellStart"/>
            <w:r w:rsidRPr="00D1254C">
              <w:rPr>
                <w:rFonts w:hAnsi="ＭＳ ゴシック"/>
                <w:bCs/>
                <w:lang w:eastAsia="ja-JP"/>
              </w:rPr>
              <w:t>LogVillage</w:t>
            </w:r>
            <w:proofErr w:type="spellEnd"/>
            <w:r w:rsidRPr="00D1254C">
              <w:rPr>
                <w:rFonts w:hAnsi="ＭＳ ゴシック"/>
                <w:bCs/>
                <w:lang w:eastAsia="ja-JP"/>
              </w:rPr>
              <w:t>ポーリングサーバー</w:t>
            </w:r>
          </w:p>
          <w:p w14:paraId="172CB900" w14:textId="77777777" w:rsidR="002416B0" w:rsidRPr="00D1254C" w:rsidRDefault="002416B0" w:rsidP="00D1254C">
            <w:pPr>
              <w:spacing w:line="220" w:lineRule="atLeast"/>
              <w:rPr>
                <w:rFonts w:hAnsi="ＭＳ ゴシック"/>
                <w:bCs/>
                <w:lang w:eastAsia="ja-JP"/>
              </w:rPr>
            </w:pPr>
            <w:r w:rsidRPr="00D1254C">
              <w:rPr>
                <w:rFonts w:hAnsi="ＭＳ ゴシック" w:hint="eastAsia"/>
                <w:b/>
                <w:bCs/>
                <w:lang w:eastAsia="ja-JP"/>
              </w:rPr>
              <w:t xml:space="preserve">　</w:t>
            </w:r>
            <w:r w:rsidRPr="00D1254C">
              <w:rPr>
                <w:rFonts w:hAnsi="ＭＳ ゴシック"/>
                <w:bCs/>
                <w:lang w:eastAsia="ja-JP"/>
              </w:rPr>
              <w:t>：</w:t>
            </w:r>
            <w:proofErr w:type="spellStart"/>
            <w:r w:rsidR="001820D0">
              <w:rPr>
                <w:rFonts w:hAnsi="ＭＳ ゴシック" w:hint="eastAsia"/>
                <w:lang w:eastAsia="ja-JP"/>
              </w:rPr>
              <w:t>LogVillage</w:t>
            </w:r>
            <w:r w:rsidRPr="00D1254C">
              <w:rPr>
                <w:rFonts w:hAnsi="ＭＳ ゴシック"/>
                <w:bCs/>
                <w:lang w:eastAsia="ja-JP"/>
              </w:rPr>
              <w:t>PS</w:t>
            </w:r>
            <w:proofErr w:type="spellEnd"/>
          </w:p>
        </w:tc>
        <w:tc>
          <w:tcPr>
            <w:tcW w:w="5215" w:type="dxa"/>
            <w:shd w:val="clear" w:color="auto" w:fill="D2EAF1"/>
          </w:tcPr>
          <w:p w14:paraId="29C1F85D" w14:textId="77777777" w:rsidR="002416B0" w:rsidRPr="00D1254C" w:rsidRDefault="002416B0" w:rsidP="00D1254C">
            <w:pPr>
              <w:spacing w:line="220" w:lineRule="atLeast"/>
              <w:rPr>
                <w:rFonts w:hAnsi="ＭＳ ゴシック"/>
                <w:lang w:eastAsia="ja-JP"/>
              </w:rPr>
            </w:pPr>
            <w:r w:rsidRPr="00D1254C">
              <w:rPr>
                <w:rFonts w:hAnsi="ＭＳ ゴシック"/>
                <w:lang w:eastAsia="ja-JP"/>
              </w:rPr>
              <w:t>・ログ情報の収集（ポーリング）</w:t>
            </w:r>
          </w:p>
          <w:p w14:paraId="1161C694" w14:textId="77777777" w:rsidR="002416B0" w:rsidRPr="00D1254C" w:rsidRDefault="002416B0" w:rsidP="00D1254C">
            <w:pPr>
              <w:spacing w:line="220" w:lineRule="atLeast"/>
              <w:rPr>
                <w:rFonts w:hAnsi="ＭＳ ゴシック"/>
                <w:lang w:eastAsia="ja-JP"/>
              </w:rPr>
            </w:pPr>
            <w:r w:rsidRPr="00D1254C">
              <w:rPr>
                <w:rFonts w:hAnsi="ＭＳ ゴシック"/>
                <w:lang w:eastAsia="ja-JP"/>
              </w:rPr>
              <w:t>・アラート通知（メール、ポップアップ）</w:t>
            </w:r>
          </w:p>
          <w:p w14:paraId="6F0BD77B" w14:textId="77777777" w:rsidR="002416B0" w:rsidRPr="00D1254C" w:rsidRDefault="002416B0" w:rsidP="001820D0">
            <w:pPr>
              <w:spacing w:line="220" w:lineRule="atLeast"/>
              <w:ind w:left="193" w:hangingChars="100" w:hanging="193"/>
              <w:rPr>
                <w:rFonts w:hAnsi="ＭＳ ゴシック"/>
                <w:lang w:eastAsia="ja-JP"/>
              </w:rPr>
            </w:pPr>
            <w:r w:rsidRPr="00D1254C">
              <w:rPr>
                <w:rFonts w:hAnsi="ＭＳ ゴシック"/>
                <w:lang w:eastAsia="ja-JP"/>
              </w:rPr>
              <w:t>・１つの</w:t>
            </w:r>
            <w:proofErr w:type="spellStart"/>
            <w:r w:rsidR="00B15716">
              <w:rPr>
                <w:rFonts w:hAnsi="ＭＳ ゴシック" w:hint="eastAsia"/>
                <w:lang w:eastAsia="ja-JP"/>
              </w:rPr>
              <w:t>LogVillageMGR</w:t>
            </w:r>
            <w:proofErr w:type="spellEnd"/>
            <w:r w:rsidRPr="00D1254C">
              <w:rPr>
                <w:rFonts w:hAnsi="ＭＳ ゴシック"/>
                <w:lang w:eastAsia="ja-JP"/>
              </w:rPr>
              <w:t>に対して複数</w:t>
            </w:r>
            <w:r w:rsidR="001820D0">
              <w:rPr>
                <w:rFonts w:hAnsi="ＭＳ ゴシック" w:hint="eastAsia"/>
                <w:lang w:eastAsia="ja-JP"/>
              </w:rPr>
              <w:t>の</w:t>
            </w:r>
            <w:proofErr w:type="spellStart"/>
            <w:r w:rsidR="001820D0">
              <w:rPr>
                <w:rFonts w:hAnsi="ＭＳ ゴシック" w:hint="eastAsia"/>
                <w:lang w:eastAsia="ja-JP"/>
              </w:rPr>
              <w:t>LogVillage</w:t>
            </w:r>
            <w:r w:rsidRPr="00D1254C">
              <w:rPr>
                <w:rFonts w:hAnsi="ＭＳ ゴシック"/>
                <w:lang w:eastAsia="ja-JP"/>
              </w:rPr>
              <w:t>PS</w:t>
            </w:r>
            <w:proofErr w:type="spellEnd"/>
            <w:r w:rsidRPr="00D1254C">
              <w:rPr>
                <w:rFonts w:hAnsi="ＭＳ ゴシック"/>
                <w:lang w:eastAsia="ja-JP"/>
              </w:rPr>
              <w:t>を設置可能</w:t>
            </w:r>
          </w:p>
        </w:tc>
      </w:tr>
      <w:tr w:rsidR="003A66B8" w:rsidRPr="00FC4931" w14:paraId="3936FD0E" w14:textId="77777777" w:rsidTr="00D1254C">
        <w:tc>
          <w:tcPr>
            <w:tcW w:w="3402" w:type="dxa"/>
            <w:shd w:val="clear" w:color="auto" w:fill="D2EAF1"/>
          </w:tcPr>
          <w:p w14:paraId="759E8A86" w14:textId="77777777" w:rsidR="003A66B8" w:rsidRPr="00D1254C" w:rsidRDefault="003A66B8" w:rsidP="00D1254C">
            <w:pPr>
              <w:spacing w:line="220" w:lineRule="atLeast"/>
              <w:rPr>
                <w:rFonts w:hAnsi="ＭＳ ゴシック"/>
                <w:bCs/>
                <w:lang w:eastAsia="ja-JP"/>
              </w:rPr>
            </w:pPr>
            <w:proofErr w:type="spellStart"/>
            <w:r>
              <w:rPr>
                <w:rFonts w:hAnsi="ＭＳ ゴシック" w:hint="eastAsia"/>
                <w:bCs/>
                <w:lang w:eastAsia="ja-JP"/>
              </w:rPr>
              <w:t>LogVillage</w:t>
            </w:r>
            <w:proofErr w:type="spellEnd"/>
            <w:r>
              <w:rPr>
                <w:rFonts w:hAnsi="ＭＳ ゴシック"/>
                <w:bCs/>
                <w:lang w:eastAsia="ja-JP"/>
              </w:rPr>
              <w:t xml:space="preserve"> PC</w:t>
            </w:r>
            <w:r>
              <w:rPr>
                <w:rFonts w:hAnsi="ＭＳ ゴシック" w:hint="eastAsia"/>
                <w:bCs/>
                <w:lang w:eastAsia="ja-JP"/>
              </w:rPr>
              <w:t>エージェント</w:t>
            </w:r>
          </w:p>
        </w:tc>
        <w:tc>
          <w:tcPr>
            <w:tcW w:w="5215" w:type="dxa"/>
            <w:shd w:val="clear" w:color="auto" w:fill="D2EAF1"/>
          </w:tcPr>
          <w:p w14:paraId="5E352E1D" w14:textId="77777777" w:rsidR="003A66B8" w:rsidRPr="00D1254C" w:rsidRDefault="003A66B8" w:rsidP="00D1254C">
            <w:pPr>
              <w:spacing w:line="220" w:lineRule="atLeast"/>
              <w:rPr>
                <w:rFonts w:hAnsi="ＭＳ ゴシック"/>
                <w:lang w:eastAsia="ja-JP"/>
              </w:rPr>
            </w:pPr>
            <w:r>
              <w:rPr>
                <w:rFonts w:hAnsi="ＭＳ ゴシック" w:hint="eastAsia"/>
                <w:lang w:eastAsia="ja-JP"/>
              </w:rPr>
              <w:t>・管理対象PCのログオン・オフ取得</w:t>
            </w:r>
          </w:p>
        </w:tc>
      </w:tr>
      <w:tr w:rsidR="003A66B8" w:rsidRPr="00FC4931" w14:paraId="6F313D70" w14:textId="77777777" w:rsidTr="00D1254C">
        <w:tc>
          <w:tcPr>
            <w:tcW w:w="3402" w:type="dxa"/>
            <w:shd w:val="clear" w:color="auto" w:fill="D2EAF1"/>
          </w:tcPr>
          <w:p w14:paraId="0D96D8DB" w14:textId="77777777" w:rsidR="003A66B8" w:rsidRPr="00D1254C" w:rsidRDefault="003A66B8" w:rsidP="00D1254C">
            <w:pPr>
              <w:spacing w:line="220" w:lineRule="atLeast"/>
              <w:rPr>
                <w:rFonts w:hAnsi="ＭＳ ゴシック"/>
                <w:bCs/>
                <w:lang w:eastAsia="ja-JP"/>
              </w:rPr>
            </w:pPr>
            <w:proofErr w:type="spellStart"/>
            <w:r>
              <w:rPr>
                <w:rFonts w:hAnsi="ＭＳ ゴシック" w:hint="eastAsia"/>
                <w:bCs/>
                <w:lang w:eastAsia="ja-JP"/>
              </w:rPr>
              <w:t>P</w:t>
            </w:r>
            <w:r>
              <w:rPr>
                <w:rFonts w:hAnsi="ＭＳ ゴシック"/>
                <w:bCs/>
                <w:lang w:eastAsia="ja-JP"/>
              </w:rPr>
              <w:t>hantosys</w:t>
            </w:r>
            <w:proofErr w:type="spellEnd"/>
            <w:r>
              <w:rPr>
                <w:rFonts w:hAnsi="ＭＳ ゴシック" w:hint="eastAsia"/>
                <w:bCs/>
                <w:lang w:eastAsia="ja-JP"/>
              </w:rPr>
              <w:t>ログ取得サーバエージェント</w:t>
            </w:r>
          </w:p>
        </w:tc>
        <w:tc>
          <w:tcPr>
            <w:tcW w:w="5215" w:type="dxa"/>
            <w:shd w:val="clear" w:color="auto" w:fill="D2EAF1"/>
          </w:tcPr>
          <w:p w14:paraId="6F0A0A12" w14:textId="77777777" w:rsidR="003A66B8" w:rsidRPr="00D1254C" w:rsidRDefault="003A66B8" w:rsidP="00D1254C">
            <w:pPr>
              <w:spacing w:line="220" w:lineRule="atLeast"/>
              <w:rPr>
                <w:rFonts w:hAnsi="ＭＳ ゴシック"/>
                <w:lang w:eastAsia="ja-JP"/>
              </w:rPr>
            </w:pPr>
            <w:r>
              <w:rPr>
                <w:rFonts w:hAnsi="ＭＳ ゴシック" w:hint="eastAsia"/>
                <w:lang w:eastAsia="ja-JP"/>
              </w:rPr>
              <w:t>・</w:t>
            </w:r>
            <w:proofErr w:type="spellStart"/>
            <w:r>
              <w:rPr>
                <w:rFonts w:hAnsi="ＭＳ ゴシック" w:hint="eastAsia"/>
                <w:lang w:eastAsia="ja-JP"/>
              </w:rPr>
              <w:t>Phantosys</w:t>
            </w:r>
            <w:proofErr w:type="spellEnd"/>
            <w:r>
              <w:rPr>
                <w:rFonts w:hAnsi="ＭＳ ゴシック" w:hint="eastAsia"/>
                <w:lang w:eastAsia="ja-JP"/>
              </w:rPr>
              <w:t>ブートサーバのログ取得</w:t>
            </w:r>
          </w:p>
        </w:tc>
      </w:tr>
      <w:tr w:rsidR="003A66B8" w:rsidRPr="00FC4931" w14:paraId="4B3FC41F" w14:textId="77777777" w:rsidTr="00D1254C">
        <w:tc>
          <w:tcPr>
            <w:tcW w:w="3402" w:type="dxa"/>
            <w:shd w:val="clear" w:color="auto" w:fill="D2EAF1"/>
          </w:tcPr>
          <w:p w14:paraId="4F0ED6EA" w14:textId="77777777" w:rsidR="003A66B8" w:rsidRDefault="003A66B8" w:rsidP="00D1254C">
            <w:pPr>
              <w:spacing w:line="220" w:lineRule="atLeast"/>
              <w:rPr>
                <w:rFonts w:hAnsi="ＭＳ ゴシック"/>
                <w:bCs/>
                <w:lang w:eastAsia="ja-JP"/>
              </w:rPr>
            </w:pPr>
            <w:proofErr w:type="spellStart"/>
            <w:r>
              <w:rPr>
                <w:rFonts w:hAnsi="ＭＳ ゴシック" w:hint="eastAsia"/>
                <w:bCs/>
                <w:lang w:eastAsia="ja-JP"/>
              </w:rPr>
              <w:t>Phantosys</w:t>
            </w:r>
            <w:proofErr w:type="spellEnd"/>
            <w:r>
              <w:rPr>
                <w:rFonts w:hAnsi="ＭＳ ゴシック" w:hint="eastAsia"/>
                <w:bCs/>
                <w:lang w:eastAsia="ja-JP"/>
              </w:rPr>
              <w:t>ログ取得クライアントエージェント</w:t>
            </w:r>
          </w:p>
        </w:tc>
        <w:tc>
          <w:tcPr>
            <w:tcW w:w="5215" w:type="dxa"/>
            <w:shd w:val="clear" w:color="auto" w:fill="D2EAF1"/>
          </w:tcPr>
          <w:p w14:paraId="0757B823" w14:textId="77777777" w:rsidR="003A66B8" w:rsidRPr="00D1254C" w:rsidRDefault="003A66B8" w:rsidP="00D1254C">
            <w:pPr>
              <w:spacing w:line="220" w:lineRule="atLeast"/>
              <w:rPr>
                <w:rFonts w:hAnsi="ＭＳ ゴシック"/>
                <w:lang w:eastAsia="ja-JP"/>
              </w:rPr>
            </w:pPr>
            <w:r>
              <w:rPr>
                <w:rFonts w:hAnsi="ＭＳ ゴシック" w:hint="eastAsia"/>
                <w:lang w:eastAsia="ja-JP"/>
              </w:rPr>
              <w:t>・</w:t>
            </w:r>
            <w:proofErr w:type="spellStart"/>
            <w:r>
              <w:rPr>
                <w:rFonts w:hAnsi="ＭＳ ゴシック" w:hint="eastAsia"/>
                <w:lang w:eastAsia="ja-JP"/>
              </w:rPr>
              <w:t>Phantosys</w:t>
            </w:r>
            <w:proofErr w:type="spellEnd"/>
            <w:r>
              <w:rPr>
                <w:rFonts w:hAnsi="ＭＳ ゴシック" w:hint="eastAsia"/>
                <w:lang w:eastAsia="ja-JP"/>
              </w:rPr>
              <w:t>クライアントの</w:t>
            </w:r>
            <w:proofErr w:type="spellStart"/>
            <w:r>
              <w:rPr>
                <w:rFonts w:hAnsi="ＭＳ ゴシック" w:hint="eastAsia"/>
                <w:lang w:eastAsia="ja-JP"/>
              </w:rPr>
              <w:t>Phantosys</w:t>
            </w:r>
            <w:proofErr w:type="spellEnd"/>
            <w:r>
              <w:rPr>
                <w:rFonts w:hAnsi="ＭＳ ゴシック" w:hint="eastAsia"/>
                <w:lang w:eastAsia="ja-JP"/>
              </w:rPr>
              <w:t>関連ログ取得</w:t>
            </w:r>
          </w:p>
        </w:tc>
      </w:tr>
      <w:tr w:rsidR="002416B0" w:rsidRPr="00FC4931" w14:paraId="55DBD4D1" w14:textId="77777777" w:rsidTr="00D1254C">
        <w:tc>
          <w:tcPr>
            <w:tcW w:w="3402" w:type="dxa"/>
            <w:tcBorders>
              <w:top w:val="single" w:sz="8" w:space="0" w:color="4BACC6"/>
              <w:left w:val="single" w:sz="8" w:space="0" w:color="4BACC6"/>
              <w:bottom w:val="single" w:sz="8" w:space="0" w:color="4BACC6"/>
              <w:right w:val="single" w:sz="8" w:space="0" w:color="4BACC6"/>
            </w:tcBorders>
            <w:shd w:val="clear" w:color="auto" w:fill="D2EAF1"/>
          </w:tcPr>
          <w:p w14:paraId="6853B5F2" w14:textId="77777777" w:rsidR="002416B0" w:rsidRPr="00D1254C" w:rsidRDefault="002416B0" w:rsidP="00D1254C">
            <w:pPr>
              <w:spacing w:line="220" w:lineRule="atLeast"/>
              <w:rPr>
                <w:rFonts w:hAnsi="ＭＳ ゴシック"/>
                <w:bCs/>
                <w:lang w:eastAsia="ja-JP"/>
              </w:rPr>
            </w:pPr>
            <w:r w:rsidRPr="00D1254C">
              <w:rPr>
                <w:rFonts w:hAnsi="ＭＳ ゴシック"/>
                <w:bCs/>
                <w:lang w:eastAsia="ja-JP"/>
              </w:rPr>
              <w:t>管理対象PC自動設定ツール</w:t>
            </w:r>
          </w:p>
          <w:p w14:paraId="6E77F933" w14:textId="77777777" w:rsidR="002416B0" w:rsidRPr="00D1254C" w:rsidRDefault="002416B0" w:rsidP="00D1254C">
            <w:pPr>
              <w:pStyle w:val="84"/>
              <w:spacing w:line="220" w:lineRule="atLeast"/>
              <w:rPr>
                <w:rFonts w:ascii="ＭＳ ゴシック" w:eastAsia="ＭＳ ゴシック" w:hAnsi="ＭＳ ゴシック"/>
                <w:bCs/>
                <w:color w:val="000000"/>
                <w:lang w:eastAsia="ja-JP"/>
              </w:rPr>
            </w:pPr>
          </w:p>
        </w:tc>
        <w:tc>
          <w:tcPr>
            <w:tcW w:w="5215" w:type="dxa"/>
            <w:tcBorders>
              <w:top w:val="single" w:sz="8" w:space="0" w:color="4BACC6"/>
              <w:left w:val="single" w:sz="8" w:space="0" w:color="4BACC6"/>
              <w:bottom w:val="single" w:sz="8" w:space="0" w:color="4BACC6"/>
              <w:right w:val="single" w:sz="8" w:space="0" w:color="4BACC6"/>
            </w:tcBorders>
            <w:shd w:val="clear" w:color="auto" w:fill="D2EAF1"/>
          </w:tcPr>
          <w:p w14:paraId="0BA01623" w14:textId="77777777" w:rsidR="002416B0" w:rsidRPr="00D1254C" w:rsidRDefault="002416B0" w:rsidP="00D1254C">
            <w:pPr>
              <w:spacing w:line="220" w:lineRule="atLeast"/>
              <w:ind w:left="141" w:hangingChars="73" w:hanging="141"/>
              <w:rPr>
                <w:rFonts w:hAnsi="ＭＳ ゴシック"/>
                <w:lang w:eastAsia="ja-JP"/>
              </w:rPr>
            </w:pPr>
            <w:r w:rsidRPr="00D1254C">
              <w:rPr>
                <w:rFonts w:hAnsi="ＭＳ ゴシック"/>
                <w:lang w:eastAsia="ja-JP"/>
              </w:rPr>
              <w:t>・管理対象PCへ管理者権限を有するユーザーアカウント、パスワードを自動作成</w:t>
            </w:r>
          </w:p>
          <w:p w14:paraId="177DF2E4" w14:textId="77777777" w:rsidR="002416B0" w:rsidRPr="00D1254C" w:rsidRDefault="002416B0" w:rsidP="00D1254C">
            <w:pPr>
              <w:spacing w:line="220" w:lineRule="atLeast"/>
              <w:ind w:left="141" w:hangingChars="73" w:hanging="141"/>
              <w:rPr>
                <w:rFonts w:hAnsi="ＭＳ ゴシック"/>
                <w:lang w:eastAsia="ja-JP"/>
              </w:rPr>
            </w:pPr>
            <w:r w:rsidRPr="00D1254C">
              <w:rPr>
                <w:rFonts w:hAnsi="ＭＳ ゴシック"/>
                <w:lang w:eastAsia="ja-JP"/>
              </w:rPr>
              <w:t>・管理対象PCに対してログ収集を行うための設定を自動化</w:t>
            </w:r>
          </w:p>
        </w:tc>
      </w:tr>
      <w:tr w:rsidR="002416B0" w:rsidRPr="00FC4931" w14:paraId="7A06B6FF" w14:textId="77777777" w:rsidTr="00D1254C">
        <w:tc>
          <w:tcPr>
            <w:tcW w:w="3402" w:type="dxa"/>
            <w:shd w:val="clear" w:color="auto" w:fill="D2EAF1"/>
          </w:tcPr>
          <w:p w14:paraId="6D803468" w14:textId="77777777" w:rsidR="002416B0" w:rsidRPr="00D1254C" w:rsidRDefault="002416B0" w:rsidP="00D1254C">
            <w:pPr>
              <w:spacing w:line="220" w:lineRule="atLeast"/>
              <w:rPr>
                <w:rFonts w:hAnsi="ＭＳ ゴシック"/>
                <w:bCs/>
              </w:rPr>
            </w:pPr>
            <w:proofErr w:type="spellStart"/>
            <w:r w:rsidRPr="00D1254C">
              <w:rPr>
                <w:rFonts w:hAnsi="ＭＳ ゴシック"/>
                <w:bCs/>
              </w:rPr>
              <w:t>管理対象PC</w:t>
            </w:r>
            <w:proofErr w:type="spellEnd"/>
          </w:p>
        </w:tc>
        <w:tc>
          <w:tcPr>
            <w:tcW w:w="5215" w:type="dxa"/>
            <w:shd w:val="clear" w:color="auto" w:fill="D2EAF1"/>
          </w:tcPr>
          <w:p w14:paraId="6A677BDB" w14:textId="77777777" w:rsidR="002416B0" w:rsidRPr="00D1254C" w:rsidRDefault="002416B0" w:rsidP="00D1254C">
            <w:pPr>
              <w:spacing w:line="220" w:lineRule="atLeast"/>
              <w:ind w:left="141" w:hangingChars="73" w:hanging="141"/>
              <w:rPr>
                <w:rFonts w:hAnsi="ＭＳ ゴシック"/>
                <w:lang w:eastAsia="ja-JP"/>
              </w:rPr>
            </w:pPr>
            <w:r w:rsidRPr="00D1254C">
              <w:rPr>
                <w:rFonts w:hAnsi="ＭＳ ゴシック"/>
                <w:lang w:eastAsia="ja-JP"/>
              </w:rPr>
              <w:t>・</w:t>
            </w:r>
            <w:proofErr w:type="spellStart"/>
            <w:r w:rsidRPr="00D1254C">
              <w:rPr>
                <w:rFonts w:hAnsi="ＭＳ ゴシック"/>
                <w:lang w:eastAsia="ja-JP"/>
              </w:rPr>
              <w:t>LogVillage</w:t>
            </w:r>
            <w:proofErr w:type="spellEnd"/>
            <w:r w:rsidRPr="00D1254C">
              <w:rPr>
                <w:rFonts w:hAnsi="ＭＳ ゴシック"/>
                <w:lang w:eastAsia="ja-JP"/>
              </w:rPr>
              <w:t>にてログ情報を収集されるPC端末（被管理PC）</w:t>
            </w:r>
          </w:p>
          <w:p w14:paraId="1F0766FD" w14:textId="77777777" w:rsidR="002416B0" w:rsidRPr="00D1254C" w:rsidRDefault="002416B0" w:rsidP="00D1254C">
            <w:pPr>
              <w:spacing w:line="220" w:lineRule="atLeast"/>
              <w:ind w:left="141" w:hangingChars="73" w:hanging="141"/>
              <w:rPr>
                <w:rFonts w:hAnsi="ＭＳ ゴシック"/>
                <w:lang w:eastAsia="ja-JP"/>
              </w:rPr>
            </w:pPr>
            <w:r w:rsidRPr="00D1254C">
              <w:rPr>
                <w:rFonts w:hAnsi="ＭＳ ゴシック"/>
                <w:lang w:eastAsia="ja-JP"/>
              </w:rPr>
              <w:t>・プログラムのインストールは不要、但し、設定変更が必要</w:t>
            </w:r>
          </w:p>
        </w:tc>
      </w:tr>
    </w:tbl>
    <w:p w14:paraId="6EA75297" w14:textId="77777777" w:rsidR="002416B0" w:rsidRPr="00E520ED" w:rsidRDefault="002416B0" w:rsidP="00C82E31">
      <w:pPr>
        <w:spacing w:line="220" w:lineRule="atLeast"/>
        <w:rPr>
          <w:rFonts w:hAnsi="ＭＳ ゴシック"/>
          <w:szCs w:val="21"/>
          <w:lang w:eastAsia="ja-JP"/>
        </w:rPr>
      </w:pPr>
    </w:p>
    <w:p w14:paraId="241851BC" w14:textId="77777777" w:rsidR="002416B0" w:rsidRDefault="002416B0">
      <w:pPr>
        <w:widowControl/>
        <w:suppressAutoHyphens w:val="0"/>
        <w:rPr>
          <w:rFonts w:hAnsi="ＭＳ ゴシック"/>
          <w:szCs w:val="21"/>
          <w:lang w:eastAsia="ja-JP"/>
        </w:rPr>
      </w:pPr>
      <w:r>
        <w:rPr>
          <w:rFonts w:hAnsi="ＭＳ ゴシック"/>
          <w:szCs w:val="21"/>
          <w:lang w:eastAsia="ja-JP"/>
        </w:rPr>
        <w:br w:type="page"/>
      </w:r>
    </w:p>
    <w:p w14:paraId="54045BE8" w14:textId="77777777" w:rsidR="002416B0" w:rsidRPr="00E520ED" w:rsidRDefault="002416B0" w:rsidP="00C82E31">
      <w:pPr>
        <w:pStyle w:val="21"/>
        <w:spacing w:before="0" w:after="0" w:line="220" w:lineRule="atLeast"/>
      </w:pPr>
      <w:bookmarkStart w:id="6" w:name="_Toc286336142"/>
      <w:bookmarkStart w:id="7" w:name="_Toc36368932"/>
      <w:r w:rsidRPr="00E520ED">
        <w:lastRenderedPageBreak/>
        <w:t>1-</w:t>
      </w:r>
      <w:r w:rsidRPr="00E520ED">
        <w:rPr>
          <w:rFonts w:hint="eastAsia"/>
        </w:rPr>
        <w:t>3</w:t>
      </w:r>
      <w:r w:rsidRPr="00E520ED">
        <w:t>.構成</w:t>
      </w:r>
      <w:r w:rsidR="003A66B8">
        <w:rPr>
          <w:rFonts w:hint="eastAsia"/>
          <w:lang w:eastAsia="ja-JP"/>
        </w:rPr>
        <w:t>イメージ</w:t>
      </w:r>
      <w:r w:rsidRPr="00E520ED">
        <w:t>図</w:t>
      </w:r>
      <w:bookmarkEnd w:id="6"/>
      <w:bookmarkEnd w:id="7"/>
    </w:p>
    <w:p w14:paraId="4646BF7A" w14:textId="77777777" w:rsidR="002416B0" w:rsidRDefault="003A66B8" w:rsidP="00C82E31">
      <w:pPr>
        <w:spacing w:line="220" w:lineRule="atLeast"/>
        <w:rPr>
          <w:rFonts w:hAnsi="ＭＳ ゴシック"/>
          <w:szCs w:val="21"/>
          <w:lang w:eastAsia="ja-JP"/>
        </w:rPr>
      </w:pPr>
      <w:proofErr w:type="spellStart"/>
      <w:r>
        <w:rPr>
          <w:rFonts w:hAnsi="ＭＳ ゴシック" w:hint="eastAsia"/>
          <w:szCs w:val="21"/>
          <w:lang w:eastAsia="ja-JP"/>
        </w:rPr>
        <w:t>LogVillage</w:t>
      </w:r>
      <w:proofErr w:type="spellEnd"/>
      <w:r w:rsidR="002416B0">
        <w:rPr>
          <w:rFonts w:hAnsi="ＭＳ ゴシック" w:hint="eastAsia"/>
          <w:szCs w:val="21"/>
          <w:lang w:eastAsia="ja-JP"/>
        </w:rPr>
        <w:t>構成</w:t>
      </w:r>
      <w:r>
        <w:rPr>
          <w:rFonts w:hAnsi="ＭＳ ゴシック" w:hint="eastAsia"/>
          <w:szCs w:val="21"/>
          <w:lang w:eastAsia="ja-JP"/>
        </w:rPr>
        <w:t>要素の関係イメージ</w:t>
      </w:r>
      <w:r w:rsidR="002416B0">
        <w:rPr>
          <w:rFonts w:hAnsi="ＭＳ ゴシック" w:hint="eastAsia"/>
          <w:szCs w:val="21"/>
          <w:lang w:eastAsia="ja-JP"/>
        </w:rPr>
        <w:t>図は下図の通りです。</w:t>
      </w:r>
    </w:p>
    <w:p w14:paraId="232C9040" w14:textId="77777777" w:rsidR="002416B0" w:rsidRDefault="002416B0" w:rsidP="00C82E31">
      <w:pPr>
        <w:tabs>
          <w:tab w:val="left" w:pos="1526"/>
        </w:tabs>
        <w:spacing w:line="220" w:lineRule="atLeast"/>
        <w:rPr>
          <w:rFonts w:hAnsi="ＭＳ ゴシック"/>
          <w:lang w:eastAsia="ja-JP"/>
        </w:rPr>
      </w:pPr>
    </w:p>
    <w:p w14:paraId="7FA6B46C" w14:textId="77777777" w:rsidR="00CA783A" w:rsidRDefault="00CA783A" w:rsidP="00C82E31">
      <w:pPr>
        <w:tabs>
          <w:tab w:val="left" w:pos="1526"/>
        </w:tabs>
        <w:spacing w:line="220" w:lineRule="atLeast"/>
        <w:rPr>
          <w:rFonts w:hAnsi="ＭＳ ゴシック"/>
          <w:lang w:eastAsia="ja-JP"/>
        </w:rPr>
      </w:pPr>
    </w:p>
    <w:p w14:paraId="396496E2" w14:textId="77777777" w:rsidR="002416B0" w:rsidRDefault="003A66B8" w:rsidP="00C82E31">
      <w:pPr>
        <w:tabs>
          <w:tab w:val="left" w:pos="1526"/>
        </w:tabs>
        <w:spacing w:line="220" w:lineRule="atLeast"/>
        <w:rPr>
          <w:rFonts w:hAnsi="ＭＳ ゴシック"/>
          <w:lang w:eastAsia="ja-JP"/>
        </w:rPr>
      </w:pPr>
      <w:r>
        <w:rPr>
          <w:rFonts w:hAnsi="ＭＳ ゴシック"/>
          <w:noProof/>
          <w:lang w:eastAsia="ja-JP"/>
        </w:rPr>
        <mc:AlternateContent>
          <mc:Choice Requires="wps">
            <w:drawing>
              <wp:anchor distT="0" distB="0" distL="114300" distR="114300" simplePos="0" relativeHeight="251829760" behindDoc="0" locked="0" layoutInCell="1" allowOverlap="1" wp14:anchorId="166381FA" wp14:editId="027E1071">
                <wp:simplePos x="0" y="0"/>
                <wp:positionH relativeFrom="column">
                  <wp:posOffset>1061085</wp:posOffset>
                </wp:positionH>
                <wp:positionV relativeFrom="paragraph">
                  <wp:posOffset>17145</wp:posOffset>
                </wp:positionV>
                <wp:extent cx="1836420" cy="1074420"/>
                <wp:effectExtent l="0" t="0" r="11430" b="11430"/>
                <wp:wrapNone/>
                <wp:docPr id="36" name="正方形/長方形 36"/>
                <wp:cNvGraphicFramePr/>
                <a:graphic xmlns:a="http://schemas.openxmlformats.org/drawingml/2006/main">
                  <a:graphicData uri="http://schemas.microsoft.com/office/word/2010/wordprocessingShape">
                    <wps:wsp>
                      <wps:cNvSpPr/>
                      <wps:spPr>
                        <a:xfrm>
                          <a:off x="0" y="0"/>
                          <a:ext cx="1836420" cy="1074420"/>
                        </a:xfrm>
                        <a:prstGeom prst="rect">
                          <a:avLst/>
                        </a:prstGeom>
                        <a:solidFill>
                          <a:schemeClr val="bg1"/>
                        </a:solidFill>
                        <a:ln w="19050">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51D10BD" w14:textId="77777777" w:rsidR="00353126" w:rsidRPr="003A66B8" w:rsidRDefault="00353126" w:rsidP="003A66B8">
                            <w:pPr>
                              <w:jc w:val="center"/>
                              <w:rPr>
                                <w:color w:val="000000" w:themeColor="text1"/>
                                <w:sz w:val="20"/>
                                <w:szCs w:val="20"/>
                                <w:lang w:eastAsia="ja-JP"/>
                              </w:rPr>
                            </w:pPr>
                            <w:r w:rsidRPr="003A66B8">
                              <w:rPr>
                                <w:rFonts w:hint="eastAsia"/>
                                <w:color w:val="000000" w:themeColor="text1"/>
                                <w:sz w:val="20"/>
                                <w:szCs w:val="20"/>
                                <w:lang w:eastAsia="ja-JP"/>
                              </w:rPr>
                              <w:t>LogVillageマネージャ</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66381FA" id="正方形/長方形 36" o:spid="_x0000_s1027" style="position:absolute;margin-left:83.55pt;margin-top:1.35pt;width:144.6pt;height:84.6pt;z-index:251829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" fillcolor="white [3212]" strokecolor="#4472c4 [3204]" strokeweight="1.5pt">
                <v:textbox>
                  <w:txbxContent>
                    <w:p w14:paraId="251D10BD" w14:textId="77777777" w:rsidR="00353126" w:rsidRPr="003A66B8" w:rsidRDefault="00353126" w:rsidP="003A66B8">
                      <w:pPr>
                        <w:jc w:val="center"/>
                        <w:rPr>
                          <w:color w:val="000000" w:themeColor="text1"/>
                          <w:sz w:val="20"/>
                          <w:szCs w:val="20"/>
                          <w:lang w:eastAsia="ja-JP"/>
                        </w:rPr>
                      </w:pPr>
                      <w:r w:rsidRPr="003A66B8">
                        <w:rPr>
                          <w:rFonts w:hint="eastAsia"/>
                          <w:color w:val="000000" w:themeColor="text1"/>
                          <w:sz w:val="20"/>
                          <w:szCs w:val="20"/>
                          <w:lang w:eastAsia="ja-JP"/>
                        </w:rPr>
                        <w:t>LogVillageマネージャ</w:t>
                      </w:r>
                    </w:p>
                  </w:txbxContent>
                </v:textbox>
              </v:rect>
            </w:pict>
          </mc:Fallback>
        </mc:AlternateContent>
      </w:r>
    </w:p>
    <w:p w14:paraId="62FD3B7C" w14:textId="77777777" w:rsidR="003A66B8" w:rsidRDefault="002D25ED" w:rsidP="00C82E31">
      <w:pPr>
        <w:tabs>
          <w:tab w:val="left" w:pos="1526"/>
        </w:tabs>
        <w:spacing w:line="220" w:lineRule="atLeast"/>
        <w:rPr>
          <w:rFonts w:hAnsi="ＭＳ ゴシック"/>
          <w:lang w:eastAsia="ja-JP"/>
        </w:rPr>
      </w:pPr>
      <w:r w:rsidRPr="0032367F">
        <w:rPr>
          <w:rFonts w:hAnsi="ＭＳ ゴシック"/>
          <w:noProof/>
          <w:lang w:eastAsia="ja-JP"/>
        </w:rPr>
        <mc:AlternateContent>
          <mc:Choice Requires="wps">
            <w:drawing>
              <wp:anchor distT="45720" distB="45720" distL="114300" distR="114300" simplePos="0" relativeHeight="251848192" behindDoc="0" locked="0" layoutInCell="1" allowOverlap="1" wp14:anchorId="39497081" wp14:editId="516DDA35">
                <wp:simplePos x="0" y="0"/>
                <wp:positionH relativeFrom="column">
                  <wp:posOffset>116205</wp:posOffset>
                </wp:positionH>
                <wp:positionV relativeFrom="paragraph">
                  <wp:posOffset>177165</wp:posOffset>
                </wp:positionV>
                <wp:extent cx="1028700" cy="1404620"/>
                <wp:effectExtent l="0" t="0" r="0" b="0"/>
                <wp:wrapSquare wrapText="bothSides"/>
                <wp:docPr id="217"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28700" cy="1404620"/>
                        </a:xfrm>
                        <a:prstGeom prst="rect">
                          <a:avLst/>
                        </a:prstGeom>
                        <a:noFill/>
                        <a:ln w="9525">
                          <a:noFill/>
                          <a:miter lim="800000"/>
                          <a:headEnd/>
                          <a:tailEnd/>
                        </a:ln>
                      </wps:spPr>
                      <wps:txbx>
                        <w:txbxContent>
                          <w:p w14:paraId="1C644183" w14:textId="77777777" w:rsidR="00353126" w:rsidRPr="0032367F" w:rsidRDefault="00353126">
                            <w:pPr>
                              <w:rPr>
                                <w:sz w:val="18"/>
                                <w:szCs w:val="18"/>
                              </w:rPr>
                            </w:pPr>
                            <w:r w:rsidRPr="0032367F">
                              <w:rPr>
                                <w:sz w:val="18"/>
                                <w:szCs w:val="18"/>
                              </w:rPr>
                              <w:t>http or https</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39497081" id="テキスト ボックス 2" o:spid="_x0000_s1028" type="#_x0000_t202" style="position:absolute;margin-left:9.15pt;margin-top:13.95pt;width:81pt;height:110.6pt;z-index:251848192;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" filled="f" stroked="f">
                <v:textbox style="mso-fit-shape-to-text:t">
                  <w:txbxContent>
                    <w:p w14:paraId="1C644183" w14:textId="77777777" w:rsidR="00353126" w:rsidRPr="0032367F" w:rsidRDefault="00353126">
                      <w:pPr>
                        <w:rPr>
                          <w:sz w:val="18"/>
                          <w:szCs w:val="18"/>
                        </w:rPr>
                      </w:pPr>
                      <w:r w:rsidRPr="0032367F">
                        <w:rPr>
                          <w:sz w:val="18"/>
                          <w:szCs w:val="18"/>
                        </w:rPr>
                        <w:t>http or https</w:t>
                      </w:r>
                    </w:p>
                  </w:txbxContent>
                </v:textbox>
                <w10:wrap type="square"/>
              </v:shape>
            </w:pict>
          </mc:Fallback>
        </mc:AlternateContent>
      </w:r>
      <w:r w:rsidR="00D90F2C">
        <w:rPr>
          <w:rFonts w:hAnsi="ＭＳ ゴシック"/>
          <w:noProof/>
          <w:lang w:eastAsia="ja-JP"/>
        </w:rPr>
        <mc:AlternateContent>
          <mc:Choice Requires="wps">
            <w:drawing>
              <wp:anchor distT="0" distB="0" distL="114300" distR="114300" simplePos="0" relativeHeight="251833856" behindDoc="0" locked="0" layoutInCell="1" allowOverlap="1" wp14:anchorId="7E590FD2" wp14:editId="39C0F30F">
                <wp:simplePos x="0" y="0"/>
                <wp:positionH relativeFrom="column">
                  <wp:posOffset>3215640</wp:posOffset>
                </wp:positionH>
                <wp:positionV relativeFrom="paragraph">
                  <wp:posOffset>24765</wp:posOffset>
                </wp:positionV>
                <wp:extent cx="1760220" cy="548640"/>
                <wp:effectExtent l="0" t="0" r="11430" b="22860"/>
                <wp:wrapNone/>
                <wp:docPr id="900" name="正方形/長方形 900"/>
                <wp:cNvGraphicFramePr/>
                <a:graphic xmlns:a="http://schemas.openxmlformats.org/drawingml/2006/main">
                  <a:graphicData uri="http://schemas.microsoft.com/office/word/2010/wordprocessingShape">
                    <wps:wsp>
                      <wps:cNvSpPr/>
                      <wps:spPr>
                        <a:xfrm>
                          <a:off x="0" y="0"/>
                          <a:ext cx="1760220" cy="548640"/>
                        </a:xfrm>
                        <a:prstGeom prst="rect">
                          <a:avLst/>
                        </a:prstGeom>
                        <a:solidFill>
                          <a:schemeClr val="bg1"/>
                        </a:solidFill>
                        <a:ln w="9525">
                          <a:solidFill>
                            <a:schemeClr val="bg1">
                              <a:lumMod val="65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43978A6" w14:textId="77777777" w:rsidR="00353126" w:rsidRDefault="00353126" w:rsidP="003A66B8">
                            <w:pPr>
                              <w:jc w:val="center"/>
                              <w:rPr>
                                <w:color w:val="000000" w:themeColor="text1"/>
                                <w:sz w:val="20"/>
                                <w:szCs w:val="20"/>
                                <w:lang w:eastAsia="ja-JP"/>
                              </w:rPr>
                            </w:pPr>
                            <w:r w:rsidRPr="003A66B8">
                              <w:rPr>
                                <w:color w:val="000000" w:themeColor="text1"/>
                                <w:sz w:val="20"/>
                                <w:szCs w:val="20"/>
                                <w:lang w:eastAsia="ja-JP"/>
                              </w:rPr>
                              <w:t>Phantosys</w:t>
                            </w:r>
                            <w:r w:rsidRPr="003A66B8">
                              <w:rPr>
                                <w:rFonts w:hint="eastAsia"/>
                                <w:color w:val="000000" w:themeColor="text1"/>
                                <w:sz w:val="20"/>
                                <w:szCs w:val="20"/>
                                <w:lang w:eastAsia="ja-JP"/>
                              </w:rPr>
                              <w:t>ブートサーバ</w:t>
                            </w:r>
                          </w:p>
                          <w:p w14:paraId="7BD6234F" w14:textId="77777777" w:rsidR="00353126" w:rsidRPr="003A66B8" w:rsidRDefault="00353126" w:rsidP="003A66B8">
                            <w:pPr>
                              <w:jc w:val="center"/>
                              <w:rPr>
                                <w:color w:val="000000" w:themeColor="text1"/>
                                <w:sz w:val="20"/>
                                <w:szCs w:val="20"/>
                                <w:lang w:eastAsia="ja-JP"/>
                              </w:rPr>
                            </w:pPr>
                            <w:r>
                              <w:rPr>
                                <w:rFonts w:hint="eastAsia"/>
                                <w:color w:val="000000" w:themeColor="text1"/>
                                <w:sz w:val="20"/>
                                <w:szCs w:val="20"/>
                                <w:lang w:eastAsia="ja-JP"/>
                              </w:rPr>
                              <w:t>P</w:t>
                            </w:r>
                            <w:r>
                              <w:rPr>
                                <w:color w:val="000000" w:themeColor="text1"/>
                                <w:sz w:val="20"/>
                                <w:szCs w:val="20"/>
                                <w:lang w:eastAsia="ja-JP"/>
                              </w:rPr>
                              <w:t>hantosys</w:t>
                            </w:r>
                            <w:r>
                              <w:rPr>
                                <w:rFonts w:hint="eastAsia"/>
                                <w:color w:val="000000" w:themeColor="text1"/>
                                <w:sz w:val="20"/>
                                <w:szCs w:val="20"/>
                                <w:lang w:eastAsia="ja-JP"/>
                              </w:rPr>
                              <w:t>冗長サーバ</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7E590FD2" id="正方形/長方形 900" o:spid="_x0000_s1029" style="position:absolute;margin-left:253.2pt;margin-top:1.95pt;width:138.6pt;height:43.2pt;z-index:25183385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" fillcolor="white [3212]" strokecolor="#a5a5a5 [2092]">
                <v:textbox>
                  <w:txbxContent>
                    <w:p w14:paraId="143978A6" w14:textId="77777777" w:rsidR="00353126" w:rsidRDefault="00353126" w:rsidP="003A66B8">
                      <w:pPr>
                        <w:jc w:val="center"/>
                        <w:rPr>
                          <w:color w:val="000000" w:themeColor="text1"/>
                          <w:sz w:val="20"/>
                          <w:szCs w:val="20"/>
                          <w:lang w:eastAsia="ja-JP"/>
                        </w:rPr>
                      </w:pPr>
                      <w:r w:rsidRPr="003A66B8">
                        <w:rPr>
                          <w:color w:val="000000" w:themeColor="text1"/>
                          <w:sz w:val="20"/>
                          <w:szCs w:val="20"/>
                          <w:lang w:eastAsia="ja-JP"/>
                        </w:rPr>
                        <w:t>Phantosys</w:t>
                      </w:r>
                      <w:r w:rsidRPr="003A66B8">
                        <w:rPr>
                          <w:rFonts w:hint="eastAsia"/>
                          <w:color w:val="000000" w:themeColor="text1"/>
                          <w:sz w:val="20"/>
                          <w:szCs w:val="20"/>
                          <w:lang w:eastAsia="ja-JP"/>
                        </w:rPr>
                        <w:t>ブートサーバ</w:t>
                      </w:r>
                    </w:p>
                    <w:p w14:paraId="7BD6234F" w14:textId="77777777" w:rsidR="00353126" w:rsidRPr="003A66B8" w:rsidRDefault="00353126" w:rsidP="003A66B8">
                      <w:pPr>
                        <w:jc w:val="center"/>
                        <w:rPr>
                          <w:color w:val="000000" w:themeColor="text1"/>
                          <w:sz w:val="20"/>
                          <w:szCs w:val="20"/>
                          <w:lang w:eastAsia="ja-JP"/>
                        </w:rPr>
                      </w:pPr>
                      <w:r>
                        <w:rPr>
                          <w:rFonts w:hint="eastAsia"/>
                          <w:color w:val="000000" w:themeColor="text1"/>
                          <w:sz w:val="20"/>
                          <w:szCs w:val="20"/>
                          <w:lang w:eastAsia="ja-JP"/>
                        </w:rPr>
                        <w:t>P</w:t>
                      </w:r>
                      <w:r>
                        <w:rPr>
                          <w:color w:val="000000" w:themeColor="text1"/>
                          <w:sz w:val="20"/>
                          <w:szCs w:val="20"/>
                          <w:lang w:eastAsia="ja-JP"/>
                        </w:rPr>
                        <w:t>hantosys</w:t>
                      </w:r>
                      <w:r>
                        <w:rPr>
                          <w:rFonts w:hint="eastAsia"/>
                          <w:color w:val="000000" w:themeColor="text1"/>
                          <w:sz w:val="20"/>
                          <w:szCs w:val="20"/>
                          <w:lang w:eastAsia="ja-JP"/>
                        </w:rPr>
                        <w:t>冗長サーバ</w:t>
                      </w:r>
                    </w:p>
                  </w:txbxContent>
                </v:textbox>
              </v:rect>
            </w:pict>
          </mc:Fallback>
        </mc:AlternateContent>
      </w:r>
    </w:p>
    <w:p w14:paraId="27DFE6A8" w14:textId="77777777" w:rsidR="003A66B8" w:rsidRDefault="002D25ED" w:rsidP="00C82E31">
      <w:pPr>
        <w:tabs>
          <w:tab w:val="left" w:pos="1526"/>
        </w:tabs>
        <w:spacing w:line="220" w:lineRule="atLeast"/>
        <w:rPr>
          <w:rFonts w:hAnsi="ＭＳ ゴシック"/>
          <w:lang w:eastAsia="ja-JP"/>
        </w:rPr>
      </w:pPr>
      <w:r>
        <w:rPr>
          <w:rFonts w:hAnsi="ＭＳ ゴシック"/>
          <w:noProof/>
          <w:lang w:eastAsia="ja-JP"/>
        </w:rPr>
        <mc:AlternateContent>
          <mc:Choice Requires="wps">
            <w:drawing>
              <wp:anchor distT="0" distB="0" distL="114300" distR="114300" simplePos="0" relativeHeight="251872768" behindDoc="0" locked="0" layoutInCell="1" allowOverlap="1" wp14:anchorId="3A396562" wp14:editId="46F33FC3">
                <wp:simplePos x="0" y="0"/>
                <wp:positionH relativeFrom="margin">
                  <wp:posOffset>1158240</wp:posOffset>
                </wp:positionH>
                <wp:positionV relativeFrom="paragraph">
                  <wp:posOffset>90805</wp:posOffset>
                </wp:positionV>
                <wp:extent cx="685800" cy="342900"/>
                <wp:effectExtent l="0" t="0" r="19050" b="19050"/>
                <wp:wrapNone/>
                <wp:docPr id="925" name="正方形/長方形 925"/>
                <wp:cNvGraphicFramePr/>
                <a:graphic xmlns:a="http://schemas.openxmlformats.org/drawingml/2006/main">
                  <a:graphicData uri="http://schemas.microsoft.com/office/word/2010/wordprocessingShape">
                    <wps:wsp>
                      <wps:cNvSpPr/>
                      <wps:spPr>
                        <a:xfrm>
                          <a:off x="0" y="0"/>
                          <a:ext cx="685800" cy="342900"/>
                        </a:xfrm>
                        <a:prstGeom prst="rect">
                          <a:avLst/>
                        </a:prstGeom>
                        <a:solidFill>
                          <a:schemeClr val="bg1"/>
                        </a:solidFill>
                        <a:ln w="9525">
                          <a:solidFill>
                            <a:schemeClr val="bg1">
                              <a:lumMod val="65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472D757" w14:textId="77777777" w:rsidR="00353126" w:rsidRPr="003A66B8" w:rsidRDefault="00353126" w:rsidP="002D25ED">
                            <w:pPr>
                              <w:jc w:val="center"/>
                              <w:rPr>
                                <w:color w:val="000000" w:themeColor="text1"/>
                                <w:sz w:val="20"/>
                                <w:szCs w:val="20"/>
                                <w:lang w:eastAsia="ja-JP"/>
                              </w:rPr>
                            </w:pPr>
                            <w:r>
                              <w:rPr>
                                <w:rFonts w:hint="eastAsia"/>
                                <w:color w:val="000000" w:themeColor="text1"/>
                                <w:sz w:val="20"/>
                                <w:szCs w:val="20"/>
                                <w:lang w:eastAsia="ja-JP"/>
                              </w:rPr>
                              <w:t>管理画面</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A396562" id="正方形/長方形 925" o:spid="_x0000_s1030" style="position:absolute;margin-left:91.2pt;margin-top:7.15pt;width:54pt;height:27pt;z-index:25187276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" fillcolor="white [3212]" strokecolor="#a5a5a5 [2092]">
                <v:textbox>
                  <w:txbxContent>
                    <w:p w14:paraId="1472D757" w14:textId="77777777" w:rsidR="00353126" w:rsidRPr="003A66B8" w:rsidRDefault="00353126" w:rsidP="002D25ED">
                      <w:pPr>
                        <w:jc w:val="center"/>
                        <w:rPr>
                          <w:color w:val="000000" w:themeColor="text1"/>
                          <w:sz w:val="20"/>
                          <w:szCs w:val="20"/>
                          <w:lang w:eastAsia="ja-JP"/>
                        </w:rPr>
                      </w:pPr>
                      <w:r>
                        <w:rPr>
                          <w:rFonts w:hint="eastAsia"/>
                          <w:color w:val="000000" w:themeColor="text1"/>
                          <w:sz w:val="20"/>
                          <w:szCs w:val="20"/>
                          <w:lang w:eastAsia="ja-JP"/>
                        </w:rPr>
                        <w:t>管理画面</w:t>
                      </w:r>
                    </w:p>
                  </w:txbxContent>
                </v:textbox>
                <w10:wrap anchorx="margin"/>
              </v:rect>
            </w:pict>
          </mc:Fallback>
        </mc:AlternateContent>
      </w:r>
      <w:r>
        <w:rPr>
          <w:rFonts w:hAnsi="ＭＳ ゴシック"/>
          <w:noProof/>
          <w:lang w:eastAsia="ja-JP"/>
        </w:rPr>
        <mc:AlternateContent>
          <mc:Choice Requires="wps">
            <w:drawing>
              <wp:anchor distT="0" distB="0" distL="114300" distR="114300" simplePos="0" relativeHeight="251874816" behindDoc="0" locked="0" layoutInCell="1" allowOverlap="1" wp14:anchorId="7CE1E989" wp14:editId="01C93AD6">
                <wp:simplePos x="0" y="0"/>
                <wp:positionH relativeFrom="margin">
                  <wp:posOffset>1882140</wp:posOffset>
                </wp:positionH>
                <wp:positionV relativeFrom="paragraph">
                  <wp:posOffset>95885</wp:posOffset>
                </wp:positionV>
                <wp:extent cx="937260" cy="342900"/>
                <wp:effectExtent l="0" t="0" r="15240" b="19050"/>
                <wp:wrapNone/>
                <wp:docPr id="926" name="正方形/長方形 926"/>
                <wp:cNvGraphicFramePr/>
                <a:graphic xmlns:a="http://schemas.openxmlformats.org/drawingml/2006/main">
                  <a:graphicData uri="http://schemas.microsoft.com/office/word/2010/wordprocessingShape">
                    <wps:wsp>
                      <wps:cNvSpPr/>
                      <wps:spPr>
                        <a:xfrm>
                          <a:off x="0" y="0"/>
                          <a:ext cx="937260" cy="342900"/>
                        </a:xfrm>
                        <a:prstGeom prst="rect">
                          <a:avLst/>
                        </a:prstGeom>
                        <a:solidFill>
                          <a:schemeClr val="bg1"/>
                        </a:solidFill>
                        <a:ln w="9525">
                          <a:solidFill>
                            <a:schemeClr val="bg1">
                              <a:lumMod val="65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412DE2D" w14:textId="77777777" w:rsidR="00353126" w:rsidRPr="003A66B8" w:rsidRDefault="00353126" w:rsidP="002D25ED">
                            <w:pPr>
                              <w:jc w:val="center"/>
                              <w:rPr>
                                <w:color w:val="000000" w:themeColor="text1"/>
                                <w:sz w:val="20"/>
                                <w:szCs w:val="20"/>
                                <w:lang w:eastAsia="ja-JP"/>
                              </w:rPr>
                            </w:pPr>
                            <w:r>
                              <w:rPr>
                                <w:rFonts w:hint="eastAsia"/>
                                <w:color w:val="000000" w:themeColor="text1"/>
                                <w:sz w:val="20"/>
                                <w:szCs w:val="20"/>
                                <w:lang w:eastAsia="ja-JP"/>
                              </w:rPr>
                              <w:t>データベース</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CE1E989" id="正方形/長方形 926" o:spid="_x0000_s1031" style="position:absolute;margin-left:148.2pt;margin-top:7.55pt;width:73.8pt;height:27pt;z-index:25187481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" fillcolor="white [3212]" strokecolor="#a5a5a5 [2092]">
                <v:textbox>
                  <w:txbxContent>
                    <w:p w14:paraId="0412DE2D" w14:textId="77777777" w:rsidR="00353126" w:rsidRPr="003A66B8" w:rsidRDefault="00353126" w:rsidP="002D25ED">
                      <w:pPr>
                        <w:jc w:val="center"/>
                        <w:rPr>
                          <w:color w:val="000000" w:themeColor="text1"/>
                          <w:sz w:val="20"/>
                          <w:szCs w:val="20"/>
                          <w:lang w:eastAsia="ja-JP"/>
                        </w:rPr>
                      </w:pPr>
                      <w:r>
                        <w:rPr>
                          <w:rFonts w:hint="eastAsia"/>
                          <w:color w:val="000000" w:themeColor="text1"/>
                          <w:sz w:val="20"/>
                          <w:szCs w:val="20"/>
                          <w:lang w:eastAsia="ja-JP"/>
                        </w:rPr>
                        <w:t>データベース</w:t>
                      </w:r>
                    </w:p>
                  </w:txbxContent>
                </v:textbox>
                <w10:wrap anchorx="margin"/>
              </v:rect>
            </w:pict>
          </mc:Fallback>
        </mc:AlternateContent>
      </w:r>
      <w:r w:rsidR="003B6225">
        <w:rPr>
          <w:rFonts w:hAnsi="ＭＳ ゴシック"/>
          <w:noProof/>
          <w:color w:val="FFFFFF" w:themeColor="background1"/>
          <w:sz w:val="18"/>
          <w:szCs w:val="18"/>
          <w:lang w:eastAsia="ja-JP"/>
        </w:rPr>
        <mc:AlternateContent>
          <mc:Choice Requires="wps">
            <w:drawing>
              <wp:anchor distT="0" distB="0" distL="114300" distR="114300" simplePos="0" relativeHeight="251861504" behindDoc="0" locked="0" layoutInCell="1" allowOverlap="1" wp14:anchorId="1FE2E635" wp14:editId="5EA63727">
                <wp:simplePos x="0" y="0"/>
                <wp:positionH relativeFrom="column">
                  <wp:posOffset>4848225</wp:posOffset>
                </wp:positionH>
                <wp:positionV relativeFrom="paragraph">
                  <wp:posOffset>83185</wp:posOffset>
                </wp:positionV>
                <wp:extent cx="350520" cy="1866900"/>
                <wp:effectExtent l="0" t="76200" r="30480" b="19050"/>
                <wp:wrapNone/>
                <wp:docPr id="919" name="フリーフォーム: 図形 919"/>
                <wp:cNvGraphicFramePr/>
                <a:graphic xmlns:a="http://schemas.openxmlformats.org/drawingml/2006/main">
                  <a:graphicData uri="http://schemas.microsoft.com/office/word/2010/wordprocessingShape">
                    <wps:wsp>
                      <wps:cNvSpPr/>
                      <wps:spPr>
                        <a:xfrm>
                          <a:off x="0" y="0"/>
                          <a:ext cx="350520" cy="1866900"/>
                        </a:xfrm>
                        <a:custGeom>
                          <a:avLst/>
                          <a:gdLst>
                            <a:gd name="connsiteX0" fmla="*/ 0 w 350520"/>
                            <a:gd name="connsiteY0" fmla="*/ 1866900 h 1866900"/>
                            <a:gd name="connsiteX1" fmla="*/ 350520 w 350520"/>
                            <a:gd name="connsiteY1" fmla="*/ 1866900 h 1866900"/>
                            <a:gd name="connsiteX2" fmla="*/ 342900 w 350520"/>
                            <a:gd name="connsiteY2" fmla="*/ 0 h 1866900"/>
                            <a:gd name="connsiteX3" fmla="*/ 129540 w 350520"/>
                            <a:gd name="connsiteY3" fmla="*/ 0 h 1866900"/>
                          </a:gdLst>
                          <a:ahLst/>
                          <a:cxnLst>
                            <a:cxn ang="0">
                              <a:pos x="connsiteX0" y="connsiteY0"/>
                            </a:cxn>
                            <a:cxn ang="0">
                              <a:pos x="connsiteX1" y="connsiteY1"/>
                            </a:cxn>
                            <a:cxn ang="0">
                              <a:pos x="connsiteX2" y="connsiteY2"/>
                            </a:cxn>
                            <a:cxn ang="0">
                              <a:pos x="connsiteX3" y="connsiteY3"/>
                            </a:cxn>
                          </a:cxnLst>
                          <a:rect l="l" t="t" r="r" b="b"/>
                          <a:pathLst>
                            <a:path w="350520" h="1866900">
                              <a:moveTo>
                                <a:pt x="0" y="1866900"/>
                              </a:moveTo>
                              <a:lnTo>
                                <a:pt x="350520" y="1866900"/>
                              </a:lnTo>
                              <a:lnTo>
                                <a:pt x="342900" y="0"/>
                              </a:lnTo>
                              <a:lnTo>
                                <a:pt x="129540" y="0"/>
                              </a:lnTo>
                            </a:path>
                          </a:pathLst>
                        </a:custGeom>
                        <a:noFill/>
                        <a:ln w="9525">
                          <a:solidFill>
                            <a:schemeClr val="accent1"/>
                          </a:solidFill>
                          <a:headEnd type="none" w="med" len="med"/>
                          <a:tailEnd type="triangle" w="med" len="med"/>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359B7125" id="フリーフォーム: 図形 919" o:spid="_x0000_s1026" style="position:absolute;left:0;text-align:left;margin-left:381.75pt;margin-top:6.55pt;width:27.6pt;height:147pt;z-index:251861504;visibility:visible;mso-wrap-style:square;mso-wrap-distance-left:9pt;mso-wrap-distance-top:0;mso-wrap-distance-right:9pt;mso-wrap-distance-bottom:0;mso-position-horizontal:absolute;mso-position-horizontal-relative:text;mso-position-vertical:absolute;mso-position-vertical-relative:text;v-text-anchor:middle" coordsize="350520,18669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" path="m,1866900r350520,l342900,,129540,e" filled="f" strokecolor="#4472c4 [3204]">
                <v:stroke endarrow="block" joinstyle="miter"/>
                <v:path arrowok="t" o:connecttype="custom" o:connectlocs="0,1866900;350520,1866900;342900,0;129540,0" o:connectangles="0,0,0,0"/>
              </v:shape>
            </w:pict>
          </mc:Fallback>
        </mc:AlternateContent>
      </w:r>
    </w:p>
    <w:p w14:paraId="53A07001" w14:textId="77777777" w:rsidR="003A66B8" w:rsidRDefault="002D25ED" w:rsidP="00C82E31">
      <w:pPr>
        <w:tabs>
          <w:tab w:val="left" w:pos="1526"/>
        </w:tabs>
        <w:spacing w:line="220" w:lineRule="atLeast"/>
        <w:rPr>
          <w:rFonts w:hAnsi="ＭＳ ゴシック"/>
          <w:lang w:eastAsia="ja-JP"/>
        </w:rPr>
      </w:pPr>
      <w:r>
        <w:rPr>
          <w:rFonts w:hAnsi="ＭＳ ゴシック"/>
          <w:noProof/>
          <w:lang w:eastAsia="ja-JP"/>
        </w:rPr>
        <mc:AlternateContent>
          <mc:Choice Requires="wps">
            <w:drawing>
              <wp:anchor distT="0" distB="0" distL="114300" distR="114300" simplePos="0" relativeHeight="251845120" behindDoc="0" locked="0" layoutInCell="1" allowOverlap="1" wp14:anchorId="299EB0FB" wp14:editId="47F8508B">
                <wp:simplePos x="0" y="0"/>
                <wp:positionH relativeFrom="column">
                  <wp:posOffset>356235</wp:posOffset>
                </wp:positionH>
                <wp:positionV relativeFrom="paragraph">
                  <wp:posOffset>66675</wp:posOffset>
                </wp:positionV>
                <wp:extent cx="796290" cy="781050"/>
                <wp:effectExtent l="19050" t="76200" r="0" b="19050"/>
                <wp:wrapNone/>
                <wp:docPr id="909" name="コネクタ: カギ線 909"/>
                <wp:cNvGraphicFramePr/>
                <a:graphic xmlns:a="http://schemas.openxmlformats.org/drawingml/2006/main">
                  <a:graphicData uri="http://schemas.microsoft.com/office/word/2010/wordprocessingShape">
                    <wps:wsp>
                      <wps:cNvCnPr/>
                      <wps:spPr>
                        <a:xfrm flipV="1">
                          <a:off x="0" y="0"/>
                          <a:ext cx="796290" cy="781050"/>
                        </a:xfrm>
                        <a:prstGeom prst="bentConnector3">
                          <a:avLst>
                            <a:gd name="adj1" fmla="val -575"/>
                          </a:avLst>
                        </a:prstGeom>
                        <a:ln w="9525">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1197BB1E" id="_x0000_t34" coordsize="21600,21600" o:spt="34" o:oned="t" adj="10800" path="m,l@0,0@0,21600,21600,21600e" filled="f">
                <v:stroke joinstyle="miter"/>
                <v:formulas>
                  <v:f eqn="val #0"/>
                </v:formulas>
                <v:path arrowok="t" fillok="f" o:connecttype="none"/>
                <v:handles>
                  <v:h position="#0,center"/>
                </v:handles>
                <o:lock v:ext="edit" shapetype="t"/>
              </v:shapetype>
              <v:shape id="コネクタ: カギ線 909" o:spid="_x0000_s1026" type="#_x0000_t34" style="position:absolute;left:0;text-align:left;margin-left:28.05pt;margin-top:5.25pt;width:62.7pt;height:61.5pt;flip:y;z-index:251845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" adj="-124" strokecolor="#4472c4 [3204]">
                <v:stroke endarrow="block"/>
              </v:shape>
            </w:pict>
          </mc:Fallback>
        </mc:AlternateContent>
      </w:r>
      <w:r>
        <w:rPr>
          <w:rFonts w:hAnsi="ＭＳ ゴシック"/>
          <w:noProof/>
          <w:lang w:eastAsia="ja-JP"/>
        </w:rPr>
        <mc:AlternateContent>
          <mc:Choice Requires="wps">
            <w:drawing>
              <wp:anchor distT="0" distB="0" distL="114300" distR="114300" simplePos="0" relativeHeight="251844096" behindDoc="0" locked="0" layoutInCell="1" allowOverlap="1" wp14:anchorId="1C36C9A7" wp14:editId="7CE2C762">
                <wp:simplePos x="0" y="0"/>
                <wp:positionH relativeFrom="margin">
                  <wp:posOffset>0</wp:posOffset>
                </wp:positionH>
                <wp:positionV relativeFrom="paragraph">
                  <wp:posOffset>850265</wp:posOffset>
                </wp:positionV>
                <wp:extent cx="685800" cy="342900"/>
                <wp:effectExtent l="0" t="0" r="19050" b="19050"/>
                <wp:wrapNone/>
                <wp:docPr id="907" name="正方形/長方形 907"/>
                <wp:cNvGraphicFramePr/>
                <a:graphic xmlns:a="http://schemas.openxmlformats.org/drawingml/2006/main">
                  <a:graphicData uri="http://schemas.microsoft.com/office/word/2010/wordprocessingShape">
                    <wps:wsp>
                      <wps:cNvSpPr/>
                      <wps:spPr>
                        <a:xfrm>
                          <a:off x="0" y="0"/>
                          <a:ext cx="685800" cy="342900"/>
                        </a:xfrm>
                        <a:prstGeom prst="rect">
                          <a:avLst/>
                        </a:prstGeom>
                        <a:solidFill>
                          <a:schemeClr val="bg1"/>
                        </a:solidFill>
                        <a:ln w="9525">
                          <a:solidFill>
                            <a:schemeClr val="bg1">
                              <a:lumMod val="65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8AFD4B2" w14:textId="77777777" w:rsidR="00353126" w:rsidRPr="003A66B8" w:rsidRDefault="00353126" w:rsidP="0032367F">
                            <w:pPr>
                              <w:jc w:val="center"/>
                              <w:rPr>
                                <w:color w:val="000000" w:themeColor="text1"/>
                                <w:sz w:val="20"/>
                                <w:szCs w:val="20"/>
                                <w:lang w:eastAsia="ja-JP"/>
                              </w:rPr>
                            </w:pPr>
                            <w:r>
                              <w:rPr>
                                <w:rFonts w:hint="eastAsia"/>
                                <w:color w:val="000000" w:themeColor="text1"/>
                                <w:sz w:val="20"/>
                                <w:szCs w:val="20"/>
                                <w:lang w:eastAsia="ja-JP"/>
                              </w:rPr>
                              <w:t>管理PC</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C36C9A7" id="正方形/長方形 907" o:spid="_x0000_s1032" style="position:absolute;margin-left:0;margin-top:66.95pt;width:54pt;height:27pt;z-index:25184409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" fillcolor="white [3212]" strokecolor="#a5a5a5 [2092]">
                <v:textbox>
                  <w:txbxContent>
                    <w:p w14:paraId="18AFD4B2" w14:textId="77777777" w:rsidR="00353126" w:rsidRPr="003A66B8" w:rsidRDefault="00353126" w:rsidP="0032367F">
                      <w:pPr>
                        <w:jc w:val="center"/>
                        <w:rPr>
                          <w:color w:val="000000" w:themeColor="text1"/>
                          <w:sz w:val="20"/>
                          <w:szCs w:val="20"/>
                          <w:lang w:eastAsia="ja-JP"/>
                        </w:rPr>
                      </w:pPr>
                      <w:r>
                        <w:rPr>
                          <w:rFonts w:hint="eastAsia"/>
                          <w:color w:val="000000" w:themeColor="text1"/>
                          <w:sz w:val="20"/>
                          <w:szCs w:val="20"/>
                          <w:lang w:eastAsia="ja-JP"/>
                        </w:rPr>
                        <w:t>管理PC</w:t>
                      </w:r>
                    </w:p>
                  </w:txbxContent>
                </v:textbox>
                <w10:wrap anchorx="margin"/>
              </v:rect>
            </w:pict>
          </mc:Fallback>
        </mc:AlternateContent>
      </w:r>
      <w:r w:rsidRPr="0032367F">
        <w:rPr>
          <w:rFonts w:hAnsi="ＭＳ ゴシック"/>
          <w:noProof/>
          <w:color w:val="FFFFFF" w:themeColor="background1"/>
          <w:sz w:val="18"/>
          <w:szCs w:val="18"/>
          <w:lang w:eastAsia="ja-JP"/>
        </w:rPr>
        <mc:AlternateContent>
          <mc:Choice Requires="wps">
            <w:drawing>
              <wp:anchor distT="0" distB="0" distL="114300" distR="114300" simplePos="0" relativeHeight="251846144" behindDoc="0" locked="0" layoutInCell="1" allowOverlap="1" wp14:anchorId="2307F1E4" wp14:editId="02D771E7">
                <wp:simplePos x="0" y="0"/>
                <wp:positionH relativeFrom="column">
                  <wp:posOffset>47625</wp:posOffset>
                </wp:positionH>
                <wp:positionV relativeFrom="paragraph">
                  <wp:posOffset>255905</wp:posOffset>
                </wp:positionV>
                <wp:extent cx="822960" cy="304800"/>
                <wp:effectExtent l="0" t="0" r="0" b="0"/>
                <wp:wrapNone/>
                <wp:docPr id="910" name="正方形/長方形 910"/>
                <wp:cNvGraphicFramePr/>
                <a:graphic xmlns:a="http://schemas.openxmlformats.org/drawingml/2006/main">
                  <a:graphicData uri="http://schemas.microsoft.com/office/word/2010/wordprocessingShape">
                    <wps:wsp>
                      <wps:cNvSpPr/>
                      <wps:spPr>
                        <a:xfrm>
                          <a:off x="0" y="0"/>
                          <a:ext cx="822960" cy="304800"/>
                        </a:xfrm>
                        <a:prstGeom prst="rect">
                          <a:avLst/>
                        </a:prstGeom>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2F485E35" w14:textId="77777777" w:rsidR="00353126" w:rsidRPr="0032367F" w:rsidRDefault="00353126" w:rsidP="0032367F">
                            <w:pPr>
                              <w:jc w:val="center"/>
                              <w:rPr>
                                <w:sz w:val="18"/>
                                <w:szCs w:val="18"/>
                                <w:lang w:eastAsia="ja-JP"/>
                              </w:rPr>
                            </w:pPr>
                            <w:r w:rsidRPr="0032367F">
                              <w:rPr>
                                <w:rFonts w:hint="eastAsia"/>
                                <w:sz w:val="18"/>
                                <w:szCs w:val="18"/>
                                <w:lang w:eastAsia="ja-JP"/>
                              </w:rPr>
                              <w:t>W</w:t>
                            </w:r>
                            <w:r w:rsidRPr="0032367F">
                              <w:rPr>
                                <w:sz w:val="18"/>
                                <w:szCs w:val="18"/>
                                <w:lang w:eastAsia="ja-JP"/>
                              </w:rPr>
                              <w:t>eb</w:t>
                            </w:r>
                            <w:r w:rsidRPr="0032367F">
                              <w:rPr>
                                <w:rFonts w:hint="eastAsia"/>
                                <w:sz w:val="18"/>
                                <w:szCs w:val="18"/>
                                <w:lang w:eastAsia="ja-JP"/>
                              </w:rPr>
                              <w:t>アクセス</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2307F1E4" id="正方形/長方形 910" o:spid="_x0000_s1033" style="position:absolute;margin-left:3.75pt;margin-top:20.15pt;width:64.8pt;height:24pt;z-index:25184614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" fillcolor="#4472c4 [3204]" stroked="f" strokeweight="1pt">
                <v:textbox>
                  <w:txbxContent>
                    <w:p w14:paraId="2F485E35" w14:textId="77777777" w:rsidR="00353126" w:rsidRPr="0032367F" w:rsidRDefault="00353126" w:rsidP="0032367F">
                      <w:pPr>
                        <w:jc w:val="center"/>
                        <w:rPr>
                          <w:sz w:val="18"/>
                          <w:szCs w:val="18"/>
                          <w:lang w:eastAsia="ja-JP"/>
                        </w:rPr>
                      </w:pPr>
                      <w:r w:rsidRPr="0032367F">
                        <w:rPr>
                          <w:rFonts w:hint="eastAsia"/>
                          <w:sz w:val="18"/>
                          <w:szCs w:val="18"/>
                          <w:lang w:eastAsia="ja-JP"/>
                        </w:rPr>
                        <w:t>W</w:t>
                      </w:r>
                      <w:r w:rsidRPr="0032367F">
                        <w:rPr>
                          <w:sz w:val="18"/>
                          <w:szCs w:val="18"/>
                          <w:lang w:eastAsia="ja-JP"/>
                        </w:rPr>
                        <w:t>eb</w:t>
                      </w:r>
                      <w:r w:rsidRPr="0032367F">
                        <w:rPr>
                          <w:rFonts w:hint="eastAsia"/>
                          <w:sz w:val="18"/>
                          <w:szCs w:val="18"/>
                          <w:lang w:eastAsia="ja-JP"/>
                        </w:rPr>
                        <w:t>アクセス</w:t>
                      </w:r>
                    </w:p>
                  </w:txbxContent>
                </v:textbox>
              </v:rect>
            </w:pict>
          </mc:Fallback>
        </mc:AlternateContent>
      </w:r>
      <w:r w:rsidR="006542B7" w:rsidRPr="0032367F">
        <w:rPr>
          <w:rFonts w:hAnsi="ＭＳ ゴシック"/>
          <w:noProof/>
          <w:lang w:eastAsia="ja-JP"/>
        </w:rPr>
        <mc:AlternateContent>
          <mc:Choice Requires="wps">
            <w:drawing>
              <wp:anchor distT="45720" distB="45720" distL="114300" distR="114300" simplePos="0" relativeHeight="251865600" behindDoc="0" locked="0" layoutInCell="1" allowOverlap="1" wp14:anchorId="1E3955A1" wp14:editId="1896C980">
                <wp:simplePos x="0" y="0"/>
                <wp:positionH relativeFrom="margin">
                  <wp:posOffset>4602480</wp:posOffset>
                </wp:positionH>
                <wp:positionV relativeFrom="paragraph">
                  <wp:posOffset>179705</wp:posOffset>
                </wp:positionV>
                <wp:extent cx="617220" cy="1404620"/>
                <wp:effectExtent l="0" t="0" r="0" b="0"/>
                <wp:wrapSquare wrapText="bothSides"/>
                <wp:docPr id="921"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7220" cy="1404620"/>
                        </a:xfrm>
                        <a:prstGeom prst="rect">
                          <a:avLst/>
                        </a:prstGeom>
                        <a:noFill/>
                        <a:ln w="9525">
                          <a:noFill/>
                          <a:miter lim="800000"/>
                          <a:headEnd/>
                          <a:tailEnd/>
                        </a:ln>
                      </wps:spPr>
                      <wps:txbx>
                        <w:txbxContent>
                          <w:p w14:paraId="347CB3F9" w14:textId="77777777" w:rsidR="00353126" w:rsidRPr="0032367F" w:rsidRDefault="00353126" w:rsidP="006542B7">
                            <w:pPr>
                              <w:rPr>
                                <w:sz w:val="18"/>
                                <w:szCs w:val="18"/>
                              </w:rPr>
                            </w:pPr>
                            <w:r>
                              <w:rPr>
                                <w:sz w:val="18"/>
                                <w:szCs w:val="18"/>
                              </w:rPr>
                              <w:t>TCP 4003</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1E3955A1" id="_x0000_s1034" type="#_x0000_t202" style="position:absolute;margin-left:362.4pt;margin-top:14.15pt;width:48.6pt;height:110.6pt;z-index:251865600;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" filled="f" stroked="f">
                <v:textbox style="mso-fit-shape-to-text:t">
                  <w:txbxContent>
                    <w:p w14:paraId="347CB3F9" w14:textId="77777777" w:rsidR="00353126" w:rsidRPr="0032367F" w:rsidRDefault="00353126" w:rsidP="006542B7">
                      <w:pPr>
                        <w:rPr>
                          <w:sz w:val="18"/>
                          <w:szCs w:val="18"/>
                        </w:rPr>
                      </w:pPr>
                      <w:r>
                        <w:rPr>
                          <w:sz w:val="18"/>
                          <w:szCs w:val="18"/>
                        </w:rPr>
                        <w:t>TCP 4003</w:t>
                      </w:r>
                    </w:p>
                  </w:txbxContent>
                </v:textbox>
                <w10:wrap type="square" anchorx="margin"/>
              </v:shape>
            </w:pict>
          </mc:Fallback>
        </mc:AlternateContent>
      </w:r>
    </w:p>
    <w:p w14:paraId="4CF5C050" w14:textId="77777777" w:rsidR="003A66B8" w:rsidRDefault="003A66B8" w:rsidP="00C82E31">
      <w:pPr>
        <w:tabs>
          <w:tab w:val="left" w:pos="1526"/>
        </w:tabs>
        <w:spacing w:line="220" w:lineRule="atLeast"/>
        <w:rPr>
          <w:rFonts w:hAnsi="ＭＳ ゴシック"/>
          <w:lang w:eastAsia="ja-JP"/>
        </w:rPr>
      </w:pPr>
    </w:p>
    <w:p w14:paraId="0ADF90C3" w14:textId="77777777" w:rsidR="003A66B8" w:rsidRDefault="00BD249A" w:rsidP="00C82E31">
      <w:pPr>
        <w:tabs>
          <w:tab w:val="left" w:pos="1526"/>
        </w:tabs>
        <w:spacing w:line="220" w:lineRule="atLeast"/>
        <w:rPr>
          <w:rFonts w:hAnsi="ＭＳ ゴシック"/>
          <w:lang w:eastAsia="ja-JP"/>
        </w:rPr>
      </w:pPr>
      <w:r>
        <w:rPr>
          <w:rFonts w:hAnsi="ＭＳ ゴシック"/>
          <w:noProof/>
          <w:lang w:eastAsia="ja-JP"/>
        </w:rPr>
        <mc:AlternateContent>
          <mc:Choice Requires="wps">
            <w:drawing>
              <wp:anchor distT="0" distB="0" distL="114300" distR="114300" simplePos="0" relativeHeight="251840000" behindDoc="0" locked="0" layoutInCell="1" allowOverlap="1" wp14:anchorId="6BBCECF8" wp14:editId="49DBCC25">
                <wp:simplePos x="0" y="0"/>
                <wp:positionH relativeFrom="margin">
                  <wp:posOffset>2887980</wp:posOffset>
                </wp:positionH>
                <wp:positionV relativeFrom="paragraph">
                  <wp:posOffset>2879725</wp:posOffset>
                </wp:positionV>
                <wp:extent cx="1691640" cy="502920"/>
                <wp:effectExtent l="0" t="0" r="22860" b="11430"/>
                <wp:wrapNone/>
                <wp:docPr id="905" name="正方形/長方形 905"/>
                <wp:cNvGraphicFramePr/>
                <a:graphic xmlns:a="http://schemas.openxmlformats.org/drawingml/2006/main">
                  <a:graphicData uri="http://schemas.microsoft.com/office/word/2010/wordprocessingShape">
                    <wps:wsp>
                      <wps:cNvSpPr/>
                      <wps:spPr>
                        <a:xfrm>
                          <a:off x="0" y="0"/>
                          <a:ext cx="1691640" cy="502920"/>
                        </a:xfrm>
                        <a:prstGeom prst="rect">
                          <a:avLst/>
                        </a:prstGeom>
                        <a:solidFill>
                          <a:schemeClr val="bg1"/>
                        </a:solidFill>
                        <a:ln w="19050">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00D7442" w14:textId="77777777" w:rsidR="00353126" w:rsidRDefault="00353126" w:rsidP="0032367F">
                            <w:pPr>
                              <w:jc w:val="center"/>
                              <w:rPr>
                                <w:color w:val="000000" w:themeColor="text1"/>
                                <w:sz w:val="20"/>
                                <w:szCs w:val="20"/>
                                <w:lang w:eastAsia="ja-JP"/>
                              </w:rPr>
                            </w:pPr>
                            <w:r>
                              <w:rPr>
                                <w:color w:val="000000" w:themeColor="text1"/>
                                <w:sz w:val="20"/>
                                <w:szCs w:val="20"/>
                                <w:lang w:eastAsia="ja-JP"/>
                              </w:rPr>
                              <w:t>Phantosys</w:t>
                            </w:r>
                            <w:r>
                              <w:rPr>
                                <w:rFonts w:hint="eastAsia"/>
                                <w:color w:val="000000" w:themeColor="text1"/>
                                <w:sz w:val="20"/>
                                <w:szCs w:val="20"/>
                                <w:lang w:eastAsia="ja-JP"/>
                              </w:rPr>
                              <w:t>ログ取得</w:t>
                            </w:r>
                          </w:p>
                          <w:p w14:paraId="5F31DEBE" w14:textId="77777777" w:rsidR="00353126" w:rsidRPr="003A66B8" w:rsidRDefault="00353126" w:rsidP="0032367F">
                            <w:pPr>
                              <w:jc w:val="center"/>
                              <w:rPr>
                                <w:color w:val="000000" w:themeColor="text1"/>
                                <w:sz w:val="20"/>
                                <w:szCs w:val="20"/>
                                <w:lang w:eastAsia="ja-JP"/>
                              </w:rPr>
                            </w:pPr>
                            <w:r>
                              <w:rPr>
                                <w:rFonts w:hint="eastAsia"/>
                                <w:color w:val="000000" w:themeColor="text1"/>
                                <w:sz w:val="20"/>
                                <w:szCs w:val="20"/>
                                <w:lang w:eastAsia="ja-JP"/>
                              </w:rPr>
                              <w:t>クライアントエージェント</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BBCECF8" id="正方形/長方形 905" o:spid="_x0000_s1035" style="position:absolute;margin-left:227.4pt;margin-top:226.75pt;width:133.2pt;height:39.6pt;z-index:25184000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" fillcolor="white [3212]" strokecolor="#4472c4 [3204]" strokeweight="1.5pt">
                <v:textbox>
                  <w:txbxContent>
                    <w:p w14:paraId="400D7442" w14:textId="77777777" w:rsidR="00353126" w:rsidRDefault="00353126" w:rsidP="0032367F">
                      <w:pPr>
                        <w:jc w:val="center"/>
                        <w:rPr>
                          <w:color w:val="000000" w:themeColor="text1"/>
                          <w:sz w:val="20"/>
                          <w:szCs w:val="20"/>
                          <w:lang w:eastAsia="ja-JP"/>
                        </w:rPr>
                      </w:pPr>
                      <w:r>
                        <w:rPr>
                          <w:color w:val="000000" w:themeColor="text1"/>
                          <w:sz w:val="20"/>
                          <w:szCs w:val="20"/>
                          <w:lang w:eastAsia="ja-JP"/>
                        </w:rPr>
                        <w:t>Phantosys</w:t>
                      </w:r>
                      <w:r>
                        <w:rPr>
                          <w:rFonts w:hint="eastAsia"/>
                          <w:color w:val="000000" w:themeColor="text1"/>
                          <w:sz w:val="20"/>
                          <w:szCs w:val="20"/>
                          <w:lang w:eastAsia="ja-JP"/>
                        </w:rPr>
                        <w:t>ログ取得</w:t>
                      </w:r>
                    </w:p>
                    <w:p w14:paraId="5F31DEBE" w14:textId="77777777" w:rsidR="00353126" w:rsidRPr="003A66B8" w:rsidRDefault="00353126" w:rsidP="0032367F">
                      <w:pPr>
                        <w:jc w:val="center"/>
                        <w:rPr>
                          <w:color w:val="000000" w:themeColor="text1"/>
                          <w:sz w:val="20"/>
                          <w:szCs w:val="20"/>
                          <w:lang w:eastAsia="ja-JP"/>
                        </w:rPr>
                      </w:pPr>
                      <w:r>
                        <w:rPr>
                          <w:rFonts w:hint="eastAsia"/>
                          <w:color w:val="000000" w:themeColor="text1"/>
                          <w:sz w:val="20"/>
                          <w:szCs w:val="20"/>
                          <w:lang w:eastAsia="ja-JP"/>
                        </w:rPr>
                        <w:t>クライアントエージェント</w:t>
                      </w:r>
                    </w:p>
                  </w:txbxContent>
                </v:textbox>
                <w10:wrap anchorx="margin"/>
              </v:rect>
            </w:pict>
          </mc:Fallback>
        </mc:AlternateContent>
      </w:r>
      <w:r>
        <w:rPr>
          <w:rFonts w:hAnsi="ＭＳ ゴシック"/>
          <w:noProof/>
          <w:lang w:eastAsia="ja-JP"/>
        </w:rPr>
        <mc:AlternateContent>
          <mc:Choice Requires="wps">
            <w:drawing>
              <wp:anchor distT="0" distB="0" distL="114300" distR="114300" simplePos="0" relativeHeight="251842048" behindDoc="0" locked="0" layoutInCell="1" allowOverlap="1" wp14:anchorId="10339092" wp14:editId="253DDE73">
                <wp:simplePos x="0" y="0"/>
                <wp:positionH relativeFrom="margin">
                  <wp:posOffset>950595</wp:posOffset>
                </wp:positionH>
                <wp:positionV relativeFrom="paragraph">
                  <wp:posOffset>2874645</wp:posOffset>
                </wp:positionV>
                <wp:extent cx="1691640" cy="502920"/>
                <wp:effectExtent l="0" t="0" r="22860" b="11430"/>
                <wp:wrapNone/>
                <wp:docPr id="906" name="正方形/長方形 906"/>
                <wp:cNvGraphicFramePr/>
                <a:graphic xmlns:a="http://schemas.openxmlformats.org/drawingml/2006/main">
                  <a:graphicData uri="http://schemas.microsoft.com/office/word/2010/wordprocessingShape">
                    <wps:wsp>
                      <wps:cNvSpPr/>
                      <wps:spPr>
                        <a:xfrm>
                          <a:off x="0" y="0"/>
                          <a:ext cx="1691640" cy="502920"/>
                        </a:xfrm>
                        <a:prstGeom prst="rect">
                          <a:avLst/>
                        </a:prstGeom>
                        <a:solidFill>
                          <a:schemeClr val="bg1"/>
                        </a:solidFill>
                        <a:ln w="19050">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E5E3174" w14:textId="77777777" w:rsidR="00353126" w:rsidRDefault="00353126" w:rsidP="0032367F">
                            <w:pPr>
                              <w:jc w:val="center"/>
                              <w:rPr>
                                <w:color w:val="000000" w:themeColor="text1"/>
                                <w:sz w:val="20"/>
                                <w:szCs w:val="20"/>
                                <w:lang w:eastAsia="ja-JP"/>
                              </w:rPr>
                            </w:pPr>
                            <w:r>
                              <w:rPr>
                                <w:color w:val="000000" w:themeColor="text1"/>
                                <w:sz w:val="20"/>
                                <w:szCs w:val="20"/>
                                <w:lang w:eastAsia="ja-JP"/>
                              </w:rPr>
                              <w:t>LogVillage</w:t>
                            </w:r>
                          </w:p>
                          <w:p w14:paraId="0E9C145F" w14:textId="77777777" w:rsidR="00353126" w:rsidRPr="003A66B8" w:rsidRDefault="00353126" w:rsidP="0032367F">
                            <w:pPr>
                              <w:jc w:val="center"/>
                              <w:rPr>
                                <w:color w:val="000000" w:themeColor="text1"/>
                                <w:sz w:val="20"/>
                                <w:szCs w:val="20"/>
                                <w:lang w:eastAsia="ja-JP"/>
                              </w:rPr>
                            </w:pPr>
                            <w:r>
                              <w:rPr>
                                <w:rFonts w:hint="eastAsia"/>
                                <w:color w:val="000000" w:themeColor="text1"/>
                                <w:sz w:val="20"/>
                                <w:szCs w:val="20"/>
                                <w:lang w:eastAsia="ja-JP"/>
                              </w:rPr>
                              <w:t>PCエージェント</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0339092" id="正方形/長方形 906" o:spid="_x0000_s1036" style="position:absolute;margin-left:74.85pt;margin-top:226.35pt;width:133.2pt;height:39.6pt;z-index:25184204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" fillcolor="white [3212]" strokecolor="#4472c4 [3204]" strokeweight="1.5pt">
                <v:textbox>
                  <w:txbxContent>
                    <w:p w14:paraId="4E5E3174" w14:textId="77777777" w:rsidR="00353126" w:rsidRDefault="00353126" w:rsidP="0032367F">
                      <w:pPr>
                        <w:jc w:val="center"/>
                        <w:rPr>
                          <w:color w:val="000000" w:themeColor="text1"/>
                          <w:sz w:val="20"/>
                          <w:szCs w:val="20"/>
                          <w:lang w:eastAsia="ja-JP"/>
                        </w:rPr>
                      </w:pPr>
                      <w:r>
                        <w:rPr>
                          <w:color w:val="000000" w:themeColor="text1"/>
                          <w:sz w:val="20"/>
                          <w:szCs w:val="20"/>
                          <w:lang w:eastAsia="ja-JP"/>
                        </w:rPr>
                        <w:t>LogVillage</w:t>
                      </w:r>
                    </w:p>
                    <w:p w14:paraId="0E9C145F" w14:textId="77777777" w:rsidR="00353126" w:rsidRPr="003A66B8" w:rsidRDefault="00353126" w:rsidP="0032367F">
                      <w:pPr>
                        <w:jc w:val="center"/>
                        <w:rPr>
                          <w:color w:val="000000" w:themeColor="text1"/>
                          <w:sz w:val="20"/>
                          <w:szCs w:val="20"/>
                          <w:lang w:eastAsia="ja-JP"/>
                        </w:rPr>
                      </w:pPr>
                      <w:r>
                        <w:rPr>
                          <w:rFonts w:hint="eastAsia"/>
                          <w:color w:val="000000" w:themeColor="text1"/>
                          <w:sz w:val="20"/>
                          <w:szCs w:val="20"/>
                          <w:lang w:eastAsia="ja-JP"/>
                        </w:rPr>
                        <w:t>PCエージェント</w:t>
                      </w:r>
                    </w:p>
                  </w:txbxContent>
                </v:textbox>
                <w10:wrap anchorx="margin"/>
              </v:rect>
            </w:pict>
          </mc:Fallback>
        </mc:AlternateContent>
      </w:r>
      <w:r w:rsidRPr="0032367F">
        <w:rPr>
          <w:rFonts w:hAnsi="ＭＳ ゴシック"/>
          <w:noProof/>
          <w:color w:val="FFFFFF" w:themeColor="background1"/>
          <w:sz w:val="18"/>
          <w:szCs w:val="18"/>
          <w:lang w:eastAsia="ja-JP"/>
        </w:rPr>
        <mc:AlternateContent>
          <mc:Choice Requires="wps">
            <w:drawing>
              <wp:anchor distT="0" distB="0" distL="114300" distR="114300" simplePos="0" relativeHeight="251851264" behindDoc="0" locked="0" layoutInCell="1" allowOverlap="1" wp14:anchorId="518B981A" wp14:editId="7356EB5E">
                <wp:simplePos x="0" y="0"/>
                <wp:positionH relativeFrom="column">
                  <wp:posOffset>1266825</wp:posOffset>
                </wp:positionH>
                <wp:positionV relativeFrom="paragraph">
                  <wp:posOffset>2186305</wp:posOffset>
                </wp:positionV>
                <wp:extent cx="960120" cy="419100"/>
                <wp:effectExtent l="0" t="0" r="0" b="0"/>
                <wp:wrapNone/>
                <wp:docPr id="912" name="正方形/長方形 912"/>
                <wp:cNvGraphicFramePr/>
                <a:graphic xmlns:a="http://schemas.openxmlformats.org/drawingml/2006/main">
                  <a:graphicData uri="http://schemas.microsoft.com/office/word/2010/wordprocessingShape">
                    <wps:wsp>
                      <wps:cNvSpPr/>
                      <wps:spPr>
                        <a:xfrm>
                          <a:off x="0" y="0"/>
                          <a:ext cx="960120" cy="419100"/>
                        </a:xfrm>
                        <a:prstGeom prst="rect">
                          <a:avLst/>
                        </a:prstGeom>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50CC855" w14:textId="77777777" w:rsidR="00353126" w:rsidRPr="0032367F" w:rsidRDefault="00353126" w:rsidP="00060189">
                            <w:pPr>
                              <w:spacing w:line="0" w:lineRule="atLeast"/>
                              <w:jc w:val="center"/>
                              <w:rPr>
                                <w:sz w:val="18"/>
                                <w:szCs w:val="18"/>
                                <w:lang w:eastAsia="ja-JP"/>
                              </w:rPr>
                            </w:pPr>
                            <w:r>
                              <w:rPr>
                                <w:rFonts w:hint="eastAsia"/>
                                <w:sz w:val="18"/>
                                <w:szCs w:val="18"/>
                                <w:lang w:eastAsia="ja-JP"/>
                              </w:rPr>
                              <w:t>ログオン・オフ情報</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18B981A" id="正方形/長方形 912" o:spid="_x0000_s1037" style="position:absolute;margin-left:99.75pt;margin-top:172.15pt;width:75.6pt;height:33pt;z-index:251851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" fillcolor="#4472c4 [3204]" stroked="f" strokeweight="1pt">
                <v:textbox>
                  <w:txbxContent>
                    <w:p w14:paraId="150CC855" w14:textId="77777777" w:rsidR="00353126" w:rsidRPr="0032367F" w:rsidRDefault="00353126" w:rsidP="00060189">
                      <w:pPr>
                        <w:spacing w:line="0" w:lineRule="atLeast"/>
                        <w:jc w:val="center"/>
                        <w:rPr>
                          <w:sz w:val="18"/>
                          <w:szCs w:val="18"/>
                          <w:lang w:eastAsia="ja-JP"/>
                        </w:rPr>
                      </w:pPr>
                      <w:r>
                        <w:rPr>
                          <w:rFonts w:hint="eastAsia"/>
                          <w:sz w:val="18"/>
                          <w:szCs w:val="18"/>
                          <w:lang w:eastAsia="ja-JP"/>
                        </w:rPr>
                        <w:t>ログオン・オフ情報</w:t>
                      </w:r>
                    </w:p>
                  </w:txbxContent>
                </v:textbox>
              </v:rect>
            </w:pict>
          </mc:Fallback>
        </mc:AlternateContent>
      </w:r>
      <w:r w:rsidRPr="0032367F">
        <w:rPr>
          <w:rFonts w:hAnsi="ＭＳ ゴシック"/>
          <w:noProof/>
          <w:color w:val="FFFFFF" w:themeColor="background1"/>
          <w:sz w:val="18"/>
          <w:szCs w:val="18"/>
          <w:lang w:eastAsia="ja-JP"/>
        </w:rPr>
        <mc:AlternateContent>
          <mc:Choice Requires="wps">
            <w:drawing>
              <wp:anchor distT="0" distB="0" distL="114300" distR="114300" simplePos="0" relativeHeight="251857408" behindDoc="0" locked="0" layoutInCell="1" allowOverlap="1" wp14:anchorId="689071C1" wp14:editId="0868D5A7">
                <wp:simplePos x="0" y="0"/>
                <wp:positionH relativeFrom="column">
                  <wp:posOffset>1922145</wp:posOffset>
                </wp:positionH>
                <wp:positionV relativeFrom="paragraph">
                  <wp:posOffset>1149985</wp:posOffset>
                </wp:positionV>
                <wp:extent cx="944880" cy="419100"/>
                <wp:effectExtent l="0" t="0" r="7620" b="0"/>
                <wp:wrapNone/>
                <wp:docPr id="917" name="正方形/長方形 917"/>
                <wp:cNvGraphicFramePr/>
                <a:graphic xmlns:a="http://schemas.openxmlformats.org/drawingml/2006/main">
                  <a:graphicData uri="http://schemas.microsoft.com/office/word/2010/wordprocessingShape">
                    <wps:wsp>
                      <wps:cNvSpPr/>
                      <wps:spPr>
                        <a:xfrm>
                          <a:off x="0" y="0"/>
                          <a:ext cx="944880" cy="419100"/>
                        </a:xfrm>
                        <a:prstGeom prst="rect">
                          <a:avLst/>
                        </a:prstGeom>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69B480B3" w14:textId="77777777" w:rsidR="00353126" w:rsidRDefault="00353126" w:rsidP="00F355C0">
                            <w:pPr>
                              <w:spacing w:line="0" w:lineRule="atLeast"/>
                              <w:jc w:val="center"/>
                              <w:rPr>
                                <w:sz w:val="18"/>
                                <w:szCs w:val="18"/>
                                <w:lang w:eastAsia="ja-JP"/>
                              </w:rPr>
                            </w:pPr>
                            <w:r>
                              <w:rPr>
                                <w:rFonts w:hint="eastAsia"/>
                                <w:sz w:val="18"/>
                                <w:szCs w:val="18"/>
                                <w:lang w:eastAsia="ja-JP"/>
                              </w:rPr>
                              <w:t>P</w:t>
                            </w:r>
                            <w:r>
                              <w:rPr>
                                <w:sz w:val="18"/>
                                <w:szCs w:val="18"/>
                                <w:lang w:eastAsia="ja-JP"/>
                              </w:rPr>
                              <w:t>hantosys</w:t>
                            </w:r>
                          </w:p>
                          <w:p w14:paraId="4CBA5327" w14:textId="77777777" w:rsidR="00353126" w:rsidRPr="0032367F" w:rsidRDefault="00353126" w:rsidP="00F355C0">
                            <w:pPr>
                              <w:spacing w:line="0" w:lineRule="atLeast"/>
                              <w:jc w:val="center"/>
                              <w:rPr>
                                <w:sz w:val="18"/>
                                <w:szCs w:val="18"/>
                                <w:lang w:eastAsia="ja-JP"/>
                              </w:rPr>
                            </w:pPr>
                            <w:r>
                              <w:rPr>
                                <w:rFonts w:hint="eastAsia"/>
                                <w:sz w:val="18"/>
                                <w:szCs w:val="18"/>
                                <w:lang w:eastAsia="ja-JP"/>
                              </w:rPr>
                              <w:t>サーバログ情報</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89071C1" id="正方形/長方形 917" o:spid="_x0000_s1038" style="position:absolute;margin-left:151.35pt;margin-top:90.55pt;width:74.4pt;height:33pt;z-index:251857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" fillcolor="#4472c4 [3204]" stroked="f" strokeweight="1pt">
                <v:textbox>
                  <w:txbxContent>
                    <w:p w14:paraId="69B480B3" w14:textId="77777777" w:rsidR="00353126" w:rsidRDefault="00353126" w:rsidP="00F355C0">
                      <w:pPr>
                        <w:spacing w:line="0" w:lineRule="atLeast"/>
                        <w:jc w:val="center"/>
                        <w:rPr>
                          <w:sz w:val="18"/>
                          <w:szCs w:val="18"/>
                          <w:lang w:eastAsia="ja-JP"/>
                        </w:rPr>
                      </w:pPr>
                      <w:r>
                        <w:rPr>
                          <w:rFonts w:hint="eastAsia"/>
                          <w:sz w:val="18"/>
                          <w:szCs w:val="18"/>
                          <w:lang w:eastAsia="ja-JP"/>
                        </w:rPr>
                        <w:t>P</w:t>
                      </w:r>
                      <w:r>
                        <w:rPr>
                          <w:sz w:val="18"/>
                          <w:szCs w:val="18"/>
                          <w:lang w:eastAsia="ja-JP"/>
                        </w:rPr>
                        <w:t>hantosys</w:t>
                      </w:r>
                    </w:p>
                    <w:p w14:paraId="4CBA5327" w14:textId="77777777" w:rsidR="00353126" w:rsidRPr="0032367F" w:rsidRDefault="00353126" w:rsidP="00F355C0">
                      <w:pPr>
                        <w:spacing w:line="0" w:lineRule="atLeast"/>
                        <w:jc w:val="center"/>
                        <w:rPr>
                          <w:sz w:val="18"/>
                          <w:szCs w:val="18"/>
                          <w:lang w:eastAsia="ja-JP"/>
                        </w:rPr>
                      </w:pPr>
                      <w:r>
                        <w:rPr>
                          <w:rFonts w:hint="eastAsia"/>
                          <w:sz w:val="18"/>
                          <w:szCs w:val="18"/>
                          <w:lang w:eastAsia="ja-JP"/>
                        </w:rPr>
                        <w:t>サーバログ情報</w:t>
                      </w:r>
                    </w:p>
                  </w:txbxContent>
                </v:textbox>
              </v:rect>
            </w:pict>
          </mc:Fallback>
        </mc:AlternateContent>
      </w:r>
      <w:r>
        <w:rPr>
          <w:rFonts w:hAnsi="ＭＳ ゴシック"/>
          <w:noProof/>
          <w:lang w:eastAsia="ja-JP"/>
        </w:rPr>
        <mc:AlternateContent>
          <mc:Choice Requires="wps">
            <w:drawing>
              <wp:anchor distT="0" distB="0" distL="114300" distR="114300" simplePos="0" relativeHeight="251849216" behindDoc="0" locked="0" layoutInCell="1" allowOverlap="1" wp14:anchorId="38D927A8" wp14:editId="7DD33683">
                <wp:simplePos x="0" y="0"/>
                <wp:positionH relativeFrom="column">
                  <wp:posOffset>1739265</wp:posOffset>
                </wp:positionH>
                <wp:positionV relativeFrom="paragraph">
                  <wp:posOffset>60325</wp:posOffset>
                </wp:positionV>
                <wp:extent cx="15240" cy="2811780"/>
                <wp:effectExtent l="57150" t="38100" r="60960" b="26670"/>
                <wp:wrapNone/>
                <wp:docPr id="911" name="直線矢印コネクタ 911"/>
                <wp:cNvGraphicFramePr/>
                <a:graphic xmlns:a="http://schemas.openxmlformats.org/drawingml/2006/main">
                  <a:graphicData uri="http://schemas.microsoft.com/office/word/2010/wordprocessingShape">
                    <wps:wsp>
                      <wps:cNvCnPr/>
                      <wps:spPr>
                        <a:xfrm flipV="1">
                          <a:off x="0" y="0"/>
                          <a:ext cx="15240" cy="2811780"/>
                        </a:xfrm>
                        <a:prstGeom prst="straightConnector1">
                          <a:avLst/>
                        </a:prstGeom>
                        <a:ln w="9525">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type w14:anchorId="7A60F010" id="_x0000_t32" coordsize="21600,21600" o:spt="32" o:oned="t" path="m,l21600,21600e" filled="f">
                <v:path arrowok="t" fillok="f" o:connecttype="none"/>
                <o:lock v:ext="edit" shapetype="t"/>
              </v:shapetype>
              <v:shape id="直線矢印コネクタ 911" o:spid="_x0000_s1026" type="#_x0000_t32" style="position:absolute;left:0;text-align:left;margin-left:136.95pt;margin-top:4.75pt;width:1.2pt;height:221.4pt;flip:y;z-index:25184921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" strokecolor="#4472c4 [3204]">
                <v:stroke endarrow="block" joinstyle="miter"/>
              </v:shape>
            </w:pict>
          </mc:Fallback>
        </mc:AlternateContent>
      </w:r>
      <w:r w:rsidRPr="0032367F">
        <w:rPr>
          <w:rFonts w:hAnsi="ＭＳ ゴシック"/>
          <w:noProof/>
          <w:color w:val="FFFFFF" w:themeColor="background1"/>
          <w:sz w:val="18"/>
          <w:szCs w:val="18"/>
          <w:lang w:eastAsia="ja-JP"/>
        </w:rPr>
        <mc:AlternateContent>
          <mc:Choice Requires="wps">
            <w:drawing>
              <wp:anchor distT="0" distB="0" distL="114300" distR="114300" simplePos="0" relativeHeight="251863552" behindDoc="0" locked="0" layoutInCell="1" allowOverlap="1" wp14:anchorId="2ADF41AB" wp14:editId="51E6FD2F">
                <wp:simplePos x="0" y="0"/>
                <wp:positionH relativeFrom="margin">
                  <wp:posOffset>4195445</wp:posOffset>
                </wp:positionH>
                <wp:positionV relativeFrom="paragraph">
                  <wp:posOffset>24765</wp:posOffset>
                </wp:positionV>
                <wp:extent cx="944880" cy="419100"/>
                <wp:effectExtent l="0" t="0" r="7620" b="0"/>
                <wp:wrapNone/>
                <wp:docPr id="920" name="正方形/長方形 920"/>
                <wp:cNvGraphicFramePr/>
                <a:graphic xmlns:a="http://schemas.openxmlformats.org/drawingml/2006/main">
                  <a:graphicData uri="http://schemas.microsoft.com/office/word/2010/wordprocessingShape">
                    <wps:wsp>
                      <wps:cNvSpPr/>
                      <wps:spPr>
                        <a:xfrm>
                          <a:off x="0" y="0"/>
                          <a:ext cx="944880" cy="419100"/>
                        </a:xfrm>
                        <a:prstGeom prst="rect">
                          <a:avLst/>
                        </a:prstGeom>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5510B4E" w14:textId="77777777" w:rsidR="00353126" w:rsidRDefault="00353126" w:rsidP="003B6225">
                            <w:pPr>
                              <w:spacing w:line="0" w:lineRule="atLeast"/>
                              <w:jc w:val="center"/>
                              <w:rPr>
                                <w:sz w:val="18"/>
                                <w:szCs w:val="18"/>
                                <w:lang w:eastAsia="ja-JP"/>
                              </w:rPr>
                            </w:pPr>
                            <w:r>
                              <w:rPr>
                                <w:rFonts w:hint="eastAsia"/>
                                <w:sz w:val="18"/>
                                <w:szCs w:val="18"/>
                                <w:lang w:eastAsia="ja-JP"/>
                              </w:rPr>
                              <w:t>P</w:t>
                            </w:r>
                            <w:r>
                              <w:rPr>
                                <w:sz w:val="18"/>
                                <w:szCs w:val="18"/>
                                <w:lang w:eastAsia="ja-JP"/>
                              </w:rPr>
                              <w:t>hantosys</w:t>
                            </w:r>
                          </w:p>
                          <w:p w14:paraId="412BA38D" w14:textId="77777777" w:rsidR="00353126" w:rsidRPr="0032367F" w:rsidRDefault="00353126" w:rsidP="003B6225">
                            <w:pPr>
                              <w:spacing w:line="0" w:lineRule="atLeast"/>
                              <w:jc w:val="center"/>
                              <w:rPr>
                                <w:sz w:val="18"/>
                                <w:szCs w:val="18"/>
                                <w:lang w:eastAsia="ja-JP"/>
                              </w:rPr>
                            </w:pPr>
                            <w:r>
                              <w:rPr>
                                <w:rFonts w:hint="eastAsia"/>
                                <w:sz w:val="18"/>
                                <w:szCs w:val="18"/>
                                <w:lang w:eastAsia="ja-JP"/>
                              </w:rPr>
                              <w:t>サーバログ取得</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ADF41AB" id="正方形/長方形 920" o:spid="_x0000_s1039" style="position:absolute;margin-left:330.35pt;margin-top:1.95pt;width:74.4pt;height:33pt;z-index:25186355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" fillcolor="#4472c4 [3204]" stroked="f" strokeweight="1pt">
                <v:textbox>
                  <w:txbxContent>
                    <w:p w14:paraId="75510B4E" w14:textId="77777777" w:rsidR="00353126" w:rsidRDefault="00353126" w:rsidP="003B6225">
                      <w:pPr>
                        <w:spacing w:line="0" w:lineRule="atLeast"/>
                        <w:jc w:val="center"/>
                        <w:rPr>
                          <w:sz w:val="18"/>
                          <w:szCs w:val="18"/>
                          <w:lang w:eastAsia="ja-JP"/>
                        </w:rPr>
                      </w:pPr>
                      <w:r>
                        <w:rPr>
                          <w:rFonts w:hint="eastAsia"/>
                          <w:sz w:val="18"/>
                          <w:szCs w:val="18"/>
                          <w:lang w:eastAsia="ja-JP"/>
                        </w:rPr>
                        <w:t>P</w:t>
                      </w:r>
                      <w:r>
                        <w:rPr>
                          <w:sz w:val="18"/>
                          <w:szCs w:val="18"/>
                          <w:lang w:eastAsia="ja-JP"/>
                        </w:rPr>
                        <w:t>hantosys</w:t>
                      </w:r>
                    </w:p>
                    <w:p w14:paraId="412BA38D" w14:textId="77777777" w:rsidR="00353126" w:rsidRPr="0032367F" w:rsidRDefault="00353126" w:rsidP="003B6225">
                      <w:pPr>
                        <w:spacing w:line="0" w:lineRule="atLeast"/>
                        <w:jc w:val="center"/>
                        <w:rPr>
                          <w:sz w:val="18"/>
                          <w:szCs w:val="18"/>
                          <w:lang w:eastAsia="ja-JP"/>
                        </w:rPr>
                      </w:pPr>
                      <w:r>
                        <w:rPr>
                          <w:rFonts w:hint="eastAsia"/>
                          <w:sz w:val="18"/>
                          <w:szCs w:val="18"/>
                          <w:lang w:eastAsia="ja-JP"/>
                        </w:rPr>
                        <w:t>サーバログ取得</w:t>
                      </w:r>
                    </w:p>
                  </w:txbxContent>
                </v:textbox>
                <w10:wrap anchorx="margin"/>
              </v:rect>
            </w:pict>
          </mc:Fallback>
        </mc:AlternateContent>
      </w:r>
    </w:p>
    <w:p w14:paraId="3DC13832" w14:textId="77777777" w:rsidR="003A66B8" w:rsidRDefault="003A66B8" w:rsidP="00C82E31">
      <w:pPr>
        <w:tabs>
          <w:tab w:val="left" w:pos="1526"/>
        </w:tabs>
        <w:spacing w:line="220" w:lineRule="atLeast"/>
        <w:rPr>
          <w:rFonts w:hAnsi="ＭＳ ゴシック"/>
          <w:lang w:eastAsia="ja-JP"/>
        </w:rPr>
      </w:pPr>
    </w:p>
    <w:p w14:paraId="3895A836" w14:textId="77777777" w:rsidR="003A66B8" w:rsidRDefault="00D90F2C" w:rsidP="00C82E31">
      <w:pPr>
        <w:tabs>
          <w:tab w:val="left" w:pos="1526"/>
        </w:tabs>
        <w:spacing w:line="220" w:lineRule="atLeast"/>
        <w:rPr>
          <w:rFonts w:hAnsi="ＭＳ ゴシック"/>
          <w:lang w:eastAsia="ja-JP"/>
        </w:rPr>
      </w:pPr>
      <w:r w:rsidRPr="0032367F">
        <w:rPr>
          <w:rFonts w:hAnsi="ＭＳ ゴシック"/>
          <w:noProof/>
          <w:lang w:eastAsia="ja-JP"/>
        </w:rPr>
        <mc:AlternateContent>
          <mc:Choice Requires="wps">
            <w:drawing>
              <wp:anchor distT="45720" distB="45720" distL="114300" distR="114300" simplePos="0" relativeHeight="251860480" behindDoc="0" locked="0" layoutInCell="1" allowOverlap="1" wp14:anchorId="258BD987" wp14:editId="0124E7A3">
                <wp:simplePos x="0" y="0"/>
                <wp:positionH relativeFrom="column">
                  <wp:posOffset>853440</wp:posOffset>
                </wp:positionH>
                <wp:positionV relativeFrom="paragraph">
                  <wp:posOffset>133985</wp:posOffset>
                </wp:positionV>
                <wp:extent cx="1028700" cy="1404620"/>
                <wp:effectExtent l="0" t="0" r="0" b="0"/>
                <wp:wrapSquare wrapText="bothSides"/>
                <wp:docPr id="918"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28700" cy="1404620"/>
                        </a:xfrm>
                        <a:prstGeom prst="rect">
                          <a:avLst/>
                        </a:prstGeom>
                        <a:noFill/>
                        <a:ln w="9525">
                          <a:noFill/>
                          <a:miter lim="800000"/>
                          <a:headEnd/>
                          <a:tailEnd/>
                        </a:ln>
                      </wps:spPr>
                      <wps:txbx>
                        <w:txbxContent>
                          <w:p w14:paraId="7FB0F396" w14:textId="77777777" w:rsidR="00353126" w:rsidRPr="0032367F" w:rsidRDefault="00353126" w:rsidP="00D90F2C">
                            <w:pPr>
                              <w:rPr>
                                <w:sz w:val="18"/>
                                <w:szCs w:val="18"/>
                              </w:rPr>
                            </w:pPr>
                            <w:r>
                              <w:rPr>
                                <w:sz w:val="18"/>
                                <w:szCs w:val="18"/>
                              </w:rPr>
                              <w:t>TCP 80</w:t>
                            </w:r>
                            <w:r w:rsidRPr="0032367F">
                              <w:rPr>
                                <w:sz w:val="18"/>
                                <w:szCs w:val="18"/>
                              </w:rPr>
                              <w:t xml:space="preserve"> or </w:t>
                            </w:r>
                            <w:r>
                              <w:rPr>
                                <w:sz w:val="18"/>
                                <w:szCs w:val="18"/>
                              </w:rPr>
                              <w:t>443</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258BD987" id="_x0000_s1040" type="#_x0000_t202" style="position:absolute;margin-left:67.2pt;margin-top:10.55pt;width:81pt;height:110.6pt;z-index:251860480;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" filled="f" stroked="f">
                <v:textbox style="mso-fit-shape-to-text:t">
                  <w:txbxContent>
                    <w:p w14:paraId="7FB0F396" w14:textId="77777777" w:rsidR="00353126" w:rsidRPr="0032367F" w:rsidRDefault="00353126" w:rsidP="00D90F2C">
                      <w:pPr>
                        <w:rPr>
                          <w:sz w:val="18"/>
                          <w:szCs w:val="18"/>
                        </w:rPr>
                      </w:pPr>
                      <w:r>
                        <w:rPr>
                          <w:sz w:val="18"/>
                          <w:szCs w:val="18"/>
                        </w:rPr>
                        <w:t>TCP 80</w:t>
                      </w:r>
                      <w:r w:rsidRPr="0032367F">
                        <w:rPr>
                          <w:sz w:val="18"/>
                          <w:szCs w:val="18"/>
                        </w:rPr>
                        <w:t xml:space="preserve"> or </w:t>
                      </w:r>
                      <w:r>
                        <w:rPr>
                          <w:sz w:val="18"/>
                          <w:szCs w:val="18"/>
                        </w:rPr>
                        <w:t>443</w:t>
                      </w:r>
                    </w:p>
                  </w:txbxContent>
                </v:textbox>
                <w10:wrap type="square"/>
              </v:shape>
            </w:pict>
          </mc:Fallback>
        </mc:AlternateContent>
      </w:r>
    </w:p>
    <w:p w14:paraId="6062F57C" w14:textId="77777777" w:rsidR="003A66B8" w:rsidRDefault="00E47963" w:rsidP="00C82E31">
      <w:pPr>
        <w:tabs>
          <w:tab w:val="left" w:pos="1526"/>
        </w:tabs>
        <w:spacing w:line="220" w:lineRule="atLeast"/>
        <w:rPr>
          <w:rFonts w:hAnsi="ＭＳ ゴシック"/>
          <w:lang w:eastAsia="ja-JP"/>
        </w:rPr>
      </w:pPr>
      <w:r>
        <w:rPr>
          <w:rFonts w:hAnsi="ＭＳ ゴシック"/>
          <w:noProof/>
          <w:lang w:eastAsia="ja-JP"/>
        </w:rPr>
        <mc:AlternateContent>
          <mc:Choice Requires="wps">
            <w:drawing>
              <wp:anchor distT="0" distB="0" distL="114300" distR="114300" simplePos="0" relativeHeight="251831808" behindDoc="0" locked="0" layoutInCell="1" allowOverlap="1" wp14:anchorId="7FD718A6" wp14:editId="79D9A099">
                <wp:simplePos x="0" y="0"/>
                <wp:positionH relativeFrom="column">
                  <wp:posOffset>3278505</wp:posOffset>
                </wp:positionH>
                <wp:positionV relativeFrom="paragraph">
                  <wp:posOffset>14605</wp:posOffset>
                </wp:positionV>
                <wp:extent cx="1760220" cy="1074420"/>
                <wp:effectExtent l="0" t="0" r="11430" b="11430"/>
                <wp:wrapNone/>
                <wp:docPr id="715" name="正方形/長方形 715"/>
                <wp:cNvGraphicFramePr/>
                <a:graphic xmlns:a="http://schemas.openxmlformats.org/drawingml/2006/main">
                  <a:graphicData uri="http://schemas.microsoft.com/office/word/2010/wordprocessingShape">
                    <wps:wsp>
                      <wps:cNvSpPr/>
                      <wps:spPr>
                        <a:xfrm>
                          <a:off x="0" y="0"/>
                          <a:ext cx="1760220" cy="1074420"/>
                        </a:xfrm>
                        <a:prstGeom prst="rect">
                          <a:avLst/>
                        </a:prstGeom>
                        <a:solidFill>
                          <a:schemeClr val="bg1"/>
                        </a:solidFill>
                        <a:ln w="19050">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DA4D999" w14:textId="77777777" w:rsidR="00353126" w:rsidRPr="003A66B8" w:rsidRDefault="00353126" w:rsidP="003A66B8">
                            <w:pPr>
                              <w:jc w:val="center"/>
                              <w:rPr>
                                <w:color w:val="000000" w:themeColor="text1"/>
                                <w:sz w:val="20"/>
                                <w:szCs w:val="20"/>
                                <w:lang w:eastAsia="ja-JP"/>
                              </w:rPr>
                            </w:pPr>
                            <w:r w:rsidRPr="003A66B8">
                              <w:rPr>
                                <w:rFonts w:hint="eastAsia"/>
                                <w:color w:val="000000" w:themeColor="text1"/>
                                <w:sz w:val="20"/>
                                <w:szCs w:val="20"/>
                                <w:lang w:eastAsia="ja-JP"/>
                              </w:rPr>
                              <w:t>LogVillageポーリングサーバ</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FD718A6" id="正方形/長方形 715" o:spid="_x0000_s1041" style="position:absolute;margin-left:258.15pt;margin-top:1.15pt;width:138.6pt;height:84.6pt;z-index:251831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" fillcolor="white [3212]" strokecolor="#4472c4 [3204]" strokeweight="1.5pt">
                <v:textbox>
                  <w:txbxContent>
                    <w:p w14:paraId="6DA4D999" w14:textId="77777777" w:rsidR="00353126" w:rsidRPr="003A66B8" w:rsidRDefault="00353126" w:rsidP="003A66B8">
                      <w:pPr>
                        <w:jc w:val="center"/>
                        <w:rPr>
                          <w:color w:val="000000" w:themeColor="text1"/>
                          <w:sz w:val="20"/>
                          <w:szCs w:val="20"/>
                          <w:lang w:eastAsia="ja-JP"/>
                        </w:rPr>
                      </w:pPr>
                      <w:r w:rsidRPr="003A66B8">
                        <w:rPr>
                          <w:rFonts w:hint="eastAsia"/>
                          <w:color w:val="000000" w:themeColor="text1"/>
                          <w:sz w:val="20"/>
                          <w:szCs w:val="20"/>
                          <w:lang w:eastAsia="ja-JP"/>
                        </w:rPr>
                        <w:t>LogVillageポーリングサーバ</w:t>
                      </w:r>
                    </w:p>
                  </w:txbxContent>
                </v:textbox>
              </v:rect>
            </w:pict>
          </mc:Fallback>
        </mc:AlternateContent>
      </w:r>
    </w:p>
    <w:p w14:paraId="4F707608" w14:textId="77777777" w:rsidR="003A66B8" w:rsidRDefault="003A66B8" w:rsidP="00C82E31">
      <w:pPr>
        <w:tabs>
          <w:tab w:val="left" w:pos="1526"/>
        </w:tabs>
        <w:spacing w:line="220" w:lineRule="atLeast"/>
        <w:rPr>
          <w:rFonts w:hAnsi="ＭＳ ゴシック"/>
          <w:lang w:eastAsia="ja-JP"/>
        </w:rPr>
      </w:pPr>
    </w:p>
    <w:p w14:paraId="286CDE89" w14:textId="77777777" w:rsidR="003A66B8" w:rsidRDefault="00D90F2C" w:rsidP="00C82E31">
      <w:pPr>
        <w:tabs>
          <w:tab w:val="left" w:pos="1526"/>
        </w:tabs>
        <w:spacing w:line="220" w:lineRule="atLeast"/>
        <w:rPr>
          <w:rFonts w:hAnsi="ＭＳ ゴシック"/>
          <w:lang w:eastAsia="ja-JP"/>
        </w:rPr>
      </w:pPr>
      <w:r>
        <w:rPr>
          <w:rFonts w:hAnsi="ＭＳ ゴシック"/>
          <w:noProof/>
          <w:lang w:eastAsia="ja-JP"/>
        </w:rPr>
        <mc:AlternateContent>
          <mc:Choice Requires="wps">
            <w:drawing>
              <wp:anchor distT="0" distB="0" distL="114300" distR="114300" simplePos="0" relativeHeight="251858432" behindDoc="0" locked="0" layoutInCell="1" allowOverlap="1" wp14:anchorId="2CF3028C" wp14:editId="01B57D2B">
                <wp:simplePos x="0" y="0"/>
                <wp:positionH relativeFrom="margin">
                  <wp:posOffset>3543300</wp:posOffset>
                </wp:positionH>
                <wp:positionV relativeFrom="paragraph">
                  <wp:posOffset>40005</wp:posOffset>
                </wp:positionV>
                <wp:extent cx="1272540" cy="502920"/>
                <wp:effectExtent l="0" t="0" r="22860" b="11430"/>
                <wp:wrapNone/>
                <wp:docPr id="904" name="正方形/長方形 904"/>
                <wp:cNvGraphicFramePr/>
                <a:graphic xmlns:a="http://schemas.openxmlformats.org/drawingml/2006/main">
                  <a:graphicData uri="http://schemas.microsoft.com/office/word/2010/wordprocessingShape">
                    <wps:wsp>
                      <wps:cNvSpPr/>
                      <wps:spPr>
                        <a:xfrm>
                          <a:off x="0" y="0"/>
                          <a:ext cx="1272540" cy="502920"/>
                        </a:xfrm>
                        <a:prstGeom prst="rect">
                          <a:avLst/>
                        </a:prstGeom>
                        <a:solidFill>
                          <a:schemeClr val="bg1"/>
                        </a:solidFill>
                        <a:ln w="19050">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C1DE0CE" w14:textId="77777777" w:rsidR="00353126" w:rsidRDefault="00353126" w:rsidP="00767F79">
                            <w:pPr>
                              <w:jc w:val="center"/>
                              <w:rPr>
                                <w:color w:val="000000" w:themeColor="text1"/>
                                <w:sz w:val="20"/>
                                <w:szCs w:val="20"/>
                                <w:lang w:eastAsia="ja-JP"/>
                              </w:rPr>
                            </w:pPr>
                            <w:r>
                              <w:rPr>
                                <w:color w:val="000000" w:themeColor="text1"/>
                                <w:sz w:val="20"/>
                                <w:szCs w:val="20"/>
                                <w:lang w:eastAsia="ja-JP"/>
                              </w:rPr>
                              <w:t>Phantosys</w:t>
                            </w:r>
                            <w:r>
                              <w:rPr>
                                <w:rFonts w:hint="eastAsia"/>
                                <w:color w:val="000000" w:themeColor="text1"/>
                                <w:sz w:val="20"/>
                                <w:szCs w:val="20"/>
                                <w:lang w:eastAsia="ja-JP"/>
                              </w:rPr>
                              <w:t>ログ取得</w:t>
                            </w:r>
                          </w:p>
                          <w:p w14:paraId="21462664" w14:textId="77777777" w:rsidR="00353126" w:rsidRPr="003A66B8" w:rsidRDefault="00353126" w:rsidP="00767F79">
                            <w:pPr>
                              <w:jc w:val="center"/>
                              <w:rPr>
                                <w:color w:val="000000" w:themeColor="text1"/>
                                <w:sz w:val="20"/>
                                <w:szCs w:val="20"/>
                                <w:lang w:eastAsia="ja-JP"/>
                              </w:rPr>
                            </w:pPr>
                            <w:r>
                              <w:rPr>
                                <w:rFonts w:hint="eastAsia"/>
                                <w:color w:val="000000" w:themeColor="text1"/>
                                <w:sz w:val="20"/>
                                <w:szCs w:val="20"/>
                                <w:lang w:eastAsia="ja-JP"/>
                              </w:rPr>
                              <w:t>サーバエージェント</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CF3028C" id="正方形/長方形 904" o:spid="_x0000_s1042" style="position:absolute;margin-left:279pt;margin-top:3.15pt;width:100.2pt;height:39.6pt;z-index:25185843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" fillcolor="white [3212]" strokecolor="#4472c4 [3204]" strokeweight="1.5pt">
                <v:textbox>
                  <w:txbxContent>
                    <w:p w14:paraId="7C1DE0CE" w14:textId="77777777" w:rsidR="00353126" w:rsidRDefault="00353126" w:rsidP="00767F79">
                      <w:pPr>
                        <w:jc w:val="center"/>
                        <w:rPr>
                          <w:color w:val="000000" w:themeColor="text1"/>
                          <w:sz w:val="20"/>
                          <w:szCs w:val="20"/>
                          <w:lang w:eastAsia="ja-JP"/>
                        </w:rPr>
                      </w:pPr>
                      <w:r>
                        <w:rPr>
                          <w:color w:val="000000" w:themeColor="text1"/>
                          <w:sz w:val="20"/>
                          <w:szCs w:val="20"/>
                          <w:lang w:eastAsia="ja-JP"/>
                        </w:rPr>
                        <w:t>Phantosys</w:t>
                      </w:r>
                      <w:r>
                        <w:rPr>
                          <w:rFonts w:hint="eastAsia"/>
                          <w:color w:val="000000" w:themeColor="text1"/>
                          <w:sz w:val="20"/>
                          <w:szCs w:val="20"/>
                          <w:lang w:eastAsia="ja-JP"/>
                        </w:rPr>
                        <w:t>ログ取得</w:t>
                      </w:r>
                    </w:p>
                    <w:p w14:paraId="21462664" w14:textId="77777777" w:rsidR="00353126" w:rsidRPr="003A66B8" w:rsidRDefault="00353126" w:rsidP="00767F79">
                      <w:pPr>
                        <w:jc w:val="center"/>
                        <w:rPr>
                          <w:color w:val="000000" w:themeColor="text1"/>
                          <w:sz w:val="20"/>
                          <w:szCs w:val="20"/>
                          <w:lang w:eastAsia="ja-JP"/>
                        </w:rPr>
                      </w:pPr>
                      <w:r>
                        <w:rPr>
                          <w:rFonts w:hint="eastAsia"/>
                          <w:color w:val="000000" w:themeColor="text1"/>
                          <w:sz w:val="20"/>
                          <w:szCs w:val="20"/>
                          <w:lang w:eastAsia="ja-JP"/>
                        </w:rPr>
                        <w:t>サーバエージェント</w:t>
                      </w:r>
                    </w:p>
                  </w:txbxContent>
                </v:textbox>
                <w10:wrap anchorx="margin"/>
              </v:rect>
            </w:pict>
          </mc:Fallback>
        </mc:AlternateContent>
      </w:r>
    </w:p>
    <w:p w14:paraId="73A1E823" w14:textId="77777777" w:rsidR="003A66B8" w:rsidRDefault="00F355C0" w:rsidP="00C82E31">
      <w:pPr>
        <w:tabs>
          <w:tab w:val="left" w:pos="1526"/>
        </w:tabs>
        <w:spacing w:line="220" w:lineRule="atLeast"/>
        <w:rPr>
          <w:rFonts w:hAnsi="ＭＳ ゴシック"/>
          <w:lang w:eastAsia="ja-JP"/>
        </w:rPr>
      </w:pPr>
      <w:r>
        <w:rPr>
          <w:rFonts w:hAnsi="ＭＳ ゴシック"/>
          <w:noProof/>
          <w:lang w:eastAsia="ja-JP"/>
        </w:rPr>
        <mc:AlternateContent>
          <mc:Choice Requires="wps">
            <w:drawing>
              <wp:anchor distT="0" distB="0" distL="114300" distR="114300" simplePos="0" relativeHeight="251855360" behindDoc="0" locked="0" layoutInCell="1" allowOverlap="1" wp14:anchorId="2A8F98F7" wp14:editId="61EBF401">
                <wp:simplePos x="0" y="0"/>
                <wp:positionH relativeFrom="column">
                  <wp:posOffset>1769745</wp:posOffset>
                </wp:positionH>
                <wp:positionV relativeFrom="paragraph">
                  <wp:posOffset>106045</wp:posOffset>
                </wp:positionV>
                <wp:extent cx="1744980" cy="7620"/>
                <wp:effectExtent l="0" t="0" r="26670" b="30480"/>
                <wp:wrapNone/>
                <wp:docPr id="916" name="直線コネクタ 916"/>
                <wp:cNvGraphicFramePr/>
                <a:graphic xmlns:a="http://schemas.openxmlformats.org/drawingml/2006/main">
                  <a:graphicData uri="http://schemas.microsoft.com/office/word/2010/wordprocessingShape">
                    <wps:wsp>
                      <wps:cNvCnPr/>
                      <wps:spPr>
                        <a:xfrm flipH="1">
                          <a:off x="0" y="0"/>
                          <a:ext cx="1744980" cy="7620"/>
                        </a:xfrm>
                        <a:prstGeom prst="line">
                          <a:avLst/>
                        </a:prstGeom>
                        <a:ln w="9525"/>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7698A6A4" id="直線コネクタ 916" o:spid="_x0000_s1026" style="position:absolute;left:0;text-align:left;flip:x;z-index:251855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39.35pt,8.35pt" to="276.75pt,8.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" strokecolor="#4472c4 [3204]">
                <v:stroke joinstyle="miter"/>
              </v:line>
            </w:pict>
          </mc:Fallback>
        </mc:AlternateContent>
      </w:r>
    </w:p>
    <w:p w14:paraId="255373AA" w14:textId="77777777" w:rsidR="003A66B8" w:rsidRDefault="003A66B8" w:rsidP="00C82E31">
      <w:pPr>
        <w:tabs>
          <w:tab w:val="left" w:pos="1526"/>
        </w:tabs>
        <w:spacing w:line="220" w:lineRule="atLeast"/>
        <w:rPr>
          <w:rFonts w:hAnsi="ＭＳ ゴシック"/>
          <w:lang w:eastAsia="ja-JP"/>
        </w:rPr>
      </w:pPr>
    </w:p>
    <w:p w14:paraId="0D88F86F" w14:textId="77777777" w:rsidR="003A66B8" w:rsidRDefault="00C35E98" w:rsidP="00C82E31">
      <w:pPr>
        <w:tabs>
          <w:tab w:val="left" w:pos="1526"/>
        </w:tabs>
        <w:spacing w:line="220" w:lineRule="atLeast"/>
        <w:rPr>
          <w:rFonts w:hAnsi="ＭＳ ゴシック"/>
          <w:lang w:eastAsia="ja-JP"/>
        </w:rPr>
      </w:pPr>
      <w:r>
        <w:rPr>
          <w:rFonts w:hAnsi="ＭＳ ゴシック"/>
          <w:noProof/>
          <w:lang w:eastAsia="ja-JP"/>
        </w:rPr>
        <mc:AlternateContent>
          <mc:Choice Requires="wps">
            <w:drawing>
              <wp:anchor distT="0" distB="0" distL="114300" distR="114300" simplePos="0" relativeHeight="251866624" behindDoc="0" locked="0" layoutInCell="1" allowOverlap="1" wp14:anchorId="33FCA4A7" wp14:editId="7E456FC8">
                <wp:simplePos x="0" y="0"/>
                <wp:positionH relativeFrom="column">
                  <wp:posOffset>4467225</wp:posOffset>
                </wp:positionH>
                <wp:positionV relativeFrom="paragraph">
                  <wp:posOffset>55245</wp:posOffset>
                </wp:positionV>
                <wp:extent cx="7620" cy="1043940"/>
                <wp:effectExtent l="38100" t="0" r="68580" b="60960"/>
                <wp:wrapNone/>
                <wp:docPr id="922" name="直線矢印コネクタ 922"/>
                <wp:cNvGraphicFramePr/>
                <a:graphic xmlns:a="http://schemas.openxmlformats.org/drawingml/2006/main">
                  <a:graphicData uri="http://schemas.microsoft.com/office/word/2010/wordprocessingShape">
                    <wps:wsp>
                      <wps:cNvCnPr/>
                      <wps:spPr>
                        <a:xfrm>
                          <a:off x="0" y="0"/>
                          <a:ext cx="7620" cy="1043940"/>
                        </a:xfrm>
                        <a:prstGeom prst="straightConnector1">
                          <a:avLst/>
                        </a:prstGeom>
                        <a:ln w="9525">
                          <a:solidFill>
                            <a:schemeClr val="accent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6F01131F" id="直線矢印コネクタ 922" o:spid="_x0000_s1026" type="#_x0000_t32" style="position:absolute;left:0;text-align:left;margin-left:351.75pt;margin-top:4.35pt;width:.6pt;height:82.2pt;z-index:25186662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" strokecolor="#4472c4 [3204]">
                <v:stroke endarrow="block" joinstyle="miter"/>
              </v:shape>
            </w:pict>
          </mc:Fallback>
        </mc:AlternateContent>
      </w:r>
      <w:r w:rsidRPr="0032367F">
        <w:rPr>
          <w:rFonts w:hAnsi="ＭＳ ゴシック"/>
          <w:noProof/>
          <w:color w:val="FFFFFF" w:themeColor="background1"/>
          <w:sz w:val="18"/>
          <w:szCs w:val="18"/>
          <w:lang w:eastAsia="ja-JP"/>
        </w:rPr>
        <mc:AlternateContent>
          <mc:Choice Requires="wps">
            <w:drawing>
              <wp:anchor distT="0" distB="0" distL="114300" distR="114300" simplePos="0" relativeHeight="251868672" behindDoc="0" locked="0" layoutInCell="1" allowOverlap="1" wp14:anchorId="48DE590C" wp14:editId="150AF1E9">
                <wp:simplePos x="0" y="0"/>
                <wp:positionH relativeFrom="margin">
                  <wp:align>right</wp:align>
                </wp:positionH>
                <wp:positionV relativeFrom="paragraph">
                  <wp:posOffset>154305</wp:posOffset>
                </wp:positionV>
                <wp:extent cx="1668780" cy="228600"/>
                <wp:effectExtent l="0" t="0" r="7620" b="0"/>
                <wp:wrapNone/>
                <wp:docPr id="923" name="正方形/長方形 923"/>
                <wp:cNvGraphicFramePr/>
                <a:graphic xmlns:a="http://schemas.openxmlformats.org/drawingml/2006/main">
                  <a:graphicData uri="http://schemas.microsoft.com/office/word/2010/wordprocessingShape">
                    <wps:wsp>
                      <wps:cNvSpPr/>
                      <wps:spPr>
                        <a:xfrm>
                          <a:off x="0" y="0"/>
                          <a:ext cx="1668780" cy="228600"/>
                        </a:xfrm>
                        <a:prstGeom prst="rect">
                          <a:avLst/>
                        </a:prstGeom>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4841770" w14:textId="77777777" w:rsidR="00353126" w:rsidRPr="0032367F" w:rsidRDefault="00353126" w:rsidP="00C35E98">
                            <w:pPr>
                              <w:spacing w:line="0" w:lineRule="atLeast"/>
                              <w:jc w:val="center"/>
                              <w:rPr>
                                <w:sz w:val="18"/>
                                <w:szCs w:val="18"/>
                                <w:lang w:eastAsia="ja-JP"/>
                              </w:rPr>
                            </w:pPr>
                            <w:r>
                              <w:rPr>
                                <w:rFonts w:hint="eastAsia"/>
                                <w:sz w:val="18"/>
                                <w:szCs w:val="18"/>
                                <w:lang w:eastAsia="ja-JP"/>
                              </w:rPr>
                              <w:t>イベントログ、Web閲覧ログ取得</w:t>
                            </w:r>
                          </w:p>
                        </w:txbxContent>
                      </wps:txbx>
                      <wps:bodyPr rot="0" spcFirstLastPara="0" vertOverflow="overflow" horzOverflow="overflow" vert="horz" wrap="square" lIns="36000" tIns="45720" rIns="3600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8DE590C" id="正方形/長方形 923" o:spid="_x0000_s1043" style="position:absolute;margin-left:80.2pt;margin-top:12.15pt;width:131.4pt;height:18pt;z-index:251868672;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" fillcolor="#4472c4 [3204]" stroked="f" strokeweight="1pt">
                <v:textbox inset="1mm,,1mm">
                  <w:txbxContent>
                    <w:p w14:paraId="54841770" w14:textId="77777777" w:rsidR="00353126" w:rsidRPr="0032367F" w:rsidRDefault="00353126" w:rsidP="00C35E98">
                      <w:pPr>
                        <w:spacing w:line="0" w:lineRule="atLeast"/>
                        <w:jc w:val="center"/>
                        <w:rPr>
                          <w:sz w:val="18"/>
                          <w:szCs w:val="18"/>
                          <w:lang w:eastAsia="ja-JP"/>
                        </w:rPr>
                      </w:pPr>
                      <w:r>
                        <w:rPr>
                          <w:rFonts w:hint="eastAsia"/>
                          <w:sz w:val="18"/>
                          <w:szCs w:val="18"/>
                          <w:lang w:eastAsia="ja-JP"/>
                        </w:rPr>
                        <w:t>イベントログ、Web閲覧ログ取得</w:t>
                      </w:r>
                    </w:p>
                  </w:txbxContent>
                </v:textbox>
                <w10:wrap anchorx="margin"/>
              </v:rect>
            </w:pict>
          </mc:Fallback>
        </mc:AlternateContent>
      </w:r>
    </w:p>
    <w:p w14:paraId="5AAF6C3A" w14:textId="77777777" w:rsidR="003A66B8" w:rsidRDefault="00B777BF" w:rsidP="00C82E31">
      <w:pPr>
        <w:tabs>
          <w:tab w:val="left" w:pos="1526"/>
        </w:tabs>
        <w:spacing w:line="220" w:lineRule="atLeast"/>
        <w:rPr>
          <w:rFonts w:hAnsi="ＭＳ ゴシック"/>
          <w:lang w:eastAsia="ja-JP"/>
        </w:rPr>
      </w:pPr>
      <w:r w:rsidRPr="0032367F">
        <w:rPr>
          <w:rFonts w:hAnsi="ＭＳ ゴシック"/>
          <w:noProof/>
          <w:lang w:eastAsia="ja-JP"/>
        </w:rPr>
        <mc:AlternateContent>
          <mc:Choice Requires="wps">
            <w:drawing>
              <wp:anchor distT="45720" distB="45720" distL="114300" distR="114300" simplePos="0" relativeHeight="251870720" behindDoc="0" locked="0" layoutInCell="1" allowOverlap="1" wp14:anchorId="5FEF353C" wp14:editId="76DA2479">
                <wp:simplePos x="0" y="0"/>
                <wp:positionH relativeFrom="margin">
                  <wp:posOffset>4462145</wp:posOffset>
                </wp:positionH>
                <wp:positionV relativeFrom="paragraph">
                  <wp:posOffset>189865</wp:posOffset>
                </wp:positionV>
                <wp:extent cx="891540" cy="1404620"/>
                <wp:effectExtent l="0" t="0" r="0" b="0"/>
                <wp:wrapSquare wrapText="bothSides"/>
                <wp:docPr id="924"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91540" cy="1404620"/>
                        </a:xfrm>
                        <a:prstGeom prst="rect">
                          <a:avLst/>
                        </a:prstGeom>
                        <a:noFill/>
                        <a:ln w="9525">
                          <a:noFill/>
                          <a:miter lim="800000"/>
                          <a:headEnd/>
                          <a:tailEnd/>
                        </a:ln>
                      </wps:spPr>
                      <wps:txbx>
                        <w:txbxContent>
                          <w:p w14:paraId="662EA3DE" w14:textId="77777777" w:rsidR="00353126" w:rsidRDefault="00353126" w:rsidP="00B777BF">
                            <w:pPr>
                              <w:rPr>
                                <w:sz w:val="18"/>
                                <w:szCs w:val="18"/>
                                <w:lang w:eastAsia="ja-JP"/>
                              </w:rPr>
                            </w:pPr>
                            <w:r>
                              <w:rPr>
                                <w:sz w:val="18"/>
                                <w:szCs w:val="18"/>
                              </w:rPr>
                              <w:t>TCP 135</w:t>
                            </w:r>
                            <w:r>
                              <w:rPr>
                                <w:rFonts w:hint="eastAsia"/>
                                <w:sz w:val="18"/>
                                <w:szCs w:val="18"/>
                                <w:lang w:eastAsia="ja-JP"/>
                              </w:rPr>
                              <w:t>/</w:t>
                            </w:r>
                            <w:r>
                              <w:rPr>
                                <w:sz w:val="18"/>
                                <w:szCs w:val="18"/>
                              </w:rPr>
                              <w:t>139</w:t>
                            </w:r>
                            <w:r>
                              <w:rPr>
                                <w:rFonts w:hint="eastAsia"/>
                                <w:sz w:val="18"/>
                                <w:szCs w:val="18"/>
                                <w:lang w:eastAsia="ja-JP"/>
                              </w:rPr>
                              <w:t>/</w:t>
                            </w:r>
                          </w:p>
                          <w:p w14:paraId="26515BC9" w14:textId="77777777" w:rsidR="00353126" w:rsidRDefault="00353126" w:rsidP="00B777BF">
                            <w:pPr>
                              <w:ind w:firstLineChars="200" w:firstLine="326"/>
                              <w:rPr>
                                <w:sz w:val="18"/>
                                <w:szCs w:val="18"/>
                                <w:lang w:eastAsia="ja-JP"/>
                              </w:rPr>
                            </w:pPr>
                            <w:r>
                              <w:rPr>
                                <w:rFonts w:hint="eastAsia"/>
                                <w:sz w:val="18"/>
                                <w:szCs w:val="18"/>
                                <w:lang w:eastAsia="ja-JP"/>
                              </w:rPr>
                              <w:t>4</w:t>
                            </w:r>
                            <w:r>
                              <w:rPr>
                                <w:sz w:val="18"/>
                                <w:szCs w:val="18"/>
                                <w:lang w:eastAsia="ja-JP"/>
                              </w:rPr>
                              <w:t>45</w:t>
                            </w:r>
                          </w:p>
                          <w:p w14:paraId="1A3AE339" w14:textId="77777777" w:rsidR="00353126" w:rsidRPr="0032367F" w:rsidRDefault="00353126" w:rsidP="00B777BF">
                            <w:pPr>
                              <w:rPr>
                                <w:sz w:val="18"/>
                                <w:szCs w:val="18"/>
                                <w:lang w:eastAsia="ja-JP"/>
                              </w:rPr>
                            </w:pPr>
                            <w:r>
                              <w:rPr>
                                <w:rFonts w:hint="eastAsia"/>
                                <w:sz w:val="18"/>
                                <w:szCs w:val="18"/>
                                <w:lang w:eastAsia="ja-JP"/>
                              </w:rPr>
                              <w:t>U</w:t>
                            </w:r>
                            <w:r>
                              <w:rPr>
                                <w:sz w:val="18"/>
                                <w:szCs w:val="18"/>
                                <w:lang w:eastAsia="ja-JP"/>
                              </w:rPr>
                              <w:t xml:space="preserve">DP </w:t>
                            </w:r>
                            <w:r>
                              <w:rPr>
                                <w:rFonts w:hint="eastAsia"/>
                                <w:sz w:val="18"/>
                                <w:szCs w:val="18"/>
                                <w:lang w:eastAsia="ja-JP"/>
                              </w:rPr>
                              <w:t>137/138</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5FEF353C" id="_x0000_s1044" type="#_x0000_t202" style="position:absolute;margin-left:351.35pt;margin-top:14.95pt;width:70.2pt;height:110.6pt;z-index:251870720;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" filled="f" stroked="f">
                <v:textbox style="mso-fit-shape-to-text:t">
                  <w:txbxContent>
                    <w:p w14:paraId="662EA3DE" w14:textId="77777777" w:rsidR="00353126" w:rsidRDefault="00353126" w:rsidP="00B777BF">
                      <w:pPr>
                        <w:rPr>
                          <w:sz w:val="18"/>
                          <w:szCs w:val="18"/>
                          <w:lang w:eastAsia="ja-JP"/>
                        </w:rPr>
                      </w:pPr>
                      <w:r>
                        <w:rPr>
                          <w:sz w:val="18"/>
                          <w:szCs w:val="18"/>
                        </w:rPr>
                        <w:t>TCP 135</w:t>
                      </w:r>
                      <w:r>
                        <w:rPr>
                          <w:rFonts w:hint="eastAsia"/>
                          <w:sz w:val="18"/>
                          <w:szCs w:val="18"/>
                          <w:lang w:eastAsia="ja-JP"/>
                        </w:rPr>
                        <w:t>/</w:t>
                      </w:r>
                      <w:r>
                        <w:rPr>
                          <w:sz w:val="18"/>
                          <w:szCs w:val="18"/>
                        </w:rPr>
                        <w:t>139</w:t>
                      </w:r>
                      <w:r>
                        <w:rPr>
                          <w:rFonts w:hint="eastAsia"/>
                          <w:sz w:val="18"/>
                          <w:szCs w:val="18"/>
                          <w:lang w:eastAsia="ja-JP"/>
                        </w:rPr>
                        <w:t>/</w:t>
                      </w:r>
                    </w:p>
                    <w:p w14:paraId="26515BC9" w14:textId="77777777" w:rsidR="00353126" w:rsidRDefault="00353126" w:rsidP="00B777BF">
                      <w:pPr>
                        <w:ind w:firstLineChars="200" w:firstLine="326"/>
                        <w:rPr>
                          <w:sz w:val="18"/>
                          <w:szCs w:val="18"/>
                          <w:lang w:eastAsia="ja-JP"/>
                        </w:rPr>
                      </w:pPr>
                      <w:r>
                        <w:rPr>
                          <w:rFonts w:hint="eastAsia"/>
                          <w:sz w:val="18"/>
                          <w:szCs w:val="18"/>
                          <w:lang w:eastAsia="ja-JP"/>
                        </w:rPr>
                        <w:t>4</w:t>
                      </w:r>
                      <w:r>
                        <w:rPr>
                          <w:sz w:val="18"/>
                          <w:szCs w:val="18"/>
                          <w:lang w:eastAsia="ja-JP"/>
                        </w:rPr>
                        <w:t>45</w:t>
                      </w:r>
                    </w:p>
                    <w:p w14:paraId="1A3AE339" w14:textId="77777777" w:rsidR="00353126" w:rsidRPr="0032367F" w:rsidRDefault="00353126" w:rsidP="00B777BF">
                      <w:pPr>
                        <w:rPr>
                          <w:sz w:val="18"/>
                          <w:szCs w:val="18"/>
                          <w:lang w:eastAsia="ja-JP"/>
                        </w:rPr>
                      </w:pPr>
                      <w:r>
                        <w:rPr>
                          <w:rFonts w:hint="eastAsia"/>
                          <w:sz w:val="18"/>
                          <w:szCs w:val="18"/>
                          <w:lang w:eastAsia="ja-JP"/>
                        </w:rPr>
                        <w:t>U</w:t>
                      </w:r>
                      <w:r>
                        <w:rPr>
                          <w:sz w:val="18"/>
                          <w:szCs w:val="18"/>
                          <w:lang w:eastAsia="ja-JP"/>
                        </w:rPr>
                        <w:t xml:space="preserve">DP </w:t>
                      </w:r>
                      <w:r>
                        <w:rPr>
                          <w:rFonts w:hint="eastAsia"/>
                          <w:sz w:val="18"/>
                          <w:szCs w:val="18"/>
                          <w:lang w:eastAsia="ja-JP"/>
                        </w:rPr>
                        <w:t>137/138</w:t>
                      </w:r>
                    </w:p>
                  </w:txbxContent>
                </v:textbox>
                <w10:wrap type="square" anchorx="margin"/>
              </v:shape>
            </w:pict>
          </mc:Fallback>
        </mc:AlternateContent>
      </w:r>
      <w:r w:rsidR="00F355C0">
        <w:rPr>
          <w:rFonts w:hAnsi="ＭＳ ゴシック"/>
          <w:noProof/>
          <w:lang w:eastAsia="ja-JP"/>
        </w:rPr>
        <mc:AlternateContent>
          <mc:Choice Requires="wps">
            <w:drawing>
              <wp:anchor distT="0" distB="0" distL="114300" distR="114300" simplePos="0" relativeHeight="251852288" behindDoc="0" locked="0" layoutInCell="1" allowOverlap="1" wp14:anchorId="29B62274" wp14:editId="4B549694">
                <wp:simplePos x="0" y="0"/>
                <wp:positionH relativeFrom="column">
                  <wp:posOffset>1746885</wp:posOffset>
                </wp:positionH>
                <wp:positionV relativeFrom="paragraph">
                  <wp:posOffset>22225</wp:posOffset>
                </wp:positionV>
                <wp:extent cx="1927860" cy="975360"/>
                <wp:effectExtent l="0" t="0" r="34290" b="15240"/>
                <wp:wrapNone/>
                <wp:docPr id="914" name="フリーフォーム: 図形 914"/>
                <wp:cNvGraphicFramePr/>
                <a:graphic xmlns:a="http://schemas.openxmlformats.org/drawingml/2006/main">
                  <a:graphicData uri="http://schemas.microsoft.com/office/word/2010/wordprocessingShape">
                    <wps:wsp>
                      <wps:cNvSpPr/>
                      <wps:spPr>
                        <a:xfrm>
                          <a:off x="0" y="0"/>
                          <a:ext cx="1927860" cy="975360"/>
                        </a:xfrm>
                        <a:custGeom>
                          <a:avLst/>
                          <a:gdLst>
                            <a:gd name="connsiteX0" fmla="*/ 1920240 w 1927860"/>
                            <a:gd name="connsiteY0" fmla="*/ 975360 h 975360"/>
                            <a:gd name="connsiteX1" fmla="*/ 1927860 w 1927860"/>
                            <a:gd name="connsiteY1" fmla="*/ 7620 h 975360"/>
                            <a:gd name="connsiteX2" fmla="*/ 0 w 1927860"/>
                            <a:gd name="connsiteY2" fmla="*/ 0 h 975360"/>
                          </a:gdLst>
                          <a:ahLst/>
                          <a:cxnLst>
                            <a:cxn ang="0">
                              <a:pos x="connsiteX0" y="connsiteY0"/>
                            </a:cxn>
                            <a:cxn ang="0">
                              <a:pos x="connsiteX1" y="connsiteY1"/>
                            </a:cxn>
                            <a:cxn ang="0">
                              <a:pos x="connsiteX2" y="connsiteY2"/>
                            </a:cxn>
                          </a:cxnLst>
                          <a:rect l="l" t="t" r="r" b="b"/>
                          <a:pathLst>
                            <a:path w="1927860" h="975360">
                              <a:moveTo>
                                <a:pt x="1920240" y="975360"/>
                              </a:moveTo>
                              <a:lnTo>
                                <a:pt x="1927860" y="7620"/>
                              </a:lnTo>
                              <a:lnTo>
                                <a:pt x="0" y="0"/>
                              </a:lnTo>
                            </a:path>
                          </a:pathLst>
                        </a:custGeom>
                        <a:noFill/>
                        <a:ln w="9525">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367B9722" id="フリーフォーム: 図形 914" o:spid="_x0000_s1026" style="position:absolute;left:0;text-align:left;margin-left:137.55pt;margin-top:1.75pt;width:151.8pt;height:76.8pt;z-index:251852288;visibility:visible;mso-wrap-style:square;mso-wrap-distance-left:9pt;mso-wrap-distance-top:0;mso-wrap-distance-right:9pt;mso-wrap-distance-bottom:0;mso-position-horizontal:absolute;mso-position-horizontal-relative:text;mso-position-vertical:absolute;mso-position-vertical-relative:text;v-text-anchor:middle" coordsize="1927860,9753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" path="m1920240,975360l1927860,7620,,e" filled="f" strokecolor="#4472c4 [3204]">
                <v:stroke joinstyle="miter"/>
                <v:path arrowok="t" o:connecttype="custom" o:connectlocs="1920240,975360;1927860,7620;0,0" o:connectangles="0,0,0"/>
              </v:shape>
            </w:pict>
          </mc:Fallback>
        </mc:AlternateContent>
      </w:r>
    </w:p>
    <w:p w14:paraId="16D7C5DD" w14:textId="77777777" w:rsidR="003A66B8" w:rsidRDefault="00D90F2C" w:rsidP="00C82E31">
      <w:pPr>
        <w:tabs>
          <w:tab w:val="left" w:pos="1526"/>
        </w:tabs>
        <w:spacing w:line="220" w:lineRule="atLeast"/>
        <w:rPr>
          <w:rFonts w:hAnsi="ＭＳ ゴシック"/>
          <w:lang w:eastAsia="ja-JP"/>
        </w:rPr>
      </w:pPr>
      <w:r w:rsidRPr="0032367F">
        <w:rPr>
          <w:rFonts w:hAnsi="ＭＳ ゴシック"/>
          <w:noProof/>
          <w:color w:val="FFFFFF" w:themeColor="background1"/>
          <w:sz w:val="18"/>
          <w:szCs w:val="18"/>
          <w:lang w:eastAsia="ja-JP"/>
        </w:rPr>
        <mc:AlternateContent>
          <mc:Choice Requires="wps">
            <w:drawing>
              <wp:anchor distT="0" distB="0" distL="114300" distR="114300" simplePos="0" relativeHeight="251854336" behindDoc="0" locked="0" layoutInCell="1" allowOverlap="1" wp14:anchorId="07218ED3" wp14:editId="2D70ED13">
                <wp:simplePos x="0" y="0"/>
                <wp:positionH relativeFrom="column">
                  <wp:posOffset>3011805</wp:posOffset>
                </wp:positionH>
                <wp:positionV relativeFrom="paragraph">
                  <wp:posOffset>95885</wp:posOffset>
                </wp:positionV>
                <wp:extent cx="1325880" cy="419100"/>
                <wp:effectExtent l="0" t="0" r="7620" b="0"/>
                <wp:wrapNone/>
                <wp:docPr id="915" name="正方形/長方形 915"/>
                <wp:cNvGraphicFramePr/>
                <a:graphic xmlns:a="http://schemas.openxmlformats.org/drawingml/2006/main">
                  <a:graphicData uri="http://schemas.microsoft.com/office/word/2010/wordprocessingShape">
                    <wps:wsp>
                      <wps:cNvSpPr/>
                      <wps:spPr>
                        <a:xfrm>
                          <a:off x="0" y="0"/>
                          <a:ext cx="1325880" cy="419100"/>
                        </a:xfrm>
                        <a:prstGeom prst="rect">
                          <a:avLst/>
                        </a:prstGeom>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79EE014" w14:textId="77777777" w:rsidR="00353126" w:rsidRDefault="00353126" w:rsidP="00F355C0">
                            <w:pPr>
                              <w:spacing w:line="0" w:lineRule="atLeast"/>
                              <w:jc w:val="center"/>
                              <w:rPr>
                                <w:sz w:val="18"/>
                                <w:szCs w:val="18"/>
                                <w:lang w:eastAsia="ja-JP"/>
                              </w:rPr>
                            </w:pPr>
                            <w:r>
                              <w:rPr>
                                <w:rFonts w:hint="eastAsia"/>
                                <w:sz w:val="18"/>
                                <w:szCs w:val="18"/>
                                <w:lang w:eastAsia="ja-JP"/>
                              </w:rPr>
                              <w:t>P</w:t>
                            </w:r>
                            <w:r>
                              <w:rPr>
                                <w:sz w:val="18"/>
                                <w:szCs w:val="18"/>
                                <w:lang w:eastAsia="ja-JP"/>
                              </w:rPr>
                              <w:t>hantosys</w:t>
                            </w:r>
                          </w:p>
                          <w:p w14:paraId="75070FBE" w14:textId="77777777" w:rsidR="00353126" w:rsidRPr="0032367F" w:rsidRDefault="00353126" w:rsidP="00F355C0">
                            <w:pPr>
                              <w:spacing w:line="0" w:lineRule="atLeast"/>
                              <w:jc w:val="center"/>
                              <w:rPr>
                                <w:sz w:val="18"/>
                                <w:szCs w:val="18"/>
                                <w:lang w:eastAsia="ja-JP"/>
                              </w:rPr>
                            </w:pPr>
                            <w:r>
                              <w:rPr>
                                <w:rFonts w:hint="eastAsia"/>
                                <w:sz w:val="18"/>
                                <w:szCs w:val="18"/>
                                <w:lang w:eastAsia="ja-JP"/>
                              </w:rPr>
                              <w:t>クライアントログ情報</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7218ED3" id="正方形/長方形 915" o:spid="_x0000_s1045" style="position:absolute;margin-left:237.15pt;margin-top:7.55pt;width:104.4pt;height:33pt;z-index:251854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" fillcolor="#4472c4 [3204]" stroked="f" strokeweight="1pt">
                <v:textbox>
                  <w:txbxContent>
                    <w:p w14:paraId="079EE014" w14:textId="77777777" w:rsidR="00353126" w:rsidRDefault="00353126" w:rsidP="00F355C0">
                      <w:pPr>
                        <w:spacing w:line="0" w:lineRule="atLeast"/>
                        <w:jc w:val="center"/>
                        <w:rPr>
                          <w:sz w:val="18"/>
                          <w:szCs w:val="18"/>
                          <w:lang w:eastAsia="ja-JP"/>
                        </w:rPr>
                      </w:pPr>
                      <w:r>
                        <w:rPr>
                          <w:rFonts w:hint="eastAsia"/>
                          <w:sz w:val="18"/>
                          <w:szCs w:val="18"/>
                          <w:lang w:eastAsia="ja-JP"/>
                        </w:rPr>
                        <w:t>P</w:t>
                      </w:r>
                      <w:r>
                        <w:rPr>
                          <w:sz w:val="18"/>
                          <w:szCs w:val="18"/>
                          <w:lang w:eastAsia="ja-JP"/>
                        </w:rPr>
                        <w:t>hantosys</w:t>
                      </w:r>
                    </w:p>
                    <w:p w14:paraId="75070FBE" w14:textId="77777777" w:rsidR="00353126" w:rsidRPr="0032367F" w:rsidRDefault="00353126" w:rsidP="00F355C0">
                      <w:pPr>
                        <w:spacing w:line="0" w:lineRule="atLeast"/>
                        <w:jc w:val="center"/>
                        <w:rPr>
                          <w:sz w:val="18"/>
                          <w:szCs w:val="18"/>
                          <w:lang w:eastAsia="ja-JP"/>
                        </w:rPr>
                      </w:pPr>
                      <w:r>
                        <w:rPr>
                          <w:rFonts w:hint="eastAsia"/>
                          <w:sz w:val="18"/>
                          <w:szCs w:val="18"/>
                          <w:lang w:eastAsia="ja-JP"/>
                        </w:rPr>
                        <w:t>クライアントログ情報</w:t>
                      </w:r>
                    </w:p>
                  </w:txbxContent>
                </v:textbox>
              </v:rect>
            </w:pict>
          </mc:Fallback>
        </mc:AlternateContent>
      </w:r>
    </w:p>
    <w:p w14:paraId="6ECE6C20" w14:textId="77777777" w:rsidR="003A66B8" w:rsidRDefault="003A66B8" w:rsidP="00C82E31">
      <w:pPr>
        <w:tabs>
          <w:tab w:val="left" w:pos="1526"/>
        </w:tabs>
        <w:spacing w:line="220" w:lineRule="atLeast"/>
        <w:rPr>
          <w:rFonts w:hAnsi="ＭＳ ゴシック"/>
          <w:lang w:eastAsia="ja-JP"/>
        </w:rPr>
      </w:pPr>
    </w:p>
    <w:p w14:paraId="0016F45A" w14:textId="77777777" w:rsidR="003A66B8" w:rsidRDefault="003A66B8" w:rsidP="00C82E31">
      <w:pPr>
        <w:tabs>
          <w:tab w:val="left" w:pos="1526"/>
        </w:tabs>
        <w:spacing w:line="220" w:lineRule="atLeast"/>
        <w:rPr>
          <w:rFonts w:hAnsi="ＭＳ ゴシック"/>
          <w:lang w:eastAsia="ja-JP"/>
        </w:rPr>
      </w:pPr>
    </w:p>
    <w:p w14:paraId="0BA8C364" w14:textId="77777777" w:rsidR="003A66B8" w:rsidRDefault="00D90F2C" w:rsidP="00C82E31">
      <w:pPr>
        <w:tabs>
          <w:tab w:val="left" w:pos="1526"/>
        </w:tabs>
        <w:spacing w:line="220" w:lineRule="atLeast"/>
        <w:rPr>
          <w:rFonts w:hAnsi="ＭＳ ゴシック"/>
          <w:lang w:eastAsia="ja-JP"/>
        </w:rPr>
      </w:pPr>
      <w:r>
        <w:rPr>
          <w:rFonts w:hAnsi="ＭＳ ゴシック"/>
          <w:noProof/>
          <w:lang w:eastAsia="ja-JP"/>
        </w:rPr>
        <mc:AlternateContent>
          <mc:Choice Requires="wps">
            <w:drawing>
              <wp:anchor distT="0" distB="0" distL="114300" distR="114300" simplePos="0" relativeHeight="251835904" behindDoc="0" locked="0" layoutInCell="1" allowOverlap="1" wp14:anchorId="6043C31F" wp14:editId="22A17892">
                <wp:simplePos x="0" y="0"/>
                <wp:positionH relativeFrom="margin">
                  <wp:align>left</wp:align>
                </wp:positionH>
                <wp:positionV relativeFrom="paragraph">
                  <wp:posOffset>57785</wp:posOffset>
                </wp:positionV>
                <wp:extent cx="5242560" cy="1043940"/>
                <wp:effectExtent l="0" t="0" r="15240" b="22860"/>
                <wp:wrapNone/>
                <wp:docPr id="903" name="正方形/長方形 903"/>
                <wp:cNvGraphicFramePr/>
                <a:graphic xmlns:a="http://schemas.openxmlformats.org/drawingml/2006/main">
                  <a:graphicData uri="http://schemas.microsoft.com/office/word/2010/wordprocessingShape">
                    <wps:wsp>
                      <wps:cNvSpPr/>
                      <wps:spPr>
                        <a:xfrm>
                          <a:off x="0" y="0"/>
                          <a:ext cx="5242560" cy="1043940"/>
                        </a:xfrm>
                        <a:prstGeom prst="rect">
                          <a:avLst/>
                        </a:prstGeom>
                        <a:solidFill>
                          <a:schemeClr val="bg1"/>
                        </a:solidFill>
                        <a:ln w="9525">
                          <a:solidFill>
                            <a:schemeClr val="bg1">
                              <a:lumMod val="65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7F9FE93" w14:textId="77777777" w:rsidR="00353126" w:rsidRPr="003A66B8" w:rsidRDefault="00353126" w:rsidP="00D90F2C">
                            <w:pPr>
                              <w:ind w:firstLineChars="200" w:firstLine="366"/>
                              <w:jc w:val="center"/>
                              <w:rPr>
                                <w:color w:val="000000" w:themeColor="text1"/>
                                <w:sz w:val="20"/>
                                <w:szCs w:val="20"/>
                                <w:lang w:eastAsia="ja-JP"/>
                              </w:rPr>
                            </w:pPr>
                            <w:r>
                              <w:rPr>
                                <w:rFonts w:hint="eastAsia"/>
                                <w:color w:val="000000" w:themeColor="text1"/>
                                <w:sz w:val="20"/>
                                <w:szCs w:val="20"/>
                                <w:lang w:eastAsia="ja-JP"/>
                              </w:rPr>
                              <w:t>管理対象PC群</w:t>
                            </w: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043C31F" id="正方形/長方形 903" o:spid="_x0000_s1046" style="position:absolute;margin-left:0;margin-top:4.55pt;width:412.8pt;height:82.2pt;z-index:251835904;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" fillcolor="white [3212]" strokecolor="#a5a5a5 [2092]">
                <v:textbox>
                  <w:txbxContent>
                    <w:p w14:paraId="67F9FE93" w14:textId="77777777" w:rsidR="00353126" w:rsidRPr="003A66B8" w:rsidRDefault="00353126" w:rsidP="00D90F2C">
                      <w:pPr>
                        <w:ind w:firstLineChars="200" w:firstLine="366"/>
                        <w:jc w:val="center"/>
                        <w:rPr>
                          <w:color w:val="000000" w:themeColor="text1"/>
                          <w:sz w:val="20"/>
                          <w:szCs w:val="20"/>
                          <w:lang w:eastAsia="ja-JP"/>
                        </w:rPr>
                      </w:pPr>
                      <w:r>
                        <w:rPr>
                          <w:rFonts w:hint="eastAsia"/>
                          <w:color w:val="000000" w:themeColor="text1"/>
                          <w:sz w:val="20"/>
                          <w:szCs w:val="20"/>
                          <w:lang w:eastAsia="ja-JP"/>
                        </w:rPr>
                        <w:t>管理対象PC群</w:t>
                      </w:r>
                    </w:p>
                  </w:txbxContent>
                </v:textbox>
                <w10:wrap anchorx="margin"/>
              </v:rect>
            </w:pict>
          </mc:Fallback>
        </mc:AlternateContent>
      </w:r>
    </w:p>
    <w:p w14:paraId="645C8AA0" w14:textId="77777777" w:rsidR="003A66B8" w:rsidRDefault="003A66B8" w:rsidP="00C82E31">
      <w:pPr>
        <w:tabs>
          <w:tab w:val="left" w:pos="1526"/>
        </w:tabs>
        <w:spacing w:line="220" w:lineRule="atLeast"/>
        <w:rPr>
          <w:rFonts w:hAnsi="ＭＳ ゴシック"/>
          <w:lang w:eastAsia="ja-JP"/>
        </w:rPr>
      </w:pPr>
    </w:p>
    <w:p w14:paraId="4D3F0591" w14:textId="77777777" w:rsidR="003A66B8" w:rsidRDefault="003A66B8" w:rsidP="00C82E31">
      <w:pPr>
        <w:tabs>
          <w:tab w:val="left" w:pos="1526"/>
        </w:tabs>
        <w:spacing w:line="220" w:lineRule="atLeast"/>
        <w:rPr>
          <w:rFonts w:hAnsi="ＭＳ ゴシック"/>
          <w:lang w:eastAsia="ja-JP"/>
        </w:rPr>
      </w:pPr>
    </w:p>
    <w:p w14:paraId="05C57375" w14:textId="77777777" w:rsidR="003A66B8" w:rsidRPr="00D90F2C" w:rsidRDefault="003A66B8" w:rsidP="00C82E31">
      <w:pPr>
        <w:tabs>
          <w:tab w:val="left" w:pos="1526"/>
        </w:tabs>
        <w:spacing w:line="220" w:lineRule="atLeast"/>
        <w:rPr>
          <w:rFonts w:hAnsi="ＭＳ ゴシック"/>
          <w:lang w:eastAsia="ja-JP"/>
        </w:rPr>
      </w:pPr>
    </w:p>
    <w:p w14:paraId="02EAF293" w14:textId="77777777" w:rsidR="003A66B8" w:rsidRDefault="003A66B8" w:rsidP="00C82E31">
      <w:pPr>
        <w:tabs>
          <w:tab w:val="left" w:pos="1526"/>
        </w:tabs>
        <w:spacing w:line="220" w:lineRule="atLeast"/>
        <w:rPr>
          <w:rFonts w:hAnsi="ＭＳ ゴシック"/>
          <w:lang w:eastAsia="ja-JP"/>
        </w:rPr>
      </w:pPr>
    </w:p>
    <w:p w14:paraId="0A68A52E" w14:textId="77777777" w:rsidR="003A66B8" w:rsidRPr="00E520ED" w:rsidRDefault="003A66B8" w:rsidP="00C82E31">
      <w:pPr>
        <w:tabs>
          <w:tab w:val="left" w:pos="1526"/>
        </w:tabs>
        <w:spacing w:line="220" w:lineRule="atLeast"/>
        <w:rPr>
          <w:rFonts w:hAnsi="ＭＳ ゴシック"/>
          <w:lang w:eastAsia="ja-JP"/>
        </w:rPr>
      </w:pPr>
    </w:p>
    <w:p w14:paraId="6B959CE5" w14:textId="77777777" w:rsidR="002416B0" w:rsidRPr="00E520ED" w:rsidRDefault="002416B0" w:rsidP="00C82E31">
      <w:pPr>
        <w:tabs>
          <w:tab w:val="left" w:pos="1526"/>
        </w:tabs>
        <w:spacing w:line="220" w:lineRule="atLeast"/>
        <w:rPr>
          <w:rFonts w:hAnsi="ＭＳ ゴシック"/>
          <w:lang w:eastAsia="ja-JP"/>
        </w:rPr>
      </w:pPr>
      <w:r w:rsidRPr="00E520ED">
        <w:rPr>
          <w:rFonts w:hAnsi="ＭＳ ゴシック"/>
          <w:lang w:eastAsia="ja-JP"/>
        </w:rPr>
        <w:br w:type="page"/>
      </w:r>
    </w:p>
    <w:p w14:paraId="65B0DD17" w14:textId="77777777" w:rsidR="002416B0" w:rsidRPr="00E520ED" w:rsidRDefault="002416B0" w:rsidP="00C82E31">
      <w:pPr>
        <w:pStyle w:val="21"/>
        <w:spacing w:before="0" w:after="0" w:line="220" w:lineRule="atLeast"/>
      </w:pPr>
      <w:bookmarkStart w:id="8" w:name="_Toc196634623"/>
      <w:bookmarkStart w:id="9" w:name="_Toc286336143"/>
      <w:bookmarkStart w:id="10" w:name="_Toc36368933"/>
      <w:r w:rsidRPr="00E520ED">
        <w:rPr>
          <w:rFonts w:hint="eastAsia"/>
        </w:rPr>
        <w:lastRenderedPageBreak/>
        <w:t>1-4.</w:t>
      </w:r>
      <w:bookmarkEnd w:id="8"/>
      <w:bookmarkEnd w:id="9"/>
      <w:r w:rsidR="00592568">
        <w:rPr>
          <w:rFonts w:hint="eastAsia"/>
          <w:lang w:eastAsia="ja-JP"/>
        </w:rPr>
        <w:t>LogVillageの動作概要</w:t>
      </w:r>
      <w:bookmarkEnd w:id="10"/>
    </w:p>
    <w:p w14:paraId="4D1E993D" w14:textId="77777777" w:rsidR="002416B0" w:rsidRDefault="002416B0" w:rsidP="00C82E31">
      <w:pPr>
        <w:spacing w:line="220" w:lineRule="atLeast"/>
        <w:rPr>
          <w:rFonts w:hAnsi="ＭＳ ゴシック"/>
          <w:lang w:eastAsia="ja-JP"/>
        </w:rPr>
      </w:pPr>
      <w:proofErr w:type="spellStart"/>
      <w:r>
        <w:rPr>
          <w:rFonts w:hAnsi="ＭＳ ゴシック" w:hint="eastAsia"/>
          <w:lang w:eastAsia="ja-JP"/>
        </w:rPr>
        <w:t>LogVillage</w:t>
      </w:r>
      <w:proofErr w:type="spellEnd"/>
      <w:r>
        <w:rPr>
          <w:rFonts w:hAnsi="ＭＳ ゴシック" w:hint="eastAsia"/>
          <w:lang w:eastAsia="ja-JP"/>
        </w:rPr>
        <w:t>の</w:t>
      </w:r>
      <w:r w:rsidR="00592568">
        <w:rPr>
          <w:rFonts w:hAnsi="ＭＳ ゴシック" w:hint="eastAsia"/>
          <w:lang w:eastAsia="ja-JP"/>
        </w:rPr>
        <w:t>動作概要</w:t>
      </w:r>
      <w:r>
        <w:rPr>
          <w:rFonts w:hAnsi="ＭＳ ゴシック" w:hint="eastAsia"/>
          <w:lang w:eastAsia="ja-JP"/>
        </w:rPr>
        <w:t>について説明します。</w:t>
      </w:r>
    </w:p>
    <w:p w14:paraId="29E9A9DB" w14:textId="77777777" w:rsidR="002416B0" w:rsidRPr="00E520ED" w:rsidRDefault="002416B0" w:rsidP="00C82E31">
      <w:pPr>
        <w:spacing w:line="220" w:lineRule="atLeast"/>
        <w:rPr>
          <w:rFonts w:hAnsi="ＭＳ ゴシック"/>
          <w:lang w:eastAsia="ja-JP"/>
        </w:rPr>
      </w:pPr>
    </w:p>
    <w:p w14:paraId="0425F13B" w14:textId="77777777" w:rsidR="002416B0" w:rsidRPr="00E520ED" w:rsidRDefault="002416B0" w:rsidP="00C82E31">
      <w:pPr>
        <w:pStyle w:val="afffff8"/>
        <w:spacing w:line="220" w:lineRule="atLeast"/>
        <w:rPr>
          <w:rFonts w:ascii="ＭＳ ゴシック" w:eastAsia="ＭＳ ゴシック" w:hAnsi="ＭＳ ゴシック"/>
        </w:rPr>
      </w:pPr>
      <w:r w:rsidRPr="00E520ED">
        <w:rPr>
          <w:rFonts w:ascii="ＭＳ ゴシック" w:eastAsia="ＭＳ ゴシック" w:hAnsi="ＭＳ ゴシック" w:hint="eastAsia"/>
        </w:rPr>
        <w:t>■管理対象PCのデータが</w:t>
      </w:r>
      <w:proofErr w:type="spellStart"/>
      <w:r w:rsidRPr="00E520ED">
        <w:rPr>
          <w:rFonts w:ascii="ＭＳ ゴシック" w:eastAsia="ＭＳ ゴシック" w:hAnsi="ＭＳ ゴシック" w:hint="eastAsia"/>
        </w:rPr>
        <w:t>LogVillage</w:t>
      </w:r>
      <w:proofErr w:type="spellEnd"/>
      <w:r w:rsidRPr="00E520ED">
        <w:rPr>
          <w:rFonts w:ascii="ＭＳ ゴシック" w:eastAsia="ＭＳ ゴシック" w:hAnsi="ＭＳ ゴシック" w:hint="eastAsia"/>
        </w:rPr>
        <w:t>データベースに格納されるまで</w:t>
      </w:r>
    </w:p>
    <w:p w14:paraId="3EA42087" w14:textId="77777777" w:rsidR="002416B0" w:rsidRPr="00A20035" w:rsidRDefault="003D194E" w:rsidP="00C82E31">
      <w:pPr>
        <w:pStyle w:val="afe"/>
        <w:numPr>
          <w:ilvl w:val="0"/>
          <w:numId w:val="12"/>
        </w:numPr>
        <w:spacing w:line="220" w:lineRule="atLeast"/>
        <w:rPr>
          <w:rFonts w:hAnsi="ＭＳ ゴシック"/>
          <w:lang w:eastAsia="ja-JP"/>
        </w:rPr>
      </w:pPr>
      <w:proofErr w:type="spellStart"/>
      <w:r>
        <w:rPr>
          <w:rFonts w:hAnsi="ＭＳ ゴシック" w:hint="eastAsia"/>
          <w:lang w:eastAsia="ja-JP"/>
        </w:rPr>
        <w:t>LogVillage</w:t>
      </w:r>
      <w:r w:rsidR="002416B0" w:rsidRPr="00A20035">
        <w:rPr>
          <w:rFonts w:hAnsi="ＭＳ ゴシック" w:hint="eastAsia"/>
          <w:lang w:eastAsia="ja-JP"/>
        </w:rPr>
        <w:t>PS</w:t>
      </w:r>
      <w:proofErr w:type="spellEnd"/>
      <w:r w:rsidR="002416B0" w:rsidRPr="00A20035">
        <w:rPr>
          <w:rFonts w:hAnsi="ＭＳ ゴシック" w:hint="eastAsia"/>
          <w:lang w:eastAsia="ja-JP"/>
        </w:rPr>
        <w:t>が管理対象PCを監視し、情報などを取得します。</w:t>
      </w:r>
    </w:p>
    <w:p w14:paraId="3980A872" w14:textId="77777777" w:rsidR="002416B0" w:rsidRPr="00A20035" w:rsidRDefault="003D194E" w:rsidP="00C82E31">
      <w:pPr>
        <w:pStyle w:val="afe"/>
        <w:numPr>
          <w:ilvl w:val="0"/>
          <w:numId w:val="12"/>
        </w:numPr>
        <w:spacing w:line="220" w:lineRule="atLeast"/>
        <w:rPr>
          <w:rFonts w:hAnsi="ＭＳ ゴシック"/>
          <w:lang w:eastAsia="ja-JP"/>
        </w:rPr>
      </w:pPr>
      <w:proofErr w:type="spellStart"/>
      <w:r>
        <w:rPr>
          <w:rFonts w:hAnsi="ＭＳ ゴシック" w:hint="eastAsia"/>
          <w:lang w:eastAsia="ja-JP"/>
        </w:rPr>
        <w:t>LogVillage</w:t>
      </w:r>
      <w:r w:rsidR="002416B0" w:rsidRPr="00A20035">
        <w:rPr>
          <w:rFonts w:hAnsi="ＭＳ ゴシック" w:hint="eastAsia"/>
          <w:lang w:eastAsia="ja-JP"/>
        </w:rPr>
        <w:t>PS</w:t>
      </w:r>
      <w:proofErr w:type="spellEnd"/>
      <w:r w:rsidR="002416B0" w:rsidRPr="00A20035">
        <w:rPr>
          <w:rFonts w:hAnsi="ＭＳ ゴシック" w:hint="eastAsia"/>
          <w:lang w:eastAsia="ja-JP"/>
        </w:rPr>
        <w:t>は、データを暗号化し</w:t>
      </w:r>
      <w:proofErr w:type="spellStart"/>
      <w:r w:rsidR="00B15716">
        <w:rPr>
          <w:rFonts w:hAnsi="ＭＳ ゴシック" w:hint="eastAsia"/>
          <w:lang w:eastAsia="ja-JP"/>
        </w:rPr>
        <w:t>LogVillageMGR</w:t>
      </w:r>
      <w:proofErr w:type="spellEnd"/>
      <w:r w:rsidR="002416B0" w:rsidRPr="00A20035">
        <w:rPr>
          <w:rFonts w:hAnsi="ＭＳ ゴシック" w:hint="eastAsia"/>
          <w:lang w:eastAsia="ja-JP"/>
        </w:rPr>
        <w:t>のSpoolフォルダへ送信します。</w:t>
      </w:r>
    </w:p>
    <w:p w14:paraId="17CAE93F" w14:textId="77777777" w:rsidR="002416B0" w:rsidRPr="00A20035" w:rsidRDefault="00B15716" w:rsidP="00C82E31">
      <w:pPr>
        <w:pStyle w:val="afe"/>
        <w:numPr>
          <w:ilvl w:val="0"/>
          <w:numId w:val="12"/>
        </w:numPr>
        <w:spacing w:line="220" w:lineRule="atLeast"/>
        <w:rPr>
          <w:rFonts w:hAnsi="ＭＳ ゴシック"/>
          <w:lang w:eastAsia="ja-JP"/>
        </w:rPr>
      </w:pPr>
      <w:proofErr w:type="spellStart"/>
      <w:r>
        <w:rPr>
          <w:rFonts w:hAnsi="ＭＳ ゴシック"/>
          <w:lang w:eastAsia="ja-JP"/>
        </w:rPr>
        <w:t>LogVillageMGR</w:t>
      </w:r>
      <w:proofErr w:type="spellEnd"/>
      <w:r w:rsidR="002416B0" w:rsidRPr="00A20035">
        <w:rPr>
          <w:rFonts w:hAnsi="ＭＳ ゴシック" w:hint="eastAsia"/>
          <w:lang w:eastAsia="ja-JP"/>
        </w:rPr>
        <w:t>は、Spoolフォルダに書き込まれたデータを復号化して</w:t>
      </w:r>
      <w:proofErr w:type="spellStart"/>
      <w:r w:rsidR="002416B0" w:rsidRPr="00A20035">
        <w:rPr>
          <w:rFonts w:hAnsi="ＭＳ ゴシック" w:hint="eastAsia"/>
          <w:lang w:eastAsia="ja-JP"/>
        </w:rPr>
        <w:t>LogVillage</w:t>
      </w:r>
      <w:proofErr w:type="spellEnd"/>
      <w:r w:rsidR="002416B0" w:rsidRPr="00A20035">
        <w:rPr>
          <w:rFonts w:hAnsi="ＭＳ ゴシック" w:hint="eastAsia"/>
          <w:lang w:eastAsia="ja-JP"/>
        </w:rPr>
        <w:t>データベースに書き込みます。</w:t>
      </w:r>
    </w:p>
    <w:p w14:paraId="5E62C278" w14:textId="77777777" w:rsidR="002416B0" w:rsidRPr="00E520ED" w:rsidRDefault="002416B0" w:rsidP="00C82E31">
      <w:pPr>
        <w:spacing w:line="220" w:lineRule="atLeast"/>
        <w:rPr>
          <w:rFonts w:hAnsi="ＭＳ ゴシック"/>
          <w:lang w:eastAsia="ja-JP"/>
        </w:rPr>
      </w:pPr>
    </w:p>
    <w:p w14:paraId="0DCB525C" w14:textId="77777777" w:rsidR="002416B0" w:rsidRPr="00E520ED" w:rsidRDefault="002416B0" w:rsidP="00C82E31">
      <w:pPr>
        <w:pStyle w:val="afffff8"/>
        <w:spacing w:line="220" w:lineRule="atLeast"/>
        <w:rPr>
          <w:rFonts w:ascii="ＭＳ ゴシック" w:eastAsia="ＭＳ ゴシック" w:hAnsi="ＭＳ ゴシック"/>
        </w:rPr>
      </w:pPr>
      <w:r w:rsidRPr="00E520ED">
        <w:rPr>
          <w:rFonts w:ascii="ＭＳ ゴシック" w:eastAsia="ＭＳ ゴシック" w:hAnsi="ＭＳ ゴシック" w:hint="eastAsia"/>
        </w:rPr>
        <w:t>■格納された</w:t>
      </w:r>
      <w:proofErr w:type="spellStart"/>
      <w:r w:rsidRPr="00E520ED">
        <w:rPr>
          <w:rFonts w:ascii="ＭＳ ゴシック" w:eastAsia="ＭＳ ゴシック" w:hAnsi="ＭＳ ゴシック" w:hint="eastAsia"/>
        </w:rPr>
        <w:t>LogVillage</w:t>
      </w:r>
      <w:proofErr w:type="spellEnd"/>
      <w:r w:rsidRPr="00E520ED">
        <w:rPr>
          <w:rFonts w:ascii="ＭＳ ゴシック" w:eastAsia="ＭＳ ゴシック" w:hAnsi="ＭＳ ゴシック" w:hint="eastAsia"/>
        </w:rPr>
        <w:t>データをブラウザで閲覧する</w:t>
      </w:r>
    </w:p>
    <w:p w14:paraId="4C2341F4" w14:textId="77777777" w:rsidR="002416B0" w:rsidRPr="00A20035" w:rsidRDefault="002416B0" w:rsidP="00C82E31">
      <w:pPr>
        <w:pStyle w:val="afe"/>
        <w:numPr>
          <w:ilvl w:val="0"/>
          <w:numId w:val="12"/>
        </w:numPr>
        <w:spacing w:line="220" w:lineRule="atLeast"/>
        <w:rPr>
          <w:rFonts w:hAnsi="ＭＳ ゴシック"/>
          <w:lang w:eastAsia="ja-JP"/>
        </w:rPr>
      </w:pPr>
      <w:r w:rsidRPr="00A20035">
        <w:rPr>
          <w:rFonts w:hAnsi="ＭＳ ゴシック" w:hint="eastAsia"/>
          <w:lang w:eastAsia="ja-JP"/>
        </w:rPr>
        <w:t>管理コンソールよりブラウザを通してデータベースの内容を確認します。</w:t>
      </w:r>
    </w:p>
    <w:p w14:paraId="7FA5FFC2" w14:textId="77777777" w:rsidR="002416B0" w:rsidRPr="00E520ED" w:rsidRDefault="002416B0" w:rsidP="00651269">
      <w:pPr>
        <w:spacing w:line="220" w:lineRule="atLeast"/>
        <w:ind w:firstLineChars="100" w:firstLine="193"/>
        <w:rPr>
          <w:rFonts w:hAnsi="ＭＳ ゴシック"/>
          <w:lang w:eastAsia="ja-JP"/>
        </w:rPr>
      </w:pPr>
      <w:r w:rsidRPr="00E520ED">
        <w:rPr>
          <w:rFonts w:hAnsi="ＭＳ ゴシック" w:hint="eastAsia"/>
          <w:lang w:eastAsia="ja-JP"/>
        </w:rPr>
        <w:t>（この場合は、HTTPとHTTPSが使用可能です。）</w:t>
      </w:r>
    </w:p>
    <w:p w14:paraId="1E51B8AE" w14:textId="77777777" w:rsidR="002416B0" w:rsidRPr="00E520ED" w:rsidRDefault="002416B0" w:rsidP="00C82E31">
      <w:pPr>
        <w:spacing w:line="220" w:lineRule="atLeast"/>
        <w:rPr>
          <w:rFonts w:hAnsi="ＭＳ ゴシック"/>
          <w:lang w:eastAsia="ja-JP"/>
        </w:rPr>
      </w:pPr>
    </w:p>
    <w:p w14:paraId="4026A0C9" w14:textId="77777777" w:rsidR="002416B0" w:rsidRPr="00E520ED" w:rsidRDefault="002416B0" w:rsidP="00C82E31">
      <w:pPr>
        <w:pStyle w:val="afffff8"/>
        <w:spacing w:line="220" w:lineRule="atLeast"/>
        <w:rPr>
          <w:rFonts w:ascii="ＭＳ ゴシック" w:eastAsia="ＭＳ ゴシック" w:hAnsi="ＭＳ ゴシック"/>
        </w:rPr>
      </w:pPr>
      <w:r w:rsidRPr="00E520ED">
        <w:rPr>
          <w:rFonts w:ascii="ＭＳ ゴシック" w:eastAsia="ＭＳ ゴシック" w:hAnsi="ＭＳ ゴシック" w:hint="eastAsia"/>
        </w:rPr>
        <w:t>■</w:t>
      </w:r>
      <w:proofErr w:type="spellStart"/>
      <w:r w:rsidR="003D194E">
        <w:rPr>
          <w:rFonts w:hAnsi="ＭＳ ゴシック" w:hint="eastAsia"/>
        </w:rPr>
        <w:t>LogVillage</w:t>
      </w:r>
      <w:r w:rsidRPr="00E520ED">
        <w:rPr>
          <w:rFonts w:ascii="ＭＳ ゴシック" w:eastAsia="ＭＳ ゴシック" w:hAnsi="ＭＳ ゴシック" w:hint="eastAsia"/>
        </w:rPr>
        <w:t>PS</w:t>
      </w:r>
      <w:proofErr w:type="spellEnd"/>
      <w:r w:rsidRPr="00E520ED">
        <w:rPr>
          <w:rFonts w:ascii="ＭＳ ゴシック" w:eastAsia="ＭＳ ゴシック" w:hAnsi="ＭＳ ゴシック" w:hint="eastAsia"/>
        </w:rPr>
        <w:t>と管理対象PC間の通信について</w:t>
      </w:r>
    </w:p>
    <w:p w14:paraId="24F313FD" w14:textId="77777777" w:rsidR="002416B0" w:rsidRDefault="002416B0" w:rsidP="00C82E31">
      <w:pPr>
        <w:spacing w:line="220" w:lineRule="atLeast"/>
        <w:rPr>
          <w:lang w:eastAsia="ja-JP"/>
        </w:rPr>
      </w:pPr>
      <w:r>
        <w:rPr>
          <w:rFonts w:hint="eastAsia"/>
          <w:lang w:eastAsia="ja-JP"/>
        </w:rPr>
        <w:t>以下のポートが解放されている必要があります。</w:t>
      </w:r>
    </w:p>
    <w:p w14:paraId="1C52AA01" w14:textId="77777777" w:rsidR="002416B0" w:rsidRDefault="002416B0" w:rsidP="00C82E31">
      <w:pPr>
        <w:spacing w:line="220" w:lineRule="atLeast"/>
        <w:rPr>
          <w:lang w:eastAsia="ja-JP"/>
        </w:rPr>
      </w:pPr>
      <w:r w:rsidRPr="00E520ED">
        <w:rPr>
          <w:rFonts w:hint="eastAsia"/>
          <w:lang w:eastAsia="ja-JP"/>
        </w:rPr>
        <w:t>・NetBIOS</w:t>
      </w:r>
      <w:r w:rsidR="00914363" w:rsidRPr="00E520ED">
        <w:fldChar w:fldCharType="begin"/>
      </w:r>
      <w:r w:rsidRPr="00E520ED">
        <w:rPr>
          <w:lang w:eastAsia="ja-JP"/>
        </w:rPr>
        <w:instrText xml:space="preserve"> XE "</w:instrText>
      </w:r>
      <w:r w:rsidRPr="00E520ED">
        <w:rPr>
          <w:rFonts w:hint="eastAsia"/>
          <w:lang w:eastAsia="ja-JP"/>
        </w:rPr>
        <w:instrText>NetBIOS</w:instrText>
      </w:r>
      <w:r w:rsidRPr="00E520ED">
        <w:rPr>
          <w:lang w:eastAsia="ja-JP"/>
        </w:rPr>
        <w:instrText>" \y "NetB</w:instrText>
      </w:r>
      <w:r w:rsidRPr="00E520ED">
        <w:rPr>
          <w:rFonts w:hint="eastAsia"/>
          <w:lang w:eastAsia="ja-JP"/>
        </w:rPr>
        <w:instrText>IOS</w:instrText>
      </w:r>
      <w:r w:rsidRPr="00E520ED">
        <w:rPr>
          <w:lang w:eastAsia="ja-JP"/>
        </w:rPr>
        <w:instrText xml:space="preserve">" </w:instrText>
      </w:r>
      <w:r w:rsidR="00914363" w:rsidRPr="00E520ED">
        <w:fldChar w:fldCharType="end"/>
      </w:r>
      <w:r w:rsidRPr="00E520ED">
        <w:rPr>
          <w:rFonts w:hint="eastAsia"/>
          <w:lang w:eastAsia="ja-JP"/>
        </w:rPr>
        <w:t>用</w:t>
      </w:r>
      <w:r>
        <w:rPr>
          <w:rFonts w:hint="eastAsia"/>
          <w:lang w:eastAsia="ja-JP"/>
        </w:rPr>
        <w:tab/>
        <w:t xml:space="preserve">139:TCP, 445:TCP, 137:UDP, </w:t>
      </w:r>
      <w:r w:rsidRPr="00E520ED">
        <w:rPr>
          <w:rFonts w:hint="eastAsia"/>
          <w:lang w:eastAsia="ja-JP"/>
        </w:rPr>
        <w:t>138:UDP</w:t>
      </w:r>
    </w:p>
    <w:p w14:paraId="2A509AB7" w14:textId="77777777" w:rsidR="00A2102A" w:rsidRDefault="002416B0" w:rsidP="00A2102A">
      <w:pPr>
        <w:spacing w:line="220" w:lineRule="atLeast"/>
        <w:rPr>
          <w:lang w:eastAsia="ja-JP"/>
        </w:rPr>
      </w:pPr>
      <w:r w:rsidRPr="00E520ED">
        <w:rPr>
          <w:rFonts w:hint="eastAsia"/>
          <w:lang w:eastAsia="ja-JP"/>
        </w:rPr>
        <w:t>・DCOM用</w:t>
      </w:r>
      <w:r w:rsidRPr="00E520ED">
        <w:rPr>
          <w:rFonts w:hint="eastAsia"/>
          <w:lang w:eastAsia="ja-JP"/>
        </w:rPr>
        <w:tab/>
      </w:r>
      <w:r>
        <w:rPr>
          <w:rFonts w:hint="eastAsia"/>
          <w:lang w:eastAsia="ja-JP"/>
        </w:rPr>
        <w:tab/>
      </w:r>
      <w:r w:rsidRPr="00E520ED">
        <w:rPr>
          <w:rFonts w:hint="eastAsia"/>
          <w:lang w:eastAsia="ja-JP"/>
        </w:rPr>
        <w:t>135:TCP</w:t>
      </w:r>
    </w:p>
    <w:p w14:paraId="714C3AB7" w14:textId="77777777" w:rsidR="002416B0" w:rsidRPr="00A2102A" w:rsidRDefault="00A2102A" w:rsidP="00A2102A">
      <w:pPr>
        <w:spacing w:line="220" w:lineRule="atLeast"/>
        <w:rPr>
          <w:lang w:eastAsia="ja-JP"/>
        </w:rPr>
      </w:pPr>
      <w:r>
        <w:rPr>
          <w:rFonts w:hint="eastAsia"/>
          <w:lang w:eastAsia="ja-JP"/>
        </w:rPr>
        <w:t xml:space="preserve">　　　　　　　　 RPC動的ポート</w:t>
      </w:r>
      <w:r w:rsidR="002416B0" w:rsidRPr="00CC25A2">
        <w:rPr>
          <w:rFonts w:hint="eastAsia"/>
          <w:sz w:val="16"/>
          <w:szCs w:val="16"/>
          <w:lang w:eastAsia="ja-JP"/>
        </w:rPr>
        <w:t>（デフォルトでは1024から65535までの</w:t>
      </w:r>
      <w:r w:rsidR="002416B0">
        <w:rPr>
          <w:rFonts w:hint="eastAsia"/>
          <w:sz w:val="16"/>
          <w:szCs w:val="16"/>
          <w:lang w:eastAsia="ja-JP"/>
        </w:rPr>
        <w:t>範囲の中で自動的に</w:t>
      </w:r>
      <w:r w:rsidR="002416B0" w:rsidRPr="00CC25A2">
        <w:rPr>
          <w:rFonts w:hint="eastAsia"/>
          <w:sz w:val="16"/>
          <w:szCs w:val="16"/>
          <w:lang w:eastAsia="ja-JP"/>
        </w:rPr>
        <w:t>割り当てられます）</w:t>
      </w:r>
    </w:p>
    <w:p w14:paraId="14756F53" w14:textId="77777777" w:rsidR="002416B0" w:rsidRPr="00E520ED" w:rsidRDefault="002416B0" w:rsidP="00C82E31">
      <w:pPr>
        <w:spacing w:line="220" w:lineRule="atLeast"/>
        <w:rPr>
          <w:lang w:eastAsia="ja-JP"/>
        </w:rPr>
      </w:pPr>
      <w:r w:rsidRPr="00E520ED">
        <w:rPr>
          <w:rFonts w:hint="eastAsia"/>
          <w:lang w:eastAsia="ja-JP"/>
        </w:rPr>
        <w:t>※</w:t>
      </w:r>
      <w:proofErr w:type="spellStart"/>
      <w:r w:rsidR="003D194E">
        <w:rPr>
          <w:rFonts w:hAnsi="ＭＳ ゴシック" w:hint="eastAsia"/>
          <w:lang w:eastAsia="ja-JP"/>
        </w:rPr>
        <w:t>LogVillage</w:t>
      </w:r>
      <w:r w:rsidRPr="00E520ED">
        <w:rPr>
          <w:rFonts w:hint="eastAsia"/>
          <w:lang w:eastAsia="ja-JP"/>
        </w:rPr>
        <w:t>PS</w:t>
      </w:r>
      <w:proofErr w:type="spellEnd"/>
      <w:r w:rsidRPr="00E520ED">
        <w:rPr>
          <w:rFonts w:hint="eastAsia"/>
          <w:lang w:eastAsia="ja-JP"/>
        </w:rPr>
        <w:t>→　管理対象PCの方向のみ。</w:t>
      </w:r>
    </w:p>
    <w:p w14:paraId="783C8BE8" w14:textId="77777777" w:rsidR="002416B0" w:rsidRPr="005825D2" w:rsidRDefault="00427D57" w:rsidP="003D194E">
      <w:pPr>
        <w:spacing w:line="220" w:lineRule="atLeast"/>
        <w:ind w:left="193" w:hangingChars="100" w:hanging="193"/>
        <w:rPr>
          <w:u w:val="single"/>
          <w:lang w:eastAsia="ja-JP"/>
        </w:rPr>
      </w:pPr>
      <w:r>
        <w:rPr>
          <w:rFonts w:hAnsi="ＭＳ ゴシック"/>
          <w:noProof/>
          <w:lang w:eastAsia="ja-JP" w:bidi="ar-SA"/>
        </w:rPr>
        <mc:AlternateContent>
          <mc:Choice Requires="wpg">
            <w:drawing>
              <wp:anchor distT="0" distB="0" distL="114300" distR="114300" simplePos="0" relativeHeight="251610624" behindDoc="0" locked="0" layoutInCell="1" allowOverlap="1" wp14:anchorId="279B39A1" wp14:editId="08FE9EFF">
                <wp:simplePos x="0" y="0"/>
                <wp:positionH relativeFrom="column">
                  <wp:posOffset>843915</wp:posOffset>
                </wp:positionH>
                <wp:positionV relativeFrom="paragraph">
                  <wp:posOffset>357505</wp:posOffset>
                </wp:positionV>
                <wp:extent cx="5485765" cy="2291080"/>
                <wp:effectExtent l="9525" t="0" r="0" b="21590"/>
                <wp:wrapNone/>
                <wp:docPr id="859" name="Group 14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85765" cy="2291080"/>
                          <a:chOff x="3030" y="8231"/>
                          <a:chExt cx="8639" cy="3608"/>
                        </a:xfrm>
                      </wpg:grpSpPr>
                      <wps:wsp>
                        <wps:cNvPr id="860" name="AutoShape 142"/>
                        <wps:cNvCnPr>
                          <a:cxnSpLocks noChangeShapeType="1"/>
                        </wps:cNvCnPr>
                        <wps:spPr bwMode="auto">
                          <a:xfrm>
                            <a:off x="9540" y="9274"/>
                            <a:ext cx="569" cy="0"/>
                          </a:xfrm>
                          <a:prstGeom prst="straightConnector1">
                            <a:avLst/>
                          </a:prstGeom>
                          <a:noFill/>
                          <a:ln w="19050">
                            <a:solidFill>
                              <a:srgbClr val="000000"/>
                            </a:solidFill>
                            <a:round/>
                            <a:headEnd/>
                            <a:tailEnd type="triangle" w="med" len="med"/>
                          </a:ln>
                          <a:effectLst>
                            <a:outerShdw dist="107763" dir="13500000" algn="ctr" rotWithShape="0">
                              <a:srgbClr val="808080">
                                <a:alpha val="50000"/>
                              </a:srgbClr>
                            </a:outerShdw>
                          </a:effectLst>
                          <a:extLst>
                            <a:ext uri="{909E8E84-426E-40DD-AFC4-6F175D3DCCD1}">
                              <a14:hiddenFill xmlns:a14="http://schemas.microsoft.com/office/drawing/2010/main">
                                <a:noFill/>
                              </a14:hiddenFill>
                            </a:ext>
                          </a:extLst>
                        </wps:spPr>
                        <wps:bodyPr/>
                      </wps:wsp>
                      <wpg:grpSp>
                        <wpg:cNvPr id="861" name="Group 143"/>
                        <wpg:cNvGrpSpPr>
                          <a:grpSpLocks/>
                        </wpg:cNvGrpSpPr>
                        <wpg:grpSpPr bwMode="auto">
                          <a:xfrm>
                            <a:off x="3030" y="8231"/>
                            <a:ext cx="6600" cy="3608"/>
                            <a:chOff x="3030" y="8231"/>
                            <a:chExt cx="6600" cy="3608"/>
                          </a:xfrm>
                        </wpg:grpSpPr>
                        <wps:wsp>
                          <wps:cNvPr id="862" name="AutoShape 144"/>
                          <wps:cNvSpPr>
                            <a:spLocks noChangeArrowheads="1"/>
                          </wps:cNvSpPr>
                          <wps:spPr bwMode="auto">
                            <a:xfrm>
                              <a:off x="3030" y="8689"/>
                              <a:ext cx="4290" cy="3150"/>
                            </a:xfrm>
                            <a:prstGeom prst="flowChartProcess">
                              <a:avLst/>
                            </a:prstGeom>
                            <a:gradFill rotWithShape="0">
                              <a:gsLst>
                                <a:gs pos="0">
                                  <a:srgbClr val="95B3D7"/>
                                </a:gs>
                                <a:gs pos="50000">
                                  <a:srgbClr val="4F81BD"/>
                                </a:gs>
                                <a:gs pos="100000">
                                  <a:srgbClr val="95B3D7"/>
                                </a:gs>
                              </a:gsLst>
                              <a:lin ang="5400000" scaled="1"/>
                            </a:gradFill>
                            <a:ln w="12700">
                              <a:solidFill>
                                <a:srgbClr val="4F81BD"/>
                              </a:solidFill>
                              <a:miter lim="800000"/>
                              <a:headEnd/>
                              <a:tailEnd/>
                            </a:ln>
                            <a:effectLst>
                              <a:outerShdw dist="28398" dir="3806097" algn="ctr" rotWithShape="0">
                                <a:srgbClr val="243F60"/>
                              </a:outerShdw>
                            </a:effectLst>
                          </wps:spPr>
                          <wps:txbx>
                            <w:txbxContent>
                              <w:p w14:paraId="5DD03AD6" w14:textId="77777777" w:rsidR="00353126" w:rsidRPr="00C97D22" w:rsidRDefault="00353126" w:rsidP="009F260F">
                                <w:pPr>
                                  <w:jc w:val="center"/>
                                  <w:rPr>
                                    <w:rFonts w:ascii="Lucida Console" w:eastAsia="ＭＳ Ｐゴシック" w:hAnsi="Lucida Console"/>
                                    <w:b/>
                                    <w:color w:val="FFFFFF"/>
                                  </w:rPr>
                                </w:pPr>
                                <w:r w:rsidRPr="00C97D22">
                                  <w:rPr>
                                    <w:rFonts w:ascii="Lucida Console" w:eastAsia="ＭＳ Ｐゴシック" w:hAnsi="Lucida Console" w:hint="eastAsia"/>
                                    <w:b/>
                                    <w:color w:val="FFFFFF"/>
                                  </w:rPr>
                                  <w:t>logVillage</w:t>
                                </w:r>
                                <w:r>
                                  <w:rPr>
                                    <w:rFonts w:ascii="Lucida Console" w:eastAsia="ＭＳ Ｐゴシック" w:hAnsi="ＭＳ Ｐゴシック" w:hint="eastAsia"/>
                                    <w:b/>
                                    <w:color w:val="FFFFFF"/>
                                  </w:rPr>
                                  <w:t>マネージャ</w:t>
                                </w:r>
                                <w:r w:rsidRPr="00C97D22">
                                  <w:rPr>
                                    <w:rFonts w:ascii="Lucida Console" w:eastAsia="ＭＳ Ｐゴシック" w:hAnsi="ＭＳ Ｐゴシック" w:hint="eastAsia"/>
                                    <w:b/>
                                    <w:color w:val="FFFFFF"/>
                                  </w:rPr>
                                  <w:t>：</w:t>
                                </w:r>
                                <w:r w:rsidRPr="00C97D22">
                                  <w:rPr>
                                    <w:rFonts w:ascii="Lucida Console" w:eastAsia="ＭＳ Ｐゴシック" w:hAnsi="Lucida Console" w:hint="eastAsia"/>
                                    <w:b/>
                                    <w:color w:val="FFFFFF"/>
                                  </w:rPr>
                                  <w:t>Mgr</w:t>
                                </w:r>
                              </w:p>
                            </w:txbxContent>
                          </wps:txbx>
                          <wps:bodyPr rot="0" vert="horz" wrap="square" lIns="74295" tIns="8890" rIns="74295" bIns="8890" anchor="t" anchorCtr="0" upright="1">
                            <a:noAutofit/>
                          </wps:bodyPr>
                        </wps:wsp>
                        <wps:wsp>
                          <wps:cNvPr id="863" name="AutoShape 145"/>
                          <wps:cNvSpPr>
                            <a:spLocks noChangeArrowheads="1"/>
                          </wps:cNvSpPr>
                          <wps:spPr bwMode="auto">
                            <a:xfrm>
                              <a:off x="4575" y="9784"/>
                              <a:ext cx="1155" cy="1365"/>
                            </a:xfrm>
                            <a:prstGeom prst="flowChartMagneticDisk">
                              <a:avLst/>
                            </a:prstGeom>
                            <a:gradFill rotWithShape="0">
                              <a:gsLst>
                                <a:gs pos="0">
                                  <a:srgbClr val="FABF8F"/>
                                </a:gs>
                                <a:gs pos="50000">
                                  <a:srgbClr val="F79646"/>
                                </a:gs>
                                <a:gs pos="100000">
                                  <a:srgbClr val="FABF8F"/>
                                </a:gs>
                              </a:gsLst>
                              <a:lin ang="5400000" scaled="1"/>
                            </a:gradFill>
                            <a:ln w="12700">
                              <a:solidFill>
                                <a:srgbClr val="F79646"/>
                              </a:solidFill>
                              <a:round/>
                              <a:headEnd/>
                              <a:tailEnd/>
                            </a:ln>
                            <a:effectLst>
                              <a:outerShdw dist="28398" dir="3806097" algn="ctr" rotWithShape="0">
                                <a:srgbClr val="974706"/>
                              </a:outerShdw>
                            </a:effectLst>
                          </wps:spPr>
                          <wps:txbx>
                            <w:txbxContent>
                              <w:p w14:paraId="4F7AC53B" w14:textId="77777777" w:rsidR="00353126" w:rsidRDefault="00353126" w:rsidP="009F260F">
                                <w:pPr>
                                  <w:rPr>
                                    <w:rStyle w:val="afffff7"/>
                                  </w:rPr>
                                </w:pPr>
                                <w:r w:rsidRPr="00F07D0D">
                                  <w:rPr>
                                    <w:rStyle w:val="afffff7"/>
                                    <w:rFonts w:hint="eastAsia"/>
                                  </w:rPr>
                                  <w:t>データ</w:t>
                                </w:r>
                              </w:p>
                              <w:p w14:paraId="33ED43C6" w14:textId="77777777" w:rsidR="00353126" w:rsidRPr="00F07D0D" w:rsidRDefault="00353126" w:rsidP="009F260F">
                                <w:pPr>
                                  <w:rPr>
                                    <w:rStyle w:val="afffff7"/>
                                  </w:rPr>
                                </w:pPr>
                                <w:r w:rsidRPr="00F07D0D">
                                  <w:rPr>
                                    <w:rStyle w:val="afffff7"/>
                                    <w:rFonts w:hint="eastAsia"/>
                                  </w:rPr>
                                  <w:t>ベース</w:t>
                                </w:r>
                              </w:p>
                            </w:txbxContent>
                          </wps:txbx>
                          <wps:bodyPr rot="0" vert="horz" wrap="square" lIns="74295" tIns="8890" rIns="74295" bIns="8890" anchor="t" anchorCtr="0" upright="1">
                            <a:noAutofit/>
                          </wps:bodyPr>
                        </wps:wsp>
                        <wps:wsp>
                          <wps:cNvPr id="864" name="AutoShape 146"/>
                          <wps:cNvSpPr>
                            <a:spLocks noChangeArrowheads="1"/>
                          </wps:cNvSpPr>
                          <wps:spPr bwMode="auto">
                            <a:xfrm>
                              <a:off x="3870" y="9064"/>
                              <a:ext cx="510" cy="2385"/>
                            </a:xfrm>
                            <a:prstGeom prst="flowChartAlternateProcess">
                              <a:avLst/>
                            </a:prstGeom>
                            <a:gradFill rotWithShape="0">
                              <a:gsLst>
                                <a:gs pos="0">
                                  <a:srgbClr val="C2D69B"/>
                                </a:gs>
                                <a:gs pos="50000">
                                  <a:srgbClr val="9BBB59"/>
                                </a:gs>
                                <a:gs pos="100000">
                                  <a:srgbClr val="C2D69B"/>
                                </a:gs>
                              </a:gsLst>
                              <a:lin ang="5400000" scaled="1"/>
                            </a:gradFill>
                            <a:ln w="12700">
                              <a:solidFill>
                                <a:srgbClr val="9BBB59"/>
                              </a:solidFill>
                              <a:miter lim="800000"/>
                              <a:headEnd/>
                              <a:tailEnd/>
                            </a:ln>
                            <a:effectLst>
                              <a:outerShdw dist="28398" dir="3806097" algn="ctr" rotWithShape="0">
                                <a:srgbClr val="4E6128"/>
                              </a:outerShdw>
                            </a:effectLst>
                          </wps:spPr>
                          <wps:txbx>
                            <w:txbxContent>
                              <w:p w14:paraId="32C589A6" w14:textId="77777777" w:rsidR="00353126" w:rsidRPr="002E09EF" w:rsidRDefault="00353126" w:rsidP="00F07D0D">
                                <w:pPr>
                                  <w:pStyle w:val="afffff6"/>
                                  <w:jc w:val="center"/>
                                </w:pPr>
                                <w:r w:rsidRPr="002E09EF">
                                  <w:rPr>
                                    <w:rFonts w:hint="eastAsia"/>
                                  </w:rPr>
                                  <w:t>Apache</w:t>
                                </w:r>
                              </w:p>
                            </w:txbxContent>
                          </wps:txbx>
                          <wps:bodyPr rot="0" vert="eaVert" wrap="square" lIns="74295" tIns="8890" rIns="74295" bIns="8890" anchor="t" anchorCtr="0" upright="1">
                            <a:noAutofit/>
                          </wps:bodyPr>
                        </wps:wsp>
                        <wpg:grpSp>
                          <wpg:cNvPr id="865" name="Group 147"/>
                          <wpg:cNvGrpSpPr>
                            <a:grpSpLocks/>
                          </wpg:cNvGrpSpPr>
                          <wpg:grpSpPr bwMode="auto">
                            <a:xfrm>
                              <a:off x="6585" y="8231"/>
                              <a:ext cx="3045" cy="3608"/>
                              <a:chOff x="6585" y="8231"/>
                              <a:chExt cx="3045" cy="3608"/>
                            </a:xfrm>
                          </wpg:grpSpPr>
                          <wps:wsp>
                            <wps:cNvPr id="866" name="AutoShape 148"/>
                            <wps:cNvSpPr>
                              <a:spLocks noChangeArrowheads="1"/>
                            </wps:cNvSpPr>
                            <wps:spPr bwMode="auto">
                              <a:xfrm>
                                <a:off x="6645" y="9064"/>
                                <a:ext cx="525" cy="2385"/>
                              </a:xfrm>
                              <a:prstGeom prst="flowChartAlternateProcess">
                                <a:avLst/>
                              </a:prstGeom>
                              <a:gradFill rotWithShape="0">
                                <a:gsLst>
                                  <a:gs pos="0">
                                    <a:srgbClr val="C2D69B"/>
                                  </a:gs>
                                  <a:gs pos="50000">
                                    <a:srgbClr val="9BBB59"/>
                                  </a:gs>
                                  <a:gs pos="100000">
                                    <a:srgbClr val="C2D69B"/>
                                  </a:gs>
                                </a:gsLst>
                                <a:lin ang="5400000" scaled="1"/>
                              </a:gradFill>
                              <a:ln w="12700">
                                <a:solidFill>
                                  <a:srgbClr val="9BBB59"/>
                                </a:solidFill>
                                <a:miter lim="800000"/>
                                <a:headEnd/>
                                <a:tailEnd/>
                              </a:ln>
                              <a:effectLst>
                                <a:outerShdw dist="28398" dir="3806097" algn="ctr" rotWithShape="0">
                                  <a:srgbClr val="4E6128"/>
                                </a:outerShdw>
                              </a:effectLst>
                            </wps:spPr>
                            <wps:txbx>
                              <w:txbxContent>
                                <w:p w14:paraId="7B026739" w14:textId="77777777" w:rsidR="00353126" w:rsidRPr="00F07D0D" w:rsidRDefault="00353126" w:rsidP="00F07D0D">
                                  <w:pPr>
                                    <w:pStyle w:val="afffff6"/>
                                    <w:jc w:val="center"/>
                                    <w:rPr>
                                      <w:szCs w:val="21"/>
                                    </w:rPr>
                                  </w:pPr>
                                  <w:r w:rsidRPr="00F07D0D">
                                    <w:rPr>
                                      <w:rFonts w:hint="eastAsia"/>
                                      <w:szCs w:val="21"/>
                                    </w:rPr>
                                    <w:t>Mgr:Spool Dir</w:t>
                                  </w:r>
                                </w:p>
                              </w:txbxContent>
                            </wps:txbx>
                            <wps:bodyPr rot="0" vert="eaVert" wrap="square" lIns="74295" tIns="8890" rIns="74295" bIns="8890" anchor="t" anchorCtr="0" upright="1">
                              <a:noAutofit/>
                            </wps:bodyPr>
                          </wps:wsp>
                          <wps:wsp>
                            <wps:cNvPr id="867" name="AutoShape 149"/>
                            <wps:cNvSpPr>
                              <a:spLocks noChangeArrowheads="1"/>
                            </wps:cNvSpPr>
                            <wps:spPr bwMode="auto">
                              <a:xfrm>
                                <a:off x="7995" y="8689"/>
                                <a:ext cx="1545" cy="960"/>
                              </a:xfrm>
                              <a:prstGeom prst="flowChartProcess">
                                <a:avLst/>
                              </a:prstGeom>
                              <a:gradFill rotWithShape="0">
                                <a:gsLst>
                                  <a:gs pos="0">
                                    <a:srgbClr val="B2A1C7"/>
                                  </a:gs>
                                  <a:gs pos="50000">
                                    <a:srgbClr val="8064A2"/>
                                  </a:gs>
                                  <a:gs pos="100000">
                                    <a:srgbClr val="B2A1C7"/>
                                  </a:gs>
                                </a:gsLst>
                                <a:lin ang="5400000" scaled="1"/>
                              </a:gradFill>
                              <a:ln w="12700">
                                <a:solidFill>
                                  <a:srgbClr val="8064A2"/>
                                </a:solidFill>
                                <a:miter lim="800000"/>
                                <a:headEnd/>
                                <a:tailEnd/>
                              </a:ln>
                              <a:effectLst>
                                <a:outerShdw dist="28398" dir="3806097" algn="ctr" rotWithShape="0">
                                  <a:srgbClr val="3F3151"/>
                                </a:outerShdw>
                              </a:effectLst>
                            </wps:spPr>
                            <wps:txbx>
                              <w:txbxContent>
                                <w:p w14:paraId="57D46452" w14:textId="77777777" w:rsidR="00353126" w:rsidRPr="00F07D0D" w:rsidRDefault="00353126" w:rsidP="00F07D0D">
                                  <w:pPr>
                                    <w:pStyle w:val="afffff6"/>
                                    <w:rPr>
                                      <w:szCs w:val="21"/>
                                      <w:lang w:eastAsia="ja-JP"/>
                                    </w:rPr>
                                  </w:pPr>
                                  <w:r w:rsidRPr="00F07D0D">
                                    <w:rPr>
                                      <w:rFonts w:hint="eastAsia"/>
                                      <w:szCs w:val="21"/>
                                      <w:lang w:eastAsia="ja-JP"/>
                                    </w:rPr>
                                    <w:t>logVillage</w:t>
                                  </w:r>
                                  <w:r w:rsidRPr="00F07D0D">
                                    <w:rPr>
                                      <w:rFonts w:hint="eastAsia"/>
                                      <w:szCs w:val="21"/>
                                      <w:lang w:eastAsia="ja-JP"/>
                                    </w:rPr>
                                    <w:t>：</w:t>
                                  </w:r>
                                  <w:r w:rsidRPr="00F07D0D">
                                    <w:rPr>
                                      <w:rFonts w:hint="eastAsia"/>
                                      <w:szCs w:val="21"/>
                                      <w:lang w:eastAsia="ja-JP"/>
                                    </w:rPr>
                                    <w:t>PS</w:t>
                                  </w:r>
                                </w:p>
                              </w:txbxContent>
                            </wps:txbx>
                            <wps:bodyPr rot="0" vert="horz" wrap="square" lIns="74295" tIns="8890" rIns="74295" bIns="8890" anchor="t" anchorCtr="0" upright="1">
                              <a:noAutofit/>
                            </wps:bodyPr>
                          </wps:wsp>
                          <wps:wsp>
                            <wps:cNvPr id="868" name="AutoShape 150"/>
                            <wps:cNvSpPr>
                              <a:spLocks noChangeArrowheads="1"/>
                            </wps:cNvSpPr>
                            <wps:spPr bwMode="auto">
                              <a:xfrm>
                                <a:off x="7995" y="10879"/>
                                <a:ext cx="1545" cy="960"/>
                              </a:xfrm>
                              <a:prstGeom prst="flowChartProcess">
                                <a:avLst/>
                              </a:prstGeom>
                              <a:gradFill rotWithShape="0">
                                <a:gsLst>
                                  <a:gs pos="0">
                                    <a:srgbClr val="B2A1C7"/>
                                  </a:gs>
                                  <a:gs pos="50000">
                                    <a:srgbClr val="8064A2"/>
                                  </a:gs>
                                  <a:gs pos="100000">
                                    <a:srgbClr val="B2A1C7"/>
                                  </a:gs>
                                </a:gsLst>
                                <a:lin ang="5400000" scaled="1"/>
                              </a:gradFill>
                              <a:ln w="12700">
                                <a:solidFill>
                                  <a:srgbClr val="8064A2"/>
                                </a:solidFill>
                                <a:miter lim="800000"/>
                                <a:headEnd/>
                                <a:tailEnd/>
                              </a:ln>
                              <a:effectLst>
                                <a:outerShdw dist="28398" dir="3806097" algn="ctr" rotWithShape="0">
                                  <a:srgbClr val="3F3151"/>
                                </a:outerShdw>
                              </a:effectLst>
                            </wps:spPr>
                            <wps:txbx>
                              <w:txbxContent>
                                <w:p w14:paraId="0E514A30" w14:textId="77777777" w:rsidR="00353126" w:rsidRPr="00F07D0D" w:rsidRDefault="00353126" w:rsidP="00F07D0D">
                                  <w:pPr>
                                    <w:pStyle w:val="afffff6"/>
                                    <w:rPr>
                                      <w:szCs w:val="21"/>
                                      <w:lang w:eastAsia="ja-JP"/>
                                    </w:rPr>
                                  </w:pPr>
                                  <w:r w:rsidRPr="00F07D0D">
                                    <w:rPr>
                                      <w:rFonts w:hint="eastAsia"/>
                                      <w:szCs w:val="21"/>
                                      <w:lang w:eastAsia="ja-JP"/>
                                    </w:rPr>
                                    <w:t>logVillage</w:t>
                                  </w:r>
                                  <w:r w:rsidRPr="00F07D0D">
                                    <w:rPr>
                                      <w:rFonts w:hint="eastAsia"/>
                                      <w:szCs w:val="21"/>
                                      <w:lang w:eastAsia="ja-JP"/>
                                    </w:rPr>
                                    <w:t>：</w:t>
                                  </w:r>
                                  <w:r w:rsidRPr="00F07D0D">
                                    <w:rPr>
                                      <w:rFonts w:hint="eastAsia"/>
                                      <w:szCs w:val="21"/>
                                      <w:lang w:eastAsia="ja-JP"/>
                                    </w:rPr>
                                    <w:t>PS</w:t>
                                  </w:r>
                                </w:p>
                              </w:txbxContent>
                            </wps:txbx>
                            <wps:bodyPr rot="0" vert="horz" wrap="square" lIns="74295" tIns="8890" rIns="74295" bIns="8890" anchor="t" anchorCtr="0" upright="1">
                              <a:noAutofit/>
                            </wps:bodyPr>
                          </wps:wsp>
                          <wps:wsp>
                            <wps:cNvPr id="869" name="AutoShape 151"/>
                            <wps:cNvSpPr>
                              <a:spLocks noChangeArrowheads="1"/>
                            </wps:cNvSpPr>
                            <wps:spPr bwMode="auto">
                              <a:xfrm>
                                <a:off x="7995" y="9784"/>
                                <a:ext cx="1545" cy="960"/>
                              </a:xfrm>
                              <a:prstGeom prst="flowChartProcess">
                                <a:avLst/>
                              </a:prstGeom>
                              <a:gradFill rotWithShape="0">
                                <a:gsLst>
                                  <a:gs pos="0">
                                    <a:srgbClr val="B2A1C7"/>
                                  </a:gs>
                                  <a:gs pos="50000">
                                    <a:srgbClr val="8064A2"/>
                                  </a:gs>
                                  <a:gs pos="100000">
                                    <a:srgbClr val="B2A1C7"/>
                                  </a:gs>
                                </a:gsLst>
                                <a:lin ang="5400000" scaled="1"/>
                              </a:gradFill>
                              <a:ln w="12700">
                                <a:solidFill>
                                  <a:srgbClr val="8064A2"/>
                                </a:solidFill>
                                <a:miter lim="800000"/>
                                <a:headEnd/>
                                <a:tailEnd/>
                              </a:ln>
                              <a:effectLst>
                                <a:outerShdw dist="28398" dir="3806097" algn="ctr" rotWithShape="0">
                                  <a:srgbClr val="3F3151"/>
                                </a:outerShdw>
                              </a:effectLst>
                            </wps:spPr>
                            <wps:txbx>
                              <w:txbxContent>
                                <w:p w14:paraId="5FB08E68" w14:textId="77777777" w:rsidR="00353126" w:rsidRPr="00F07D0D" w:rsidRDefault="00353126" w:rsidP="00F07D0D">
                                  <w:pPr>
                                    <w:pStyle w:val="afffff6"/>
                                    <w:rPr>
                                      <w:szCs w:val="21"/>
                                      <w:lang w:eastAsia="ja-JP"/>
                                    </w:rPr>
                                  </w:pPr>
                                  <w:r w:rsidRPr="00F07D0D">
                                    <w:rPr>
                                      <w:rFonts w:hint="eastAsia"/>
                                      <w:szCs w:val="21"/>
                                      <w:lang w:eastAsia="ja-JP"/>
                                    </w:rPr>
                                    <w:t>logVillage</w:t>
                                  </w:r>
                                  <w:r w:rsidRPr="00F07D0D">
                                    <w:rPr>
                                      <w:rFonts w:hint="eastAsia"/>
                                      <w:szCs w:val="21"/>
                                      <w:lang w:eastAsia="ja-JP"/>
                                    </w:rPr>
                                    <w:t>：</w:t>
                                  </w:r>
                                  <w:r w:rsidRPr="00F07D0D">
                                    <w:rPr>
                                      <w:rFonts w:hint="eastAsia"/>
                                      <w:szCs w:val="21"/>
                                      <w:lang w:eastAsia="ja-JP"/>
                                    </w:rPr>
                                    <w:t>PS</w:t>
                                  </w:r>
                                </w:p>
                              </w:txbxContent>
                            </wps:txbx>
                            <wps:bodyPr rot="0" vert="horz" wrap="square" lIns="74295" tIns="8890" rIns="74295" bIns="8890" anchor="t" anchorCtr="0" upright="1">
                              <a:noAutofit/>
                            </wps:bodyPr>
                          </wps:wsp>
                          <wps:wsp>
                            <wps:cNvPr id="870" name="AutoShape 152"/>
                            <wps:cNvCnPr>
                              <a:cxnSpLocks noChangeShapeType="1"/>
                            </wps:cNvCnPr>
                            <wps:spPr bwMode="auto">
                              <a:xfrm rot="5400000">
                                <a:off x="6998" y="9236"/>
                                <a:ext cx="1170" cy="825"/>
                              </a:xfrm>
                              <a:prstGeom prst="bentConnector3">
                                <a:avLst>
                                  <a:gd name="adj1" fmla="val 50000"/>
                                </a:avLst>
                              </a:prstGeom>
                              <a:noFill/>
                              <a:ln w="19050">
                                <a:solidFill>
                                  <a:srgbClr val="000000"/>
                                </a:solidFill>
                                <a:miter lim="800000"/>
                                <a:headEnd/>
                                <a:tailEnd/>
                              </a:ln>
                              <a:effectLst>
                                <a:outerShdw dist="107763" dir="13500000" algn="ctr" rotWithShape="0">
                                  <a:srgbClr val="808080">
                                    <a:alpha val="50000"/>
                                  </a:srgbClr>
                                </a:outerShdw>
                              </a:effectLst>
                              <a:extLst>
                                <a:ext uri="{909E8E84-426E-40DD-AFC4-6F175D3DCCD1}">
                                  <a14:hiddenFill xmlns:a14="http://schemas.microsoft.com/office/drawing/2010/main">
                                    <a:noFill/>
                                  </a14:hiddenFill>
                                </a:ext>
                              </a:extLst>
                            </wps:spPr>
                            <wps:bodyPr/>
                          </wps:wsp>
                          <wps:wsp>
                            <wps:cNvPr id="871" name="AutoShape 153"/>
                            <wps:cNvSpPr>
                              <a:spLocks/>
                            </wps:cNvSpPr>
                            <wps:spPr bwMode="auto">
                              <a:xfrm>
                                <a:off x="8190" y="8261"/>
                                <a:ext cx="1440" cy="960"/>
                              </a:xfrm>
                              <a:prstGeom prst="callout2">
                                <a:avLst>
                                  <a:gd name="adj1" fmla="val 18750"/>
                                  <a:gd name="adj2" fmla="val -8333"/>
                                  <a:gd name="adj3" fmla="val 18750"/>
                                  <a:gd name="adj4" fmla="val -24861"/>
                                  <a:gd name="adj5" fmla="val 144583"/>
                                  <a:gd name="adj6" fmla="val -41667"/>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1C67F3E8" w14:textId="77777777" w:rsidR="00353126" w:rsidRDefault="00353126">
                                  <w:r>
                                    <w:rPr>
                                      <w:rFonts w:hint="eastAsia"/>
                                    </w:rPr>
                                    <w:t>②</w:t>
                                  </w:r>
                                </w:p>
                              </w:txbxContent>
                            </wps:txbx>
                            <wps:bodyPr rot="0" vert="horz" wrap="square" lIns="74295" tIns="8890" rIns="74295" bIns="8890" anchor="t" anchorCtr="0" upright="1">
                              <a:noAutofit/>
                            </wps:bodyPr>
                          </wps:wsp>
                          <wps:wsp>
                            <wps:cNvPr id="872" name="AutoShape 154"/>
                            <wps:cNvSpPr>
                              <a:spLocks/>
                            </wps:cNvSpPr>
                            <wps:spPr bwMode="auto">
                              <a:xfrm>
                                <a:off x="6585" y="8231"/>
                                <a:ext cx="1440" cy="960"/>
                              </a:xfrm>
                              <a:prstGeom prst="callout2">
                                <a:avLst>
                                  <a:gd name="adj1" fmla="val 18750"/>
                                  <a:gd name="adj2" fmla="val -8333"/>
                                  <a:gd name="adj3" fmla="val 18750"/>
                                  <a:gd name="adj4" fmla="val -39861"/>
                                  <a:gd name="adj5" fmla="val 133648"/>
                                  <a:gd name="adj6" fmla="val -71875"/>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61DA35D8" w14:textId="77777777" w:rsidR="00353126" w:rsidRDefault="00353126">
                                  <w:r>
                                    <w:rPr>
                                      <w:rFonts w:hint="eastAsia"/>
                                    </w:rPr>
                                    <w:t>③</w:t>
                                  </w:r>
                                </w:p>
                              </w:txbxContent>
                            </wps:txbx>
                            <wps:bodyPr rot="0" vert="horz" wrap="square" lIns="74295" tIns="8890" rIns="74295" bIns="8890" anchor="t" anchorCtr="0" upright="1">
                              <a:noAutofit/>
                            </wps:bodyPr>
                          </wps:wsp>
                        </wpg:grpSp>
                      </wpg:grpSp>
                      <wps:wsp>
                        <wps:cNvPr id="873" name="computr1"/>
                        <wps:cNvSpPr>
                          <a:spLocks noEditPoints="1" noChangeArrowheads="1"/>
                        </wps:cNvSpPr>
                        <wps:spPr bwMode="auto">
                          <a:xfrm>
                            <a:off x="10109" y="8689"/>
                            <a:ext cx="1020" cy="1020"/>
                          </a:xfrm>
                          <a:custGeom>
                            <a:avLst/>
                            <a:gdLst>
                              <a:gd name="T0" fmla="*/ 19535 w 21600"/>
                              <a:gd name="T1" fmla="*/ 0 h 21600"/>
                              <a:gd name="T2" fmla="*/ 10800 w 21600"/>
                              <a:gd name="T3" fmla="*/ 0 h 21600"/>
                              <a:gd name="T4" fmla="*/ 2065 w 21600"/>
                              <a:gd name="T5" fmla="*/ 0 h 21600"/>
                              <a:gd name="T6" fmla="*/ 0 w 21600"/>
                              <a:gd name="T7" fmla="*/ 15388 h 21600"/>
                              <a:gd name="T8" fmla="*/ 0 w 21600"/>
                              <a:gd name="T9" fmla="*/ 21600 h 21600"/>
                              <a:gd name="T10" fmla="*/ 10800 w 21600"/>
                              <a:gd name="T11" fmla="*/ 21600 h 21600"/>
                              <a:gd name="T12" fmla="*/ 21600 w 21600"/>
                              <a:gd name="T13" fmla="*/ 21600 h 21600"/>
                              <a:gd name="T14" fmla="*/ 21600 w 21600"/>
                              <a:gd name="T15" fmla="*/ 15388 h 21600"/>
                              <a:gd name="T16" fmla="*/ 19535 w 21600"/>
                              <a:gd name="T17" fmla="*/ 13553 h 21600"/>
                              <a:gd name="T18" fmla="*/ 2065 w 21600"/>
                              <a:gd name="T19" fmla="*/ 13553 h 21600"/>
                              <a:gd name="T20" fmla="*/ 2065 w 21600"/>
                              <a:gd name="T21" fmla="*/ 6776 h 21600"/>
                              <a:gd name="T22" fmla="*/ 19535 w 21600"/>
                              <a:gd name="T23" fmla="*/ 6776 h 21600"/>
                              <a:gd name="T24" fmla="*/ 0 w 21600"/>
                              <a:gd name="T25" fmla="*/ 18494 h 21600"/>
                              <a:gd name="T26" fmla="*/ 21600 w 21600"/>
                              <a:gd name="T27" fmla="*/ 18494 h 21600"/>
                              <a:gd name="T28" fmla="*/ 4923 w 21600"/>
                              <a:gd name="T29" fmla="*/ 2541 h 21600"/>
                              <a:gd name="T30" fmla="*/ 16756 w 21600"/>
                              <a:gd name="T31" fmla="*/ 11153 h 216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T28" t="T29" r="T30" b="T31"/>
                            <a:pathLst>
                              <a:path w="21600" h="21600" extrusionOk="0">
                                <a:moveTo>
                                  <a:pt x="16994" y="15388"/>
                                </a:moveTo>
                                <a:lnTo>
                                  <a:pt x="16994" y="13553"/>
                                </a:lnTo>
                                <a:lnTo>
                                  <a:pt x="19535" y="13553"/>
                                </a:lnTo>
                                <a:lnTo>
                                  <a:pt x="19535" y="10729"/>
                                </a:lnTo>
                                <a:lnTo>
                                  <a:pt x="19535" y="6776"/>
                                </a:lnTo>
                                <a:lnTo>
                                  <a:pt x="19535" y="0"/>
                                </a:lnTo>
                                <a:lnTo>
                                  <a:pt x="10800" y="0"/>
                                </a:lnTo>
                                <a:lnTo>
                                  <a:pt x="2065" y="0"/>
                                </a:lnTo>
                                <a:lnTo>
                                  <a:pt x="2065" y="6776"/>
                                </a:lnTo>
                                <a:lnTo>
                                  <a:pt x="2065" y="10729"/>
                                </a:lnTo>
                                <a:lnTo>
                                  <a:pt x="2065" y="13553"/>
                                </a:lnTo>
                                <a:lnTo>
                                  <a:pt x="4606" y="13553"/>
                                </a:lnTo>
                                <a:lnTo>
                                  <a:pt x="4606" y="15388"/>
                                </a:lnTo>
                                <a:lnTo>
                                  <a:pt x="0" y="15388"/>
                                </a:lnTo>
                                <a:lnTo>
                                  <a:pt x="0" y="21600"/>
                                </a:lnTo>
                                <a:lnTo>
                                  <a:pt x="10800" y="21600"/>
                                </a:lnTo>
                                <a:lnTo>
                                  <a:pt x="21600" y="21600"/>
                                </a:lnTo>
                                <a:lnTo>
                                  <a:pt x="21600" y="15388"/>
                                </a:lnTo>
                                <a:lnTo>
                                  <a:pt x="16994" y="15388"/>
                                </a:lnTo>
                                <a:close/>
                              </a:path>
                              <a:path w="21600" h="21600" extrusionOk="0">
                                <a:moveTo>
                                  <a:pt x="4606" y="15388"/>
                                </a:moveTo>
                                <a:lnTo>
                                  <a:pt x="4606" y="13553"/>
                                </a:lnTo>
                                <a:lnTo>
                                  <a:pt x="16994" y="13553"/>
                                </a:lnTo>
                                <a:lnTo>
                                  <a:pt x="16994" y="15388"/>
                                </a:lnTo>
                                <a:lnTo>
                                  <a:pt x="4606" y="15388"/>
                                </a:lnTo>
                              </a:path>
                              <a:path w="21600" h="21600" extrusionOk="0">
                                <a:moveTo>
                                  <a:pt x="4606" y="11294"/>
                                </a:moveTo>
                                <a:lnTo>
                                  <a:pt x="4606" y="2259"/>
                                </a:lnTo>
                                <a:lnTo>
                                  <a:pt x="16994" y="2259"/>
                                </a:lnTo>
                                <a:lnTo>
                                  <a:pt x="16994" y="11294"/>
                                </a:lnTo>
                                <a:lnTo>
                                  <a:pt x="4606" y="11294"/>
                                </a:lnTo>
                                <a:moveTo>
                                  <a:pt x="13976" y="17082"/>
                                </a:moveTo>
                                <a:lnTo>
                                  <a:pt x="13976" y="16376"/>
                                </a:lnTo>
                                <a:lnTo>
                                  <a:pt x="20171" y="16376"/>
                                </a:lnTo>
                                <a:lnTo>
                                  <a:pt x="20171" y="17082"/>
                                </a:lnTo>
                                <a:lnTo>
                                  <a:pt x="13976" y="17082"/>
                                </a:lnTo>
                              </a:path>
                            </a:pathLst>
                          </a:custGeom>
                          <a:solidFill>
                            <a:srgbClr val="FFFFCC"/>
                          </a:solidFill>
                          <a:ln w="9525">
                            <a:solidFill>
                              <a:srgbClr val="000000"/>
                            </a:solidFill>
                            <a:miter lim="800000"/>
                            <a:headEnd/>
                            <a:tailEnd/>
                          </a:ln>
                          <a:effectLst>
                            <a:outerShdw dist="35921" dir="2700000" algn="ctr" rotWithShape="0">
                              <a:srgbClr val="808080"/>
                            </a:outerShdw>
                          </a:effectLst>
                        </wps:spPr>
                        <wps:bodyPr rot="0" vert="horz" wrap="square" lIns="91440" tIns="45720" rIns="91440" bIns="45720" anchor="t" anchorCtr="0" upright="1">
                          <a:noAutofit/>
                        </wps:bodyPr>
                      </wps:wsp>
                      <wps:wsp>
                        <wps:cNvPr id="874" name="AutoShape 156"/>
                        <wps:cNvSpPr>
                          <a:spLocks/>
                        </wps:cNvSpPr>
                        <wps:spPr bwMode="auto">
                          <a:xfrm>
                            <a:off x="10229" y="8314"/>
                            <a:ext cx="1440" cy="960"/>
                          </a:xfrm>
                          <a:prstGeom prst="callout2">
                            <a:avLst>
                              <a:gd name="adj1" fmla="val 18750"/>
                              <a:gd name="adj2" fmla="val -8333"/>
                              <a:gd name="adj3" fmla="val 18750"/>
                              <a:gd name="adj4" fmla="val -20694"/>
                              <a:gd name="adj5" fmla="val 88231"/>
                              <a:gd name="adj6" fmla="val -33264"/>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29FFB53A" w14:textId="77777777" w:rsidR="00353126" w:rsidRDefault="00353126">
                              <w:r>
                                <w:rPr>
                                  <w:rFonts w:hint="eastAsia"/>
                                </w:rPr>
                                <w:t>①</w:t>
                              </w:r>
                            </w:p>
                          </w:txbxContent>
                        </wps:txbx>
                        <wps:bodyPr rot="0" vert="horz" wrap="square" lIns="74295" tIns="8890" rIns="74295" bIns="889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79B39A1" id="Group 141" o:spid="_x0000_s1047" style="position:absolute;left:0;text-align:left;margin-left:66.45pt;margin-top:28.15pt;width:431.95pt;height:180.4pt;z-index:251610624" coordorigin="3030,8231" coordsize="8639,360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">
                <v:shapetype id="_x0000_t32" coordsize="21600,21600" o:spt="32" o:oned="t" path="m,l21600,21600e" filled="f">
                  <v:path arrowok="t" fillok="f" o:connecttype="none"/>
                  <o:lock v:ext="edit" shapetype="t"/>
                </v:shapetype>
                <v:shape id="AutoShape 142" o:spid="_x0000_s1048" type="#_x0000_t32" style="position:absolute;left:9540;top:9274;width:56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" strokeweight="1.5pt">
                  <v:stroke endarrow="block"/>
                  <v:shadow on="t" opacity=".5" offset="-6pt,-6pt"/>
                </v:shape>
                <v:group id="Group 143" o:spid="_x0000_s1049" style="position:absolute;left:3030;top:8231;width:6600;height:3608" coordorigin="3030,8231" coordsize="6600,36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">
                  <v:shapetype id="_x0000_t109" coordsize="21600,21600" o:spt="109" path="m,l,21600r21600,l21600,xe">
                    <v:stroke joinstyle="miter"/>
                    <v:path gradientshapeok="t" o:connecttype="rect"/>
                  </v:shapetype>
                  <v:shape id="AutoShape 144" o:spid="_x0000_s1050" type="#_x0000_t109" style="position:absolute;left:3030;top:8689;width:4290;height:315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" fillcolor="#95b3d7" strokecolor="#4f81bd" strokeweight="1pt">
                    <v:fill color2="#4f81bd" focus="50%" type="gradient"/>
                    <v:shadow on="t" color="#243f60" offset="1pt"/>
                    <v:textbox inset="5.85pt,.7pt,5.85pt,.7pt">
                      <w:txbxContent>
                        <w:p w14:paraId="5DD03AD6" w14:textId="77777777" w:rsidR="00353126" w:rsidRPr="00C97D22" w:rsidRDefault="00353126" w:rsidP="009F260F">
                          <w:pPr>
                            <w:jc w:val="center"/>
                            <w:rPr>
                              <w:rFonts w:ascii="Lucida Console" w:eastAsia="ＭＳ Ｐゴシック" w:hAnsi="Lucida Console"/>
                              <w:b/>
                              <w:color w:val="FFFFFF"/>
                            </w:rPr>
                          </w:pPr>
                          <w:r w:rsidRPr="00C97D22">
                            <w:rPr>
                              <w:rFonts w:ascii="Lucida Console" w:eastAsia="ＭＳ Ｐゴシック" w:hAnsi="Lucida Console" w:hint="eastAsia"/>
                              <w:b/>
                              <w:color w:val="FFFFFF"/>
                            </w:rPr>
                            <w:t>logVillage</w:t>
                          </w:r>
                          <w:r>
                            <w:rPr>
                              <w:rFonts w:ascii="Lucida Console" w:eastAsia="ＭＳ Ｐゴシック" w:hAnsi="ＭＳ Ｐゴシック" w:hint="eastAsia"/>
                              <w:b/>
                              <w:color w:val="FFFFFF"/>
                            </w:rPr>
                            <w:t>マネージャ</w:t>
                          </w:r>
                          <w:r w:rsidRPr="00C97D22">
                            <w:rPr>
                              <w:rFonts w:ascii="Lucida Console" w:eastAsia="ＭＳ Ｐゴシック" w:hAnsi="ＭＳ Ｐゴシック" w:hint="eastAsia"/>
                              <w:b/>
                              <w:color w:val="FFFFFF"/>
                            </w:rPr>
                            <w:t>：</w:t>
                          </w:r>
                          <w:r w:rsidRPr="00C97D22">
                            <w:rPr>
                              <w:rFonts w:ascii="Lucida Console" w:eastAsia="ＭＳ Ｐゴシック" w:hAnsi="Lucida Console" w:hint="eastAsia"/>
                              <w:b/>
                              <w:color w:val="FFFFFF"/>
                            </w:rPr>
                            <w:t>Mgr</w:t>
                          </w:r>
                        </w:p>
                      </w:txbxContent>
                    </v:textbox>
                  </v:shape>
                  <v:shapetype id="_x0000_t132" coordsize="21600,21600" o:spt="132" path="m10800,qx,3391l,18209qy10800,21600,21600,18209l21600,3391qy10800,xem,3391nfqy10800,6782,21600,3391e">
                    <v:path o:extrusionok="f" gradientshapeok="t" o:connecttype="custom" o:connectlocs="10800,6782;10800,0;0,10800;10800,21600;21600,10800" o:connectangles="270,270,180,90,0" textboxrect="0,6782,21600,18209"/>
                  </v:shapetype>
                  <v:shape id="AutoShape 145" o:spid="_x0000_s1051" type="#_x0000_t132" style="position:absolute;left:4575;top:9784;width:1155;height:13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" fillcolor="#fabf8f" strokecolor="#f79646" strokeweight="1pt">
                    <v:fill color2="#f79646" focus="50%" type="gradient"/>
                    <v:shadow on="t" color="#974706" offset="1pt"/>
                    <v:textbox inset="5.85pt,.7pt,5.85pt,.7pt">
                      <w:txbxContent>
                        <w:p w14:paraId="4F7AC53B" w14:textId="77777777" w:rsidR="00353126" w:rsidRDefault="00353126" w:rsidP="009F260F">
                          <w:pPr>
                            <w:rPr>
                              <w:rStyle w:val="afffff7"/>
                            </w:rPr>
                          </w:pPr>
                          <w:r w:rsidRPr="00F07D0D">
                            <w:rPr>
                              <w:rStyle w:val="afffff7"/>
                              <w:rFonts w:hint="eastAsia"/>
                            </w:rPr>
                            <w:t>データ</w:t>
                          </w:r>
                        </w:p>
                        <w:p w14:paraId="33ED43C6" w14:textId="77777777" w:rsidR="00353126" w:rsidRPr="00F07D0D" w:rsidRDefault="00353126" w:rsidP="009F260F">
                          <w:pPr>
                            <w:rPr>
                              <w:rStyle w:val="afffff7"/>
                            </w:rPr>
                          </w:pPr>
                          <w:r w:rsidRPr="00F07D0D">
                            <w:rPr>
                              <w:rStyle w:val="afffff7"/>
                              <w:rFonts w:hint="eastAsia"/>
                            </w:rPr>
                            <w:t>ベース</w:t>
                          </w:r>
                        </w:p>
                      </w:txbxContent>
                    </v:textbox>
                  </v:shape>
                  <v:shapetype id="_x0000_t176" coordsize="21600,21600" o:spt="176" adj="2700" path="m@0,qx0@0l0@2qy@0,21600l@1,21600qx21600@2l21600@0qy@1,xe">
                    <v:stroke joinstyle="miter"/>
                    <v:formulas>
                      <v:f eqn="val #0"/>
                      <v:f eqn="sum width 0 #0"/>
                      <v:f eqn="sum height 0 #0"/>
                      <v:f eqn="prod @0 2929 10000"/>
                      <v:f eqn="sum width 0 @3"/>
                      <v:f eqn="sum height 0 @3"/>
                      <v:f eqn="val width"/>
                      <v:f eqn="val height"/>
                      <v:f eqn="prod width 1 2"/>
                      <v:f eqn="prod height 1 2"/>
                    </v:formulas>
                    <v:path gradientshapeok="t" limo="10800,10800" o:connecttype="custom" o:connectlocs="@8,0;0,@9;@8,@7;@6,@9" textboxrect="@3,@3,@4,@5"/>
                  </v:shapetype>
                  <v:shape id="AutoShape 146" o:spid="_x0000_s1052" type="#_x0000_t176" style="position:absolute;left:3870;top:9064;width:510;height:2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" fillcolor="#c2d69b" strokecolor="#9bbb59" strokeweight="1pt">
                    <v:fill color2="#9bbb59" focus="50%" type="gradient"/>
                    <v:shadow on="t" color="#4e6128" offset="1pt"/>
                    <v:textbox style="layout-flow:vertical-ideographic" inset="5.85pt,.7pt,5.85pt,.7pt">
                      <w:txbxContent>
                        <w:p w14:paraId="32C589A6" w14:textId="77777777" w:rsidR="00353126" w:rsidRPr="002E09EF" w:rsidRDefault="00353126" w:rsidP="00F07D0D">
                          <w:pPr>
                            <w:pStyle w:val="afffff6"/>
                            <w:jc w:val="center"/>
                          </w:pPr>
                          <w:r w:rsidRPr="002E09EF">
                            <w:rPr>
                              <w:rFonts w:hint="eastAsia"/>
                            </w:rPr>
                            <w:t>Apache</w:t>
                          </w:r>
                        </w:p>
                      </w:txbxContent>
                    </v:textbox>
                  </v:shape>
                  <v:group id="Group 147" o:spid="_x0000_s1053" style="position:absolute;left:6585;top:8231;width:3045;height:3608" coordorigin="6585,8231" coordsize="3045,36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">
                    <v:shape id="AutoShape 148" o:spid="_x0000_s1054" type="#_x0000_t176" style="position:absolute;left:6645;top:9064;width:525;height:2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" fillcolor="#c2d69b" strokecolor="#9bbb59" strokeweight="1pt">
                      <v:fill color2="#9bbb59" focus="50%" type="gradient"/>
                      <v:shadow on="t" color="#4e6128" offset="1pt"/>
                      <v:textbox style="layout-flow:vertical-ideographic" inset="5.85pt,.7pt,5.85pt,.7pt">
                        <w:txbxContent>
                          <w:p w14:paraId="7B026739" w14:textId="77777777" w:rsidR="00353126" w:rsidRPr="00F07D0D" w:rsidRDefault="00353126" w:rsidP="00F07D0D">
                            <w:pPr>
                              <w:pStyle w:val="afffff6"/>
                              <w:jc w:val="center"/>
                              <w:rPr>
                                <w:szCs w:val="21"/>
                              </w:rPr>
                            </w:pPr>
                            <w:r w:rsidRPr="00F07D0D">
                              <w:rPr>
                                <w:rFonts w:hint="eastAsia"/>
                                <w:szCs w:val="21"/>
                              </w:rPr>
                              <w:t>Mgr:Spool Dir</w:t>
                            </w:r>
                          </w:p>
                        </w:txbxContent>
                      </v:textbox>
                    </v:shape>
                    <v:shape id="AutoShape 149" o:spid="_x0000_s1055" type="#_x0000_t109" style="position:absolute;left:7995;top:8689;width:1545;height:9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" fillcolor="#b2a1c7" strokecolor="#8064a2" strokeweight="1pt">
                      <v:fill color2="#8064a2" focus="50%" type="gradient"/>
                      <v:shadow on="t" color="#3f3151" offset="1pt"/>
                      <v:textbox inset="5.85pt,.7pt,5.85pt,.7pt">
                        <w:txbxContent>
                          <w:p w14:paraId="57D46452" w14:textId="77777777" w:rsidR="00353126" w:rsidRPr="00F07D0D" w:rsidRDefault="00353126" w:rsidP="00F07D0D">
                            <w:pPr>
                              <w:pStyle w:val="afffff6"/>
                              <w:rPr>
                                <w:szCs w:val="21"/>
                                <w:lang w:eastAsia="ja-JP"/>
                              </w:rPr>
                            </w:pPr>
                            <w:r w:rsidRPr="00F07D0D">
                              <w:rPr>
                                <w:rFonts w:hint="eastAsia"/>
                                <w:szCs w:val="21"/>
                                <w:lang w:eastAsia="ja-JP"/>
                              </w:rPr>
                              <w:t>logVillage</w:t>
                            </w:r>
                            <w:r w:rsidRPr="00F07D0D">
                              <w:rPr>
                                <w:rFonts w:hint="eastAsia"/>
                                <w:szCs w:val="21"/>
                                <w:lang w:eastAsia="ja-JP"/>
                              </w:rPr>
                              <w:t>：</w:t>
                            </w:r>
                            <w:r w:rsidRPr="00F07D0D">
                              <w:rPr>
                                <w:rFonts w:hint="eastAsia"/>
                                <w:szCs w:val="21"/>
                                <w:lang w:eastAsia="ja-JP"/>
                              </w:rPr>
                              <w:t>PS</w:t>
                            </w:r>
                          </w:p>
                        </w:txbxContent>
                      </v:textbox>
                    </v:shape>
                    <v:shape id="AutoShape 150" o:spid="_x0000_s1056" type="#_x0000_t109" style="position:absolute;left:7995;top:10879;width:1545;height:9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" fillcolor="#b2a1c7" strokecolor="#8064a2" strokeweight="1pt">
                      <v:fill color2="#8064a2" focus="50%" type="gradient"/>
                      <v:shadow on="t" color="#3f3151" offset="1pt"/>
                      <v:textbox inset="5.85pt,.7pt,5.85pt,.7pt">
                        <w:txbxContent>
                          <w:p w14:paraId="0E514A30" w14:textId="77777777" w:rsidR="00353126" w:rsidRPr="00F07D0D" w:rsidRDefault="00353126" w:rsidP="00F07D0D">
                            <w:pPr>
                              <w:pStyle w:val="afffff6"/>
                              <w:rPr>
                                <w:szCs w:val="21"/>
                                <w:lang w:eastAsia="ja-JP"/>
                              </w:rPr>
                            </w:pPr>
                            <w:r w:rsidRPr="00F07D0D">
                              <w:rPr>
                                <w:rFonts w:hint="eastAsia"/>
                                <w:szCs w:val="21"/>
                                <w:lang w:eastAsia="ja-JP"/>
                              </w:rPr>
                              <w:t>logVillage</w:t>
                            </w:r>
                            <w:r w:rsidRPr="00F07D0D">
                              <w:rPr>
                                <w:rFonts w:hint="eastAsia"/>
                                <w:szCs w:val="21"/>
                                <w:lang w:eastAsia="ja-JP"/>
                              </w:rPr>
                              <w:t>：</w:t>
                            </w:r>
                            <w:r w:rsidRPr="00F07D0D">
                              <w:rPr>
                                <w:rFonts w:hint="eastAsia"/>
                                <w:szCs w:val="21"/>
                                <w:lang w:eastAsia="ja-JP"/>
                              </w:rPr>
                              <w:t>PS</w:t>
                            </w:r>
                          </w:p>
                        </w:txbxContent>
                      </v:textbox>
                    </v:shape>
                    <v:shape id="AutoShape 151" o:spid="_x0000_s1057" type="#_x0000_t109" style="position:absolute;left:7995;top:9784;width:1545;height:9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" fillcolor="#b2a1c7" strokecolor="#8064a2" strokeweight="1pt">
                      <v:fill color2="#8064a2" focus="50%" type="gradient"/>
                      <v:shadow on="t" color="#3f3151" offset="1pt"/>
                      <v:textbox inset="5.85pt,.7pt,5.85pt,.7pt">
                        <w:txbxContent>
                          <w:p w14:paraId="5FB08E68" w14:textId="77777777" w:rsidR="00353126" w:rsidRPr="00F07D0D" w:rsidRDefault="00353126" w:rsidP="00F07D0D">
                            <w:pPr>
                              <w:pStyle w:val="afffff6"/>
                              <w:rPr>
                                <w:szCs w:val="21"/>
                                <w:lang w:eastAsia="ja-JP"/>
                              </w:rPr>
                            </w:pPr>
                            <w:r w:rsidRPr="00F07D0D">
                              <w:rPr>
                                <w:rFonts w:hint="eastAsia"/>
                                <w:szCs w:val="21"/>
                                <w:lang w:eastAsia="ja-JP"/>
                              </w:rPr>
                              <w:t>logVillage</w:t>
                            </w:r>
                            <w:r w:rsidRPr="00F07D0D">
                              <w:rPr>
                                <w:rFonts w:hint="eastAsia"/>
                                <w:szCs w:val="21"/>
                                <w:lang w:eastAsia="ja-JP"/>
                              </w:rPr>
                              <w:t>：</w:t>
                            </w:r>
                            <w:r w:rsidRPr="00F07D0D">
                              <w:rPr>
                                <w:rFonts w:hint="eastAsia"/>
                                <w:szCs w:val="21"/>
                                <w:lang w:eastAsia="ja-JP"/>
                              </w:rPr>
                              <w:t>PS</w:t>
                            </w:r>
                          </w:p>
                        </w:txbxContent>
                      </v:textbox>
                    </v:shape>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AutoShape 152" o:spid="_x0000_s1058" type="#_x0000_t34" style="position:absolute;left:6998;top:9236;width:1170;height:825;rotation:9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" strokeweight="1.5pt">
                      <v:shadow on="t" opacity=".5" offset="-6pt,-6pt"/>
                    </v:shape>
                    <v:shapetype id="_x0000_t42" coordsize="21600,21600" o:spt="42" adj="-10080,24300,-3600,4050,-1800,4050" path="m@0@1l@2@3@4@5nfem,l21600,r,21600l,21600nsxe">
                      <v:stroke joinstyle="miter"/>
                      <v:formulas>
                        <v:f eqn="val #0"/>
                        <v:f eqn="val #1"/>
                        <v:f eqn="val #2"/>
                        <v:f eqn="val #3"/>
                        <v:f eqn="val #4"/>
                        <v:f eqn="val #5"/>
                      </v:formulas>
                      <v:path arrowok="t" o:extrusionok="f" gradientshapeok="t" o:connecttype="custom" o:connectlocs="@0,@1;10800,0;10800,21600;0,10800;21600,10800"/>
                      <v:handles>
                        <v:h position="#0,#1"/>
                        <v:h position="#2,#3"/>
                        <v:h position="#4,#5"/>
                      </v:handles>
                      <o:callout v:ext="edit" on="t" textborder="f"/>
                    </v:shapetype>
                    <v:shape id="AutoShape 153" o:spid="_x0000_s1059" type="#_x0000_t42" style="position:absolute;left:8190;top:8261;width:1440;height:9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" adj="-9000,31230,-5370" filled="f">
                      <v:textbox inset="5.85pt,.7pt,5.85pt,.7pt">
                        <w:txbxContent>
                          <w:p w14:paraId="1C67F3E8" w14:textId="77777777" w:rsidR="00353126" w:rsidRDefault="00353126">
                            <w:r>
                              <w:rPr>
                                <w:rFonts w:hint="eastAsia"/>
                              </w:rPr>
                              <w:t>②</w:t>
                            </w:r>
                          </w:p>
                        </w:txbxContent>
                      </v:textbox>
                      <o:callout v:ext="edit" minusy="t"/>
                    </v:shape>
                    <v:shape id="AutoShape 154" o:spid="_x0000_s1060" type="#_x0000_t42" style="position:absolute;left:6585;top:8231;width:1440;height:9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" adj="-15525,28868,-8610" filled="f">
                      <v:textbox inset="5.85pt,.7pt,5.85pt,.7pt">
                        <w:txbxContent>
                          <w:p w14:paraId="61DA35D8" w14:textId="77777777" w:rsidR="00353126" w:rsidRDefault="00353126">
                            <w:r>
                              <w:rPr>
                                <w:rFonts w:hint="eastAsia"/>
                              </w:rPr>
                              <w:t>③</w:t>
                            </w:r>
                          </w:p>
                        </w:txbxContent>
                      </v:textbox>
                      <o:callout v:ext="edit" minusy="t"/>
                    </v:shape>
                  </v:group>
                </v:group>
                <v:shape id="computr1" o:spid="_x0000_s1061" style="position:absolute;left:10109;top:8689;width:1020;height:1020;visibility:visible;mso-wrap-style:square;v-text-anchor:top" coordsize="21600,2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" path="m16994,15388r,-1835l19535,13553r,-2824l19535,6776,19535,,10800,,2065,r,6776l2065,10729r,2824l4606,13553r,1835l,15388r,6212l10800,21600r10800,l21600,15388r-4606,xem4606,15388r,-1835l16994,13553r,1835l4606,15388em4606,11294r,-9035l16994,2259r,9035l4606,11294t9370,5788l13976,16376r6195,l20171,17082r-6195,e" fillcolor="#ffc">
                  <v:stroke joinstyle="miter"/>
                  <v:shadow on="t"/>
                  <v:path o:extrusionok="f" o:connecttype="custom" o:connectlocs="922,0;510,0;98,0;0,727;0,1020;510,1020;1020,1020;1020,727;922,640;98,640;98,320;922,320;0,873;1020,873" o:connectangles="0,0,0,0,0,0,0,0,0,0,0,0,0,0" textboxrect="4913,2541,16751,11160"/>
                  <o:lock v:ext="edit" verticies="t"/>
                </v:shape>
                <v:shape id="AutoShape 156" o:spid="_x0000_s1062" type="#_x0000_t42" style="position:absolute;left:10229;top:8314;width:1440;height:9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" adj="-7185,19058,-4470" filled="f">
                  <v:textbox inset="5.85pt,.7pt,5.85pt,.7pt">
                    <w:txbxContent>
                      <w:p w14:paraId="29FFB53A" w14:textId="77777777" w:rsidR="00353126" w:rsidRDefault="00353126">
                        <w:r>
                          <w:rPr>
                            <w:rFonts w:hint="eastAsia"/>
                          </w:rPr>
                          <w:t>①</w:t>
                        </w:r>
                      </w:p>
                    </w:txbxContent>
                  </v:textbox>
                  <o:callout v:ext="edit" minusy="t"/>
                </v:shape>
              </v:group>
            </w:pict>
          </mc:Fallback>
        </mc:AlternateContent>
      </w:r>
      <w:r w:rsidR="002416B0" w:rsidRPr="00E520ED">
        <w:rPr>
          <w:rFonts w:hint="eastAsia"/>
          <w:lang w:eastAsia="ja-JP"/>
        </w:rPr>
        <w:t>※</w:t>
      </w:r>
      <w:proofErr w:type="spellStart"/>
      <w:r w:rsidR="003D194E" w:rsidRPr="005825D2">
        <w:rPr>
          <w:rFonts w:hAnsi="ＭＳ ゴシック" w:hint="eastAsia"/>
          <w:u w:val="single"/>
          <w:lang w:eastAsia="ja-JP"/>
        </w:rPr>
        <w:t>LogVillage</w:t>
      </w:r>
      <w:r w:rsidR="002416B0" w:rsidRPr="005825D2">
        <w:rPr>
          <w:rFonts w:hint="eastAsia"/>
          <w:u w:val="single"/>
          <w:lang w:eastAsia="ja-JP"/>
        </w:rPr>
        <w:t>PS</w:t>
      </w:r>
      <w:proofErr w:type="spellEnd"/>
      <w:r w:rsidR="002416B0" w:rsidRPr="005825D2">
        <w:rPr>
          <w:rFonts w:hint="eastAsia"/>
          <w:u w:val="single"/>
          <w:lang w:eastAsia="ja-JP"/>
        </w:rPr>
        <w:t>に固定IPを付与できる環境である場合、「</w:t>
      </w:r>
      <w:proofErr w:type="spellStart"/>
      <w:r w:rsidR="003D194E" w:rsidRPr="005825D2">
        <w:rPr>
          <w:rFonts w:hAnsi="ＭＳ ゴシック" w:hint="eastAsia"/>
          <w:u w:val="single"/>
          <w:lang w:eastAsia="ja-JP"/>
        </w:rPr>
        <w:t>LogVillage</w:t>
      </w:r>
      <w:r w:rsidR="002416B0" w:rsidRPr="005825D2">
        <w:rPr>
          <w:rFonts w:hint="eastAsia"/>
          <w:u w:val="single"/>
          <w:lang w:eastAsia="ja-JP"/>
        </w:rPr>
        <w:t>PS</w:t>
      </w:r>
      <w:proofErr w:type="spellEnd"/>
      <w:r w:rsidR="002416B0" w:rsidRPr="005825D2">
        <w:rPr>
          <w:rFonts w:hint="eastAsia"/>
          <w:u w:val="single"/>
          <w:lang w:eastAsia="ja-JP"/>
        </w:rPr>
        <w:t>の固定IP」からのみ通信許可、とすることにより、よりセキュアな設定とする事が可能です。</w:t>
      </w:r>
    </w:p>
    <w:p w14:paraId="45D02B6E" w14:textId="77777777" w:rsidR="002416B0" w:rsidRPr="00E520ED" w:rsidRDefault="002416B0" w:rsidP="00C82E31">
      <w:pPr>
        <w:spacing w:line="220" w:lineRule="atLeast"/>
        <w:rPr>
          <w:rFonts w:hAnsi="ＭＳ ゴシック"/>
          <w:lang w:eastAsia="ja-JP"/>
        </w:rPr>
      </w:pPr>
    </w:p>
    <w:p w14:paraId="5E1F0761" w14:textId="77777777" w:rsidR="002416B0" w:rsidRPr="00E520ED" w:rsidRDefault="002416B0" w:rsidP="00C82E31">
      <w:pPr>
        <w:spacing w:line="220" w:lineRule="atLeast"/>
        <w:rPr>
          <w:rFonts w:hAnsi="ＭＳ ゴシック"/>
          <w:lang w:eastAsia="ja-JP"/>
        </w:rPr>
      </w:pPr>
    </w:p>
    <w:p w14:paraId="676B0E12" w14:textId="77777777" w:rsidR="002416B0" w:rsidRPr="00E520ED" w:rsidRDefault="00427D57" w:rsidP="00C82E31">
      <w:pPr>
        <w:spacing w:line="220" w:lineRule="atLeast"/>
        <w:rPr>
          <w:rFonts w:hAnsi="ＭＳ ゴシック"/>
          <w:lang w:eastAsia="ja-JP"/>
        </w:rPr>
      </w:pPr>
      <w:r>
        <w:rPr>
          <w:rFonts w:hAnsi="ＭＳ ゴシック"/>
          <w:noProof/>
          <w:lang w:eastAsia="ja-JP" w:bidi="ar-SA"/>
        </w:rPr>
        <mc:AlternateContent>
          <mc:Choice Requires="wps">
            <w:drawing>
              <wp:anchor distT="0" distB="0" distL="114300" distR="114300" simplePos="0" relativeHeight="251609600" behindDoc="0" locked="0" layoutInCell="1" allowOverlap="1" wp14:anchorId="2B265762" wp14:editId="78F30DA9">
                <wp:simplePos x="0" y="0"/>
                <wp:positionH relativeFrom="column">
                  <wp:posOffset>2691765</wp:posOffset>
                </wp:positionH>
                <wp:positionV relativeFrom="paragraph">
                  <wp:posOffset>53340</wp:posOffset>
                </wp:positionV>
                <wp:extent cx="381000" cy="1514475"/>
                <wp:effectExtent l="9525" t="6985" r="19050" b="31115"/>
                <wp:wrapNone/>
                <wp:docPr id="858" name="AutoShape 14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81000" cy="1514475"/>
                        </a:xfrm>
                        <a:prstGeom prst="flowChartAlternateProcess">
                          <a:avLst/>
                        </a:prstGeom>
                        <a:gradFill rotWithShape="0">
                          <a:gsLst>
                            <a:gs pos="0">
                              <a:srgbClr val="C2D69B"/>
                            </a:gs>
                            <a:gs pos="50000">
                              <a:srgbClr val="9BBB59"/>
                            </a:gs>
                            <a:gs pos="100000">
                              <a:srgbClr val="C2D69B"/>
                            </a:gs>
                          </a:gsLst>
                          <a:lin ang="5400000" scaled="1"/>
                        </a:gradFill>
                        <a:ln w="12700">
                          <a:solidFill>
                            <a:srgbClr val="9BBB59"/>
                          </a:solidFill>
                          <a:miter lim="800000"/>
                          <a:headEnd/>
                          <a:tailEnd/>
                        </a:ln>
                        <a:effectLst>
                          <a:outerShdw dist="28398" dir="3806097" algn="ctr" rotWithShape="0">
                            <a:srgbClr val="4E6128"/>
                          </a:outerShdw>
                        </a:effectLst>
                      </wps:spPr>
                      <wps:txbx>
                        <w:txbxContent>
                          <w:p w14:paraId="6D6A0EEA" w14:textId="77777777" w:rsidR="00353126" w:rsidRPr="002E09EF" w:rsidRDefault="00353126" w:rsidP="00F07D0D">
                            <w:pPr>
                              <w:pStyle w:val="afffff6"/>
                              <w:jc w:val="center"/>
                            </w:pPr>
                            <w:r w:rsidRPr="002E09EF">
                              <w:rPr>
                                <w:rFonts w:hint="eastAsia"/>
                              </w:rPr>
                              <w:t>Mgr:</w:t>
                            </w:r>
                            <w:r w:rsidRPr="002E09EF">
                              <w:rPr>
                                <w:rFonts w:hint="eastAsia"/>
                              </w:rPr>
                              <w:t>サービス</w:t>
                            </w:r>
                          </w:p>
                        </w:txbxContent>
                      </wps:txbx>
                      <wps:bodyPr rot="0" vert="eaVert"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B265762" id="AutoShape 140" o:spid="_x0000_s1063" type="#_x0000_t176" style="position:absolute;margin-left:211.95pt;margin-top:4.2pt;width:30pt;height:119.25pt;z-index:251609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" fillcolor="#c2d69b" strokecolor="#9bbb59" strokeweight="1pt">
                <v:fill color2="#9bbb59" focus="50%" type="gradient"/>
                <v:shadow on="t" color="#4e6128" offset="1pt"/>
                <v:textbox style="layout-flow:vertical-ideographic" inset="5.85pt,.7pt,5.85pt,.7pt">
                  <w:txbxContent>
                    <w:p w14:paraId="6D6A0EEA" w14:textId="77777777" w:rsidR="00353126" w:rsidRPr="002E09EF" w:rsidRDefault="00353126" w:rsidP="00F07D0D">
                      <w:pPr>
                        <w:pStyle w:val="afffff6"/>
                        <w:jc w:val="center"/>
                      </w:pPr>
                      <w:r w:rsidRPr="002E09EF">
                        <w:rPr>
                          <w:rFonts w:hint="eastAsia"/>
                        </w:rPr>
                        <w:t>Mgr:</w:t>
                      </w:r>
                      <w:r w:rsidRPr="002E09EF">
                        <w:rPr>
                          <w:rFonts w:hint="eastAsia"/>
                        </w:rPr>
                        <w:t>サービス</w:t>
                      </w:r>
                    </w:p>
                  </w:txbxContent>
                </v:textbox>
              </v:shape>
            </w:pict>
          </mc:Fallback>
        </mc:AlternateContent>
      </w:r>
      <w:r>
        <w:rPr>
          <w:rFonts w:hAnsi="ＭＳ ゴシック"/>
          <w:noProof/>
          <w:lang w:eastAsia="ja-JP" w:bidi="ar-SA"/>
        </w:rPr>
        <mc:AlternateContent>
          <mc:Choice Requires="wps">
            <w:drawing>
              <wp:anchor distT="0" distB="0" distL="114300" distR="114300" simplePos="0" relativeHeight="251608576" behindDoc="0" locked="0" layoutInCell="1" allowOverlap="1" wp14:anchorId="1F5FFC0A" wp14:editId="4054D7FC">
                <wp:simplePos x="0" y="0"/>
                <wp:positionH relativeFrom="column">
                  <wp:posOffset>958215</wp:posOffset>
                </wp:positionH>
                <wp:positionV relativeFrom="paragraph">
                  <wp:posOffset>53340</wp:posOffset>
                </wp:positionV>
                <wp:extent cx="342900" cy="1514475"/>
                <wp:effectExtent l="9525" t="6985" r="19050" b="31115"/>
                <wp:wrapNone/>
                <wp:docPr id="857" name="AutoShape 1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1514475"/>
                        </a:xfrm>
                        <a:prstGeom prst="flowChartAlternateProcess">
                          <a:avLst/>
                        </a:prstGeom>
                        <a:gradFill rotWithShape="0">
                          <a:gsLst>
                            <a:gs pos="0">
                              <a:srgbClr val="C2D69B"/>
                            </a:gs>
                            <a:gs pos="50000">
                              <a:srgbClr val="9BBB59"/>
                            </a:gs>
                            <a:gs pos="100000">
                              <a:srgbClr val="C2D69B"/>
                            </a:gs>
                          </a:gsLst>
                          <a:lin ang="5400000" scaled="1"/>
                        </a:gradFill>
                        <a:ln w="12700">
                          <a:solidFill>
                            <a:srgbClr val="9BBB59"/>
                          </a:solidFill>
                          <a:miter lim="800000"/>
                          <a:headEnd/>
                          <a:tailEnd/>
                        </a:ln>
                        <a:effectLst>
                          <a:outerShdw dist="28398" dir="3806097" algn="ctr" rotWithShape="0">
                            <a:srgbClr val="4E6128"/>
                          </a:outerShdw>
                        </a:effectLst>
                      </wps:spPr>
                      <wps:txbx>
                        <w:txbxContent>
                          <w:p w14:paraId="43CEBE66" w14:textId="77777777" w:rsidR="00353126" w:rsidRPr="002E09EF" w:rsidRDefault="00353126" w:rsidP="00F07D0D">
                            <w:pPr>
                              <w:pStyle w:val="afffff6"/>
                              <w:jc w:val="center"/>
                            </w:pPr>
                            <w:r w:rsidRPr="002E09EF">
                              <w:rPr>
                                <w:rFonts w:hint="eastAsia"/>
                              </w:rPr>
                              <w:t>PHP</w:t>
                            </w:r>
                          </w:p>
                        </w:txbxContent>
                      </wps:txbx>
                      <wps:bodyPr rot="0" vert="eaVert"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F5FFC0A" id="AutoShape 139" o:spid="_x0000_s1064" type="#_x0000_t176" style="position:absolute;margin-left:75.45pt;margin-top:4.2pt;width:27pt;height:119.25pt;z-index:251608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" fillcolor="#c2d69b" strokecolor="#9bbb59" strokeweight="1pt">
                <v:fill color2="#9bbb59" focus="50%" type="gradient"/>
                <v:shadow on="t" color="#4e6128" offset="1pt"/>
                <v:textbox style="layout-flow:vertical-ideographic" inset="5.85pt,.7pt,5.85pt,.7pt">
                  <w:txbxContent>
                    <w:p w14:paraId="43CEBE66" w14:textId="77777777" w:rsidR="00353126" w:rsidRPr="002E09EF" w:rsidRDefault="00353126" w:rsidP="00F07D0D">
                      <w:pPr>
                        <w:pStyle w:val="afffff6"/>
                        <w:jc w:val="center"/>
                      </w:pPr>
                      <w:r w:rsidRPr="002E09EF">
                        <w:rPr>
                          <w:rFonts w:hint="eastAsia"/>
                        </w:rPr>
                        <w:t>PHP</w:t>
                      </w:r>
                    </w:p>
                  </w:txbxContent>
                </v:textbox>
              </v:shape>
            </w:pict>
          </mc:Fallback>
        </mc:AlternateContent>
      </w:r>
    </w:p>
    <w:p w14:paraId="1107AFB8" w14:textId="77777777" w:rsidR="002416B0" w:rsidRPr="00E520ED" w:rsidRDefault="00427D57" w:rsidP="00C82E31">
      <w:pPr>
        <w:spacing w:line="220" w:lineRule="atLeast"/>
        <w:rPr>
          <w:rFonts w:hAnsi="ＭＳ ゴシック"/>
          <w:lang w:eastAsia="ja-JP"/>
        </w:rPr>
      </w:pPr>
      <w:r>
        <w:rPr>
          <w:rFonts w:hAnsi="ＭＳ ゴシック"/>
          <w:noProof/>
        </w:rPr>
        <mc:AlternateContent>
          <mc:Choice Requires="wps">
            <w:drawing>
              <wp:anchor distT="0" distB="0" distL="114300" distR="114300" simplePos="0" relativeHeight="251512320" behindDoc="0" locked="0" layoutInCell="1" allowOverlap="1" wp14:anchorId="11EEBBE9" wp14:editId="0EAB9990">
                <wp:simplePos x="0" y="0"/>
                <wp:positionH relativeFrom="column">
                  <wp:posOffset>2225040</wp:posOffset>
                </wp:positionH>
                <wp:positionV relativeFrom="paragraph">
                  <wp:posOffset>118745</wp:posOffset>
                </wp:positionV>
                <wp:extent cx="990600" cy="85725"/>
                <wp:effectExtent l="95250" t="90170" r="9525" b="62230"/>
                <wp:wrapNone/>
                <wp:docPr id="856"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10800000" flipV="1">
                          <a:off x="0" y="0"/>
                          <a:ext cx="990600" cy="85725"/>
                        </a:xfrm>
                        <a:prstGeom prst="bentConnector3">
                          <a:avLst>
                            <a:gd name="adj1" fmla="val 50000"/>
                          </a:avLst>
                        </a:prstGeom>
                        <a:noFill/>
                        <a:ln w="19050">
                          <a:solidFill>
                            <a:srgbClr val="000000"/>
                          </a:solidFill>
                          <a:miter lim="800000"/>
                          <a:headEnd/>
                          <a:tailEnd type="triangle" w="med" len="med"/>
                        </a:ln>
                        <a:effectLst>
                          <a:outerShdw dist="107763" dir="13500000" algn="ctr" rotWithShape="0">
                            <a:srgbClr val="808080">
                              <a:alpha val="50000"/>
                            </a:srgbClr>
                          </a:outerShdw>
                        </a:effectLst>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35AAB8A" id="AutoShape 19" o:spid="_x0000_s1026" type="#_x0000_t34" style="position:absolute;left:0;text-align:left;margin-left:175.2pt;margin-top:9.35pt;width:78pt;height:6.75pt;rotation:180;flip:y;z-index:251512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" strokeweight="1.5pt">
                <v:stroke endarrow="block"/>
                <v:shadow on="t" opacity=".5" offset="-6pt,-6pt"/>
              </v:shape>
            </w:pict>
          </mc:Fallback>
        </mc:AlternateContent>
      </w:r>
    </w:p>
    <w:p w14:paraId="6EECDDE3" w14:textId="77777777" w:rsidR="002416B0" w:rsidRPr="00E520ED" w:rsidRDefault="00427D57" w:rsidP="00C82E31">
      <w:pPr>
        <w:spacing w:line="220" w:lineRule="atLeast"/>
        <w:rPr>
          <w:rFonts w:hAnsi="ＭＳ ゴシック"/>
          <w:lang w:eastAsia="ja-JP"/>
        </w:rPr>
      </w:pPr>
      <w:r>
        <w:rPr>
          <w:rFonts w:hAnsi="ＭＳ ゴシック"/>
          <w:noProof/>
        </w:rPr>
        <mc:AlternateContent>
          <mc:Choice Requires="wps">
            <w:drawing>
              <wp:anchor distT="0" distB="0" distL="114300" distR="114300" simplePos="0" relativeHeight="251519488" behindDoc="0" locked="0" layoutInCell="1" allowOverlap="1" wp14:anchorId="682EDA77" wp14:editId="687FE710">
                <wp:simplePos x="0" y="0"/>
                <wp:positionH relativeFrom="column">
                  <wp:posOffset>5262880</wp:posOffset>
                </wp:positionH>
                <wp:positionV relativeFrom="paragraph">
                  <wp:posOffset>121285</wp:posOffset>
                </wp:positionV>
                <wp:extent cx="2159635" cy="299720"/>
                <wp:effectExtent l="0" t="0" r="3175" b="0"/>
                <wp:wrapNone/>
                <wp:docPr id="855" name="Text Box 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59635" cy="299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E1E3D3" w14:textId="77777777" w:rsidR="00353126" w:rsidRPr="007E6FD2" w:rsidRDefault="00353126" w:rsidP="002B76F7">
                            <w:pPr>
                              <w:pStyle w:val="MSP"/>
                              <w:rPr>
                                <w:rFonts w:ascii="ＭＳ ゴシック" w:eastAsia="ＭＳ ゴシック" w:hAnsi="ＭＳ ゴシック"/>
                              </w:rPr>
                            </w:pPr>
                            <w:r w:rsidRPr="007E6FD2">
                              <w:rPr>
                                <w:rFonts w:ascii="ＭＳ ゴシック" w:eastAsia="ＭＳ ゴシック" w:hAnsi="ＭＳ ゴシック" w:hint="eastAsia"/>
                              </w:rPr>
                              <w:t>管理対象PC</w:t>
                            </w:r>
                          </w:p>
                        </w:txbxContent>
                      </wps:txbx>
                      <wps:bodyPr rot="0" vert="horz" wrap="square" lIns="91440" tIns="45720" rIns="91440" bIns="45720" anchor="t" anchorCtr="0" upright="1">
                        <a:spAutoFit/>
                      </wps:bodyPr>
                    </wps:wsp>
                  </a:graphicData>
                </a:graphic>
                <wp14:sizeRelH relativeFrom="margin">
                  <wp14:pctWidth>40000</wp14:pctWidth>
                </wp14:sizeRelH>
                <wp14:sizeRelV relativeFrom="margin">
                  <wp14:pctHeight>20000</wp14:pctHeight>
                </wp14:sizeRelV>
              </wp:anchor>
            </w:drawing>
          </mc:Choice>
          <mc:Fallback>
            <w:pict>
              <v:shape w14:anchorId="682EDA77" id="Text Box 26" o:spid="_x0000_s1065" type="#_x0000_t202" style="position:absolute;margin-left:414.4pt;margin-top:9.55pt;width:170.05pt;height:23.6pt;z-index:251519488;visibility:visible;mso-wrap-style:square;mso-width-percent:400;mso-height-percent:200;mso-wrap-distance-left:9pt;mso-wrap-distance-top:0;mso-wrap-distance-right:9pt;mso-wrap-distance-bottom:0;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" filled="f" stroked="f">
                <v:textbox style="mso-fit-shape-to-text:t">
                  <w:txbxContent>
                    <w:p w14:paraId="40E1E3D3" w14:textId="77777777" w:rsidR="00353126" w:rsidRPr="007E6FD2" w:rsidRDefault="00353126" w:rsidP="002B76F7">
                      <w:pPr>
                        <w:pStyle w:val="MSP"/>
                        <w:rPr>
                          <w:rFonts w:ascii="ＭＳ ゴシック" w:eastAsia="ＭＳ ゴシック" w:hAnsi="ＭＳ ゴシック"/>
                        </w:rPr>
                      </w:pPr>
                      <w:r w:rsidRPr="007E6FD2">
                        <w:rPr>
                          <w:rFonts w:ascii="ＭＳ ゴシック" w:eastAsia="ＭＳ ゴシック" w:hAnsi="ＭＳ ゴシック" w:hint="eastAsia"/>
                        </w:rPr>
                        <w:t>管理対象PC</w:t>
                      </w:r>
                    </w:p>
                  </w:txbxContent>
                </v:textbox>
              </v:shape>
            </w:pict>
          </mc:Fallback>
        </mc:AlternateContent>
      </w:r>
    </w:p>
    <w:p w14:paraId="10094893" w14:textId="77777777" w:rsidR="002416B0" w:rsidRPr="00E520ED" w:rsidRDefault="002416B0" w:rsidP="00C82E31">
      <w:pPr>
        <w:spacing w:line="220" w:lineRule="atLeast"/>
        <w:rPr>
          <w:rFonts w:hAnsi="ＭＳ ゴシック"/>
          <w:lang w:eastAsia="ja-JP"/>
        </w:rPr>
      </w:pPr>
    </w:p>
    <w:p w14:paraId="4F31F3A9" w14:textId="77777777" w:rsidR="002416B0" w:rsidRPr="00E520ED" w:rsidRDefault="00427D57" w:rsidP="00C82E31">
      <w:pPr>
        <w:spacing w:line="220" w:lineRule="atLeast"/>
        <w:rPr>
          <w:rFonts w:hAnsi="ＭＳ ゴシック"/>
          <w:lang w:eastAsia="ja-JP"/>
        </w:rPr>
      </w:pPr>
      <w:r>
        <w:rPr>
          <w:rFonts w:hAnsi="ＭＳ ゴシック"/>
          <w:noProof/>
          <w:lang w:eastAsia="ja-JP" w:bidi="ar-SA"/>
        </w:rPr>
        <mc:AlternateContent>
          <mc:Choice Requires="wps">
            <w:drawing>
              <wp:anchor distT="0" distB="0" distL="114300" distR="114300" simplePos="0" relativeHeight="251605504" behindDoc="0" locked="0" layoutInCell="1" allowOverlap="1" wp14:anchorId="0DD036DE" wp14:editId="07D5A543">
                <wp:simplePos x="0" y="0"/>
                <wp:positionH relativeFrom="column">
                  <wp:posOffset>114300</wp:posOffset>
                </wp:positionH>
                <wp:positionV relativeFrom="paragraph">
                  <wp:posOffset>95250</wp:posOffset>
                </wp:positionV>
                <wp:extent cx="852805" cy="901065"/>
                <wp:effectExtent l="3810" t="0" r="635" b="0"/>
                <wp:wrapNone/>
                <wp:docPr id="854" name="Text Box 1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52805" cy="9010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7158D0" w14:textId="77777777" w:rsidR="00353126" w:rsidRPr="007E6FD2" w:rsidRDefault="00353126" w:rsidP="00F07D0D">
                            <w:pPr>
                              <w:pStyle w:val="afffff2"/>
                              <w:rPr>
                                <w:rFonts w:ascii="ＭＳ ゴシック" w:eastAsia="ＭＳ ゴシック" w:hAnsi="ＭＳ ゴシック"/>
                              </w:rPr>
                            </w:pPr>
                            <w:r w:rsidRPr="007E6FD2">
                              <w:rPr>
                                <w:rFonts w:ascii="ＭＳ ゴシック" w:eastAsia="ＭＳ ゴシック" w:hAnsi="ＭＳ ゴシック"/>
                              </w:rPr>
                              <w:t>http</w:t>
                            </w:r>
                          </w:p>
                          <w:p w14:paraId="0868E055" w14:textId="77777777" w:rsidR="00353126" w:rsidRPr="007E6FD2" w:rsidRDefault="00353126" w:rsidP="00F07D0D">
                            <w:pPr>
                              <w:pStyle w:val="afffff2"/>
                              <w:rPr>
                                <w:rFonts w:ascii="ＭＳ ゴシック" w:eastAsia="ＭＳ ゴシック" w:hAnsi="ＭＳ ゴシック"/>
                              </w:rPr>
                            </w:pPr>
                            <w:r w:rsidRPr="007E6FD2">
                              <w:rPr>
                                <w:rFonts w:ascii="ＭＳ ゴシック" w:eastAsia="ＭＳ ゴシック" w:hAnsi="ＭＳ ゴシック" w:hint="eastAsia"/>
                              </w:rPr>
                              <w:t>https</w:t>
                            </w:r>
                          </w:p>
                          <w:p w14:paraId="3A72DC45" w14:textId="77777777" w:rsidR="00353126" w:rsidRPr="009F7FD4" w:rsidRDefault="00353126" w:rsidP="009F260F">
                            <w:pPr>
                              <w:rPr>
                                <w:sz w:val="20"/>
                                <w:szCs w:val="20"/>
                              </w:rPr>
                            </w:pP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0DD036DE" id="Text Box 136" o:spid="_x0000_s1066" type="#_x0000_t202" style="position:absolute;margin-left:9pt;margin-top:7.5pt;width:67.15pt;height:70.95pt;z-index:251605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" filled="f" stroked="f">
                <v:textbox>
                  <w:txbxContent>
                    <w:p w14:paraId="257158D0" w14:textId="77777777" w:rsidR="00353126" w:rsidRPr="007E6FD2" w:rsidRDefault="00353126" w:rsidP="00F07D0D">
                      <w:pPr>
                        <w:pStyle w:val="afffff2"/>
                        <w:rPr>
                          <w:rFonts w:ascii="ＭＳ ゴシック" w:eastAsia="ＭＳ ゴシック" w:hAnsi="ＭＳ ゴシック"/>
                        </w:rPr>
                      </w:pPr>
                      <w:r w:rsidRPr="007E6FD2">
                        <w:rPr>
                          <w:rFonts w:ascii="ＭＳ ゴシック" w:eastAsia="ＭＳ ゴシック" w:hAnsi="ＭＳ ゴシック"/>
                        </w:rPr>
                        <w:t>http</w:t>
                      </w:r>
                    </w:p>
                    <w:p w14:paraId="0868E055" w14:textId="77777777" w:rsidR="00353126" w:rsidRPr="007E6FD2" w:rsidRDefault="00353126" w:rsidP="00F07D0D">
                      <w:pPr>
                        <w:pStyle w:val="afffff2"/>
                        <w:rPr>
                          <w:rFonts w:ascii="ＭＳ ゴシック" w:eastAsia="ＭＳ ゴシック" w:hAnsi="ＭＳ ゴシック"/>
                        </w:rPr>
                      </w:pPr>
                      <w:r w:rsidRPr="007E6FD2">
                        <w:rPr>
                          <w:rFonts w:ascii="ＭＳ ゴシック" w:eastAsia="ＭＳ ゴシック" w:hAnsi="ＭＳ ゴシック" w:hint="eastAsia"/>
                        </w:rPr>
                        <w:t>https</w:t>
                      </w:r>
                    </w:p>
                    <w:p w14:paraId="3A72DC45" w14:textId="77777777" w:rsidR="00353126" w:rsidRPr="009F7FD4" w:rsidRDefault="00353126" w:rsidP="009F260F">
                      <w:pPr>
                        <w:rPr>
                          <w:sz w:val="20"/>
                          <w:szCs w:val="20"/>
                        </w:rPr>
                      </w:pPr>
                    </w:p>
                  </w:txbxContent>
                </v:textbox>
              </v:shape>
            </w:pict>
          </mc:Fallback>
        </mc:AlternateContent>
      </w:r>
      <w:r>
        <w:rPr>
          <w:rFonts w:hAnsi="ＭＳ ゴシック"/>
          <w:noProof/>
        </w:rPr>
        <mc:AlternateContent>
          <mc:Choice Requires="wps">
            <w:drawing>
              <wp:anchor distT="0" distB="0" distL="114300" distR="114300" simplePos="0" relativeHeight="251513344" behindDoc="0" locked="0" layoutInCell="1" allowOverlap="1" wp14:anchorId="2A31C12D" wp14:editId="51CC99E9">
                <wp:simplePos x="0" y="0"/>
                <wp:positionH relativeFrom="column">
                  <wp:posOffset>3491865</wp:posOffset>
                </wp:positionH>
                <wp:positionV relativeFrom="paragraph">
                  <wp:posOffset>40640</wp:posOffset>
                </wp:positionV>
                <wp:extent cx="523875" cy="0"/>
                <wp:effectExtent l="85725" t="93980" r="9525" b="10795"/>
                <wp:wrapNone/>
                <wp:docPr id="853"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23875" cy="0"/>
                        </a:xfrm>
                        <a:prstGeom prst="straightConnector1">
                          <a:avLst/>
                        </a:prstGeom>
                        <a:noFill/>
                        <a:ln w="19050">
                          <a:solidFill>
                            <a:srgbClr val="000000"/>
                          </a:solidFill>
                          <a:round/>
                          <a:headEnd/>
                          <a:tailEnd/>
                        </a:ln>
                        <a:effectLst>
                          <a:outerShdw dist="107763" dir="13500000" algn="ctr" rotWithShape="0">
                            <a:srgbClr val="808080">
                              <a:alpha val="50000"/>
                            </a:srgbClr>
                          </a:outerShdw>
                        </a:effectLst>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F726673" id="AutoShape 20" o:spid="_x0000_s1026" type="#_x0000_t32" style="position:absolute;left:0;text-align:left;margin-left:274.95pt;margin-top:3.2pt;width:41.25pt;height:0;z-index:251513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" strokeweight="1.5pt">
                <v:shadow on="t" opacity=".5" offset="-6pt,-6pt"/>
              </v:shape>
            </w:pict>
          </mc:Fallback>
        </mc:AlternateContent>
      </w:r>
      <w:r>
        <w:rPr>
          <w:rFonts w:hAnsi="ＭＳ ゴシック"/>
          <w:noProof/>
        </w:rPr>
        <mc:AlternateContent>
          <mc:Choice Requires="wps">
            <w:drawing>
              <wp:anchor distT="0" distB="0" distL="114300" distR="114300" simplePos="0" relativeHeight="251514368" behindDoc="0" locked="0" layoutInCell="1" allowOverlap="1" wp14:anchorId="3139732F" wp14:editId="0404AF5D">
                <wp:simplePos x="0" y="0"/>
                <wp:positionH relativeFrom="column">
                  <wp:posOffset>3396615</wp:posOffset>
                </wp:positionH>
                <wp:positionV relativeFrom="paragraph">
                  <wp:posOffset>145415</wp:posOffset>
                </wp:positionV>
                <wp:extent cx="676275" cy="523875"/>
                <wp:effectExtent l="85725" t="93980" r="9525" b="10795"/>
                <wp:wrapNone/>
                <wp:docPr id="852"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16200000" flipH="1">
                          <a:off x="0" y="0"/>
                          <a:ext cx="676275" cy="523875"/>
                        </a:xfrm>
                        <a:prstGeom prst="bentConnector3">
                          <a:avLst>
                            <a:gd name="adj1" fmla="val 49954"/>
                          </a:avLst>
                        </a:prstGeom>
                        <a:noFill/>
                        <a:ln w="19050">
                          <a:solidFill>
                            <a:srgbClr val="000000"/>
                          </a:solidFill>
                          <a:miter lim="800000"/>
                          <a:headEnd/>
                          <a:tailEnd/>
                        </a:ln>
                        <a:effectLst>
                          <a:outerShdw dist="107763" dir="13500000" algn="ctr" rotWithShape="0">
                            <a:srgbClr val="808080">
                              <a:alpha val="50000"/>
                            </a:srgbClr>
                          </a:outerShdw>
                        </a:effectLst>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56F2F46" id="AutoShape 21" o:spid="_x0000_s1026" type="#_x0000_t34" style="position:absolute;left:0;text-align:left;margin-left:267.45pt;margin-top:11.45pt;width:53.25pt;height:41.25pt;rotation:90;flip:x;z-index:251514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" adj="10790" strokeweight="1.5pt">
                <v:shadow on="t" opacity=".5" offset="-6pt,-6pt"/>
              </v:shape>
            </w:pict>
          </mc:Fallback>
        </mc:AlternateContent>
      </w:r>
    </w:p>
    <w:p w14:paraId="4A5D8671" w14:textId="77777777" w:rsidR="002416B0" w:rsidRPr="00E520ED" w:rsidRDefault="00427D57" w:rsidP="00C82E31">
      <w:pPr>
        <w:spacing w:line="220" w:lineRule="atLeast"/>
        <w:rPr>
          <w:rFonts w:hAnsi="ＭＳ ゴシック"/>
          <w:lang w:eastAsia="ja-JP"/>
        </w:rPr>
      </w:pPr>
      <w:r>
        <w:rPr>
          <w:rFonts w:hAnsi="ＭＳ ゴシック"/>
          <w:noProof/>
        </w:rPr>
        <mc:AlternateContent>
          <mc:Choice Requires="wps">
            <w:drawing>
              <wp:anchor distT="0" distB="0" distL="114300" distR="114300" simplePos="0" relativeHeight="251511296" behindDoc="0" locked="0" layoutInCell="1" allowOverlap="1" wp14:anchorId="42C83BBB" wp14:editId="16A85093">
                <wp:simplePos x="0" y="0"/>
                <wp:positionH relativeFrom="column">
                  <wp:posOffset>105410</wp:posOffset>
                </wp:positionH>
                <wp:positionV relativeFrom="paragraph">
                  <wp:posOffset>157480</wp:posOffset>
                </wp:positionV>
                <wp:extent cx="1724025" cy="381000"/>
                <wp:effectExtent l="90170" t="133350" r="24130" b="9525"/>
                <wp:wrapNone/>
                <wp:docPr id="851"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1724025" cy="381000"/>
                        </a:xfrm>
                        <a:prstGeom prst="bentConnector3">
                          <a:avLst>
                            <a:gd name="adj1" fmla="val 49981"/>
                          </a:avLst>
                        </a:prstGeom>
                        <a:noFill/>
                        <a:ln w="19050">
                          <a:solidFill>
                            <a:srgbClr val="000000"/>
                          </a:solidFill>
                          <a:miter lim="800000"/>
                          <a:headEnd/>
                          <a:tailEnd type="triangle" w="med" len="med"/>
                        </a:ln>
                        <a:effectLst>
                          <a:outerShdw dist="107763" dir="13500000" algn="ctr" rotWithShape="0">
                            <a:srgbClr val="808080">
                              <a:alpha val="50000"/>
                            </a:srgbClr>
                          </a:outerShdw>
                        </a:effectLst>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07C0D31" id="AutoShape 18" o:spid="_x0000_s1026" type="#_x0000_t34" style="position:absolute;left:0;text-align:left;margin-left:8.3pt;margin-top:12.4pt;width:135.75pt;height:30pt;flip:y;z-index:251511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" adj="10796" strokeweight="1.5pt">
                <v:stroke endarrow="block"/>
                <v:shadow on="t" opacity=".5" offset="-6pt,-6pt"/>
              </v:shape>
            </w:pict>
          </mc:Fallback>
        </mc:AlternateContent>
      </w:r>
    </w:p>
    <w:p w14:paraId="00FB740C" w14:textId="77777777" w:rsidR="002416B0" w:rsidRPr="00E520ED" w:rsidRDefault="002416B0" w:rsidP="00C82E31">
      <w:pPr>
        <w:spacing w:line="220" w:lineRule="atLeast"/>
        <w:rPr>
          <w:rFonts w:hAnsi="ＭＳ ゴシック"/>
          <w:lang w:eastAsia="ja-JP"/>
        </w:rPr>
      </w:pPr>
    </w:p>
    <w:p w14:paraId="499F9F6A" w14:textId="77777777" w:rsidR="002416B0" w:rsidRPr="00E520ED" w:rsidRDefault="00427D57" w:rsidP="00C82E31">
      <w:pPr>
        <w:spacing w:line="220" w:lineRule="atLeast"/>
        <w:rPr>
          <w:rFonts w:hAnsi="ＭＳ ゴシック"/>
          <w:lang w:eastAsia="ja-JP"/>
        </w:rPr>
      </w:pPr>
      <w:r>
        <w:rPr>
          <w:rFonts w:hAnsi="ＭＳ ゴシック"/>
          <w:noProof/>
          <w:lang w:eastAsia="ja-JP" w:bidi="ar-SA"/>
        </w:rPr>
        <mc:AlternateContent>
          <mc:Choice Requires="wps">
            <w:drawing>
              <wp:anchor distT="0" distB="0" distL="114300" distR="114300" simplePos="0" relativeHeight="251606528" behindDoc="0" locked="0" layoutInCell="1" allowOverlap="1" wp14:anchorId="5227D07F" wp14:editId="5C7681B6">
                <wp:simplePos x="0" y="0"/>
                <wp:positionH relativeFrom="column">
                  <wp:posOffset>-80010</wp:posOffset>
                </wp:positionH>
                <wp:positionV relativeFrom="paragraph">
                  <wp:posOffset>118745</wp:posOffset>
                </wp:positionV>
                <wp:extent cx="772160" cy="581025"/>
                <wp:effectExtent l="19050" t="6350" r="27940" b="22225"/>
                <wp:wrapNone/>
                <wp:docPr id="850" name="laptop"/>
                <wp:cNvGraphicFramePr>
                  <a:graphicFrameLocks xmlns:a="http://schemas.openxmlformats.org/drawingml/2006/main"/>
                </wp:cNvGraphicFramePr>
                <a:graphic xmlns:a="http://schemas.openxmlformats.org/drawingml/2006/main">
                  <a:graphicData uri="http://schemas.microsoft.com/office/word/2010/wordprocessingShape">
                    <wps:wsp>
                      <wps:cNvSpPr>
                        <a:spLocks noEditPoints="1" noChangeArrowheads="1"/>
                      </wps:cNvSpPr>
                      <wps:spPr bwMode="auto">
                        <a:xfrm>
                          <a:off x="0" y="0"/>
                          <a:ext cx="772160" cy="581025"/>
                        </a:xfrm>
                        <a:custGeom>
                          <a:avLst/>
                          <a:gdLst>
                            <a:gd name="T0" fmla="*/ 3362 w 21600"/>
                            <a:gd name="T1" fmla="*/ 0 h 21600"/>
                            <a:gd name="T2" fmla="*/ 3362 w 21600"/>
                            <a:gd name="T3" fmla="*/ 7173 h 21600"/>
                            <a:gd name="T4" fmla="*/ 18327 w 21600"/>
                            <a:gd name="T5" fmla="*/ 0 h 21600"/>
                            <a:gd name="T6" fmla="*/ 18327 w 21600"/>
                            <a:gd name="T7" fmla="*/ 7173 h 21600"/>
                            <a:gd name="T8" fmla="*/ 10800 w 21600"/>
                            <a:gd name="T9" fmla="*/ 0 h 21600"/>
                            <a:gd name="T10" fmla="*/ 10800 w 21600"/>
                            <a:gd name="T11" fmla="*/ 21600 h 21600"/>
                            <a:gd name="T12" fmla="*/ 0 w 21600"/>
                            <a:gd name="T13" fmla="*/ 21600 h 21600"/>
                            <a:gd name="T14" fmla="*/ 21600 w 21600"/>
                            <a:gd name="T15" fmla="*/ 21600 h 21600"/>
                            <a:gd name="T16" fmla="*/ 4445 w 21600"/>
                            <a:gd name="T17" fmla="*/ 1858 h 21600"/>
                            <a:gd name="T18" fmla="*/ 17311 w 21600"/>
                            <a:gd name="T19" fmla="*/ 12323 h 21600"/>
                          </a:gdLst>
                          <a:ahLst/>
                          <a:cxnLst>
                            <a:cxn ang="0">
                              <a:pos x="T0" y="T1"/>
                            </a:cxn>
                            <a:cxn ang="0">
                              <a:pos x="T2" y="T3"/>
                            </a:cxn>
                            <a:cxn ang="0">
                              <a:pos x="T4" y="T5"/>
                            </a:cxn>
                            <a:cxn ang="0">
                              <a:pos x="T6" y="T7"/>
                            </a:cxn>
                            <a:cxn ang="0">
                              <a:pos x="T8" y="T9"/>
                            </a:cxn>
                            <a:cxn ang="0">
                              <a:pos x="T10" y="T11"/>
                            </a:cxn>
                            <a:cxn ang="0">
                              <a:pos x="T12" y="T13"/>
                            </a:cxn>
                            <a:cxn ang="0">
                              <a:pos x="T14" y="T15"/>
                            </a:cxn>
                          </a:cxnLst>
                          <a:rect l="T16" t="T17" r="T18" b="T19"/>
                          <a:pathLst>
                            <a:path w="21600" h="21600" extrusionOk="0">
                              <a:moveTo>
                                <a:pt x="3362" y="0"/>
                              </a:moveTo>
                              <a:lnTo>
                                <a:pt x="18327" y="0"/>
                              </a:lnTo>
                              <a:lnTo>
                                <a:pt x="18327" y="14347"/>
                              </a:lnTo>
                              <a:lnTo>
                                <a:pt x="3362" y="14347"/>
                              </a:lnTo>
                              <a:lnTo>
                                <a:pt x="3362" y="0"/>
                              </a:lnTo>
                              <a:close/>
                            </a:path>
                            <a:path w="21600" h="21600" extrusionOk="0">
                              <a:moveTo>
                                <a:pt x="3340" y="15068"/>
                              </a:moveTo>
                              <a:lnTo>
                                <a:pt x="0" y="19877"/>
                              </a:lnTo>
                              <a:lnTo>
                                <a:pt x="21600" y="19877"/>
                              </a:lnTo>
                              <a:lnTo>
                                <a:pt x="18327" y="15068"/>
                              </a:lnTo>
                              <a:lnTo>
                                <a:pt x="3340" y="15068"/>
                              </a:lnTo>
                              <a:close/>
                            </a:path>
                            <a:path w="21600" h="21600" extrusionOk="0">
                              <a:moveTo>
                                <a:pt x="0" y="19877"/>
                              </a:moveTo>
                              <a:lnTo>
                                <a:pt x="0" y="21600"/>
                              </a:lnTo>
                              <a:lnTo>
                                <a:pt x="21600" y="21600"/>
                              </a:lnTo>
                              <a:lnTo>
                                <a:pt x="21600" y="19877"/>
                              </a:lnTo>
                              <a:lnTo>
                                <a:pt x="0" y="19877"/>
                              </a:lnTo>
                              <a:close/>
                            </a:path>
                            <a:path w="21600" h="21600" extrusionOk="0">
                              <a:moveTo>
                                <a:pt x="4186" y="1523"/>
                              </a:moveTo>
                              <a:lnTo>
                                <a:pt x="17547" y="1523"/>
                              </a:lnTo>
                              <a:lnTo>
                                <a:pt x="17547" y="12744"/>
                              </a:lnTo>
                              <a:lnTo>
                                <a:pt x="4186" y="12744"/>
                              </a:lnTo>
                              <a:lnTo>
                                <a:pt x="4186" y="1523"/>
                              </a:lnTo>
                              <a:close/>
                            </a:path>
                            <a:path w="21600" h="21600" extrusionOk="0">
                              <a:moveTo>
                                <a:pt x="3318" y="15549"/>
                              </a:moveTo>
                              <a:lnTo>
                                <a:pt x="2917" y="16110"/>
                              </a:lnTo>
                              <a:lnTo>
                                <a:pt x="18727" y="16110"/>
                              </a:lnTo>
                              <a:lnTo>
                                <a:pt x="18327" y="15549"/>
                              </a:lnTo>
                              <a:lnTo>
                                <a:pt x="3318" y="15549"/>
                              </a:lnTo>
                              <a:close/>
                            </a:path>
                            <a:path w="21600" h="21600" extrusionOk="0">
                              <a:moveTo>
                                <a:pt x="6213" y="18314"/>
                              </a:moveTo>
                              <a:lnTo>
                                <a:pt x="5946" y="18875"/>
                              </a:lnTo>
                              <a:lnTo>
                                <a:pt x="15766" y="18875"/>
                              </a:lnTo>
                              <a:lnTo>
                                <a:pt x="15499" y="18314"/>
                              </a:lnTo>
                              <a:lnTo>
                                <a:pt x="6213" y="18314"/>
                              </a:lnTo>
                              <a:close/>
                            </a:path>
                            <a:path w="21600" h="21600" extrusionOk="0">
                              <a:moveTo>
                                <a:pt x="2828" y="16471"/>
                              </a:moveTo>
                              <a:lnTo>
                                <a:pt x="2405" y="17072"/>
                              </a:lnTo>
                              <a:lnTo>
                                <a:pt x="19284" y="17072"/>
                              </a:lnTo>
                              <a:lnTo>
                                <a:pt x="18839" y="16471"/>
                              </a:lnTo>
                              <a:lnTo>
                                <a:pt x="2828" y="16471"/>
                              </a:lnTo>
                              <a:close/>
                            </a:path>
                            <a:path w="21600" h="21600" extrusionOk="0">
                              <a:moveTo>
                                <a:pt x="2316" y="17352"/>
                              </a:moveTo>
                              <a:lnTo>
                                <a:pt x="1871" y="17953"/>
                              </a:lnTo>
                              <a:lnTo>
                                <a:pt x="19863" y="17953"/>
                              </a:lnTo>
                              <a:lnTo>
                                <a:pt x="19395" y="17352"/>
                              </a:lnTo>
                              <a:lnTo>
                                <a:pt x="2316" y="17352"/>
                              </a:lnTo>
                              <a:close/>
                            </a:path>
                          </a:pathLst>
                        </a:custGeom>
                        <a:solidFill>
                          <a:srgbClr val="C0C0C0"/>
                        </a:solidFill>
                        <a:ln w="9525">
                          <a:solidFill>
                            <a:srgbClr val="000000"/>
                          </a:solidFill>
                          <a:miter lim="800000"/>
                          <a:headEnd/>
                          <a:tailEnd/>
                        </a:ln>
                        <a:effectLst>
                          <a:outerShdw dist="35921" dir="2700000" algn="ctr" rotWithShape="0">
                            <a:srgbClr val="808080"/>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6A2AD5A" id="laptop" o:spid="_x0000_s1026" style="position:absolute;left:0;text-align:left;margin-left:-6.3pt;margin-top:9.35pt;width:60.8pt;height:45.75pt;z-index:251606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" path="m3362,l18327,r,14347l3362,14347,3362,xem3340,15068l,19877r21600,l18327,15068r-14987,xem,19877r,1723l21600,21600r,-1723l,19877xem4186,1523r13361,l17547,12744r-13361,l4186,1523xem3318,15549r-401,561l18727,16110r-400,-561l3318,15549xem6213,18314r-267,561l15766,18875r-267,-561l6213,18314xem2828,16471r-423,601l19284,17072r-445,-601l2828,16471xem2316,17352r-445,601l19863,17953r-468,-601l2316,17352xe" fillcolor="silver">
                <v:stroke joinstyle="miter"/>
                <v:shadow on="t"/>
                <v:path o:extrusionok="f" o:connecttype="custom" o:connectlocs="120185,0;120185,192949;655156,0;655156,192949;386080,0;386080,581025;0,581025;772160,581025" o:connectangles="0,0,0,0,0,0,0,0" textboxrect="4445,1858,17311,12323"/>
                <o:lock v:ext="edit" verticies="t"/>
              </v:shape>
            </w:pict>
          </mc:Fallback>
        </mc:AlternateContent>
      </w:r>
    </w:p>
    <w:p w14:paraId="0BB3820D" w14:textId="77777777" w:rsidR="002416B0" w:rsidRPr="00E520ED" w:rsidRDefault="00427D57" w:rsidP="00C82E31">
      <w:pPr>
        <w:spacing w:line="220" w:lineRule="atLeast"/>
        <w:rPr>
          <w:rFonts w:hAnsi="ＭＳ ゴシック"/>
          <w:lang w:eastAsia="ja-JP"/>
        </w:rPr>
      </w:pPr>
      <w:r>
        <w:rPr>
          <w:rFonts w:hAnsi="ＭＳ ゴシック"/>
          <w:noProof/>
          <w:lang w:eastAsia="ja-JP" w:bidi="ar-SA"/>
        </w:rPr>
        <mc:AlternateContent>
          <mc:Choice Requires="wps">
            <w:drawing>
              <wp:anchor distT="0" distB="0" distL="114300" distR="114300" simplePos="0" relativeHeight="251496960" behindDoc="0" locked="0" layoutInCell="1" allowOverlap="1" wp14:anchorId="495AFA55" wp14:editId="42427934">
                <wp:simplePos x="0" y="0"/>
                <wp:positionH relativeFrom="column">
                  <wp:posOffset>3425190</wp:posOffset>
                </wp:positionH>
                <wp:positionV relativeFrom="paragraph">
                  <wp:posOffset>144780</wp:posOffset>
                </wp:positionV>
                <wp:extent cx="1228725" cy="299720"/>
                <wp:effectExtent l="0" t="2540" r="0" b="2540"/>
                <wp:wrapNone/>
                <wp:docPr id="849"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28725" cy="2997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66E17F0" w14:textId="77777777" w:rsidR="00353126" w:rsidRPr="005036BF" w:rsidRDefault="00353126" w:rsidP="00651269">
                            <w:pPr>
                              <w:pStyle w:val="MSP"/>
                              <w:rPr>
                                <w:sz w:val="20"/>
                                <w:szCs w:val="20"/>
                              </w:rPr>
                            </w:pPr>
                            <w:r w:rsidRPr="007E6FD2">
                              <w:rPr>
                                <w:rFonts w:ascii="ＭＳ ゴシック" w:eastAsia="ＭＳ ゴシック" w:hAnsi="ＭＳ ゴシック"/>
                              </w:rPr>
                              <w:t>http</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w14:anchorId="495AFA55" id="Text Box 4" o:spid="_x0000_s1067" type="#_x0000_t202" style="position:absolute;margin-left:269.7pt;margin-top:11.4pt;width:96.75pt;height:23.6pt;z-index:251496960;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" stroked="f">
                <v:textbox style="mso-fit-shape-to-text:t">
                  <w:txbxContent>
                    <w:p w14:paraId="366E17F0" w14:textId="77777777" w:rsidR="00353126" w:rsidRPr="005036BF" w:rsidRDefault="00353126" w:rsidP="00651269">
                      <w:pPr>
                        <w:pStyle w:val="MSP"/>
                        <w:rPr>
                          <w:sz w:val="20"/>
                          <w:szCs w:val="20"/>
                        </w:rPr>
                      </w:pPr>
                      <w:r w:rsidRPr="007E6FD2">
                        <w:rPr>
                          <w:rFonts w:ascii="ＭＳ ゴシック" w:eastAsia="ＭＳ ゴシック" w:hAnsi="ＭＳ ゴシック"/>
                        </w:rPr>
                        <w:t>http</w:t>
                      </w:r>
                    </w:p>
                  </w:txbxContent>
                </v:textbox>
              </v:shape>
            </w:pict>
          </mc:Fallback>
        </mc:AlternateContent>
      </w:r>
    </w:p>
    <w:p w14:paraId="0090D1D1" w14:textId="77777777" w:rsidR="002416B0" w:rsidRPr="00E520ED" w:rsidRDefault="002416B0" w:rsidP="00C82E31">
      <w:pPr>
        <w:spacing w:line="220" w:lineRule="atLeast"/>
        <w:rPr>
          <w:rFonts w:hAnsi="ＭＳ ゴシック"/>
          <w:lang w:eastAsia="ja-JP"/>
        </w:rPr>
      </w:pPr>
    </w:p>
    <w:p w14:paraId="4ECDEF07" w14:textId="77777777" w:rsidR="002416B0" w:rsidRPr="00E520ED" w:rsidRDefault="00427D57" w:rsidP="00C82E31">
      <w:pPr>
        <w:spacing w:line="220" w:lineRule="atLeast"/>
        <w:rPr>
          <w:rFonts w:hAnsi="ＭＳ ゴシック"/>
          <w:lang w:eastAsia="ja-JP"/>
        </w:rPr>
      </w:pPr>
      <w:r>
        <w:rPr>
          <w:rFonts w:hAnsi="ＭＳ ゴシック"/>
          <w:noProof/>
          <w:lang w:eastAsia="ja-JP" w:bidi="ar-SA"/>
        </w:rPr>
        <mc:AlternateContent>
          <mc:Choice Requires="wps">
            <w:drawing>
              <wp:anchor distT="0" distB="0" distL="114300" distR="114300" simplePos="0" relativeHeight="251607552" behindDoc="0" locked="0" layoutInCell="1" allowOverlap="1" wp14:anchorId="0B309011" wp14:editId="61139D49">
                <wp:simplePos x="0" y="0"/>
                <wp:positionH relativeFrom="column">
                  <wp:posOffset>1732280</wp:posOffset>
                </wp:positionH>
                <wp:positionV relativeFrom="paragraph">
                  <wp:posOffset>44450</wp:posOffset>
                </wp:positionV>
                <wp:extent cx="914400" cy="609600"/>
                <wp:effectExtent l="1078865" t="499745" r="0" b="0"/>
                <wp:wrapNone/>
                <wp:docPr id="848" name="AutoShape 13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62361"/>
                            <a:gd name="adj5" fmla="val -80523"/>
                            <a:gd name="adj6" fmla="val -117292"/>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68AAC9A9" w14:textId="77777777" w:rsidR="00353126" w:rsidRDefault="00353126">
                            <w:r>
                              <w:rPr>
                                <w:rFonts w:hint="eastAsia"/>
                              </w:rPr>
                              <w:t>④</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B309011" id="AutoShape 138" o:spid="_x0000_s1068" type="#_x0000_t42" style="position:absolute;margin-left:136.4pt;margin-top:3.5pt;width:1in;height:48pt;z-index:251607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" adj="-25335,-17393,-13470" filled="f">
                <v:textbox inset="5.85pt,.7pt,5.85pt,.7pt">
                  <w:txbxContent>
                    <w:p w14:paraId="68AAC9A9" w14:textId="77777777" w:rsidR="00353126" w:rsidRDefault="00353126">
                      <w:r>
                        <w:rPr>
                          <w:rFonts w:hint="eastAsia"/>
                        </w:rPr>
                        <w:t>④</w:t>
                      </w:r>
                    </w:p>
                  </w:txbxContent>
                </v:textbox>
              </v:shape>
            </w:pict>
          </mc:Fallback>
        </mc:AlternateContent>
      </w:r>
      <w:r>
        <w:rPr>
          <w:rFonts w:hAnsi="ＭＳ ゴシック"/>
          <w:noProof/>
        </w:rPr>
        <mc:AlternateContent>
          <mc:Choice Requires="wps">
            <w:drawing>
              <wp:anchor distT="0" distB="0" distL="114300" distR="114300" simplePos="0" relativeHeight="251517440" behindDoc="0" locked="0" layoutInCell="1" allowOverlap="1" wp14:anchorId="4885F3CD" wp14:editId="55E6EA18">
                <wp:simplePos x="0" y="0"/>
                <wp:positionH relativeFrom="column">
                  <wp:posOffset>2225040</wp:posOffset>
                </wp:positionH>
                <wp:positionV relativeFrom="paragraph">
                  <wp:posOffset>-5080</wp:posOffset>
                </wp:positionV>
                <wp:extent cx="2809875" cy="659130"/>
                <wp:effectExtent l="9525" t="1517015" r="266700" b="5080"/>
                <wp:wrapNone/>
                <wp:docPr id="847" name="AutoShape 2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809875" cy="659130"/>
                        </a:xfrm>
                        <a:prstGeom prst="borderCallout1">
                          <a:avLst>
                            <a:gd name="adj1" fmla="val 17343"/>
                            <a:gd name="adj2" fmla="val 102713"/>
                            <a:gd name="adj3" fmla="val -228130"/>
                            <a:gd name="adj4" fmla="val 109176"/>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5F7DA9B0" w14:textId="77777777" w:rsidR="00353126" w:rsidRPr="00D1254C" w:rsidRDefault="00353126" w:rsidP="00651269">
                            <w:pPr>
                              <w:pStyle w:val="affff0"/>
                              <w:tabs>
                                <w:tab w:val="left" w:pos="1134"/>
                              </w:tabs>
                              <w:rPr>
                                <w:rFonts w:ascii="ＭＳ ゴシック" w:hAnsi="ＭＳ ゴシック"/>
                                <w:sz w:val="16"/>
                                <w:lang w:eastAsia="ja-JP"/>
                              </w:rPr>
                            </w:pPr>
                            <w:r w:rsidRPr="00D1254C">
                              <w:rPr>
                                <w:rStyle w:val="85"/>
                                <w:rFonts w:ascii="ＭＳ ゴシック" w:eastAsia="ＭＳ ゴシック" w:hAnsi="ＭＳ ゴシック" w:hint="eastAsia"/>
                                <w:lang w:eastAsia="ja-JP"/>
                              </w:rPr>
                              <w:t>・DCOM</w:t>
                            </w:r>
                            <w:r w:rsidRPr="00D1254C">
                              <w:rPr>
                                <w:rFonts w:ascii="ＭＳ ゴシック" w:hAnsi="ＭＳ ゴシック" w:hint="eastAsia"/>
                                <w:sz w:val="16"/>
                                <w:lang w:eastAsia="ja-JP"/>
                              </w:rPr>
                              <w:t>用</w:t>
                            </w:r>
                            <w:r w:rsidRPr="00D1254C">
                              <w:rPr>
                                <w:rFonts w:ascii="ＭＳ ゴシック" w:hAnsi="ＭＳ ゴシック" w:hint="eastAsia"/>
                                <w:sz w:val="16"/>
                                <w:lang w:eastAsia="ja-JP"/>
                              </w:rPr>
                              <w:tab/>
                              <w:t>135:TCP</w:t>
                            </w:r>
                          </w:p>
                          <w:p w14:paraId="72E3C0A4" w14:textId="77777777" w:rsidR="00353126" w:rsidRPr="00D1254C" w:rsidRDefault="00353126" w:rsidP="00651269">
                            <w:pPr>
                              <w:pStyle w:val="84"/>
                              <w:tabs>
                                <w:tab w:val="left" w:pos="1134"/>
                              </w:tabs>
                              <w:rPr>
                                <w:rFonts w:ascii="ＭＳ ゴシック" w:eastAsia="ＭＳ ゴシック" w:hAnsi="ＭＳ ゴシック"/>
                                <w:lang w:eastAsia="ja-JP"/>
                              </w:rPr>
                            </w:pPr>
                            <w:r w:rsidRPr="00D1254C">
                              <w:rPr>
                                <w:rFonts w:ascii="ＭＳ ゴシック" w:eastAsia="ＭＳ ゴシック" w:hAnsi="ＭＳ ゴシック" w:hint="eastAsia"/>
                                <w:lang w:eastAsia="ja-JP"/>
                              </w:rPr>
                              <w:t>・NetBIOS用</w:t>
                            </w:r>
                            <w:r w:rsidRPr="00D1254C">
                              <w:rPr>
                                <w:rFonts w:ascii="ＭＳ ゴシック" w:eastAsia="ＭＳ ゴシック" w:hAnsi="ＭＳ ゴシック" w:hint="eastAsia"/>
                                <w:lang w:eastAsia="ja-JP"/>
                              </w:rPr>
                              <w:tab/>
                              <w:t>139:TCP　445:TCP　137:UDP　138:UDP</w:t>
                            </w:r>
                          </w:p>
                          <w:p w14:paraId="26624F83" w14:textId="77777777" w:rsidR="00353126" w:rsidRPr="00D1254C" w:rsidRDefault="00353126" w:rsidP="00651269">
                            <w:pPr>
                              <w:pStyle w:val="84"/>
                              <w:tabs>
                                <w:tab w:val="left" w:pos="1134"/>
                              </w:tabs>
                              <w:rPr>
                                <w:rFonts w:ascii="ＭＳ ゴシック" w:eastAsia="ＭＳ ゴシック" w:hAnsi="ＭＳ ゴシック"/>
                                <w:lang w:eastAsia="ja-JP"/>
                              </w:rPr>
                            </w:pPr>
                            <w:r w:rsidRPr="00D1254C">
                              <w:rPr>
                                <w:rFonts w:ascii="ＭＳ ゴシック" w:eastAsia="ＭＳ ゴシック" w:hAnsi="ＭＳ ゴシック" w:hint="eastAsia"/>
                                <w:lang w:eastAsia="ja-JP"/>
                              </w:rPr>
                              <w:t>・未使用の20ポート（ハイポート）</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885F3CD" id="_x0000_t47" coordsize="21600,21600" o:spt="47" adj="-8280,24300,-1800,4050" path="m@0@1l@2@3nfem,l21600,r,21600l,21600xe">
                <v:stroke joinstyle="miter"/>
                <v:formulas>
                  <v:f eqn="val #0"/>
                  <v:f eqn="val #1"/>
                  <v:f eqn="val #2"/>
                  <v:f eqn="val #3"/>
                </v:formulas>
                <v:path arrowok="t" o:extrusionok="f" gradientshapeok="t" o:connecttype="custom" o:connectlocs="@0,@1;10800,0;10800,21600;0,10800;21600,10800"/>
                <v:handles>
                  <v:h position="#0,#1"/>
                  <v:h position="#2,#3"/>
                </v:handles>
                <o:callout v:ext="edit" type="oneSegment" on="t"/>
              </v:shapetype>
              <v:shape id="AutoShape 24" o:spid="_x0000_s1069" type="#_x0000_t47" style="position:absolute;margin-left:175.2pt;margin-top:-.4pt;width:221.25pt;height:51.9pt;z-index:251517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" adj="23582,-49276,22186,3746" filled="f">
                <v:textbox inset="5.85pt,.7pt,5.85pt,.7pt">
                  <w:txbxContent>
                    <w:p w14:paraId="5F7DA9B0" w14:textId="77777777" w:rsidR="00353126" w:rsidRPr="00D1254C" w:rsidRDefault="00353126" w:rsidP="00651269">
                      <w:pPr>
                        <w:pStyle w:val="affff0"/>
                        <w:tabs>
                          <w:tab w:val="left" w:pos="1134"/>
                        </w:tabs>
                        <w:rPr>
                          <w:rFonts w:ascii="ＭＳ ゴシック" w:hAnsi="ＭＳ ゴシック"/>
                          <w:sz w:val="16"/>
                          <w:lang w:eastAsia="ja-JP"/>
                        </w:rPr>
                      </w:pPr>
                      <w:r w:rsidRPr="00D1254C">
                        <w:rPr>
                          <w:rStyle w:val="85"/>
                          <w:rFonts w:ascii="ＭＳ ゴシック" w:eastAsia="ＭＳ ゴシック" w:hAnsi="ＭＳ ゴシック" w:hint="eastAsia"/>
                          <w:lang w:eastAsia="ja-JP"/>
                        </w:rPr>
                        <w:t>・DCOM</w:t>
                      </w:r>
                      <w:r w:rsidRPr="00D1254C">
                        <w:rPr>
                          <w:rFonts w:ascii="ＭＳ ゴシック" w:hAnsi="ＭＳ ゴシック" w:hint="eastAsia"/>
                          <w:sz w:val="16"/>
                          <w:lang w:eastAsia="ja-JP"/>
                        </w:rPr>
                        <w:t>用</w:t>
                      </w:r>
                      <w:r w:rsidRPr="00D1254C">
                        <w:rPr>
                          <w:rFonts w:ascii="ＭＳ ゴシック" w:hAnsi="ＭＳ ゴシック" w:hint="eastAsia"/>
                          <w:sz w:val="16"/>
                          <w:lang w:eastAsia="ja-JP"/>
                        </w:rPr>
                        <w:tab/>
                        <w:t>135:TCP</w:t>
                      </w:r>
                    </w:p>
                    <w:p w14:paraId="72E3C0A4" w14:textId="77777777" w:rsidR="00353126" w:rsidRPr="00D1254C" w:rsidRDefault="00353126" w:rsidP="00651269">
                      <w:pPr>
                        <w:pStyle w:val="84"/>
                        <w:tabs>
                          <w:tab w:val="left" w:pos="1134"/>
                        </w:tabs>
                        <w:rPr>
                          <w:rFonts w:ascii="ＭＳ ゴシック" w:eastAsia="ＭＳ ゴシック" w:hAnsi="ＭＳ ゴシック"/>
                          <w:lang w:eastAsia="ja-JP"/>
                        </w:rPr>
                      </w:pPr>
                      <w:r w:rsidRPr="00D1254C">
                        <w:rPr>
                          <w:rFonts w:ascii="ＭＳ ゴシック" w:eastAsia="ＭＳ ゴシック" w:hAnsi="ＭＳ ゴシック" w:hint="eastAsia"/>
                          <w:lang w:eastAsia="ja-JP"/>
                        </w:rPr>
                        <w:t>・NetBIOS用</w:t>
                      </w:r>
                      <w:r w:rsidRPr="00D1254C">
                        <w:rPr>
                          <w:rFonts w:ascii="ＭＳ ゴシック" w:eastAsia="ＭＳ ゴシック" w:hAnsi="ＭＳ ゴシック" w:hint="eastAsia"/>
                          <w:lang w:eastAsia="ja-JP"/>
                        </w:rPr>
                        <w:tab/>
                        <w:t>139:TCP　445:TCP　137:UDP　138:UDP</w:t>
                      </w:r>
                    </w:p>
                    <w:p w14:paraId="26624F83" w14:textId="77777777" w:rsidR="00353126" w:rsidRPr="00D1254C" w:rsidRDefault="00353126" w:rsidP="00651269">
                      <w:pPr>
                        <w:pStyle w:val="84"/>
                        <w:tabs>
                          <w:tab w:val="left" w:pos="1134"/>
                        </w:tabs>
                        <w:rPr>
                          <w:rFonts w:ascii="ＭＳ ゴシック" w:eastAsia="ＭＳ ゴシック" w:hAnsi="ＭＳ ゴシック"/>
                          <w:lang w:eastAsia="ja-JP"/>
                        </w:rPr>
                      </w:pPr>
                      <w:r w:rsidRPr="00D1254C">
                        <w:rPr>
                          <w:rFonts w:ascii="ＭＳ ゴシック" w:eastAsia="ＭＳ ゴシック" w:hAnsi="ＭＳ ゴシック" w:hint="eastAsia"/>
                          <w:lang w:eastAsia="ja-JP"/>
                        </w:rPr>
                        <w:t>・未使用の20ポート（ハイポート）</w:t>
                      </w:r>
                    </w:p>
                  </w:txbxContent>
                </v:textbox>
                <o:callout v:ext="edit" minusx="t"/>
              </v:shape>
            </w:pict>
          </mc:Fallback>
        </mc:AlternateContent>
      </w:r>
    </w:p>
    <w:p w14:paraId="4D57D0E9" w14:textId="77777777" w:rsidR="002416B0" w:rsidRPr="00E520ED" w:rsidRDefault="00427D57" w:rsidP="00C82E31">
      <w:pPr>
        <w:spacing w:line="220" w:lineRule="atLeast"/>
        <w:rPr>
          <w:rFonts w:hAnsi="ＭＳ ゴシック"/>
          <w:lang w:eastAsia="ja-JP"/>
        </w:rPr>
      </w:pPr>
      <w:r>
        <w:rPr>
          <w:rFonts w:hAnsi="ＭＳ ゴシック"/>
          <w:noProof/>
        </w:rPr>
        <mc:AlternateContent>
          <mc:Choice Requires="wps">
            <w:drawing>
              <wp:anchor distT="0" distB="0" distL="114300" distR="114300" simplePos="0" relativeHeight="251518464" behindDoc="0" locked="0" layoutInCell="1" allowOverlap="1" wp14:anchorId="16AF86C5" wp14:editId="66D1E431">
                <wp:simplePos x="0" y="0"/>
                <wp:positionH relativeFrom="column">
                  <wp:posOffset>-258445</wp:posOffset>
                </wp:positionH>
                <wp:positionV relativeFrom="paragraph">
                  <wp:posOffset>17780</wp:posOffset>
                </wp:positionV>
                <wp:extent cx="2155825" cy="299720"/>
                <wp:effectExtent l="2540" t="0" r="3810" b="0"/>
                <wp:wrapNone/>
                <wp:docPr id="846" name="Text Box 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55825" cy="299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7328E0" w14:textId="77777777" w:rsidR="00353126" w:rsidRPr="007E6FD2" w:rsidRDefault="00353126" w:rsidP="002B76F7">
                            <w:pPr>
                              <w:pStyle w:val="MSP"/>
                              <w:rPr>
                                <w:rFonts w:ascii="ＭＳ ゴシック" w:eastAsia="ＭＳ ゴシック" w:hAnsi="ＭＳ ゴシック"/>
                              </w:rPr>
                            </w:pPr>
                            <w:r w:rsidRPr="007E6FD2">
                              <w:rPr>
                                <w:rFonts w:ascii="ＭＳ ゴシック" w:eastAsia="ＭＳ ゴシック" w:hAnsi="ＭＳ ゴシック" w:hint="eastAsia"/>
                              </w:rPr>
                              <w:t>管理コンソール</w:t>
                            </w:r>
                          </w:p>
                        </w:txbxContent>
                      </wps:txbx>
                      <wps:bodyPr rot="0" vert="horz" wrap="square" lIns="91440" tIns="45720" rIns="91440" bIns="45720" anchor="t" anchorCtr="0" upright="1">
                        <a:spAutoFit/>
                      </wps:bodyPr>
                    </wps:wsp>
                  </a:graphicData>
                </a:graphic>
                <wp14:sizeRelH relativeFrom="margin">
                  <wp14:pctWidth>40000</wp14:pctWidth>
                </wp14:sizeRelH>
                <wp14:sizeRelV relativeFrom="margin">
                  <wp14:pctHeight>20000</wp14:pctHeight>
                </wp14:sizeRelV>
              </wp:anchor>
            </w:drawing>
          </mc:Choice>
          <mc:Fallback>
            <w:pict>
              <v:shape w14:anchorId="16AF86C5" id="Text Box 25" o:spid="_x0000_s1070" type="#_x0000_t202" style="position:absolute;margin-left:-20.35pt;margin-top:1.4pt;width:169.75pt;height:23.6pt;z-index:251518464;visibility:visible;mso-wrap-style:square;mso-width-percent:400;mso-height-percent:200;mso-wrap-distance-left:9pt;mso-wrap-distance-top:0;mso-wrap-distance-right:9pt;mso-wrap-distance-bottom:0;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" filled="f" stroked="f">
                <v:textbox style="mso-fit-shape-to-text:t">
                  <w:txbxContent>
                    <w:p w14:paraId="6D7328E0" w14:textId="77777777" w:rsidR="00353126" w:rsidRPr="007E6FD2" w:rsidRDefault="00353126" w:rsidP="002B76F7">
                      <w:pPr>
                        <w:pStyle w:val="MSP"/>
                        <w:rPr>
                          <w:rFonts w:ascii="ＭＳ ゴシック" w:eastAsia="ＭＳ ゴシック" w:hAnsi="ＭＳ ゴシック"/>
                        </w:rPr>
                      </w:pPr>
                      <w:r w:rsidRPr="007E6FD2">
                        <w:rPr>
                          <w:rFonts w:ascii="ＭＳ ゴシック" w:eastAsia="ＭＳ ゴシック" w:hAnsi="ＭＳ ゴシック" w:hint="eastAsia"/>
                        </w:rPr>
                        <w:t>管理コンソール</w:t>
                      </w:r>
                    </w:p>
                  </w:txbxContent>
                </v:textbox>
              </v:shape>
            </w:pict>
          </mc:Fallback>
        </mc:AlternateContent>
      </w:r>
    </w:p>
    <w:p w14:paraId="3CF65921" w14:textId="77777777" w:rsidR="002416B0" w:rsidRPr="00E520ED" w:rsidRDefault="002416B0" w:rsidP="00C82E31">
      <w:pPr>
        <w:widowControl/>
        <w:spacing w:line="220" w:lineRule="atLeast"/>
        <w:rPr>
          <w:rFonts w:hAnsi="ＭＳ ゴシック"/>
          <w:lang w:eastAsia="ja-JP"/>
        </w:rPr>
      </w:pPr>
      <w:r w:rsidRPr="00E520ED">
        <w:rPr>
          <w:rFonts w:hAnsi="ＭＳ ゴシック"/>
          <w:lang w:eastAsia="ja-JP"/>
        </w:rPr>
        <w:br w:type="page"/>
      </w:r>
    </w:p>
    <w:p w14:paraId="51C622B3" w14:textId="77777777" w:rsidR="002416B0" w:rsidRPr="00E520ED" w:rsidRDefault="002416B0" w:rsidP="00C82E31">
      <w:pPr>
        <w:pStyle w:val="21"/>
        <w:spacing w:before="0" w:after="0" w:line="220" w:lineRule="atLeast"/>
        <w:rPr>
          <w:lang w:eastAsia="ja-JP"/>
        </w:rPr>
      </w:pPr>
      <w:bookmarkStart w:id="11" w:name="_Toc286336144"/>
      <w:bookmarkStart w:id="12" w:name="_Toc36368934"/>
      <w:r w:rsidRPr="00E520ED">
        <w:rPr>
          <w:rFonts w:hint="eastAsia"/>
          <w:lang w:eastAsia="ja-JP"/>
        </w:rPr>
        <w:lastRenderedPageBreak/>
        <w:t>1-5.インストールプログラムの説明</w:t>
      </w:r>
      <w:bookmarkEnd w:id="11"/>
      <w:bookmarkEnd w:id="12"/>
    </w:p>
    <w:p w14:paraId="392E1374" w14:textId="77777777" w:rsidR="002416B0" w:rsidRPr="00E520ED" w:rsidRDefault="002416B0" w:rsidP="00C82E31">
      <w:pPr>
        <w:spacing w:line="220" w:lineRule="atLeast"/>
        <w:rPr>
          <w:rFonts w:hAnsi="ＭＳ ゴシック"/>
          <w:lang w:eastAsia="ja-JP"/>
        </w:rPr>
      </w:pPr>
      <w:proofErr w:type="spellStart"/>
      <w:r w:rsidRPr="00E520ED">
        <w:rPr>
          <w:rFonts w:hAnsi="ＭＳ ゴシック" w:hint="eastAsia"/>
          <w:lang w:eastAsia="ja-JP"/>
        </w:rPr>
        <w:t>LogVillage</w:t>
      </w:r>
      <w:proofErr w:type="spellEnd"/>
      <w:r w:rsidRPr="00E520ED">
        <w:rPr>
          <w:rFonts w:hAnsi="ＭＳ ゴシック" w:hint="eastAsia"/>
          <w:lang w:eastAsia="ja-JP"/>
        </w:rPr>
        <w:t>インストールプログラム</w:t>
      </w:r>
      <w:r>
        <w:rPr>
          <w:rFonts w:hAnsi="ＭＳ ゴシック" w:hint="eastAsia"/>
          <w:lang w:eastAsia="ja-JP"/>
        </w:rPr>
        <w:t>について</w:t>
      </w:r>
      <w:r w:rsidRPr="00E520ED">
        <w:rPr>
          <w:rFonts w:hAnsi="ＭＳ ゴシック" w:hint="eastAsia"/>
          <w:lang w:eastAsia="ja-JP"/>
        </w:rPr>
        <w:t>説明します。</w:t>
      </w:r>
    </w:p>
    <w:p w14:paraId="37AD2E98" w14:textId="77777777" w:rsidR="002416B0" w:rsidRPr="00E520ED" w:rsidRDefault="002416B0" w:rsidP="00C82E31">
      <w:pPr>
        <w:spacing w:line="220" w:lineRule="atLeast"/>
        <w:rPr>
          <w:rFonts w:hAnsi="ＭＳ ゴシック"/>
          <w:lang w:eastAsia="ja-JP"/>
        </w:rPr>
      </w:pPr>
    </w:p>
    <w:p w14:paraId="09E154D0" w14:textId="77777777" w:rsidR="002416B0" w:rsidRPr="00ED14E7" w:rsidRDefault="002416B0" w:rsidP="00ED14E7">
      <w:pPr>
        <w:pStyle w:val="afffff8"/>
        <w:spacing w:line="220" w:lineRule="atLeast"/>
        <w:rPr>
          <w:rFonts w:ascii="ＭＳ ゴシック" w:eastAsia="ＭＳ ゴシック" w:hAnsi="ＭＳ ゴシック"/>
        </w:rPr>
      </w:pPr>
      <w:bookmarkStart w:id="13" w:name="OLE_LINK3"/>
      <w:bookmarkStart w:id="14" w:name="OLE_LINK4"/>
      <w:r w:rsidRPr="00E520ED">
        <w:rPr>
          <w:rFonts w:ascii="ＭＳ ゴシック" w:eastAsia="ＭＳ ゴシック" w:hAnsi="ＭＳ ゴシック" w:hint="eastAsia"/>
        </w:rPr>
        <w:t>■</w:t>
      </w:r>
      <w:proofErr w:type="spellStart"/>
      <w:r w:rsidRPr="00E520ED">
        <w:rPr>
          <w:rFonts w:ascii="ＭＳ ゴシック" w:eastAsia="ＭＳ ゴシック" w:hAnsi="ＭＳ ゴシック" w:hint="eastAsia"/>
        </w:rPr>
        <w:t>LogVillage</w:t>
      </w:r>
      <w:proofErr w:type="spellEnd"/>
      <w:r w:rsidRPr="00E520ED">
        <w:rPr>
          <w:rFonts w:ascii="ＭＳ ゴシック" w:eastAsia="ＭＳ ゴシック" w:hAnsi="ＭＳ ゴシック" w:hint="eastAsia"/>
        </w:rPr>
        <w:t>マネージャ：</w:t>
      </w:r>
      <w:proofErr w:type="spellStart"/>
      <w:r w:rsidR="00B15716">
        <w:rPr>
          <w:rFonts w:ascii="ＭＳ ゴシック" w:eastAsia="ＭＳ ゴシック" w:hAnsi="ＭＳ ゴシック" w:hint="eastAsia"/>
        </w:rPr>
        <w:t>LogVillageMGR</w:t>
      </w:r>
      <w:bookmarkEnd w:id="13"/>
      <w:bookmarkEnd w:id="14"/>
      <w:proofErr w:type="spellEnd"/>
    </w:p>
    <w:p w14:paraId="247F7001" w14:textId="77777777" w:rsidR="002416B0" w:rsidRPr="00E520ED" w:rsidRDefault="002416B0" w:rsidP="00C82E31">
      <w:pPr>
        <w:spacing w:line="220" w:lineRule="atLeast"/>
        <w:rPr>
          <w:lang w:eastAsia="ja-JP"/>
        </w:rPr>
      </w:pPr>
      <w:r w:rsidRPr="00E520ED">
        <w:rPr>
          <w:rFonts w:hint="eastAsia"/>
          <w:lang w:eastAsia="ja-JP"/>
        </w:rPr>
        <w:t>※通常</w:t>
      </w:r>
      <w:r w:rsidR="00AD0DC6">
        <w:rPr>
          <w:rFonts w:hint="eastAsia"/>
          <w:lang w:eastAsia="ja-JP"/>
        </w:rPr>
        <w:t>の</w:t>
      </w:r>
      <w:r w:rsidRPr="00E520ED">
        <w:rPr>
          <w:rFonts w:hint="eastAsia"/>
          <w:lang w:eastAsia="ja-JP"/>
        </w:rPr>
        <w:t>インストールフォルダ</w:t>
      </w:r>
    </w:p>
    <w:p w14:paraId="47F891EE" w14:textId="77777777" w:rsidR="002416B0" w:rsidRPr="00E520ED" w:rsidRDefault="002416B0" w:rsidP="00C82E31">
      <w:pPr>
        <w:spacing w:line="220" w:lineRule="atLeast"/>
      </w:pPr>
      <w:r w:rsidRPr="00E520ED">
        <w:t>C:\Program Files\SO-TEN\</w:t>
      </w:r>
      <w:proofErr w:type="spellStart"/>
      <w:r w:rsidRPr="00E520ED">
        <w:t>LogVillage</w:t>
      </w:r>
      <w:proofErr w:type="spellEnd"/>
    </w:p>
    <w:p w14:paraId="260340D0" w14:textId="77777777" w:rsidR="002416B0" w:rsidRPr="00E520ED" w:rsidRDefault="002416B0" w:rsidP="00EE274F">
      <w:pPr>
        <w:tabs>
          <w:tab w:val="left" w:pos="2694"/>
        </w:tabs>
        <w:spacing w:line="220" w:lineRule="atLeast"/>
        <w:ind w:leftChars="220" w:left="425"/>
        <w:rPr>
          <w:lang w:eastAsia="ja-JP"/>
        </w:rPr>
      </w:pPr>
      <w:r w:rsidRPr="00E520ED">
        <w:rPr>
          <w:rFonts w:hint="eastAsia"/>
          <w:lang w:eastAsia="ja-JP"/>
        </w:rPr>
        <w:t>・Apache</w:t>
      </w:r>
      <w:r w:rsidR="00914363" w:rsidRPr="00E520ED">
        <w:fldChar w:fldCharType="begin"/>
      </w:r>
      <w:r w:rsidRPr="00E520ED">
        <w:rPr>
          <w:lang w:eastAsia="ja-JP"/>
        </w:rPr>
        <w:instrText xml:space="preserve"> XE "</w:instrText>
      </w:r>
      <w:r w:rsidRPr="00E520ED">
        <w:rPr>
          <w:rFonts w:hint="eastAsia"/>
          <w:lang w:eastAsia="ja-JP"/>
        </w:rPr>
        <w:instrText>Apache</w:instrText>
      </w:r>
      <w:r w:rsidRPr="00E520ED">
        <w:rPr>
          <w:lang w:eastAsia="ja-JP"/>
        </w:rPr>
        <w:instrText xml:space="preserve">" </w:instrText>
      </w:r>
      <w:r w:rsidR="00914363" w:rsidRPr="00E520ED">
        <w:fldChar w:fldCharType="end"/>
      </w:r>
      <w:r w:rsidR="00914363" w:rsidRPr="00E520ED">
        <w:fldChar w:fldCharType="begin"/>
      </w:r>
      <w:r w:rsidRPr="00E520ED">
        <w:rPr>
          <w:lang w:eastAsia="ja-JP"/>
        </w:rPr>
        <w:instrText xml:space="preserve"> XE "</w:instrText>
      </w:r>
      <w:r w:rsidRPr="00E520ED">
        <w:rPr>
          <w:rFonts w:hint="eastAsia"/>
          <w:lang w:eastAsia="ja-JP"/>
        </w:rPr>
        <w:instrText>Apache</w:instrText>
      </w:r>
      <w:r w:rsidRPr="00E520ED">
        <w:rPr>
          <w:lang w:eastAsia="ja-JP"/>
        </w:rPr>
        <w:instrText xml:space="preserve">" \y "Apache" </w:instrText>
      </w:r>
      <w:r w:rsidR="00914363" w:rsidRPr="00E520ED">
        <w:fldChar w:fldCharType="end"/>
      </w:r>
      <w:r w:rsidRPr="00E520ED">
        <w:rPr>
          <w:rFonts w:hint="eastAsia"/>
          <w:lang w:eastAsia="ja-JP"/>
        </w:rPr>
        <w:t>2</w:t>
      </w:r>
      <w:r w:rsidRPr="00E520ED">
        <w:rPr>
          <w:rFonts w:hint="eastAsia"/>
          <w:lang w:eastAsia="ja-JP"/>
        </w:rPr>
        <w:tab/>
      </w:r>
      <w:proofErr w:type="spellStart"/>
      <w:r w:rsidRPr="00E520ED">
        <w:rPr>
          <w:rFonts w:hint="eastAsia"/>
          <w:lang w:eastAsia="ja-JP"/>
        </w:rPr>
        <w:t>LogVillage</w:t>
      </w:r>
      <w:proofErr w:type="spellEnd"/>
      <w:r w:rsidRPr="00E520ED">
        <w:rPr>
          <w:rFonts w:hint="eastAsia"/>
          <w:lang w:eastAsia="ja-JP"/>
        </w:rPr>
        <w:t>で使用するWWWサーバー</w:t>
      </w:r>
      <w:r w:rsidR="00ED14E7">
        <w:rPr>
          <w:rFonts w:hint="eastAsia"/>
          <w:lang w:eastAsia="ja-JP"/>
        </w:rPr>
        <w:t>プログラム野格納</w:t>
      </w:r>
      <w:r w:rsidRPr="00E520ED">
        <w:rPr>
          <w:rFonts w:hint="eastAsia"/>
          <w:lang w:eastAsia="ja-JP"/>
        </w:rPr>
        <w:t>フォルダ</w:t>
      </w:r>
    </w:p>
    <w:p w14:paraId="65DA2DDF" w14:textId="77777777" w:rsidR="002416B0" w:rsidRPr="00E520ED" w:rsidRDefault="00427D57" w:rsidP="00EE274F">
      <w:pPr>
        <w:tabs>
          <w:tab w:val="left" w:pos="2694"/>
        </w:tabs>
        <w:spacing w:line="220" w:lineRule="atLeast"/>
        <w:ind w:leftChars="220" w:left="425"/>
        <w:rPr>
          <w:lang w:eastAsia="ja-JP"/>
        </w:rPr>
      </w:pPr>
      <w:r>
        <w:rPr>
          <w:noProof/>
          <w:lang w:eastAsia="ja-JP" w:bidi="ar-SA"/>
        </w:rPr>
        <mc:AlternateContent>
          <mc:Choice Requires="wps">
            <w:drawing>
              <wp:anchor distT="0" distB="0" distL="114300" distR="114300" simplePos="0" relativeHeight="251611648" behindDoc="0" locked="0" layoutInCell="1" allowOverlap="1" wp14:anchorId="1D2C2796" wp14:editId="41F75BAA">
                <wp:simplePos x="0" y="0"/>
                <wp:positionH relativeFrom="column">
                  <wp:posOffset>655320</wp:posOffset>
                </wp:positionH>
                <wp:positionV relativeFrom="paragraph">
                  <wp:posOffset>195580</wp:posOffset>
                </wp:positionV>
                <wp:extent cx="4112895" cy="646430"/>
                <wp:effectExtent l="11430" t="7620" r="9525" b="12700"/>
                <wp:wrapNone/>
                <wp:docPr id="845" name="Rectangle 15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12895" cy="64643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939F4F9" id="Rectangle 157" o:spid="_x0000_s1026" style="position:absolute;left:0;text-align:left;margin-left:51.6pt;margin-top:15.4pt;width:323.85pt;height:50.9pt;z-index:251611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" filled="f">
                <v:textbox inset="5.85pt,.7pt,5.85pt,.7pt"/>
              </v:rect>
            </w:pict>
          </mc:Fallback>
        </mc:AlternateContent>
      </w:r>
      <w:r w:rsidR="002416B0" w:rsidRPr="00E520ED">
        <w:rPr>
          <w:rFonts w:hint="eastAsia"/>
          <w:lang w:eastAsia="ja-JP"/>
        </w:rPr>
        <w:t>・</w:t>
      </w:r>
      <w:r w:rsidR="002416B0">
        <w:rPr>
          <w:rFonts w:hint="eastAsia"/>
          <w:lang w:eastAsia="ja-JP"/>
        </w:rPr>
        <w:t>MySQL</w:t>
      </w:r>
      <w:r w:rsidR="00914363" w:rsidRPr="00E520ED">
        <w:fldChar w:fldCharType="begin"/>
      </w:r>
      <w:r w:rsidR="002416B0" w:rsidRPr="00E520ED">
        <w:rPr>
          <w:lang w:eastAsia="ja-JP"/>
        </w:rPr>
        <w:instrText xml:space="preserve"> XE "</w:instrText>
      </w:r>
      <w:r w:rsidR="002416B0" w:rsidRPr="00E520ED">
        <w:rPr>
          <w:rFonts w:hint="eastAsia"/>
          <w:lang w:eastAsia="ja-JP"/>
        </w:rPr>
        <w:instrText>DBMaster</w:instrText>
      </w:r>
      <w:r w:rsidR="002416B0" w:rsidRPr="00E520ED">
        <w:rPr>
          <w:lang w:eastAsia="ja-JP"/>
        </w:rPr>
        <w:instrText xml:space="preserve">" \y "DBMaster" </w:instrText>
      </w:r>
      <w:r w:rsidR="00914363" w:rsidRPr="00E520ED">
        <w:fldChar w:fldCharType="end"/>
      </w:r>
      <w:r w:rsidR="00ED14E7">
        <w:rPr>
          <w:rFonts w:hint="eastAsia"/>
          <w:lang w:eastAsia="ja-JP"/>
        </w:rPr>
        <w:tab/>
        <w:t>ログデータ蓄積用</w:t>
      </w:r>
      <w:r w:rsidR="002416B0" w:rsidRPr="00E520ED">
        <w:rPr>
          <w:rFonts w:hint="eastAsia"/>
          <w:lang w:eastAsia="ja-JP"/>
        </w:rPr>
        <w:t>データベース</w:t>
      </w:r>
      <w:r w:rsidR="00ED14E7">
        <w:rPr>
          <w:rFonts w:hint="eastAsia"/>
          <w:lang w:eastAsia="ja-JP"/>
        </w:rPr>
        <w:t>の格納</w:t>
      </w:r>
      <w:r w:rsidR="002416B0" w:rsidRPr="00E520ED">
        <w:rPr>
          <w:rFonts w:hint="eastAsia"/>
          <w:lang w:eastAsia="ja-JP"/>
        </w:rPr>
        <w:t>フォルダ</w:t>
      </w:r>
    </w:p>
    <w:p w14:paraId="7E1EBAB2" w14:textId="77777777" w:rsidR="002416B0" w:rsidRPr="00E520ED" w:rsidRDefault="002416B0" w:rsidP="0036190D">
      <w:pPr>
        <w:spacing w:line="220" w:lineRule="atLeast"/>
        <w:ind w:leftChars="587" w:left="1134"/>
        <w:rPr>
          <w:lang w:eastAsia="ja-JP"/>
        </w:rPr>
      </w:pPr>
      <w:r w:rsidRPr="00E520ED">
        <w:rPr>
          <w:rFonts w:hint="eastAsia"/>
          <w:lang w:eastAsia="ja-JP"/>
        </w:rPr>
        <w:t>※インストール時に他のインストール先を指定することも可能です。</w:t>
      </w:r>
    </w:p>
    <w:p w14:paraId="7BED3413" w14:textId="77777777" w:rsidR="002416B0" w:rsidRPr="00E520ED" w:rsidRDefault="002416B0" w:rsidP="0036190D">
      <w:pPr>
        <w:spacing w:line="220" w:lineRule="atLeast"/>
        <w:ind w:leftChars="587" w:left="1134"/>
        <w:rPr>
          <w:lang w:eastAsia="ja-JP"/>
        </w:rPr>
      </w:pPr>
      <w:r w:rsidRPr="00E520ED">
        <w:rPr>
          <w:rFonts w:hint="eastAsia"/>
          <w:lang w:eastAsia="ja-JP"/>
        </w:rPr>
        <w:t>※管理対象PCとログ収集スケジュール応じた容量を考慮してください。</w:t>
      </w:r>
    </w:p>
    <w:p w14:paraId="55F3AF04" w14:textId="77777777" w:rsidR="002416B0" w:rsidRPr="00E520ED" w:rsidRDefault="002416B0" w:rsidP="0036190D">
      <w:pPr>
        <w:spacing w:line="220" w:lineRule="atLeast"/>
        <w:ind w:leftChars="587" w:left="1134"/>
        <w:rPr>
          <w:lang w:eastAsia="ja-JP"/>
        </w:rPr>
      </w:pPr>
      <w:r w:rsidRPr="00E520ED">
        <w:rPr>
          <w:rFonts w:hint="eastAsia"/>
          <w:lang w:eastAsia="ja-JP"/>
        </w:rPr>
        <w:t>参考：1台1日5M</w:t>
      </w:r>
      <w:r>
        <w:rPr>
          <w:rFonts w:hint="eastAsia"/>
          <w:lang w:eastAsia="ja-JP"/>
        </w:rPr>
        <w:t>（最大）</w:t>
      </w:r>
    </w:p>
    <w:p w14:paraId="008E1EDF" w14:textId="77777777" w:rsidR="002416B0" w:rsidRPr="00E520ED" w:rsidRDefault="002416B0" w:rsidP="00EE274F">
      <w:pPr>
        <w:tabs>
          <w:tab w:val="left" w:pos="2694"/>
        </w:tabs>
        <w:spacing w:line="220" w:lineRule="atLeast"/>
        <w:ind w:leftChars="220" w:left="425"/>
        <w:rPr>
          <w:lang w:eastAsia="ja-JP"/>
        </w:rPr>
      </w:pPr>
      <w:r w:rsidRPr="00E520ED">
        <w:rPr>
          <w:rFonts w:hint="eastAsia"/>
          <w:lang w:eastAsia="ja-JP"/>
        </w:rPr>
        <w:t>・</w:t>
      </w:r>
      <w:proofErr w:type="spellStart"/>
      <w:r w:rsidRPr="00E520ED">
        <w:rPr>
          <w:rFonts w:hint="eastAsia"/>
          <w:lang w:eastAsia="ja-JP"/>
        </w:rPr>
        <w:t>Maneger</w:t>
      </w:r>
      <w:proofErr w:type="spellEnd"/>
      <w:r w:rsidRPr="00E520ED">
        <w:rPr>
          <w:rFonts w:hint="eastAsia"/>
          <w:lang w:eastAsia="ja-JP"/>
        </w:rPr>
        <w:tab/>
      </w:r>
      <w:proofErr w:type="spellStart"/>
      <w:r w:rsidR="00B15716">
        <w:rPr>
          <w:lang w:eastAsia="ja-JP"/>
        </w:rPr>
        <w:t>LogVillageMGR</w:t>
      </w:r>
      <w:proofErr w:type="spellEnd"/>
      <w:r w:rsidR="00ED14E7">
        <w:rPr>
          <w:rFonts w:hint="eastAsia"/>
          <w:lang w:eastAsia="ja-JP"/>
        </w:rPr>
        <w:t>プログラムの格納</w:t>
      </w:r>
      <w:r w:rsidRPr="00E520ED">
        <w:rPr>
          <w:rFonts w:hint="eastAsia"/>
          <w:lang w:eastAsia="ja-JP"/>
        </w:rPr>
        <w:t>フォルダ</w:t>
      </w:r>
    </w:p>
    <w:p w14:paraId="6743127F" w14:textId="77777777" w:rsidR="002416B0" w:rsidRPr="00E520ED" w:rsidRDefault="002416B0" w:rsidP="00EE274F">
      <w:pPr>
        <w:tabs>
          <w:tab w:val="left" w:pos="2694"/>
        </w:tabs>
        <w:spacing w:line="220" w:lineRule="atLeast"/>
        <w:ind w:leftChars="220" w:left="425"/>
        <w:rPr>
          <w:lang w:eastAsia="ja-JP"/>
        </w:rPr>
      </w:pPr>
      <w:r w:rsidRPr="00E520ED">
        <w:rPr>
          <w:rFonts w:hint="eastAsia"/>
          <w:lang w:eastAsia="ja-JP"/>
        </w:rPr>
        <w:t>・PHP</w:t>
      </w:r>
      <w:r w:rsidRPr="00E520ED">
        <w:rPr>
          <w:rFonts w:hint="eastAsia"/>
          <w:lang w:eastAsia="ja-JP"/>
        </w:rPr>
        <w:tab/>
      </w:r>
      <w:r w:rsidR="00ED14E7">
        <w:rPr>
          <w:rFonts w:hint="eastAsia"/>
          <w:lang w:eastAsia="ja-JP"/>
        </w:rPr>
        <w:t>Webアプリケーション</w:t>
      </w:r>
      <w:r w:rsidRPr="00E520ED">
        <w:rPr>
          <w:rFonts w:hint="eastAsia"/>
          <w:lang w:eastAsia="ja-JP"/>
        </w:rPr>
        <w:t>PHP</w:t>
      </w:r>
      <w:r w:rsidR="00ED14E7">
        <w:rPr>
          <w:rFonts w:hint="eastAsia"/>
          <w:lang w:eastAsia="ja-JP"/>
        </w:rPr>
        <w:t>プログラムの</w:t>
      </w:r>
      <w:r w:rsidRPr="00E520ED">
        <w:rPr>
          <w:rFonts w:hint="eastAsia"/>
          <w:lang w:eastAsia="ja-JP"/>
        </w:rPr>
        <w:t>フォルダ</w:t>
      </w:r>
    </w:p>
    <w:p w14:paraId="132988E7" w14:textId="77777777" w:rsidR="002416B0" w:rsidRDefault="002416B0" w:rsidP="00EE274F">
      <w:pPr>
        <w:tabs>
          <w:tab w:val="left" w:pos="2694"/>
        </w:tabs>
        <w:spacing w:line="220" w:lineRule="atLeast"/>
        <w:ind w:leftChars="220" w:left="425"/>
        <w:rPr>
          <w:lang w:eastAsia="ja-JP"/>
        </w:rPr>
      </w:pPr>
      <w:r w:rsidRPr="00E520ED">
        <w:rPr>
          <w:rFonts w:hint="eastAsia"/>
          <w:lang w:eastAsia="ja-JP"/>
        </w:rPr>
        <w:t>・</w:t>
      </w:r>
      <w:proofErr w:type="spellStart"/>
      <w:r w:rsidRPr="00E520ED">
        <w:rPr>
          <w:lang w:eastAsia="ja-JP"/>
        </w:rPr>
        <w:t>ZendOptimizer</w:t>
      </w:r>
      <w:proofErr w:type="spellEnd"/>
      <w:r w:rsidRPr="00E520ED">
        <w:rPr>
          <w:rFonts w:hint="eastAsia"/>
          <w:lang w:eastAsia="ja-JP"/>
        </w:rPr>
        <w:tab/>
      </w:r>
      <w:r w:rsidR="00ED14E7">
        <w:rPr>
          <w:rFonts w:hint="eastAsia"/>
          <w:lang w:eastAsia="ja-JP"/>
        </w:rPr>
        <w:t>PHP暗号化プログラム</w:t>
      </w:r>
      <w:r w:rsidRPr="00E520ED">
        <w:rPr>
          <w:rFonts w:hint="eastAsia"/>
          <w:lang w:eastAsia="ja-JP"/>
        </w:rPr>
        <w:t>の</w:t>
      </w:r>
      <w:r w:rsidR="00ED14E7">
        <w:rPr>
          <w:rFonts w:hint="eastAsia"/>
          <w:lang w:eastAsia="ja-JP"/>
        </w:rPr>
        <w:t>格納</w:t>
      </w:r>
      <w:r w:rsidRPr="00E520ED">
        <w:rPr>
          <w:rFonts w:hint="eastAsia"/>
          <w:lang w:eastAsia="ja-JP"/>
        </w:rPr>
        <w:t>フォルダ</w:t>
      </w:r>
    </w:p>
    <w:p w14:paraId="3B75C109" w14:textId="77777777" w:rsidR="002416B0" w:rsidRDefault="002416B0" w:rsidP="00EE274F">
      <w:pPr>
        <w:tabs>
          <w:tab w:val="left" w:pos="2694"/>
        </w:tabs>
        <w:spacing w:line="220" w:lineRule="atLeast"/>
        <w:rPr>
          <w:lang w:eastAsia="ja-JP"/>
        </w:rPr>
      </w:pPr>
    </w:p>
    <w:p w14:paraId="2F7B5C2C" w14:textId="77777777" w:rsidR="002416B0" w:rsidRDefault="002416B0" w:rsidP="00EE274F">
      <w:pPr>
        <w:tabs>
          <w:tab w:val="left" w:pos="2694"/>
        </w:tabs>
        <w:spacing w:line="220" w:lineRule="atLeast"/>
        <w:rPr>
          <w:lang w:eastAsia="ja-JP"/>
        </w:rPr>
      </w:pPr>
      <w:r w:rsidRPr="00E520ED">
        <w:rPr>
          <w:lang w:eastAsia="ja-JP"/>
        </w:rPr>
        <w:t>C</w:t>
      </w:r>
      <w:r>
        <w:rPr>
          <w:rFonts w:hint="eastAsia"/>
          <w:lang w:eastAsia="ja-JP"/>
        </w:rPr>
        <w:t>:\</w:t>
      </w:r>
    </w:p>
    <w:p w14:paraId="2A8BDF06" w14:textId="77777777" w:rsidR="00ED14E7" w:rsidRDefault="002416B0" w:rsidP="00122FFE">
      <w:pPr>
        <w:tabs>
          <w:tab w:val="left" w:pos="2694"/>
        </w:tabs>
        <w:spacing w:line="220" w:lineRule="atLeast"/>
        <w:ind w:leftChars="220" w:left="618" w:hangingChars="100" w:hanging="193"/>
        <w:rPr>
          <w:lang w:eastAsia="ja-JP"/>
        </w:rPr>
      </w:pPr>
      <w:r>
        <w:rPr>
          <w:rFonts w:hint="eastAsia"/>
          <w:lang w:eastAsia="ja-JP"/>
        </w:rPr>
        <w:t>・</w:t>
      </w:r>
      <w:r w:rsidRPr="00E520ED">
        <w:rPr>
          <w:rFonts w:hint="eastAsia"/>
          <w:lang w:eastAsia="ja-JP"/>
        </w:rPr>
        <w:t>Spool</w:t>
      </w:r>
      <w:r w:rsidRPr="00E520ED">
        <w:rPr>
          <w:rFonts w:hint="eastAsia"/>
          <w:lang w:eastAsia="ja-JP"/>
        </w:rPr>
        <w:tab/>
      </w:r>
      <w:proofErr w:type="spellStart"/>
      <w:r w:rsidR="00122FFE">
        <w:rPr>
          <w:rFonts w:hint="eastAsia"/>
          <w:lang w:eastAsia="ja-JP"/>
        </w:rPr>
        <w:t>LogVillagePS</w:t>
      </w:r>
      <w:proofErr w:type="spellEnd"/>
      <w:r w:rsidR="00122FFE">
        <w:rPr>
          <w:rFonts w:hint="eastAsia"/>
          <w:lang w:eastAsia="ja-JP"/>
        </w:rPr>
        <w:t>から</w:t>
      </w:r>
      <w:proofErr w:type="spellStart"/>
      <w:r w:rsidRPr="00E520ED">
        <w:rPr>
          <w:rFonts w:hint="eastAsia"/>
          <w:lang w:eastAsia="ja-JP"/>
        </w:rPr>
        <w:t>LogVillage</w:t>
      </w:r>
      <w:r w:rsidR="00122FFE">
        <w:rPr>
          <w:rFonts w:hint="eastAsia"/>
          <w:lang w:eastAsia="ja-JP"/>
        </w:rPr>
        <w:t>MGR</w:t>
      </w:r>
      <w:proofErr w:type="spellEnd"/>
      <w:r w:rsidR="00122FFE">
        <w:rPr>
          <w:rFonts w:hint="eastAsia"/>
          <w:lang w:eastAsia="ja-JP"/>
        </w:rPr>
        <w:t>へアップロードされた</w:t>
      </w:r>
    </w:p>
    <w:p w14:paraId="52F7B741" w14:textId="77777777" w:rsidR="002416B0" w:rsidRPr="00E520ED" w:rsidRDefault="00ED14E7" w:rsidP="00122FFE">
      <w:pPr>
        <w:tabs>
          <w:tab w:val="left" w:pos="2694"/>
        </w:tabs>
        <w:spacing w:line="220" w:lineRule="atLeast"/>
        <w:ind w:leftChars="220" w:left="618" w:hangingChars="100" w:hanging="193"/>
        <w:rPr>
          <w:lang w:eastAsia="ja-JP"/>
        </w:rPr>
      </w:pPr>
      <w:r>
        <w:rPr>
          <w:rFonts w:hint="eastAsia"/>
          <w:lang w:eastAsia="ja-JP"/>
        </w:rPr>
        <w:tab/>
      </w:r>
      <w:r>
        <w:rPr>
          <w:rFonts w:hint="eastAsia"/>
          <w:lang w:eastAsia="ja-JP"/>
        </w:rPr>
        <w:tab/>
        <w:t>ログ</w:t>
      </w:r>
      <w:r w:rsidR="002416B0">
        <w:rPr>
          <w:rFonts w:hint="eastAsia"/>
          <w:lang w:eastAsia="ja-JP"/>
        </w:rPr>
        <w:t>データ</w:t>
      </w:r>
      <w:r w:rsidR="00122FFE">
        <w:rPr>
          <w:rFonts w:hint="eastAsia"/>
          <w:lang w:eastAsia="ja-JP"/>
        </w:rPr>
        <w:t>を一時的に</w:t>
      </w:r>
      <w:r w:rsidR="002416B0">
        <w:rPr>
          <w:rFonts w:hint="eastAsia"/>
          <w:lang w:eastAsia="ja-JP"/>
        </w:rPr>
        <w:t>格納するフォルダ</w:t>
      </w:r>
    </w:p>
    <w:p w14:paraId="043E1CCC" w14:textId="77777777" w:rsidR="002416B0" w:rsidRPr="00E520ED" w:rsidRDefault="002416B0" w:rsidP="00C82E31">
      <w:pPr>
        <w:spacing w:line="220" w:lineRule="atLeast"/>
        <w:rPr>
          <w:lang w:eastAsia="ja-JP"/>
        </w:rPr>
      </w:pPr>
    </w:p>
    <w:p w14:paraId="5DE36BF7" w14:textId="77777777" w:rsidR="002416B0" w:rsidRPr="00ED14E7" w:rsidRDefault="002416B0" w:rsidP="00ED14E7">
      <w:pPr>
        <w:pStyle w:val="afffff8"/>
        <w:spacing w:line="220" w:lineRule="atLeast"/>
        <w:rPr>
          <w:rFonts w:ascii="ＭＳ ゴシック" w:eastAsia="ＭＳ ゴシック" w:hAnsi="ＭＳ ゴシック"/>
        </w:rPr>
      </w:pPr>
      <w:r w:rsidRPr="00E520ED">
        <w:rPr>
          <w:rFonts w:ascii="ＭＳ ゴシック" w:eastAsia="ＭＳ ゴシック" w:hAnsi="ＭＳ ゴシック" w:hint="eastAsia"/>
        </w:rPr>
        <w:t>■ポーリングサーバー：</w:t>
      </w:r>
      <w:proofErr w:type="spellStart"/>
      <w:r w:rsidR="005825D2">
        <w:rPr>
          <w:rFonts w:hAnsi="ＭＳ ゴシック" w:hint="eastAsia"/>
        </w:rPr>
        <w:t>LogVillage</w:t>
      </w:r>
      <w:r w:rsidRPr="00E520ED">
        <w:rPr>
          <w:rFonts w:ascii="ＭＳ ゴシック" w:eastAsia="ＭＳ ゴシック" w:hAnsi="ＭＳ ゴシック" w:hint="eastAsia"/>
        </w:rPr>
        <w:t>PS</w:t>
      </w:r>
      <w:proofErr w:type="spellEnd"/>
    </w:p>
    <w:p w14:paraId="78B1C2DC" w14:textId="77777777" w:rsidR="002416B0" w:rsidRPr="00E520ED" w:rsidRDefault="002416B0" w:rsidP="00C82E31">
      <w:pPr>
        <w:spacing w:line="220" w:lineRule="atLeast"/>
        <w:rPr>
          <w:lang w:eastAsia="ja-JP"/>
        </w:rPr>
      </w:pPr>
      <w:r w:rsidRPr="00E520ED">
        <w:rPr>
          <w:rFonts w:hint="eastAsia"/>
          <w:lang w:eastAsia="ja-JP"/>
        </w:rPr>
        <w:t>※通常</w:t>
      </w:r>
      <w:r w:rsidR="00AD0DC6">
        <w:rPr>
          <w:rFonts w:hint="eastAsia"/>
          <w:lang w:eastAsia="ja-JP"/>
        </w:rPr>
        <w:t>の</w:t>
      </w:r>
      <w:r w:rsidRPr="00E520ED">
        <w:rPr>
          <w:rFonts w:hint="eastAsia"/>
          <w:lang w:eastAsia="ja-JP"/>
        </w:rPr>
        <w:t>インストールフォルダ</w:t>
      </w:r>
    </w:p>
    <w:p w14:paraId="568D73D9" w14:textId="77777777" w:rsidR="002416B0" w:rsidRPr="00AD0DC6" w:rsidRDefault="002416B0" w:rsidP="00C82E31">
      <w:pPr>
        <w:spacing w:line="220" w:lineRule="atLeast"/>
        <w:rPr>
          <w:lang w:eastAsia="ja-JP"/>
        </w:rPr>
      </w:pPr>
      <w:r w:rsidRPr="00E520ED">
        <w:t>C:\Program Files\SO-TEN\</w:t>
      </w:r>
      <w:proofErr w:type="spellStart"/>
      <w:r w:rsidRPr="00E520ED">
        <w:t>LogVillage</w:t>
      </w:r>
      <w:proofErr w:type="spellEnd"/>
    </w:p>
    <w:p w14:paraId="0BA2247A" w14:textId="77777777" w:rsidR="002416B0" w:rsidRPr="00E520ED" w:rsidRDefault="002416B0" w:rsidP="008E2760">
      <w:pPr>
        <w:tabs>
          <w:tab w:val="left" w:pos="2694"/>
        </w:tabs>
        <w:spacing w:line="220" w:lineRule="atLeast"/>
        <w:ind w:leftChars="202" w:left="390"/>
        <w:rPr>
          <w:lang w:eastAsia="ja-JP"/>
        </w:rPr>
      </w:pPr>
      <w:r w:rsidRPr="00E520ED">
        <w:rPr>
          <w:rFonts w:hint="eastAsia"/>
          <w:lang w:eastAsia="ja-JP"/>
        </w:rPr>
        <w:t>・</w:t>
      </w:r>
      <w:proofErr w:type="spellStart"/>
      <w:r w:rsidRPr="00E520ED">
        <w:rPr>
          <w:rFonts w:hint="eastAsia"/>
          <w:lang w:eastAsia="ja-JP"/>
        </w:rPr>
        <w:t>PServer</w:t>
      </w:r>
      <w:proofErr w:type="spellEnd"/>
      <w:r w:rsidRPr="00E520ED">
        <w:rPr>
          <w:rFonts w:hint="eastAsia"/>
          <w:lang w:eastAsia="ja-JP"/>
        </w:rPr>
        <w:tab/>
      </w:r>
      <w:proofErr w:type="spellStart"/>
      <w:r w:rsidR="005825D2">
        <w:rPr>
          <w:rFonts w:hAnsi="ＭＳ ゴシック" w:hint="eastAsia"/>
          <w:lang w:eastAsia="ja-JP"/>
        </w:rPr>
        <w:t>LogVillage</w:t>
      </w:r>
      <w:r w:rsidRPr="00E520ED">
        <w:rPr>
          <w:rFonts w:hint="eastAsia"/>
          <w:lang w:eastAsia="ja-JP"/>
        </w:rPr>
        <w:t>PS</w:t>
      </w:r>
      <w:proofErr w:type="spellEnd"/>
      <w:r w:rsidR="00ED14E7">
        <w:rPr>
          <w:rFonts w:hint="eastAsia"/>
          <w:lang w:eastAsia="ja-JP"/>
        </w:rPr>
        <w:t>プログラムの格納</w:t>
      </w:r>
      <w:r w:rsidRPr="00E520ED">
        <w:rPr>
          <w:rFonts w:hint="eastAsia"/>
          <w:lang w:eastAsia="ja-JP"/>
        </w:rPr>
        <w:t>フォルダ</w:t>
      </w:r>
    </w:p>
    <w:p w14:paraId="665E0B39" w14:textId="77777777" w:rsidR="002416B0" w:rsidRPr="00E520ED" w:rsidRDefault="002416B0" w:rsidP="00C82E31">
      <w:pPr>
        <w:spacing w:line="220" w:lineRule="atLeast"/>
        <w:rPr>
          <w:lang w:eastAsia="ja-JP"/>
        </w:rPr>
      </w:pPr>
    </w:p>
    <w:p w14:paraId="40E17EAC" w14:textId="77777777" w:rsidR="002416B0" w:rsidRDefault="002416B0">
      <w:pPr>
        <w:widowControl/>
        <w:suppressAutoHyphens w:val="0"/>
        <w:rPr>
          <w:lang w:eastAsia="ja-JP"/>
        </w:rPr>
      </w:pPr>
      <w:r>
        <w:rPr>
          <w:lang w:eastAsia="ja-JP"/>
        </w:rPr>
        <w:br w:type="page"/>
      </w:r>
    </w:p>
    <w:p w14:paraId="25C554B8" w14:textId="77777777" w:rsidR="002416B0" w:rsidRPr="00E520ED" w:rsidRDefault="002416B0" w:rsidP="008E2760">
      <w:pPr>
        <w:pStyle w:val="1"/>
        <w:rPr>
          <w:lang w:eastAsia="ja-JP"/>
        </w:rPr>
      </w:pPr>
      <w:bookmarkStart w:id="15" w:name="_Toc286336145"/>
      <w:bookmarkStart w:id="16" w:name="_Toc36368935"/>
      <w:r w:rsidRPr="00E520ED">
        <w:rPr>
          <w:lang w:eastAsia="ja-JP"/>
        </w:rPr>
        <w:lastRenderedPageBreak/>
        <w:t>2.本番運用までの手順</w:t>
      </w:r>
      <w:bookmarkEnd w:id="15"/>
      <w:bookmarkEnd w:id="16"/>
    </w:p>
    <w:p w14:paraId="1E4FCE38" w14:textId="77777777" w:rsidR="002416B0" w:rsidRPr="00E520ED" w:rsidRDefault="002416B0" w:rsidP="00C82E31">
      <w:pPr>
        <w:spacing w:line="220" w:lineRule="atLeast"/>
        <w:rPr>
          <w:rFonts w:hAnsi="ＭＳ ゴシック"/>
          <w:lang w:eastAsia="ja-JP"/>
        </w:rPr>
      </w:pPr>
    </w:p>
    <w:p w14:paraId="76A6F6BC" w14:textId="77777777" w:rsidR="002416B0" w:rsidRPr="00E520ED" w:rsidRDefault="00427D57" w:rsidP="00C82E31">
      <w:pPr>
        <w:spacing w:line="220" w:lineRule="atLeast"/>
        <w:rPr>
          <w:rFonts w:hAnsi="ＭＳ ゴシック"/>
          <w:lang w:eastAsia="ja-JP"/>
        </w:rPr>
      </w:pPr>
      <w:r>
        <w:rPr>
          <w:rFonts w:hAnsi="ＭＳ ゴシック"/>
          <w:noProof/>
        </w:rPr>
        <mc:AlternateContent>
          <mc:Choice Requires="wps">
            <w:drawing>
              <wp:anchor distT="0" distB="0" distL="114300" distR="114300" simplePos="0" relativeHeight="251520512" behindDoc="0" locked="0" layoutInCell="1" allowOverlap="1" wp14:anchorId="49846F1C" wp14:editId="78A763A7">
                <wp:simplePos x="0" y="0"/>
                <wp:positionH relativeFrom="column">
                  <wp:posOffset>415290</wp:posOffset>
                </wp:positionH>
                <wp:positionV relativeFrom="paragraph">
                  <wp:posOffset>40005</wp:posOffset>
                </wp:positionV>
                <wp:extent cx="3476625" cy="612140"/>
                <wp:effectExtent l="76200" t="77470" r="9525" b="15240"/>
                <wp:wrapNone/>
                <wp:docPr id="844" name="AutoShape 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76625" cy="612140"/>
                        </a:xfrm>
                        <a:prstGeom prst="roundRect">
                          <a:avLst>
                            <a:gd name="adj" fmla="val 16667"/>
                          </a:avLst>
                        </a:prstGeom>
                        <a:gradFill rotWithShape="0">
                          <a:gsLst>
                            <a:gs pos="0">
                              <a:srgbClr val="95B3D7"/>
                            </a:gs>
                            <a:gs pos="50000">
                              <a:srgbClr val="4F81BD"/>
                            </a:gs>
                            <a:gs pos="100000">
                              <a:srgbClr val="95B3D7"/>
                            </a:gs>
                          </a:gsLst>
                          <a:lin ang="5400000" scaled="1"/>
                        </a:gradFill>
                        <a:ln w="12700">
                          <a:solidFill>
                            <a:srgbClr val="4F81BD"/>
                          </a:solidFill>
                          <a:miter lim="800000"/>
                          <a:headEnd/>
                          <a:tailEnd/>
                        </a:ln>
                        <a:effectLst>
                          <a:outerShdw dist="107763" dir="13500000" algn="ctr" rotWithShape="0">
                            <a:srgbClr val="243F60">
                              <a:alpha val="50000"/>
                            </a:srgbClr>
                          </a:outerShdw>
                        </a:effectLst>
                      </wps:spPr>
                      <wps:txbx>
                        <w:txbxContent>
                          <w:p w14:paraId="3018D96E" w14:textId="77777777" w:rsidR="00353126" w:rsidRPr="00D16F37" w:rsidRDefault="00353126" w:rsidP="00D16F37">
                            <w:pPr>
                              <w:pStyle w:val="afffff6"/>
                              <w:jc w:val="center"/>
                              <w:rPr>
                                <w:rFonts w:ascii="ＭＳ ゴシック" w:eastAsia="ＭＳ ゴシック" w:hAnsi="ＭＳ ゴシック"/>
                                <w:lang w:eastAsia="ja-JP"/>
                              </w:rPr>
                            </w:pPr>
                            <w:r w:rsidRPr="00D16F37">
                              <w:rPr>
                                <w:rFonts w:ascii="ＭＳ ゴシック" w:eastAsia="ＭＳ ゴシック" w:hAnsi="ＭＳ ゴシック"/>
                                <w:lang w:eastAsia="ja-JP"/>
                              </w:rPr>
                              <w:t>導入前の準備と確認</w:t>
                            </w:r>
                          </w:p>
                          <w:p w14:paraId="445A0E2D" w14:textId="77777777" w:rsidR="00353126" w:rsidRPr="00D16F37" w:rsidRDefault="00353126" w:rsidP="00D16F37">
                            <w:pPr>
                              <w:pStyle w:val="afffff6"/>
                              <w:jc w:val="center"/>
                              <w:rPr>
                                <w:rFonts w:ascii="ＭＳ ゴシック" w:eastAsia="ＭＳ ゴシック" w:hAnsi="ＭＳ ゴシック"/>
                                <w:lang w:eastAsia="ja-JP"/>
                              </w:rPr>
                            </w:pPr>
                            <w:r w:rsidRPr="00D16F37">
                              <w:rPr>
                                <w:rFonts w:ascii="ＭＳ ゴシック" w:eastAsia="ＭＳ ゴシック" w:hAnsi="ＭＳ ゴシック" w:hint="eastAsia"/>
                                <w:lang w:eastAsia="ja-JP"/>
                              </w:rPr>
                              <w:t>（導入マニュアル</w:t>
                            </w:r>
                            <w:r>
                              <w:rPr>
                                <w:rFonts w:ascii="ＭＳ ゴシック" w:eastAsia="ＭＳ ゴシック" w:hAnsi="ＭＳ ゴシック" w:hint="eastAsia"/>
                                <w:lang w:eastAsia="ja-JP"/>
                              </w:rPr>
                              <w:t>：</w:t>
                            </w:r>
                            <w:r w:rsidRPr="00D16F37">
                              <w:rPr>
                                <w:rFonts w:ascii="ＭＳ ゴシック" w:eastAsia="ＭＳ ゴシック" w:hAnsi="ＭＳ ゴシック" w:hint="eastAsia"/>
                                <w:lang w:eastAsia="ja-JP"/>
                              </w:rPr>
                              <w:t>3.導入前の準備と確認）</w:t>
                            </w:r>
                          </w:p>
                          <w:p w14:paraId="4DDEBD8C" w14:textId="77777777" w:rsidR="00353126" w:rsidRPr="00D16F37" w:rsidRDefault="00353126" w:rsidP="00D16F37">
                            <w:pPr>
                              <w:pStyle w:val="afffff6"/>
                              <w:ind w:left="360"/>
                              <w:jc w:val="center"/>
                              <w:rPr>
                                <w:rFonts w:ascii="ＭＳ ゴシック" w:eastAsia="ＭＳ ゴシック" w:hAnsi="ＭＳ ゴシック"/>
                                <w:lang w:eastAsia="ja-JP"/>
                              </w:rPr>
                            </w:pP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oundrect w14:anchorId="49846F1C" id="AutoShape 27" o:spid="_x0000_s1071" style="position:absolute;margin-left:32.7pt;margin-top:3.15pt;width:273.75pt;height:48.2pt;z-index:251520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" fillcolor="#95b3d7" strokecolor="#4f81bd" strokeweight="1pt">
                <v:fill color2="#4f81bd" focus="50%" type="gradient"/>
                <v:stroke joinstyle="miter"/>
                <v:shadow on="t" color="#243f60" opacity=".5" offset="-6pt,-6pt"/>
                <v:textbox>
                  <w:txbxContent>
                    <w:p w14:paraId="3018D96E" w14:textId="77777777" w:rsidR="00353126" w:rsidRPr="00D16F37" w:rsidRDefault="00353126" w:rsidP="00D16F37">
                      <w:pPr>
                        <w:pStyle w:val="afffff6"/>
                        <w:jc w:val="center"/>
                        <w:rPr>
                          <w:rFonts w:ascii="ＭＳ ゴシック" w:eastAsia="ＭＳ ゴシック" w:hAnsi="ＭＳ ゴシック"/>
                          <w:lang w:eastAsia="ja-JP"/>
                        </w:rPr>
                      </w:pPr>
                      <w:r w:rsidRPr="00D16F37">
                        <w:rPr>
                          <w:rFonts w:ascii="ＭＳ ゴシック" w:eastAsia="ＭＳ ゴシック" w:hAnsi="ＭＳ ゴシック"/>
                          <w:lang w:eastAsia="ja-JP"/>
                        </w:rPr>
                        <w:t>導入前の準備と確認</w:t>
                      </w:r>
                    </w:p>
                    <w:p w14:paraId="445A0E2D" w14:textId="77777777" w:rsidR="00353126" w:rsidRPr="00D16F37" w:rsidRDefault="00353126" w:rsidP="00D16F37">
                      <w:pPr>
                        <w:pStyle w:val="afffff6"/>
                        <w:jc w:val="center"/>
                        <w:rPr>
                          <w:rFonts w:ascii="ＭＳ ゴシック" w:eastAsia="ＭＳ ゴシック" w:hAnsi="ＭＳ ゴシック"/>
                          <w:lang w:eastAsia="ja-JP"/>
                        </w:rPr>
                      </w:pPr>
                      <w:r w:rsidRPr="00D16F37">
                        <w:rPr>
                          <w:rFonts w:ascii="ＭＳ ゴシック" w:eastAsia="ＭＳ ゴシック" w:hAnsi="ＭＳ ゴシック" w:hint="eastAsia"/>
                          <w:lang w:eastAsia="ja-JP"/>
                        </w:rPr>
                        <w:t>（導入マニュアル</w:t>
                      </w:r>
                      <w:r>
                        <w:rPr>
                          <w:rFonts w:ascii="ＭＳ ゴシック" w:eastAsia="ＭＳ ゴシック" w:hAnsi="ＭＳ ゴシック" w:hint="eastAsia"/>
                          <w:lang w:eastAsia="ja-JP"/>
                        </w:rPr>
                        <w:t>：</w:t>
                      </w:r>
                      <w:r w:rsidRPr="00D16F37">
                        <w:rPr>
                          <w:rFonts w:ascii="ＭＳ ゴシック" w:eastAsia="ＭＳ ゴシック" w:hAnsi="ＭＳ ゴシック" w:hint="eastAsia"/>
                          <w:lang w:eastAsia="ja-JP"/>
                        </w:rPr>
                        <w:t>3.導入前の準備と確認）</w:t>
                      </w:r>
                    </w:p>
                    <w:p w14:paraId="4DDEBD8C" w14:textId="77777777" w:rsidR="00353126" w:rsidRPr="00D16F37" w:rsidRDefault="00353126" w:rsidP="00D16F37">
                      <w:pPr>
                        <w:pStyle w:val="afffff6"/>
                        <w:ind w:left="360"/>
                        <w:jc w:val="center"/>
                        <w:rPr>
                          <w:rFonts w:ascii="ＭＳ ゴシック" w:eastAsia="ＭＳ ゴシック" w:hAnsi="ＭＳ ゴシック"/>
                          <w:lang w:eastAsia="ja-JP"/>
                        </w:rPr>
                      </w:pPr>
                    </w:p>
                  </w:txbxContent>
                </v:textbox>
              </v:roundrect>
            </w:pict>
          </mc:Fallback>
        </mc:AlternateContent>
      </w:r>
    </w:p>
    <w:p w14:paraId="7E547391" w14:textId="77777777" w:rsidR="002416B0" w:rsidRPr="00E520ED" w:rsidRDefault="002416B0" w:rsidP="00C82E31">
      <w:pPr>
        <w:spacing w:line="220" w:lineRule="atLeast"/>
        <w:rPr>
          <w:rFonts w:hAnsi="ＭＳ ゴシック"/>
          <w:lang w:eastAsia="ja-JP"/>
        </w:rPr>
      </w:pPr>
    </w:p>
    <w:p w14:paraId="08E289D3" w14:textId="77777777" w:rsidR="002416B0" w:rsidRPr="00E520ED" w:rsidRDefault="002416B0" w:rsidP="00C82E31">
      <w:pPr>
        <w:spacing w:line="220" w:lineRule="atLeast"/>
        <w:rPr>
          <w:rFonts w:hAnsi="ＭＳ ゴシック"/>
          <w:lang w:eastAsia="ar-SA"/>
        </w:rPr>
      </w:pPr>
    </w:p>
    <w:p w14:paraId="75CE18C6" w14:textId="77777777" w:rsidR="002416B0" w:rsidRPr="00E520ED" w:rsidRDefault="00427D57" w:rsidP="00C82E31">
      <w:pPr>
        <w:spacing w:line="220" w:lineRule="atLeast"/>
        <w:rPr>
          <w:rFonts w:hAnsi="ＭＳ ゴシック"/>
          <w:lang w:eastAsia="ar-SA"/>
        </w:rPr>
      </w:pPr>
      <w:r>
        <w:rPr>
          <w:rFonts w:hAnsi="ＭＳ ゴシック"/>
          <w:noProof/>
        </w:rPr>
        <mc:AlternateContent>
          <mc:Choice Requires="wps">
            <w:drawing>
              <wp:anchor distT="0" distB="0" distL="114300" distR="114300" simplePos="0" relativeHeight="251612672" behindDoc="0" locked="0" layoutInCell="1" allowOverlap="1" wp14:anchorId="48A6FFBE" wp14:editId="49AE0273">
                <wp:simplePos x="0" y="0"/>
                <wp:positionH relativeFrom="column">
                  <wp:posOffset>1882140</wp:posOffset>
                </wp:positionH>
                <wp:positionV relativeFrom="paragraph">
                  <wp:posOffset>48895</wp:posOffset>
                </wp:positionV>
                <wp:extent cx="542925" cy="304800"/>
                <wp:effectExtent l="47625" t="6350" r="47625" b="12700"/>
                <wp:wrapNone/>
                <wp:docPr id="843" name="AutoShape 15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42925" cy="304800"/>
                        </a:xfrm>
                        <a:prstGeom prst="downArrow">
                          <a:avLst>
                            <a:gd name="adj1" fmla="val 50000"/>
                            <a:gd name="adj2" fmla="val 25000"/>
                          </a:avLst>
                        </a:prstGeom>
                        <a:solidFill>
                          <a:srgbClr val="DAEEF3"/>
                        </a:solidFill>
                        <a:ln w="9360">
                          <a:solidFill>
                            <a:srgbClr val="31849B"/>
                          </a:solidFill>
                          <a:miter lim="800000"/>
                          <a:headEnd/>
                          <a:tailEnd/>
                        </a:ln>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type w14:anchorId="16BEC793"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AutoShape 158" o:spid="_x0000_s1026" type="#_x0000_t67" style="position:absolute;left:0;text-align:left;margin-left:148.2pt;margin-top:3.85pt;width:42.75pt;height:24pt;z-index:251612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" fillcolor="#daeef3" strokecolor="#31849b" strokeweight=".26mm"/>
            </w:pict>
          </mc:Fallback>
        </mc:AlternateContent>
      </w:r>
    </w:p>
    <w:p w14:paraId="7E995BD0" w14:textId="77777777" w:rsidR="002416B0" w:rsidRPr="00E520ED" w:rsidRDefault="00427D57" w:rsidP="00C82E31">
      <w:pPr>
        <w:spacing w:line="220" w:lineRule="atLeast"/>
        <w:rPr>
          <w:rFonts w:hAnsi="ＭＳ ゴシック"/>
          <w:lang w:eastAsia="ar-SA"/>
        </w:rPr>
      </w:pPr>
      <w:r>
        <w:rPr>
          <w:rFonts w:hAnsi="ＭＳ ゴシック"/>
          <w:noProof/>
        </w:rPr>
        <mc:AlternateContent>
          <mc:Choice Requires="wps">
            <w:drawing>
              <wp:anchor distT="0" distB="0" distL="114300" distR="114300" simplePos="0" relativeHeight="251521536" behindDoc="0" locked="0" layoutInCell="1" allowOverlap="1" wp14:anchorId="33A0DB3B" wp14:editId="3D073E06">
                <wp:simplePos x="0" y="0"/>
                <wp:positionH relativeFrom="column">
                  <wp:posOffset>420370</wp:posOffset>
                </wp:positionH>
                <wp:positionV relativeFrom="paragraph">
                  <wp:posOffset>148590</wp:posOffset>
                </wp:positionV>
                <wp:extent cx="3467100" cy="612140"/>
                <wp:effectExtent l="81280" t="76200" r="13970" b="6985"/>
                <wp:wrapNone/>
                <wp:docPr id="842" name="AutoShape 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67100" cy="612140"/>
                        </a:xfrm>
                        <a:prstGeom prst="roundRect">
                          <a:avLst>
                            <a:gd name="adj" fmla="val 16667"/>
                          </a:avLst>
                        </a:prstGeom>
                        <a:gradFill rotWithShape="0">
                          <a:gsLst>
                            <a:gs pos="0">
                              <a:srgbClr val="95B3D7"/>
                            </a:gs>
                            <a:gs pos="50000">
                              <a:srgbClr val="4F81BD"/>
                            </a:gs>
                            <a:gs pos="100000">
                              <a:srgbClr val="95B3D7"/>
                            </a:gs>
                          </a:gsLst>
                          <a:lin ang="5400000" scaled="1"/>
                        </a:gradFill>
                        <a:ln w="12700">
                          <a:solidFill>
                            <a:srgbClr val="4F81BD"/>
                          </a:solidFill>
                          <a:miter lim="800000"/>
                          <a:headEnd/>
                          <a:tailEnd/>
                        </a:ln>
                        <a:effectLst>
                          <a:outerShdw dist="107763" dir="13500000" algn="ctr" rotWithShape="0">
                            <a:srgbClr val="243F60">
                              <a:alpha val="50000"/>
                            </a:srgbClr>
                          </a:outerShdw>
                        </a:effectLst>
                      </wps:spPr>
                      <wps:txbx>
                        <w:txbxContent>
                          <w:p w14:paraId="14778C26" w14:textId="77777777" w:rsidR="00353126" w:rsidRDefault="00353126" w:rsidP="00D16F37">
                            <w:pPr>
                              <w:pStyle w:val="afffff6"/>
                              <w:jc w:val="center"/>
                              <w:rPr>
                                <w:rFonts w:ascii="ＭＳ ゴシック" w:eastAsia="ＭＳ ゴシック" w:hAnsi="ＭＳ ゴシック"/>
                                <w:lang w:eastAsia="ja-JP"/>
                              </w:rPr>
                            </w:pPr>
                            <w:r w:rsidRPr="00D16F37">
                              <w:rPr>
                                <w:rFonts w:ascii="ＭＳ ゴシック" w:eastAsia="ＭＳ ゴシック" w:hAnsi="ＭＳ ゴシック"/>
                                <w:lang w:eastAsia="ja-JP"/>
                              </w:rPr>
                              <w:t>LogVillageマネージャのインストール</w:t>
                            </w:r>
                          </w:p>
                          <w:p w14:paraId="49485C41" w14:textId="77777777" w:rsidR="00353126" w:rsidRPr="00D16F37" w:rsidRDefault="00353126" w:rsidP="00D16F37">
                            <w:pPr>
                              <w:pStyle w:val="afffff6"/>
                              <w:jc w:val="center"/>
                              <w:rPr>
                                <w:rFonts w:ascii="ＭＳ ゴシック" w:eastAsia="ＭＳ ゴシック" w:hAnsi="ＭＳ ゴシック"/>
                                <w:lang w:eastAsia="ja-JP"/>
                              </w:rPr>
                            </w:pPr>
                            <w:r>
                              <w:rPr>
                                <w:rFonts w:ascii="ＭＳ ゴシック" w:eastAsia="ＭＳ ゴシック" w:hAnsi="ＭＳ ゴシック" w:hint="eastAsia"/>
                                <w:lang w:eastAsia="ja-JP"/>
                              </w:rPr>
                              <w:t>（導入マニュアル：</w:t>
                            </w:r>
                            <w:r w:rsidRPr="00D16F37">
                              <w:rPr>
                                <w:rFonts w:ascii="ＭＳ ゴシック" w:eastAsia="ＭＳ ゴシック" w:hAnsi="ＭＳ ゴシック" w:hint="eastAsia"/>
                                <w:lang w:eastAsia="ja-JP"/>
                              </w:rPr>
                              <w:t>4.</w:t>
                            </w:r>
                            <w:r>
                              <w:rPr>
                                <w:rFonts w:ascii="ＭＳ ゴシック" w:eastAsia="ＭＳ ゴシック" w:hAnsi="ＭＳ ゴシック" w:hint="eastAsia"/>
                                <w:lang w:eastAsia="ja-JP"/>
                              </w:rPr>
                              <w:t>LogVillageMGR</w:t>
                            </w:r>
                            <w:r w:rsidRPr="00D16F37">
                              <w:rPr>
                                <w:rFonts w:ascii="ＭＳ ゴシック" w:eastAsia="ＭＳ ゴシック" w:hAnsi="ＭＳ ゴシック" w:hint="eastAsia"/>
                                <w:lang w:eastAsia="ja-JP"/>
                              </w:rPr>
                              <w:t>のインストール</w:t>
                            </w:r>
                            <w:r>
                              <w:rPr>
                                <w:rFonts w:ascii="ＭＳ ゴシック" w:eastAsia="ＭＳ ゴシック" w:hAnsi="ＭＳ ゴシック" w:hint="eastAsia"/>
                                <w:lang w:eastAsia="ja-JP"/>
                              </w:rPr>
                              <w:t>）</w:t>
                            </w:r>
                          </w:p>
                          <w:p w14:paraId="78080A45" w14:textId="77777777" w:rsidR="00353126" w:rsidRPr="00D16F37" w:rsidRDefault="00353126" w:rsidP="00D16F37">
                            <w:pPr>
                              <w:jc w:val="center"/>
                              <w:rPr>
                                <w:rFonts w:hAnsi="ＭＳ ゴシック"/>
                                <w:lang w:eastAsia="ja-JP"/>
                              </w:rPr>
                            </w:pP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oundrect w14:anchorId="33A0DB3B" id="AutoShape 28" o:spid="_x0000_s1072" style="position:absolute;margin-left:33.1pt;margin-top:11.7pt;width:273pt;height:48.2pt;z-index:251521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" fillcolor="#95b3d7" strokecolor="#4f81bd" strokeweight="1pt">
                <v:fill color2="#4f81bd" focus="50%" type="gradient"/>
                <v:stroke joinstyle="miter"/>
                <v:shadow on="t" color="#243f60" opacity=".5" offset="-6pt,-6pt"/>
                <v:textbox>
                  <w:txbxContent>
                    <w:p w14:paraId="14778C26" w14:textId="77777777" w:rsidR="00353126" w:rsidRDefault="00353126" w:rsidP="00D16F37">
                      <w:pPr>
                        <w:pStyle w:val="afffff6"/>
                        <w:jc w:val="center"/>
                        <w:rPr>
                          <w:rFonts w:ascii="ＭＳ ゴシック" w:eastAsia="ＭＳ ゴシック" w:hAnsi="ＭＳ ゴシック"/>
                          <w:lang w:eastAsia="ja-JP"/>
                        </w:rPr>
                      </w:pPr>
                      <w:r w:rsidRPr="00D16F37">
                        <w:rPr>
                          <w:rFonts w:ascii="ＭＳ ゴシック" w:eastAsia="ＭＳ ゴシック" w:hAnsi="ＭＳ ゴシック"/>
                          <w:lang w:eastAsia="ja-JP"/>
                        </w:rPr>
                        <w:t>LogVillageマネージャのインストール</w:t>
                      </w:r>
                    </w:p>
                    <w:p w14:paraId="49485C41" w14:textId="77777777" w:rsidR="00353126" w:rsidRPr="00D16F37" w:rsidRDefault="00353126" w:rsidP="00D16F37">
                      <w:pPr>
                        <w:pStyle w:val="afffff6"/>
                        <w:jc w:val="center"/>
                        <w:rPr>
                          <w:rFonts w:ascii="ＭＳ ゴシック" w:eastAsia="ＭＳ ゴシック" w:hAnsi="ＭＳ ゴシック"/>
                          <w:lang w:eastAsia="ja-JP"/>
                        </w:rPr>
                      </w:pPr>
                      <w:r>
                        <w:rPr>
                          <w:rFonts w:ascii="ＭＳ ゴシック" w:eastAsia="ＭＳ ゴシック" w:hAnsi="ＭＳ ゴシック" w:hint="eastAsia"/>
                          <w:lang w:eastAsia="ja-JP"/>
                        </w:rPr>
                        <w:t>（導入マニュアル：</w:t>
                      </w:r>
                      <w:r w:rsidRPr="00D16F37">
                        <w:rPr>
                          <w:rFonts w:ascii="ＭＳ ゴシック" w:eastAsia="ＭＳ ゴシック" w:hAnsi="ＭＳ ゴシック" w:hint="eastAsia"/>
                          <w:lang w:eastAsia="ja-JP"/>
                        </w:rPr>
                        <w:t>4.</w:t>
                      </w:r>
                      <w:r>
                        <w:rPr>
                          <w:rFonts w:ascii="ＭＳ ゴシック" w:eastAsia="ＭＳ ゴシック" w:hAnsi="ＭＳ ゴシック" w:hint="eastAsia"/>
                          <w:lang w:eastAsia="ja-JP"/>
                        </w:rPr>
                        <w:t>LogVillageMGR</w:t>
                      </w:r>
                      <w:r w:rsidRPr="00D16F37">
                        <w:rPr>
                          <w:rFonts w:ascii="ＭＳ ゴシック" w:eastAsia="ＭＳ ゴシック" w:hAnsi="ＭＳ ゴシック" w:hint="eastAsia"/>
                          <w:lang w:eastAsia="ja-JP"/>
                        </w:rPr>
                        <w:t>のインストール</w:t>
                      </w:r>
                      <w:r>
                        <w:rPr>
                          <w:rFonts w:ascii="ＭＳ ゴシック" w:eastAsia="ＭＳ ゴシック" w:hAnsi="ＭＳ ゴシック" w:hint="eastAsia"/>
                          <w:lang w:eastAsia="ja-JP"/>
                        </w:rPr>
                        <w:t>）</w:t>
                      </w:r>
                    </w:p>
                    <w:p w14:paraId="78080A45" w14:textId="77777777" w:rsidR="00353126" w:rsidRPr="00D16F37" w:rsidRDefault="00353126" w:rsidP="00D16F37">
                      <w:pPr>
                        <w:jc w:val="center"/>
                        <w:rPr>
                          <w:rFonts w:hAnsi="ＭＳ ゴシック"/>
                          <w:lang w:eastAsia="ja-JP"/>
                        </w:rPr>
                      </w:pPr>
                    </w:p>
                  </w:txbxContent>
                </v:textbox>
              </v:roundrect>
            </w:pict>
          </mc:Fallback>
        </mc:AlternateContent>
      </w:r>
    </w:p>
    <w:p w14:paraId="5C642C61" w14:textId="77777777" w:rsidR="002416B0" w:rsidRPr="00E520ED" w:rsidRDefault="002416B0" w:rsidP="00C82E31">
      <w:pPr>
        <w:spacing w:line="220" w:lineRule="atLeast"/>
        <w:rPr>
          <w:rFonts w:hAnsi="ＭＳ ゴシック"/>
          <w:lang w:eastAsia="ar-SA"/>
        </w:rPr>
      </w:pPr>
    </w:p>
    <w:p w14:paraId="0A075BC9" w14:textId="77777777" w:rsidR="002416B0" w:rsidRPr="00E520ED" w:rsidRDefault="002416B0" w:rsidP="00C82E31">
      <w:pPr>
        <w:spacing w:line="220" w:lineRule="atLeast"/>
        <w:rPr>
          <w:rFonts w:hAnsi="ＭＳ ゴシック"/>
          <w:lang w:eastAsia="ja-JP"/>
        </w:rPr>
      </w:pPr>
    </w:p>
    <w:p w14:paraId="5758D9A0" w14:textId="77777777" w:rsidR="002416B0" w:rsidRPr="00E520ED" w:rsidRDefault="00427D57" w:rsidP="00C82E31">
      <w:pPr>
        <w:spacing w:line="220" w:lineRule="atLeast"/>
        <w:rPr>
          <w:rFonts w:hAnsi="ＭＳ ゴシック"/>
          <w:lang w:eastAsia="ar-SA"/>
        </w:rPr>
      </w:pPr>
      <w:r>
        <w:rPr>
          <w:rFonts w:hAnsi="ＭＳ ゴシック"/>
          <w:noProof/>
        </w:rPr>
        <mc:AlternateContent>
          <mc:Choice Requires="wps">
            <w:drawing>
              <wp:anchor distT="0" distB="0" distL="114300" distR="114300" simplePos="0" relativeHeight="251613696" behindDoc="0" locked="0" layoutInCell="1" allowOverlap="1" wp14:anchorId="59E352FB" wp14:editId="00F3491E">
                <wp:simplePos x="0" y="0"/>
                <wp:positionH relativeFrom="column">
                  <wp:posOffset>1882140</wp:posOffset>
                </wp:positionH>
                <wp:positionV relativeFrom="paragraph">
                  <wp:posOffset>157480</wp:posOffset>
                </wp:positionV>
                <wp:extent cx="542925" cy="304800"/>
                <wp:effectExtent l="47625" t="5080" r="47625" b="13970"/>
                <wp:wrapNone/>
                <wp:docPr id="841" name="AutoShape 1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42925" cy="304800"/>
                        </a:xfrm>
                        <a:prstGeom prst="downArrow">
                          <a:avLst>
                            <a:gd name="adj1" fmla="val 50000"/>
                            <a:gd name="adj2" fmla="val 25000"/>
                          </a:avLst>
                        </a:prstGeom>
                        <a:solidFill>
                          <a:srgbClr val="DAEEF3"/>
                        </a:solidFill>
                        <a:ln w="9360">
                          <a:solidFill>
                            <a:srgbClr val="31849B"/>
                          </a:solidFill>
                          <a:miter lim="800000"/>
                          <a:headEnd/>
                          <a:tailEnd/>
                        </a:ln>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6E81A4E5" id="AutoShape 159" o:spid="_x0000_s1026" type="#_x0000_t67" style="position:absolute;left:0;text-align:left;margin-left:148.2pt;margin-top:12.4pt;width:42.75pt;height:24pt;z-index:251613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" fillcolor="#daeef3" strokecolor="#31849b" strokeweight=".26mm"/>
            </w:pict>
          </mc:Fallback>
        </mc:AlternateContent>
      </w:r>
    </w:p>
    <w:p w14:paraId="06A1C464" w14:textId="77777777" w:rsidR="002416B0" w:rsidRPr="00E520ED" w:rsidRDefault="002416B0" w:rsidP="00C82E31">
      <w:pPr>
        <w:spacing w:line="220" w:lineRule="atLeast"/>
        <w:rPr>
          <w:rFonts w:hAnsi="ＭＳ ゴシック"/>
          <w:lang w:eastAsia="ja-JP"/>
        </w:rPr>
      </w:pPr>
    </w:p>
    <w:p w14:paraId="06F7EE13" w14:textId="77777777" w:rsidR="002416B0" w:rsidRPr="00E520ED" w:rsidRDefault="00427D57" w:rsidP="00C82E31">
      <w:pPr>
        <w:spacing w:line="220" w:lineRule="atLeast"/>
        <w:rPr>
          <w:rFonts w:hAnsi="ＭＳ ゴシック"/>
          <w:lang w:eastAsia="ar-SA"/>
        </w:rPr>
      </w:pPr>
      <w:r>
        <w:rPr>
          <w:rFonts w:hAnsi="ＭＳ ゴシック"/>
          <w:noProof/>
        </w:rPr>
        <mc:AlternateContent>
          <mc:Choice Requires="wps">
            <w:drawing>
              <wp:anchor distT="0" distB="0" distL="114300" distR="114300" simplePos="0" relativeHeight="251522560" behindDoc="0" locked="0" layoutInCell="1" allowOverlap="1" wp14:anchorId="1048C6E3" wp14:editId="5302B4C7">
                <wp:simplePos x="0" y="0"/>
                <wp:positionH relativeFrom="column">
                  <wp:posOffset>424815</wp:posOffset>
                </wp:positionH>
                <wp:positionV relativeFrom="paragraph">
                  <wp:posOffset>67945</wp:posOffset>
                </wp:positionV>
                <wp:extent cx="3457575" cy="612140"/>
                <wp:effectExtent l="76200" t="84455" r="9525" b="8255"/>
                <wp:wrapNone/>
                <wp:docPr id="840" name="AutoShape 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57575" cy="612140"/>
                        </a:xfrm>
                        <a:prstGeom prst="roundRect">
                          <a:avLst>
                            <a:gd name="adj" fmla="val 16667"/>
                          </a:avLst>
                        </a:prstGeom>
                        <a:gradFill rotWithShape="0">
                          <a:gsLst>
                            <a:gs pos="0">
                              <a:srgbClr val="95B3D7"/>
                            </a:gs>
                            <a:gs pos="50000">
                              <a:srgbClr val="4F81BD"/>
                            </a:gs>
                            <a:gs pos="100000">
                              <a:srgbClr val="95B3D7"/>
                            </a:gs>
                          </a:gsLst>
                          <a:lin ang="5400000" scaled="1"/>
                        </a:gradFill>
                        <a:ln w="12700">
                          <a:solidFill>
                            <a:srgbClr val="4F81BD"/>
                          </a:solidFill>
                          <a:miter lim="800000"/>
                          <a:headEnd/>
                          <a:tailEnd/>
                        </a:ln>
                        <a:effectLst>
                          <a:outerShdw dist="107763" dir="13500000" algn="ctr" rotWithShape="0">
                            <a:srgbClr val="243F60">
                              <a:alpha val="50000"/>
                            </a:srgbClr>
                          </a:outerShdw>
                        </a:effectLst>
                      </wps:spPr>
                      <wps:txbx>
                        <w:txbxContent>
                          <w:p w14:paraId="093F8B15" w14:textId="77777777" w:rsidR="00353126" w:rsidRDefault="00353126" w:rsidP="00D16F37">
                            <w:pPr>
                              <w:pStyle w:val="afffff6"/>
                              <w:jc w:val="center"/>
                              <w:rPr>
                                <w:rFonts w:ascii="ＭＳ ゴシック" w:eastAsia="ＭＳ ゴシック" w:hAnsi="ＭＳ ゴシック"/>
                                <w:szCs w:val="21"/>
                                <w:lang w:eastAsia="ja-JP"/>
                              </w:rPr>
                            </w:pPr>
                            <w:r w:rsidRPr="00D16F37">
                              <w:rPr>
                                <w:rFonts w:ascii="ＭＳ ゴシック" w:eastAsia="ＭＳ ゴシック" w:hAnsi="ＭＳ ゴシック"/>
                                <w:szCs w:val="21"/>
                                <w:lang w:eastAsia="ja-JP"/>
                              </w:rPr>
                              <w:t>LogVillageポーリングサーバーのインストール</w:t>
                            </w:r>
                          </w:p>
                          <w:p w14:paraId="65C74F30" w14:textId="77777777" w:rsidR="00353126" w:rsidRPr="00D16F37" w:rsidRDefault="00353126" w:rsidP="00D16F37">
                            <w:pPr>
                              <w:pStyle w:val="afffff6"/>
                              <w:jc w:val="center"/>
                              <w:rPr>
                                <w:rFonts w:ascii="ＭＳ ゴシック" w:eastAsia="ＭＳ ゴシック" w:hAnsi="ＭＳ ゴシック"/>
                                <w:szCs w:val="21"/>
                                <w:lang w:eastAsia="ja-JP"/>
                              </w:rPr>
                            </w:pPr>
                            <w:r w:rsidRPr="00D16F37">
                              <w:rPr>
                                <w:rFonts w:ascii="ＭＳ ゴシック" w:eastAsia="ＭＳ ゴシック" w:hAnsi="ＭＳ ゴシック" w:hint="eastAsia"/>
                                <w:szCs w:val="21"/>
                                <w:lang w:eastAsia="ja-JP"/>
                              </w:rPr>
                              <w:t>（導入マニュアル：5.LogVillagePSのインストール）</w:t>
                            </w: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oundrect w14:anchorId="1048C6E3" id="AutoShape 29" o:spid="_x0000_s1073" style="position:absolute;margin-left:33.45pt;margin-top:5.35pt;width:272.25pt;height:48.2pt;z-index:251522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" fillcolor="#95b3d7" strokecolor="#4f81bd" strokeweight="1pt">
                <v:fill color2="#4f81bd" focus="50%" type="gradient"/>
                <v:stroke joinstyle="miter"/>
                <v:shadow on="t" color="#243f60" opacity=".5" offset="-6pt,-6pt"/>
                <v:textbox>
                  <w:txbxContent>
                    <w:p w14:paraId="093F8B15" w14:textId="77777777" w:rsidR="00353126" w:rsidRDefault="00353126" w:rsidP="00D16F37">
                      <w:pPr>
                        <w:pStyle w:val="afffff6"/>
                        <w:jc w:val="center"/>
                        <w:rPr>
                          <w:rFonts w:ascii="ＭＳ ゴシック" w:eastAsia="ＭＳ ゴシック" w:hAnsi="ＭＳ ゴシック"/>
                          <w:szCs w:val="21"/>
                          <w:lang w:eastAsia="ja-JP"/>
                        </w:rPr>
                      </w:pPr>
                      <w:r w:rsidRPr="00D16F37">
                        <w:rPr>
                          <w:rFonts w:ascii="ＭＳ ゴシック" w:eastAsia="ＭＳ ゴシック" w:hAnsi="ＭＳ ゴシック"/>
                          <w:szCs w:val="21"/>
                          <w:lang w:eastAsia="ja-JP"/>
                        </w:rPr>
                        <w:t>LogVillageポーリングサーバーのインストール</w:t>
                      </w:r>
                    </w:p>
                    <w:p w14:paraId="65C74F30" w14:textId="77777777" w:rsidR="00353126" w:rsidRPr="00D16F37" w:rsidRDefault="00353126" w:rsidP="00D16F37">
                      <w:pPr>
                        <w:pStyle w:val="afffff6"/>
                        <w:jc w:val="center"/>
                        <w:rPr>
                          <w:rFonts w:ascii="ＭＳ ゴシック" w:eastAsia="ＭＳ ゴシック" w:hAnsi="ＭＳ ゴシック"/>
                          <w:szCs w:val="21"/>
                          <w:lang w:eastAsia="ja-JP"/>
                        </w:rPr>
                      </w:pPr>
                      <w:r w:rsidRPr="00D16F37">
                        <w:rPr>
                          <w:rFonts w:ascii="ＭＳ ゴシック" w:eastAsia="ＭＳ ゴシック" w:hAnsi="ＭＳ ゴシック" w:hint="eastAsia"/>
                          <w:szCs w:val="21"/>
                          <w:lang w:eastAsia="ja-JP"/>
                        </w:rPr>
                        <w:t>（導入マニュアル：5.LogVillagePSのインストール）</w:t>
                      </w:r>
                    </w:p>
                  </w:txbxContent>
                </v:textbox>
              </v:roundrect>
            </w:pict>
          </mc:Fallback>
        </mc:AlternateContent>
      </w:r>
    </w:p>
    <w:p w14:paraId="7074F5CA" w14:textId="77777777" w:rsidR="002416B0" w:rsidRPr="00E520ED" w:rsidRDefault="002416B0" w:rsidP="00C82E31">
      <w:pPr>
        <w:spacing w:line="220" w:lineRule="atLeast"/>
        <w:rPr>
          <w:rFonts w:hAnsi="ＭＳ ゴシック"/>
          <w:lang w:eastAsia="ja-JP"/>
        </w:rPr>
      </w:pPr>
    </w:p>
    <w:p w14:paraId="52062AA3" w14:textId="77777777" w:rsidR="002416B0" w:rsidRPr="00E520ED" w:rsidRDefault="002416B0" w:rsidP="00C82E31">
      <w:pPr>
        <w:spacing w:line="220" w:lineRule="atLeast"/>
        <w:rPr>
          <w:rFonts w:hAnsi="ＭＳ ゴシック"/>
          <w:lang w:eastAsia="ar-SA"/>
        </w:rPr>
      </w:pPr>
    </w:p>
    <w:p w14:paraId="519E8A8D" w14:textId="77777777" w:rsidR="002416B0" w:rsidRPr="00E520ED" w:rsidRDefault="00427D57" w:rsidP="00C82E31">
      <w:pPr>
        <w:spacing w:line="220" w:lineRule="atLeast"/>
        <w:rPr>
          <w:rFonts w:hAnsi="ＭＳ ゴシック"/>
          <w:lang w:eastAsia="ja-JP"/>
        </w:rPr>
      </w:pPr>
      <w:r>
        <w:rPr>
          <w:rFonts w:hAnsi="ＭＳ ゴシック"/>
          <w:noProof/>
        </w:rPr>
        <mc:AlternateContent>
          <mc:Choice Requires="wps">
            <w:drawing>
              <wp:anchor distT="0" distB="0" distL="114300" distR="114300" simplePos="0" relativeHeight="251614720" behindDoc="0" locked="0" layoutInCell="1" allowOverlap="1" wp14:anchorId="29DE121F" wp14:editId="4769E68F">
                <wp:simplePos x="0" y="0"/>
                <wp:positionH relativeFrom="column">
                  <wp:posOffset>1882140</wp:posOffset>
                </wp:positionH>
                <wp:positionV relativeFrom="paragraph">
                  <wp:posOffset>76835</wp:posOffset>
                </wp:positionV>
                <wp:extent cx="542925" cy="304800"/>
                <wp:effectExtent l="47625" t="13335" r="47625" b="15240"/>
                <wp:wrapNone/>
                <wp:docPr id="839" name="AutoShape 1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42925" cy="304800"/>
                        </a:xfrm>
                        <a:prstGeom prst="downArrow">
                          <a:avLst>
                            <a:gd name="adj1" fmla="val 50000"/>
                            <a:gd name="adj2" fmla="val 25000"/>
                          </a:avLst>
                        </a:prstGeom>
                        <a:solidFill>
                          <a:srgbClr val="DAEEF3"/>
                        </a:solidFill>
                        <a:ln w="9360">
                          <a:solidFill>
                            <a:srgbClr val="31849B"/>
                          </a:solidFill>
                          <a:miter lim="800000"/>
                          <a:headEnd/>
                          <a:tailEnd/>
                        </a:ln>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39C9C3D2" id="AutoShape 160" o:spid="_x0000_s1026" type="#_x0000_t67" style="position:absolute;left:0;text-align:left;margin-left:148.2pt;margin-top:6.05pt;width:42.75pt;height:24pt;z-index:251614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" fillcolor="#daeef3" strokecolor="#31849b" strokeweight=".26mm"/>
            </w:pict>
          </mc:Fallback>
        </mc:AlternateContent>
      </w:r>
    </w:p>
    <w:p w14:paraId="4A362D2C" w14:textId="77777777" w:rsidR="002416B0" w:rsidRPr="00E520ED" w:rsidRDefault="00427D57" w:rsidP="00C82E31">
      <w:pPr>
        <w:spacing w:line="220" w:lineRule="atLeast"/>
        <w:rPr>
          <w:rFonts w:hAnsi="ＭＳ ゴシック"/>
          <w:lang w:eastAsia="ar-SA"/>
        </w:rPr>
      </w:pPr>
      <w:r>
        <w:rPr>
          <w:rFonts w:hAnsi="ＭＳ ゴシック"/>
          <w:noProof/>
        </w:rPr>
        <mc:AlternateContent>
          <mc:Choice Requires="wps">
            <w:drawing>
              <wp:anchor distT="0" distB="0" distL="114300" distR="114300" simplePos="0" relativeHeight="251524608" behindDoc="0" locked="0" layoutInCell="1" allowOverlap="1" wp14:anchorId="44BED7BD" wp14:editId="686734B1">
                <wp:simplePos x="0" y="0"/>
                <wp:positionH relativeFrom="column">
                  <wp:posOffset>429260</wp:posOffset>
                </wp:positionH>
                <wp:positionV relativeFrom="paragraph">
                  <wp:posOffset>195580</wp:posOffset>
                </wp:positionV>
                <wp:extent cx="3448050" cy="612140"/>
                <wp:effectExtent l="80645" t="83185" r="14605" b="9525"/>
                <wp:wrapNone/>
                <wp:docPr id="838" name="AutoShape 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48050" cy="612140"/>
                        </a:xfrm>
                        <a:prstGeom prst="roundRect">
                          <a:avLst>
                            <a:gd name="adj" fmla="val 16667"/>
                          </a:avLst>
                        </a:prstGeom>
                        <a:gradFill rotWithShape="0">
                          <a:gsLst>
                            <a:gs pos="0">
                              <a:srgbClr val="95B3D7"/>
                            </a:gs>
                            <a:gs pos="50000">
                              <a:srgbClr val="4F81BD"/>
                            </a:gs>
                            <a:gs pos="100000">
                              <a:srgbClr val="95B3D7"/>
                            </a:gs>
                          </a:gsLst>
                          <a:lin ang="5400000" scaled="1"/>
                        </a:gradFill>
                        <a:ln w="12700">
                          <a:solidFill>
                            <a:srgbClr val="4F81BD"/>
                          </a:solidFill>
                          <a:miter lim="800000"/>
                          <a:headEnd/>
                          <a:tailEnd/>
                        </a:ln>
                        <a:effectLst>
                          <a:outerShdw dist="107763" dir="13500000" algn="ctr" rotWithShape="0">
                            <a:srgbClr val="243F60">
                              <a:alpha val="50000"/>
                            </a:srgbClr>
                          </a:outerShdw>
                        </a:effectLst>
                      </wps:spPr>
                      <wps:txbx>
                        <w:txbxContent>
                          <w:p w14:paraId="6BCE7015" w14:textId="77777777" w:rsidR="00353126" w:rsidRDefault="00353126" w:rsidP="00D16F37">
                            <w:pPr>
                              <w:pStyle w:val="afffff6"/>
                              <w:jc w:val="center"/>
                              <w:rPr>
                                <w:rFonts w:ascii="ＭＳ ゴシック" w:eastAsia="ＭＳ ゴシック" w:hAnsi="ＭＳ ゴシック"/>
                                <w:lang w:eastAsia="ja-JP"/>
                              </w:rPr>
                            </w:pPr>
                            <w:r w:rsidRPr="00D16F37">
                              <w:rPr>
                                <w:rFonts w:ascii="ＭＳ ゴシック" w:eastAsia="ＭＳ ゴシック" w:hAnsi="ＭＳ ゴシック"/>
                              </w:rPr>
                              <w:t>LogVillageの基本設定</w:t>
                            </w:r>
                          </w:p>
                          <w:p w14:paraId="69AEC3FF" w14:textId="77777777" w:rsidR="00353126" w:rsidRPr="00D16F37" w:rsidRDefault="00353126" w:rsidP="00D16F37">
                            <w:pPr>
                              <w:pStyle w:val="afffff6"/>
                              <w:jc w:val="center"/>
                              <w:rPr>
                                <w:rFonts w:ascii="ＭＳ ゴシック" w:eastAsia="ＭＳ ゴシック" w:hAnsi="ＭＳ ゴシック"/>
                                <w:lang w:eastAsia="ja-JP"/>
                              </w:rPr>
                            </w:pPr>
                            <w:r w:rsidRPr="00D16F37">
                              <w:rPr>
                                <w:rFonts w:ascii="ＭＳ ゴシック" w:eastAsia="ＭＳ ゴシック" w:hAnsi="ＭＳ ゴシック" w:hint="eastAsia"/>
                                <w:lang w:eastAsia="ja-JP"/>
                              </w:rPr>
                              <w:t>（導入マニュアル：6.LogVillageの基本設定）</w:t>
                            </w:r>
                          </w:p>
                          <w:p w14:paraId="70A1FCE7" w14:textId="77777777" w:rsidR="00353126" w:rsidRPr="00D16F37" w:rsidRDefault="00353126" w:rsidP="00D16F37">
                            <w:pPr>
                              <w:jc w:val="center"/>
                              <w:rPr>
                                <w:rFonts w:hAnsi="ＭＳ ゴシック"/>
                                <w:lang w:eastAsia="ja-JP"/>
                              </w:rPr>
                            </w:pP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oundrect w14:anchorId="44BED7BD" id="AutoShape 31" o:spid="_x0000_s1074" style="position:absolute;margin-left:33.8pt;margin-top:15.4pt;width:271.5pt;height:48.2pt;z-index:251524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" fillcolor="#95b3d7" strokecolor="#4f81bd" strokeweight="1pt">
                <v:fill color2="#4f81bd" focus="50%" type="gradient"/>
                <v:stroke joinstyle="miter"/>
                <v:shadow on="t" color="#243f60" opacity=".5" offset="-6pt,-6pt"/>
                <v:textbox>
                  <w:txbxContent>
                    <w:p w14:paraId="6BCE7015" w14:textId="77777777" w:rsidR="00353126" w:rsidRDefault="00353126" w:rsidP="00D16F37">
                      <w:pPr>
                        <w:pStyle w:val="afffff6"/>
                        <w:jc w:val="center"/>
                        <w:rPr>
                          <w:rFonts w:ascii="ＭＳ ゴシック" w:eastAsia="ＭＳ ゴシック" w:hAnsi="ＭＳ ゴシック"/>
                          <w:lang w:eastAsia="ja-JP"/>
                        </w:rPr>
                      </w:pPr>
                      <w:r w:rsidRPr="00D16F37">
                        <w:rPr>
                          <w:rFonts w:ascii="ＭＳ ゴシック" w:eastAsia="ＭＳ ゴシック" w:hAnsi="ＭＳ ゴシック"/>
                        </w:rPr>
                        <w:t>LogVillageの基本設定</w:t>
                      </w:r>
                    </w:p>
                    <w:p w14:paraId="69AEC3FF" w14:textId="77777777" w:rsidR="00353126" w:rsidRPr="00D16F37" w:rsidRDefault="00353126" w:rsidP="00D16F37">
                      <w:pPr>
                        <w:pStyle w:val="afffff6"/>
                        <w:jc w:val="center"/>
                        <w:rPr>
                          <w:rFonts w:ascii="ＭＳ ゴシック" w:eastAsia="ＭＳ ゴシック" w:hAnsi="ＭＳ ゴシック"/>
                          <w:lang w:eastAsia="ja-JP"/>
                        </w:rPr>
                      </w:pPr>
                      <w:r w:rsidRPr="00D16F37">
                        <w:rPr>
                          <w:rFonts w:ascii="ＭＳ ゴシック" w:eastAsia="ＭＳ ゴシック" w:hAnsi="ＭＳ ゴシック" w:hint="eastAsia"/>
                          <w:lang w:eastAsia="ja-JP"/>
                        </w:rPr>
                        <w:t>（導入マニュアル：6.LogVillageの基本設定）</w:t>
                      </w:r>
                    </w:p>
                    <w:p w14:paraId="70A1FCE7" w14:textId="77777777" w:rsidR="00353126" w:rsidRPr="00D16F37" w:rsidRDefault="00353126" w:rsidP="00D16F37">
                      <w:pPr>
                        <w:jc w:val="center"/>
                        <w:rPr>
                          <w:rFonts w:hAnsi="ＭＳ ゴシック"/>
                          <w:lang w:eastAsia="ja-JP"/>
                        </w:rPr>
                      </w:pPr>
                    </w:p>
                  </w:txbxContent>
                </v:textbox>
              </v:roundrect>
            </w:pict>
          </mc:Fallback>
        </mc:AlternateContent>
      </w:r>
    </w:p>
    <w:p w14:paraId="1B6FC4AF" w14:textId="77777777" w:rsidR="002416B0" w:rsidRPr="00E520ED" w:rsidRDefault="002416B0" w:rsidP="00C82E31">
      <w:pPr>
        <w:spacing w:line="220" w:lineRule="atLeast"/>
        <w:rPr>
          <w:rFonts w:hAnsi="ＭＳ ゴシック"/>
          <w:lang w:eastAsia="ar-SA"/>
        </w:rPr>
      </w:pPr>
    </w:p>
    <w:p w14:paraId="29D91CEE" w14:textId="77777777" w:rsidR="002416B0" w:rsidRPr="00E520ED" w:rsidRDefault="002416B0" w:rsidP="00C82E31">
      <w:pPr>
        <w:spacing w:line="220" w:lineRule="atLeast"/>
        <w:rPr>
          <w:rFonts w:hAnsi="ＭＳ ゴシック"/>
          <w:lang w:eastAsia="ar-SA"/>
        </w:rPr>
      </w:pPr>
    </w:p>
    <w:p w14:paraId="0937A883" w14:textId="77777777" w:rsidR="002416B0" w:rsidRPr="00E520ED" w:rsidRDefault="00427D57" w:rsidP="00C82E31">
      <w:pPr>
        <w:spacing w:line="220" w:lineRule="atLeast"/>
        <w:rPr>
          <w:rFonts w:hAnsi="ＭＳ ゴシック"/>
          <w:lang w:eastAsia="ja-JP"/>
        </w:rPr>
      </w:pPr>
      <w:r>
        <w:rPr>
          <w:rFonts w:hAnsi="ＭＳ ゴシック"/>
          <w:noProof/>
        </w:rPr>
        <mc:AlternateContent>
          <mc:Choice Requires="wps">
            <w:drawing>
              <wp:anchor distT="0" distB="0" distL="114300" distR="114300" simplePos="0" relativeHeight="251618816" behindDoc="0" locked="0" layoutInCell="1" allowOverlap="1" wp14:anchorId="5A5D4BA2" wp14:editId="482B5DD1">
                <wp:simplePos x="0" y="0"/>
                <wp:positionH relativeFrom="column">
                  <wp:posOffset>1882140</wp:posOffset>
                </wp:positionH>
                <wp:positionV relativeFrom="paragraph">
                  <wp:posOffset>205105</wp:posOffset>
                </wp:positionV>
                <wp:extent cx="542925" cy="304800"/>
                <wp:effectExtent l="47625" t="12700" r="47625" b="15875"/>
                <wp:wrapNone/>
                <wp:docPr id="837" name="AutoShape 16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42925" cy="304800"/>
                        </a:xfrm>
                        <a:prstGeom prst="downArrow">
                          <a:avLst>
                            <a:gd name="adj1" fmla="val 50000"/>
                            <a:gd name="adj2" fmla="val 25000"/>
                          </a:avLst>
                        </a:prstGeom>
                        <a:solidFill>
                          <a:srgbClr val="DAEEF3"/>
                        </a:solidFill>
                        <a:ln w="9360">
                          <a:solidFill>
                            <a:srgbClr val="31849B"/>
                          </a:solidFill>
                          <a:miter lim="800000"/>
                          <a:headEnd/>
                          <a:tailEnd/>
                        </a:ln>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464B83D7" id="AutoShape 164" o:spid="_x0000_s1026" type="#_x0000_t67" style="position:absolute;left:0;text-align:left;margin-left:148.2pt;margin-top:16.15pt;width:42.75pt;height:24pt;z-index:251618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" fillcolor="#daeef3" strokecolor="#31849b" strokeweight=".26mm"/>
            </w:pict>
          </mc:Fallback>
        </mc:AlternateContent>
      </w:r>
    </w:p>
    <w:p w14:paraId="37485918" w14:textId="77777777" w:rsidR="002416B0" w:rsidRPr="00E520ED" w:rsidRDefault="002416B0" w:rsidP="00C82E31">
      <w:pPr>
        <w:spacing w:line="220" w:lineRule="atLeast"/>
        <w:rPr>
          <w:rFonts w:hAnsi="ＭＳ ゴシック"/>
          <w:lang w:eastAsia="ar-SA"/>
        </w:rPr>
      </w:pPr>
    </w:p>
    <w:p w14:paraId="6D8ECDB3" w14:textId="77777777" w:rsidR="002416B0" w:rsidRPr="00E520ED" w:rsidRDefault="00427D57" w:rsidP="00C82E31">
      <w:pPr>
        <w:spacing w:line="220" w:lineRule="atLeast"/>
        <w:rPr>
          <w:rFonts w:hAnsi="ＭＳ ゴシック"/>
          <w:lang w:eastAsia="ar-SA"/>
        </w:rPr>
      </w:pPr>
      <w:r>
        <w:rPr>
          <w:rFonts w:hAnsi="ＭＳ ゴシック"/>
          <w:noProof/>
        </w:rPr>
        <mc:AlternateContent>
          <mc:Choice Requires="wps">
            <w:drawing>
              <wp:anchor distT="0" distB="0" distL="114300" distR="114300" simplePos="0" relativeHeight="251523584" behindDoc="0" locked="0" layoutInCell="1" allowOverlap="1" wp14:anchorId="42BAFE35" wp14:editId="1AB70495">
                <wp:simplePos x="0" y="0"/>
                <wp:positionH relativeFrom="column">
                  <wp:posOffset>429260</wp:posOffset>
                </wp:positionH>
                <wp:positionV relativeFrom="paragraph">
                  <wp:posOffset>114935</wp:posOffset>
                </wp:positionV>
                <wp:extent cx="3448050" cy="612140"/>
                <wp:effectExtent l="80645" t="81915" r="14605" b="10795"/>
                <wp:wrapNone/>
                <wp:docPr id="836" name="AutoShape 3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48050" cy="612140"/>
                        </a:xfrm>
                        <a:prstGeom prst="roundRect">
                          <a:avLst>
                            <a:gd name="adj" fmla="val 16667"/>
                          </a:avLst>
                        </a:prstGeom>
                        <a:gradFill rotWithShape="0">
                          <a:gsLst>
                            <a:gs pos="0">
                              <a:srgbClr val="95B3D7"/>
                            </a:gs>
                            <a:gs pos="50000">
                              <a:srgbClr val="4F81BD"/>
                            </a:gs>
                            <a:gs pos="100000">
                              <a:srgbClr val="95B3D7"/>
                            </a:gs>
                          </a:gsLst>
                          <a:lin ang="5400000" scaled="1"/>
                        </a:gradFill>
                        <a:ln w="12700">
                          <a:solidFill>
                            <a:srgbClr val="4F81BD"/>
                          </a:solidFill>
                          <a:miter lim="800000"/>
                          <a:headEnd/>
                          <a:tailEnd/>
                        </a:ln>
                        <a:effectLst>
                          <a:outerShdw dist="107763" dir="13500000" algn="ctr" rotWithShape="0">
                            <a:srgbClr val="243F60">
                              <a:alpha val="50000"/>
                            </a:srgbClr>
                          </a:outerShdw>
                        </a:effectLst>
                      </wps:spPr>
                      <wps:txbx>
                        <w:txbxContent>
                          <w:p w14:paraId="1588AA65" w14:textId="77777777" w:rsidR="00353126" w:rsidRDefault="00353126" w:rsidP="00D16F37">
                            <w:pPr>
                              <w:pStyle w:val="afffff6"/>
                              <w:jc w:val="center"/>
                              <w:rPr>
                                <w:rFonts w:ascii="ＭＳ ゴシック" w:eastAsia="ＭＳ ゴシック" w:hAnsi="ＭＳ ゴシック"/>
                                <w:lang w:eastAsia="ja-JP"/>
                              </w:rPr>
                            </w:pPr>
                            <w:r w:rsidRPr="00D16F37">
                              <w:rPr>
                                <w:rFonts w:ascii="ＭＳ ゴシック" w:eastAsia="ＭＳ ゴシック" w:hAnsi="ＭＳ ゴシック"/>
                                <w:lang w:eastAsia="ja-JP"/>
                              </w:rPr>
                              <w:t>管理対象PCの設定変更</w:t>
                            </w:r>
                          </w:p>
                          <w:p w14:paraId="36FDAAFA" w14:textId="77777777" w:rsidR="00353126" w:rsidRPr="00D16F37" w:rsidRDefault="00353126" w:rsidP="00D16F37">
                            <w:pPr>
                              <w:pStyle w:val="afffff6"/>
                              <w:jc w:val="center"/>
                              <w:rPr>
                                <w:rFonts w:ascii="ＭＳ ゴシック" w:eastAsia="ＭＳ ゴシック" w:hAnsi="ＭＳ ゴシック"/>
                                <w:lang w:eastAsia="ja-JP"/>
                              </w:rPr>
                            </w:pPr>
                            <w:r w:rsidRPr="00D16F37">
                              <w:rPr>
                                <w:rFonts w:ascii="ＭＳ ゴシック" w:eastAsia="ＭＳ ゴシック" w:hAnsi="ＭＳ ゴシック" w:hint="eastAsia"/>
                                <w:lang w:eastAsia="ja-JP"/>
                              </w:rPr>
                              <w:t>（導入マニュアル：7.管理対象PCの設定変更）</w:t>
                            </w:r>
                          </w:p>
                          <w:p w14:paraId="3C94FAD5" w14:textId="77777777" w:rsidR="00353126" w:rsidRPr="00D16F37" w:rsidRDefault="00353126" w:rsidP="00D16F37">
                            <w:pPr>
                              <w:jc w:val="center"/>
                              <w:rPr>
                                <w:rFonts w:hAnsi="ＭＳ ゴシック"/>
                                <w:lang w:eastAsia="ja-JP"/>
                              </w:rPr>
                            </w:pP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oundrect w14:anchorId="42BAFE35" id="AutoShape 30" o:spid="_x0000_s1075" style="position:absolute;margin-left:33.8pt;margin-top:9.05pt;width:271.5pt;height:48.2pt;z-index:251523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" fillcolor="#95b3d7" strokecolor="#4f81bd" strokeweight="1pt">
                <v:fill color2="#4f81bd" focus="50%" type="gradient"/>
                <v:stroke joinstyle="miter"/>
                <v:shadow on="t" color="#243f60" opacity=".5" offset="-6pt,-6pt"/>
                <v:textbox>
                  <w:txbxContent>
                    <w:p w14:paraId="1588AA65" w14:textId="77777777" w:rsidR="00353126" w:rsidRDefault="00353126" w:rsidP="00D16F37">
                      <w:pPr>
                        <w:pStyle w:val="afffff6"/>
                        <w:jc w:val="center"/>
                        <w:rPr>
                          <w:rFonts w:ascii="ＭＳ ゴシック" w:eastAsia="ＭＳ ゴシック" w:hAnsi="ＭＳ ゴシック"/>
                          <w:lang w:eastAsia="ja-JP"/>
                        </w:rPr>
                      </w:pPr>
                      <w:r w:rsidRPr="00D16F37">
                        <w:rPr>
                          <w:rFonts w:ascii="ＭＳ ゴシック" w:eastAsia="ＭＳ ゴシック" w:hAnsi="ＭＳ ゴシック"/>
                          <w:lang w:eastAsia="ja-JP"/>
                        </w:rPr>
                        <w:t>管理対象PCの設定変更</w:t>
                      </w:r>
                    </w:p>
                    <w:p w14:paraId="36FDAAFA" w14:textId="77777777" w:rsidR="00353126" w:rsidRPr="00D16F37" w:rsidRDefault="00353126" w:rsidP="00D16F37">
                      <w:pPr>
                        <w:pStyle w:val="afffff6"/>
                        <w:jc w:val="center"/>
                        <w:rPr>
                          <w:rFonts w:ascii="ＭＳ ゴシック" w:eastAsia="ＭＳ ゴシック" w:hAnsi="ＭＳ ゴシック"/>
                          <w:lang w:eastAsia="ja-JP"/>
                        </w:rPr>
                      </w:pPr>
                      <w:r w:rsidRPr="00D16F37">
                        <w:rPr>
                          <w:rFonts w:ascii="ＭＳ ゴシック" w:eastAsia="ＭＳ ゴシック" w:hAnsi="ＭＳ ゴシック" w:hint="eastAsia"/>
                          <w:lang w:eastAsia="ja-JP"/>
                        </w:rPr>
                        <w:t>（導入マニュアル：7.管理対象PCの設定変更）</w:t>
                      </w:r>
                    </w:p>
                    <w:p w14:paraId="3C94FAD5" w14:textId="77777777" w:rsidR="00353126" w:rsidRPr="00D16F37" w:rsidRDefault="00353126" w:rsidP="00D16F37">
                      <w:pPr>
                        <w:jc w:val="center"/>
                        <w:rPr>
                          <w:rFonts w:hAnsi="ＭＳ ゴシック"/>
                          <w:lang w:eastAsia="ja-JP"/>
                        </w:rPr>
                      </w:pPr>
                    </w:p>
                  </w:txbxContent>
                </v:textbox>
              </v:roundrect>
            </w:pict>
          </mc:Fallback>
        </mc:AlternateContent>
      </w:r>
    </w:p>
    <w:p w14:paraId="1A764005" w14:textId="77777777" w:rsidR="002416B0" w:rsidRPr="00E520ED" w:rsidRDefault="002416B0" w:rsidP="00C82E31">
      <w:pPr>
        <w:spacing w:line="220" w:lineRule="atLeast"/>
        <w:rPr>
          <w:rFonts w:hAnsi="ＭＳ ゴシック"/>
          <w:lang w:eastAsia="ja-JP"/>
        </w:rPr>
      </w:pPr>
    </w:p>
    <w:p w14:paraId="4582BA2F" w14:textId="77777777" w:rsidR="002416B0" w:rsidRPr="00E520ED" w:rsidRDefault="002416B0" w:rsidP="00C82E31">
      <w:pPr>
        <w:spacing w:line="220" w:lineRule="atLeast"/>
        <w:rPr>
          <w:rFonts w:hAnsi="ＭＳ ゴシック"/>
          <w:lang w:eastAsia="ar-SA"/>
        </w:rPr>
      </w:pPr>
    </w:p>
    <w:p w14:paraId="432D8A05" w14:textId="77777777" w:rsidR="002416B0" w:rsidRDefault="00427D57" w:rsidP="00C82E31">
      <w:pPr>
        <w:widowControl/>
        <w:spacing w:line="220" w:lineRule="atLeast"/>
        <w:rPr>
          <w:rFonts w:hAnsi="ＭＳ ゴシック"/>
          <w:lang w:eastAsia="ja-JP"/>
        </w:rPr>
      </w:pPr>
      <w:r>
        <w:rPr>
          <w:rFonts w:hAnsi="ＭＳ ゴシック"/>
          <w:noProof/>
        </w:rPr>
        <mc:AlternateContent>
          <mc:Choice Requires="wps">
            <w:drawing>
              <wp:anchor distT="0" distB="0" distL="114300" distR="114300" simplePos="0" relativeHeight="251615744" behindDoc="0" locked="0" layoutInCell="1" allowOverlap="1" wp14:anchorId="7A378CFC" wp14:editId="40289CFA">
                <wp:simplePos x="0" y="0"/>
                <wp:positionH relativeFrom="column">
                  <wp:posOffset>1882140</wp:posOffset>
                </wp:positionH>
                <wp:positionV relativeFrom="paragraph">
                  <wp:posOffset>124460</wp:posOffset>
                </wp:positionV>
                <wp:extent cx="542925" cy="304800"/>
                <wp:effectExtent l="47625" t="11430" r="47625" b="17145"/>
                <wp:wrapNone/>
                <wp:docPr id="835" name="AutoShape 1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42925" cy="304800"/>
                        </a:xfrm>
                        <a:prstGeom prst="downArrow">
                          <a:avLst>
                            <a:gd name="adj1" fmla="val 50000"/>
                            <a:gd name="adj2" fmla="val 25000"/>
                          </a:avLst>
                        </a:prstGeom>
                        <a:solidFill>
                          <a:srgbClr val="DAEEF3"/>
                        </a:solidFill>
                        <a:ln w="9360">
                          <a:solidFill>
                            <a:srgbClr val="31849B"/>
                          </a:solidFill>
                          <a:miter lim="800000"/>
                          <a:headEnd/>
                          <a:tailEnd/>
                        </a:ln>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4A1FD87C" id="AutoShape 161" o:spid="_x0000_s1026" type="#_x0000_t67" style="position:absolute;left:0;text-align:left;margin-left:148.2pt;margin-top:9.8pt;width:42.75pt;height:24pt;z-index:251615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" fillcolor="#daeef3" strokecolor="#31849b" strokeweight=".26mm"/>
            </w:pict>
          </mc:Fallback>
        </mc:AlternateContent>
      </w:r>
    </w:p>
    <w:p w14:paraId="4514BFB4" w14:textId="77777777" w:rsidR="002416B0" w:rsidRDefault="002416B0" w:rsidP="00C82E31">
      <w:pPr>
        <w:widowControl/>
        <w:spacing w:line="220" w:lineRule="atLeast"/>
        <w:rPr>
          <w:rFonts w:hAnsi="ＭＳ ゴシック"/>
          <w:lang w:eastAsia="ja-JP"/>
        </w:rPr>
      </w:pPr>
    </w:p>
    <w:p w14:paraId="480B26B8" w14:textId="77777777" w:rsidR="002416B0" w:rsidRDefault="00427D57" w:rsidP="00C82E31">
      <w:pPr>
        <w:widowControl/>
        <w:spacing w:line="220" w:lineRule="atLeast"/>
        <w:rPr>
          <w:rFonts w:hAnsi="ＭＳ ゴシック"/>
          <w:lang w:eastAsia="ja-JP"/>
        </w:rPr>
      </w:pPr>
      <w:r>
        <w:rPr>
          <w:rFonts w:hAnsi="ＭＳ ゴシック"/>
          <w:noProof/>
        </w:rPr>
        <mc:AlternateContent>
          <mc:Choice Requires="wps">
            <w:drawing>
              <wp:anchor distT="0" distB="0" distL="114300" distR="114300" simplePos="0" relativeHeight="251526656" behindDoc="0" locked="0" layoutInCell="1" allowOverlap="1" wp14:anchorId="711AFF5B" wp14:editId="33C32C69">
                <wp:simplePos x="0" y="0"/>
                <wp:positionH relativeFrom="column">
                  <wp:posOffset>748665</wp:posOffset>
                </wp:positionH>
                <wp:positionV relativeFrom="paragraph">
                  <wp:posOffset>34290</wp:posOffset>
                </wp:positionV>
                <wp:extent cx="2809875" cy="612140"/>
                <wp:effectExtent l="76200" t="80645" r="9525" b="12065"/>
                <wp:wrapNone/>
                <wp:docPr id="834" name="Oval 3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09875" cy="612140"/>
                        </a:xfrm>
                        <a:prstGeom prst="ellipse">
                          <a:avLst/>
                        </a:prstGeom>
                        <a:gradFill rotWithShape="0">
                          <a:gsLst>
                            <a:gs pos="0">
                              <a:srgbClr val="95B3D7"/>
                            </a:gs>
                            <a:gs pos="50000">
                              <a:srgbClr val="4F81BD"/>
                            </a:gs>
                            <a:gs pos="100000">
                              <a:srgbClr val="95B3D7"/>
                            </a:gs>
                          </a:gsLst>
                          <a:lin ang="5400000" scaled="1"/>
                        </a:gradFill>
                        <a:ln w="12700">
                          <a:solidFill>
                            <a:srgbClr val="4F81BD"/>
                          </a:solidFill>
                          <a:miter lim="800000"/>
                          <a:headEnd/>
                          <a:tailEnd/>
                        </a:ln>
                        <a:effectLst>
                          <a:outerShdw dist="107763" dir="13500000" algn="ctr" rotWithShape="0">
                            <a:srgbClr val="243F60">
                              <a:alpha val="50000"/>
                            </a:srgbClr>
                          </a:outerShdw>
                        </a:effectLst>
                      </wps:spPr>
                      <wps:txbx>
                        <w:txbxContent>
                          <w:p w14:paraId="33466F56" w14:textId="77777777" w:rsidR="00353126" w:rsidRPr="00D1254C" w:rsidRDefault="00353126" w:rsidP="00D16F37">
                            <w:pPr>
                              <w:jc w:val="center"/>
                              <w:rPr>
                                <w:rFonts w:hAnsi="ＭＳ ゴシック"/>
                                <w:b/>
                                <w:color w:val="FFFFFF"/>
                              </w:rPr>
                            </w:pPr>
                            <w:r w:rsidRPr="00D1254C">
                              <w:rPr>
                                <w:rFonts w:hAnsi="ＭＳ ゴシック" w:hint="eastAsia"/>
                                <w:b/>
                                <w:color w:val="FFFFFF"/>
                                <w:lang w:eastAsia="ja-JP"/>
                              </w:rPr>
                              <w:t>ログ収集開始</w:t>
                            </w: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oval w14:anchorId="711AFF5B" id="Oval 33" o:spid="_x0000_s1076" style="position:absolute;margin-left:58.95pt;margin-top:2.7pt;width:221.25pt;height:48.2pt;z-index:251526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" fillcolor="#95b3d7" strokecolor="#4f81bd" strokeweight="1pt">
                <v:fill color2="#4f81bd" focus="50%" type="gradient"/>
                <v:stroke joinstyle="miter"/>
                <v:shadow on="t" color="#243f60" opacity=".5" offset="-6pt,-6pt"/>
                <v:textbox>
                  <w:txbxContent>
                    <w:p w14:paraId="33466F56" w14:textId="77777777" w:rsidR="00353126" w:rsidRPr="00D1254C" w:rsidRDefault="00353126" w:rsidP="00D16F37">
                      <w:pPr>
                        <w:jc w:val="center"/>
                        <w:rPr>
                          <w:rFonts w:hAnsi="ＭＳ ゴシック"/>
                          <w:b/>
                          <w:color w:val="FFFFFF"/>
                        </w:rPr>
                      </w:pPr>
                      <w:r w:rsidRPr="00D1254C">
                        <w:rPr>
                          <w:rFonts w:hAnsi="ＭＳ ゴシック" w:hint="eastAsia"/>
                          <w:b/>
                          <w:color w:val="FFFFFF"/>
                          <w:lang w:eastAsia="ja-JP"/>
                        </w:rPr>
                        <w:t>ログ収集開始</w:t>
                      </w:r>
                    </w:p>
                  </w:txbxContent>
                </v:textbox>
              </v:oval>
            </w:pict>
          </mc:Fallback>
        </mc:AlternateContent>
      </w:r>
    </w:p>
    <w:p w14:paraId="6ED941E0" w14:textId="77777777" w:rsidR="002416B0" w:rsidRDefault="002416B0" w:rsidP="00C82E31">
      <w:pPr>
        <w:widowControl/>
        <w:spacing w:line="220" w:lineRule="atLeast"/>
        <w:rPr>
          <w:rFonts w:hAnsi="ＭＳ ゴシック"/>
          <w:lang w:eastAsia="ja-JP"/>
        </w:rPr>
      </w:pPr>
    </w:p>
    <w:p w14:paraId="1FC110D5" w14:textId="77777777" w:rsidR="002416B0" w:rsidRDefault="002416B0" w:rsidP="00C82E31">
      <w:pPr>
        <w:widowControl/>
        <w:spacing w:line="220" w:lineRule="atLeast"/>
        <w:rPr>
          <w:rFonts w:hAnsi="ＭＳ ゴシック"/>
          <w:lang w:eastAsia="ja-JP"/>
        </w:rPr>
      </w:pPr>
    </w:p>
    <w:p w14:paraId="4CAF88EE" w14:textId="77777777" w:rsidR="002416B0" w:rsidRDefault="00427D57" w:rsidP="00C82E31">
      <w:pPr>
        <w:widowControl/>
        <w:spacing w:line="220" w:lineRule="atLeast"/>
        <w:rPr>
          <w:rFonts w:hAnsi="ＭＳ ゴシック"/>
          <w:lang w:eastAsia="ja-JP"/>
        </w:rPr>
      </w:pPr>
      <w:r>
        <w:rPr>
          <w:rFonts w:hAnsi="ＭＳ ゴシック"/>
          <w:noProof/>
        </w:rPr>
        <mc:AlternateContent>
          <mc:Choice Requires="wps">
            <w:drawing>
              <wp:anchor distT="0" distB="0" distL="114300" distR="114300" simplePos="0" relativeHeight="251617792" behindDoc="0" locked="0" layoutInCell="1" allowOverlap="1" wp14:anchorId="618B96C7" wp14:editId="432439F1">
                <wp:simplePos x="0" y="0"/>
                <wp:positionH relativeFrom="column">
                  <wp:posOffset>1882140</wp:posOffset>
                </wp:positionH>
                <wp:positionV relativeFrom="paragraph">
                  <wp:posOffset>43815</wp:posOffset>
                </wp:positionV>
                <wp:extent cx="542925" cy="304800"/>
                <wp:effectExtent l="47625" t="10160" r="47625" b="18415"/>
                <wp:wrapNone/>
                <wp:docPr id="833" name="AutoShape 1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42925" cy="304800"/>
                        </a:xfrm>
                        <a:prstGeom prst="downArrow">
                          <a:avLst>
                            <a:gd name="adj1" fmla="val 50000"/>
                            <a:gd name="adj2" fmla="val 25000"/>
                          </a:avLst>
                        </a:prstGeom>
                        <a:solidFill>
                          <a:srgbClr val="DAEEF3"/>
                        </a:solidFill>
                        <a:ln w="9360">
                          <a:solidFill>
                            <a:srgbClr val="31849B"/>
                          </a:solidFill>
                          <a:miter lim="800000"/>
                          <a:headEnd/>
                          <a:tailEnd/>
                        </a:ln>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643907F1" id="AutoShape 163" o:spid="_x0000_s1026" type="#_x0000_t67" style="position:absolute;left:0;text-align:left;margin-left:148.2pt;margin-top:3.45pt;width:42.75pt;height:24pt;z-index:251617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" fillcolor="#daeef3" strokecolor="#31849b" strokeweight=".26mm"/>
            </w:pict>
          </mc:Fallback>
        </mc:AlternateContent>
      </w:r>
    </w:p>
    <w:p w14:paraId="0524EC3B" w14:textId="77777777" w:rsidR="002416B0" w:rsidRDefault="00427D57" w:rsidP="00C82E31">
      <w:pPr>
        <w:widowControl/>
        <w:spacing w:line="220" w:lineRule="atLeast"/>
        <w:rPr>
          <w:rFonts w:hAnsi="ＭＳ ゴシック"/>
          <w:lang w:eastAsia="ja-JP"/>
        </w:rPr>
      </w:pPr>
      <w:r>
        <w:rPr>
          <w:rFonts w:hAnsi="ＭＳ ゴシック"/>
          <w:noProof/>
        </w:rPr>
        <mc:AlternateContent>
          <mc:Choice Requires="wps">
            <w:drawing>
              <wp:anchor distT="0" distB="0" distL="114300" distR="114300" simplePos="0" relativeHeight="251525632" behindDoc="0" locked="0" layoutInCell="1" allowOverlap="1" wp14:anchorId="5FCFB0BC" wp14:editId="3DBC0280">
                <wp:simplePos x="0" y="0"/>
                <wp:positionH relativeFrom="column">
                  <wp:posOffset>291465</wp:posOffset>
                </wp:positionH>
                <wp:positionV relativeFrom="paragraph">
                  <wp:posOffset>161925</wp:posOffset>
                </wp:positionV>
                <wp:extent cx="3724275" cy="771525"/>
                <wp:effectExtent l="76200" t="79375" r="9525" b="6350"/>
                <wp:wrapNone/>
                <wp:docPr id="832" name="AutoShape 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724275" cy="771525"/>
                        </a:xfrm>
                        <a:prstGeom prst="roundRect">
                          <a:avLst>
                            <a:gd name="adj" fmla="val 16667"/>
                          </a:avLst>
                        </a:prstGeom>
                        <a:gradFill rotWithShape="0">
                          <a:gsLst>
                            <a:gs pos="0">
                              <a:srgbClr val="FABF8F"/>
                            </a:gs>
                            <a:gs pos="50000">
                              <a:srgbClr val="F79646"/>
                            </a:gs>
                            <a:gs pos="100000">
                              <a:srgbClr val="FABF8F"/>
                            </a:gs>
                          </a:gsLst>
                          <a:lin ang="5400000" scaled="1"/>
                        </a:gradFill>
                        <a:ln w="12700">
                          <a:solidFill>
                            <a:srgbClr val="F79646"/>
                          </a:solidFill>
                          <a:miter lim="800000"/>
                          <a:headEnd/>
                          <a:tailEnd/>
                        </a:ln>
                        <a:effectLst>
                          <a:outerShdw dist="107763" dir="13500000" algn="ctr" rotWithShape="0">
                            <a:srgbClr val="974706">
                              <a:alpha val="50000"/>
                            </a:srgbClr>
                          </a:outerShdw>
                        </a:effectLst>
                      </wps:spPr>
                      <wps:txbx>
                        <w:txbxContent>
                          <w:p w14:paraId="565F0254" w14:textId="77777777" w:rsidR="00353126" w:rsidRPr="00D16F37" w:rsidRDefault="00353126" w:rsidP="00D16F37">
                            <w:pPr>
                              <w:pStyle w:val="afffff6"/>
                              <w:jc w:val="center"/>
                              <w:rPr>
                                <w:rFonts w:ascii="ＭＳ ゴシック" w:eastAsia="ＭＳ ゴシック" w:hAnsi="ＭＳ ゴシック"/>
                                <w:lang w:eastAsia="ja-JP"/>
                              </w:rPr>
                            </w:pPr>
                            <w:r w:rsidRPr="00D16F37">
                              <w:rPr>
                                <w:rFonts w:ascii="ＭＳ ゴシック" w:eastAsia="ＭＳ ゴシック" w:hAnsi="ＭＳ ゴシック" w:hint="eastAsia"/>
                                <w:lang w:eastAsia="ja-JP"/>
                              </w:rPr>
                              <w:t>ユーザー様の運用に合わせて設定を変更します。</w:t>
                            </w:r>
                          </w:p>
                          <w:p w14:paraId="15E93B37" w14:textId="77777777" w:rsidR="00353126" w:rsidRPr="00D16F37" w:rsidRDefault="00353126" w:rsidP="00D16F37">
                            <w:pPr>
                              <w:pStyle w:val="afffff6"/>
                              <w:jc w:val="center"/>
                              <w:rPr>
                                <w:rFonts w:ascii="ＭＳ ゴシック" w:eastAsia="ＭＳ ゴシック" w:hAnsi="ＭＳ ゴシック"/>
                                <w:lang w:eastAsia="ja-JP"/>
                              </w:rPr>
                            </w:pPr>
                            <w:r w:rsidRPr="00D16F37">
                              <w:rPr>
                                <w:rFonts w:ascii="ＭＳ ゴシック" w:eastAsia="ＭＳ ゴシック" w:hAnsi="ＭＳ ゴシック" w:hint="eastAsia"/>
                                <w:lang w:eastAsia="ja-JP"/>
                              </w:rPr>
                              <w:t>「運用マニュアル」をご確認ください。</w:t>
                            </w: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oundrect w14:anchorId="5FCFB0BC" id="AutoShape 32" o:spid="_x0000_s1077" style="position:absolute;margin-left:22.95pt;margin-top:12.75pt;width:293.25pt;height:60.75pt;z-index:251525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" fillcolor="#fabf8f" strokecolor="#f79646" strokeweight="1pt">
                <v:fill color2="#f79646" focus="50%" type="gradient"/>
                <v:stroke joinstyle="miter"/>
                <v:shadow on="t" color="#974706" opacity=".5" offset="-6pt,-6pt"/>
                <v:textbox>
                  <w:txbxContent>
                    <w:p w14:paraId="565F0254" w14:textId="77777777" w:rsidR="00353126" w:rsidRPr="00D16F37" w:rsidRDefault="00353126" w:rsidP="00D16F37">
                      <w:pPr>
                        <w:pStyle w:val="afffff6"/>
                        <w:jc w:val="center"/>
                        <w:rPr>
                          <w:rFonts w:ascii="ＭＳ ゴシック" w:eastAsia="ＭＳ ゴシック" w:hAnsi="ＭＳ ゴシック"/>
                          <w:lang w:eastAsia="ja-JP"/>
                        </w:rPr>
                      </w:pPr>
                      <w:r w:rsidRPr="00D16F37">
                        <w:rPr>
                          <w:rFonts w:ascii="ＭＳ ゴシック" w:eastAsia="ＭＳ ゴシック" w:hAnsi="ＭＳ ゴシック" w:hint="eastAsia"/>
                          <w:lang w:eastAsia="ja-JP"/>
                        </w:rPr>
                        <w:t>ユーザー様の運用に合わせて設定を変更します。</w:t>
                      </w:r>
                    </w:p>
                    <w:p w14:paraId="15E93B37" w14:textId="77777777" w:rsidR="00353126" w:rsidRPr="00D16F37" w:rsidRDefault="00353126" w:rsidP="00D16F37">
                      <w:pPr>
                        <w:pStyle w:val="afffff6"/>
                        <w:jc w:val="center"/>
                        <w:rPr>
                          <w:rFonts w:ascii="ＭＳ ゴシック" w:eastAsia="ＭＳ ゴシック" w:hAnsi="ＭＳ ゴシック"/>
                          <w:lang w:eastAsia="ja-JP"/>
                        </w:rPr>
                      </w:pPr>
                      <w:r w:rsidRPr="00D16F37">
                        <w:rPr>
                          <w:rFonts w:ascii="ＭＳ ゴシック" w:eastAsia="ＭＳ ゴシック" w:hAnsi="ＭＳ ゴシック" w:hint="eastAsia"/>
                          <w:lang w:eastAsia="ja-JP"/>
                        </w:rPr>
                        <w:t>「運用マニュアル」をご確認ください。</w:t>
                      </w:r>
                    </w:p>
                  </w:txbxContent>
                </v:textbox>
              </v:roundrect>
            </w:pict>
          </mc:Fallback>
        </mc:AlternateContent>
      </w:r>
    </w:p>
    <w:p w14:paraId="748737C5" w14:textId="77777777" w:rsidR="002416B0" w:rsidRDefault="002416B0" w:rsidP="00C82E31">
      <w:pPr>
        <w:widowControl/>
        <w:spacing w:line="220" w:lineRule="atLeast"/>
        <w:rPr>
          <w:rFonts w:hAnsi="ＭＳ ゴシック"/>
          <w:lang w:eastAsia="ja-JP"/>
        </w:rPr>
      </w:pPr>
    </w:p>
    <w:p w14:paraId="02738472" w14:textId="77777777" w:rsidR="002416B0" w:rsidRDefault="002416B0" w:rsidP="00C82E31">
      <w:pPr>
        <w:widowControl/>
        <w:spacing w:line="220" w:lineRule="atLeast"/>
        <w:rPr>
          <w:rFonts w:hAnsi="ＭＳ ゴシック"/>
          <w:lang w:eastAsia="ja-JP"/>
        </w:rPr>
      </w:pPr>
    </w:p>
    <w:p w14:paraId="24ACB0E7" w14:textId="77777777" w:rsidR="002416B0" w:rsidRDefault="002416B0" w:rsidP="00C82E31">
      <w:pPr>
        <w:widowControl/>
        <w:spacing w:line="220" w:lineRule="atLeast"/>
        <w:rPr>
          <w:rFonts w:hAnsi="ＭＳ ゴシック"/>
          <w:lang w:eastAsia="ja-JP"/>
        </w:rPr>
      </w:pPr>
    </w:p>
    <w:p w14:paraId="100B5D33" w14:textId="77777777" w:rsidR="002416B0" w:rsidRDefault="00427D57" w:rsidP="00C82E31">
      <w:pPr>
        <w:widowControl/>
        <w:spacing w:line="220" w:lineRule="atLeast"/>
        <w:rPr>
          <w:rFonts w:hAnsi="ＭＳ ゴシック"/>
          <w:lang w:eastAsia="ja-JP"/>
        </w:rPr>
      </w:pPr>
      <w:r>
        <w:rPr>
          <w:rFonts w:hAnsi="ＭＳ ゴシック"/>
          <w:noProof/>
        </w:rPr>
        <mc:AlternateContent>
          <mc:Choice Requires="wps">
            <w:drawing>
              <wp:anchor distT="0" distB="0" distL="114300" distR="114300" simplePos="0" relativeHeight="251616768" behindDoc="0" locked="0" layoutInCell="1" allowOverlap="1" wp14:anchorId="70B8B90C" wp14:editId="799FE54F">
                <wp:simplePos x="0" y="0"/>
                <wp:positionH relativeFrom="column">
                  <wp:posOffset>1882140</wp:posOffset>
                </wp:positionH>
                <wp:positionV relativeFrom="paragraph">
                  <wp:posOffset>122555</wp:posOffset>
                </wp:positionV>
                <wp:extent cx="542925" cy="304800"/>
                <wp:effectExtent l="47625" t="6350" r="47625" b="12700"/>
                <wp:wrapNone/>
                <wp:docPr id="831" name="AutoShape 1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42925" cy="304800"/>
                        </a:xfrm>
                        <a:prstGeom prst="downArrow">
                          <a:avLst>
                            <a:gd name="adj1" fmla="val 50000"/>
                            <a:gd name="adj2" fmla="val 25000"/>
                          </a:avLst>
                        </a:prstGeom>
                        <a:solidFill>
                          <a:srgbClr val="DAEEF3"/>
                        </a:solidFill>
                        <a:ln w="9360">
                          <a:solidFill>
                            <a:srgbClr val="31849B"/>
                          </a:solidFill>
                          <a:miter lim="800000"/>
                          <a:headEnd/>
                          <a:tailEnd/>
                        </a:ln>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4D5A4BD3" id="AutoShape 162" o:spid="_x0000_s1026" type="#_x0000_t67" style="position:absolute;left:0;text-align:left;margin-left:148.2pt;margin-top:9.65pt;width:42.75pt;height:24pt;z-index:251616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" fillcolor="#daeef3" strokecolor="#31849b" strokeweight=".26mm"/>
            </w:pict>
          </mc:Fallback>
        </mc:AlternateContent>
      </w:r>
    </w:p>
    <w:p w14:paraId="1F031863" w14:textId="77777777" w:rsidR="002416B0" w:rsidRDefault="00427D57" w:rsidP="00C82E31">
      <w:pPr>
        <w:widowControl/>
        <w:spacing w:line="220" w:lineRule="atLeast"/>
        <w:rPr>
          <w:rFonts w:hAnsi="ＭＳ ゴシック"/>
          <w:lang w:eastAsia="ja-JP"/>
        </w:rPr>
      </w:pPr>
      <w:r>
        <w:rPr>
          <w:rFonts w:hAnsi="ＭＳ ゴシック"/>
          <w:noProof/>
        </w:rPr>
        <mc:AlternateContent>
          <mc:Choice Requires="wps">
            <w:drawing>
              <wp:anchor distT="0" distB="0" distL="114300" distR="114300" simplePos="0" relativeHeight="251527680" behindDoc="0" locked="0" layoutInCell="1" allowOverlap="1" wp14:anchorId="062D13E5" wp14:editId="0A60E5FA">
                <wp:simplePos x="0" y="0"/>
                <wp:positionH relativeFrom="column">
                  <wp:posOffset>748665</wp:posOffset>
                </wp:positionH>
                <wp:positionV relativeFrom="paragraph">
                  <wp:posOffset>117475</wp:posOffset>
                </wp:positionV>
                <wp:extent cx="2809875" cy="612140"/>
                <wp:effectExtent l="76200" t="76200" r="9525" b="6985"/>
                <wp:wrapNone/>
                <wp:docPr id="830" name="Oval 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09875" cy="612140"/>
                        </a:xfrm>
                        <a:prstGeom prst="ellipse">
                          <a:avLst/>
                        </a:prstGeom>
                        <a:gradFill rotWithShape="0">
                          <a:gsLst>
                            <a:gs pos="0">
                              <a:srgbClr val="B2A1C7"/>
                            </a:gs>
                            <a:gs pos="50000">
                              <a:srgbClr val="8064A2"/>
                            </a:gs>
                            <a:gs pos="100000">
                              <a:srgbClr val="B2A1C7"/>
                            </a:gs>
                          </a:gsLst>
                          <a:lin ang="5400000" scaled="1"/>
                        </a:gradFill>
                        <a:ln w="12700">
                          <a:solidFill>
                            <a:srgbClr val="8064A2"/>
                          </a:solidFill>
                          <a:miter lim="800000"/>
                          <a:headEnd/>
                          <a:tailEnd/>
                        </a:ln>
                        <a:effectLst>
                          <a:outerShdw dist="107763" dir="13500000" algn="ctr" rotWithShape="0">
                            <a:srgbClr val="3F3151">
                              <a:alpha val="50000"/>
                            </a:srgbClr>
                          </a:outerShdw>
                        </a:effectLst>
                      </wps:spPr>
                      <wps:txbx>
                        <w:txbxContent>
                          <w:p w14:paraId="7AF40EB8" w14:textId="77777777" w:rsidR="00353126" w:rsidRPr="00D16F37" w:rsidRDefault="00353126" w:rsidP="00D16F37">
                            <w:pPr>
                              <w:pStyle w:val="afffff6"/>
                              <w:jc w:val="center"/>
                              <w:rPr>
                                <w:rFonts w:ascii="ＭＳ ゴシック" w:eastAsia="ＭＳ ゴシック" w:hAnsi="ＭＳ ゴシック"/>
                                <w:lang w:eastAsia="ja-JP"/>
                              </w:rPr>
                            </w:pPr>
                            <w:r w:rsidRPr="00D16F37">
                              <w:rPr>
                                <w:rFonts w:ascii="ＭＳ ゴシック" w:eastAsia="ＭＳ ゴシック" w:hAnsi="ＭＳ ゴシック"/>
                              </w:rPr>
                              <w:t>本番運用開始</w:t>
                            </w: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oval w14:anchorId="062D13E5" id="Oval 34" o:spid="_x0000_s1078" style="position:absolute;margin-left:58.95pt;margin-top:9.25pt;width:221.25pt;height:48.2pt;z-index:251527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" fillcolor="#b2a1c7" strokecolor="#8064a2" strokeweight="1pt">
                <v:fill color2="#8064a2" focus="50%" type="gradient"/>
                <v:stroke joinstyle="miter"/>
                <v:shadow on="t" color="#3f3151" opacity=".5" offset="-6pt,-6pt"/>
                <v:textbox>
                  <w:txbxContent>
                    <w:p w14:paraId="7AF40EB8" w14:textId="77777777" w:rsidR="00353126" w:rsidRPr="00D16F37" w:rsidRDefault="00353126" w:rsidP="00D16F37">
                      <w:pPr>
                        <w:pStyle w:val="afffff6"/>
                        <w:jc w:val="center"/>
                        <w:rPr>
                          <w:rFonts w:ascii="ＭＳ ゴシック" w:eastAsia="ＭＳ ゴシック" w:hAnsi="ＭＳ ゴシック"/>
                          <w:lang w:eastAsia="ja-JP"/>
                        </w:rPr>
                      </w:pPr>
                      <w:r w:rsidRPr="00D16F37">
                        <w:rPr>
                          <w:rFonts w:ascii="ＭＳ ゴシック" w:eastAsia="ＭＳ ゴシック" w:hAnsi="ＭＳ ゴシック"/>
                        </w:rPr>
                        <w:t>本番運用開始</w:t>
                      </w:r>
                    </w:p>
                  </w:txbxContent>
                </v:textbox>
              </v:oval>
            </w:pict>
          </mc:Fallback>
        </mc:AlternateContent>
      </w:r>
    </w:p>
    <w:p w14:paraId="54CB63E8" w14:textId="77777777" w:rsidR="002416B0" w:rsidRDefault="002416B0" w:rsidP="00C82E31">
      <w:pPr>
        <w:widowControl/>
        <w:spacing w:line="220" w:lineRule="atLeast"/>
        <w:rPr>
          <w:rFonts w:hAnsi="ＭＳ ゴシック"/>
          <w:lang w:eastAsia="ja-JP"/>
        </w:rPr>
      </w:pPr>
    </w:p>
    <w:p w14:paraId="19C4A23C" w14:textId="77777777" w:rsidR="002416B0" w:rsidRDefault="002416B0" w:rsidP="00C82E31">
      <w:pPr>
        <w:widowControl/>
        <w:spacing w:line="220" w:lineRule="atLeast"/>
        <w:rPr>
          <w:rFonts w:hAnsi="ＭＳ ゴシック"/>
          <w:lang w:eastAsia="ja-JP"/>
        </w:rPr>
      </w:pPr>
    </w:p>
    <w:p w14:paraId="2790A14E" w14:textId="77777777" w:rsidR="002416B0" w:rsidRDefault="002416B0">
      <w:pPr>
        <w:widowControl/>
        <w:suppressAutoHyphens w:val="0"/>
        <w:rPr>
          <w:rFonts w:hAnsi="ＭＳ ゴシック"/>
          <w:lang w:eastAsia="ja-JP"/>
        </w:rPr>
      </w:pPr>
      <w:r>
        <w:rPr>
          <w:rFonts w:hAnsi="ＭＳ ゴシック"/>
          <w:lang w:eastAsia="ja-JP"/>
        </w:rPr>
        <w:br w:type="page"/>
      </w:r>
    </w:p>
    <w:p w14:paraId="7288E814" w14:textId="77777777" w:rsidR="002416B0" w:rsidRDefault="002416B0" w:rsidP="008E2760">
      <w:pPr>
        <w:pStyle w:val="1"/>
        <w:rPr>
          <w:lang w:eastAsia="ja-JP"/>
        </w:rPr>
      </w:pPr>
      <w:bookmarkStart w:id="17" w:name="_Toc286336146"/>
      <w:bookmarkStart w:id="18" w:name="_Toc36368936"/>
      <w:r w:rsidRPr="00E520ED">
        <w:rPr>
          <w:lang w:eastAsia="ja-JP"/>
        </w:rPr>
        <w:lastRenderedPageBreak/>
        <w:t>3.導入前の準備と確認</w:t>
      </w:r>
      <w:bookmarkEnd w:id="17"/>
      <w:bookmarkEnd w:id="18"/>
    </w:p>
    <w:p w14:paraId="093C30B2" w14:textId="77777777" w:rsidR="002416B0" w:rsidRDefault="002416B0" w:rsidP="008E2760">
      <w:pPr>
        <w:rPr>
          <w:lang w:eastAsia="ja-JP"/>
        </w:rPr>
      </w:pPr>
      <w:r>
        <w:rPr>
          <w:rFonts w:hint="eastAsia"/>
          <w:lang w:eastAsia="ja-JP"/>
        </w:rPr>
        <w:t>導入前の準備と、その確認方法について説明します。</w:t>
      </w:r>
    </w:p>
    <w:p w14:paraId="6524BFA7" w14:textId="77777777" w:rsidR="002416B0" w:rsidRDefault="002416B0" w:rsidP="008E2760">
      <w:pPr>
        <w:rPr>
          <w:lang w:eastAsia="ja-JP"/>
        </w:rPr>
      </w:pPr>
    </w:p>
    <w:p w14:paraId="4DD96333" w14:textId="77777777" w:rsidR="00E80C95" w:rsidRPr="008E2760" w:rsidRDefault="00E80C95" w:rsidP="008E2760">
      <w:pPr>
        <w:rPr>
          <w:lang w:eastAsia="ja-JP"/>
        </w:rPr>
      </w:pPr>
    </w:p>
    <w:p w14:paraId="27BF8D32" w14:textId="77777777" w:rsidR="002416B0" w:rsidRPr="00E520ED" w:rsidRDefault="002416B0" w:rsidP="00C82E31">
      <w:pPr>
        <w:pStyle w:val="21"/>
        <w:spacing w:before="0" w:after="0" w:line="220" w:lineRule="atLeast"/>
        <w:rPr>
          <w:lang w:eastAsia="ja-JP"/>
        </w:rPr>
      </w:pPr>
      <w:bookmarkStart w:id="19" w:name="_Toc286336147"/>
      <w:bookmarkStart w:id="20" w:name="_Toc36368937"/>
      <w:r w:rsidRPr="00E520ED">
        <w:rPr>
          <w:lang w:eastAsia="ja-JP"/>
        </w:rPr>
        <w:t>3-1.</w:t>
      </w:r>
      <w:r w:rsidRPr="00BB6E71">
        <w:t xml:space="preserve"> </w:t>
      </w:r>
      <w:proofErr w:type="spellStart"/>
      <w:r w:rsidR="00B15716">
        <w:rPr>
          <w:lang w:eastAsia="ja-JP"/>
        </w:rPr>
        <w:t>LogVillageMGR</w:t>
      </w:r>
      <w:r w:rsidRPr="00E520ED">
        <w:rPr>
          <w:lang w:eastAsia="ja-JP"/>
        </w:rPr>
        <w:t>⇔</w:t>
      </w:r>
      <w:r w:rsidR="005825D2">
        <w:rPr>
          <w:rFonts w:hint="eastAsia"/>
          <w:lang w:eastAsia="ja-JP"/>
        </w:rPr>
        <w:t>LogVillage</w:t>
      </w:r>
      <w:r w:rsidRPr="00E520ED">
        <w:rPr>
          <w:lang w:eastAsia="ja-JP"/>
        </w:rPr>
        <w:t>PS</w:t>
      </w:r>
      <w:proofErr w:type="spellEnd"/>
      <w:r w:rsidRPr="00E520ED">
        <w:rPr>
          <w:lang w:eastAsia="ja-JP"/>
        </w:rPr>
        <w:t>間通信方式についての確認</w:t>
      </w:r>
      <w:bookmarkEnd w:id="19"/>
      <w:bookmarkEnd w:id="20"/>
    </w:p>
    <w:p w14:paraId="7A987FB1" w14:textId="77777777" w:rsidR="002416B0" w:rsidRDefault="00B15716" w:rsidP="00C82E31">
      <w:pPr>
        <w:spacing w:line="220" w:lineRule="atLeast"/>
        <w:rPr>
          <w:lang w:eastAsia="ja-JP"/>
        </w:rPr>
      </w:pPr>
      <w:proofErr w:type="spellStart"/>
      <w:r>
        <w:rPr>
          <w:lang w:eastAsia="ja-JP"/>
        </w:rPr>
        <w:t>LogVillageMGR</w:t>
      </w:r>
      <w:proofErr w:type="spellEnd"/>
      <w:r w:rsidR="002416B0" w:rsidRPr="00C5510C">
        <w:rPr>
          <w:rFonts w:hint="eastAsia"/>
          <w:lang w:eastAsia="ja-JP"/>
        </w:rPr>
        <w:t>⇔</w:t>
      </w:r>
      <w:proofErr w:type="spellStart"/>
      <w:r w:rsidR="005825D2">
        <w:rPr>
          <w:rFonts w:hAnsi="ＭＳ ゴシック" w:hint="eastAsia"/>
          <w:lang w:eastAsia="ja-JP"/>
        </w:rPr>
        <w:t>LogVillage</w:t>
      </w:r>
      <w:r w:rsidR="002416B0" w:rsidRPr="00C5510C">
        <w:rPr>
          <w:rFonts w:hint="eastAsia"/>
          <w:lang w:eastAsia="ja-JP"/>
        </w:rPr>
        <w:t>PS</w:t>
      </w:r>
      <w:proofErr w:type="spellEnd"/>
      <w:r w:rsidR="002416B0" w:rsidRPr="00C5510C">
        <w:rPr>
          <w:rFonts w:hint="eastAsia"/>
          <w:lang w:eastAsia="ja-JP"/>
        </w:rPr>
        <w:t>間通信方式についての確認について説明します。</w:t>
      </w:r>
    </w:p>
    <w:p w14:paraId="4767A2E9" w14:textId="77777777" w:rsidR="002416B0" w:rsidRDefault="002416B0" w:rsidP="00C82E31">
      <w:pPr>
        <w:spacing w:line="220" w:lineRule="atLeast"/>
        <w:rPr>
          <w:lang w:eastAsia="ja-JP"/>
        </w:rPr>
      </w:pPr>
    </w:p>
    <w:p w14:paraId="6DE196FD" w14:textId="77777777" w:rsidR="002416B0" w:rsidRDefault="00B15716" w:rsidP="00C82E31">
      <w:pPr>
        <w:spacing w:line="220" w:lineRule="atLeast"/>
        <w:rPr>
          <w:lang w:eastAsia="ja-JP"/>
        </w:rPr>
      </w:pPr>
      <w:proofErr w:type="spellStart"/>
      <w:r>
        <w:rPr>
          <w:lang w:eastAsia="ja-JP"/>
        </w:rPr>
        <w:t>LogVillageMGR</w:t>
      </w:r>
      <w:proofErr w:type="spellEnd"/>
      <w:r w:rsidR="002416B0" w:rsidRPr="00E520ED">
        <w:rPr>
          <w:lang w:eastAsia="ja-JP"/>
        </w:rPr>
        <w:t>と</w:t>
      </w:r>
      <w:proofErr w:type="spellStart"/>
      <w:r w:rsidR="005825D2">
        <w:rPr>
          <w:rFonts w:hAnsi="ＭＳ ゴシック" w:hint="eastAsia"/>
          <w:lang w:eastAsia="ja-JP"/>
        </w:rPr>
        <w:t>LogVillage</w:t>
      </w:r>
      <w:r w:rsidR="002416B0" w:rsidRPr="00E520ED">
        <w:rPr>
          <w:lang w:eastAsia="ja-JP"/>
        </w:rPr>
        <w:t>PS</w:t>
      </w:r>
      <w:proofErr w:type="spellEnd"/>
      <w:r w:rsidR="002416B0" w:rsidRPr="00E520ED">
        <w:rPr>
          <w:lang w:eastAsia="ja-JP"/>
        </w:rPr>
        <w:t>間はWEBDAV通信を行います。</w:t>
      </w:r>
    </w:p>
    <w:p w14:paraId="026A59A8" w14:textId="77777777" w:rsidR="002416B0" w:rsidRPr="00E520ED" w:rsidRDefault="00B15716" w:rsidP="00C82E31">
      <w:pPr>
        <w:spacing w:line="220" w:lineRule="atLeast"/>
        <w:rPr>
          <w:lang w:eastAsia="ja-JP"/>
        </w:rPr>
      </w:pPr>
      <w:proofErr w:type="spellStart"/>
      <w:r>
        <w:rPr>
          <w:lang w:eastAsia="ja-JP"/>
        </w:rPr>
        <w:t>LogVillageMGR</w:t>
      </w:r>
      <w:proofErr w:type="spellEnd"/>
      <w:r w:rsidR="002416B0" w:rsidRPr="00E520ED">
        <w:rPr>
          <w:rFonts w:cs="ＭＳ 明朝" w:hint="eastAsia"/>
          <w:lang w:eastAsia="ja-JP"/>
        </w:rPr>
        <w:t>⇔</w:t>
      </w:r>
      <w:proofErr w:type="spellStart"/>
      <w:r w:rsidR="005825D2">
        <w:rPr>
          <w:rFonts w:hAnsi="ＭＳ ゴシック" w:hint="eastAsia"/>
          <w:lang w:eastAsia="ja-JP"/>
        </w:rPr>
        <w:t>LogVillage</w:t>
      </w:r>
      <w:r w:rsidR="002416B0" w:rsidRPr="00E520ED">
        <w:rPr>
          <w:rFonts w:cs="Lucida Console"/>
          <w:lang w:eastAsia="ja-JP"/>
        </w:rPr>
        <w:t>PS</w:t>
      </w:r>
      <w:proofErr w:type="spellEnd"/>
      <w:r w:rsidR="002416B0" w:rsidRPr="00E520ED">
        <w:rPr>
          <w:lang w:eastAsia="ja-JP"/>
        </w:rPr>
        <w:t>間で以下のポートが利用可能かを確認ください。</w:t>
      </w:r>
    </w:p>
    <w:p w14:paraId="44FE2B51" w14:textId="77777777" w:rsidR="002416B0" w:rsidRPr="00E520ED" w:rsidRDefault="002416B0" w:rsidP="00C82E31">
      <w:pPr>
        <w:spacing w:line="220" w:lineRule="atLeast"/>
        <w:rPr>
          <w:lang w:eastAsia="ja-JP"/>
        </w:rPr>
      </w:pPr>
    </w:p>
    <w:p w14:paraId="65D09F7D" w14:textId="77777777" w:rsidR="002416B0" w:rsidRPr="00E520ED" w:rsidRDefault="002416B0" w:rsidP="00C82E31">
      <w:pPr>
        <w:spacing w:line="220" w:lineRule="atLeast"/>
        <w:rPr>
          <w:lang w:eastAsia="ja-JP"/>
        </w:rPr>
      </w:pPr>
      <w:r w:rsidRPr="00E520ED">
        <w:rPr>
          <w:lang w:eastAsia="ja-JP"/>
        </w:rPr>
        <w:t>＜ポート番号＞</w:t>
      </w:r>
    </w:p>
    <w:p w14:paraId="0F835FD2" w14:textId="77777777" w:rsidR="002416B0" w:rsidRDefault="002416B0" w:rsidP="00C82E31">
      <w:pPr>
        <w:spacing w:line="220" w:lineRule="atLeast"/>
        <w:rPr>
          <w:lang w:eastAsia="ja-JP"/>
        </w:rPr>
      </w:pPr>
      <w:r w:rsidRPr="00E520ED">
        <w:rPr>
          <w:lang w:eastAsia="ja-JP"/>
        </w:rPr>
        <w:tab/>
        <w:t>・</w:t>
      </w:r>
      <w:r>
        <w:rPr>
          <w:lang w:eastAsia="ja-JP"/>
        </w:rPr>
        <w:t>「</w:t>
      </w:r>
      <w:r w:rsidRPr="00E520ED">
        <w:rPr>
          <w:lang w:eastAsia="ja-JP"/>
        </w:rPr>
        <w:t>80</w:t>
      </w:r>
      <w:r>
        <w:rPr>
          <w:lang w:eastAsia="ja-JP"/>
        </w:rPr>
        <w:t>」</w:t>
      </w:r>
      <w:r w:rsidRPr="00E520ED">
        <w:rPr>
          <w:lang w:eastAsia="ja-JP"/>
        </w:rPr>
        <w:t>番ポートを使用</w:t>
      </w:r>
    </w:p>
    <w:p w14:paraId="3DFFB3DC" w14:textId="77777777" w:rsidR="002416B0" w:rsidRPr="006336A1" w:rsidRDefault="002416B0" w:rsidP="00C82E31">
      <w:pPr>
        <w:spacing w:line="220" w:lineRule="atLeast"/>
        <w:rPr>
          <w:lang w:eastAsia="ja-JP"/>
        </w:rPr>
      </w:pPr>
    </w:p>
    <w:p w14:paraId="15A3DE15" w14:textId="77777777" w:rsidR="002416B0" w:rsidRPr="00E520ED" w:rsidRDefault="002416B0" w:rsidP="00C82E31">
      <w:pPr>
        <w:widowControl/>
        <w:spacing w:line="220" w:lineRule="atLeast"/>
        <w:rPr>
          <w:rFonts w:hAnsi="ＭＳ ゴシック"/>
          <w:szCs w:val="21"/>
          <w:lang w:eastAsia="ja-JP"/>
        </w:rPr>
      </w:pPr>
      <w:r w:rsidRPr="00E520ED">
        <w:rPr>
          <w:rFonts w:hAnsi="ＭＳ ゴシック"/>
          <w:szCs w:val="21"/>
          <w:lang w:eastAsia="ja-JP"/>
        </w:rPr>
        <w:br w:type="page"/>
      </w:r>
    </w:p>
    <w:p w14:paraId="4A8B9954" w14:textId="77777777" w:rsidR="002416B0" w:rsidRPr="00E520ED" w:rsidRDefault="002416B0" w:rsidP="00C82E31">
      <w:pPr>
        <w:pStyle w:val="21"/>
        <w:spacing w:before="0" w:after="0" w:line="220" w:lineRule="atLeast"/>
        <w:rPr>
          <w:lang w:eastAsia="ja-JP"/>
        </w:rPr>
      </w:pPr>
      <w:bookmarkStart w:id="21" w:name="_Ref286315641"/>
      <w:bookmarkStart w:id="22" w:name="_Ref286315784"/>
      <w:bookmarkStart w:id="23" w:name="_Toc286336148"/>
      <w:bookmarkStart w:id="24" w:name="_Toc36368938"/>
      <w:r w:rsidRPr="00E520ED">
        <w:rPr>
          <w:lang w:eastAsia="ja-JP"/>
        </w:rPr>
        <w:lastRenderedPageBreak/>
        <w:t>3-2.</w:t>
      </w:r>
      <w:r w:rsidR="00E54248" w:rsidRPr="00E54248">
        <w:rPr>
          <w:rFonts w:hint="eastAsia"/>
          <w:lang w:eastAsia="ja-JP"/>
        </w:rPr>
        <w:t xml:space="preserve"> </w:t>
      </w:r>
      <w:proofErr w:type="spellStart"/>
      <w:r w:rsidR="00E54248">
        <w:rPr>
          <w:rFonts w:hint="eastAsia"/>
          <w:lang w:eastAsia="ja-JP"/>
        </w:rPr>
        <w:t>LogVillage</w:t>
      </w:r>
      <w:r w:rsidRPr="00E520ED">
        <w:rPr>
          <w:lang w:eastAsia="ja-JP"/>
        </w:rPr>
        <w:t>PS</w:t>
      </w:r>
      <w:proofErr w:type="spellEnd"/>
      <w:r>
        <w:rPr>
          <w:lang w:eastAsia="ja-JP"/>
        </w:rPr>
        <w:t>→</w:t>
      </w:r>
      <w:r w:rsidRPr="00E520ED">
        <w:rPr>
          <w:lang w:eastAsia="ja-JP"/>
        </w:rPr>
        <w:t>管理対象PCへの</w:t>
      </w:r>
      <w:r w:rsidR="00FA7077">
        <w:rPr>
          <w:rFonts w:hint="eastAsia"/>
          <w:lang w:eastAsia="ja-JP"/>
        </w:rPr>
        <w:t>接続</w:t>
      </w:r>
      <w:r w:rsidRPr="00E520ED">
        <w:rPr>
          <w:lang w:eastAsia="ja-JP"/>
        </w:rPr>
        <w:t>確認</w:t>
      </w:r>
      <w:bookmarkEnd w:id="21"/>
      <w:bookmarkEnd w:id="22"/>
      <w:bookmarkEnd w:id="23"/>
      <w:bookmarkEnd w:id="24"/>
    </w:p>
    <w:p w14:paraId="68861337" w14:textId="77777777" w:rsidR="002416B0" w:rsidRDefault="00E54248" w:rsidP="00C82E31">
      <w:pPr>
        <w:spacing w:line="220" w:lineRule="atLeast"/>
        <w:rPr>
          <w:lang w:eastAsia="ja-JP"/>
        </w:rPr>
      </w:pPr>
      <w:proofErr w:type="spellStart"/>
      <w:r>
        <w:rPr>
          <w:rFonts w:hAnsi="ＭＳ ゴシック" w:hint="eastAsia"/>
          <w:lang w:eastAsia="ja-JP"/>
        </w:rPr>
        <w:t>LogVillage</w:t>
      </w:r>
      <w:r w:rsidR="002416B0" w:rsidRPr="00C5510C">
        <w:rPr>
          <w:rFonts w:hint="eastAsia"/>
          <w:lang w:eastAsia="ja-JP"/>
        </w:rPr>
        <w:t>PS</w:t>
      </w:r>
      <w:proofErr w:type="spellEnd"/>
      <w:r w:rsidR="00CC2CFA">
        <w:rPr>
          <w:rFonts w:hint="eastAsia"/>
          <w:lang w:eastAsia="ja-JP"/>
        </w:rPr>
        <w:t>が</w:t>
      </w:r>
      <w:r w:rsidR="002416B0" w:rsidRPr="00C5510C">
        <w:rPr>
          <w:rFonts w:hint="eastAsia"/>
          <w:lang w:eastAsia="ja-JP"/>
        </w:rPr>
        <w:t>管理対象PC</w:t>
      </w:r>
      <w:r w:rsidR="00CC2CFA">
        <w:rPr>
          <w:rFonts w:hint="eastAsia"/>
          <w:lang w:eastAsia="ja-JP"/>
        </w:rPr>
        <w:t>の情報収集するために必要な接続</w:t>
      </w:r>
      <w:r w:rsidR="00FA7077">
        <w:rPr>
          <w:rFonts w:hint="eastAsia"/>
          <w:lang w:eastAsia="ja-JP"/>
        </w:rPr>
        <w:t>の確認方法</w:t>
      </w:r>
      <w:r w:rsidR="002416B0">
        <w:rPr>
          <w:rFonts w:hint="eastAsia"/>
          <w:lang w:eastAsia="ja-JP"/>
        </w:rPr>
        <w:t>について説明します。</w:t>
      </w:r>
    </w:p>
    <w:p w14:paraId="7A9C0DCD" w14:textId="77777777" w:rsidR="00E80C95" w:rsidRDefault="00E80C95" w:rsidP="00C82E31">
      <w:pPr>
        <w:spacing w:line="220" w:lineRule="atLeast"/>
        <w:rPr>
          <w:lang w:eastAsia="ja-JP"/>
        </w:rPr>
      </w:pPr>
    </w:p>
    <w:p w14:paraId="4FCA7618" w14:textId="77777777" w:rsidR="00E80C95" w:rsidRDefault="00E80C95" w:rsidP="008C3A48">
      <w:pPr>
        <w:numPr>
          <w:ilvl w:val="0"/>
          <w:numId w:val="42"/>
        </w:numPr>
        <w:spacing w:line="220" w:lineRule="atLeast"/>
        <w:rPr>
          <w:b/>
          <w:lang w:eastAsia="ja-JP"/>
        </w:rPr>
      </w:pPr>
      <w:r w:rsidRPr="00E80C95">
        <w:rPr>
          <w:rFonts w:hint="eastAsia"/>
          <w:b/>
          <w:lang w:eastAsia="ja-JP"/>
        </w:rPr>
        <w:t>通信ポート一覧</w:t>
      </w:r>
    </w:p>
    <w:p w14:paraId="2521640B" w14:textId="77777777" w:rsidR="00E80C95" w:rsidRPr="00E80C95" w:rsidRDefault="00E80C95" w:rsidP="00E80C95">
      <w:pPr>
        <w:spacing w:line="220" w:lineRule="atLeast"/>
        <w:ind w:left="360"/>
        <w:rPr>
          <w:lang w:eastAsia="ja-JP"/>
        </w:rPr>
      </w:pPr>
      <w:proofErr w:type="spellStart"/>
      <w:r w:rsidRPr="00E80C95">
        <w:rPr>
          <w:rFonts w:hint="eastAsia"/>
          <w:lang w:eastAsia="ja-JP"/>
        </w:rPr>
        <w:t>LogVillagePS</w:t>
      </w:r>
      <w:proofErr w:type="spellEnd"/>
      <w:r w:rsidRPr="00E80C95">
        <w:rPr>
          <w:rFonts w:hint="eastAsia"/>
          <w:lang w:eastAsia="ja-JP"/>
        </w:rPr>
        <w:t>から管理対象PCへの</w:t>
      </w:r>
      <w:r w:rsidR="00FA7077">
        <w:rPr>
          <w:rFonts w:hint="eastAsia"/>
          <w:lang w:eastAsia="ja-JP"/>
        </w:rPr>
        <w:t>接続</w:t>
      </w:r>
      <w:r w:rsidRPr="00E80C95">
        <w:rPr>
          <w:rFonts w:hint="eastAsia"/>
          <w:lang w:eastAsia="ja-JP"/>
        </w:rPr>
        <w:t>には以下の通信ポートを</w:t>
      </w:r>
      <w:r w:rsidR="00FA7077">
        <w:rPr>
          <w:rFonts w:hint="eastAsia"/>
          <w:lang w:eastAsia="ja-JP"/>
        </w:rPr>
        <w:t>使用</w:t>
      </w:r>
      <w:r w:rsidRPr="00E80C95">
        <w:rPr>
          <w:rFonts w:hint="eastAsia"/>
          <w:lang w:eastAsia="ja-JP"/>
        </w:rPr>
        <w:t>します。</w:t>
      </w:r>
    </w:p>
    <w:tbl>
      <w:tblPr>
        <w:tblW w:w="8697" w:type="dxa"/>
        <w:tblInd w:w="84" w:type="dxa"/>
        <w:tblCellMar>
          <w:left w:w="99" w:type="dxa"/>
          <w:right w:w="99" w:type="dxa"/>
        </w:tblCellMar>
        <w:tblLook w:val="04A0" w:firstRow="1" w:lastRow="0" w:firstColumn="1" w:lastColumn="0" w:noHBand="0" w:noVBand="1"/>
      </w:tblPr>
      <w:tblGrid>
        <w:gridCol w:w="417"/>
        <w:gridCol w:w="860"/>
        <w:gridCol w:w="2660"/>
        <w:gridCol w:w="1500"/>
        <w:gridCol w:w="1780"/>
        <w:gridCol w:w="1480"/>
      </w:tblGrid>
      <w:tr w:rsidR="006470EC" w:rsidRPr="006470EC" w14:paraId="17F38A25" w14:textId="77777777" w:rsidTr="003F0AEF">
        <w:trPr>
          <w:trHeight w:val="450"/>
        </w:trPr>
        <w:tc>
          <w:tcPr>
            <w:tcW w:w="417" w:type="dxa"/>
            <w:tcBorders>
              <w:top w:val="single" w:sz="4" w:space="0" w:color="auto"/>
              <w:left w:val="single" w:sz="4" w:space="0" w:color="auto"/>
              <w:bottom w:val="single" w:sz="4" w:space="0" w:color="auto"/>
              <w:right w:val="single" w:sz="4" w:space="0" w:color="auto"/>
            </w:tcBorders>
            <w:shd w:val="clear" w:color="000000" w:fill="F2F2F2"/>
            <w:noWrap/>
            <w:vAlign w:val="center"/>
            <w:hideMark/>
          </w:tcPr>
          <w:p w14:paraId="0D07AE00" w14:textId="77777777" w:rsidR="006470EC" w:rsidRPr="006470EC" w:rsidRDefault="006470EC" w:rsidP="006470EC">
            <w:pPr>
              <w:widowControl/>
              <w:suppressAutoHyphens w:val="0"/>
              <w:jc w:val="center"/>
              <w:rPr>
                <w:rFonts w:ascii="ＭＳ Ｐゴシック" w:eastAsia="ＭＳ Ｐゴシック" w:hAnsi="ＭＳ Ｐゴシック" w:cs="ＭＳ Ｐゴシック"/>
                <w:color w:val="000000"/>
                <w:sz w:val="18"/>
                <w:szCs w:val="18"/>
                <w:lang w:eastAsia="ja-JP" w:bidi="ar-SA"/>
              </w:rPr>
            </w:pPr>
            <w:r w:rsidRPr="006470EC">
              <w:rPr>
                <w:rFonts w:ascii="ＭＳ Ｐゴシック" w:eastAsia="ＭＳ Ｐゴシック" w:hAnsi="ＭＳ Ｐゴシック" w:cs="ＭＳ Ｐゴシック" w:hint="eastAsia"/>
                <w:color w:val="000000"/>
                <w:sz w:val="18"/>
                <w:szCs w:val="18"/>
                <w:lang w:eastAsia="ja-JP" w:bidi="ar-SA"/>
              </w:rPr>
              <w:t>No.</w:t>
            </w:r>
          </w:p>
        </w:tc>
        <w:tc>
          <w:tcPr>
            <w:tcW w:w="860" w:type="dxa"/>
            <w:tcBorders>
              <w:top w:val="single" w:sz="4" w:space="0" w:color="auto"/>
              <w:left w:val="nil"/>
              <w:bottom w:val="single" w:sz="4" w:space="0" w:color="auto"/>
              <w:right w:val="single" w:sz="4" w:space="0" w:color="auto"/>
            </w:tcBorders>
            <w:shd w:val="clear" w:color="000000" w:fill="F2F2F2"/>
            <w:vAlign w:val="center"/>
            <w:hideMark/>
          </w:tcPr>
          <w:p w14:paraId="7AAAEBB8" w14:textId="77777777" w:rsidR="006470EC" w:rsidRPr="006470EC" w:rsidRDefault="006470EC" w:rsidP="006470EC">
            <w:pPr>
              <w:widowControl/>
              <w:suppressAutoHyphens w:val="0"/>
              <w:jc w:val="center"/>
              <w:rPr>
                <w:rFonts w:ascii="ＭＳ Ｐゴシック" w:eastAsia="ＭＳ Ｐゴシック" w:hAnsi="ＭＳ Ｐゴシック" w:cs="ＭＳ Ｐゴシック"/>
                <w:color w:val="000000"/>
                <w:sz w:val="18"/>
                <w:szCs w:val="18"/>
                <w:lang w:eastAsia="ja-JP" w:bidi="ar-SA"/>
              </w:rPr>
            </w:pPr>
            <w:r w:rsidRPr="006470EC">
              <w:rPr>
                <w:rFonts w:ascii="ＭＳ Ｐゴシック" w:eastAsia="ＭＳ Ｐゴシック" w:hAnsi="ＭＳ Ｐゴシック" w:cs="ＭＳ Ｐゴシック" w:hint="eastAsia"/>
                <w:color w:val="000000"/>
                <w:sz w:val="18"/>
                <w:szCs w:val="18"/>
                <w:lang w:eastAsia="ja-JP" w:bidi="ar-SA"/>
              </w:rPr>
              <w:t>プロト</w:t>
            </w:r>
            <w:r w:rsidRPr="006470EC">
              <w:rPr>
                <w:rFonts w:ascii="ＭＳ Ｐゴシック" w:eastAsia="ＭＳ Ｐゴシック" w:hAnsi="ＭＳ Ｐゴシック" w:cs="ＭＳ Ｐゴシック" w:hint="eastAsia"/>
                <w:color w:val="000000"/>
                <w:sz w:val="18"/>
                <w:szCs w:val="18"/>
                <w:lang w:eastAsia="ja-JP" w:bidi="ar-SA"/>
              </w:rPr>
              <w:br/>
              <w:t>コル</w:t>
            </w:r>
          </w:p>
        </w:tc>
        <w:tc>
          <w:tcPr>
            <w:tcW w:w="2660" w:type="dxa"/>
            <w:tcBorders>
              <w:top w:val="single" w:sz="4" w:space="0" w:color="auto"/>
              <w:left w:val="nil"/>
              <w:bottom w:val="single" w:sz="4" w:space="0" w:color="auto"/>
              <w:right w:val="single" w:sz="4" w:space="0" w:color="auto"/>
            </w:tcBorders>
            <w:shd w:val="clear" w:color="000000" w:fill="F2F2F2"/>
            <w:noWrap/>
            <w:vAlign w:val="center"/>
            <w:hideMark/>
          </w:tcPr>
          <w:p w14:paraId="0A21FB1E" w14:textId="77777777" w:rsidR="006470EC" w:rsidRPr="006470EC" w:rsidRDefault="006470EC" w:rsidP="006470EC">
            <w:pPr>
              <w:widowControl/>
              <w:suppressAutoHyphens w:val="0"/>
              <w:jc w:val="center"/>
              <w:rPr>
                <w:rFonts w:ascii="ＭＳ Ｐゴシック" w:eastAsia="ＭＳ Ｐゴシック" w:hAnsi="ＭＳ Ｐゴシック" w:cs="ＭＳ Ｐゴシック"/>
                <w:color w:val="000000"/>
                <w:sz w:val="18"/>
                <w:szCs w:val="18"/>
                <w:lang w:eastAsia="ja-JP" w:bidi="ar-SA"/>
              </w:rPr>
            </w:pPr>
            <w:r w:rsidRPr="006470EC">
              <w:rPr>
                <w:rFonts w:ascii="ＭＳ Ｐゴシック" w:eastAsia="ＭＳ Ｐゴシック" w:hAnsi="ＭＳ Ｐゴシック" w:cs="ＭＳ Ｐゴシック" w:hint="eastAsia"/>
                <w:color w:val="000000"/>
                <w:sz w:val="18"/>
                <w:szCs w:val="18"/>
                <w:lang w:eastAsia="ja-JP" w:bidi="ar-SA"/>
              </w:rPr>
              <w:t>通信手段</w:t>
            </w:r>
          </w:p>
        </w:tc>
        <w:tc>
          <w:tcPr>
            <w:tcW w:w="1500" w:type="dxa"/>
            <w:tcBorders>
              <w:top w:val="single" w:sz="4" w:space="0" w:color="auto"/>
              <w:left w:val="nil"/>
              <w:bottom w:val="single" w:sz="4" w:space="0" w:color="auto"/>
              <w:right w:val="single" w:sz="4" w:space="0" w:color="auto"/>
            </w:tcBorders>
            <w:shd w:val="clear" w:color="000000" w:fill="F2F2F2"/>
            <w:vAlign w:val="center"/>
            <w:hideMark/>
          </w:tcPr>
          <w:p w14:paraId="54AB5862" w14:textId="77777777" w:rsidR="006470EC" w:rsidRPr="006470EC" w:rsidRDefault="006470EC" w:rsidP="006470EC">
            <w:pPr>
              <w:widowControl/>
              <w:suppressAutoHyphens w:val="0"/>
              <w:jc w:val="center"/>
              <w:rPr>
                <w:rFonts w:ascii="ＭＳ Ｐゴシック" w:eastAsia="ＭＳ Ｐゴシック" w:hAnsi="ＭＳ Ｐゴシック" w:cs="ＭＳ Ｐゴシック"/>
                <w:color w:val="000000"/>
                <w:sz w:val="18"/>
                <w:szCs w:val="18"/>
                <w:lang w:eastAsia="ja-JP" w:bidi="ar-SA"/>
              </w:rPr>
            </w:pPr>
            <w:proofErr w:type="spellStart"/>
            <w:r w:rsidRPr="006470EC">
              <w:rPr>
                <w:rFonts w:ascii="ＭＳ Ｐゴシック" w:eastAsia="ＭＳ Ｐゴシック" w:hAnsi="ＭＳ Ｐゴシック" w:cs="ＭＳ Ｐゴシック" w:hint="eastAsia"/>
                <w:color w:val="000000"/>
                <w:sz w:val="18"/>
                <w:szCs w:val="18"/>
                <w:lang w:eastAsia="ja-JP" w:bidi="ar-SA"/>
              </w:rPr>
              <w:t>LogVillagePS</w:t>
            </w:r>
            <w:proofErr w:type="spellEnd"/>
            <w:r w:rsidRPr="006470EC">
              <w:rPr>
                <w:rFonts w:ascii="ＭＳ Ｐゴシック" w:eastAsia="ＭＳ Ｐゴシック" w:hAnsi="ＭＳ Ｐゴシック" w:cs="ＭＳ Ｐゴシック" w:hint="eastAsia"/>
                <w:color w:val="000000"/>
                <w:sz w:val="18"/>
                <w:szCs w:val="18"/>
                <w:lang w:eastAsia="ja-JP" w:bidi="ar-SA"/>
              </w:rPr>
              <w:t>側</w:t>
            </w:r>
            <w:r w:rsidRPr="006470EC">
              <w:rPr>
                <w:rFonts w:ascii="ＭＳ Ｐゴシック" w:eastAsia="ＭＳ Ｐゴシック" w:hAnsi="ＭＳ Ｐゴシック" w:cs="ＭＳ Ｐゴシック" w:hint="eastAsia"/>
                <w:color w:val="000000"/>
                <w:sz w:val="18"/>
                <w:szCs w:val="18"/>
                <w:lang w:eastAsia="ja-JP" w:bidi="ar-SA"/>
              </w:rPr>
              <w:br/>
              <w:t>ポート番号</w:t>
            </w:r>
          </w:p>
        </w:tc>
        <w:tc>
          <w:tcPr>
            <w:tcW w:w="1780" w:type="dxa"/>
            <w:tcBorders>
              <w:top w:val="single" w:sz="4" w:space="0" w:color="auto"/>
              <w:left w:val="nil"/>
              <w:bottom w:val="single" w:sz="4" w:space="0" w:color="auto"/>
              <w:right w:val="single" w:sz="4" w:space="0" w:color="auto"/>
            </w:tcBorders>
            <w:shd w:val="clear" w:color="000000" w:fill="F2F2F2"/>
            <w:noWrap/>
            <w:vAlign w:val="center"/>
            <w:hideMark/>
          </w:tcPr>
          <w:p w14:paraId="4C6A8111" w14:textId="77777777" w:rsidR="006470EC" w:rsidRPr="006470EC" w:rsidRDefault="006470EC" w:rsidP="006470EC">
            <w:pPr>
              <w:widowControl/>
              <w:suppressAutoHyphens w:val="0"/>
              <w:jc w:val="center"/>
              <w:rPr>
                <w:rFonts w:ascii="ＭＳ Ｐゴシック" w:eastAsia="ＭＳ Ｐゴシック" w:hAnsi="ＭＳ Ｐゴシック" w:cs="ＭＳ Ｐゴシック"/>
                <w:color w:val="000000"/>
                <w:sz w:val="18"/>
                <w:szCs w:val="18"/>
                <w:lang w:eastAsia="ja-JP" w:bidi="ar-SA"/>
              </w:rPr>
            </w:pPr>
            <w:r w:rsidRPr="006470EC">
              <w:rPr>
                <w:rFonts w:ascii="ＭＳ Ｐゴシック" w:eastAsia="ＭＳ Ｐゴシック" w:hAnsi="ＭＳ Ｐゴシック" w:cs="ＭＳ Ｐゴシック" w:hint="eastAsia"/>
                <w:color w:val="000000"/>
                <w:sz w:val="18"/>
                <w:szCs w:val="18"/>
                <w:lang w:eastAsia="ja-JP" w:bidi="ar-SA"/>
              </w:rPr>
              <w:t>通信方向</w:t>
            </w:r>
          </w:p>
        </w:tc>
        <w:tc>
          <w:tcPr>
            <w:tcW w:w="1480" w:type="dxa"/>
            <w:tcBorders>
              <w:top w:val="single" w:sz="4" w:space="0" w:color="auto"/>
              <w:left w:val="nil"/>
              <w:bottom w:val="single" w:sz="4" w:space="0" w:color="auto"/>
              <w:right w:val="single" w:sz="4" w:space="0" w:color="auto"/>
            </w:tcBorders>
            <w:shd w:val="clear" w:color="000000" w:fill="F2F2F2"/>
            <w:vAlign w:val="center"/>
            <w:hideMark/>
          </w:tcPr>
          <w:p w14:paraId="2CE63E5F" w14:textId="77777777" w:rsidR="006470EC" w:rsidRPr="006470EC" w:rsidRDefault="006470EC" w:rsidP="006470EC">
            <w:pPr>
              <w:widowControl/>
              <w:suppressAutoHyphens w:val="0"/>
              <w:jc w:val="center"/>
              <w:rPr>
                <w:rFonts w:ascii="ＭＳ Ｐゴシック" w:eastAsia="ＭＳ Ｐゴシック" w:hAnsi="ＭＳ Ｐゴシック" w:cs="ＭＳ Ｐゴシック"/>
                <w:color w:val="000000"/>
                <w:sz w:val="18"/>
                <w:szCs w:val="18"/>
                <w:lang w:eastAsia="ja-JP" w:bidi="ar-SA"/>
              </w:rPr>
            </w:pPr>
            <w:r w:rsidRPr="006470EC">
              <w:rPr>
                <w:rFonts w:ascii="ＭＳ Ｐゴシック" w:eastAsia="ＭＳ Ｐゴシック" w:hAnsi="ＭＳ Ｐゴシック" w:cs="ＭＳ Ｐゴシック" w:hint="eastAsia"/>
                <w:color w:val="000000"/>
                <w:sz w:val="18"/>
                <w:szCs w:val="18"/>
                <w:lang w:eastAsia="ja-JP" w:bidi="ar-SA"/>
              </w:rPr>
              <w:t>管理対象PC側</w:t>
            </w:r>
            <w:r w:rsidRPr="006470EC">
              <w:rPr>
                <w:rFonts w:ascii="ＭＳ Ｐゴシック" w:eastAsia="ＭＳ Ｐゴシック" w:hAnsi="ＭＳ Ｐゴシック" w:cs="ＭＳ Ｐゴシック" w:hint="eastAsia"/>
                <w:color w:val="000000"/>
                <w:sz w:val="18"/>
                <w:szCs w:val="18"/>
                <w:lang w:eastAsia="ja-JP" w:bidi="ar-SA"/>
              </w:rPr>
              <w:br/>
              <w:t>ポート番号</w:t>
            </w:r>
          </w:p>
        </w:tc>
      </w:tr>
      <w:tr w:rsidR="006470EC" w:rsidRPr="006470EC" w14:paraId="628C5136" w14:textId="77777777" w:rsidTr="003F0AEF">
        <w:trPr>
          <w:trHeight w:val="225"/>
        </w:trPr>
        <w:tc>
          <w:tcPr>
            <w:tcW w:w="417" w:type="dxa"/>
            <w:tcBorders>
              <w:top w:val="nil"/>
              <w:left w:val="single" w:sz="4" w:space="0" w:color="auto"/>
              <w:bottom w:val="single" w:sz="4" w:space="0" w:color="auto"/>
              <w:right w:val="single" w:sz="4" w:space="0" w:color="auto"/>
            </w:tcBorders>
            <w:shd w:val="clear" w:color="auto" w:fill="auto"/>
            <w:noWrap/>
            <w:vAlign w:val="center"/>
            <w:hideMark/>
          </w:tcPr>
          <w:p w14:paraId="750779CA" w14:textId="77777777" w:rsidR="006470EC" w:rsidRPr="006470EC" w:rsidRDefault="006470EC" w:rsidP="006470EC">
            <w:pPr>
              <w:widowControl/>
              <w:suppressAutoHyphens w:val="0"/>
              <w:jc w:val="center"/>
              <w:rPr>
                <w:rFonts w:ascii="ＭＳ Ｐゴシック" w:eastAsia="ＭＳ Ｐゴシック" w:hAnsi="ＭＳ Ｐゴシック" w:cs="ＭＳ Ｐゴシック"/>
                <w:color w:val="000000"/>
                <w:sz w:val="18"/>
                <w:szCs w:val="18"/>
                <w:lang w:eastAsia="ja-JP" w:bidi="ar-SA"/>
              </w:rPr>
            </w:pPr>
            <w:r w:rsidRPr="006470EC">
              <w:rPr>
                <w:rFonts w:ascii="ＭＳ Ｐゴシック" w:eastAsia="ＭＳ Ｐゴシック" w:hAnsi="ＭＳ Ｐゴシック" w:cs="ＭＳ Ｐゴシック" w:hint="eastAsia"/>
                <w:color w:val="000000"/>
                <w:sz w:val="18"/>
                <w:szCs w:val="18"/>
                <w:lang w:eastAsia="ja-JP" w:bidi="ar-SA"/>
              </w:rPr>
              <w:t>1</w:t>
            </w:r>
          </w:p>
        </w:tc>
        <w:tc>
          <w:tcPr>
            <w:tcW w:w="86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3AD83E1B" w14:textId="77777777" w:rsidR="006470EC" w:rsidRPr="006470EC" w:rsidRDefault="006470EC" w:rsidP="006470EC">
            <w:pPr>
              <w:widowControl/>
              <w:suppressAutoHyphens w:val="0"/>
              <w:jc w:val="center"/>
              <w:rPr>
                <w:rFonts w:ascii="ＭＳ Ｐゴシック" w:eastAsia="ＭＳ Ｐゴシック" w:hAnsi="ＭＳ Ｐゴシック" w:cs="ＭＳ Ｐゴシック"/>
                <w:color w:val="000000"/>
                <w:sz w:val="18"/>
                <w:szCs w:val="18"/>
                <w:lang w:eastAsia="ja-JP" w:bidi="ar-SA"/>
              </w:rPr>
            </w:pPr>
            <w:r w:rsidRPr="006470EC">
              <w:rPr>
                <w:rFonts w:ascii="ＭＳ Ｐゴシック" w:eastAsia="ＭＳ Ｐゴシック" w:hAnsi="ＭＳ Ｐゴシック" w:cs="ＭＳ Ｐゴシック" w:hint="eastAsia"/>
                <w:color w:val="000000"/>
                <w:sz w:val="18"/>
                <w:szCs w:val="18"/>
                <w:lang w:eastAsia="ja-JP" w:bidi="ar-SA"/>
              </w:rPr>
              <w:t>TCP</w:t>
            </w:r>
          </w:p>
        </w:tc>
        <w:tc>
          <w:tcPr>
            <w:tcW w:w="2660" w:type="dxa"/>
            <w:tcBorders>
              <w:top w:val="nil"/>
              <w:left w:val="nil"/>
              <w:bottom w:val="single" w:sz="4" w:space="0" w:color="auto"/>
              <w:right w:val="single" w:sz="4" w:space="0" w:color="auto"/>
            </w:tcBorders>
            <w:shd w:val="clear" w:color="auto" w:fill="auto"/>
            <w:noWrap/>
            <w:vAlign w:val="center"/>
            <w:hideMark/>
          </w:tcPr>
          <w:p w14:paraId="14D3783D" w14:textId="77777777" w:rsidR="006470EC" w:rsidRPr="006470EC" w:rsidRDefault="006470EC" w:rsidP="006470EC">
            <w:pPr>
              <w:widowControl/>
              <w:suppressAutoHyphens w:val="0"/>
              <w:rPr>
                <w:rFonts w:ascii="ＭＳ Ｐゴシック" w:eastAsia="ＭＳ Ｐゴシック" w:hAnsi="ＭＳ Ｐゴシック" w:cs="ＭＳ Ｐゴシック"/>
                <w:color w:val="000000"/>
                <w:sz w:val="18"/>
                <w:szCs w:val="18"/>
                <w:lang w:eastAsia="ja-JP" w:bidi="ar-SA"/>
              </w:rPr>
            </w:pPr>
            <w:r w:rsidRPr="006470EC">
              <w:rPr>
                <w:rFonts w:ascii="ＭＳ Ｐゴシック" w:eastAsia="ＭＳ Ｐゴシック" w:hAnsi="ＭＳ Ｐゴシック" w:cs="ＭＳ Ｐゴシック" w:hint="eastAsia"/>
                <w:color w:val="000000"/>
                <w:sz w:val="18"/>
                <w:szCs w:val="18"/>
                <w:lang w:eastAsia="ja-JP" w:bidi="ar-SA"/>
              </w:rPr>
              <w:t>NETBIOSセッションサービス</w:t>
            </w:r>
          </w:p>
        </w:tc>
        <w:tc>
          <w:tcPr>
            <w:tcW w:w="1500" w:type="dxa"/>
            <w:tcBorders>
              <w:top w:val="nil"/>
              <w:left w:val="nil"/>
              <w:bottom w:val="single" w:sz="4" w:space="0" w:color="auto"/>
              <w:right w:val="single" w:sz="4" w:space="0" w:color="auto"/>
            </w:tcBorders>
            <w:shd w:val="clear" w:color="auto" w:fill="auto"/>
            <w:noWrap/>
            <w:vAlign w:val="center"/>
            <w:hideMark/>
          </w:tcPr>
          <w:p w14:paraId="0FB87B41" w14:textId="77777777" w:rsidR="006470EC" w:rsidRPr="006470EC" w:rsidRDefault="006470EC" w:rsidP="006470EC">
            <w:pPr>
              <w:widowControl/>
              <w:suppressAutoHyphens w:val="0"/>
              <w:jc w:val="center"/>
              <w:rPr>
                <w:rFonts w:ascii="ＭＳ Ｐゴシック" w:eastAsia="ＭＳ Ｐゴシック" w:hAnsi="ＭＳ Ｐゴシック" w:cs="ＭＳ Ｐゴシック"/>
                <w:color w:val="000000"/>
                <w:sz w:val="18"/>
                <w:szCs w:val="18"/>
                <w:lang w:eastAsia="ja-JP" w:bidi="ar-SA"/>
              </w:rPr>
            </w:pPr>
            <w:r w:rsidRPr="006470EC">
              <w:rPr>
                <w:rFonts w:ascii="ＭＳ Ｐゴシック" w:eastAsia="ＭＳ Ｐゴシック" w:hAnsi="ＭＳ Ｐゴシック" w:cs="ＭＳ Ｐゴシック" w:hint="eastAsia"/>
                <w:color w:val="000000"/>
                <w:sz w:val="18"/>
                <w:szCs w:val="18"/>
                <w:lang w:eastAsia="ja-JP" w:bidi="ar-SA"/>
              </w:rPr>
              <w:t>any</w:t>
            </w:r>
          </w:p>
        </w:tc>
        <w:tc>
          <w:tcPr>
            <w:tcW w:w="1780" w:type="dxa"/>
            <w:tcBorders>
              <w:top w:val="nil"/>
              <w:left w:val="nil"/>
              <w:bottom w:val="single" w:sz="4" w:space="0" w:color="auto"/>
              <w:right w:val="single" w:sz="4" w:space="0" w:color="auto"/>
            </w:tcBorders>
            <w:shd w:val="clear" w:color="auto" w:fill="auto"/>
            <w:noWrap/>
            <w:vAlign w:val="center"/>
            <w:hideMark/>
          </w:tcPr>
          <w:p w14:paraId="335D1DD8" w14:textId="77777777" w:rsidR="006470EC" w:rsidRPr="006470EC" w:rsidRDefault="00024B65" w:rsidP="006470EC">
            <w:pPr>
              <w:widowControl/>
              <w:suppressAutoHyphens w:val="0"/>
              <w:jc w:val="center"/>
              <w:rPr>
                <w:rFonts w:ascii="ＭＳ Ｐゴシック" w:eastAsia="ＭＳ Ｐゴシック" w:hAnsi="ＭＳ Ｐゴシック" w:cs="ＭＳ Ｐゴシック"/>
                <w:color w:val="000000"/>
                <w:sz w:val="18"/>
                <w:szCs w:val="18"/>
                <w:lang w:eastAsia="ja-JP" w:bidi="ar-SA"/>
              </w:rPr>
            </w:pPr>
            <w:proofErr w:type="spellStart"/>
            <w:r>
              <w:rPr>
                <w:rFonts w:ascii="ＭＳ Ｐゴシック" w:eastAsia="ＭＳ Ｐゴシック" w:hAnsi="ＭＳ Ｐゴシック" w:cs="ＭＳ Ｐゴシック" w:hint="eastAsia"/>
                <w:color w:val="000000"/>
                <w:sz w:val="18"/>
                <w:szCs w:val="18"/>
                <w:lang w:eastAsia="ja-JP" w:bidi="ar-SA"/>
              </w:rPr>
              <w:t>LogVillagePS</w:t>
            </w:r>
            <w:proofErr w:type="spellEnd"/>
            <w:r w:rsidR="006470EC" w:rsidRPr="006470EC">
              <w:rPr>
                <w:rFonts w:ascii="ＭＳ Ｐゴシック" w:eastAsia="ＭＳ Ｐゴシック" w:hAnsi="ＭＳ Ｐゴシック" w:cs="ＭＳ Ｐゴシック" w:hint="eastAsia"/>
                <w:color w:val="000000"/>
                <w:sz w:val="18"/>
                <w:szCs w:val="18"/>
                <w:lang w:eastAsia="ja-JP" w:bidi="ar-SA"/>
              </w:rPr>
              <w:t>→</w:t>
            </w:r>
            <w:r>
              <w:rPr>
                <w:rFonts w:ascii="ＭＳ Ｐゴシック" w:eastAsia="ＭＳ Ｐゴシック" w:hAnsi="ＭＳ Ｐゴシック" w:cs="ＭＳ Ｐゴシック" w:hint="eastAsia"/>
                <w:color w:val="000000"/>
                <w:sz w:val="18"/>
                <w:szCs w:val="18"/>
                <w:lang w:eastAsia="ja-JP" w:bidi="ar-SA"/>
              </w:rPr>
              <w:t>PC</w:t>
            </w:r>
          </w:p>
        </w:tc>
        <w:tc>
          <w:tcPr>
            <w:tcW w:w="1480" w:type="dxa"/>
            <w:tcBorders>
              <w:top w:val="nil"/>
              <w:left w:val="nil"/>
              <w:bottom w:val="single" w:sz="4" w:space="0" w:color="auto"/>
              <w:right w:val="single" w:sz="4" w:space="0" w:color="auto"/>
            </w:tcBorders>
            <w:shd w:val="clear" w:color="auto" w:fill="auto"/>
            <w:noWrap/>
            <w:vAlign w:val="center"/>
            <w:hideMark/>
          </w:tcPr>
          <w:p w14:paraId="164EA7E9" w14:textId="77777777" w:rsidR="006470EC" w:rsidRPr="006470EC" w:rsidRDefault="006470EC" w:rsidP="006470EC">
            <w:pPr>
              <w:widowControl/>
              <w:suppressAutoHyphens w:val="0"/>
              <w:jc w:val="center"/>
              <w:rPr>
                <w:rFonts w:ascii="ＭＳ Ｐゴシック" w:eastAsia="ＭＳ Ｐゴシック" w:hAnsi="ＭＳ Ｐゴシック" w:cs="ＭＳ Ｐゴシック"/>
                <w:color w:val="000000"/>
                <w:sz w:val="18"/>
                <w:szCs w:val="18"/>
                <w:lang w:eastAsia="ja-JP" w:bidi="ar-SA"/>
              </w:rPr>
            </w:pPr>
            <w:r w:rsidRPr="006470EC">
              <w:rPr>
                <w:rFonts w:ascii="ＭＳ Ｐゴシック" w:eastAsia="ＭＳ Ｐゴシック" w:hAnsi="ＭＳ Ｐゴシック" w:cs="ＭＳ Ｐゴシック" w:hint="eastAsia"/>
                <w:color w:val="000000"/>
                <w:sz w:val="18"/>
                <w:szCs w:val="18"/>
                <w:lang w:eastAsia="ja-JP" w:bidi="ar-SA"/>
              </w:rPr>
              <w:t>139</w:t>
            </w:r>
          </w:p>
        </w:tc>
      </w:tr>
      <w:tr w:rsidR="006470EC" w:rsidRPr="006470EC" w14:paraId="5968FB67" w14:textId="77777777" w:rsidTr="003F0AEF">
        <w:trPr>
          <w:trHeight w:val="225"/>
        </w:trPr>
        <w:tc>
          <w:tcPr>
            <w:tcW w:w="417" w:type="dxa"/>
            <w:tcBorders>
              <w:top w:val="nil"/>
              <w:left w:val="single" w:sz="4" w:space="0" w:color="auto"/>
              <w:bottom w:val="single" w:sz="4" w:space="0" w:color="auto"/>
              <w:right w:val="single" w:sz="4" w:space="0" w:color="auto"/>
            </w:tcBorders>
            <w:shd w:val="clear" w:color="auto" w:fill="auto"/>
            <w:noWrap/>
            <w:vAlign w:val="center"/>
            <w:hideMark/>
          </w:tcPr>
          <w:p w14:paraId="3C146DF8" w14:textId="77777777" w:rsidR="006470EC" w:rsidRPr="006470EC" w:rsidRDefault="006470EC" w:rsidP="006470EC">
            <w:pPr>
              <w:widowControl/>
              <w:suppressAutoHyphens w:val="0"/>
              <w:jc w:val="center"/>
              <w:rPr>
                <w:rFonts w:ascii="ＭＳ Ｐゴシック" w:eastAsia="ＭＳ Ｐゴシック" w:hAnsi="ＭＳ Ｐゴシック" w:cs="ＭＳ Ｐゴシック"/>
                <w:color w:val="000000"/>
                <w:sz w:val="18"/>
                <w:szCs w:val="18"/>
                <w:lang w:eastAsia="ja-JP" w:bidi="ar-SA"/>
              </w:rPr>
            </w:pPr>
            <w:r w:rsidRPr="006470EC">
              <w:rPr>
                <w:rFonts w:ascii="ＭＳ Ｐゴシック" w:eastAsia="ＭＳ Ｐゴシック" w:hAnsi="ＭＳ Ｐゴシック" w:cs="ＭＳ Ｐゴシック" w:hint="eastAsia"/>
                <w:color w:val="000000"/>
                <w:sz w:val="18"/>
                <w:szCs w:val="18"/>
                <w:lang w:eastAsia="ja-JP" w:bidi="ar-SA"/>
              </w:rPr>
              <w:t>2</w:t>
            </w:r>
          </w:p>
        </w:tc>
        <w:tc>
          <w:tcPr>
            <w:tcW w:w="860" w:type="dxa"/>
            <w:vMerge/>
            <w:tcBorders>
              <w:top w:val="nil"/>
              <w:left w:val="single" w:sz="4" w:space="0" w:color="auto"/>
              <w:bottom w:val="single" w:sz="4" w:space="0" w:color="auto"/>
              <w:right w:val="single" w:sz="4" w:space="0" w:color="auto"/>
            </w:tcBorders>
            <w:vAlign w:val="center"/>
            <w:hideMark/>
          </w:tcPr>
          <w:p w14:paraId="76CB8567" w14:textId="77777777" w:rsidR="006470EC" w:rsidRPr="006470EC" w:rsidRDefault="006470EC" w:rsidP="006470EC">
            <w:pPr>
              <w:widowControl/>
              <w:suppressAutoHyphens w:val="0"/>
              <w:rPr>
                <w:rFonts w:ascii="ＭＳ Ｐゴシック" w:eastAsia="ＭＳ Ｐゴシック" w:hAnsi="ＭＳ Ｐゴシック" w:cs="ＭＳ Ｐゴシック"/>
                <w:color w:val="000000"/>
                <w:sz w:val="18"/>
                <w:szCs w:val="18"/>
                <w:lang w:eastAsia="ja-JP" w:bidi="ar-SA"/>
              </w:rPr>
            </w:pPr>
          </w:p>
        </w:tc>
        <w:tc>
          <w:tcPr>
            <w:tcW w:w="2660" w:type="dxa"/>
            <w:tcBorders>
              <w:top w:val="nil"/>
              <w:left w:val="nil"/>
              <w:bottom w:val="single" w:sz="4" w:space="0" w:color="auto"/>
              <w:right w:val="single" w:sz="4" w:space="0" w:color="auto"/>
            </w:tcBorders>
            <w:shd w:val="clear" w:color="auto" w:fill="auto"/>
            <w:noWrap/>
            <w:vAlign w:val="center"/>
            <w:hideMark/>
          </w:tcPr>
          <w:p w14:paraId="78C9B71A" w14:textId="77777777" w:rsidR="006470EC" w:rsidRPr="006470EC" w:rsidRDefault="006470EC" w:rsidP="006470EC">
            <w:pPr>
              <w:widowControl/>
              <w:suppressAutoHyphens w:val="0"/>
              <w:rPr>
                <w:rFonts w:ascii="ＭＳ Ｐゴシック" w:eastAsia="ＭＳ Ｐゴシック" w:hAnsi="ＭＳ Ｐゴシック" w:cs="ＭＳ Ｐゴシック"/>
                <w:color w:val="000000"/>
                <w:sz w:val="18"/>
                <w:szCs w:val="18"/>
                <w:lang w:eastAsia="ja-JP" w:bidi="ar-SA"/>
              </w:rPr>
            </w:pPr>
            <w:r w:rsidRPr="006470EC">
              <w:rPr>
                <w:rFonts w:ascii="ＭＳ Ｐゴシック" w:eastAsia="ＭＳ Ｐゴシック" w:hAnsi="ＭＳ Ｐゴシック" w:cs="ＭＳ Ｐゴシック" w:hint="eastAsia"/>
                <w:color w:val="000000"/>
                <w:sz w:val="18"/>
                <w:szCs w:val="18"/>
                <w:lang w:eastAsia="ja-JP" w:bidi="ar-SA"/>
              </w:rPr>
              <w:t>NETBIOSセッションサービス</w:t>
            </w:r>
          </w:p>
        </w:tc>
        <w:tc>
          <w:tcPr>
            <w:tcW w:w="1500" w:type="dxa"/>
            <w:tcBorders>
              <w:top w:val="nil"/>
              <w:left w:val="nil"/>
              <w:bottom w:val="single" w:sz="4" w:space="0" w:color="auto"/>
              <w:right w:val="single" w:sz="4" w:space="0" w:color="auto"/>
            </w:tcBorders>
            <w:shd w:val="clear" w:color="auto" w:fill="auto"/>
            <w:noWrap/>
            <w:vAlign w:val="center"/>
            <w:hideMark/>
          </w:tcPr>
          <w:p w14:paraId="6D8255DB" w14:textId="77777777" w:rsidR="006470EC" w:rsidRPr="006470EC" w:rsidRDefault="006470EC" w:rsidP="006470EC">
            <w:pPr>
              <w:widowControl/>
              <w:suppressAutoHyphens w:val="0"/>
              <w:jc w:val="center"/>
              <w:rPr>
                <w:rFonts w:ascii="ＭＳ Ｐゴシック" w:eastAsia="ＭＳ Ｐゴシック" w:hAnsi="ＭＳ Ｐゴシック" w:cs="ＭＳ Ｐゴシック"/>
                <w:color w:val="000000"/>
                <w:sz w:val="18"/>
                <w:szCs w:val="18"/>
                <w:lang w:eastAsia="ja-JP" w:bidi="ar-SA"/>
              </w:rPr>
            </w:pPr>
            <w:r w:rsidRPr="006470EC">
              <w:rPr>
                <w:rFonts w:ascii="ＭＳ Ｐゴシック" w:eastAsia="ＭＳ Ｐゴシック" w:hAnsi="ＭＳ Ｐゴシック" w:cs="ＭＳ Ｐゴシック" w:hint="eastAsia"/>
                <w:color w:val="000000"/>
                <w:sz w:val="18"/>
                <w:szCs w:val="18"/>
                <w:lang w:eastAsia="ja-JP" w:bidi="ar-SA"/>
              </w:rPr>
              <w:t>any</w:t>
            </w:r>
          </w:p>
        </w:tc>
        <w:tc>
          <w:tcPr>
            <w:tcW w:w="1780" w:type="dxa"/>
            <w:tcBorders>
              <w:top w:val="nil"/>
              <w:left w:val="nil"/>
              <w:bottom w:val="single" w:sz="4" w:space="0" w:color="auto"/>
              <w:right w:val="single" w:sz="4" w:space="0" w:color="auto"/>
            </w:tcBorders>
            <w:shd w:val="clear" w:color="auto" w:fill="auto"/>
            <w:noWrap/>
            <w:vAlign w:val="center"/>
            <w:hideMark/>
          </w:tcPr>
          <w:p w14:paraId="3C24A4AD" w14:textId="77777777" w:rsidR="006470EC" w:rsidRPr="006470EC" w:rsidRDefault="00FA7077" w:rsidP="006470EC">
            <w:pPr>
              <w:widowControl/>
              <w:suppressAutoHyphens w:val="0"/>
              <w:jc w:val="center"/>
              <w:rPr>
                <w:rFonts w:ascii="ＭＳ Ｐゴシック" w:eastAsia="ＭＳ Ｐゴシック" w:hAnsi="ＭＳ Ｐゴシック" w:cs="ＭＳ Ｐゴシック"/>
                <w:color w:val="000000"/>
                <w:sz w:val="18"/>
                <w:szCs w:val="18"/>
                <w:lang w:eastAsia="ja-JP" w:bidi="ar-SA"/>
              </w:rPr>
            </w:pPr>
            <w:r>
              <w:rPr>
                <w:rFonts w:ascii="ＭＳ Ｐゴシック" w:eastAsia="ＭＳ Ｐゴシック" w:hAnsi="ＭＳ Ｐゴシック" w:cs="ＭＳ Ｐゴシック" w:hint="eastAsia"/>
                <w:color w:val="000000"/>
                <w:sz w:val="18"/>
                <w:szCs w:val="18"/>
                <w:lang w:eastAsia="ja-JP" w:bidi="ar-SA"/>
              </w:rPr>
              <w:t>No.1の</w:t>
            </w:r>
            <w:r w:rsidR="006470EC" w:rsidRPr="006470EC">
              <w:rPr>
                <w:rFonts w:ascii="ＭＳ Ｐゴシック" w:eastAsia="ＭＳ Ｐゴシック" w:hAnsi="ＭＳ Ｐゴシック" w:cs="ＭＳ Ｐゴシック" w:hint="eastAsia"/>
                <w:color w:val="000000"/>
                <w:sz w:val="18"/>
                <w:szCs w:val="18"/>
                <w:lang w:eastAsia="ja-JP" w:bidi="ar-SA"/>
              </w:rPr>
              <w:t>return</w:t>
            </w:r>
          </w:p>
        </w:tc>
        <w:tc>
          <w:tcPr>
            <w:tcW w:w="1480" w:type="dxa"/>
            <w:tcBorders>
              <w:top w:val="nil"/>
              <w:left w:val="nil"/>
              <w:bottom w:val="single" w:sz="4" w:space="0" w:color="auto"/>
              <w:right w:val="single" w:sz="4" w:space="0" w:color="auto"/>
            </w:tcBorders>
            <w:shd w:val="clear" w:color="auto" w:fill="auto"/>
            <w:noWrap/>
            <w:vAlign w:val="center"/>
            <w:hideMark/>
          </w:tcPr>
          <w:p w14:paraId="64CE4CE6" w14:textId="77777777" w:rsidR="006470EC" w:rsidRPr="006470EC" w:rsidRDefault="006470EC" w:rsidP="006470EC">
            <w:pPr>
              <w:widowControl/>
              <w:suppressAutoHyphens w:val="0"/>
              <w:jc w:val="center"/>
              <w:rPr>
                <w:rFonts w:ascii="ＭＳ Ｐゴシック" w:eastAsia="ＭＳ Ｐゴシック" w:hAnsi="ＭＳ Ｐゴシック" w:cs="ＭＳ Ｐゴシック"/>
                <w:color w:val="000000"/>
                <w:sz w:val="18"/>
                <w:szCs w:val="18"/>
                <w:lang w:eastAsia="ja-JP" w:bidi="ar-SA"/>
              </w:rPr>
            </w:pPr>
            <w:r w:rsidRPr="006470EC">
              <w:rPr>
                <w:rFonts w:ascii="ＭＳ Ｐゴシック" w:eastAsia="ＭＳ Ｐゴシック" w:hAnsi="ＭＳ Ｐゴシック" w:cs="ＭＳ Ｐゴシック" w:hint="eastAsia"/>
                <w:color w:val="000000"/>
                <w:sz w:val="18"/>
                <w:szCs w:val="18"/>
                <w:lang w:eastAsia="ja-JP" w:bidi="ar-SA"/>
              </w:rPr>
              <w:t>139</w:t>
            </w:r>
          </w:p>
        </w:tc>
      </w:tr>
      <w:tr w:rsidR="006470EC" w:rsidRPr="006470EC" w14:paraId="44C12250" w14:textId="77777777" w:rsidTr="003F0AEF">
        <w:trPr>
          <w:trHeight w:val="225"/>
        </w:trPr>
        <w:tc>
          <w:tcPr>
            <w:tcW w:w="417" w:type="dxa"/>
            <w:tcBorders>
              <w:top w:val="nil"/>
              <w:left w:val="single" w:sz="4" w:space="0" w:color="auto"/>
              <w:bottom w:val="single" w:sz="4" w:space="0" w:color="auto"/>
              <w:right w:val="single" w:sz="4" w:space="0" w:color="auto"/>
            </w:tcBorders>
            <w:shd w:val="clear" w:color="auto" w:fill="auto"/>
            <w:noWrap/>
            <w:vAlign w:val="center"/>
            <w:hideMark/>
          </w:tcPr>
          <w:p w14:paraId="2B81952E" w14:textId="77777777" w:rsidR="006470EC" w:rsidRPr="006470EC" w:rsidRDefault="006470EC" w:rsidP="006470EC">
            <w:pPr>
              <w:widowControl/>
              <w:suppressAutoHyphens w:val="0"/>
              <w:jc w:val="center"/>
              <w:rPr>
                <w:rFonts w:ascii="ＭＳ Ｐゴシック" w:eastAsia="ＭＳ Ｐゴシック" w:hAnsi="ＭＳ Ｐゴシック" w:cs="ＭＳ Ｐゴシック"/>
                <w:color w:val="000000"/>
                <w:sz w:val="18"/>
                <w:szCs w:val="18"/>
                <w:lang w:eastAsia="ja-JP" w:bidi="ar-SA"/>
              </w:rPr>
            </w:pPr>
            <w:r w:rsidRPr="006470EC">
              <w:rPr>
                <w:rFonts w:ascii="ＭＳ Ｐゴシック" w:eastAsia="ＭＳ Ｐゴシック" w:hAnsi="ＭＳ Ｐゴシック" w:cs="ＭＳ Ｐゴシック" w:hint="eastAsia"/>
                <w:color w:val="000000"/>
                <w:sz w:val="18"/>
                <w:szCs w:val="18"/>
                <w:lang w:eastAsia="ja-JP" w:bidi="ar-SA"/>
              </w:rPr>
              <w:t>3</w:t>
            </w:r>
          </w:p>
        </w:tc>
        <w:tc>
          <w:tcPr>
            <w:tcW w:w="860" w:type="dxa"/>
            <w:vMerge/>
            <w:tcBorders>
              <w:top w:val="nil"/>
              <w:left w:val="single" w:sz="4" w:space="0" w:color="auto"/>
              <w:bottom w:val="single" w:sz="4" w:space="0" w:color="auto"/>
              <w:right w:val="single" w:sz="4" w:space="0" w:color="auto"/>
            </w:tcBorders>
            <w:vAlign w:val="center"/>
            <w:hideMark/>
          </w:tcPr>
          <w:p w14:paraId="2544DBBB" w14:textId="77777777" w:rsidR="006470EC" w:rsidRPr="006470EC" w:rsidRDefault="006470EC" w:rsidP="006470EC">
            <w:pPr>
              <w:widowControl/>
              <w:suppressAutoHyphens w:val="0"/>
              <w:rPr>
                <w:rFonts w:ascii="ＭＳ Ｐゴシック" w:eastAsia="ＭＳ Ｐゴシック" w:hAnsi="ＭＳ Ｐゴシック" w:cs="ＭＳ Ｐゴシック"/>
                <w:color w:val="000000"/>
                <w:sz w:val="18"/>
                <w:szCs w:val="18"/>
                <w:lang w:eastAsia="ja-JP" w:bidi="ar-SA"/>
              </w:rPr>
            </w:pPr>
          </w:p>
        </w:tc>
        <w:tc>
          <w:tcPr>
            <w:tcW w:w="2660" w:type="dxa"/>
            <w:tcBorders>
              <w:top w:val="nil"/>
              <w:left w:val="nil"/>
              <w:bottom w:val="single" w:sz="4" w:space="0" w:color="auto"/>
              <w:right w:val="single" w:sz="4" w:space="0" w:color="auto"/>
            </w:tcBorders>
            <w:shd w:val="clear" w:color="auto" w:fill="auto"/>
            <w:noWrap/>
            <w:vAlign w:val="center"/>
            <w:hideMark/>
          </w:tcPr>
          <w:p w14:paraId="5DAE5C7D" w14:textId="77777777" w:rsidR="006470EC" w:rsidRPr="006470EC" w:rsidRDefault="006470EC" w:rsidP="006470EC">
            <w:pPr>
              <w:widowControl/>
              <w:suppressAutoHyphens w:val="0"/>
              <w:rPr>
                <w:rFonts w:ascii="ＭＳ Ｐゴシック" w:eastAsia="ＭＳ Ｐゴシック" w:hAnsi="ＭＳ Ｐゴシック" w:cs="ＭＳ Ｐゴシック"/>
                <w:color w:val="000000"/>
                <w:sz w:val="18"/>
                <w:szCs w:val="18"/>
                <w:lang w:eastAsia="ja-JP" w:bidi="ar-SA"/>
              </w:rPr>
            </w:pPr>
            <w:r w:rsidRPr="006470EC">
              <w:rPr>
                <w:rFonts w:ascii="ＭＳ Ｐゴシック" w:eastAsia="ＭＳ Ｐゴシック" w:hAnsi="ＭＳ Ｐゴシック" w:cs="ＭＳ Ｐゴシック" w:hint="eastAsia"/>
                <w:color w:val="000000"/>
                <w:sz w:val="18"/>
                <w:szCs w:val="18"/>
                <w:lang w:eastAsia="ja-JP" w:bidi="ar-SA"/>
              </w:rPr>
              <w:t>SMBサービス</w:t>
            </w:r>
          </w:p>
        </w:tc>
        <w:tc>
          <w:tcPr>
            <w:tcW w:w="1500" w:type="dxa"/>
            <w:tcBorders>
              <w:top w:val="nil"/>
              <w:left w:val="nil"/>
              <w:bottom w:val="single" w:sz="4" w:space="0" w:color="auto"/>
              <w:right w:val="single" w:sz="4" w:space="0" w:color="auto"/>
            </w:tcBorders>
            <w:shd w:val="clear" w:color="auto" w:fill="auto"/>
            <w:noWrap/>
            <w:vAlign w:val="center"/>
            <w:hideMark/>
          </w:tcPr>
          <w:p w14:paraId="051F1329" w14:textId="77777777" w:rsidR="006470EC" w:rsidRPr="006470EC" w:rsidRDefault="006470EC" w:rsidP="006470EC">
            <w:pPr>
              <w:widowControl/>
              <w:suppressAutoHyphens w:val="0"/>
              <w:jc w:val="center"/>
              <w:rPr>
                <w:rFonts w:ascii="ＭＳ Ｐゴシック" w:eastAsia="ＭＳ Ｐゴシック" w:hAnsi="ＭＳ Ｐゴシック" w:cs="ＭＳ Ｐゴシック"/>
                <w:color w:val="000000"/>
                <w:sz w:val="18"/>
                <w:szCs w:val="18"/>
                <w:lang w:eastAsia="ja-JP" w:bidi="ar-SA"/>
              </w:rPr>
            </w:pPr>
            <w:r w:rsidRPr="006470EC">
              <w:rPr>
                <w:rFonts w:ascii="ＭＳ Ｐゴシック" w:eastAsia="ＭＳ Ｐゴシック" w:hAnsi="ＭＳ Ｐゴシック" w:cs="ＭＳ Ｐゴシック" w:hint="eastAsia"/>
                <w:color w:val="000000"/>
                <w:sz w:val="18"/>
                <w:szCs w:val="18"/>
                <w:lang w:eastAsia="ja-JP" w:bidi="ar-SA"/>
              </w:rPr>
              <w:t>any</w:t>
            </w:r>
          </w:p>
        </w:tc>
        <w:tc>
          <w:tcPr>
            <w:tcW w:w="1780" w:type="dxa"/>
            <w:tcBorders>
              <w:top w:val="nil"/>
              <w:left w:val="nil"/>
              <w:bottom w:val="single" w:sz="4" w:space="0" w:color="auto"/>
              <w:right w:val="single" w:sz="4" w:space="0" w:color="auto"/>
            </w:tcBorders>
            <w:shd w:val="clear" w:color="auto" w:fill="auto"/>
            <w:noWrap/>
            <w:vAlign w:val="center"/>
            <w:hideMark/>
          </w:tcPr>
          <w:p w14:paraId="142EC704" w14:textId="77777777" w:rsidR="006470EC" w:rsidRPr="006470EC" w:rsidRDefault="00024B65" w:rsidP="006470EC">
            <w:pPr>
              <w:widowControl/>
              <w:suppressAutoHyphens w:val="0"/>
              <w:jc w:val="center"/>
              <w:rPr>
                <w:rFonts w:ascii="ＭＳ Ｐゴシック" w:eastAsia="ＭＳ Ｐゴシック" w:hAnsi="ＭＳ Ｐゴシック" w:cs="ＭＳ Ｐゴシック"/>
                <w:color w:val="000000"/>
                <w:sz w:val="18"/>
                <w:szCs w:val="18"/>
                <w:lang w:eastAsia="ja-JP" w:bidi="ar-SA"/>
              </w:rPr>
            </w:pPr>
            <w:proofErr w:type="spellStart"/>
            <w:r>
              <w:rPr>
                <w:rFonts w:ascii="ＭＳ Ｐゴシック" w:eastAsia="ＭＳ Ｐゴシック" w:hAnsi="ＭＳ Ｐゴシック" w:cs="ＭＳ Ｐゴシック" w:hint="eastAsia"/>
                <w:color w:val="000000"/>
                <w:sz w:val="18"/>
                <w:szCs w:val="18"/>
                <w:lang w:eastAsia="ja-JP" w:bidi="ar-SA"/>
              </w:rPr>
              <w:t>LogVillagePS</w:t>
            </w:r>
            <w:proofErr w:type="spellEnd"/>
            <w:r w:rsidRPr="006470EC">
              <w:rPr>
                <w:rFonts w:ascii="ＭＳ Ｐゴシック" w:eastAsia="ＭＳ Ｐゴシック" w:hAnsi="ＭＳ Ｐゴシック" w:cs="ＭＳ Ｐゴシック" w:hint="eastAsia"/>
                <w:color w:val="000000"/>
                <w:sz w:val="18"/>
                <w:szCs w:val="18"/>
                <w:lang w:eastAsia="ja-JP" w:bidi="ar-SA"/>
              </w:rPr>
              <w:t>→</w:t>
            </w:r>
            <w:r>
              <w:rPr>
                <w:rFonts w:ascii="ＭＳ Ｐゴシック" w:eastAsia="ＭＳ Ｐゴシック" w:hAnsi="ＭＳ Ｐゴシック" w:cs="ＭＳ Ｐゴシック" w:hint="eastAsia"/>
                <w:color w:val="000000"/>
                <w:sz w:val="18"/>
                <w:szCs w:val="18"/>
                <w:lang w:eastAsia="ja-JP" w:bidi="ar-SA"/>
              </w:rPr>
              <w:t>PC</w:t>
            </w:r>
          </w:p>
        </w:tc>
        <w:tc>
          <w:tcPr>
            <w:tcW w:w="1480" w:type="dxa"/>
            <w:tcBorders>
              <w:top w:val="nil"/>
              <w:left w:val="nil"/>
              <w:bottom w:val="single" w:sz="4" w:space="0" w:color="auto"/>
              <w:right w:val="single" w:sz="4" w:space="0" w:color="auto"/>
            </w:tcBorders>
            <w:shd w:val="clear" w:color="auto" w:fill="auto"/>
            <w:noWrap/>
            <w:vAlign w:val="center"/>
            <w:hideMark/>
          </w:tcPr>
          <w:p w14:paraId="6195A3FE" w14:textId="77777777" w:rsidR="006470EC" w:rsidRPr="006470EC" w:rsidRDefault="006470EC" w:rsidP="006470EC">
            <w:pPr>
              <w:widowControl/>
              <w:suppressAutoHyphens w:val="0"/>
              <w:jc w:val="center"/>
              <w:rPr>
                <w:rFonts w:ascii="ＭＳ Ｐゴシック" w:eastAsia="ＭＳ Ｐゴシック" w:hAnsi="ＭＳ Ｐゴシック" w:cs="ＭＳ Ｐゴシック"/>
                <w:color w:val="000000"/>
                <w:sz w:val="18"/>
                <w:szCs w:val="18"/>
                <w:lang w:eastAsia="ja-JP" w:bidi="ar-SA"/>
              </w:rPr>
            </w:pPr>
            <w:r w:rsidRPr="006470EC">
              <w:rPr>
                <w:rFonts w:ascii="ＭＳ Ｐゴシック" w:eastAsia="ＭＳ Ｐゴシック" w:hAnsi="ＭＳ Ｐゴシック" w:cs="ＭＳ Ｐゴシック" w:hint="eastAsia"/>
                <w:color w:val="000000"/>
                <w:sz w:val="18"/>
                <w:szCs w:val="18"/>
                <w:lang w:eastAsia="ja-JP" w:bidi="ar-SA"/>
              </w:rPr>
              <w:t>445</w:t>
            </w:r>
          </w:p>
        </w:tc>
      </w:tr>
      <w:tr w:rsidR="006470EC" w:rsidRPr="006470EC" w14:paraId="69C11071" w14:textId="77777777" w:rsidTr="003F0AEF">
        <w:trPr>
          <w:trHeight w:val="225"/>
        </w:trPr>
        <w:tc>
          <w:tcPr>
            <w:tcW w:w="417" w:type="dxa"/>
            <w:tcBorders>
              <w:top w:val="nil"/>
              <w:left w:val="single" w:sz="4" w:space="0" w:color="auto"/>
              <w:bottom w:val="single" w:sz="4" w:space="0" w:color="auto"/>
              <w:right w:val="single" w:sz="4" w:space="0" w:color="auto"/>
            </w:tcBorders>
            <w:shd w:val="clear" w:color="auto" w:fill="auto"/>
            <w:noWrap/>
            <w:vAlign w:val="center"/>
            <w:hideMark/>
          </w:tcPr>
          <w:p w14:paraId="404E2523" w14:textId="77777777" w:rsidR="006470EC" w:rsidRPr="006470EC" w:rsidRDefault="006470EC" w:rsidP="006470EC">
            <w:pPr>
              <w:widowControl/>
              <w:suppressAutoHyphens w:val="0"/>
              <w:jc w:val="center"/>
              <w:rPr>
                <w:rFonts w:ascii="ＭＳ Ｐゴシック" w:eastAsia="ＭＳ Ｐゴシック" w:hAnsi="ＭＳ Ｐゴシック" w:cs="ＭＳ Ｐゴシック"/>
                <w:color w:val="000000"/>
                <w:sz w:val="18"/>
                <w:szCs w:val="18"/>
                <w:lang w:eastAsia="ja-JP" w:bidi="ar-SA"/>
              </w:rPr>
            </w:pPr>
            <w:r w:rsidRPr="006470EC">
              <w:rPr>
                <w:rFonts w:ascii="ＭＳ Ｐゴシック" w:eastAsia="ＭＳ Ｐゴシック" w:hAnsi="ＭＳ Ｐゴシック" w:cs="ＭＳ Ｐゴシック" w:hint="eastAsia"/>
                <w:color w:val="000000"/>
                <w:sz w:val="18"/>
                <w:szCs w:val="18"/>
                <w:lang w:eastAsia="ja-JP" w:bidi="ar-SA"/>
              </w:rPr>
              <w:t>4</w:t>
            </w:r>
          </w:p>
        </w:tc>
        <w:tc>
          <w:tcPr>
            <w:tcW w:w="860" w:type="dxa"/>
            <w:vMerge/>
            <w:tcBorders>
              <w:top w:val="nil"/>
              <w:left w:val="single" w:sz="4" w:space="0" w:color="auto"/>
              <w:bottom w:val="single" w:sz="4" w:space="0" w:color="auto"/>
              <w:right w:val="single" w:sz="4" w:space="0" w:color="auto"/>
            </w:tcBorders>
            <w:vAlign w:val="center"/>
            <w:hideMark/>
          </w:tcPr>
          <w:p w14:paraId="10F393E6" w14:textId="77777777" w:rsidR="006470EC" w:rsidRPr="006470EC" w:rsidRDefault="006470EC" w:rsidP="006470EC">
            <w:pPr>
              <w:widowControl/>
              <w:suppressAutoHyphens w:val="0"/>
              <w:rPr>
                <w:rFonts w:ascii="ＭＳ Ｐゴシック" w:eastAsia="ＭＳ Ｐゴシック" w:hAnsi="ＭＳ Ｐゴシック" w:cs="ＭＳ Ｐゴシック"/>
                <w:color w:val="000000"/>
                <w:sz w:val="18"/>
                <w:szCs w:val="18"/>
                <w:lang w:eastAsia="ja-JP" w:bidi="ar-SA"/>
              </w:rPr>
            </w:pPr>
          </w:p>
        </w:tc>
        <w:tc>
          <w:tcPr>
            <w:tcW w:w="2660" w:type="dxa"/>
            <w:tcBorders>
              <w:top w:val="nil"/>
              <w:left w:val="nil"/>
              <w:bottom w:val="single" w:sz="4" w:space="0" w:color="auto"/>
              <w:right w:val="single" w:sz="4" w:space="0" w:color="auto"/>
            </w:tcBorders>
            <w:shd w:val="clear" w:color="auto" w:fill="auto"/>
            <w:noWrap/>
            <w:vAlign w:val="center"/>
            <w:hideMark/>
          </w:tcPr>
          <w:p w14:paraId="6B7D8C69" w14:textId="77777777" w:rsidR="006470EC" w:rsidRPr="006470EC" w:rsidRDefault="006470EC" w:rsidP="006470EC">
            <w:pPr>
              <w:widowControl/>
              <w:suppressAutoHyphens w:val="0"/>
              <w:rPr>
                <w:rFonts w:ascii="ＭＳ Ｐゴシック" w:eastAsia="ＭＳ Ｐゴシック" w:hAnsi="ＭＳ Ｐゴシック" w:cs="ＭＳ Ｐゴシック"/>
                <w:color w:val="000000"/>
                <w:sz w:val="18"/>
                <w:szCs w:val="18"/>
                <w:lang w:eastAsia="ja-JP" w:bidi="ar-SA"/>
              </w:rPr>
            </w:pPr>
            <w:r w:rsidRPr="006470EC">
              <w:rPr>
                <w:rFonts w:ascii="ＭＳ Ｐゴシック" w:eastAsia="ＭＳ Ｐゴシック" w:hAnsi="ＭＳ Ｐゴシック" w:cs="ＭＳ Ｐゴシック" w:hint="eastAsia"/>
                <w:color w:val="000000"/>
                <w:sz w:val="18"/>
                <w:szCs w:val="18"/>
                <w:lang w:eastAsia="ja-JP" w:bidi="ar-SA"/>
              </w:rPr>
              <w:t>SMBサービス</w:t>
            </w:r>
          </w:p>
        </w:tc>
        <w:tc>
          <w:tcPr>
            <w:tcW w:w="1500" w:type="dxa"/>
            <w:tcBorders>
              <w:top w:val="nil"/>
              <w:left w:val="nil"/>
              <w:bottom w:val="single" w:sz="4" w:space="0" w:color="auto"/>
              <w:right w:val="single" w:sz="4" w:space="0" w:color="auto"/>
            </w:tcBorders>
            <w:shd w:val="clear" w:color="auto" w:fill="auto"/>
            <w:noWrap/>
            <w:vAlign w:val="center"/>
            <w:hideMark/>
          </w:tcPr>
          <w:p w14:paraId="4A807847" w14:textId="77777777" w:rsidR="006470EC" w:rsidRPr="006470EC" w:rsidRDefault="006470EC" w:rsidP="006470EC">
            <w:pPr>
              <w:widowControl/>
              <w:suppressAutoHyphens w:val="0"/>
              <w:jc w:val="center"/>
              <w:rPr>
                <w:rFonts w:ascii="ＭＳ Ｐゴシック" w:eastAsia="ＭＳ Ｐゴシック" w:hAnsi="ＭＳ Ｐゴシック" w:cs="ＭＳ Ｐゴシック"/>
                <w:color w:val="000000"/>
                <w:sz w:val="18"/>
                <w:szCs w:val="18"/>
                <w:lang w:eastAsia="ja-JP" w:bidi="ar-SA"/>
              </w:rPr>
            </w:pPr>
            <w:r w:rsidRPr="006470EC">
              <w:rPr>
                <w:rFonts w:ascii="ＭＳ Ｐゴシック" w:eastAsia="ＭＳ Ｐゴシック" w:hAnsi="ＭＳ Ｐゴシック" w:cs="ＭＳ Ｐゴシック" w:hint="eastAsia"/>
                <w:color w:val="000000"/>
                <w:sz w:val="18"/>
                <w:szCs w:val="18"/>
                <w:lang w:eastAsia="ja-JP" w:bidi="ar-SA"/>
              </w:rPr>
              <w:t>any</w:t>
            </w:r>
          </w:p>
        </w:tc>
        <w:tc>
          <w:tcPr>
            <w:tcW w:w="1780" w:type="dxa"/>
            <w:tcBorders>
              <w:top w:val="nil"/>
              <w:left w:val="nil"/>
              <w:bottom w:val="single" w:sz="4" w:space="0" w:color="auto"/>
              <w:right w:val="single" w:sz="4" w:space="0" w:color="auto"/>
            </w:tcBorders>
            <w:shd w:val="clear" w:color="auto" w:fill="auto"/>
            <w:noWrap/>
            <w:vAlign w:val="center"/>
            <w:hideMark/>
          </w:tcPr>
          <w:p w14:paraId="3D93176E" w14:textId="77777777" w:rsidR="006470EC" w:rsidRPr="006470EC" w:rsidRDefault="00FA7077" w:rsidP="006470EC">
            <w:pPr>
              <w:widowControl/>
              <w:suppressAutoHyphens w:val="0"/>
              <w:jc w:val="center"/>
              <w:rPr>
                <w:rFonts w:ascii="ＭＳ Ｐゴシック" w:eastAsia="ＭＳ Ｐゴシック" w:hAnsi="ＭＳ Ｐゴシック" w:cs="ＭＳ Ｐゴシック"/>
                <w:color w:val="000000"/>
                <w:sz w:val="18"/>
                <w:szCs w:val="18"/>
                <w:lang w:eastAsia="ja-JP" w:bidi="ar-SA"/>
              </w:rPr>
            </w:pPr>
            <w:r>
              <w:rPr>
                <w:rFonts w:ascii="ＭＳ Ｐゴシック" w:eastAsia="ＭＳ Ｐゴシック" w:hAnsi="ＭＳ Ｐゴシック" w:cs="ＭＳ Ｐゴシック" w:hint="eastAsia"/>
                <w:color w:val="000000"/>
                <w:sz w:val="18"/>
                <w:szCs w:val="18"/>
                <w:lang w:eastAsia="ja-JP" w:bidi="ar-SA"/>
              </w:rPr>
              <w:t>No.3の</w:t>
            </w:r>
            <w:r w:rsidR="006470EC" w:rsidRPr="006470EC">
              <w:rPr>
                <w:rFonts w:ascii="ＭＳ Ｐゴシック" w:eastAsia="ＭＳ Ｐゴシック" w:hAnsi="ＭＳ Ｐゴシック" w:cs="ＭＳ Ｐゴシック" w:hint="eastAsia"/>
                <w:color w:val="000000"/>
                <w:sz w:val="18"/>
                <w:szCs w:val="18"/>
                <w:lang w:eastAsia="ja-JP" w:bidi="ar-SA"/>
              </w:rPr>
              <w:t>return</w:t>
            </w:r>
          </w:p>
        </w:tc>
        <w:tc>
          <w:tcPr>
            <w:tcW w:w="1480" w:type="dxa"/>
            <w:tcBorders>
              <w:top w:val="nil"/>
              <w:left w:val="nil"/>
              <w:bottom w:val="single" w:sz="4" w:space="0" w:color="auto"/>
              <w:right w:val="single" w:sz="4" w:space="0" w:color="auto"/>
            </w:tcBorders>
            <w:shd w:val="clear" w:color="auto" w:fill="auto"/>
            <w:noWrap/>
            <w:vAlign w:val="center"/>
            <w:hideMark/>
          </w:tcPr>
          <w:p w14:paraId="4EF6B66B" w14:textId="77777777" w:rsidR="006470EC" w:rsidRPr="006470EC" w:rsidRDefault="006470EC" w:rsidP="006470EC">
            <w:pPr>
              <w:widowControl/>
              <w:suppressAutoHyphens w:val="0"/>
              <w:jc w:val="center"/>
              <w:rPr>
                <w:rFonts w:ascii="ＭＳ Ｐゴシック" w:eastAsia="ＭＳ Ｐゴシック" w:hAnsi="ＭＳ Ｐゴシック" w:cs="ＭＳ Ｐゴシック"/>
                <w:color w:val="000000"/>
                <w:sz w:val="18"/>
                <w:szCs w:val="18"/>
                <w:lang w:eastAsia="ja-JP" w:bidi="ar-SA"/>
              </w:rPr>
            </w:pPr>
            <w:r w:rsidRPr="006470EC">
              <w:rPr>
                <w:rFonts w:ascii="ＭＳ Ｐゴシック" w:eastAsia="ＭＳ Ｐゴシック" w:hAnsi="ＭＳ Ｐゴシック" w:cs="ＭＳ Ｐゴシック" w:hint="eastAsia"/>
                <w:color w:val="000000"/>
                <w:sz w:val="18"/>
                <w:szCs w:val="18"/>
                <w:lang w:eastAsia="ja-JP" w:bidi="ar-SA"/>
              </w:rPr>
              <w:t>445</w:t>
            </w:r>
          </w:p>
        </w:tc>
      </w:tr>
      <w:tr w:rsidR="006470EC" w:rsidRPr="006470EC" w14:paraId="2D4BB87C" w14:textId="77777777" w:rsidTr="003F0AEF">
        <w:trPr>
          <w:trHeight w:val="225"/>
        </w:trPr>
        <w:tc>
          <w:tcPr>
            <w:tcW w:w="417" w:type="dxa"/>
            <w:tcBorders>
              <w:top w:val="nil"/>
              <w:left w:val="single" w:sz="4" w:space="0" w:color="auto"/>
              <w:bottom w:val="single" w:sz="4" w:space="0" w:color="auto"/>
              <w:right w:val="single" w:sz="4" w:space="0" w:color="auto"/>
            </w:tcBorders>
            <w:shd w:val="clear" w:color="auto" w:fill="auto"/>
            <w:noWrap/>
            <w:vAlign w:val="center"/>
            <w:hideMark/>
          </w:tcPr>
          <w:p w14:paraId="2EA0BCA2" w14:textId="77777777" w:rsidR="006470EC" w:rsidRPr="006470EC" w:rsidRDefault="006470EC" w:rsidP="006470EC">
            <w:pPr>
              <w:widowControl/>
              <w:suppressAutoHyphens w:val="0"/>
              <w:jc w:val="center"/>
              <w:rPr>
                <w:rFonts w:ascii="ＭＳ Ｐゴシック" w:eastAsia="ＭＳ Ｐゴシック" w:hAnsi="ＭＳ Ｐゴシック" w:cs="ＭＳ Ｐゴシック"/>
                <w:color w:val="000000"/>
                <w:sz w:val="18"/>
                <w:szCs w:val="18"/>
                <w:lang w:eastAsia="ja-JP" w:bidi="ar-SA"/>
              </w:rPr>
            </w:pPr>
            <w:r w:rsidRPr="006470EC">
              <w:rPr>
                <w:rFonts w:ascii="ＭＳ Ｐゴシック" w:eastAsia="ＭＳ Ｐゴシック" w:hAnsi="ＭＳ Ｐゴシック" w:cs="ＭＳ Ｐゴシック" w:hint="eastAsia"/>
                <w:color w:val="000000"/>
                <w:sz w:val="18"/>
                <w:szCs w:val="18"/>
                <w:lang w:eastAsia="ja-JP" w:bidi="ar-SA"/>
              </w:rPr>
              <w:t>5</w:t>
            </w:r>
          </w:p>
        </w:tc>
        <w:tc>
          <w:tcPr>
            <w:tcW w:w="860" w:type="dxa"/>
            <w:vMerge/>
            <w:tcBorders>
              <w:top w:val="nil"/>
              <w:left w:val="single" w:sz="4" w:space="0" w:color="auto"/>
              <w:bottom w:val="single" w:sz="4" w:space="0" w:color="auto"/>
              <w:right w:val="single" w:sz="4" w:space="0" w:color="auto"/>
            </w:tcBorders>
            <w:vAlign w:val="center"/>
            <w:hideMark/>
          </w:tcPr>
          <w:p w14:paraId="677156CF" w14:textId="77777777" w:rsidR="006470EC" w:rsidRPr="006470EC" w:rsidRDefault="006470EC" w:rsidP="006470EC">
            <w:pPr>
              <w:widowControl/>
              <w:suppressAutoHyphens w:val="0"/>
              <w:rPr>
                <w:rFonts w:ascii="ＭＳ Ｐゴシック" w:eastAsia="ＭＳ Ｐゴシック" w:hAnsi="ＭＳ Ｐゴシック" w:cs="ＭＳ Ｐゴシック"/>
                <w:color w:val="000000"/>
                <w:sz w:val="18"/>
                <w:szCs w:val="18"/>
                <w:lang w:eastAsia="ja-JP" w:bidi="ar-SA"/>
              </w:rPr>
            </w:pPr>
          </w:p>
        </w:tc>
        <w:tc>
          <w:tcPr>
            <w:tcW w:w="2660" w:type="dxa"/>
            <w:tcBorders>
              <w:top w:val="nil"/>
              <w:left w:val="nil"/>
              <w:bottom w:val="single" w:sz="4" w:space="0" w:color="auto"/>
              <w:right w:val="single" w:sz="4" w:space="0" w:color="auto"/>
            </w:tcBorders>
            <w:shd w:val="clear" w:color="auto" w:fill="auto"/>
            <w:noWrap/>
            <w:vAlign w:val="center"/>
            <w:hideMark/>
          </w:tcPr>
          <w:p w14:paraId="021C39BD" w14:textId="77777777" w:rsidR="006470EC" w:rsidRPr="006470EC" w:rsidRDefault="006470EC" w:rsidP="006470EC">
            <w:pPr>
              <w:widowControl/>
              <w:suppressAutoHyphens w:val="0"/>
              <w:rPr>
                <w:rFonts w:ascii="ＭＳ Ｐゴシック" w:eastAsia="ＭＳ Ｐゴシック" w:hAnsi="ＭＳ Ｐゴシック" w:cs="ＭＳ Ｐゴシック"/>
                <w:color w:val="000000"/>
                <w:sz w:val="18"/>
                <w:szCs w:val="18"/>
                <w:lang w:eastAsia="ja-JP" w:bidi="ar-SA"/>
              </w:rPr>
            </w:pPr>
            <w:r w:rsidRPr="006470EC">
              <w:rPr>
                <w:rFonts w:ascii="ＭＳ Ｐゴシック" w:eastAsia="ＭＳ Ｐゴシック" w:hAnsi="ＭＳ Ｐゴシック" w:cs="ＭＳ Ｐゴシック" w:hint="eastAsia"/>
                <w:color w:val="000000"/>
                <w:sz w:val="18"/>
                <w:szCs w:val="18"/>
                <w:lang w:eastAsia="ja-JP" w:bidi="ar-SA"/>
              </w:rPr>
              <w:t>RPCポート・マッパ</w:t>
            </w:r>
          </w:p>
        </w:tc>
        <w:tc>
          <w:tcPr>
            <w:tcW w:w="1500" w:type="dxa"/>
            <w:tcBorders>
              <w:top w:val="nil"/>
              <w:left w:val="nil"/>
              <w:bottom w:val="single" w:sz="4" w:space="0" w:color="auto"/>
              <w:right w:val="single" w:sz="4" w:space="0" w:color="auto"/>
            </w:tcBorders>
            <w:shd w:val="clear" w:color="auto" w:fill="auto"/>
            <w:noWrap/>
            <w:vAlign w:val="center"/>
            <w:hideMark/>
          </w:tcPr>
          <w:p w14:paraId="0FDFC8C7" w14:textId="77777777" w:rsidR="006470EC" w:rsidRPr="006470EC" w:rsidRDefault="006470EC" w:rsidP="006470EC">
            <w:pPr>
              <w:widowControl/>
              <w:suppressAutoHyphens w:val="0"/>
              <w:jc w:val="center"/>
              <w:rPr>
                <w:rFonts w:ascii="ＭＳ Ｐゴシック" w:eastAsia="ＭＳ Ｐゴシック" w:hAnsi="ＭＳ Ｐゴシック" w:cs="ＭＳ Ｐゴシック"/>
                <w:color w:val="000000"/>
                <w:sz w:val="18"/>
                <w:szCs w:val="18"/>
                <w:lang w:eastAsia="ja-JP" w:bidi="ar-SA"/>
              </w:rPr>
            </w:pPr>
            <w:r w:rsidRPr="006470EC">
              <w:rPr>
                <w:rFonts w:ascii="ＭＳ Ｐゴシック" w:eastAsia="ＭＳ Ｐゴシック" w:hAnsi="ＭＳ Ｐゴシック" w:cs="ＭＳ Ｐゴシック" w:hint="eastAsia"/>
                <w:color w:val="000000"/>
                <w:sz w:val="18"/>
                <w:szCs w:val="18"/>
                <w:lang w:eastAsia="ja-JP" w:bidi="ar-SA"/>
              </w:rPr>
              <w:t>any</w:t>
            </w:r>
          </w:p>
        </w:tc>
        <w:tc>
          <w:tcPr>
            <w:tcW w:w="1780" w:type="dxa"/>
            <w:tcBorders>
              <w:top w:val="nil"/>
              <w:left w:val="nil"/>
              <w:bottom w:val="single" w:sz="4" w:space="0" w:color="auto"/>
              <w:right w:val="single" w:sz="4" w:space="0" w:color="auto"/>
            </w:tcBorders>
            <w:shd w:val="clear" w:color="auto" w:fill="auto"/>
            <w:noWrap/>
            <w:vAlign w:val="center"/>
            <w:hideMark/>
          </w:tcPr>
          <w:p w14:paraId="172627DB" w14:textId="77777777" w:rsidR="006470EC" w:rsidRPr="006470EC" w:rsidRDefault="00024B65" w:rsidP="006470EC">
            <w:pPr>
              <w:widowControl/>
              <w:suppressAutoHyphens w:val="0"/>
              <w:jc w:val="center"/>
              <w:rPr>
                <w:rFonts w:ascii="ＭＳ Ｐゴシック" w:eastAsia="ＭＳ Ｐゴシック" w:hAnsi="ＭＳ Ｐゴシック" w:cs="ＭＳ Ｐゴシック"/>
                <w:color w:val="000000"/>
                <w:sz w:val="18"/>
                <w:szCs w:val="18"/>
                <w:lang w:eastAsia="ja-JP" w:bidi="ar-SA"/>
              </w:rPr>
            </w:pPr>
            <w:proofErr w:type="spellStart"/>
            <w:r>
              <w:rPr>
                <w:rFonts w:ascii="ＭＳ Ｐゴシック" w:eastAsia="ＭＳ Ｐゴシック" w:hAnsi="ＭＳ Ｐゴシック" w:cs="ＭＳ Ｐゴシック" w:hint="eastAsia"/>
                <w:color w:val="000000"/>
                <w:sz w:val="18"/>
                <w:szCs w:val="18"/>
                <w:lang w:eastAsia="ja-JP" w:bidi="ar-SA"/>
              </w:rPr>
              <w:t>LogVillagePS</w:t>
            </w:r>
            <w:proofErr w:type="spellEnd"/>
            <w:r w:rsidRPr="006470EC">
              <w:rPr>
                <w:rFonts w:ascii="ＭＳ Ｐゴシック" w:eastAsia="ＭＳ Ｐゴシック" w:hAnsi="ＭＳ Ｐゴシック" w:cs="ＭＳ Ｐゴシック" w:hint="eastAsia"/>
                <w:color w:val="000000"/>
                <w:sz w:val="18"/>
                <w:szCs w:val="18"/>
                <w:lang w:eastAsia="ja-JP" w:bidi="ar-SA"/>
              </w:rPr>
              <w:t>→</w:t>
            </w:r>
            <w:r>
              <w:rPr>
                <w:rFonts w:ascii="ＭＳ Ｐゴシック" w:eastAsia="ＭＳ Ｐゴシック" w:hAnsi="ＭＳ Ｐゴシック" w:cs="ＭＳ Ｐゴシック" w:hint="eastAsia"/>
                <w:color w:val="000000"/>
                <w:sz w:val="18"/>
                <w:szCs w:val="18"/>
                <w:lang w:eastAsia="ja-JP" w:bidi="ar-SA"/>
              </w:rPr>
              <w:t>PC</w:t>
            </w:r>
          </w:p>
        </w:tc>
        <w:tc>
          <w:tcPr>
            <w:tcW w:w="1480" w:type="dxa"/>
            <w:tcBorders>
              <w:top w:val="nil"/>
              <w:left w:val="nil"/>
              <w:bottom w:val="single" w:sz="4" w:space="0" w:color="auto"/>
              <w:right w:val="single" w:sz="4" w:space="0" w:color="auto"/>
            </w:tcBorders>
            <w:shd w:val="clear" w:color="auto" w:fill="auto"/>
            <w:noWrap/>
            <w:vAlign w:val="center"/>
            <w:hideMark/>
          </w:tcPr>
          <w:p w14:paraId="2DD3B176" w14:textId="77777777" w:rsidR="006470EC" w:rsidRPr="006470EC" w:rsidRDefault="006470EC" w:rsidP="006470EC">
            <w:pPr>
              <w:widowControl/>
              <w:suppressAutoHyphens w:val="0"/>
              <w:jc w:val="center"/>
              <w:rPr>
                <w:rFonts w:ascii="ＭＳ Ｐゴシック" w:eastAsia="ＭＳ Ｐゴシック" w:hAnsi="ＭＳ Ｐゴシック" w:cs="ＭＳ Ｐゴシック"/>
                <w:color w:val="000000"/>
                <w:sz w:val="18"/>
                <w:szCs w:val="18"/>
                <w:lang w:eastAsia="ja-JP" w:bidi="ar-SA"/>
              </w:rPr>
            </w:pPr>
            <w:r w:rsidRPr="006470EC">
              <w:rPr>
                <w:rFonts w:ascii="ＭＳ Ｐゴシック" w:eastAsia="ＭＳ Ｐゴシック" w:hAnsi="ＭＳ Ｐゴシック" w:cs="ＭＳ Ｐゴシック" w:hint="eastAsia"/>
                <w:color w:val="000000"/>
                <w:sz w:val="18"/>
                <w:szCs w:val="18"/>
                <w:lang w:eastAsia="ja-JP" w:bidi="ar-SA"/>
              </w:rPr>
              <w:t>135</w:t>
            </w:r>
          </w:p>
        </w:tc>
      </w:tr>
      <w:tr w:rsidR="006470EC" w:rsidRPr="006470EC" w14:paraId="75BA203E" w14:textId="77777777" w:rsidTr="003F0AEF">
        <w:trPr>
          <w:trHeight w:val="225"/>
        </w:trPr>
        <w:tc>
          <w:tcPr>
            <w:tcW w:w="417" w:type="dxa"/>
            <w:tcBorders>
              <w:top w:val="nil"/>
              <w:left w:val="single" w:sz="4" w:space="0" w:color="auto"/>
              <w:bottom w:val="single" w:sz="4" w:space="0" w:color="auto"/>
              <w:right w:val="single" w:sz="4" w:space="0" w:color="auto"/>
            </w:tcBorders>
            <w:shd w:val="clear" w:color="auto" w:fill="auto"/>
            <w:noWrap/>
            <w:vAlign w:val="center"/>
            <w:hideMark/>
          </w:tcPr>
          <w:p w14:paraId="4CF144DD" w14:textId="77777777" w:rsidR="006470EC" w:rsidRPr="006470EC" w:rsidRDefault="006470EC" w:rsidP="006470EC">
            <w:pPr>
              <w:widowControl/>
              <w:suppressAutoHyphens w:val="0"/>
              <w:jc w:val="center"/>
              <w:rPr>
                <w:rFonts w:ascii="ＭＳ Ｐゴシック" w:eastAsia="ＭＳ Ｐゴシック" w:hAnsi="ＭＳ Ｐゴシック" w:cs="ＭＳ Ｐゴシック"/>
                <w:color w:val="000000"/>
                <w:sz w:val="18"/>
                <w:szCs w:val="18"/>
                <w:lang w:eastAsia="ja-JP" w:bidi="ar-SA"/>
              </w:rPr>
            </w:pPr>
            <w:r w:rsidRPr="006470EC">
              <w:rPr>
                <w:rFonts w:ascii="ＭＳ Ｐゴシック" w:eastAsia="ＭＳ Ｐゴシック" w:hAnsi="ＭＳ Ｐゴシック" w:cs="ＭＳ Ｐゴシック" w:hint="eastAsia"/>
                <w:color w:val="000000"/>
                <w:sz w:val="18"/>
                <w:szCs w:val="18"/>
                <w:lang w:eastAsia="ja-JP" w:bidi="ar-SA"/>
              </w:rPr>
              <w:t>6</w:t>
            </w:r>
          </w:p>
        </w:tc>
        <w:tc>
          <w:tcPr>
            <w:tcW w:w="860" w:type="dxa"/>
            <w:vMerge/>
            <w:tcBorders>
              <w:top w:val="nil"/>
              <w:left w:val="single" w:sz="4" w:space="0" w:color="auto"/>
              <w:bottom w:val="single" w:sz="4" w:space="0" w:color="auto"/>
              <w:right w:val="single" w:sz="4" w:space="0" w:color="auto"/>
            </w:tcBorders>
            <w:vAlign w:val="center"/>
            <w:hideMark/>
          </w:tcPr>
          <w:p w14:paraId="5EEBA7A0" w14:textId="77777777" w:rsidR="006470EC" w:rsidRPr="006470EC" w:rsidRDefault="006470EC" w:rsidP="006470EC">
            <w:pPr>
              <w:widowControl/>
              <w:suppressAutoHyphens w:val="0"/>
              <w:rPr>
                <w:rFonts w:ascii="ＭＳ Ｐゴシック" w:eastAsia="ＭＳ Ｐゴシック" w:hAnsi="ＭＳ Ｐゴシック" w:cs="ＭＳ Ｐゴシック"/>
                <w:color w:val="000000"/>
                <w:sz w:val="18"/>
                <w:szCs w:val="18"/>
                <w:lang w:eastAsia="ja-JP" w:bidi="ar-SA"/>
              </w:rPr>
            </w:pPr>
          </w:p>
        </w:tc>
        <w:tc>
          <w:tcPr>
            <w:tcW w:w="2660" w:type="dxa"/>
            <w:tcBorders>
              <w:top w:val="nil"/>
              <w:left w:val="nil"/>
              <w:bottom w:val="single" w:sz="4" w:space="0" w:color="auto"/>
              <w:right w:val="single" w:sz="4" w:space="0" w:color="auto"/>
            </w:tcBorders>
            <w:shd w:val="clear" w:color="auto" w:fill="auto"/>
            <w:noWrap/>
            <w:vAlign w:val="center"/>
            <w:hideMark/>
          </w:tcPr>
          <w:p w14:paraId="118AA10F" w14:textId="77777777" w:rsidR="006470EC" w:rsidRPr="006470EC" w:rsidRDefault="006470EC" w:rsidP="006470EC">
            <w:pPr>
              <w:widowControl/>
              <w:suppressAutoHyphens w:val="0"/>
              <w:rPr>
                <w:rFonts w:ascii="ＭＳ Ｐゴシック" w:eastAsia="ＭＳ Ｐゴシック" w:hAnsi="ＭＳ Ｐゴシック" w:cs="ＭＳ Ｐゴシック"/>
                <w:color w:val="000000"/>
                <w:sz w:val="18"/>
                <w:szCs w:val="18"/>
                <w:lang w:eastAsia="ja-JP" w:bidi="ar-SA"/>
              </w:rPr>
            </w:pPr>
            <w:r w:rsidRPr="006470EC">
              <w:rPr>
                <w:rFonts w:ascii="ＭＳ Ｐゴシック" w:eastAsia="ＭＳ Ｐゴシック" w:hAnsi="ＭＳ Ｐゴシック" w:cs="ＭＳ Ｐゴシック" w:hint="eastAsia"/>
                <w:color w:val="000000"/>
                <w:sz w:val="18"/>
                <w:szCs w:val="18"/>
                <w:lang w:eastAsia="ja-JP" w:bidi="ar-SA"/>
              </w:rPr>
              <w:t>RPCポート・マッパ</w:t>
            </w:r>
          </w:p>
        </w:tc>
        <w:tc>
          <w:tcPr>
            <w:tcW w:w="1500" w:type="dxa"/>
            <w:tcBorders>
              <w:top w:val="nil"/>
              <w:left w:val="nil"/>
              <w:bottom w:val="single" w:sz="4" w:space="0" w:color="auto"/>
              <w:right w:val="single" w:sz="4" w:space="0" w:color="auto"/>
            </w:tcBorders>
            <w:shd w:val="clear" w:color="auto" w:fill="auto"/>
            <w:noWrap/>
            <w:vAlign w:val="center"/>
            <w:hideMark/>
          </w:tcPr>
          <w:p w14:paraId="0E518090" w14:textId="77777777" w:rsidR="006470EC" w:rsidRPr="006470EC" w:rsidRDefault="006470EC" w:rsidP="006470EC">
            <w:pPr>
              <w:widowControl/>
              <w:suppressAutoHyphens w:val="0"/>
              <w:jc w:val="center"/>
              <w:rPr>
                <w:rFonts w:ascii="ＭＳ Ｐゴシック" w:eastAsia="ＭＳ Ｐゴシック" w:hAnsi="ＭＳ Ｐゴシック" w:cs="ＭＳ Ｐゴシック"/>
                <w:color w:val="000000"/>
                <w:sz w:val="18"/>
                <w:szCs w:val="18"/>
                <w:lang w:eastAsia="ja-JP" w:bidi="ar-SA"/>
              </w:rPr>
            </w:pPr>
            <w:r w:rsidRPr="006470EC">
              <w:rPr>
                <w:rFonts w:ascii="ＭＳ Ｐゴシック" w:eastAsia="ＭＳ Ｐゴシック" w:hAnsi="ＭＳ Ｐゴシック" w:cs="ＭＳ Ｐゴシック" w:hint="eastAsia"/>
                <w:color w:val="000000"/>
                <w:sz w:val="18"/>
                <w:szCs w:val="18"/>
                <w:lang w:eastAsia="ja-JP" w:bidi="ar-SA"/>
              </w:rPr>
              <w:t>any</w:t>
            </w:r>
          </w:p>
        </w:tc>
        <w:tc>
          <w:tcPr>
            <w:tcW w:w="1780" w:type="dxa"/>
            <w:tcBorders>
              <w:top w:val="nil"/>
              <w:left w:val="nil"/>
              <w:bottom w:val="single" w:sz="4" w:space="0" w:color="auto"/>
              <w:right w:val="single" w:sz="4" w:space="0" w:color="auto"/>
            </w:tcBorders>
            <w:shd w:val="clear" w:color="auto" w:fill="auto"/>
            <w:noWrap/>
            <w:vAlign w:val="center"/>
            <w:hideMark/>
          </w:tcPr>
          <w:p w14:paraId="67BDCC0F" w14:textId="77777777" w:rsidR="006470EC" w:rsidRPr="006470EC" w:rsidRDefault="00FA7077" w:rsidP="006470EC">
            <w:pPr>
              <w:widowControl/>
              <w:suppressAutoHyphens w:val="0"/>
              <w:jc w:val="center"/>
              <w:rPr>
                <w:rFonts w:ascii="ＭＳ Ｐゴシック" w:eastAsia="ＭＳ Ｐゴシック" w:hAnsi="ＭＳ Ｐゴシック" w:cs="ＭＳ Ｐゴシック"/>
                <w:color w:val="000000"/>
                <w:sz w:val="18"/>
                <w:szCs w:val="18"/>
                <w:lang w:eastAsia="ja-JP" w:bidi="ar-SA"/>
              </w:rPr>
            </w:pPr>
            <w:r>
              <w:rPr>
                <w:rFonts w:ascii="ＭＳ Ｐゴシック" w:eastAsia="ＭＳ Ｐゴシック" w:hAnsi="ＭＳ Ｐゴシック" w:cs="ＭＳ Ｐゴシック" w:hint="eastAsia"/>
                <w:color w:val="000000"/>
                <w:sz w:val="18"/>
                <w:szCs w:val="18"/>
                <w:lang w:eastAsia="ja-JP" w:bidi="ar-SA"/>
              </w:rPr>
              <w:t>No.5の</w:t>
            </w:r>
            <w:r w:rsidR="006470EC" w:rsidRPr="006470EC">
              <w:rPr>
                <w:rFonts w:ascii="ＭＳ Ｐゴシック" w:eastAsia="ＭＳ Ｐゴシック" w:hAnsi="ＭＳ Ｐゴシック" w:cs="ＭＳ Ｐゴシック" w:hint="eastAsia"/>
                <w:color w:val="000000"/>
                <w:sz w:val="18"/>
                <w:szCs w:val="18"/>
                <w:lang w:eastAsia="ja-JP" w:bidi="ar-SA"/>
              </w:rPr>
              <w:t>return</w:t>
            </w:r>
          </w:p>
        </w:tc>
        <w:tc>
          <w:tcPr>
            <w:tcW w:w="1480" w:type="dxa"/>
            <w:tcBorders>
              <w:top w:val="nil"/>
              <w:left w:val="nil"/>
              <w:bottom w:val="single" w:sz="4" w:space="0" w:color="auto"/>
              <w:right w:val="single" w:sz="4" w:space="0" w:color="auto"/>
            </w:tcBorders>
            <w:shd w:val="clear" w:color="auto" w:fill="auto"/>
            <w:noWrap/>
            <w:vAlign w:val="center"/>
            <w:hideMark/>
          </w:tcPr>
          <w:p w14:paraId="774A3AAE" w14:textId="77777777" w:rsidR="006470EC" w:rsidRPr="006470EC" w:rsidRDefault="006470EC" w:rsidP="006470EC">
            <w:pPr>
              <w:widowControl/>
              <w:suppressAutoHyphens w:val="0"/>
              <w:jc w:val="center"/>
              <w:rPr>
                <w:rFonts w:ascii="ＭＳ Ｐゴシック" w:eastAsia="ＭＳ Ｐゴシック" w:hAnsi="ＭＳ Ｐゴシック" w:cs="ＭＳ Ｐゴシック"/>
                <w:color w:val="000000"/>
                <w:sz w:val="18"/>
                <w:szCs w:val="18"/>
                <w:lang w:eastAsia="ja-JP" w:bidi="ar-SA"/>
              </w:rPr>
            </w:pPr>
            <w:r w:rsidRPr="006470EC">
              <w:rPr>
                <w:rFonts w:ascii="ＭＳ Ｐゴシック" w:eastAsia="ＭＳ Ｐゴシック" w:hAnsi="ＭＳ Ｐゴシック" w:cs="ＭＳ Ｐゴシック" w:hint="eastAsia"/>
                <w:color w:val="000000"/>
                <w:sz w:val="18"/>
                <w:szCs w:val="18"/>
                <w:lang w:eastAsia="ja-JP" w:bidi="ar-SA"/>
              </w:rPr>
              <w:t>135</w:t>
            </w:r>
          </w:p>
        </w:tc>
      </w:tr>
      <w:tr w:rsidR="006470EC" w:rsidRPr="006470EC" w14:paraId="21FF5BED" w14:textId="77777777" w:rsidTr="003F0AEF">
        <w:trPr>
          <w:trHeight w:val="225"/>
        </w:trPr>
        <w:tc>
          <w:tcPr>
            <w:tcW w:w="417" w:type="dxa"/>
            <w:tcBorders>
              <w:top w:val="nil"/>
              <w:left w:val="single" w:sz="4" w:space="0" w:color="auto"/>
              <w:bottom w:val="single" w:sz="4" w:space="0" w:color="auto"/>
              <w:right w:val="single" w:sz="4" w:space="0" w:color="auto"/>
            </w:tcBorders>
            <w:shd w:val="clear" w:color="auto" w:fill="auto"/>
            <w:noWrap/>
            <w:vAlign w:val="center"/>
            <w:hideMark/>
          </w:tcPr>
          <w:p w14:paraId="0073CE42" w14:textId="77777777" w:rsidR="006470EC" w:rsidRPr="006470EC" w:rsidRDefault="00F8690F" w:rsidP="006470EC">
            <w:pPr>
              <w:widowControl/>
              <w:suppressAutoHyphens w:val="0"/>
              <w:jc w:val="center"/>
              <w:rPr>
                <w:rFonts w:ascii="ＭＳ Ｐゴシック" w:eastAsia="ＭＳ Ｐゴシック" w:hAnsi="ＭＳ Ｐゴシック" w:cs="ＭＳ Ｐゴシック"/>
                <w:color w:val="000000"/>
                <w:sz w:val="18"/>
                <w:szCs w:val="18"/>
                <w:lang w:eastAsia="ja-JP" w:bidi="ar-SA"/>
              </w:rPr>
            </w:pPr>
            <w:r>
              <w:rPr>
                <w:rFonts w:ascii="ＭＳ Ｐゴシック" w:eastAsia="ＭＳ Ｐゴシック" w:hAnsi="ＭＳ Ｐゴシック" w:cs="ＭＳ Ｐゴシック" w:hint="eastAsia"/>
                <w:color w:val="000000"/>
                <w:sz w:val="18"/>
                <w:szCs w:val="18"/>
                <w:lang w:eastAsia="ja-JP" w:bidi="ar-SA"/>
              </w:rPr>
              <w:t>7</w:t>
            </w:r>
          </w:p>
        </w:tc>
        <w:tc>
          <w:tcPr>
            <w:tcW w:w="86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75BC6475" w14:textId="77777777" w:rsidR="006470EC" w:rsidRPr="006470EC" w:rsidRDefault="006470EC" w:rsidP="006470EC">
            <w:pPr>
              <w:widowControl/>
              <w:suppressAutoHyphens w:val="0"/>
              <w:jc w:val="center"/>
              <w:rPr>
                <w:rFonts w:ascii="ＭＳ Ｐゴシック" w:eastAsia="ＭＳ Ｐゴシック" w:hAnsi="ＭＳ Ｐゴシック" w:cs="ＭＳ Ｐゴシック"/>
                <w:color w:val="000000"/>
                <w:sz w:val="18"/>
                <w:szCs w:val="18"/>
                <w:lang w:eastAsia="ja-JP" w:bidi="ar-SA"/>
              </w:rPr>
            </w:pPr>
            <w:r w:rsidRPr="006470EC">
              <w:rPr>
                <w:rFonts w:ascii="ＭＳ Ｐゴシック" w:eastAsia="ＭＳ Ｐゴシック" w:hAnsi="ＭＳ Ｐゴシック" w:cs="ＭＳ Ｐゴシック" w:hint="eastAsia"/>
                <w:color w:val="000000"/>
                <w:sz w:val="18"/>
                <w:szCs w:val="18"/>
                <w:lang w:eastAsia="ja-JP" w:bidi="ar-SA"/>
              </w:rPr>
              <w:t>UDP</w:t>
            </w:r>
          </w:p>
        </w:tc>
        <w:tc>
          <w:tcPr>
            <w:tcW w:w="2660" w:type="dxa"/>
            <w:tcBorders>
              <w:top w:val="nil"/>
              <w:left w:val="nil"/>
              <w:bottom w:val="single" w:sz="4" w:space="0" w:color="auto"/>
              <w:right w:val="single" w:sz="4" w:space="0" w:color="auto"/>
            </w:tcBorders>
            <w:shd w:val="clear" w:color="auto" w:fill="auto"/>
            <w:noWrap/>
            <w:vAlign w:val="center"/>
            <w:hideMark/>
          </w:tcPr>
          <w:p w14:paraId="5766DC55" w14:textId="77777777" w:rsidR="006470EC" w:rsidRPr="006470EC" w:rsidRDefault="006470EC" w:rsidP="006470EC">
            <w:pPr>
              <w:widowControl/>
              <w:suppressAutoHyphens w:val="0"/>
              <w:rPr>
                <w:rFonts w:ascii="ＭＳ Ｐゴシック" w:eastAsia="ＭＳ Ｐゴシック" w:hAnsi="ＭＳ Ｐゴシック" w:cs="ＭＳ Ｐゴシック"/>
                <w:color w:val="000000"/>
                <w:sz w:val="18"/>
                <w:szCs w:val="18"/>
                <w:lang w:eastAsia="ja-JP" w:bidi="ar-SA"/>
              </w:rPr>
            </w:pPr>
            <w:r w:rsidRPr="006470EC">
              <w:rPr>
                <w:rFonts w:ascii="ＭＳ Ｐゴシック" w:eastAsia="ＭＳ Ｐゴシック" w:hAnsi="ＭＳ Ｐゴシック" w:cs="ＭＳ Ｐゴシック" w:hint="eastAsia"/>
                <w:color w:val="000000"/>
                <w:sz w:val="18"/>
                <w:szCs w:val="18"/>
                <w:lang w:eastAsia="ja-JP" w:bidi="ar-SA"/>
              </w:rPr>
              <w:t>NetBIOS名前サービス</w:t>
            </w:r>
          </w:p>
        </w:tc>
        <w:tc>
          <w:tcPr>
            <w:tcW w:w="1500" w:type="dxa"/>
            <w:tcBorders>
              <w:top w:val="nil"/>
              <w:left w:val="nil"/>
              <w:bottom w:val="single" w:sz="4" w:space="0" w:color="auto"/>
              <w:right w:val="single" w:sz="4" w:space="0" w:color="auto"/>
            </w:tcBorders>
            <w:shd w:val="clear" w:color="auto" w:fill="auto"/>
            <w:noWrap/>
            <w:vAlign w:val="center"/>
            <w:hideMark/>
          </w:tcPr>
          <w:p w14:paraId="201F899D" w14:textId="77777777" w:rsidR="006470EC" w:rsidRPr="006470EC" w:rsidRDefault="006470EC" w:rsidP="006470EC">
            <w:pPr>
              <w:widowControl/>
              <w:suppressAutoHyphens w:val="0"/>
              <w:jc w:val="center"/>
              <w:rPr>
                <w:rFonts w:ascii="ＭＳ Ｐゴシック" w:eastAsia="ＭＳ Ｐゴシック" w:hAnsi="ＭＳ Ｐゴシック" w:cs="ＭＳ Ｐゴシック"/>
                <w:color w:val="000000"/>
                <w:sz w:val="18"/>
                <w:szCs w:val="18"/>
                <w:lang w:eastAsia="ja-JP" w:bidi="ar-SA"/>
              </w:rPr>
            </w:pPr>
            <w:r w:rsidRPr="006470EC">
              <w:rPr>
                <w:rFonts w:ascii="ＭＳ Ｐゴシック" w:eastAsia="ＭＳ Ｐゴシック" w:hAnsi="ＭＳ Ｐゴシック" w:cs="ＭＳ Ｐゴシック" w:hint="eastAsia"/>
                <w:color w:val="000000"/>
                <w:sz w:val="18"/>
                <w:szCs w:val="18"/>
                <w:lang w:eastAsia="ja-JP" w:bidi="ar-SA"/>
              </w:rPr>
              <w:t>any</w:t>
            </w:r>
          </w:p>
        </w:tc>
        <w:tc>
          <w:tcPr>
            <w:tcW w:w="1780" w:type="dxa"/>
            <w:tcBorders>
              <w:top w:val="nil"/>
              <w:left w:val="nil"/>
              <w:bottom w:val="single" w:sz="4" w:space="0" w:color="auto"/>
              <w:right w:val="single" w:sz="4" w:space="0" w:color="auto"/>
            </w:tcBorders>
            <w:shd w:val="clear" w:color="auto" w:fill="auto"/>
            <w:noWrap/>
            <w:vAlign w:val="center"/>
            <w:hideMark/>
          </w:tcPr>
          <w:p w14:paraId="74EF129D" w14:textId="77777777" w:rsidR="006470EC" w:rsidRPr="006470EC" w:rsidRDefault="00024B65" w:rsidP="006470EC">
            <w:pPr>
              <w:widowControl/>
              <w:suppressAutoHyphens w:val="0"/>
              <w:jc w:val="center"/>
              <w:rPr>
                <w:rFonts w:ascii="ＭＳ Ｐゴシック" w:eastAsia="ＭＳ Ｐゴシック" w:hAnsi="ＭＳ Ｐゴシック" w:cs="ＭＳ Ｐゴシック"/>
                <w:color w:val="000000"/>
                <w:sz w:val="18"/>
                <w:szCs w:val="18"/>
                <w:lang w:eastAsia="ja-JP" w:bidi="ar-SA"/>
              </w:rPr>
            </w:pPr>
            <w:proofErr w:type="spellStart"/>
            <w:r>
              <w:rPr>
                <w:rFonts w:ascii="ＭＳ Ｐゴシック" w:eastAsia="ＭＳ Ｐゴシック" w:hAnsi="ＭＳ Ｐゴシック" w:cs="ＭＳ Ｐゴシック" w:hint="eastAsia"/>
                <w:color w:val="000000"/>
                <w:sz w:val="18"/>
                <w:szCs w:val="18"/>
                <w:lang w:eastAsia="ja-JP" w:bidi="ar-SA"/>
              </w:rPr>
              <w:t>LogVillagePS</w:t>
            </w:r>
            <w:proofErr w:type="spellEnd"/>
            <w:r w:rsidRPr="006470EC">
              <w:rPr>
                <w:rFonts w:ascii="ＭＳ Ｐゴシック" w:eastAsia="ＭＳ Ｐゴシック" w:hAnsi="ＭＳ Ｐゴシック" w:cs="ＭＳ Ｐゴシック" w:hint="eastAsia"/>
                <w:color w:val="000000"/>
                <w:sz w:val="18"/>
                <w:szCs w:val="18"/>
                <w:lang w:eastAsia="ja-JP" w:bidi="ar-SA"/>
              </w:rPr>
              <w:t>→</w:t>
            </w:r>
            <w:r>
              <w:rPr>
                <w:rFonts w:ascii="ＭＳ Ｐゴシック" w:eastAsia="ＭＳ Ｐゴシック" w:hAnsi="ＭＳ Ｐゴシック" w:cs="ＭＳ Ｐゴシック" w:hint="eastAsia"/>
                <w:color w:val="000000"/>
                <w:sz w:val="18"/>
                <w:szCs w:val="18"/>
                <w:lang w:eastAsia="ja-JP" w:bidi="ar-SA"/>
              </w:rPr>
              <w:t>PC</w:t>
            </w:r>
          </w:p>
        </w:tc>
        <w:tc>
          <w:tcPr>
            <w:tcW w:w="1480" w:type="dxa"/>
            <w:tcBorders>
              <w:top w:val="nil"/>
              <w:left w:val="nil"/>
              <w:bottom w:val="single" w:sz="4" w:space="0" w:color="auto"/>
              <w:right w:val="single" w:sz="4" w:space="0" w:color="auto"/>
            </w:tcBorders>
            <w:shd w:val="clear" w:color="auto" w:fill="auto"/>
            <w:noWrap/>
            <w:vAlign w:val="center"/>
            <w:hideMark/>
          </w:tcPr>
          <w:p w14:paraId="12AA1549" w14:textId="77777777" w:rsidR="006470EC" w:rsidRPr="006470EC" w:rsidRDefault="006470EC" w:rsidP="006470EC">
            <w:pPr>
              <w:widowControl/>
              <w:suppressAutoHyphens w:val="0"/>
              <w:jc w:val="center"/>
              <w:rPr>
                <w:rFonts w:ascii="ＭＳ Ｐゴシック" w:eastAsia="ＭＳ Ｐゴシック" w:hAnsi="ＭＳ Ｐゴシック" w:cs="ＭＳ Ｐゴシック"/>
                <w:color w:val="000000"/>
                <w:sz w:val="18"/>
                <w:szCs w:val="18"/>
                <w:lang w:eastAsia="ja-JP" w:bidi="ar-SA"/>
              </w:rPr>
            </w:pPr>
            <w:r w:rsidRPr="006470EC">
              <w:rPr>
                <w:rFonts w:ascii="ＭＳ Ｐゴシック" w:eastAsia="ＭＳ Ｐゴシック" w:hAnsi="ＭＳ Ｐゴシック" w:cs="ＭＳ Ｐゴシック" w:hint="eastAsia"/>
                <w:color w:val="000000"/>
                <w:sz w:val="18"/>
                <w:szCs w:val="18"/>
                <w:lang w:eastAsia="ja-JP" w:bidi="ar-SA"/>
              </w:rPr>
              <w:t>137</w:t>
            </w:r>
          </w:p>
        </w:tc>
      </w:tr>
      <w:tr w:rsidR="006470EC" w:rsidRPr="00024B65" w14:paraId="796839DD" w14:textId="77777777" w:rsidTr="003F0AEF">
        <w:trPr>
          <w:trHeight w:val="225"/>
        </w:trPr>
        <w:tc>
          <w:tcPr>
            <w:tcW w:w="417" w:type="dxa"/>
            <w:tcBorders>
              <w:top w:val="nil"/>
              <w:left w:val="single" w:sz="4" w:space="0" w:color="auto"/>
              <w:bottom w:val="single" w:sz="4" w:space="0" w:color="auto"/>
              <w:right w:val="single" w:sz="4" w:space="0" w:color="auto"/>
            </w:tcBorders>
            <w:shd w:val="clear" w:color="auto" w:fill="auto"/>
            <w:noWrap/>
            <w:vAlign w:val="center"/>
            <w:hideMark/>
          </w:tcPr>
          <w:p w14:paraId="5C7654BC" w14:textId="77777777" w:rsidR="006470EC" w:rsidRPr="006470EC" w:rsidRDefault="00F8690F" w:rsidP="006470EC">
            <w:pPr>
              <w:widowControl/>
              <w:suppressAutoHyphens w:val="0"/>
              <w:jc w:val="center"/>
              <w:rPr>
                <w:rFonts w:ascii="ＭＳ Ｐゴシック" w:eastAsia="ＭＳ Ｐゴシック" w:hAnsi="ＭＳ Ｐゴシック" w:cs="ＭＳ Ｐゴシック"/>
                <w:color w:val="000000"/>
                <w:sz w:val="18"/>
                <w:szCs w:val="18"/>
                <w:lang w:eastAsia="ja-JP" w:bidi="ar-SA"/>
              </w:rPr>
            </w:pPr>
            <w:r>
              <w:rPr>
                <w:rFonts w:ascii="ＭＳ Ｐゴシック" w:eastAsia="ＭＳ Ｐゴシック" w:hAnsi="ＭＳ Ｐゴシック" w:cs="ＭＳ Ｐゴシック" w:hint="eastAsia"/>
                <w:color w:val="000000"/>
                <w:sz w:val="18"/>
                <w:szCs w:val="18"/>
                <w:lang w:eastAsia="ja-JP" w:bidi="ar-SA"/>
              </w:rPr>
              <w:t>8</w:t>
            </w:r>
          </w:p>
        </w:tc>
        <w:tc>
          <w:tcPr>
            <w:tcW w:w="860" w:type="dxa"/>
            <w:vMerge/>
            <w:tcBorders>
              <w:top w:val="nil"/>
              <w:left w:val="single" w:sz="4" w:space="0" w:color="auto"/>
              <w:bottom w:val="single" w:sz="4" w:space="0" w:color="auto"/>
              <w:right w:val="single" w:sz="4" w:space="0" w:color="auto"/>
            </w:tcBorders>
            <w:vAlign w:val="center"/>
            <w:hideMark/>
          </w:tcPr>
          <w:p w14:paraId="429D8EA2" w14:textId="77777777" w:rsidR="006470EC" w:rsidRPr="006470EC" w:rsidRDefault="006470EC" w:rsidP="006470EC">
            <w:pPr>
              <w:widowControl/>
              <w:suppressAutoHyphens w:val="0"/>
              <w:rPr>
                <w:rFonts w:ascii="ＭＳ Ｐゴシック" w:eastAsia="ＭＳ Ｐゴシック" w:hAnsi="ＭＳ Ｐゴシック" w:cs="ＭＳ Ｐゴシック"/>
                <w:color w:val="000000"/>
                <w:sz w:val="18"/>
                <w:szCs w:val="18"/>
                <w:lang w:eastAsia="ja-JP" w:bidi="ar-SA"/>
              </w:rPr>
            </w:pPr>
          </w:p>
        </w:tc>
        <w:tc>
          <w:tcPr>
            <w:tcW w:w="2660" w:type="dxa"/>
            <w:tcBorders>
              <w:top w:val="nil"/>
              <w:left w:val="nil"/>
              <w:bottom w:val="single" w:sz="4" w:space="0" w:color="auto"/>
              <w:right w:val="single" w:sz="4" w:space="0" w:color="auto"/>
            </w:tcBorders>
            <w:shd w:val="clear" w:color="auto" w:fill="auto"/>
            <w:noWrap/>
            <w:vAlign w:val="center"/>
            <w:hideMark/>
          </w:tcPr>
          <w:p w14:paraId="3175AAA1" w14:textId="77777777" w:rsidR="006470EC" w:rsidRPr="006470EC" w:rsidRDefault="006470EC" w:rsidP="006470EC">
            <w:pPr>
              <w:widowControl/>
              <w:suppressAutoHyphens w:val="0"/>
              <w:rPr>
                <w:rFonts w:ascii="ＭＳ Ｐゴシック" w:eastAsia="ＭＳ Ｐゴシック" w:hAnsi="ＭＳ Ｐゴシック" w:cs="ＭＳ Ｐゴシック"/>
                <w:color w:val="000000"/>
                <w:sz w:val="18"/>
                <w:szCs w:val="18"/>
                <w:lang w:eastAsia="ja-JP" w:bidi="ar-SA"/>
              </w:rPr>
            </w:pPr>
            <w:r w:rsidRPr="006470EC">
              <w:rPr>
                <w:rFonts w:ascii="ＭＳ Ｐゴシック" w:eastAsia="ＭＳ Ｐゴシック" w:hAnsi="ＭＳ Ｐゴシック" w:cs="ＭＳ Ｐゴシック" w:hint="eastAsia"/>
                <w:color w:val="000000"/>
                <w:sz w:val="18"/>
                <w:szCs w:val="18"/>
                <w:lang w:eastAsia="ja-JP" w:bidi="ar-SA"/>
              </w:rPr>
              <w:t>NetBIOS名前サービス</w:t>
            </w:r>
          </w:p>
        </w:tc>
        <w:tc>
          <w:tcPr>
            <w:tcW w:w="1500" w:type="dxa"/>
            <w:tcBorders>
              <w:top w:val="nil"/>
              <w:left w:val="nil"/>
              <w:bottom w:val="single" w:sz="4" w:space="0" w:color="auto"/>
              <w:right w:val="single" w:sz="4" w:space="0" w:color="auto"/>
            </w:tcBorders>
            <w:shd w:val="clear" w:color="auto" w:fill="auto"/>
            <w:noWrap/>
            <w:vAlign w:val="center"/>
            <w:hideMark/>
          </w:tcPr>
          <w:p w14:paraId="0A1FAACC" w14:textId="77777777" w:rsidR="006470EC" w:rsidRPr="006470EC" w:rsidRDefault="006470EC" w:rsidP="006470EC">
            <w:pPr>
              <w:widowControl/>
              <w:suppressAutoHyphens w:val="0"/>
              <w:jc w:val="center"/>
              <w:rPr>
                <w:rFonts w:ascii="ＭＳ Ｐゴシック" w:eastAsia="ＭＳ Ｐゴシック" w:hAnsi="ＭＳ Ｐゴシック" w:cs="ＭＳ Ｐゴシック"/>
                <w:color w:val="000000"/>
                <w:sz w:val="18"/>
                <w:szCs w:val="18"/>
                <w:lang w:eastAsia="ja-JP" w:bidi="ar-SA"/>
              </w:rPr>
            </w:pPr>
            <w:r w:rsidRPr="006470EC">
              <w:rPr>
                <w:rFonts w:ascii="ＭＳ Ｐゴシック" w:eastAsia="ＭＳ Ｐゴシック" w:hAnsi="ＭＳ Ｐゴシック" w:cs="ＭＳ Ｐゴシック" w:hint="eastAsia"/>
                <w:color w:val="000000"/>
                <w:sz w:val="18"/>
                <w:szCs w:val="18"/>
                <w:lang w:eastAsia="ja-JP" w:bidi="ar-SA"/>
              </w:rPr>
              <w:t>any</w:t>
            </w:r>
          </w:p>
        </w:tc>
        <w:tc>
          <w:tcPr>
            <w:tcW w:w="1780" w:type="dxa"/>
            <w:tcBorders>
              <w:top w:val="nil"/>
              <w:left w:val="nil"/>
              <w:bottom w:val="single" w:sz="4" w:space="0" w:color="auto"/>
              <w:right w:val="single" w:sz="4" w:space="0" w:color="auto"/>
            </w:tcBorders>
            <w:shd w:val="clear" w:color="auto" w:fill="auto"/>
            <w:noWrap/>
            <w:vAlign w:val="center"/>
            <w:hideMark/>
          </w:tcPr>
          <w:p w14:paraId="7BE81272" w14:textId="77777777" w:rsidR="006470EC" w:rsidRPr="006470EC" w:rsidRDefault="00FA7077" w:rsidP="006470EC">
            <w:pPr>
              <w:widowControl/>
              <w:suppressAutoHyphens w:val="0"/>
              <w:jc w:val="center"/>
              <w:rPr>
                <w:rFonts w:ascii="ＭＳ Ｐゴシック" w:eastAsia="ＭＳ Ｐゴシック" w:hAnsi="ＭＳ Ｐゴシック" w:cs="ＭＳ Ｐゴシック"/>
                <w:color w:val="000000"/>
                <w:sz w:val="18"/>
                <w:szCs w:val="18"/>
                <w:lang w:eastAsia="ja-JP" w:bidi="ar-SA"/>
              </w:rPr>
            </w:pPr>
            <w:r>
              <w:rPr>
                <w:rFonts w:ascii="ＭＳ Ｐゴシック" w:eastAsia="ＭＳ Ｐゴシック" w:hAnsi="ＭＳ Ｐゴシック" w:cs="ＭＳ Ｐゴシック" w:hint="eastAsia"/>
                <w:color w:val="000000"/>
                <w:sz w:val="18"/>
                <w:szCs w:val="18"/>
                <w:lang w:eastAsia="ja-JP" w:bidi="ar-SA"/>
              </w:rPr>
              <w:t>No.9の</w:t>
            </w:r>
            <w:r w:rsidR="006470EC" w:rsidRPr="006470EC">
              <w:rPr>
                <w:rFonts w:ascii="ＭＳ Ｐゴシック" w:eastAsia="ＭＳ Ｐゴシック" w:hAnsi="ＭＳ Ｐゴシック" w:cs="ＭＳ Ｐゴシック" w:hint="eastAsia"/>
                <w:color w:val="000000"/>
                <w:sz w:val="18"/>
                <w:szCs w:val="18"/>
                <w:lang w:eastAsia="ja-JP" w:bidi="ar-SA"/>
              </w:rPr>
              <w:t>return</w:t>
            </w:r>
          </w:p>
        </w:tc>
        <w:tc>
          <w:tcPr>
            <w:tcW w:w="1480" w:type="dxa"/>
            <w:tcBorders>
              <w:top w:val="nil"/>
              <w:left w:val="nil"/>
              <w:bottom w:val="single" w:sz="4" w:space="0" w:color="auto"/>
              <w:right w:val="single" w:sz="4" w:space="0" w:color="auto"/>
            </w:tcBorders>
            <w:shd w:val="clear" w:color="auto" w:fill="auto"/>
            <w:noWrap/>
            <w:vAlign w:val="center"/>
            <w:hideMark/>
          </w:tcPr>
          <w:p w14:paraId="1118A46A" w14:textId="77777777" w:rsidR="006470EC" w:rsidRPr="006470EC" w:rsidRDefault="006470EC" w:rsidP="006470EC">
            <w:pPr>
              <w:widowControl/>
              <w:suppressAutoHyphens w:val="0"/>
              <w:jc w:val="center"/>
              <w:rPr>
                <w:rFonts w:ascii="ＭＳ Ｐゴシック" w:eastAsia="ＭＳ Ｐゴシック" w:hAnsi="ＭＳ Ｐゴシック" w:cs="ＭＳ Ｐゴシック"/>
                <w:color w:val="000000"/>
                <w:sz w:val="18"/>
                <w:szCs w:val="18"/>
                <w:lang w:eastAsia="ja-JP" w:bidi="ar-SA"/>
              </w:rPr>
            </w:pPr>
            <w:r w:rsidRPr="006470EC">
              <w:rPr>
                <w:rFonts w:ascii="ＭＳ Ｐゴシック" w:eastAsia="ＭＳ Ｐゴシック" w:hAnsi="ＭＳ Ｐゴシック" w:cs="ＭＳ Ｐゴシック" w:hint="eastAsia"/>
                <w:color w:val="000000"/>
                <w:sz w:val="18"/>
                <w:szCs w:val="18"/>
                <w:lang w:eastAsia="ja-JP" w:bidi="ar-SA"/>
              </w:rPr>
              <w:t>137</w:t>
            </w:r>
          </w:p>
        </w:tc>
      </w:tr>
      <w:tr w:rsidR="006470EC" w:rsidRPr="006470EC" w14:paraId="08381C98" w14:textId="77777777" w:rsidTr="003F0AEF">
        <w:trPr>
          <w:trHeight w:val="225"/>
        </w:trPr>
        <w:tc>
          <w:tcPr>
            <w:tcW w:w="417" w:type="dxa"/>
            <w:tcBorders>
              <w:top w:val="nil"/>
              <w:left w:val="single" w:sz="4" w:space="0" w:color="auto"/>
              <w:bottom w:val="single" w:sz="4" w:space="0" w:color="auto"/>
              <w:right w:val="single" w:sz="4" w:space="0" w:color="auto"/>
            </w:tcBorders>
            <w:shd w:val="clear" w:color="auto" w:fill="auto"/>
            <w:noWrap/>
            <w:vAlign w:val="center"/>
            <w:hideMark/>
          </w:tcPr>
          <w:p w14:paraId="2E80DECE" w14:textId="77777777" w:rsidR="006470EC" w:rsidRPr="006470EC" w:rsidRDefault="00F8690F" w:rsidP="006470EC">
            <w:pPr>
              <w:widowControl/>
              <w:suppressAutoHyphens w:val="0"/>
              <w:jc w:val="center"/>
              <w:rPr>
                <w:rFonts w:ascii="ＭＳ Ｐゴシック" w:eastAsia="ＭＳ Ｐゴシック" w:hAnsi="ＭＳ Ｐゴシック" w:cs="ＭＳ Ｐゴシック"/>
                <w:color w:val="000000"/>
                <w:sz w:val="18"/>
                <w:szCs w:val="18"/>
                <w:lang w:eastAsia="ja-JP" w:bidi="ar-SA"/>
              </w:rPr>
            </w:pPr>
            <w:r>
              <w:rPr>
                <w:rFonts w:ascii="ＭＳ Ｐゴシック" w:eastAsia="ＭＳ Ｐゴシック" w:hAnsi="ＭＳ Ｐゴシック" w:cs="ＭＳ Ｐゴシック" w:hint="eastAsia"/>
                <w:color w:val="000000"/>
                <w:sz w:val="18"/>
                <w:szCs w:val="18"/>
                <w:lang w:eastAsia="ja-JP" w:bidi="ar-SA"/>
              </w:rPr>
              <w:t>9</w:t>
            </w:r>
          </w:p>
        </w:tc>
        <w:tc>
          <w:tcPr>
            <w:tcW w:w="860" w:type="dxa"/>
            <w:vMerge/>
            <w:tcBorders>
              <w:top w:val="nil"/>
              <w:left w:val="single" w:sz="4" w:space="0" w:color="auto"/>
              <w:bottom w:val="single" w:sz="4" w:space="0" w:color="auto"/>
              <w:right w:val="single" w:sz="4" w:space="0" w:color="auto"/>
            </w:tcBorders>
            <w:vAlign w:val="center"/>
            <w:hideMark/>
          </w:tcPr>
          <w:p w14:paraId="20F040B5" w14:textId="77777777" w:rsidR="006470EC" w:rsidRPr="006470EC" w:rsidRDefault="006470EC" w:rsidP="006470EC">
            <w:pPr>
              <w:widowControl/>
              <w:suppressAutoHyphens w:val="0"/>
              <w:rPr>
                <w:rFonts w:ascii="ＭＳ Ｐゴシック" w:eastAsia="ＭＳ Ｐゴシック" w:hAnsi="ＭＳ Ｐゴシック" w:cs="ＭＳ Ｐゴシック"/>
                <w:color w:val="000000"/>
                <w:sz w:val="18"/>
                <w:szCs w:val="18"/>
                <w:lang w:eastAsia="ja-JP" w:bidi="ar-SA"/>
              </w:rPr>
            </w:pPr>
          </w:p>
        </w:tc>
        <w:tc>
          <w:tcPr>
            <w:tcW w:w="2660" w:type="dxa"/>
            <w:tcBorders>
              <w:top w:val="nil"/>
              <w:left w:val="nil"/>
              <w:bottom w:val="single" w:sz="4" w:space="0" w:color="auto"/>
              <w:right w:val="single" w:sz="4" w:space="0" w:color="auto"/>
            </w:tcBorders>
            <w:shd w:val="clear" w:color="auto" w:fill="auto"/>
            <w:noWrap/>
            <w:vAlign w:val="center"/>
            <w:hideMark/>
          </w:tcPr>
          <w:p w14:paraId="3BEF1840" w14:textId="77777777" w:rsidR="006470EC" w:rsidRPr="006470EC" w:rsidRDefault="006470EC" w:rsidP="006470EC">
            <w:pPr>
              <w:widowControl/>
              <w:suppressAutoHyphens w:val="0"/>
              <w:rPr>
                <w:rFonts w:ascii="ＭＳ Ｐゴシック" w:eastAsia="ＭＳ Ｐゴシック" w:hAnsi="ＭＳ Ｐゴシック" w:cs="ＭＳ Ｐゴシック"/>
                <w:color w:val="000000"/>
                <w:sz w:val="18"/>
                <w:szCs w:val="18"/>
                <w:lang w:eastAsia="ja-JP" w:bidi="ar-SA"/>
              </w:rPr>
            </w:pPr>
            <w:r w:rsidRPr="006470EC">
              <w:rPr>
                <w:rFonts w:ascii="ＭＳ Ｐゴシック" w:eastAsia="ＭＳ Ｐゴシック" w:hAnsi="ＭＳ Ｐゴシック" w:cs="ＭＳ Ｐゴシック" w:hint="eastAsia"/>
                <w:color w:val="000000"/>
                <w:sz w:val="18"/>
                <w:szCs w:val="18"/>
                <w:lang w:eastAsia="ja-JP" w:bidi="ar-SA"/>
              </w:rPr>
              <w:t>NetBIOSデータグラム・サービス</w:t>
            </w:r>
          </w:p>
        </w:tc>
        <w:tc>
          <w:tcPr>
            <w:tcW w:w="1500" w:type="dxa"/>
            <w:tcBorders>
              <w:top w:val="nil"/>
              <w:left w:val="nil"/>
              <w:bottom w:val="single" w:sz="4" w:space="0" w:color="auto"/>
              <w:right w:val="single" w:sz="4" w:space="0" w:color="auto"/>
            </w:tcBorders>
            <w:shd w:val="clear" w:color="auto" w:fill="auto"/>
            <w:noWrap/>
            <w:vAlign w:val="center"/>
            <w:hideMark/>
          </w:tcPr>
          <w:p w14:paraId="5E822770" w14:textId="77777777" w:rsidR="006470EC" w:rsidRPr="006470EC" w:rsidRDefault="006470EC" w:rsidP="006470EC">
            <w:pPr>
              <w:widowControl/>
              <w:suppressAutoHyphens w:val="0"/>
              <w:jc w:val="center"/>
              <w:rPr>
                <w:rFonts w:ascii="ＭＳ Ｐゴシック" w:eastAsia="ＭＳ Ｐゴシック" w:hAnsi="ＭＳ Ｐゴシック" w:cs="ＭＳ Ｐゴシック"/>
                <w:color w:val="000000"/>
                <w:sz w:val="18"/>
                <w:szCs w:val="18"/>
                <w:lang w:eastAsia="ja-JP" w:bidi="ar-SA"/>
              </w:rPr>
            </w:pPr>
            <w:r w:rsidRPr="006470EC">
              <w:rPr>
                <w:rFonts w:ascii="ＭＳ Ｐゴシック" w:eastAsia="ＭＳ Ｐゴシック" w:hAnsi="ＭＳ Ｐゴシック" w:cs="ＭＳ Ｐゴシック" w:hint="eastAsia"/>
                <w:color w:val="000000"/>
                <w:sz w:val="18"/>
                <w:szCs w:val="18"/>
                <w:lang w:eastAsia="ja-JP" w:bidi="ar-SA"/>
              </w:rPr>
              <w:t>any</w:t>
            </w:r>
          </w:p>
        </w:tc>
        <w:tc>
          <w:tcPr>
            <w:tcW w:w="1780" w:type="dxa"/>
            <w:tcBorders>
              <w:top w:val="nil"/>
              <w:left w:val="nil"/>
              <w:bottom w:val="single" w:sz="4" w:space="0" w:color="auto"/>
              <w:right w:val="single" w:sz="4" w:space="0" w:color="auto"/>
            </w:tcBorders>
            <w:shd w:val="clear" w:color="auto" w:fill="auto"/>
            <w:noWrap/>
            <w:vAlign w:val="center"/>
            <w:hideMark/>
          </w:tcPr>
          <w:p w14:paraId="422FEBDF" w14:textId="77777777" w:rsidR="006470EC" w:rsidRPr="006470EC" w:rsidRDefault="00024B65" w:rsidP="006470EC">
            <w:pPr>
              <w:widowControl/>
              <w:suppressAutoHyphens w:val="0"/>
              <w:jc w:val="center"/>
              <w:rPr>
                <w:rFonts w:ascii="ＭＳ Ｐゴシック" w:eastAsia="ＭＳ Ｐゴシック" w:hAnsi="ＭＳ Ｐゴシック" w:cs="ＭＳ Ｐゴシック"/>
                <w:color w:val="000000"/>
                <w:sz w:val="18"/>
                <w:szCs w:val="18"/>
                <w:lang w:eastAsia="ja-JP" w:bidi="ar-SA"/>
              </w:rPr>
            </w:pPr>
            <w:proofErr w:type="spellStart"/>
            <w:r>
              <w:rPr>
                <w:rFonts w:ascii="ＭＳ Ｐゴシック" w:eastAsia="ＭＳ Ｐゴシック" w:hAnsi="ＭＳ Ｐゴシック" w:cs="ＭＳ Ｐゴシック" w:hint="eastAsia"/>
                <w:color w:val="000000"/>
                <w:sz w:val="18"/>
                <w:szCs w:val="18"/>
                <w:lang w:eastAsia="ja-JP" w:bidi="ar-SA"/>
              </w:rPr>
              <w:t>LogVillagePS</w:t>
            </w:r>
            <w:proofErr w:type="spellEnd"/>
            <w:r w:rsidRPr="006470EC">
              <w:rPr>
                <w:rFonts w:ascii="ＭＳ Ｐゴシック" w:eastAsia="ＭＳ Ｐゴシック" w:hAnsi="ＭＳ Ｐゴシック" w:cs="ＭＳ Ｐゴシック" w:hint="eastAsia"/>
                <w:color w:val="000000"/>
                <w:sz w:val="18"/>
                <w:szCs w:val="18"/>
                <w:lang w:eastAsia="ja-JP" w:bidi="ar-SA"/>
              </w:rPr>
              <w:t>→</w:t>
            </w:r>
            <w:r>
              <w:rPr>
                <w:rFonts w:ascii="ＭＳ Ｐゴシック" w:eastAsia="ＭＳ Ｐゴシック" w:hAnsi="ＭＳ Ｐゴシック" w:cs="ＭＳ Ｐゴシック" w:hint="eastAsia"/>
                <w:color w:val="000000"/>
                <w:sz w:val="18"/>
                <w:szCs w:val="18"/>
                <w:lang w:eastAsia="ja-JP" w:bidi="ar-SA"/>
              </w:rPr>
              <w:t>PC</w:t>
            </w:r>
          </w:p>
        </w:tc>
        <w:tc>
          <w:tcPr>
            <w:tcW w:w="1480" w:type="dxa"/>
            <w:tcBorders>
              <w:top w:val="nil"/>
              <w:left w:val="nil"/>
              <w:bottom w:val="single" w:sz="4" w:space="0" w:color="auto"/>
              <w:right w:val="single" w:sz="4" w:space="0" w:color="auto"/>
            </w:tcBorders>
            <w:shd w:val="clear" w:color="auto" w:fill="auto"/>
            <w:noWrap/>
            <w:vAlign w:val="center"/>
            <w:hideMark/>
          </w:tcPr>
          <w:p w14:paraId="4378B157" w14:textId="77777777" w:rsidR="006470EC" w:rsidRPr="006470EC" w:rsidRDefault="006470EC" w:rsidP="006470EC">
            <w:pPr>
              <w:widowControl/>
              <w:suppressAutoHyphens w:val="0"/>
              <w:jc w:val="center"/>
              <w:rPr>
                <w:rFonts w:ascii="ＭＳ Ｐゴシック" w:eastAsia="ＭＳ Ｐゴシック" w:hAnsi="ＭＳ Ｐゴシック" w:cs="ＭＳ Ｐゴシック"/>
                <w:color w:val="000000"/>
                <w:sz w:val="18"/>
                <w:szCs w:val="18"/>
                <w:lang w:eastAsia="ja-JP" w:bidi="ar-SA"/>
              </w:rPr>
            </w:pPr>
            <w:r w:rsidRPr="006470EC">
              <w:rPr>
                <w:rFonts w:ascii="ＭＳ Ｐゴシック" w:eastAsia="ＭＳ Ｐゴシック" w:hAnsi="ＭＳ Ｐゴシック" w:cs="ＭＳ Ｐゴシック" w:hint="eastAsia"/>
                <w:color w:val="000000"/>
                <w:sz w:val="18"/>
                <w:szCs w:val="18"/>
                <w:lang w:eastAsia="ja-JP" w:bidi="ar-SA"/>
              </w:rPr>
              <w:t>138</w:t>
            </w:r>
          </w:p>
        </w:tc>
      </w:tr>
      <w:tr w:rsidR="006470EC" w:rsidRPr="006470EC" w14:paraId="2891A457" w14:textId="77777777" w:rsidTr="003F0AEF">
        <w:trPr>
          <w:trHeight w:val="225"/>
        </w:trPr>
        <w:tc>
          <w:tcPr>
            <w:tcW w:w="417" w:type="dxa"/>
            <w:tcBorders>
              <w:top w:val="nil"/>
              <w:left w:val="single" w:sz="4" w:space="0" w:color="auto"/>
              <w:bottom w:val="single" w:sz="4" w:space="0" w:color="auto"/>
              <w:right w:val="single" w:sz="4" w:space="0" w:color="auto"/>
            </w:tcBorders>
            <w:shd w:val="clear" w:color="auto" w:fill="auto"/>
            <w:noWrap/>
            <w:vAlign w:val="center"/>
            <w:hideMark/>
          </w:tcPr>
          <w:p w14:paraId="6BAD995B" w14:textId="77777777" w:rsidR="006470EC" w:rsidRPr="006470EC" w:rsidRDefault="006470EC" w:rsidP="006470EC">
            <w:pPr>
              <w:widowControl/>
              <w:suppressAutoHyphens w:val="0"/>
              <w:jc w:val="center"/>
              <w:rPr>
                <w:rFonts w:ascii="ＭＳ Ｐゴシック" w:eastAsia="ＭＳ Ｐゴシック" w:hAnsi="ＭＳ Ｐゴシック" w:cs="ＭＳ Ｐゴシック"/>
                <w:color w:val="000000"/>
                <w:sz w:val="18"/>
                <w:szCs w:val="18"/>
                <w:lang w:eastAsia="ja-JP" w:bidi="ar-SA"/>
              </w:rPr>
            </w:pPr>
            <w:r w:rsidRPr="006470EC">
              <w:rPr>
                <w:rFonts w:ascii="ＭＳ Ｐゴシック" w:eastAsia="ＭＳ Ｐゴシック" w:hAnsi="ＭＳ Ｐゴシック" w:cs="ＭＳ Ｐゴシック" w:hint="eastAsia"/>
                <w:color w:val="000000"/>
                <w:sz w:val="18"/>
                <w:szCs w:val="18"/>
                <w:lang w:eastAsia="ja-JP" w:bidi="ar-SA"/>
              </w:rPr>
              <w:t>1</w:t>
            </w:r>
            <w:r w:rsidR="00F8690F">
              <w:rPr>
                <w:rFonts w:ascii="ＭＳ Ｐゴシック" w:eastAsia="ＭＳ Ｐゴシック" w:hAnsi="ＭＳ Ｐゴシック" w:cs="ＭＳ Ｐゴシック" w:hint="eastAsia"/>
                <w:color w:val="000000"/>
                <w:sz w:val="18"/>
                <w:szCs w:val="18"/>
                <w:lang w:eastAsia="ja-JP" w:bidi="ar-SA"/>
              </w:rPr>
              <w:t>0</w:t>
            </w:r>
          </w:p>
        </w:tc>
        <w:tc>
          <w:tcPr>
            <w:tcW w:w="860" w:type="dxa"/>
            <w:vMerge/>
            <w:tcBorders>
              <w:top w:val="nil"/>
              <w:left w:val="single" w:sz="4" w:space="0" w:color="auto"/>
              <w:bottom w:val="single" w:sz="4" w:space="0" w:color="auto"/>
              <w:right w:val="single" w:sz="4" w:space="0" w:color="auto"/>
            </w:tcBorders>
            <w:vAlign w:val="center"/>
            <w:hideMark/>
          </w:tcPr>
          <w:p w14:paraId="7DE1235A" w14:textId="77777777" w:rsidR="006470EC" w:rsidRPr="006470EC" w:rsidRDefault="006470EC" w:rsidP="006470EC">
            <w:pPr>
              <w:widowControl/>
              <w:suppressAutoHyphens w:val="0"/>
              <w:rPr>
                <w:rFonts w:ascii="ＭＳ Ｐゴシック" w:eastAsia="ＭＳ Ｐゴシック" w:hAnsi="ＭＳ Ｐゴシック" w:cs="ＭＳ Ｐゴシック"/>
                <w:color w:val="000000"/>
                <w:sz w:val="18"/>
                <w:szCs w:val="18"/>
                <w:lang w:eastAsia="ja-JP" w:bidi="ar-SA"/>
              </w:rPr>
            </w:pPr>
          </w:p>
        </w:tc>
        <w:tc>
          <w:tcPr>
            <w:tcW w:w="2660" w:type="dxa"/>
            <w:tcBorders>
              <w:top w:val="nil"/>
              <w:left w:val="nil"/>
              <w:bottom w:val="single" w:sz="4" w:space="0" w:color="auto"/>
              <w:right w:val="single" w:sz="4" w:space="0" w:color="auto"/>
            </w:tcBorders>
            <w:shd w:val="clear" w:color="auto" w:fill="auto"/>
            <w:noWrap/>
            <w:vAlign w:val="center"/>
            <w:hideMark/>
          </w:tcPr>
          <w:p w14:paraId="41163818" w14:textId="77777777" w:rsidR="006470EC" w:rsidRPr="006470EC" w:rsidRDefault="006470EC" w:rsidP="006470EC">
            <w:pPr>
              <w:widowControl/>
              <w:suppressAutoHyphens w:val="0"/>
              <w:rPr>
                <w:rFonts w:ascii="ＭＳ Ｐゴシック" w:eastAsia="ＭＳ Ｐゴシック" w:hAnsi="ＭＳ Ｐゴシック" w:cs="ＭＳ Ｐゴシック"/>
                <w:color w:val="000000"/>
                <w:sz w:val="18"/>
                <w:szCs w:val="18"/>
                <w:lang w:eastAsia="ja-JP" w:bidi="ar-SA"/>
              </w:rPr>
            </w:pPr>
            <w:r w:rsidRPr="006470EC">
              <w:rPr>
                <w:rFonts w:ascii="ＭＳ Ｐゴシック" w:eastAsia="ＭＳ Ｐゴシック" w:hAnsi="ＭＳ Ｐゴシック" w:cs="ＭＳ Ｐゴシック" w:hint="eastAsia"/>
                <w:color w:val="000000"/>
                <w:sz w:val="18"/>
                <w:szCs w:val="18"/>
                <w:lang w:eastAsia="ja-JP" w:bidi="ar-SA"/>
              </w:rPr>
              <w:t>NetBIOSデータグラム・サービス</w:t>
            </w:r>
          </w:p>
        </w:tc>
        <w:tc>
          <w:tcPr>
            <w:tcW w:w="1500" w:type="dxa"/>
            <w:tcBorders>
              <w:top w:val="nil"/>
              <w:left w:val="nil"/>
              <w:bottom w:val="single" w:sz="4" w:space="0" w:color="auto"/>
              <w:right w:val="single" w:sz="4" w:space="0" w:color="auto"/>
            </w:tcBorders>
            <w:shd w:val="clear" w:color="auto" w:fill="auto"/>
            <w:noWrap/>
            <w:vAlign w:val="center"/>
            <w:hideMark/>
          </w:tcPr>
          <w:p w14:paraId="0C72C910" w14:textId="77777777" w:rsidR="006470EC" w:rsidRPr="006470EC" w:rsidRDefault="006470EC" w:rsidP="006470EC">
            <w:pPr>
              <w:widowControl/>
              <w:suppressAutoHyphens w:val="0"/>
              <w:jc w:val="center"/>
              <w:rPr>
                <w:rFonts w:ascii="ＭＳ Ｐゴシック" w:eastAsia="ＭＳ Ｐゴシック" w:hAnsi="ＭＳ Ｐゴシック" w:cs="ＭＳ Ｐゴシック"/>
                <w:color w:val="000000"/>
                <w:sz w:val="18"/>
                <w:szCs w:val="18"/>
                <w:lang w:eastAsia="ja-JP" w:bidi="ar-SA"/>
              </w:rPr>
            </w:pPr>
            <w:r w:rsidRPr="006470EC">
              <w:rPr>
                <w:rFonts w:ascii="ＭＳ Ｐゴシック" w:eastAsia="ＭＳ Ｐゴシック" w:hAnsi="ＭＳ Ｐゴシック" w:cs="ＭＳ Ｐゴシック" w:hint="eastAsia"/>
                <w:color w:val="000000"/>
                <w:sz w:val="18"/>
                <w:szCs w:val="18"/>
                <w:lang w:eastAsia="ja-JP" w:bidi="ar-SA"/>
              </w:rPr>
              <w:t>any</w:t>
            </w:r>
          </w:p>
        </w:tc>
        <w:tc>
          <w:tcPr>
            <w:tcW w:w="1780" w:type="dxa"/>
            <w:tcBorders>
              <w:top w:val="nil"/>
              <w:left w:val="nil"/>
              <w:bottom w:val="single" w:sz="4" w:space="0" w:color="auto"/>
              <w:right w:val="single" w:sz="4" w:space="0" w:color="auto"/>
            </w:tcBorders>
            <w:shd w:val="clear" w:color="auto" w:fill="auto"/>
            <w:noWrap/>
            <w:vAlign w:val="center"/>
            <w:hideMark/>
          </w:tcPr>
          <w:p w14:paraId="2A982436" w14:textId="77777777" w:rsidR="006470EC" w:rsidRPr="006470EC" w:rsidRDefault="00FA7077" w:rsidP="006470EC">
            <w:pPr>
              <w:widowControl/>
              <w:suppressAutoHyphens w:val="0"/>
              <w:jc w:val="center"/>
              <w:rPr>
                <w:rFonts w:ascii="ＭＳ Ｐゴシック" w:eastAsia="ＭＳ Ｐゴシック" w:hAnsi="ＭＳ Ｐゴシック" w:cs="ＭＳ Ｐゴシック"/>
                <w:color w:val="000000"/>
                <w:sz w:val="18"/>
                <w:szCs w:val="18"/>
                <w:lang w:eastAsia="ja-JP" w:bidi="ar-SA"/>
              </w:rPr>
            </w:pPr>
            <w:r>
              <w:rPr>
                <w:rFonts w:ascii="ＭＳ Ｐゴシック" w:eastAsia="ＭＳ Ｐゴシック" w:hAnsi="ＭＳ Ｐゴシック" w:cs="ＭＳ Ｐゴシック" w:hint="eastAsia"/>
                <w:color w:val="000000"/>
                <w:sz w:val="18"/>
                <w:szCs w:val="18"/>
                <w:lang w:eastAsia="ja-JP" w:bidi="ar-SA"/>
              </w:rPr>
              <w:t>No.11の</w:t>
            </w:r>
            <w:r w:rsidR="006470EC" w:rsidRPr="006470EC">
              <w:rPr>
                <w:rFonts w:ascii="ＭＳ Ｐゴシック" w:eastAsia="ＭＳ Ｐゴシック" w:hAnsi="ＭＳ Ｐゴシック" w:cs="ＭＳ Ｐゴシック" w:hint="eastAsia"/>
                <w:color w:val="000000"/>
                <w:sz w:val="18"/>
                <w:szCs w:val="18"/>
                <w:lang w:eastAsia="ja-JP" w:bidi="ar-SA"/>
              </w:rPr>
              <w:t>return</w:t>
            </w:r>
          </w:p>
        </w:tc>
        <w:tc>
          <w:tcPr>
            <w:tcW w:w="1480" w:type="dxa"/>
            <w:tcBorders>
              <w:top w:val="nil"/>
              <w:left w:val="nil"/>
              <w:bottom w:val="single" w:sz="4" w:space="0" w:color="auto"/>
              <w:right w:val="single" w:sz="4" w:space="0" w:color="auto"/>
            </w:tcBorders>
            <w:shd w:val="clear" w:color="auto" w:fill="auto"/>
            <w:noWrap/>
            <w:vAlign w:val="center"/>
            <w:hideMark/>
          </w:tcPr>
          <w:p w14:paraId="29B1E457" w14:textId="77777777" w:rsidR="006470EC" w:rsidRPr="006470EC" w:rsidRDefault="006470EC" w:rsidP="006470EC">
            <w:pPr>
              <w:widowControl/>
              <w:suppressAutoHyphens w:val="0"/>
              <w:jc w:val="center"/>
              <w:rPr>
                <w:rFonts w:ascii="ＭＳ Ｐゴシック" w:eastAsia="ＭＳ Ｐゴシック" w:hAnsi="ＭＳ Ｐゴシック" w:cs="ＭＳ Ｐゴシック"/>
                <w:color w:val="000000"/>
                <w:sz w:val="18"/>
                <w:szCs w:val="18"/>
                <w:lang w:eastAsia="ja-JP" w:bidi="ar-SA"/>
              </w:rPr>
            </w:pPr>
            <w:r w:rsidRPr="006470EC">
              <w:rPr>
                <w:rFonts w:ascii="ＭＳ Ｐゴシック" w:eastAsia="ＭＳ Ｐゴシック" w:hAnsi="ＭＳ Ｐゴシック" w:cs="ＭＳ Ｐゴシック" w:hint="eastAsia"/>
                <w:color w:val="000000"/>
                <w:sz w:val="18"/>
                <w:szCs w:val="18"/>
                <w:lang w:eastAsia="ja-JP" w:bidi="ar-SA"/>
              </w:rPr>
              <w:t>138</w:t>
            </w:r>
          </w:p>
        </w:tc>
      </w:tr>
    </w:tbl>
    <w:p w14:paraId="765A6310" w14:textId="77777777" w:rsidR="000B00E2" w:rsidRPr="00E520ED" w:rsidRDefault="000B00E2" w:rsidP="000B00E2">
      <w:pPr>
        <w:spacing w:line="220" w:lineRule="atLeast"/>
        <w:rPr>
          <w:lang w:eastAsia="ja-JP"/>
        </w:rPr>
      </w:pPr>
    </w:p>
    <w:p w14:paraId="04974544" w14:textId="77777777" w:rsidR="002416B0" w:rsidRPr="00E520ED" w:rsidRDefault="00E80C95" w:rsidP="001272F1">
      <w:pPr>
        <w:pStyle w:val="afffff8"/>
      </w:pPr>
      <w:r>
        <w:rPr>
          <w:rFonts w:hint="eastAsia"/>
        </w:rPr>
        <w:t>2</w:t>
      </w:r>
      <w:r w:rsidR="002416B0" w:rsidRPr="00E520ED">
        <w:t>）必須条件</w:t>
      </w:r>
    </w:p>
    <w:p w14:paraId="3A48FD46" w14:textId="77777777" w:rsidR="002416B0" w:rsidRPr="00E520ED" w:rsidRDefault="002416B0" w:rsidP="00C82E31">
      <w:pPr>
        <w:spacing w:line="220" w:lineRule="atLeast"/>
      </w:pPr>
      <w:r w:rsidRPr="00E520ED">
        <w:t>－NetBIOS</w:t>
      </w:r>
      <w:r w:rsidR="00914363" w:rsidRPr="00E520ED">
        <w:fldChar w:fldCharType="begin"/>
      </w:r>
      <w:r w:rsidRPr="00E520ED">
        <w:instrText xml:space="preserve"> XE "NetBIOS" \y "NetBIOS" </w:instrText>
      </w:r>
      <w:r w:rsidR="00914363" w:rsidRPr="00E520ED">
        <w:fldChar w:fldCharType="end"/>
      </w:r>
      <w:r w:rsidRPr="00E520ED">
        <w:t xml:space="preserve"> over TCP/</w:t>
      </w:r>
      <w:proofErr w:type="spellStart"/>
      <w:r w:rsidRPr="00E520ED">
        <w:t>IP（NBT）での通信</w:t>
      </w:r>
      <w:proofErr w:type="spellEnd"/>
      <w:r w:rsidRPr="00E520ED">
        <w:t>。</w:t>
      </w:r>
    </w:p>
    <w:p w14:paraId="1D29296B" w14:textId="77777777" w:rsidR="002416B0" w:rsidRPr="00E520ED" w:rsidRDefault="002416B0" w:rsidP="003A6FAB">
      <w:pPr>
        <w:tabs>
          <w:tab w:val="left" w:pos="7720"/>
        </w:tabs>
        <w:spacing w:line="220" w:lineRule="atLeast"/>
        <w:rPr>
          <w:lang w:eastAsia="ja-JP"/>
        </w:rPr>
      </w:pPr>
      <w:r w:rsidRPr="00E520ED">
        <w:rPr>
          <w:lang w:eastAsia="ja-JP"/>
        </w:rPr>
        <w:t>－</w:t>
      </w:r>
      <w:proofErr w:type="spellStart"/>
      <w:r w:rsidR="00E54248">
        <w:rPr>
          <w:rFonts w:hAnsi="ＭＳ ゴシック" w:hint="eastAsia"/>
          <w:lang w:eastAsia="ja-JP"/>
        </w:rPr>
        <w:t>LogVillage</w:t>
      </w:r>
      <w:r w:rsidRPr="00E520ED">
        <w:rPr>
          <w:lang w:eastAsia="ja-JP"/>
        </w:rPr>
        <w:t>PS</w:t>
      </w:r>
      <w:proofErr w:type="spellEnd"/>
      <w:r w:rsidRPr="00E520ED">
        <w:rPr>
          <w:lang w:eastAsia="ja-JP"/>
        </w:rPr>
        <w:t>より管理対象PCの名前解決。</w:t>
      </w:r>
      <w:r w:rsidR="003A6FAB">
        <w:rPr>
          <w:lang w:eastAsia="ja-JP"/>
        </w:rPr>
        <w:tab/>
      </w:r>
    </w:p>
    <w:p w14:paraId="4F26B02F" w14:textId="77777777" w:rsidR="002416B0" w:rsidRPr="00E520ED" w:rsidRDefault="002416B0" w:rsidP="00C82E31">
      <w:pPr>
        <w:spacing w:line="220" w:lineRule="atLeast"/>
        <w:rPr>
          <w:lang w:eastAsia="ja-JP"/>
        </w:rPr>
      </w:pPr>
      <w:r w:rsidRPr="00E520ED">
        <w:rPr>
          <w:lang w:eastAsia="ja-JP"/>
        </w:rPr>
        <w:t>－管理対象PCに対する</w:t>
      </w:r>
      <w:proofErr w:type="spellStart"/>
      <w:r w:rsidR="00E54248">
        <w:rPr>
          <w:rFonts w:hAnsi="ＭＳ ゴシック" w:hint="eastAsia"/>
          <w:lang w:eastAsia="ja-JP"/>
        </w:rPr>
        <w:t>LogVillage</w:t>
      </w:r>
      <w:r w:rsidRPr="00E520ED">
        <w:rPr>
          <w:lang w:eastAsia="ja-JP"/>
        </w:rPr>
        <w:t>PS</w:t>
      </w:r>
      <w:proofErr w:type="spellEnd"/>
      <w:r w:rsidRPr="00E520ED">
        <w:rPr>
          <w:lang w:eastAsia="ja-JP"/>
        </w:rPr>
        <w:t>よりアクセスするための設定変更。</w:t>
      </w:r>
    </w:p>
    <w:p w14:paraId="1A41CB66" w14:textId="77777777" w:rsidR="002416B0" w:rsidRPr="00E520ED" w:rsidRDefault="002416B0" w:rsidP="006124DD">
      <w:pPr>
        <w:spacing w:line="220" w:lineRule="atLeast"/>
        <w:ind w:leftChars="405" w:left="783"/>
        <w:rPr>
          <w:rFonts w:hAnsi="ＭＳ ゴシック"/>
          <w:lang w:eastAsia="ja-JP"/>
        </w:rPr>
      </w:pPr>
      <w:r>
        <w:rPr>
          <w:rFonts w:hAnsi="ＭＳ ゴシック" w:hint="eastAsia"/>
          <w:lang w:eastAsia="ja-JP"/>
        </w:rPr>
        <w:t xml:space="preserve">　</w:t>
      </w:r>
      <w:r w:rsidRPr="00E520ED">
        <w:rPr>
          <w:rFonts w:hAnsi="ＭＳ ゴシック"/>
          <w:lang w:eastAsia="ja-JP"/>
        </w:rPr>
        <w:t>*</w:t>
      </w:r>
      <w:r>
        <w:rPr>
          <w:rFonts w:hAnsi="ＭＳ ゴシック" w:hint="eastAsia"/>
          <w:lang w:eastAsia="ja-JP"/>
        </w:rPr>
        <w:t>「</w:t>
      </w:r>
      <w:r w:rsidRPr="00F8073A">
        <w:rPr>
          <w:rFonts w:hAnsi="ＭＳ ゴシック" w:hint="eastAsia"/>
          <w:lang w:eastAsia="ja-JP"/>
        </w:rPr>
        <w:t>7.管理対象PCの設定変更</w:t>
      </w:r>
      <w:r w:rsidRPr="00E520ED">
        <w:rPr>
          <w:rFonts w:hAnsi="ＭＳ ゴシック"/>
          <w:lang w:eastAsia="ja-JP"/>
        </w:rPr>
        <w:t>」を参照</w:t>
      </w:r>
      <w:r>
        <w:rPr>
          <w:rFonts w:hAnsi="ＭＳ ゴシック" w:hint="eastAsia"/>
          <w:lang w:eastAsia="ja-JP"/>
        </w:rPr>
        <w:t>してください。</w:t>
      </w:r>
    </w:p>
    <w:p w14:paraId="6924D71A" w14:textId="77777777" w:rsidR="002416B0" w:rsidRPr="00E520ED" w:rsidRDefault="002416B0" w:rsidP="00C82E31">
      <w:pPr>
        <w:spacing w:line="220" w:lineRule="atLeast"/>
        <w:rPr>
          <w:lang w:eastAsia="ja-JP"/>
        </w:rPr>
      </w:pPr>
    </w:p>
    <w:p w14:paraId="455CF27C" w14:textId="77777777" w:rsidR="002416B0" w:rsidRPr="001272F1" w:rsidRDefault="00E80C95" w:rsidP="001272F1">
      <w:pPr>
        <w:pStyle w:val="afffff8"/>
      </w:pPr>
      <w:r>
        <w:rPr>
          <w:rFonts w:hint="eastAsia"/>
        </w:rPr>
        <w:t>3</w:t>
      </w:r>
      <w:r w:rsidR="002416B0" w:rsidRPr="00E520ED">
        <w:t>）アクセス可否の確認方法</w:t>
      </w:r>
    </w:p>
    <w:p w14:paraId="19CF6A6C" w14:textId="77777777" w:rsidR="002416B0" w:rsidRPr="00E520ED" w:rsidRDefault="00E54248" w:rsidP="00C82E31">
      <w:pPr>
        <w:spacing w:line="220" w:lineRule="atLeast"/>
        <w:rPr>
          <w:lang w:eastAsia="ja-JP"/>
        </w:rPr>
      </w:pPr>
      <w:proofErr w:type="spellStart"/>
      <w:r>
        <w:rPr>
          <w:rFonts w:hAnsi="ＭＳ ゴシック" w:hint="eastAsia"/>
          <w:lang w:eastAsia="ja-JP"/>
        </w:rPr>
        <w:t>LogVillage</w:t>
      </w:r>
      <w:r w:rsidR="002416B0" w:rsidRPr="00E520ED">
        <w:rPr>
          <w:lang w:eastAsia="ja-JP"/>
        </w:rPr>
        <w:t>PS</w:t>
      </w:r>
      <w:proofErr w:type="spellEnd"/>
      <w:r w:rsidR="002416B0" w:rsidRPr="00E520ED">
        <w:rPr>
          <w:rFonts w:hint="eastAsia"/>
          <w:lang w:eastAsia="ja-JP"/>
        </w:rPr>
        <w:t>をインストールする</w:t>
      </w:r>
      <w:r w:rsidR="002416B0" w:rsidRPr="00E520ED">
        <w:rPr>
          <w:lang w:eastAsia="ja-JP"/>
        </w:rPr>
        <w:t>PCの</w:t>
      </w:r>
      <w:r w:rsidR="002416B0">
        <w:rPr>
          <w:lang w:eastAsia="ja-JP"/>
        </w:rPr>
        <w:t>「</w:t>
      </w:r>
      <w:r w:rsidR="002416B0" w:rsidRPr="00E520ED">
        <w:rPr>
          <w:lang w:eastAsia="ja-JP"/>
        </w:rPr>
        <w:t>コマンド プロンプト</w:t>
      </w:r>
      <w:r w:rsidR="002416B0">
        <w:rPr>
          <w:lang w:eastAsia="ja-JP"/>
        </w:rPr>
        <w:t>」</w:t>
      </w:r>
      <w:r w:rsidR="002416B0" w:rsidRPr="00E520ED">
        <w:rPr>
          <w:lang w:eastAsia="ja-JP"/>
        </w:rPr>
        <w:t>より以下のコマンドを実行することにより</w:t>
      </w:r>
      <w:proofErr w:type="spellStart"/>
      <w:r w:rsidR="00797C3E">
        <w:rPr>
          <w:rFonts w:hint="eastAsia"/>
          <w:lang w:eastAsia="ja-JP"/>
        </w:rPr>
        <w:t>LogVillage</w:t>
      </w:r>
      <w:r w:rsidR="002416B0">
        <w:rPr>
          <w:rFonts w:hint="eastAsia"/>
          <w:lang w:eastAsia="ja-JP"/>
        </w:rPr>
        <w:t>PS</w:t>
      </w:r>
      <w:proofErr w:type="spellEnd"/>
      <w:r w:rsidR="002416B0" w:rsidRPr="00E520ED">
        <w:rPr>
          <w:lang w:eastAsia="ja-JP"/>
        </w:rPr>
        <w:t>からのアクセスの可否を確認できます。</w:t>
      </w:r>
    </w:p>
    <w:p w14:paraId="45326FE0" w14:textId="77777777" w:rsidR="002416B0" w:rsidRPr="00E520ED" w:rsidRDefault="002416B0" w:rsidP="00C5510C">
      <w:pPr>
        <w:spacing w:line="220" w:lineRule="atLeast"/>
        <w:ind w:leftChars="220" w:left="425"/>
        <w:rPr>
          <w:lang w:eastAsia="ja-JP"/>
        </w:rPr>
      </w:pPr>
      <w:r w:rsidRPr="00E520ED">
        <w:rPr>
          <w:rFonts w:cs="ＭＳ 明朝" w:hint="eastAsia"/>
          <w:lang w:eastAsia="ja-JP"/>
        </w:rPr>
        <w:t>※</w:t>
      </w:r>
      <w:r w:rsidRPr="00E520ED">
        <w:rPr>
          <w:lang w:eastAsia="ja-JP"/>
        </w:rPr>
        <w:t>必ず、管理対象PCの設定変更を行ってから実行してください。</w:t>
      </w:r>
    </w:p>
    <w:p w14:paraId="3AFAB885" w14:textId="77777777" w:rsidR="002416B0" w:rsidRDefault="002416B0" w:rsidP="00C5510C">
      <w:pPr>
        <w:spacing w:line="220" w:lineRule="atLeast"/>
        <w:ind w:leftChars="220" w:left="425"/>
        <w:rPr>
          <w:lang w:eastAsia="ja-JP"/>
        </w:rPr>
      </w:pPr>
    </w:p>
    <w:p w14:paraId="3F859F7B" w14:textId="77777777" w:rsidR="00797C3E" w:rsidRPr="00E520ED" w:rsidRDefault="00797C3E" w:rsidP="00C5510C">
      <w:pPr>
        <w:spacing w:line="220" w:lineRule="atLeast"/>
        <w:ind w:leftChars="220" w:left="425"/>
        <w:rPr>
          <w:lang w:eastAsia="ja-JP"/>
        </w:rPr>
      </w:pPr>
    </w:p>
    <w:p w14:paraId="0444115F" w14:textId="77777777" w:rsidR="002416B0" w:rsidRPr="00E520ED" w:rsidRDefault="002416B0" w:rsidP="00C5510C">
      <w:pPr>
        <w:spacing w:line="220" w:lineRule="atLeast"/>
        <w:ind w:leftChars="220" w:left="425"/>
      </w:pPr>
      <w:r w:rsidRPr="00E520ED">
        <w:rPr>
          <w:lang w:eastAsia="ja-JP"/>
        </w:rPr>
        <w:t>NET  USE  /USER:</w:t>
      </w:r>
      <w:r w:rsidRPr="00E520ED">
        <w:t>&lt;*A&gt;   \\&lt;*B&gt;\IPC$</w:t>
      </w:r>
    </w:p>
    <w:p w14:paraId="425B1B44" w14:textId="77777777" w:rsidR="002416B0" w:rsidRPr="00E520ED" w:rsidRDefault="002416B0" w:rsidP="00C5510C">
      <w:pPr>
        <w:spacing w:line="220" w:lineRule="atLeast"/>
        <w:ind w:leftChars="220" w:left="425"/>
        <w:rPr>
          <w:lang w:eastAsia="ja-JP"/>
        </w:rPr>
      </w:pPr>
      <w:r w:rsidRPr="00E520ED">
        <w:t xml:space="preserve">　</w:t>
      </w:r>
      <w:r w:rsidRPr="00E520ED">
        <w:rPr>
          <w:lang w:eastAsia="ja-JP"/>
        </w:rPr>
        <w:t>*A：管理対象PCの管理者権限を有するアカウント名</w:t>
      </w:r>
    </w:p>
    <w:p w14:paraId="3C31CA8F" w14:textId="77777777" w:rsidR="002416B0" w:rsidRPr="00E520ED" w:rsidRDefault="002416B0" w:rsidP="00C5510C">
      <w:pPr>
        <w:spacing w:line="220" w:lineRule="atLeast"/>
        <w:ind w:leftChars="220" w:left="425"/>
      </w:pPr>
      <w:r w:rsidRPr="00E520ED">
        <w:rPr>
          <w:rFonts w:hint="eastAsia"/>
          <w:lang w:eastAsia="ja-JP"/>
        </w:rPr>
        <w:tab/>
      </w:r>
      <w:proofErr w:type="spellStart"/>
      <w:r w:rsidRPr="00E520ED">
        <w:rPr>
          <w:rFonts w:hint="eastAsia"/>
        </w:rPr>
        <w:t>ActiveDirectory</w:t>
      </w:r>
      <w:r w:rsidR="00914363" w:rsidRPr="00E520ED">
        <w:fldChar w:fldCharType="begin"/>
      </w:r>
      <w:r w:rsidRPr="00E520ED">
        <w:instrText xml:space="preserve"> XE "</w:instrText>
      </w:r>
      <w:r w:rsidRPr="00E520ED">
        <w:rPr>
          <w:rFonts w:hint="eastAsia"/>
        </w:rPr>
        <w:instrText>ActiveDirectory</w:instrText>
      </w:r>
      <w:r w:rsidRPr="00E520ED">
        <w:instrText xml:space="preserve">" \y "ActiveDirectory" </w:instrText>
      </w:r>
      <w:r w:rsidR="00914363" w:rsidRPr="00E520ED">
        <w:fldChar w:fldCharType="end"/>
      </w:r>
      <w:r w:rsidRPr="00E520ED">
        <w:rPr>
          <w:rFonts w:hint="eastAsia"/>
        </w:rPr>
        <w:t>環境の場合は</w:t>
      </w:r>
      <w:proofErr w:type="spellEnd"/>
      <w:r w:rsidRPr="00E520ED">
        <w:rPr>
          <w:rFonts w:hint="eastAsia"/>
        </w:rPr>
        <w:t>、&lt;</w:t>
      </w:r>
      <w:proofErr w:type="spellStart"/>
      <w:r w:rsidRPr="00E520ED">
        <w:rPr>
          <w:rFonts w:hint="eastAsia"/>
        </w:rPr>
        <w:t>ドメイン</w:t>
      </w:r>
      <w:proofErr w:type="spellEnd"/>
      <w:r w:rsidRPr="00E520ED">
        <w:rPr>
          <w:rFonts w:hint="eastAsia"/>
        </w:rPr>
        <w:t>名&gt;\&lt;</w:t>
      </w:r>
      <w:proofErr w:type="spellStart"/>
      <w:r w:rsidRPr="00E520ED">
        <w:rPr>
          <w:rFonts w:hint="eastAsia"/>
        </w:rPr>
        <w:t>ユーザー名</w:t>
      </w:r>
      <w:proofErr w:type="spellEnd"/>
      <w:r w:rsidRPr="00E520ED">
        <w:rPr>
          <w:rFonts w:hint="eastAsia"/>
        </w:rPr>
        <w:t>&gt;</w:t>
      </w:r>
    </w:p>
    <w:p w14:paraId="5D349508" w14:textId="77777777" w:rsidR="002416B0" w:rsidRPr="00E520ED" w:rsidRDefault="002416B0" w:rsidP="00C5510C">
      <w:pPr>
        <w:spacing w:line="220" w:lineRule="atLeast"/>
        <w:ind w:leftChars="220" w:left="425"/>
      </w:pPr>
      <w:r w:rsidRPr="00E520ED">
        <w:rPr>
          <w:rFonts w:hint="eastAsia"/>
        </w:rPr>
        <w:tab/>
        <w:t>ex）</w:t>
      </w:r>
      <w:r w:rsidRPr="00E520ED">
        <w:rPr>
          <w:rFonts w:hint="eastAsia"/>
        </w:rPr>
        <w:tab/>
        <w:t>so-</w:t>
      </w:r>
      <w:proofErr w:type="spellStart"/>
      <w:r w:rsidRPr="00E520ED">
        <w:rPr>
          <w:rFonts w:hint="eastAsia"/>
        </w:rPr>
        <w:t>ten.local</w:t>
      </w:r>
      <w:proofErr w:type="spellEnd"/>
      <w:r w:rsidRPr="00E520ED">
        <w:rPr>
          <w:rFonts w:hint="eastAsia"/>
        </w:rPr>
        <w:t>\</w:t>
      </w:r>
      <w:proofErr w:type="spellStart"/>
      <w:r w:rsidRPr="00E520ED">
        <w:rPr>
          <w:rFonts w:hint="eastAsia"/>
        </w:rPr>
        <w:t>logvillage</w:t>
      </w:r>
      <w:proofErr w:type="spellEnd"/>
    </w:p>
    <w:p w14:paraId="45463FE1" w14:textId="77777777" w:rsidR="002416B0" w:rsidRPr="00E520ED" w:rsidRDefault="002416B0" w:rsidP="00C5510C">
      <w:pPr>
        <w:spacing w:line="220" w:lineRule="atLeast"/>
        <w:ind w:leftChars="220" w:left="425"/>
      </w:pPr>
      <w:r w:rsidRPr="00E520ED">
        <w:rPr>
          <w:rFonts w:hint="eastAsia"/>
        </w:rPr>
        <w:t xml:space="preserve">　</w:t>
      </w:r>
      <w:r w:rsidRPr="00E520ED">
        <w:t>*</w:t>
      </w:r>
      <w:proofErr w:type="spellStart"/>
      <w:r w:rsidRPr="00E520ED">
        <w:t>B：管理対象PCのコンピュータ名</w:t>
      </w:r>
      <w:proofErr w:type="spellEnd"/>
    </w:p>
    <w:p w14:paraId="330D6AC3" w14:textId="77777777" w:rsidR="002416B0" w:rsidRPr="00E520ED" w:rsidRDefault="002416B0" w:rsidP="00C5510C">
      <w:pPr>
        <w:spacing w:line="220" w:lineRule="atLeast"/>
        <w:ind w:leftChars="220" w:left="425"/>
      </w:pPr>
    </w:p>
    <w:p w14:paraId="24C59462" w14:textId="77777777" w:rsidR="002416B0" w:rsidRPr="00E520ED" w:rsidRDefault="002416B0" w:rsidP="00C5510C">
      <w:pPr>
        <w:spacing w:line="220" w:lineRule="atLeast"/>
        <w:ind w:leftChars="220" w:left="425"/>
        <w:rPr>
          <w:lang w:eastAsia="ja-JP"/>
        </w:rPr>
      </w:pPr>
      <w:r w:rsidRPr="00E520ED">
        <w:rPr>
          <w:lang w:eastAsia="ja-JP"/>
        </w:rPr>
        <w:t>〇アクセスがOKの場合</w:t>
      </w:r>
    </w:p>
    <w:p w14:paraId="4ADA2966" w14:textId="77777777" w:rsidR="002416B0" w:rsidRPr="00E520ED" w:rsidRDefault="002416B0" w:rsidP="00C5510C">
      <w:pPr>
        <w:spacing w:line="220" w:lineRule="atLeast"/>
        <w:ind w:leftChars="220" w:left="425"/>
      </w:pPr>
      <w:r w:rsidRPr="00E520ED">
        <w:t>C:\&gt;net use /User:&lt; *A&gt; \\&lt;*B&gt;\ipc$</w:t>
      </w:r>
    </w:p>
    <w:p w14:paraId="2E7317EE" w14:textId="77777777" w:rsidR="002416B0" w:rsidRPr="00E520ED" w:rsidRDefault="002416B0" w:rsidP="00C5510C">
      <w:pPr>
        <w:spacing w:line="220" w:lineRule="atLeast"/>
        <w:ind w:leftChars="220" w:left="425"/>
        <w:rPr>
          <w:lang w:eastAsia="ja-JP"/>
        </w:rPr>
      </w:pPr>
      <w:r w:rsidRPr="00E520ED">
        <w:tab/>
      </w:r>
      <w:r w:rsidRPr="00E520ED">
        <w:rPr>
          <w:lang w:eastAsia="ja-JP"/>
        </w:rPr>
        <w:t>\\&lt;*B&gt;\ipc$ のパスワードまたはユーザー名が無効です。</w:t>
      </w:r>
    </w:p>
    <w:p w14:paraId="1069D231" w14:textId="77777777" w:rsidR="002416B0" w:rsidRPr="00E520ED" w:rsidRDefault="002416B0" w:rsidP="00C5510C">
      <w:pPr>
        <w:spacing w:line="220" w:lineRule="atLeast"/>
        <w:ind w:leftChars="220" w:left="425"/>
        <w:rPr>
          <w:lang w:eastAsia="ja-JP"/>
        </w:rPr>
      </w:pPr>
      <w:r w:rsidRPr="00E520ED">
        <w:rPr>
          <w:lang w:eastAsia="ja-JP"/>
        </w:rPr>
        <w:lastRenderedPageBreak/>
        <w:tab/>
        <w:t>'＊A' のパスワードを入力してください。'*B' に接続します:</w:t>
      </w:r>
    </w:p>
    <w:p w14:paraId="46B15547" w14:textId="77777777" w:rsidR="002416B0" w:rsidRPr="00E520ED" w:rsidRDefault="00427D57" w:rsidP="00C5510C">
      <w:pPr>
        <w:spacing w:line="220" w:lineRule="atLeast"/>
        <w:ind w:leftChars="220" w:left="425"/>
        <w:rPr>
          <w:lang w:eastAsia="ja-JP"/>
        </w:rPr>
      </w:pPr>
      <w:r>
        <w:rPr>
          <w:rFonts w:hAnsi="ＭＳ ゴシック"/>
          <w:noProof/>
          <w:sz w:val="20"/>
          <w:szCs w:val="20"/>
          <w:lang w:eastAsia="ar-SA"/>
        </w:rPr>
        <mc:AlternateContent>
          <mc:Choice Requires="wps">
            <w:drawing>
              <wp:anchor distT="0" distB="0" distL="114300" distR="114300" simplePos="0" relativeHeight="251530752" behindDoc="0" locked="0" layoutInCell="1" allowOverlap="1" wp14:anchorId="42635A9F" wp14:editId="78986571">
                <wp:simplePos x="0" y="0"/>
                <wp:positionH relativeFrom="column">
                  <wp:posOffset>452755</wp:posOffset>
                </wp:positionH>
                <wp:positionV relativeFrom="paragraph">
                  <wp:posOffset>184150</wp:posOffset>
                </wp:positionV>
                <wp:extent cx="2207895" cy="257175"/>
                <wp:effectExtent l="8890" t="13335" r="12065" b="5715"/>
                <wp:wrapNone/>
                <wp:docPr id="829" name="Rectangle 3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07895" cy="257175"/>
                        </a:xfrm>
                        <a:prstGeom prst="rect">
                          <a:avLst/>
                        </a:prstGeom>
                        <a:noFill/>
                        <a:ln w="936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4D36AF4A" id="Rectangle 37" o:spid="_x0000_s1026" style="position:absolute;left:0;text-align:left;margin-left:35.65pt;margin-top:14.5pt;width:173.85pt;height:20.25pt;z-index:251530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" filled="f" strokeweight=".26mm"/>
            </w:pict>
          </mc:Fallback>
        </mc:AlternateContent>
      </w:r>
      <w:r w:rsidR="002416B0" w:rsidRPr="00E520ED">
        <w:rPr>
          <w:lang w:eastAsia="ja-JP"/>
        </w:rPr>
        <w:tab/>
        <w:t>＜*Aのパスワードを入力＞</w:t>
      </w:r>
    </w:p>
    <w:p w14:paraId="1C215678" w14:textId="77777777" w:rsidR="002416B0" w:rsidRPr="00E520ED" w:rsidRDefault="002416B0" w:rsidP="00C5510C">
      <w:pPr>
        <w:spacing w:line="220" w:lineRule="atLeast"/>
        <w:ind w:leftChars="220" w:left="425"/>
        <w:rPr>
          <w:lang w:eastAsia="ja-JP"/>
        </w:rPr>
      </w:pPr>
      <w:r w:rsidRPr="00E520ED">
        <w:rPr>
          <w:lang w:eastAsia="ja-JP"/>
        </w:rPr>
        <w:tab/>
        <w:t>コマンドは正常に終了しました。</w:t>
      </w:r>
    </w:p>
    <w:p w14:paraId="45FEEC9F" w14:textId="77777777" w:rsidR="002416B0" w:rsidRPr="00E520ED" w:rsidRDefault="002416B0" w:rsidP="00C82E31">
      <w:pPr>
        <w:spacing w:line="220" w:lineRule="atLeast"/>
        <w:rPr>
          <w:lang w:eastAsia="ja-JP"/>
        </w:rPr>
      </w:pPr>
    </w:p>
    <w:p w14:paraId="5FC85DFC" w14:textId="77777777" w:rsidR="002416B0" w:rsidRPr="00E520ED" w:rsidRDefault="002416B0" w:rsidP="00C5510C">
      <w:pPr>
        <w:spacing w:line="220" w:lineRule="atLeast"/>
        <w:ind w:leftChars="147" w:left="284"/>
        <w:rPr>
          <w:lang w:eastAsia="ja-JP"/>
        </w:rPr>
      </w:pPr>
      <w:r w:rsidRPr="00E520ED">
        <w:rPr>
          <w:rFonts w:hint="eastAsia"/>
          <w:lang w:eastAsia="ja-JP"/>
        </w:rPr>
        <w:t>○</w:t>
      </w:r>
      <w:proofErr w:type="spellStart"/>
      <w:r w:rsidRPr="00E520ED">
        <w:rPr>
          <w:lang w:eastAsia="ja-JP"/>
        </w:rPr>
        <w:t>FireWall</w:t>
      </w:r>
      <w:proofErr w:type="spellEnd"/>
      <w:r w:rsidRPr="00E520ED">
        <w:rPr>
          <w:lang w:eastAsia="ja-JP"/>
        </w:rPr>
        <w:t>等の影響によるアクセス不可の場合</w:t>
      </w:r>
    </w:p>
    <w:p w14:paraId="24CA7EAA" w14:textId="77777777" w:rsidR="002416B0" w:rsidRPr="00E520ED" w:rsidRDefault="002416B0" w:rsidP="00C5510C">
      <w:pPr>
        <w:spacing w:line="220" w:lineRule="atLeast"/>
        <w:ind w:leftChars="147" w:left="284"/>
        <w:rPr>
          <w:rFonts w:hAnsi="ＭＳ ゴシック"/>
        </w:rPr>
      </w:pPr>
      <w:r w:rsidRPr="00E520ED">
        <w:rPr>
          <w:rFonts w:hAnsi="ＭＳ ゴシック"/>
        </w:rPr>
        <w:t>C:\&gt;net use /User:&lt; *A&gt; \\&lt;*B&gt;\ipc$</w:t>
      </w:r>
    </w:p>
    <w:p w14:paraId="076A0BBD" w14:textId="77777777" w:rsidR="002416B0" w:rsidRPr="00E520ED" w:rsidRDefault="00427D57" w:rsidP="00C5510C">
      <w:pPr>
        <w:spacing w:line="220" w:lineRule="atLeast"/>
        <w:ind w:leftChars="147" w:left="284"/>
        <w:rPr>
          <w:lang w:eastAsia="ja-JP"/>
        </w:rPr>
      </w:pPr>
      <w:r>
        <w:rPr>
          <w:noProof/>
        </w:rPr>
        <mc:AlternateContent>
          <mc:Choice Requires="wps">
            <w:drawing>
              <wp:anchor distT="0" distB="0" distL="114300" distR="114300" simplePos="0" relativeHeight="251528704" behindDoc="0" locked="0" layoutInCell="1" allowOverlap="1" wp14:anchorId="09789E89" wp14:editId="73669242">
                <wp:simplePos x="0" y="0"/>
                <wp:positionH relativeFrom="column">
                  <wp:posOffset>452755</wp:posOffset>
                </wp:positionH>
                <wp:positionV relativeFrom="paragraph">
                  <wp:posOffset>-3175</wp:posOffset>
                </wp:positionV>
                <wp:extent cx="3039110" cy="438150"/>
                <wp:effectExtent l="8890" t="10160" r="9525" b="8890"/>
                <wp:wrapNone/>
                <wp:docPr id="828" name="Rectangle 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039110" cy="438150"/>
                        </a:xfrm>
                        <a:prstGeom prst="rect">
                          <a:avLst/>
                        </a:prstGeom>
                        <a:noFill/>
                        <a:ln w="936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19032CD0" id="Rectangle 35" o:spid="_x0000_s1026" style="position:absolute;left:0;text-align:left;margin-left:35.65pt;margin-top:-.25pt;width:239.3pt;height:34.5pt;z-index:251528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" filled="f" strokeweight=".26mm"/>
            </w:pict>
          </mc:Fallback>
        </mc:AlternateContent>
      </w:r>
      <w:r w:rsidR="002416B0" w:rsidRPr="00E520ED">
        <w:rPr>
          <w:lang w:eastAsia="ja-JP"/>
        </w:rPr>
        <w:tab/>
        <w:t>システム エラー 53 が発生しました。</w:t>
      </w:r>
    </w:p>
    <w:p w14:paraId="0A510C2F" w14:textId="77777777" w:rsidR="002416B0" w:rsidRPr="00E520ED" w:rsidRDefault="002416B0" w:rsidP="00C5510C">
      <w:pPr>
        <w:spacing w:line="220" w:lineRule="atLeast"/>
        <w:ind w:leftChars="147" w:left="284"/>
        <w:rPr>
          <w:lang w:eastAsia="ja-JP"/>
        </w:rPr>
      </w:pPr>
      <w:r w:rsidRPr="00E520ED">
        <w:rPr>
          <w:lang w:eastAsia="ja-JP"/>
        </w:rPr>
        <w:tab/>
        <w:t>ネットワーク パスが見つかりません。</w:t>
      </w:r>
    </w:p>
    <w:p w14:paraId="624D153A" w14:textId="77777777" w:rsidR="002416B0" w:rsidRPr="00E520ED" w:rsidRDefault="002416B0" w:rsidP="00C5510C">
      <w:pPr>
        <w:spacing w:line="220" w:lineRule="atLeast"/>
        <w:ind w:leftChars="147" w:left="284"/>
        <w:rPr>
          <w:lang w:eastAsia="ja-JP"/>
        </w:rPr>
      </w:pPr>
    </w:p>
    <w:p w14:paraId="42344E14" w14:textId="77777777" w:rsidR="002416B0" w:rsidRPr="00E520ED" w:rsidRDefault="002416B0" w:rsidP="00C5510C">
      <w:pPr>
        <w:spacing w:line="220" w:lineRule="atLeast"/>
        <w:ind w:leftChars="147" w:left="284"/>
        <w:rPr>
          <w:rFonts w:hAnsi="ＭＳ ゴシック"/>
          <w:lang w:eastAsia="ja-JP"/>
        </w:rPr>
      </w:pPr>
      <w:r w:rsidRPr="00E520ED">
        <w:rPr>
          <w:rFonts w:hAnsi="ＭＳ ゴシック" w:hint="eastAsia"/>
          <w:lang w:eastAsia="ja-JP"/>
        </w:rPr>
        <w:t>※上記のエラーが発生した場合は以下</w:t>
      </w:r>
      <w:r w:rsidR="004268D5">
        <w:rPr>
          <w:rFonts w:hAnsi="ＭＳ ゴシック" w:hint="eastAsia"/>
          <w:lang w:eastAsia="ja-JP"/>
        </w:rPr>
        <w:t>を</w:t>
      </w:r>
      <w:r w:rsidRPr="00E520ED">
        <w:rPr>
          <w:rFonts w:hAnsi="ＭＳ ゴシック" w:hint="eastAsia"/>
          <w:lang w:eastAsia="ja-JP"/>
        </w:rPr>
        <w:t>ご確認ください。</w:t>
      </w:r>
    </w:p>
    <w:p w14:paraId="6BA42057" w14:textId="77777777" w:rsidR="002416B0" w:rsidRPr="00E520ED" w:rsidRDefault="002416B0" w:rsidP="00C5510C">
      <w:pPr>
        <w:spacing w:line="220" w:lineRule="atLeast"/>
        <w:ind w:leftChars="147" w:left="284"/>
        <w:rPr>
          <w:rFonts w:hAnsi="ＭＳ ゴシック"/>
          <w:lang w:eastAsia="ja-JP"/>
        </w:rPr>
      </w:pPr>
      <w:r w:rsidRPr="00E520ED">
        <w:rPr>
          <w:rFonts w:hAnsi="ＭＳ ゴシック" w:hint="eastAsia"/>
          <w:lang w:eastAsia="ja-JP"/>
        </w:rPr>
        <w:t>・管理対象</w:t>
      </w:r>
      <w:r w:rsidRPr="00E520ED">
        <w:rPr>
          <w:rFonts w:hint="eastAsia"/>
          <w:lang w:eastAsia="ja-JP"/>
        </w:rPr>
        <w:t>PC</w:t>
      </w:r>
      <w:r w:rsidRPr="00E520ED">
        <w:rPr>
          <w:rFonts w:hAnsi="ＭＳ ゴシック" w:hint="eastAsia"/>
          <w:lang w:eastAsia="ja-JP"/>
        </w:rPr>
        <w:t>の設定</w:t>
      </w:r>
      <w:r w:rsidR="004268D5">
        <w:rPr>
          <w:rFonts w:hAnsi="ＭＳ ゴシック" w:hint="eastAsia"/>
          <w:lang w:eastAsia="ja-JP"/>
        </w:rPr>
        <w:t>漏れ</w:t>
      </w:r>
    </w:p>
    <w:p w14:paraId="1279A9F6" w14:textId="77777777" w:rsidR="002416B0" w:rsidRPr="00E520ED" w:rsidRDefault="002416B0" w:rsidP="00C5510C">
      <w:pPr>
        <w:spacing w:line="220" w:lineRule="atLeast"/>
        <w:ind w:leftChars="147" w:left="284"/>
        <w:rPr>
          <w:rFonts w:hAnsi="ＭＳ ゴシック"/>
          <w:lang w:eastAsia="ja-JP"/>
        </w:rPr>
      </w:pPr>
      <w:r w:rsidRPr="00E520ED">
        <w:rPr>
          <w:rFonts w:hAnsi="ＭＳ ゴシック" w:hint="eastAsia"/>
          <w:lang w:eastAsia="ja-JP"/>
        </w:rPr>
        <w:t>・NetBIOS</w:t>
      </w:r>
      <w:r w:rsidR="00914363" w:rsidRPr="00E520ED">
        <w:rPr>
          <w:rFonts w:hAnsi="ＭＳ ゴシック"/>
        </w:rPr>
        <w:fldChar w:fldCharType="begin"/>
      </w:r>
      <w:r w:rsidRPr="00E520ED">
        <w:rPr>
          <w:rFonts w:hAnsi="ＭＳ ゴシック"/>
          <w:lang w:eastAsia="ja-JP"/>
        </w:rPr>
        <w:instrText xml:space="preserve"> XE "</w:instrText>
      </w:r>
      <w:r w:rsidRPr="00E520ED">
        <w:rPr>
          <w:rFonts w:hAnsi="ＭＳ ゴシック" w:hint="eastAsia"/>
          <w:lang w:eastAsia="ja-JP"/>
        </w:rPr>
        <w:instrText>NetBIOS</w:instrText>
      </w:r>
      <w:r w:rsidRPr="00E520ED">
        <w:rPr>
          <w:rFonts w:hAnsi="ＭＳ ゴシック"/>
          <w:lang w:eastAsia="ja-JP"/>
        </w:rPr>
        <w:instrText>" \y "NetB</w:instrText>
      </w:r>
      <w:r w:rsidRPr="00E520ED">
        <w:rPr>
          <w:rFonts w:hAnsi="ＭＳ ゴシック" w:hint="eastAsia"/>
          <w:lang w:eastAsia="ja-JP"/>
        </w:rPr>
        <w:instrText>IOS</w:instrText>
      </w:r>
      <w:r w:rsidRPr="00E520ED">
        <w:rPr>
          <w:rFonts w:hAnsi="ＭＳ ゴシック"/>
          <w:lang w:eastAsia="ja-JP"/>
        </w:rPr>
        <w:instrText xml:space="preserve">" </w:instrText>
      </w:r>
      <w:r w:rsidR="00914363" w:rsidRPr="00E520ED">
        <w:rPr>
          <w:rFonts w:hAnsi="ＭＳ ゴシック"/>
        </w:rPr>
        <w:fldChar w:fldCharType="end"/>
      </w:r>
      <w:r w:rsidR="004268D5">
        <w:rPr>
          <w:rFonts w:hAnsi="ＭＳ ゴシック" w:hint="eastAsia"/>
          <w:lang w:eastAsia="ja-JP"/>
        </w:rPr>
        <w:t>接続の可否</w:t>
      </w:r>
      <w:r w:rsidRPr="00E520ED">
        <w:rPr>
          <w:rFonts w:hAnsi="ＭＳ ゴシック" w:hint="eastAsia"/>
          <w:lang w:eastAsia="ja-JP"/>
        </w:rPr>
        <w:t>。</w:t>
      </w:r>
      <w:r w:rsidR="004268D5">
        <w:rPr>
          <w:rFonts w:hAnsi="ＭＳ ゴシック" w:hint="eastAsia"/>
          <w:lang w:eastAsia="ja-JP"/>
        </w:rPr>
        <w:t>（NetBIOS接続が可能である必要があります）</w:t>
      </w:r>
    </w:p>
    <w:p w14:paraId="6079FBB0" w14:textId="77777777" w:rsidR="002416B0" w:rsidRPr="00E520ED" w:rsidRDefault="002416B0" w:rsidP="00797C3E">
      <w:pPr>
        <w:spacing w:line="220" w:lineRule="atLeast"/>
        <w:ind w:leftChars="147" w:left="477" w:hangingChars="100" w:hanging="193"/>
        <w:rPr>
          <w:lang w:eastAsia="ja-JP"/>
        </w:rPr>
      </w:pPr>
      <w:r w:rsidRPr="00E520ED">
        <w:rPr>
          <w:rFonts w:hAnsi="ＭＳ ゴシック" w:hint="eastAsia"/>
          <w:lang w:eastAsia="ja-JP"/>
        </w:rPr>
        <w:t>・Windows標準以外の</w:t>
      </w:r>
      <w:r w:rsidR="004268D5">
        <w:rPr>
          <w:rFonts w:hAnsi="ＭＳ ゴシック" w:hint="eastAsia"/>
          <w:lang w:eastAsia="ja-JP"/>
        </w:rPr>
        <w:t>ファイアウォールが</w:t>
      </w:r>
      <w:r w:rsidR="00797C3E">
        <w:rPr>
          <w:rFonts w:hAnsi="ＭＳ ゴシック" w:hint="eastAsia"/>
          <w:lang w:eastAsia="ja-JP"/>
        </w:rPr>
        <w:t>有効となっている</w:t>
      </w:r>
      <w:r w:rsidR="004268D5">
        <w:rPr>
          <w:rFonts w:hAnsi="ＭＳ ゴシック" w:hint="eastAsia"/>
          <w:lang w:eastAsia="ja-JP"/>
        </w:rPr>
        <w:t>場合、</w:t>
      </w:r>
      <w:r w:rsidR="001C7ABC">
        <w:rPr>
          <w:rFonts w:hAnsi="ＭＳ ゴシック" w:hint="eastAsia"/>
          <w:lang w:eastAsia="ja-JP"/>
        </w:rPr>
        <w:t>該当ファイアウォールの</w:t>
      </w:r>
      <w:r w:rsidRPr="00E520ED">
        <w:rPr>
          <w:rFonts w:hAnsi="ＭＳ ゴシック" w:hint="eastAsia"/>
          <w:lang w:eastAsia="ja-JP"/>
        </w:rPr>
        <w:t>設定変更が必要です。</w:t>
      </w:r>
    </w:p>
    <w:p w14:paraId="42B9670E" w14:textId="77777777" w:rsidR="002416B0" w:rsidRDefault="002416B0" w:rsidP="00C82E31">
      <w:pPr>
        <w:widowControl/>
        <w:spacing w:line="220" w:lineRule="atLeast"/>
        <w:rPr>
          <w:rFonts w:hAnsi="ＭＳ ゴシック" w:cs="ＭＳ Ｐゴシック"/>
          <w:szCs w:val="21"/>
          <w:lang w:eastAsia="ja-JP"/>
        </w:rPr>
      </w:pPr>
    </w:p>
    <w:p w14:paraId="5DB34EF0" w14:textId="77777777" w:rsidR="002416B0" w:rsidRPr="00E520ED" w:rsidRDefault="002416B0" w:rsidP="00C5510C">
      <w:pPr>
        <w:spacing w:line="220" w:lineRule="atLeast"/>
        <w:ind w:leftChars="220" w:left="425"/>
        <w:rPr>
          <w:rFonts w:hAnsi="ＭＳ ゴシック"/>
          <w:lang w:eastAsia="ja-JP"/>
        </w:rPr>
      </w:pPr>
      <w:r w:rsidRPr="00E520ED">
        <w:rPr>
          <w:rFonts w:hAnsi="ＭＳ ゴシック" w:hint="eastAsia"/>
          <w:lang w:eastAsia="ja-JP"/>
        </w:rPr>
        <w:t>○</w:t>
      </w:r>
      <w:r w:rsidRPr="00E520ED">
        <w:rPr>
          <w:rFonts w:hAnsi="ＭＳ ゴシック"/>
          <w:lang w:eastAsia="ja-JP"/>
        </w:rPr>
        <w:t>パスワード間違いまたは管理対象ＰＣの未設定の場合のアクセス不可の場合</w:t>
      </w:r>
    </w:p>
    <w:p w14:paraId="42E838A3" w14:textId="77777777" w:rsidR="002416B0" w:rsidRPr="007E6FD2" w:rsidRDefault="002416B0" w:rsidP="00C5510C">
      <w:pPr>
        <w:spacing w:line="220" w:lineRule="atLeast"/>
        <w:ind w:leftChars="220" w:left="425"/>
        <w:rPr>
          <w:rFonts w:hAnsi="ＭＳ ゴシック"/>
        </w:rPr>
      </w:pPr>
      <w:r w:rsidRPr="00E520ED">
        <w:rPr>
          <w:rFonts w:hAnsi="ＭＳ ゴシック"/>
        </w:rPr>
        <w:t>C:\&gt;net use /User:&lt; *A&gt; \\&lt;*B&gt;\ipc$</w:t>
      </w:r>
    </w:p>
    <w:p w14:paraId="61D18AD2" w14:textId="77777777" w:rsidR="002416B0" w:rsidRPr="00E520ED" w:rsidRDefault="002416B0" w:rsidP="00C5510C">
      <w:pPr>
        <w:spacing w:line="220" w:lineRule="atLeast"/>
        <w:ind w:leftChars="220" w:left="425"/>
        <w:rPr>
          <w:rFonts w:hAnsi="ＭＳ ゴシック"/>
          <w:lang w:eastAsia="ja-JP"/>
        </w:rPr>
      </w:pPr>
      <w:r w:rsidRPr="00E520ED">
        <w:rPr>
          <w:lang w:eastAsia="ja-JP"/>
        </w:rPr>
        <w:tab/>
      </w:r>
      <w:r w:rsidR="00427D57">
        <w:rPr>
          <w:rFonts w:hAnsi="ＭＳ ゴシック"/>
          <w:noProof/>
          <w:sz w:val="20"/>
          <w:szCs w:val="20"/>
          <w:lang w:eastAsia="ar-SA"/>
        </w:rPr>
        <mc:AlternateContent>
          <mc:Choice Requires="wps">
            <w:drawing>
              <wp:anchor distT="0" distB="0" distL="114300" distR="114300" simplePos="0" relativeHeight="251529728" behindDoc="0" locked="0" layoutInCell="1" allowOverlap="1" wp14:anchorId="4105D96D" wp14:editId="1872F05C">
                <wp:simplePos x="0" y="0"/>
                <wp:positionH relativeFrom="column">
                  <wp:posOffset>485775</wp:posOffset>
                </wp:positionH>
                <wp:positionV relativeFrom="paragraph">
                  <wp:posOffset>-6985</wp:posOffset>
                </wp:positionV>
                <wp:extent cx="3143885" cy="641350"/>
                <wp:effectExtent l="13335" t="11430" r="5080" b="13970"/>
                <wp:wrapNone/>
                <wp:docPr id="827" name="Rectangle 3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43885" cy="641350"/>
                        </a:xfrm>
                        <a:prstGeom prst="rect">
                          <a:avLst/>
                        </a:prstGeom>
                        <a:noFill/>
                        <a:ln w="936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60CD8425" id="Rectangle 36" o:spid="_x0000_s1026" style="position:absolute;left:0;text-align:left;margin-left:38.25pt;margin-top:-.55pt;width:247.55pt;height:50.5pt;z-index:251529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" filled="f" strokeweight=".26mm"/>
            </w:pict>
          </mc:Fallback>
        </mc:AlternateContent>
      </w:r>
      <w:r w:rsidRPr="00E520ED">
        <w:rPr>
          <w:rFonts w:hAnsi="ＭＳ ゴシック"/>
          <w:lang w:eastAsia="ja-JP"/>
        </w:rPr>
        <w:t>システム エラー 1326 が発生しました。</w:t>
      </w:r>
    </w:p>
    <w:p w14:paraId="3EC790AD" w14:textId="77777777" w:rsidR="002416B0" w:rsidRPr="00E520ED" w:rsidRDefault="002416B0" w:rsidP="00C5510C">
      <w:pPr>
        <w:spacing w:line="220" w:lineRule="atLeast"/>
        <w:ind w:leftChars="220" w:left="425"/>
        <w:rPr>
          <w:rFonts w:hAnsi="ＭＳ ゴシック"/>
          <w:lang w:eastAsia="ja-JP"/>
        </w:rPr>
      </w:pPr>
      <w:r w:rsidRPr="00E520ED">
        <w:rPr>
          <w:lang w:eastAsia="ja-JP"/>
        </w:rPr>
        <w:tab/>
      </w:r>
      <w:r w:rsidRPr="00E520ED">
        <w:rPr>
          <w:rFonts w:hAnsi="ＭＳ ゴシック"/>
          <w:lang w:eastAsia="ja-JP"/>
        </w:rPr>
        <w:t>ログオン失敗: ユーザー名を認識できないか、</w:t>
      </w:r>
    </w:p>
    <w:p w14:paraId="09061664" w14:textId="77777777" w:rsidR="002416B0" w:rsidRPr="00E520ED" w:rsidRDefault="002416B0" w:rsidP="00C5510C">
      <w:pPr>
        <w:spacing w:line="220" w:lineRule="atLeast"/>
        <w:ind w:leftChars="220" w:left="425"/>
        <w:rPr>
          <w:rFonts w:hAnsi="ＭＳ ゴシック"/>
          <w:lang w:eastAsia="ja-JP"/>
        </w:rPr>
      </w:pPr>
      <w:r w:rsidRPr="00E520ED">
        <w:rPr>
          <w:lang w:eastAsia="ja-JP"/>
        </w:rPr>
        <w:tab/>
      </w:r>
      <w:r w:rsidRPr="00E520ED">
        <w:rPr>
          <w:rFonts w:hAnsi="ＭＳ ゴシック"/>
          <w:lang w:eastAsia="ja-JP"/>
        </w:rPr>
        <w:t>またはパスワードが間違っています。</w:t>
      </w:r>
    </w:p>
    <w:p w14:paraId="4995B020" w14:textId="77777777" w:rsidR="002416B0" w:rsidRPr="00E520ED" w:rsidRDefault="002416B0" w:rsidP="00C5510C">
      <w:pPr>
        <w:spacing w:line="220" w:lineRule="atLeast"/>
        <w:ind w:leftChars="220" w:left="425"/>
        <w:rPr>
          <w:rFonts w:hAnsi="ＭＳ ゴシック"/>
          <w:b/>
          <w:szCs w:val="21"/>
          <w:u w:val="single"/>
          <w:lang w:eastAsia="ja-JP"/>
        </w:rPr>
      </w:pPr>
    </w:p>
    <w:p w14:paraId="0E92A581" w14:textId="77777777" w:rsidR="002416B0" w:rsidRPr="00E520ED" w:rsidRDefault="002416B0" w:rsidP="00C5510C">
      <w:pPr>
        <w:spacing w:line="220" w:lineRule="atLeast"/>
        <w:ind w:leftChars="220" w:left="425"/>
        <w:rPr>
          <w:rFonts w:hAnsi="ＭＳ ゴシック"/>
          <w:szCs w:val="21"/>
          <w:lang w:eastAsia="ja-JP"/>
        </w:rPr>
      </w:pPr>
      <w:r w:rsidRPr="00E520ED">
        <w:rPr>
          <w:rFonts w:hAnsi="ＭＳ ゴシック" w:hint="eastAsia"/>
          <w:lang w:eastAsia="ja-JP"/>
        </w:rPr>
        <w:t>※上記のエラーが発生した場合は以下</w:t>
      </w:r>
      <w:r w:rsidR="004268D5">
        <w:rPr>
          <w:rFonts w:hAnsi="ＭＳ ゴシック" w:hint="eastAsia"/>
          <w:lang w:eastAsia="ja-JP"/>
        </w:rPr>
        <w:t>を</w:t>
      </w:r>
      <w:r w:rsidRPr="00E520ED">
        <w:rPr>
          <w:rFonts w:hAnsi="ＭＳ ゴシック" w:hint="eastAsia"/>
          <w:lang w:eastAsia="ja-JP"/>
        </w:rPr>
        <w:t>ご確認ください。</w:t>
      </w:r>
    </w:p>
    <w:p w14:paraId="2AE3EC3A" w14:textId="77777777" w:rsidR="002416B0" w:rsidRPr="00E520ED" w:rsidRDefault="002416B0" w:rsidP="00C5510C">
      <w:pPr>
        <w:spacing w:line="220" w:lineRule="atLeast"/>
        <w:ind w:leftChars="220" w:left="425"/>
        <w:rPr>
          <w:rFonts w:hAnsi="ＭＳ ゴシック"/>
          <w:lang w:eastAsia="ja-JP"/>
        </w:rPr>
      </w:pPr>
      <w:r w:rsidRPr="00E520ED">
        <w:rPr>
          <w:rFonts w:hAnsi="ＭＳ ゴシック" w:hint="eastAsia"/>
          <w:lang w:eastAsia="ja-JP"/>
        </w:rPr>
        <w:t>・管理対象PC</w:t>
      </w:r>
      <w:r w:rsidR="004268D5">
        <w:rPr>
          <w:rFonts w:hAnsi="ＭＳ ゴシック" w:hint="eastAsia"/>
          <w:lang w:eastAsia="ja-JP"/>
        </w:rPr>
        <w:t>の設定漏れ</w:t>
      </w:r>
      <w:r w:rsidRPr="00E520ED">
        <w:rPr>
          <w:rFonts w:hAnsi="ＭＳ ゴシック" w:hint="eastAsia"/>
          <w:lang w:eastAsia="ja-JP"/>
        </w:rPr>
        <w:t>。</w:t>
      </w:r>
    </w:p>
    <w:p w14:paraId="04EA46EA" w14:textId="77777777" w:rsidR="002416B0" w:rsidRDefault="004268D5" w:rsidP="00C5510C">
      <w:pPr>
        <w:spacing w:line="220" w:lineRule="atLeast"/>
        <w:ind w:leftChars="220" w:left="425"/>
        <w:rPr>
          <w:rFonts w:hAnsi="ＭＳ ゴシック"/>
          <w:lang w:eastAsia="ja-JP"/>
        </w:rPr>
      </w:pPr>
      <w:r>
        <w:rPr>
          <w:rFonts w:hAnsi="ＭＳ ゴシック" w:hint="eastAsia"/>
          <w:lang w:eastAsia="ja-JP"/>
        </w:rPr>
        <w:t>・パスワード間違い</w:t>
      </w:r>
    </w:p>
    <w:p w14:paraId="2AAF2A51" w14:textId="77777777" w:rsidR="0032349B" w:rsidRPr="00E520ED" w:rsidRDefault="0032349B" w:rsidP="00C5510C">
      <w:pPr>
        <w:spacing w:line="220" w:lineRule="atLeast"/>
        <w:ind w:leftChars="220" w:left="425"/>
        <w:rPr>
          <w:rFonts w:hAnsi="ＭＳ ゴシック"/>
          <w:lang w:eastAsia="ja-JP"/>
        </w:rPr>
      </w:pPr>
    </w:p>
    <w:p w14:paraId="1CF73ED1" w14:textId="77777777" w:rsidR="0032349B" w:rsidRPr="001272F1" w:rsidRDefault="0032349B" w:rsidP="0032349B">
      <w:pPr>
        <w:pStyle w:val="afffff8"/>
      </w:pPr>
      <w:r>
        <w:rPr>
          <w:rFonts w:hint="eastAsia"/>
        </w:rPr>
        <w:t>4</w:t>
      </w:r>
      <w:r w:rsidRPr="00E520ED">
        <w:t>）</w:t>
      </w:r>
      <w:r w:rsidRPr="0032349B">
        <w:rPr>
          <w:rFonts w:hint="eastAsia"/>
        </w:rPr>
        <w:t>接続確認ツール</w:t>
      </w:r>
    </w:p>
    <w:p w14:paraId="5431A626" w14:textId="77777777" w:rsidR="0032349B" w:rsidRDefault="0032349B" w:rsidP="0032349B">
      <w:pPr>
        <w:spacing w:line="220" w:lineRule="atLeast"/>
        <w:rPr>
          <w:lang w:eastAsia="ja-JP"/>
        </w:rPr>
      </w:pPr>
      <w:proofErr w:type="spellStart"/>
      <w:r>
        <w:rPr>
          <w:rFonts w:hAnsi="ＭＳ ゴシック" w:hint="eastAsia"/>
          <w:lang w:eastAsia="ja-JP"/>
        </w:rPr>
        <w:t>LogVillage</w:t>
      </w:r>
      <w:r w:rsidRPr="00E520ED">
        <w:rPr>
          <w:lang w:eastAsia="ja-JP"/>
        </w:rPr>
        <w:t>PS</w:t>
      </w:r>
      <w:proofErr w:type="spellEnd"/>
      <w:r>
        <w:rPr>
          <w:rFonts w:hint="eastAsia"/>
          <w:lang w:eastAsia="ja-JP"/>
        </w:rPr>
        <w:t>の</w:t>
      </w:r>
      <w:r w:rsidRPr="00E520ED">
        <w:rPr>
          <w:rFonts w:hint="eastAsia"/>
          <w:lang w:eastAsia="ja-JP"/>
        </w:rPr>
        <w:t>インストール</w:t>
      </w:r>
      <w:r>
        <w:rPr>
          <w:rFonts w:hint="eastAsia"/>
          <w:lang w:eastAsia="ja-JP"/>
        </w:rPr>
        <w:t>後はタスクトレイより接続確認用のツールが利用できます。</w:t>
      </w:r>
    </w:p>
    <w:p w14:paraId="0FBFF1EC" w14:textId="77777777" w:rsidR="0032349B" w:rsidRDefault="0032349B" w:rsidP="0032349B">
      <w:pPr>
        <w:spacing w:line="220" w:lineRule="atLeast"/>
        <w:rPr>
          <w:lang w:eastAsia="ja-JP"/>
        </w:rPr>
      </w:pPr>
      <w:r>
        <w:rPr>
          <w:rFonts w:hint="eastAsia"/>
          <w:lang w:eastAsia="ja-JP"/>
        </w:rPr>
        <w:t>タスクトレイアイコンを右クリックし、「接続確認」を選択してください。</w:t>
      </w:r>
    </w:p>
    <w:p w14:paraId="51B0B6B6" w14:textId="77777777" w:rsidR="0032349B" w:rsidRPr="00E520ED" w:rsidRDefault="0032349B" w:rsidP="0032349B">
      <w:pPr>
        <w:spacing w:line="220" w:lineRule="atLeast"/>
        <w:rPr>
          <w:lang w:eastAsia="ja-JP"/>
        </w:rPr>
      </w:pPr>
      <w:r>
        <w:rPr>
          <w:rFonts w:hint="eastAsia"/>
          <w:lang w:eastAsia="ja-JP"/>
        </w:rPr>
        <w:t>操作方法の詳細は別紙接続確認ツールマニュアルをご参照ください。</w:t>
      </w:r>
    </w:p>
    <w:p w14:paraId="035E4501" w14:textId="77777777" w:rsidR="002416B0" w:rsidRPr="0032349B" w:rsidRDefault="002416B0" w:rsidP="00C82E31">
      <w:pPr>
        <w:widowControl/>
        <w:spacing w:line="220" w:lineRule="atLeast"/>
        <w:rPr>
          <w:rFonts w:hAnsi="ＭＳ ゴシック"/>
          <w:b/>
          <w:szCs w:val="21"/>
          <w:u w:val="single"/>
          <w:lang w:eastAsia="ja-JP"/>
        </w:rPr>
      </w:pPr>
    </w:p>
    <w:p w14:paraId="5289E585" w14:textId="77777777" w:rsidR="002416B0" w:rsidRPr="00E520ED" w:rsidRDefault="002416B0" w:rsidP="00C82E31">
      <w:pPr>
        <w:widowControl/>
        <w:spacing w:line="220" w:lineRule="atLeast"/>
        <w:rPr>
          <w:rFonts w:hAnsi="ＭＳ ゴシック"/>
          <w:b/>
          <w:szCs w:val="21"/>
          <w:lang w:eastAsia="ja-JP"/>
        </w:rPr>
      </w:pPr>
      <w:r w:rsidRPr="00E520ED">
        <w:rPr>
          <w:rFonts w:hAnsi="ＭＳ ゴシック"/>
          <w:b/>
          <w:szCs w:val="21"/>
          <w:lang w:eastAsia="ja-JP"/>
        </w:rPr>
        <w:br w:type="page"/>
      </w:r>
    </w:p>
    <w:p w14:paraId="0F36F4F6" w14:textId="77777777" w:rsidR="002416B0" w:rsidRPr="00E520ED" w:rsidRDefault="002416B0" w:rsidP="00C82E31">
      <w:pPr>
        <w:pStyle w:val="21"/>
        <w:spacing w:before="0" w:after="0" w:line="220" w:lineRule="atLeast"/>
        <w:rPr>
          <w:lang w:eastAsia="ja-JP"/>
        </w:rPr>
      </w:pPr>
      <w:bookmarkStart w:id="25" w:name="_Toc286336149"/>
      <w:bookmarkStart w:id="26" w:name="_Toc36368939"/>
      <w:r w:rsidRPr="00E520ED">
        <w:rPr>
          <w:lang w:eastAsia="ja-JP"/>
        </w:rPr>
        <w:lastRenderedPageBreak/>
        <w:t>3-3.管理対象PC情報の準備</w:t>
      </w:r>
      <w:bookmarkEnd w:id="25"/>
      <w:bookmarkEnd w:id="26"/>
    </w:p>
    <w:p w14:paraId="4A604C72" w14:textId="77777777" w:rsidR="002416B0" w:rsidRDefault="002416B0" w:rsidP="00C82E31">
      <w:pPr>
        <w:spacing w:line="220" w:lineRule="atLeast"/>
        <w:rPr>
          <w:rFonts w:hAnsi="ＭＳ ゴシック"/>
          <w:lang w:eastAsia="ja-JP"/>
        </w:rPr>
      </w:pPr>
      <w:r>
        <w:rPr>
          <w:rFonts w:hAnsi="ＭＳ ゴシック" w:hint="eastAsia"/>
          <w:lang w:eastAsia="ja-JP"/>
        </w:rPr>
        <w:t>管理対象PC情報の準備について説明します。</w:t>
      </w:r>
    </w:p>
    <w:p w14:paraId="6B618B67" w14:textId="77777777" w:rsidR="002416B0" w:rsidRPr="00E520ED" w:rsidRDefault="002416B0" w:rsidP="00C82E31">
      <w:pPr>
        <w:spacing w:line="220" w:lineRule="atLeast"/>
        <w:rPr>
          <w:rFonts w:hAnsi="ＭＳ ゴシック"/>
          <w:lang w:eastAsia="ja-JP"/>
        </w:rPr>
      </w:pPr>
    </w:p>
    <w:p w14:paraId="182DCE07" w14:textId="77777777" w:rsidR="002416B0" w:rsidRPr="00E520ED" w:rsidRDefault="002416B0" w:rsidP="001272F1">
      <w:pPr>
        <w:pStyle w:val="afffff8"/>
      </w:pPr>
      <w:r w:rsidRPr="00E520ED">
        <w:t>1）必要となる管理対象PC情報</w:t>
      </w:r>
    </w:p>
    <w:p w14:paraId="3045B3B1" w14:textId="77777777" w:rsidR="002416B0" w:rsidRPr="00E520ED" w:rsidRDefault="002416B0" w:rsidP="00C82E31">
      <w:pPr>
        <w:spacing w:line="220" w:lineRule="atLeast"/>
        <w:rPr>
          <w:rFonts w:hAnsi="ＭＳ ゴシック"/>
          <w:lang w:eastAsia="ja-JP"/>
        </w:rPr>
      </w:pPr>
      <w:proofErr w:type="spellStart"/>
      <w:r w:rsidRPr="00E520ED">
        <w:rPr>
          <w:rFonts w:hAnsi="ＭＳ ゴシック"/>
          <w:lang w:eastAsia="ja-JP"/>
        </w:rPr>
        <w:t>LogVillage</w:t>
      </w:r>
      <w:proofErr w:type="spellEnd"/>
      <w:r w:rsidRPr="00E520ED">
        <w:rPr>
          <w:rFonts w:hAnsi="ＭＳ ゴシック"/>
          <w:lang w:eastAsia="ja-JP"/>
        </w:rPr>
        <w:t>で管理するには、管理対象PCに関する以下の情報を事前に準備しておく必要があります。</w:t>
      </w:r>
    </w:p>
    <w:p w14:paraId="7D0B5C46" w14:textId="77777777" w:rsidR="002416B0" w:rsidRPr="00E520ED" w:rsidRDefault="002416B0" w:rsidP="00C82E31">
      <w:pPr>
        <w:spacing w:line="220" w:lineRule="atLeast"/>
        <w:rPr>
          <w:rFonts w:hAnsi="ＭＳ ゴシック"/>
          <w:lang w:eastAsia="ja-JP"/>
        </w:rPr>
      </w:pPr>
    </w:p>
    <w:p w14:paraId="37DFD481" w14:textId="77777777" w:rsidR="002416B0" w:rsidRPr="00E520ED" w:rsidRDefault="002416B0" w:rsidP="00C82E31">
      <w:pPr>
        <w:spacing w:line="220" w:lineRule="atLeast"/>
        <w:rPr>
          <w:rFonts w:hAnsi="ＭＳ ゴシック"/>
          <w:lang w:eastAsia="ja-JP"/>
        </w:rPr>
      </w:pPr>
      <w:r w:rsidRPr="00E520ED">
        <w:rPr>
          <w:rFonts w:hAnsi="ＭＳ ゴシック"/>
          <w:lang w:eastAsia="ja-JP"/>
        </w:rPr>
        <w:t>・コンピュータ名（NetBIOS</w:t>
      </w:r>
      <w:r w:rsidR="00914363" w:rsidRPr="00E520ED">
        <w:rPr>
          <w:rFonts w:hAnsi="ＭＳ ゴシック"/>
        </w:rPr>
        <w:fldChar w:fldCharType="begin"/>
      </w:r>
      <w:r w:rsidRPr="00E520ED">
        <w:rPr>
          <w:rFonts w:hAnsi="ＭＳ ゴシック"/>
          <w:lang w:eastAsia="ja-JP"/>
        </w:rPr>
        <w:instrText xml:space="preserve"> XE "NetBIOS" \y "NetB</w:instrText>
      </w:r>
      <w:r w:rsidRPr="00E520ED">
        <w:rPr>
          <w:rFonts w:hAnsi="ＭＳ ゴシック" w:hint="eastAsia"/>
          <w:lang w:eastAsia="ja-JP"/>
        </w:rPr>
        <w:instrText>IOS</w:instrText>
      </w:r>
      <w:r w:rsidRPr="00E520ED">
        <w:rPr>
          <w:rFonts w:hAnsi="ＭＳ ゴシック"/>
          <w:lang w:eastAsia="ja-JP"/>
        </w:rPr>
        <w:instrText xml:space="preserve">" </w:instrText>
      </w:r>
      <w:r w:rsidR="00914363" w:rsidRPr="00E520ED">
        <w:rPr>
          <w:rFonts w:hAnsi="ＭＳ ゴシック"/>
        </w:rPr>
        <w:fldChar w:fldCharType="end"/>
      </w:r>
      <w:r w:rsidRPr="00E520ED">
        <w:rPr>
          <w:rFonts w:hAnsi="ＭＳ ゴシック"/>
          <w:lang w:eastAsia="ja-JP"/>
        </w:rPr>
        <w:t>名）</w:t>
      </w:r>
    </w:p>
    <w:p w14:paraId="20E82212" w14:textId="77777777" w:rsidR="002416B0" w:rsidRPr="00E520ED" w:rsidRDefault="002416B0" w:rsidP="00C82E31">
      <w:pPr>
        <w:spacing w:line="220" w:lineRule="atLeast"/>
        <w:rPr>
          <w:rFonts w:hAnsi="ＭＳ ゴシック"/>
          <w:lang w:eastAsia="ja-JP"/>
        </w:rPr>
      </w:pPr>
      <w:r w:rsidRPr="00E520ED">
        <w:rPr>
          <w:rFonts w:hAnsi="ＭＳ ゴシック"/>
          <w:lang w:eastAsia="ja-JP"/>
        </w:rPr>
        <w:t>・管理者権限を有するアカウント名</w:t>
      </w:r>
    </w:p>
    <w:p w14:paraId="046FD1C7" w14:textId="77777777" w:rsidR="002416B0" w:rsidRPr="00E520ED" w:rsidRDefault="002416B0" w:rsidP="00C82E31">
      <w:pPr>
        <w:spacing w:line="220" w:lineRule="atLeast"/>
        <w:rPr>
          <w:rFonts w:hAnsi="ＭＳ ゴシック"/>
          <w:lang w:eastAsia="ja-JP"/>
        </w:rPr>
      </w:pPr>
      <w:r w:rsidRPr="00E520ED">
        <w:rPr>
          <w:rFonts w:hAnsi="ＭＳ ゴシック"/>
          <w:lang w:eastAsia="ja-JP"/>
        </w:rPr>
        <w:t>・</w:t>
      </w:r>
      <w:r w:rsidR="00C124F8">
        <w:rPr>
          <w:rFonts w:hAnsi="ＭＳ ゴシック" w:hint="eastAsia"/>
          <w:lang w:eastAsia="ja-JP"/>
        </w:rPr>
        <w:t>上記アカウントの</w:t>
      </w:r>
      <w:r w:rsidRPr="00E520ED">
        <w:rPr>
          <w:rFonts w:hAnsi="ＭＳ ゴシック"/>
          <w:lang w:eastAsia="ja-JP"/>
        </w:rPr>
        <w:t>パスワード</w:t>
      </w:r>
    </w:p>
    <w:p w14:paraId="50CF6C79" w14:textId="77777777" w:rsidR="002416B0" w:rsidRPr="00E520ED" w:rsidRDefault="002416B0" w:rsidP="00C82E31">
      <w:pPr>
        <w:spacing w:line="220" w:lineRule="atLeast"/>
        <w:rPr>
          <w:rFonts w:hAnsi="ＭＳ ゴシック"/>
          <w:lang w:eastAsia="ja-JP"/>
        </w:rPr>
      </w:pPr>
    </w:p>
    <w:p w14:paraId="40814C1A" w14:textId="77777777" w:rsidR="002416B0" w:rsidRPr="00E520ED" w:rsidRDefault="002416B0" w:rsidP="001272F1">
      <w:pPr>
        <w:pStyle w:val="afffff8"/>
      </w:pPr>
      <w:r w:rsidRPr="00E520ED">
        <w:t>2）登録用管理対象PC</w:t>
      </w:r>
      <w:r>
        <w:rPr>
          <w:rFonts w:hint="eastAsia"/>
        </w:rPr>
        <w:t>情報</w:t>
      </w:r>
      <w:r w:rsidRPr="00E520ED">
        <w:t>の準備</w:t>
      </w:r>
    </w:p>
    <w:p w14:paraId="3B515BBC" w14:textId="77777777" w:rsidR="002416B0" w:rsidRPr="00E520ED" w:rsidRDefault="002416B0" w:rsidP="00C82E31">
      <w:pPr>
        <w:spacing w:line="220" w:lineRule="atLeast"/>
        <w:rPr>
          <w:lang w:eastAsia="ja-JP"/>
        </w:rPr>
      </w:pPr>
      <w:r w:rsidRPr="00E520ED">
        <w:rPr>
          <w:lang w:eastAsia="ja-JP"/>
        </w:rPr>
        <w:t>管理対象PCを</w:t>
      </w:r>
      <w:proofErr w:type="spellStart"/>
      <w:r w:rsidRPr="00E520ED">
        <w:rPr>
          <w:lang w:eastAsia="ja-JP"/>
        </w:rPr>
        <w:t>LogVillage</w:t>
      </w:r>
      <w:proofErr w:type="spellEnd"/>
      <w:r w:rsidRPr="00E520ED">
        <w:rPr>
          <w:lang w:eastAsia="ja-JP"/>
        </w:rPr>
        <w:t>へ登録する方法は以下の３通りの何れかになります。</w:t>
      </w:r>
    </w:p>
    <w:p w14:paraId="3B39106B" w14:textId="77777777" w:rsidR="002416B0" w:rsidRPr="00E520ED" w:rsidRDefault="002416B0" w:rsidP="00C82E31">
      <w:pPr>
        <w:spacing w:line="220" w:lineRule="atLeast"/>
        <w:rPr>
          <w:lang w:eastAsia="ja-JP"/>
        </w:rPr>
      </w:pPr>
    </w:p>
    <w:p w14:paraId="17379989" w14:textId="77777777" w:rsidR="002416B0" w:rsidRPr="00E520ED" w:rsidRDefault="002416B0" w:rsidP="0043364B">
      <w:pPr>
        <w:pStyle w:val="afe"/>
        <w:numPr>
          <w:ilvl w:val="0"/>
          <w:numId w:val="18"/>
        </w:numPr>
        <w:spacing w:line="220" w:lineRule="atLeast"/>
        <w:rPr>
          <w:lang w:eastAsia="ja-JP"/>
        </w:rPr>
      </w:pPr>
      <w:r w:rsidRPr="00E520ED">
        <w:rPr>
          <w:lang w:eastAsia="ja-JP"/>
        </w:rPr>
        <w:t>登録用CSV</w:t>
      </w:r>
      <w:r w:rsidR="00914363" w:rsidRPr="00E520ED">
        <w:fldChar w:fldCharType="begin"/>
      </w:r>
      <w:r w:rsidRPr="00E520ED">
        <w:rPr>
          <w:lang w:eastAsia="ja-JP"/>
        </w:rPr>
        <w:instrText xml:space="preserve"> XE "CSV" \y "CSV" </w:instrText>
      </w:r>
      <w:r w:rsidR="00914363" w:rsidRPr="00E520ED">
        <w:fldChar w:fldCharType="end"/>
      </w:r>
      <w:r w:rsidRPr="00E520ED">
        <w:rPr>
          <w:lang w:eastAsia="ja-JP"/>
        </w:rPr>
        <w:t>ファイルを作成し</w:t>
      </w:r>
      <w:r>
        <w:rPr>
          <w:lang w:eastAsia="ja-JP"/>
        </w:rPr>
        <w:t>「</w:t>
      </w:r>
      <w:r w:rsidRPr="00E520ED">
        <w:rPr>
          <w:lang w:eastAsia="ja-JP"/>
        </w:rPr>
        <w:t>管理対象PCの設定</w:t>
      </w:r>
      <w:r>
        <w:rPr>
          <w:lang w:eastAsia="ja-JP"/>
        </w:rPr>
        <w:t>」</w:t>
      </w:r>
      <w:r w:rsidRPr="00E520ED">
        <w:rPr>
          <w:lang w:eastAsia="ja-JP"/>
        </w:rPr>
        <w:t>画面より一括インポート登録を行</w:t>
      </w:r>
      <w:r w:rsidRPr="00E520ED">
        <w:rPr>
          <w:rFonts w:hint="eastAsia"/>
          <w:lang w:eastAsia="ja-JP"/>
        </w:rPr>
        <w:t>います</w:t>
      </w:r>
      <w:r w:rsidRPr="00E520ED">
        <w:rPr>
          <w:lang w:eastAsia="ja-JP"/>
        </w:rPr>
        <w:t>。</w:t>
      </w:r>
    </w:p>
    <w:p w14:paraId="4B09ED3E" w14:textId="77777777" w:rsidR="002416B0" w:rsidRPr="00E520ED" w:rsidRDefault="002416B0" w:rsidP="00C82E31">
      <w:pPr>
        <w:spacing w:line="220" w:lineRule="atLeast"/>
        <w:rPr>
          <w:lang w:eastAsia="ja-JP"/>
        </w:rPr>
      </w:pPr>
    </w:p>
    <w:p w14:paraId="56DF4082" w14:textId="77777777" w:rsidR="002416B0" w:rsidRPr="00E520ED" w:rsidRDefault="002416B0" w:rsidP="00C82E31">
      <w:pPr>
        <w:pStyle w:val="afffff8"/>
        <w:spacing w:line="220" w:lineRule="atLeast"/>
        <w:rPr>
          <w:rFonts w:ascii="ＭＳ ゴシック" w:eastAsia="ＭＳ ゴシック" w:hAnsi="ＭＳ ゴシック"/>
        </w:rPr>
      </w:pPr>
      <w:r w:rsidRPr="00E520ED">
        <w:rPr>
          <w:rFonts w:ascii="ＭＳ ゴシック" w:eastAsia="ＭＳ ゴシック" w:hAnsi="ＭＳ ゴシック" w:hint="eastAsia"/>
        </w:rPr>
        <w:t>＜＜　　　CSV</w:t>
      </w:r>
      <w:r w:rsidR="00914363" w:rsidRPr="00E520ED">
        <w:rPr>
          <w:rFonts w:ascii="ＭＳ ゴシック" w:eastAsia="ＭＳ ゴシック" w:hAnsi="ＭＳ ゴシック"/>
        </w:rPr>
        <w:fldChar w:fldCharType="begin"/>
      </w:r>
      <w:r w:rsidRPr="00E520ED">
        <w:rPr>
          <w:rFonts w:ascii="ＭＳ ゴシック" w:eastAsia="ＭＳ ゴシック" w:hAnsi="ＭＳ ゴシック"/>
        </w:rPr>
        <w:instrText xml:space="preserve"> XE "</w:instrText>
      </w:r>
      <w:r w:rsidRPr="00E520ED">
        <w:rPr>
          <w:rFonts w:ascii="ＭＳ ゴシック" w:eastAsia="ＭＳ ゴシック" w:hAnsi="ＭＳ ゴシック" w:hint="eastAsia"/>
        </w:rPr>
        <w:instrText>CSV</w:instrText>
      </w:r>
      <w:r w:rsidRPr="00E520ED">
        <w:rPr>
          <w:rFonts w:ascii="ＭＳ ゴシック" w:eastAsia="ＭＳ ゴシック" w:hAnsi="ＭＳ ゴシック"/>
        </w:rPr>
        <w:instrText xml:space="preserve">" \y "CSV" </w:instrText>
      </w:r>
      <w:r w:rsidR="00914363" w:rsidRPr="00E520ED">
        <w:rPr>
          <w:rFonts w:ascii="ＭＳ ゴシック" w:eastAsia="ＭＳ ゴシック" w:hAnsi="ＭＳ ゴシック"/>
        </w:rPr>
        <w:fldChar w:fldCharType="end"/>
      </w:r>
      <w:r w:rsidRPr="00E520ED">
        <w:rPr>
          <w:rFonts w:ascii="ＭＳ ゴシック" w:eastAsia="ＭＳ ゴシック" w:hAnsi="ＭＳ ゴシック" w:hint="eastAsia"/>
        </w:rPr>
        <w:t>ファイルの例　　　＞＞</w:t>
      </w:r>
    </w:p>
    <w:p w14:paraId="4DBAA506" w14:textId="77777777" w:rsidR="002416B0" w:rsidRPr="00E520ED" w:rsidRDefault="002416B0" w:rsidP="00C82E31">
      <w:pPr>
        <w:pStyle w:val="afffff8"/>
        <w:spacing w:line="220" w:lineRule="atLeast"/>
        <w:rPr>
          <w:rFonts w:ascii="ＭＳ ゴシック" w:eastAsia="ＭＳ ゴシック" w:hAnsi="ＭＳ ゴシック"/>
          <w:szCs w:val="21"/>
        </w:rPr>
      </w:pPr>
      <w:r w:rsidRPr="00E520ED">
        <w:rPr>
          <w:rFonts w:ascii="ＭＳ ゴシック" w:eastAsia="ＭＳ ゴシック" w:hAnsi="ＭＳ ゴシック" w:hint="eastAsia"/>
          <w:szCs w:val="21"/>
        </w:rPr>
        <w:t>■</w:t>
      </w:r>
      <w:r w:rsidRPr="00E520ED">
        <w:rPr>
          <w:rFonts w:ascii="ＭＳ ゴシック" w:eastAsia="ＭＳ ゴシック" w:hAnsi="ＭＳ ゴシック"/>
          <w:szCs w:val="21"/>
        </w:rPr>
        <w:t>W</w:t>
      </w:r>
      <w:r>
        <w:rPr>
          <w:rFonts w:ascii="ＭＳ ゴシック" w:eastAsia="ＭＳ ゴシック" w:hAnsi="ＭＳ ゴシック" w:hint="eastAsia"/>
          <w:szCs w:val="21"/>
        </w:rPr>
        <w:t>ORKGROUP</w:t>
      </w:r>
      <w:r w:rsidR="00E73CD9">
        <w:rPr>
          <w:rFonts w:ascii="ＭＳ ゴシック" w:eastAsia="ＭＳ ゴシック" w:hAnsi="ＭＳ ゴシック" w:hint="eastAsia"/>
          <w:szCs w:val="21"/>
        </w:rPr>
        <w:t>環境の場合</w:t>
      </w:r>
      <w:r w:rsidR="00914363" w:rsidRPr="00E520ED">
        <w:rPr>
          <w:rFonts w:ascii="ＭＳ ゴシック" w:eastAsia="ＭＳ ゴシック" w:hAnsi="ＭＳ ゴシック"/>
          <w:szCs w:val="21"/>
        </w:rPr>
        <w:fldChar w:fldCharType="begin"/>
      </w:r>
      <w:r w:rsidRPr="00E520ED">
        <w:rPr>
          <w:rFonts w:ascii="ＭＳ ゴシック" w:eastAsia="ＭＳ ゴシック" w:hAnsi="ＭＳ ゴシック"/>
        </w:rPr>
        <w:instrText xml:space="preserve"> XE "</w:instrText>
      </w:r>
      <w:r w:rsidRPr="00E520ED">
        <w:rPr>
          <w:rFonts w:ascii="ＭＳ ゴシック" w:eastAsia="ＭＳ ゴシック" w:hAnsi="ＭＳ ゴシック"/>
          <w:szCs w:val="21"/>
        </w:rPr>
        <w:instrText>W</w:instrText>
      </w:r>
      <w:r w:rsidRPr="00E520ED">
        <w:rPr>
          <w:rFonts w:ascii="ＭＳ ゴシック" w:eastAsia="ＭＳ ゴシック" w:hAnsi="ＭＳ ゴシック" w:hint="eastAsia"/>
          <w:szCs w:val="21"/>
        </w:rPr>
        <w:instrText>orkGroup</w:instrText>
      </w:r>
      <w:r w:rsidRPr="00E520ED">
        <w:rPr>
          <w:rFonts w:ascii="ＭＳ ゴシック" w:eastAsia="ＭＳ ゴシック" w:hAnsi="ＭＳ ゴシック"/>
        </w:rPr>
        <w:instrText>" \y "Work</w:instrText>
      </w:r>
      <w:r w:rsidRPr="00E520ED">
        <w:rPr>
          <w:rFonts w:ascii="ＭＳ ゴシック" w:eastAsia="ＭＳ ゴシック" w:hAnsi="ＭＳ ゴシック" w:hint="eastAsia"/>
        </w:rPr>
        <w:instrText>G</w:instrText>
      </w:r>
      <w:r w:rsidRPr="00E520ED">
        <w:rPr>
          <w:rFonts w:ascii="ＭＳ ゴシック" w:eastAsia="ＭＳ ゴシック" w:hAnsi="ＭＳ ゴシック"/>
        </w:rPr>
        <w:instrText xml:space="preserve">roup" </w:instrText>
      </w:r>
      <w:r w:rsidR="00914363" w:rsidRPr="00E520ED">
        <w:rPr>
          <w:rFonts w:ascii="ＭＳ ゴシック" w:eastAsia="ＭＳ ゴシック" w:hAnsi="ＭＳ ゴシック"/>
          <w:szCs w:val="21"/>
        </w:rPr>
        <w:fldChar w:fldCharType="end"/>
      </w:r>
    </w:p>
    <w:p w14:paraId="0C59C34E" w14:textId="77777777" w:rsidR="002416B0" w:rsidRPr="00E520ED" w:rsidRDefault="00427D57" w:rsidP="002E5A76">
      <w:r>
        <w:rPr>
          <w:noProof/>
        </w:rPr>
        <mc:AlternateContent>
          <mc:Choice Requires="wps">
            <w:drawing>
              <wp:inline distT="0" distB="0" distL="0" distR="0" wp14:anchorId="0C7BB106" wp14:editId="0042DE1E">
                <wp:extent cx="5015865" cy="1132840"/>
                <wp:effectExtent l="3810" t="0" r="0" b="1905"/>
                <wp:docPr id="826" name="Text Box 7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15865" cy="1132840"/>
                        </a:xfrm>
                        <a:prstGeom prst="rect">
                          <a:avLst/>
                        </a:prstGeom>
                        <a:solidFill>
                          <a:srgbClr val="E5DFEC"/>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7F7CA17" w14:textId="77777777" w:rsidR="00353126" w:rsidRPr="00EF2706" w:rsidRDefault="00353126" w:rsidP="002E5A76">
                            <w:pPr>
                              <w:rPr>
                                <w:lang w:eastAsia="ja-JP"/>
                              </w:rPr>
                            </w:pPr>
                            <w:r w:rsidRPr="00EF2706">
                              <w:rPr>
                                <w:rFonts w:hint="eastAsia"/>
                                <w:lang w:eastAsia="ja-JP"/>
                              </w:rPr>
                              <w:t>コンピュータ名,ユーザー名,パスワード,グループ名,</w:t>
                            </w:r>
                            <w:r>
                              <w:rPr>
                                <w:rFonts w:hint="eastAsia"/>
                                <w:lang w:eastAsia="ja-JP"/>
                              </w:rPr>
                              <w:t>ポーリングサーバー</w:t>
                            </w:r>
                            <w:r w:rsidRPr="00EF2706">
                              <w:rPr>
                                <w:rFonts w:hint="eastAsia"/>
                                <w:lang w:eastAsia="ja-JP"/>
                              </w:rPr>
                              <w:t>名</w:t>
                            </w:r>
                            <w:r>
                              <w:rPr>
                                <w:rFonts w:hint="eastAsia"/>
                                <w:lang w:eastAsia="ja-JP"/>
                              </w:rPr>
                              <w:t>,</w:t>
                            </w:r>
                          </w:p>
                          <w:p w14:paraId="6810AD25" w14:textId="77777777" w:rsidR="00353126" w:rsidRPr="00EF2706" w:rsidRDefault="00353126" w:rsidP="002E5A76">
                            <w:r>
                              <w:rPr>
                                <w:rFonts w:hint="eastAsia"/>
                                <w:lang w:eastAsia="ja-JP"/>
                              </w:rPr>
                              <w:t>PC-NAME1</w:t>
                            </w:r>
                            <w:r>
                              <w:t>,</w:t>
                            </w:r>
                            <w:r>
                              <w:rPr>
                                <w:rFonts w:hint="eastAsia"/>
                                <w:lang w:eastAsia="ja-JP"/>
                              </w:rPr>
                              <w:t>user1</w:t>
                            </w:r>
                            <w:r>
                              <w:t>,</w:t>
                            </w:r>
                            <w:r>
                              <w:rPr>
                                <w:rFonts w:hint="eastAsia"/>
                                <w:lang w:eastAsia="ja-JP"/>
                              </w:rPr>
                              <w:t>passwd1</w:t>
                            </w:r>
                            <w:r w:rsidRPr="00EF2706">
                              <w:t>,ALL,ps1,</w:t>
                            </w:r>
                          </w:p>
                          <w:p w14:paraId="62CF47A5" w14:textId="77777777" w:rsidR="00353126" w:rsidRPr="00EF2706" w:rsidRDefault="00353126" w:rsidP="002E5A76">
                            <w:r>
                              <w:rPr>
                                <w:rFonts w:hint="eastAsia"/>
                                <w:lang w:eastAsia="ja-JP"/>
                              </w:rPr>
                              <w:t>PC-NAME2</w:t>
                            </w:r>
                            <w:r>
                              <w:t>,</w:t>
                            </w:r>
                            <w:r>
                              <w:rPr>
                                <w:rFonts w:hint="eastAsia"/>
                                <w:lang w:eastAsia="ja-JP"/>
                              </w:rPr>
                              <w:t>user2</w:t>
                            </w:r>
                            <w:r>
                              <w:t>,</w:t>
                            </w:r>
                            <w:r>
                              <w:rPr>
                                <w:rFonts w:hint="eastAsia"/>
                                <w:lang w:eastAsia="ja-JP"/>
                              </w:rPr>
                              <w:t>passwd2</w:t>
                            </w:r>
                            <w:r w:rsidRPr="00EF2706">
                              <w:t>,ALL,ps1,</w:t>
                            </w:r>
                          </w:p>
                          <w:p w14:paraId="44FC71AA" w14:textId="77777777" w:rsidR="00353126" w:rsidRPr="00EF2706" w:rsidRDefault="00353126" w:rsidP="002E5A76">
                            <w:r>
                              <w:rPr>
                                <w:rFonts w:hint="eastAsia"/>
                                <w:lang w:eastAsia="ja-JP"/>
                              </w:rPr>
                              <w:t>PC-NAME3</w:t>
                            </w:r>
                            <w:r>
                              <w:t>,</w:t>
                            </w:r>
                            <w:r>
                              <w:rPr>
                                <w:rFonts w:hint="eastAsia"/>
                                <w:lang w:eastAsia="ja-JP"/>
                              </w:rPr>
                              <w:t>user3</w:t>
                            </w:r>
                            <w:r>
                              <w:t>,</w:t>
                            </w:r>
                            <w:r>
                              <w:rPr>
                                <w:rFonts w:hint="eastAsia"/>
                                <w:lang w:eastAsia="ja-JP"/>
                              </w:rPr>
                              <w:t>passwd3</w:t>
                            </w:r>
                            <w:r w:rsidRPr="00EF2706">
                              <w:t>,ALL,ps1,</w:t>
                            </w:r>
                          </w:p>
                          <w:p w14:paraId="23A14FBD" w14:textId="77777777" w:rsidR="00353126" w:rsidRPr="00EF2706" w:rsidRDefault="00353126" w:rsidP="002E5A76">
                            <w:r>
                              <w:rPr>
                                <w:rFonts w:hint="eastAsia"/>
                                <w:lang w:eastAsia="ja-JP"/>
                              </w:rPr>
                              <w:t>PC-NAME4</w:t>
                            </w:r>
                            <w:r>
                              <w:t>,</w:t>
                            </w:r>
                            <w:r>
                              <w:rPr>
                                <w:rFonts w:hint="eastAsia"/>
                                <w:lang w:eastAsia="ja-JP"/>
                              </w:rPr>
                              <w:t>user4</w:t>
                            </w:r>
                            <w:r>
                              <w:t>,</w:t>
                            </w:r>
                            <w:r>
                              <w:rPr>
                                <w:rFonts w:hint="eastAsia"/>
                                <w:lang w:eastAsia="ja-JP"/>
                              </w:rPr>
                              <w:t>passwd4</w:t>
                            </w:r>
                            <w:r w:rsidRPr="00EF2706">
                              <w:t>,ALL,ps1,</w:t>
                            </w:r>
                          </w:p>
                        </w:txbxContent>
                      </wps:txbx>
                      <wps:bodyPr rot="0" vert="horz" wrap="square" lIns="91440" tIns="45720" rIns="91440" bIns="45720" anchor="t" anchorCtr="0" upright="1">
                        <a:spAutoFit/>
                      </wps:bodyPr>
                    </wps:wsp>
                  </a:graphicData>
                </a:graphic>
              </wp:inline>
            </w:drawing>
          </mc:Choice>
          <mc:Fallback>
            <w:pict>
              <v:shape w14:anchorId="0C7BB106" id="Text Box 750" o:spid="_x0000_s1079" type="#_x0000_t202" style="width:394.95pt;height:89.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" fillcolor="#e5dfec" stroked="f">
                <v:textbox style="mso-fit-shape-to-text:t">
                  <w:txbxContent>
                    <w:p w14:paraId="27F7CA17" w14:textId="77777777" w:rsidR="00353126" w:rsidRPr="00EF2706" w:rsidRDefault="00353126" w:rsidP="002E5A76">
                      <w:pPr>
                        <w:rPr>
                          <w:lang w:eastAsia="ja-JP"/>
                        </w:rPr>
                      </w:pPr>
                      <w:r w:rsidRPr="00EF2706">
                        <w:rPr>
                          <w:rFonts w:hint="eastAsia"/>
                          <w:lang w:eastAsia="ja-JP"/>
                        </w:rPr>
                        <w:t>コンピュータ名,ユーザー名,パスワード,グループ名,</w:t>
                      </w:r>
                      <w:r>
                        <w:rPr>
                          <w:rFonts w:hint="eastAsia"/>
                          <w:lang w:eastAsia="ja-JP"/>
                        </w:rPr>
                        <w:t>ポーリングサーバー</w:t>
                      </w:r>
                      <w:r w:rsidRPr="00EF2706">
                        <w:rPr>
                          <w:rFonts w:hint="eastAsia"/>
                          <w:lang w:eastAsia="ja-JP"/>
                        </w:rPr>
                        <w:t>名</w:t>
                      </w:r>
                      <w:r>
                        <w:rPr>
                          <w:rFonts w:hint="eastAsia"/>
                          <w:lang w:eastAsia="ja-JP"/>
                        </w:rPr>
                        <w:t>,</w:t>
                      </w:r>
                    </w:p>
                    <w:p w14:paraId="6810AD25" w14:textId="77777777" w:rsidR="00353126" w:rsidRPr="00EF2706" w:rsidRDefault="00353126" w:rsidP="002E5A76">
                      <w:r>
                        <w:rPr>
                          <w:rFonts w:hint="eastAsia"/>
                          <w:lang w:eastAsia="ja-JP"/>
                        </w:rPr>
                        <w:t>PC-NAME1</w:t>
                      </w:r>
                      <w:r>
                        <w:t>,</w:t>
                      </w:r>
                      <w:r>
                        <w:rPr>
                          <w:rFonts w:hint="eastAsia"/>
                          <w:lang w:eastAsia="ja-JP"/>
                        </w:rPr>
                        <w:t>user1</w:t>
                      </w:r>
                      <w:r>
                        <w:t>,</w:t>
                      </w:r>
                      <w:r>
                        <w:rPr>
                          <w:rFonts w:hint="eastAsia"/>
                          <w:lang w:eastAsia="ja-JP"/>
                        </w:rPr>
                        <w:t>passwd1</w:t>
                      </w:r>
                      <w:r w:rsidRPr="00EF2706">
                        <w:t>,ALL,ps1,</w:t>
                      </w:r>
                    </w:p>
                    <w:p w14:paraId="62CF47A5" w14:textId="77777777" w:rsidR="00353126" w:rsidRPr="00EF2706" w:rsidRDefault="00353126" w:rsidP="002E5A76">
                      <w:r>
                        <w:rPr>
                          <w:rFonts w:hint="eastAsia"/>
                          <w:lang w:eastAsia="ja-JP"/>
                        </w:rPr>
                        <w:t>PC-NAME2</w:t>
                      </w:r>
                      <w:r>
                        <w:t>,</w:t>
                      </w:r>
                      <w:r>
                        <w:rPr>
                          <w:rFonts w:hint="eastAsia"/>
                          <w:lang w:eastAsia="ja-JP"/>
                        </w:rPr>
                        <w:t>user2</w:t>
                      </w:r>
                      <w:r>
                        <w:t>,</w:t>
                      </w:r>
                      <w:r>
                        <w:rPr>
                          <w:rFonts w:hint="eastAsia"/>
                          <w:lang w:eastAsia="ja-JP"/>
                        </w:rPr>
                        <w:t>passwd2</w:t>
                      </w:r>
                      <w:r w:rsidRPr="00EF2706">
                        <w:t>,ALL,ps1,</w:t>
                      </w:r>
                    </w:p>
                    <w:p w14:paraId="44FC71AA" w14:textId="77777777" w:rsidR="00353126" w:rsidRPr="00EF2706" w:rsidRDefault="00353126" w:rsidP="002E5A76">
                      <w:r>
                        <w:rPr>
                          <w:rFonts w:hint="eastAsia"/>
                          <w:lang w:eastAsia="ja-JP"/>
                        </w:rPr>
                        <w:t>PC-NAME3</w:t>
                      </w:r>
                      <w:r>
                        <w:t>,</w:t>
                      </w:r>
                      <w:r>
                        <w:rPr>
                          <w:rFonts w:hint="eastAsia"/>
                          <w:lang w:eastAsia="ja-JP"/>
                        </w:rPr>
                        <w:t>user3</w:t>
                      </w:r>
                      <w:r>
                        <w:t>,</w:t>
                      </w:r>
                      <w:r>
                        <w:rPr>
                          <w:rFonts w:hint="eastAsia"/>
                          <w:lang w:eastAsia="ja-JP"/>
                        </w:rPr>
                        <w:t>passwd3</w:t>
                      </w:r>
                      <w:r w:rsidRPr="00EF2706">
                        <w:t>,ALL,ps1,</w:t>
                      </w:r>
                    </w:p>
                    <w:p w14:paraId="23A14FBD" w14:textId="77777777" w:rsidR="00353126" w:rsidRPr="00EF2706" w:rsidRDefault="00353126" w:rsidP="002E5A76">
                      <w:r>
                        <w:rPr>
                          <w:rFonts w:hint="eastAsia"/>
                          <w:lang w:eastAsia="ja-JP"/>
                        </w:rPr>
                        <w:t>PC-NAME4</w:t>
                      </w:r>
                      <w:r>
                        <w:t>,</w:t>
                      </w:r>
                      <w:r>
                        <w:rPr>
                          <w:rFonts w:hint="eastAsia"/>
                          <w:lang w:eastAsia="ja-JP"/>
                        </w:rPr>
                        <w:t>user4</w:t>
                      </w:r>
                      <w:r>
                        <w:t>,</w:t>
                      </w:r>
                      <w:r>
                        <w:rPr>
                          <w:rFonts w:hint="eastAsia"/>
                          <w:lang w:eastAsia="ja-JP"/>
                        </w:rPr>
                        <w:t>passwd4</w:t>
                      </w:r>
                      <w:r w:rsidRPr="00EF2706">
                        <w:t>,ALL,ps1,</w:t>
                      </w:r>
                    </w:p>
                  </w:txbxContent>
                </v:textbox>
                <w10:anchorlock/>
              </v:shape>
            </w:pict>
          </mc:Fallback>
        </mc:AlternateContent>
      </w:r>
    </w:p>
    <w:p w14:paraId="6AA63EEE" w14:textId="77777777" w:rsidR="002416B0" w:rsidRPr="00E520ED" w:rsidRDefault="002416B0" w:rsidP="00C82E31">
      <w:pPr>
        <w:spacing w:line="220" w:lineRule="atLeast"/>
        <w:rPr>
          <w:rFonts w:hAnsi="ＭＳ ゴシック"/>
          <w:szCs w:val="21"/>
        </w:rPr>
      </w:pPr>
    </w:p>
    <w:p w14:paraId="06C92820" w14:textId="77777777" w:rsidR="002416B0" w:rsidRPr="00E520ED" w:rsidRDefault="002416B0" w:rsidP="00C82E31">
      <w:pPr>
        <w:pStyle w:val="afffff8"/>
        <w:spacing w:line="220" w:lineRule="atLeast"/>
        <w:rPr>
          <w:rFonts w:ascii="ＭＳ ゴシック" w:eastAsia="ＭＳ ゴシック" w:hAnsi="ＭＳ ゴシック"/>
        </w:rPr>
      </w:pPr>
      <w:r w:rsidRPr="00E520ED">
        <w:rPr>
          <w:rFonts w:ascii="ＭＳ ゴシック" w:eastAsia="ＭＳ ゴシック" w:hAnsi="ＭＳ ゴシック" w:hint="eastAsia"/>
        </w:rPr>
        <w:t>■</w:t>
      </w:r>
      <w:proofErr w:type="spellStart"/>
      <w:r w:rsidRPr="00E520ED">
        <w:rPr>
          <w:rFonts w:ascii="ＭＳ ゴシック" w:eastAsia="ＭＳ ゴシック" w:hAnsi="ＭＳ ゴシック" w:hint="eastAsia"/>
        </w:rPr>
        <w:t>ActiveDirectory</w:t>
      </w:r>
      <w:proofErr w:type="spellEnd"/>
      <w:r w:rsidR="00E73CD9">
        <w:rPr>
          <w:rFonts w:ascii="ＭＳ ゴシック" w:eastAsia="ＭＳ ゴシック" w:hAnsi="ＭＳ ゴシック" w:hint="eastAsia"/>
        </w:rPr>
        <w:t>環境の場合</w:t>
      </w:r>
      <w:r w:rsidR="00914363" w:rsidRPr="00E520ED">
        <w:rPr>
          <w:rFonts w:ascii="ＭＳ ゴシック" w:eastAsia="ＭＳ ゴシック" w:hAnsi="ＭＳ ゴシック"/>
        </w:rPr>
        <w:fldChar w:fldCharType="begin"/>
      </w:r>
      <w:r w:rsidRPr="00E520ED">
        <w:rPr>
          <w:rFonts w:ascii="ＭＳ ゴシック" w:eastAsia="ＭＳ ゴシック" w:hAnsi="ＭＳ ゴシック"/>
        </w:rPr>
        <w:instrText xml:space="preserve"> XE "</w:instrText>
      </w:r>
      <w:r w:rsidRPr="00E520ED">
        <w:rPr>
          <w:rFonts w:ascii="ＭＳ ゴシック" w:eastAsia="ＭＳ ゴシック" w:hAnsi="ＭＳ ゴシック" w:hint="eastAsia"/>
        </w:rPr>
        <w:instrText>ActiveDirectory</w:instrText>
      </w:r>
      <w:r w:rsidRPr="00E520ED">
        <w:rPr>
          <w:rFonts w:ascii="ＭＳ ゴシック" w:eastAsia="ＭＳ ゴシック" w:hAnsi="ＭＳ ゴシック"/>
        </w:rPr>
        <w:instrText xml:space="preserve">" \y "ActiveDirectory" </w:instrText>
      </w:r>
      <w:r w:rsidR="00914363" w:rsidRPr="00E520ED">
        <w:rPr>
          <w:rFonts w:ascii="ＭＳ ゴシック" w:eastAsia="ＭＳ ゴシック" w:hAnsi="ＭＳ ゴシック"/>
        </w:rPr>
        <w:fldChar w:fldCharType="end"/>
      </w:r>
    </w:p>
    <w:p w14:paraId="6E150A2C" w14:textId="77777777" w:rsidR="002416B0" w:rsidRPr="00E520ED" w:rsidRDefault="00427D57" w:rsidP="00C82E31">
      <w:pPr>
        <w:spacing w:line="220" w:lineRule="atLeast"/>
        <w:rPr>
          <w:rFonts w:hAnsi="ＭＳ ゴシック"/>
          <w:szCs w:val="21"/>
        </w:rPr>
      </w:pPr>
      <w:r>
        <w:rPr>
          <w:rFonts w:ascii="Century" w:eastAsia="ＭＳ 明朝" w:hAnsi="ＭＳ ゴシック"/>
          <w:noProof/>
          <w:szCs w:val="21"/>
        </w:rPr>
        <mc:AlternateContent>
          <mc:Choice Requires="wps">
            <w:drawing>
              <wp:inline distT="0" distB="0" distL="0" distR="0" wp14:anchorId="204FDB73" wp14:editId="32A2873F">
                <wp:extent cx="5015865" cy="1132840"/>
                <wp:effectExtent l="3810" t="0" r="0" b="2540"/>
                <wp:docPr id="825" name="Text Box 7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15865" cy="1132840"/>
                        </a:xfrm>
                        <a:prstGeom prst="rect">
                          <a:avLst/>
                        </a:prstGeom>
                        <a:solidFill>
                          <a:srgbClr val="E5DFEC"/>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71E489B" w14:textId="77777777" w:rsidR="00353126" w:rsidRPr="00EF2706" w:rsidRDefault="00353126" w:rsidP="002E5A76">
                            <w:pPr>
                              <w:rPr>
                                <w:lang w:eastAsia="ja-JP"/>
                              </w:rPr>
                            </w:pPr>
                            <w:r w:rsidRPr="00EF2706">
                              <w:rPr>
                                <w:rFonts w:hint="eastAsia"/>
                                <w:lang w:eastAsia="ja-JP"/>
                              </w:rPr>
                              <w:t>コンピュータ名,ユーザー名,パスワード,グループ名,</w:t>
                            </w:r>
                            <w:r>
                              <w:rPr>
                                <w:rFonts w:hint="eastAsia"/>
                                <w:lang w:eastAsia="ja-JP"/>
                              </w:rPr>
                              <w:t>ポーリングサーバー</w:t>
                            </w:r>
                            <w:r w:rsidRPr="00EF2706">
                              <w:rPr>
                                <w:rFonts w:hint="eastAsia"/>
                                <w:lang w:eastAsia="ja-JP"/>
                              </w:rPr>
                              <w:t>名</w:t>
                            </w:r>
                          </w:p>
                          <w:p w14:paraId="7FD428F6" w14:textId="77777777" w:rsidR="00353126" w:rsidRPr="00EF2706" w:rsidRDefault="00353126" w:rsidP="002E5A76">
                            <w:r>
                              <w:rPr>
                                <w:rFonts w:hint="eastAsia"/>
                                <w:lang w:eastAsia="ja-JP"/>
                              </w:rPr>
                              <w:t>PC-NAME1</w:t>
                            </w:r>
                            <w:r>
                              <w:t>,</w:t>
                            </w:r>
                            <w:r>
                              <w:rPr>
                                <w:rFonts w:hint="eastAsia"/>
                                <w:lang w:eastAsia="ja-JP"/>
                              </w:rPr>
                              <w:t>user</w:t>
                            </w:r>
                            <w:r>
                              <w:t>.local\logvillage,</w:t>
                            </w:r>
                            <w:r>
                              <w:rPr>
                                <w:rFonts w:hint="eastAsia"/>
                                <w:lang w:eastAsia="ja-JP"/>
                              </w:rPr>
                              <w:t>passwd1</w:t>
                            </w:r>
                            <w:r w:rsidRPr="00EF2706">
                              <w:t>,ALL,ps1,</w:t>
                            </w:r>
                          </w:p>
                          <w:p w14:paraId="09347096" w14:textId="77777777" w:rsidR="00353126" w:rsidRPr="00EF2706" w:rsidRDefault="00353126" w:rsidP="002E5A76">
                            <w:r>
                              <w:rPr>
                                <w:rFonts w:hint="eastAsia"/>
                                <w:lang w:eastAsia="ja-JP"/>
                              </w:rPr>
                              <w:t>PC-NAME2</w:t>
                            </w:r>
                            <w:r>
                              <w:t>,</w:t>
                            </w:r>
                            <w:r>
                              <w:rPr>
                                <w:rFonts w:hint="eastAsia"/>
                                <w:lang w:eastAsia="ja-JP"/>
                              </w:rPr>
                              <w:t>user</w:t>
                            </w:r>
                            <w:r>
                              <w:t>.local\logvillage,</w:t>
                            </w:r>
                            <w:r>
                              <w:rPr>
                                <w:rFonts w:hint="eastAsia"/>
                                <w:lang w:eastAsia="ja-JP"/>
                              </w:rPr>
                              <w:t>passwd1</w:t>
                            </w:r>
                            <w:r w:rsidRPr="00EF2706">
                              <w:t>,ALL,ps1,</w:t>
                            </w:r>
                          </w:p>
                          <w:p w14:paraId="3BCFF0DA" w14:textId="77777777" w:rsidR="00353126" w:rsidRPr="00EF2706" w:rsidRDefault="00353126" w:rsidP="002E5A76">
                            <w:r>
                              <w:rPr>
                                <w:rFonts w:hint="eastAsia"/>
                                <w:lang w:eastAsia="ja-JP"/>
                              </w:rPr>
                              <w:t>PC-NAME3</w:t>
                            </w:r>
                            <w:r>
                              <w:t>,</w:t>
                            </w:r>
                            <w:r>
                              <w:rPr>
                                <w:rFonts w:hint="eastAsia"/>
                                <w:lang w:eastAsia="ja-JP"/>
                              </w:rPr>
                              <w:t>user</w:t>
                            </w:r>
                            <w:r>
                              <w:t>.local\logvillage,</w:t>
                            </w:r>
                            <w:r>
                              <w:rPr>
                                <w:rFonts w:hint="eastAsia"/>
                                <w:lang w:eastAsia="ja-JP"/>
                              </w:rPr>
                              <w:t>passwd1</w:t>
                            </w:r>
                            <w:r w:rsidRPr="00EF2706">
                              <w:t>,ALL,ps1,</w:t>
                            </w:r>
                          </w:p>
                          <w:p w14:paraId="3357A42D" w14:textId="77777777" w:rsidR="00353126" w:rsidRPr="00EF2706" w:rsidRDefault="00353126" w:rsidP="002E5A76">
                            <w:r>
                              <w:rPr>
                                <w:rFonts w:hint="eastAsia"/>
                                <w:lang w:eastAsia="ja-JP"/>
                              </w:rPr>
                              <w:t>PC-NAME4</w:t>
                            </w:r>
                            <w:r>
                              <w:t>,</w:t>
                            </w:r>
                            <w:r>
                              <w:rPr>
                                <w:rFonts w:hint="eastAsia"/>
                                <w:lang w:eastAsia="ja-JP"/>
                              </w:rPr>
                              <w:t>user</w:t>
                            </w:r>
                            <w:r>
                              <w:t>.local\logvillage,</w:t>
                            </w:r>
                            <w:r>
                              <w:rPr>
                                <w:rFonts w:hint="eastAsia"/>
                                <w:lang w:eastAsia="ja-JP"/>
                              </w:rPr>
                              <w:t>passwd1</w:t>
                            </w:r>
                            <w:r w:rsidRPr="00EF2706">
                              <w:t>,ALL,ps1,</w:t>
                            </w:r>
                          </w:p>
                        </w:txbxContent>
                      </wps:txbx>
                      <wps:bodyPr rot="0" vert="horz" wrap="square" lIns="91440" tIns="45720" rIns="91440" bIns="45720" anchor="t" anchorCtr="0" upright="1">
                        <a:spAutoFit/>
                      </wps:bodyPr>
                    </wps:wsp>
                  </a:graphicData>
                </a:graphic>
              </wp:inline>
            </w:drawing>
          </mc:Choice>
          <mc:Fallback>
            <w:pict>
              <v:shape w14:anchorId="204FDB73" id="Text Box 749" o:spid="_x0000_s1080" type="#_x0000_t202" style="width:394.95pt;height:89.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" fillcolor="#e5dfec" stroked="f">
                <v:textbox style="mso-fit-shape-to-text:t">
                  <w:txbxContent>
                    <w:p w14:paraId="171E489B" w14:textId="77777777" w:rsidR="00353126" w:rsidRPr="00EF2706" w:rsidRDefault="00353126" w:rsidP="002E5A76">
                      <w:pPr>
                        <w:rPr>
                          <w:lang w:eastAsia="ja-JP"/>
                        </w:rPr>
                      </w:pPr>
                      <w:r w:rsidRPr="00EF2706">
                        <w:rPr>
                          <w:rFonts w:hint="eastAsia"/>
                          <w:lang w:eastAsia="ja-JP"/>
                        </w:rPr>
                        <w:t>コンピュータ名,ユーザー名,パスワード,グループ名,</w:t>
                      </w:r>
                      <w:r>
                        <w:rPr>
                          <w:rFonts w:hint="eastAsia"/>
                          <w:lang w:eastAsia="ja-JP"/>
                        </w:rPr>
                        <w:t>ポーリングサーバー</w:t>
                      </w:r>
                      <w:r w:rsidRPr="00EF2706">
                        <w:rPr>
                          <w:rFonts w:hint="eastAsia"/>
                          <w:lang w:eastAsia="ja-JP"/>
                        </w:rPr>
                        <w:t>名</w:t>
                      </w:r>
                    </w:p>
                    <w:p w14:paraId="7FD428F6" w14:textId="77777777" w:rsidR="00353126" w:rsidRPr="00EF2706" w:rsidRDefault="00353126" w:rsidP="002E5A76">
                      <w:r>
                        <w:rPr>
                          <w:rFonts w:hint="eastAsia"/>
                          <w:lang w:eastAsia="ja-JP"/>
                        </w:rPr>
                        <w:t>PC-NAME1</w:t>
                      </w:r>
                      <w:r>
                        <w:t>,</w:t>
                      </w:r>
                      <w:r>
                        <w:rPr>
                          <w:rFonts w:hint="eastAsia"/>
                          <w:lang w:eastAsia="ja-JP"/>
                        </w:rPr>
                        <w:t>user</w:t>
                      </w:r>
                      <w:r>
                        <w:t>.local\logvillage,</w:t>
                      </w:r>
                      <w:r>
                        <w:rPr>
                          <w:rFonts w:hint="eastAsia"/>
                          <w:lang w:eastAsia="ja-JP"/>
                        </w:rPr>
                        <w:t>passwd1</w:t>
                      </w:r>
                      <w:r w:rsidRPr="00EF2706">
                        <w:t>,ALL,ps1,</w:t>
                      </w:r>
                    </w:p>
                    <w:p w14:paraId="09347096" w14:textId="77777777" w:rsidR="00353126" w:rsidRPr="00EF2706" w:rsidRDefault="00353126" w:rsidP="002E5A76">
                      <w:r>
                        <w:rPr>
                          <w:rFonts w:hint="eastAsia"/>
                          <w:lang w:eastAsia="ja-JP"/>
                        </w:rPr>
                        <w:t>PC-NAME2</w:t>
                      </w:r>
                      <w:r>
                        <w:t>,</w:t>
                      </w:r>
                      <w:r>
                        <w:rPr>
                          <w:rFonts w:hint="eastAsia"/>
                          <w:lang w:eastAsia="ja-JP"/>
                        </w:rPr>
                        <w:t>user</w:t>
                      </w:r>
                      <w:r>
                        <w:t>.local\logvillage,</w:t>
                      </w:r>
                      <w:r>
                        <w:rPr>
                          <w:rFonts w:hint="eastAsia"/>
                          <w:lang w:eastAsia="ja-JP"/>
                        </w:rPr>
                        <w:t>passwd1</w:t>
                      </w:r>
                      <w:r w:rsidRPr="00EF2706">
                        <w:t>,ALL,ps1,</w:t>
                      </w:r>
                    </w:p>
                    <w:p w14:paraId="3BCFF0DA" w14:textId="77777777" w:rsidR="00353126" w:rsidRPr="00EF2706" w:rsidRDefault="00353126" w:rsidP="002E5A76">
                      <w:r>
                        <w:rPr>
                          <w:rFonts w:hint="eastAsia"/>
                          <w:lang w:eastAsia="ja-JP"/>
                        </w:rPr>
                        <w:t>PC-NAME3</w:t>
                      </w:r>
                      <w:r>
                        <w:t>,</w:t>
                      </w:r>
                      <w:r>
                        <w:rPr>
                          <w:rFonts w:hint="eastAsia"/>
                          <w:lang w:eastAsia="ja-JP"/>
                        </w:rPr>
                        <w:t>user</w:t>
                      </w:r>
                      <w:r>
                        <w:t>.local\logvillage,</w:t>
                      </w:r>
                      <w:r>
                        <w:rPr>
                          <w:rFonts w:hint="eastAsia"/>
                          <w:lang w:eastAsia="ja-JP"/>
                        </w:rPr>
                        <w:t>passwd1</w:t>
                      </w:r>
                      <w:r w:rsidRPr="00EF2706">
                        <w:t>,ALL,ps1,</w:t>
                      </w:r>
                    </w:p>
                    <w:p w14:paraId="3357A42D" w14:textId="77777777" w:rsidR="00353126" w:rsidRPr="00EF2706" w:rsidRDefault="00353126" w:rsidP="002E5A76">
                      <w:r>
                        <w:rPr>
                          <w:rFonts w:hint="eastAsia"/>
                          <w:lang w:eastAsia="ja-JP"/>
                        </w:rPr>
                        <w:t>PC-NAME4</w:t>
                      </w:r>
                      <w:r>
                        <w:t>,</w:t>
                      </w:r>
                      <w:r>
                        <w:rPr>
                          <w:rFonts w:hint="eastAsia"/>
                          <w:lang w:eastAsia="ja-JP"/>
                        </w:rPr>
                        <w:t>user</w:t>
                      </w:r>
                      <w:r>
                        <w:t>.local\logvillage,</w:t>
                      </w:r>
                      <w:r>
                        <w:rPr>
                          <w:rFonts w:hint="eastAsia"/>
                          <w:lang w:eastAsia="ja-JP"/>
                        </w:rPr>
                        <w:t>passwd1</w:t>
                      </w:r>
                      <w:r w:rsidRPr="00EF2706">
                        <w:t>,ALL,ps1,</w:t>
                      </w:r>
                    </w:p>
                  </w:txbxContent>
                </v:textbox>
                <w10:anchorlock/>
              </v:shape>
            </w:pict>
          </mc:Fallback>
        </mc:AlternateContent>
      </w:r>
    </w:p>
    <w:p w14:paraId="38341CD1" w14:textId="77777777" w:rsidR="002416B0" w:rsidRPr="00E520ED" w:rsidRDefault="002416B0" w:rsidP="00C82E31">
      <w:pPr>
        <w:spacing w:line="220" w:lineRule="atLeast"/>
        <w:rPr>
          <w:rFonts w:hAnsi="ＭＳ ゴシック"/>
          <w:szCs w:val="21"/>
        </w:rPr>
      </w:pPr>
    </w:p>
    <w:p w14:paraId="424247E1" w14:textId="77777777" w:rsidR="002416B0" w:rsidRPr="00C5510C" w:rsidRDefault="002416B0" w:rsidP="0043364B">
      <w:pPr>
        <w:pStyle w:val="afe"/>
        <w:numPr>
          <w:ilvl w:val="0"/>
          <w:numId w:val="18"/>
        </w:numPr>
        <w:spacing w:line="220" w:lineRule="atLeast"/>
        <w:rPr>
          <w:lang w:eastAsia="ja-JP"/>
        </w:rPr>
      </w:pPr>
      <w:r>
        <w:rPr>
          <w:rFonts w:hAnsi="ＭＳ ゴシック"/>
          <w:szCs w:val="21"/>
          <w:lang w:eastAsia="ja-JP"/>
        </w:rPr>
        <w:t>「</w:t>
      </w:r>
      <w:r w:rsidRPr="00E520ED">
        <w:rPr>
          <w:rFonts w:hAnsi="ＭＳ ゴシック"/>
          <w:szCs w:val="21"/>
          <w:lang w:eastAsia="ja-JP"/>
        </w:rPr>
        <w:t>管理対象PCの設定</w:t>
      </w:r>
      <w:r>
        <w:rPr>
          <w:rFonts w:hAnsi="ＭＳ ゴシック"/>
          <w:szCs w:val="21"/>
          <w:lang w:eastAsia="ja-JP"/>
        </w:rPr>
        <w:t>」</w:t>
      </w:r>
      <w:r w:rsidRPr="00E520ED">
        <w:rPr>
          <w:rFonts w:hAnsi="ＭＳ ゴシック"/>
          <w:szCs w:val="21"/>
          <w:lang w:eastAsia="ja-JP"/>
        </w:rPr>
        <w:t>画面より１台</w:t>
      </w:r>
      <w:r w:rsidRPr="00E520ED">
        <w:rPr>
          <w:rFonts w:hAnsi="ＭＳ ゴシック" w:hint="eastAsia"/>
          <w:szCs w:val="21"/>
          <w:lang w:eastAsia="ja-JP"/>
        </w:rPr>
        <w:t>ず</w:t>
      </w:r>
      <w:r w:rsidRPr="00E520ED">
        <w:rPr>
          <w:rFonts w:hAnsi="ＭＳ ゴシック"/>
          <w:szCs w:val="21"/>
          <w:lang w:eastAsia="ja-JP"/>
        </w:rPr>
        <w:t>つマニュアル登録を行</w:t>
      </w:r>
      <w:r w:rsidRPr="00E520ED">
        <w:rPr>
          <w:rFonts w:hAnsi="ＭＳ ゴシック" w:hint="eastAsia"/>
          <w:szCs w:val="21"/>
          <w:lang w:eastAsia="ja-JP"/>
        </w:rPr>
        <w:t>います</w:t>
      </w:r>
      <w:r w:rsidRPr="00E520ED">
        <w:rPr>
          <w:rFonts w:hAnsi="ＭＳ ゴシック"/>
          <w:szCs w:val="21"/>
          <w:lang w:eastAsia="ja-JP"/>
        </w:rPr>
        <w:t>。</w:t>
      </w:r>
    </w:p>
    <w:p w14:paraId="03CC674C" w14:textId="77777777" w:rsidR="002416B0" w:rsidRPr="00E520ED" w:rsidRDefault="002416B0" w:rsidP="00C5510C">
      <w:pPr>
        <w:spacing w:line="220" w:lineRule="atLeast"/>
        <w:rPr>
          <w:lang w:eastAsia="ja-JP"/>
        </w:rPr>
      </w:pPr>
    </w:p>
    <w:p w14:paraId="53A378F1" w14:textId="77777777" w:rsidR="002416B0" w:rsidRPr="00E520ED" w:rsidRDefault="002416B0" w:rsidP="0043364B">
      <w:pPr>
        <w:pStyle w:val="afe"/>
        <w:numPr>
          <w:ilvl w:val="0"/>
          <w:numId w:val="18"/>
        </w:numPr>
        <w:spacing w:line="220" w:lineRule="atLeast"/>
        <w:rPr>
          <w:lang w:eastAsia="ja-JP"/>
        </w:rPr>
      </w:pPr>
      <w:r w:rsidRPr="00E520ED">
        <w:rPr>
          <w:rFonts w:hAnsi="ＭＳ ゴシック"/>
          <w:szCs w:val="21"/>
          <w:lang w:eastAsia="ja-JP"/>
        </w:rPr>
        <w:t>「管理対象PC自動設定ツール」（オプション製品）により自動登録を行</w:t>
      </w:r>
      <w:r w:rsidRPr="00E520ED">
        <w:rPr>
          <w:rFonts w:hAnsi="ＭＳ ゴシック" w:hint="eastAsia"/>
          <w:szCs w:val="21"/>
          <w:lang w:eastAsia="ja-JP"/>
        </w:rPr>
        <w:t>います</w:t>
      </w:r>
      <w:r w:rsidRPr="00E520ED">
        <w:rPr>
          <w:rFonts w:hAnsi="ＭＳ ゴシック"/>
          <w:szCs w:val="21"/>
          <w:lang w:eastAsia="ja-JP"/>
        </w:rPr>
        <w:t>。</w:t>
      </w:r>
    </w:p>
    <w:p w14:paraId="4163A771" w14:textId="77777777" w:rsidR="002416B0" w:rsidRDefault="002416B0" w:rsidP="0048178B">
      <w:pPr>
        <w:spacing w:line="220" w:lineRule="atLeast"/>
        <w:ind w:left="360"/>
        <w:rPr>
          <w:lang w:eastAsia="ja-JP"/>
        </w:rPr>
      </w:pPr>
      <w:r>
        <w:rPr>
          <w:rFonts w:hint="eastAsia"/>
          <w:lang w:eastAsia="ja-JP"/>
        </w:rPr>
        <w:t>※WORKGROUP環境のお客様にてご利用いただくツールとなります。</w:t>
      </w:r>
    </w:p>
    <w:p w14:paraId="271B777D" w14:textId="77777777" w:rsidR="002416B0" w:rsidRDefault="002416B0" w:rsidP="00C82E31">
      <w:pPr>
        <w:widowControl/>
        <w:suppressAutoHyphens w:val="0"/>
        <w:spacing w:line="220" w:lineRule="atLeast"/>
        <w:rPr>
          <w:lang w:eastAsia="ja-JP"/>
        </w:rPr>
      </w:pPr>
    </w:p>
    <w:p w14:paraId="63C3BD4A" w14:textId="77777777" w:rsidR="00A2102A" w:rsidRDefault="00A2102A">
      <w:pPr>
        <w:widowControl/>
        <w:suppressAutoHyphens w:val="0"/>
        <w:rPr>
          <w:rFonts w:hAnsi="ＭＳ ゴシック"/>
          <w:b/>
          <w:bCs/>
          <w:kern w:val="32"/>
          <w:sz w:val="24"/>
          <w:szCs w:val="32"/>
          <w:lang w:eastAsia="ja-JP"/>
        </w:rPr>
      </w:pPr>
      <w:bookmarkStart w:id="27" w:name="_Toc258396396"/>
      <w:bookmarkStart w:id="28" w:name="_Toc286336151"/>
      <w:r>
        <w:rPr>
          <w:lang w:eastAsia="ja-JP"/>
        </w:rPr>
        <w:br w:type="page"/>
      </w:r>
    </w:p>
    <w:p w14:paraId="6741B9A4" w14:textId="77777777" w:rsidR="002416B0" w:rsidRDefault="002416B0" w:rsidP="00C82E31">
      <w:pPr>
        <w:pStyle w:val="1"/>
        <w:spacing w:before="0" w:after="0" w:line="220" w:lineRule="atLeast"/>
        <w:rPr>
          <w:lang w:eastAsia="ja-JP"/>
        </w:rPr>
      </w:pPr>
      <w:bookmarkStart w:id="29" w:name="_Toc36368940"/>
      <w:r w:rsidRPr="007D2E33">
        <w:rPr>
          <w:lang w:eastAsia="ja-JP"/>
        </w:rPr>
        <w:lastRenderedPageBreak/>
        <w:t>4.</w:t>
      </w:r>
      <w:r w:rsidR="00B15716">
        <w:rPr>
          <w:lang w:eastAsia="ja-JP"/>
        </w:rPr>
        <w:t>LogVillageMGR</w:t>
      </w:r>
      <w:r w:rsidRPr="007D2E33">
        <w:rPr>
          <w:lang w:eastAsia="ja-JP"/>
        </w:rPr>
        <w:t>のインストール</w:t>
      </w:r>
      <w:bookmarkEnd w:id="27"/>
      <w:bookmarkEnd w:id="29"/>
    </w:p>
    <w:p w14:paraId="5F7BA8C9" w14:textId="77777777" w:rsidR="002416B0" w:rsidRDefault="00B15716" w:rsidP="002E5A76">
      <w:pPr>
        <w:rPr>
          <w:lang w:eastAsia="ja-JP"/>
        </w:rPr>
      </w:pPr>
      <w:proofErr w:type="spellStart"/>
      <w:r>
        <w:rPr>
          <w:rFonts w:hint="eastAsia"/>
          <w:lang w:eastAsia="ja-JP"/>
        </w:rPr>
        <w:t>LogVillageMGR</w:t>
      </w:r>
      <w:proofErr w:type="spellEnd"/>
      <w:r w:rsidR="002416B0">
        <w:rPr>
          <w:rFonts w:hint="eastAsia"/>
          <w:lang w:eastAsia="ja-JP"/>
        </w:rPr>
        <w:t>のインストールについて説明します。</w:t>
      </w:r>
    </w:p>
    <w:p w14:paraId="2607098D" w14:textId="77777777" w:rsidR="002416B0" w:rsidRPr="002E5A76" w:rsidRDefault="002416B0" w:rsidP="002E5A76">
      <w:pPr>
        <w:rPr>
          <w:lang w:eastAsia="ja-JP"/>
        </w:rPr>
      </w:pPr>
    </w:p>
    <w:p w14:paraId="77063A97" w14:textId="77777777" w:rsidR="002416B0" w:rsidRPr="00E520ED" w:rsidRDefault="002416B0" w:rsidP="00C82E31">
      <w:pPr>
        <w:pStyle w:val="21"/>
        <w:spacing w:before="0" w:after="0" w:line="220" w:lineRule="atLeast"/>
        <w:rPr>
          <w:lang w:eastAsia="ja-JP"/>
        </w:rPr>
      </w:pPr>
      <w:bookmarkStart w:id="30" w:name="_Toc36368941"/>
      <w:r w:rsidRPr="00E520ED">
        <w:rPr>
          <w:lang w:eastAsia="ja-JP"/>
        </w:rPr>
        <w:t>4-1.</w:t>
      </w:r>
      <w:r w:rsidR="00B15716">
        <w:rPr>
          <w:lang w:eastAsia="ja-JP"/>
        </w:rPr>
        <w:t>LogVillageMGR</w:t>
      </w:r>
      <w:r w:rsidRPr="00E520ED">
        <w:rPr>
          <w:lang w:eastAsia="ja-JP"/>
        </w:rPr>
        <w:t>のインストール</w:t>
      </w:r>
      <w:bookmarkEnd w:id="28"/>
      <w:bookmarkEnd w:id="30"/>
    </w:p>
    <w:p w14:paraId="4502A0ED" w14:textId="77777777" w:rsidR="002416B0" w:rsidRPr="00E520ED" w:rsidRDefault="002416B0" w:rsidP="00C82E31">
      <w:pPr>
        <w:spacing w:line="220" w:lineRule="atLeast"/>
        <w:rPr>
          <w:rFonts w:hAnsi="ＭＳ ゴシック"/>
          <w:szCs w:val="21"/>
          <w:lang w:eastAsia="ja-JP"/>
        </w:rPr>
      </w:pPr>
      <w:bookmarkStart w:id="31" w:name="OLE_LINK2"/>
      <w:bookmarkEnd w:id="31"/>
    </w:p>
    <w:p w14:paraId="10E4777F" w14:textId="77777777" w:rsidR="002416B0" w:rsidRDefault="002416B0" w:rsidP="0043364B">
      <w:pPr>
        <w:pStyle w:val="afe"/>
        <w:numPr>
          <w:ilvl w:val="0"/>
          <w:numId w:val="15"/>
        </w:numPr>
        <w:spacing w:line="220" w:lineRule="atLeast"/>
        <w:rPr>
          <w:rFonts w:hAnsi="ＭＳ ゴシック"/>
          <w:lang w:eastAsia="ja-JP"/>
        </w:rPr>
      </w:pPr>
      <w:r w:rsidRPr="002E5A76">
        <w:rPr>
          <w:rFonts w:hAnsi="ＭＳ ゴシック"/>
          <w:lang w:eastAsia="ja-JP"/>
        </w:rPr>
        <w:t xml:space="preserve">Setup.exe </w:t>
      </w:r>
      <w:r>
        <w:rPr>
          <w:rFonts w:hAnsi="ＭＳ ゴシック" w:hint="eastAsia"/>
          <w:lang w:eastAsia="ja-JP"/>
        </w:rPr>
        <w:t>を実行します。</w:t>
      </w:r>
    </w:p>
    <w:p w14:paraId="27C8FCFC" w14:textId="77777777" w:rsidR="002416B0" w:rsidRPr="002E5A76" w:rsidRDefault="002416B0" w:rsidP="00AA2D96">
      <w:pPr>
        <w:pStyle w:val="afe"/>
        <w:spacing w:line="220" w:lineRule="atLeast"/>
        <w:ind w:left="360"/>
        <w:rPr>
          <w:rFonts w:hAnsi="ＭＳ ゴシック"/>
          <w:lang w:eastAsia="ja-JP"/>
        </w:rPr>
      </w:pPr>
      <w:r w:rsidRPr="002E5A76">
        <w:rPr>
          <w:rFonts w:hAnsi="ＭＳ ゴシック"/>
          <w:lang w:eastAsia="ja-JP"/>
        </w:rPr>
        <w:t>CD-ROM内Install</w:t>
      </w:r>
      <w:r w:rsidR="003E289E">
        <w:rPr>
          <w:rFonts w:hAnsi="ＭＳ ゴシック" w:hint="eastAsia"/>
          <w:lang w:eastAsia="ja-JP"/>
        </w:rPr>
        <w:t>er</w:t>
      </w:r>
      <w:r w:rsidR="0081747C">
        <w:rPr>
          <w:rFonts w:hAnsi="ＭＳ ゴシック"/>
          <w:lang w:eastAsia="ja-JP"/>
        </w:rPr>
        <w:t>フォルダ</w:t>
      </w:r>
      <w:r w:rsidRPr="002E5A76">
        <w:rPr>
          <w:rFonts w:hAnsi="ＭＳ ゴシック"/>
          <w:lang w:eastAsia="ja-JP"/>
        </w:rPr>
        <w:t>下のManage</w:t>
      </w:r>
      <w:r w:rsidR="003E289E">
        <w:rPr>
          <w:rFonts w:hAnsi="ＭＳ ゴシック" w:hint="eastAsia"/>
          <w:lang w:eastAsia="ja-JP"/>
        </w:rPr>
        <w:t>r</w:t>
      </w:r>
      <w:r w:rsidRPr="002E5A76">
        <w:rPr>
          <w:rFonts w:hAnsi="ＭＳ ゴシック"/>
          <w:lang w:eastAsia="ja-JP"/>
        </w:rPr>
        <w:t>フォルダを開きます。</w:t>
      </w:r>
    </w:p>
    <w:p w14:paraId="649E0BB6" w14:textId="77777777" w:rsidR="002416B0" w:rsidRPr="002E5A76" w:rsidRDefault="002416B0" w:rsidP="00AA2D96">
      <w:pPr>
        <w:pStyle w:val="afe"/>
        <w:spacing w:line="220" w:lineRule="atLeast"/>
        <w:ind w:left="360"/>
        <w:rPr>
          <w:rFonts w:hAnsi="ＭＳ ゴシック"/>
          <w:lang w:eastAsia="ja-JP"/>
        </w:rPr>
      </w:pPr>
      <w:r w:rsidRPr="002E5A76">
        <w:rPr>
          <w:rFonts w:hAnsi="ＭＳ ゴシック"/>
          <w:lang w:eastAsia="ja-JP"/>
        </w:rPr>
        <w:t>Setup.exeをダブルクリックします。</w:t>
      </w:r>
    </w:p>
    <w:p w14:paraId="1E343FDA" w14:textId="77777777" w:rsidR="002416B0" w:rsidRPr="00E520ED" w:rsidRDefault="00427D57" w:rsidP="00C82E31">
      <w:pPr>
        <w:spacing w:line="220" w:lineRule="atLeast"/>
        <w:rPr>
          <w:rFonts w:hAnsi="ＭＳ ゴシック"/>
          <w:lang w:eastAsia="ja-JP"/>
        </w:rPr>
      </w:pPr>
      <w:r>
        <w:rPr>
          <w:rFonts w:hAnsi="ＭＳ ゴシック"/>
          <w:noProof/>
          <w:lang w:eastAsia="ja-JP" w:bidi="ar-SA"/>
        </w:rPr>
        <w:drawing>
          <wp:inline distT="0" distB="0" distL="0" distR="0" wp14:anchorId="202B5428" wp14:editId="394834F5">
            <wp:extent cx="1066800" cy="304800"/>
            <wp:effectExtent l="0" t="0" r="0" b="0"/>
            <wp:docPr id="4"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066800" cy="304800"/>
                    </a:xfrm>
                    <a:prstGeom prst="rect">
                      <a:avLst/>
                    </a:prstGeom>
                    <a:solidFill>
                      <a:srgbClr val="FFFFFF"/>
                    </a:solidFill>
                    <a:ln>
                      <a:noFill/>
                    </a:ln>
                  </pic:spPr>
                </pic:pic>
              </a:graphicData>
            </a:graphic>
          </wp:inline>
        </w:drawing>
      </w:r>
    </w:p>
    <w:p w14:paraId="558255E7" w14:textId="77777777" w:rsidR="002416B0" w:rsidRPr="00E520ED" w:rsidRDefault="002416B0" w:rsidP="00C82E31">
      <w:pPr>
        <w:spacing w:line="220" w:lineRule="atLeast"/>
        <w:rPr>
          <w:rFonts w:hAnsi="ＭＳ ゴシック"/>
        </w:rPr>
      </w:pPr>
    </w:p>
    <w:p w14:paraId="0426523E" w14:textId="77777777" w:rsidR="002416B0" w:rsidRDefault="002416B0" w:rsidP="0043364B">
      <w:pPr>
        <w:pStyle w:val="afe"/>
        <w:numPr>
          <w:ilvl w:val="0"/>
          <w:numId w:val="15"/>
        </w:numPr>
        <w:spacing w:line="220" w:lineRule="atLeast"/>
        <w:rPr>
          <w:rFonts w:hAnsi="ＭＳ ゴシック"/>
          <w:lang w:eastAsia="ja-JP"/>
        </w:rPr>
      </w:pPr>
      <w:bookmarkStart w:id="32" w:name="OLE_LINK1"/>
      <w:r>
        <w:rPr>
          <w:rFonts w:hAnsi="ＭＳ ゴシック" w:hint="eastAsia"/>
          <w:lang w:eastAsia="ja-JP"/>
        </w:rPr>
        <w:t>内容を確認し</w:t>
      </w:r>
      <w:r w:rsidRPr="002E5A76">
        <w:rPr>
          <w:rFonts w:hAnsi="ＭＳ ゴシック" w:hint="eastAsia"/>
          <w:lang w:eastAsia="ja-JP"/>
        </w:rPr>
        <w:t>「</w:t>
      </w:r>
      <w:r w:rsidRPr="002E5A76">
        <w:rPr>
          <w:rFonts w:hAnsi="ＭＳ ゴシック"/>
          <w:lang w:eastAsia="ja-JP"/>
        </w:rPr>
        <w:t>次へ</w:t>
      </w:r>
      <w:r w:rsidRPr="002E5A76">
        <w:rPr>
          <w:rFonts w:hAnsi="ＭＳ ゴシック" w:hint="eastAsia"/>
          <w:lang w:eastAsia="ja-JP"/>
        </w:rPr>
        <w:t>」</w:t>
      </w:r>
      <w:r w:rsidRPr="002E5A76">
        <w:rPr>
          <w:rFonts w:hAnsi="ＭＳ ゴシック"/>
          <w:lang w:eastAsia="ja-JP"/>
        </w:rPr>
        <w:t>をクリックします。</w:t>
      </w:r>
      <w:bookmarkEnd w:id="32"/>
    </w:p>
    <w:p w14:paraId="4D2DC766" w14:textId="77777777" w:rsidR="002416B0" w:rsidRPr="002E5A76" w:rsidRDefault="002416B0" w:rsidP="00AA2D96">
      <w:pPr>
        <w:pStyle w:val="afe"/>
        <w:spacing w:line="220" w:lineRule="atLeast"/>
        <w:ind w:left="360"/>
        <w:rPr>
          <w:rFonts w:hAnsi="ＭＳ ゴシック"/>
          <w:lang w:eastAsia="ja-JP"/>
        </w:rPr>
      </w:pPr>
      <w:r w:rsidRPr="002E5A76">
        <w:rPr>
          <w:rFonts w:hAnsi="ＭＳ ゴシック" w:hint="eastAsia"/>
          <w:lang w:eastAsia="ja-JP"/>
        </w:rPr>
        <w:t>「</w:t>
      </w:r>
      <w:r w:rsidRPr="002E5A76">
        <w:rPr>
          <w:rFonts w:hAnsi="ＭＳ ゴシック"/>
          <w:lang w:eastAsia="ja-JP"/>
        </w:rPr>
        <w:t>次へ</w:t>
      </w:r>
      <w:r w:rsidRPr="002E5A76">
        <w:rPr>
          <w:rFonts w:hAnsi="ＭＳ ゴシック" w:hint="eastAsia"/>
          <w:lang w:eastAsia="ja-JP"/>
        </w:rPr>
        <w:t>」</w:t>
      </w:r>
      <w:r w:rsidRPr="002E5A76">
        <w:rPr>
          <w:rFonts w:hAnsi="ＭＳ ゴシック"/>
          <w:lang w:eastAsia="ja-JP"/>
        </w:rPr>
        <w:t>をクリックします。</w:t>
      </w:r>
    </w:p>
    <w:p w14:paraId="70477AB4" w14:textId="77777777" w:rsidR="002416B0" w:rsidRPr="002E5A76" w:rsidRDefault="00427D57" w:rsidP="002E5A76">
      <w:pPr>
        <w:spacing w:line="220" w:lineRule="atLeast"/>
        <w:rPr>
          <w:rFonts w:hAnsi="ＭＳ ゴシック" w:cs="ＭＳ Ｐゴシック"/>
          <w:szCs w:val="21"/>
        </w:rPr>
      </w:pPr>
      <w:r>
        <w:rPr>
          <w:noProof/>
        </w:rPr>
        <mc:AlternateContent>
          <mc:Choice Requires="wps">
            <w:drawing>
              <wp:anchor distT="0" distB="0" distL="114300" distR="114300" simplePos="0" relativeHeight="251551232" behindDoc="0" locked="0" layoutInCell="1" allowOverlap="1" wp14:anchorId="22247E36" wp14:editId="6D0AA3F9">
                <wp:simplePos x="0" y="0"/>
                <wp:positionH relativeFrom="column">
                  <wp:posOffset>2564130</wp:posOffset>
                </wp:positionH>
                <wp:positionV relativeFrom="paragraph">
                  <wp:posOffset>2007870</wp:posOffset>
                </wp:positionV>
                <wp:extent cx="632460" cy="223520"/>
                <wp:effectExtent l="15240" t="21590" r="19050" b="21590"/>
                <wp:wrapNone/>
                <wp:docPr id="824" name="Rectangle 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2460" cy="223520"/>
                        </a:xfrm>
                        <a:prstGeom prst="rect">
                          <a:avLst/>
                        </a:prstGeom>
                        <a:noFill/>
                        <a:ln w="28440">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415C7DCF" id="Rectangle 60" o:spid="_x0000_s1026" style="position:absolute;left:0;text-align:left;margin-left:201.9pt;margin-top:158.1pt;width:49.8pt;height:17.6pt;z-index:251551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" filled="f" strokecolor="red" strokeweight=".79mm"/>
            </w:pict>
          </mc:Fallback>
        </mc:AlternateContent>
      </w:r>
      <w:r>
        <w:rPr>
          <w:noProof/>
          <w:lang w:eastAsia="ja-JP" w:bidi="ar-SA"/>
        </w:rPr>
        <w:drawing>
          <wp:inline distT="0" distB="0" distL="0" distR="0" wp14:anchorId="4C4176CD" wp14:editId="06776D52">
            <wp:extent cx="3962400" cy="2228850"/>
            <wp:effectExtent l="19050" t="19050" r="0" b="0"/>
            <wp:docPr id="5" name="図 9"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9" descr="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962400" cy="2228850"/>
                    </a:xfrm>
                    <a:prstGeom prst="rect">
                      <a:avLst/>
                    </a:prstGeom>
                    <a:noFill/>
                    <a:ln w="6350" cmpd="sng">
                      <a:solidFill>
                        <a:srgbClr val="000000"/>
                      </a:solidFill>
                      <a:miter lim="800000"/>
                      <a:headEnd/>
                      <a:tailEnd/>
                    </a:ln>
                    <a:effectLst/>
                  </pic:spPr>
                </pic:pic>
              </a:graphicData>
            </a:graphic>
          </wp:inline>
        </w:drawing>
      </w:r>
    </w:p>
    <w:p w14:paraId="013B45C1" w14:textId="77777777" w:rsidR="002416B0" w:rsidRPr="00E520ED" w:rsidRDefault="002416B0" w:rsidP="00C82E31">
      <w:pPr>
        <w:spacing w:line="220" w:lineRule="atLeast"/>
        <w:rPr>
          <w:rFonts w:hAnsi="ＭＳ ゴシック" w:cs="ＭＳ Ｐゴシック"/>
          <w:szCs w:val="21"/>
        </w:rPr>
      </w:pPr>
    </w:p>
    <w:p w14:paraId="59EFA20D" w14:textId="77777777" w:rsidR="00FF5755" w:rsidRDefault="00FF5755" w:rsidP="00AA2D96">
      <w:pPr>
        <w:pStyle w:val="afe"/>
        <w:spacing w:line="220" w:lineRule="atLeast"/>
        <w:ind w:left="360"/>
        <w:rPr>
          <w:lang w:eastAsia="ja-JP"/>
        </w:rPr>
      </w:pPr>
      <w:r>
        <w:rPr>
          <w:rFonts w:hint="eastAsia"/>
          <w:lang w:eastAsia="ja-JP"/>
        </w:rPr>
        <w:t>ソフトウェア</w:t>
      </w:r>
      <w:r w:rsidR="002416B0">
        <w:rPr>
          <w:lang w:eastAsia="ja-JP"/>
        </w:rPr>
        <w:t>使用許諾契約書を確認</w:t>
      </w:r>
      <w:r w:rsidR="002416B0">
        <w:rPr>
          <w:rFonts w:hint="eastAsia"/>
          <w:lang w:eastAsia="ja-JP"/>
        </w:rPr>
        <w:t>し</w:t>
      </w:r>
      <w:r w:rsidR="002416B0">
        <w:rPr>
          <w:lang w:eastAsia="ja-JP"/>
        </w:rPr>
        <w:t>、問題なければ</w:t>
      </w:r>
      <w:r>
        <w:rPr>
          <w:lang w:eastAsia="ja-JP"/>
        </w:rPr>
        <w:t>「</w:t>
      </w:r>
      <w:r w:rsidR="00AE64D7">
        <w:rPr>
          <w:lang w:eastAsia="ja-JP"/>
        </w:rPr>
        <w:t>同意</w:t>
      </w:r>
      <w:r w:rsidR="00AE64D7">
        <w:rPr>
          <w:rFonts w:hint="eastAsia"/>
          <w:lang w:eastAsia="ja-JP"/>
        </w:rPr>
        <w:t>する</w:t>
      </w:r>
      <w:r w:rsidR="00AE64D7">
        <w:rPr>
          <w:lang w:eastAsia="ja-JP"/>
        </w:rPr>
        <w:t>」</w:t>
      </w:r>
      <w:r w:rsidR="00AE64D7">
        <w:rPr>
          <w:rFonts w:hint="eastAsia"/>
          <w:lang w:eastAsia="ja-JP"/>
        </w:rPr>
        <w:t>を選択し</w:t>
      </w:r>
      <w:r w:rsidR="002416B0" w:rsidRPr="00E520ED">
        <w:rPr>
          <w:lang w:eastAsia="ja-JP"/>
        </w:rPr>
        <w:t>、</w:t>
      </w:r>
    </w:p>
    <w:p w14:paraId="5928BB9E" w14:textId="77777777" w:rsidR="002416B0" w:rsidRPr="002E5A76" w:rsidRDefault="002416B0" w:rsidP="00AA2D96">
      <w:pPr>
        <w:pStyle w:val="afe"/>
        <w:spacing w:line="220" w:lineRule="atLeast"/>
        <w:ind w:left="360"/>
        <w:rPr>
          <w:rFonts w:hAnsi="ＭＳ ゴシック"/>
          <w:lang w:eastAsia="ja-JP"/>
        </w:rPr>
      </w:pPr>
      <w:r w:rsidRPr="00E520ED">
        <w:rPr>
          <w:lang w:eastAsia="ja-JP"/>
        </w:rPr>
        <w:t>「次へ」をクリックします。</w:t>
      </w:r>
    </w:p>
    <w:p w14:paraId="0AB27B1D" w14:textId="77777777" w:rsidR="002416B0" w:rsidRDefault="00427D57" w:rsidP="00C82E31">
      <w:pPr>
        <w:spacing w:line="220" w:lineRule="atLeast"/>
        <w:rPr>
          <w:lang w:eastAsia="ja-JP"/>
        </w:rPr>
      </w:pPr>
      <w:r>
        <w:rPr>
          <w:rFonts w:hAnsi="ＭＳ ゴシック"/>
          <w:noProof/>
          <w:szCs w:val="21"/>
        </w:rPr>
        <mc:AlternateContent>
          <mc:Choice Requires="wps">
            <w:drawing>
              <wp:anchor distT="0" distB="0" distL="114300" distR="114300" simplePos="0" relativeHeight="251531776" behindDoc="0" locked="0" layoutInCell="1" allowOverlap="1" wp14:anchorId="2EA983E9" wp14:editId="38364010">
                <wp:simplePos x="0" y="0"/>
                <wp:positionH relativeFrom="column">
                  <wp:posOffset>104140</wp:posOffset>
                </wp:positionH>
                <wp:positionV relativeFrom="paragraph">
                  <wp:posOffset>1554480</wp:posOffset>
                </wp:positionV>
                <wp:extent cx="844550" cy="147320"/>
                <wp:effectExtent l="22225" t="17145" r="19050" b="16510"/>
                <wp:wrapNone/>
                <wp:docPr id="823" name="Rectangle 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44550" cy="147320"/>
                        </a:xfrm>
                        <a:prstGeom prst="rect">
                          <a:avLst/>
                        </a:prstGeom>
                        <a:noFill/>
                        <a:ln w="28440">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458AAD23" id="Rectangle 38" o:spid="_x0000_s1026" style="position:absolute;left:0;text-align:left;margin-left:8.2pt;margin-top:122.4pt;width:66.5pt;height:11.6pt;z-index:251531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" filled="f" strokecolor="red" strokeweight=".79mm"/>
            </w:pict>
          </mc:Fallback>
        </mc:AlternateContent>
      </w:r>
      <w:r>
        <w:rPr>
          <w:rFonts w:hAnsi="ＭＳ ゴシック" w:cs="ＭＳ Ｐゴシック"/>
          <w:noProof/>
          <w:szCs w:val="21"/>
        </w:rPr>
        <mc:AlternateContent>
          <mc:Choice Requires="wps">
            <w:drawing>
              <wp:anchor distT="0" distB="0" distL="114300" distR="114300" simplePos="0" relativeHeight="251552256" behindDoc="0" locked="0" layoutInCell="1" allowOverlap="1" wp14:anchorId="1444650E" wp14:editId="1EE58941">
                <wp:simplePos x="0" y="0"/>
                <wp:positionH relativeFrom="column">
                  <wp:posOffset>2573655</wp:posOffset>
                </wp:positionH>
                <wp:positionV relativeFrom="paragraph">
                  <wp:posOffset>2012950</wp:posOffset>
                </wp:positionV>
                <wp:extent cx="641985" cy="223520"/>
                <wp:effectExtent l="15240" t="18415" r="19050" b="15240"/>
                <wp:wrapNone/>
                <wp:docPr id="822" name="Rectangle 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1985" cy="223520"/>
                        </a:xfrm>
                        <a:prstGeom prst="rect">
                          <a:avLst/>
                        </a:prstGeom>
                        <a:noFill/>
                        <a:ln w="28440">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67C580F0" id="Rectangle 61" o:spid="_x0000_s1026" style="position:absolute;left:0;text-align:left;margin-left:202.65pt;margin-top:158.5pt;width:50.55pt;height:17.6pt;z-index:251552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" filled="f" strokecolor="red" strokeweight=".79mm"/>
            </w:pict>
          </mc:Fallback>
        </mc:AlternateContent>
      </w:r>
      <w:r>
        <w:rPr>
          <w:rFonts w:hAnsi="ＭＳ ゴシック" w:cs="ＭＳ Ｐゴシック"/>
          <w:noProof/>
          <w:szCs w:val="21"/>
          <w:lang w:eastAsia="ja-JP" w:bidi="ar-SA"/>
        </w:rPr>
        <w:drawing>
          <wp:inline distT="0" distB="0" distL="0" distR="0" wp14:anchorId="66CF3ACF" wp14:editId="370FF9E1">
            <wp:extent cx="3962400" cy="2228850"/>
            <wp:effectExtent l="19050" t="19050" r="0" b="0"/>
            <wp:docPr id="6" name="図 10" descr="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0" descr="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962400" cy="2228850"/>
                    </a:xfrm>
                    <a:prstGeom prst="rect">
                      <a:avLst/>
                    </a:prstGeom>
                    <a:noFill/>
                    <a:ln w="6350" cmpd="sng">
                      <a:solidFill>
                        <a:srgbClr val="000000"/>
                      </a:solidFill>
                      <a:miter lim="800000"/>
                      <a:headEnd/>
                      <a:tailEnd/>
                    </a:ln>
                    <a:effectLst/>
                  </pic:spPr>
                </pic:pic>
              </a:graphicData>
            </a:graphic>
          </wp:inline>
        </w:drawing>
      </w:r>
      <w:r w:rsidR="002416B0">
        <w:rPr>
          <w:rFonts w:hAnsi="ＭＳ ゴシック" w:cs="ＭＳ Ｐゴシック" w:hint="eastAsia"/>
          <w:szCs w:val="21"/>
          <w:lang w:eastAsia="ja-JP"/>
        </w:rPr>
        <w:t xml:space="preserve">　　</w:t>
      </w:r>
      <w:r w:rsidR="002416B0">
        <w:rPr>
          <w:lang w:eastAsia="ja-JP"/>
        </w:rPr>
        <w:br w:type="page"/>
      </w:r>
    </w:p>
    <w:p w14:paraId="7C29AB6C" w14:textId="77777777" w:rsidR="002416B0" w:rsidRDefault="002416B0" w:rsidP="0043364B">
      <w:pPr>
        <w:pStyle w:val="afe"/>
        <w:numPr>
          <w:ilvl w:val="0"/>
          <w:numId w:val="15"/>
        </w:numPr>
        <w:spacing w:line="220" w:lineRule="atLeast"/>
        <w:rPr>
          <w:rFonts w:hAnsi="ＭＳ ゴシック"/>
          <w:lang w:eastAsia="ja-JP"/>
        </w:rPr>
      </w:pPr>
      <w:r>
        <w:rPr>
          <w:rFonts w:hAnsi="ＭＳ ゴシック" w:hint="eastAsia"/>
          <w:lang w:eastAsia="ja-JP"/>
        </w:rPr>
        <w:lastRenderedPageBreak/>
        <w:t>必要情報を入力します。</w:t>
      </w:r>
    </w:p>
    <w:p w14:paraId="65A24EA9" w14:textId="77777777" w:rsidR="002416B0" w:rsidRPr="002E5A76" w:rsidRDefault="002416B0" w:rsidP="00AA2D96">
      <w:pPr>
        <w:pStyle w:val="afe"/>
        <w:spacing w:line="220" w:lineRule="atLeast"/>
        <w:ind w:left="360"/>
        <w:rPr>
          <w:rFonts w:hAnsi="ＭＳ ゴシック"/>
          <w:lang w:eastAsia="ja-JP"/>
        </w:rPr>
      </w:pPr>
      <w:r w:rsidRPr="00E520ED">
        <w:rPr>
          <w:rFonts w:hAnsi="ＭＳ ゴシック"/>
          <w:lang w:eastAsia="ja-JP"/>
        </w:rPr>
        <w:t>任意のアクセスアカウント、パスワードを</w:t>
      </w:r>
      <w:r>
        <w:rPr>
          <w:rFonts w:hAnsi="ＭＳ ゴシック" w:hint="eastAsia"/>
          <w:lang w:eastAsia="ja-JP"/>
        </w:rPr>
        <w:t>入力</w:t>
      </w:r>
      <w:r w:rsidRPr="00E520ED">
        <w:rPr>
          <w:rFonts w:hAnsi="ＭＳ ゴシック"/>
          <w:lang w:eastAsia="ja-JP"/>
        </w:rPr>
        <w:t>し、「次へ」をクリックします。</w:t>
      </w:r>
    </w:p>
    <w:p w14:paraId="1EB09020" w14:textId="77777777" w:rsidR="002416B0" w:rsidRPr="00E520ED" w:rsidRDefault="00427D57" w:rsidP="00C82E31">
      <w:pPr>
        <w:spacing w:line="220" w:lineRule="atLeast"/>
        <w:rPr>
          <w:rFonts w:hAnsi="ＭＳ ゴシック" w:cs="ＭＳ Ｐゴシック"/>
          <w:szCs w:val="21"/>
        </w:rPr>
      </w:pPr>
      <w:r>
        <w:rPr>
          <w:rFonts w:hAnsi="ＭＳ ゴシック" w:cs="Times New Roman"/>
          <w:noProof/>
          <w:szCs w:val="21"/>
        </w:rPr>
        <mc:AlternateContent>
          <mc:Choice Requires="wps">
            <w:drawing>
              <wp:anchor distT="0" distB="0" distL="114300" distR="114300" simplePos="0" relativeHeight="251549184" behindDoc="0" locked="0" layoutInCell="1" allowOverlap="1" wp14:anchorId="7AF20F0A" wp14:editId="3337FED3">
                <wp:simplePos x="0" y="0"/>
                <wp:positionH relativeFrom="column">
                  <wp:posOffset>2600960</wp:posOffset>
                </wp:positionH>
                <wp:positionV relativeFrom="paragraph">
                  <wp:posOffset>2001520</wp:posOffset>
                </wp:positionV>
                <wp:extent cx="605155" cy="223520"/>
                <wp:effectExtent l="23495" t="19685" r="19050" b="23495"/>
                <wp:wrapNone/>
                <wp:docPr id="821" name="Rectangle 5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5155" cy="223520"/>
                        </a:xfrm>
                        <a:prstGeom prst="rect">
                          <a:avLst/>
                        </a:prstGeom>
                        <a:noFill/>
                        <a:ln w="28440">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64375199" id="Rectangle 58" o:spid="_x0000_s1026" style="position:absolute;left:0;text-align:left;margin-left:204.8pt;margin-top:157.6pt;width:47.65pt;height:17.6pt;z-index:251549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" filled="f" strokecolor="red" strokeweight=".79mm"/>
            </w:pict>
          </mc:Fallback>
        </mc:AlternateContent>
      </w:r>
      <w:r>
        <w:rPr>
          <w:rFonts w:hAnsi="ＭＳ ゴシック" w:cs="Times New Roman"/>
          <w:noProof/>
          <w:szCs w:val="21"/>
        </w:rPr>
        <mc:AlternateContent>
          <mc:Choice Requires="wps">
            <w:drawing>
              <wp:anchor distT="0" distB="0" distL="114300" distR="114300" simplePos="0" relativeHeight="251546112" behindDoc="0" locked="0" layoutInCell="1" allowOverlap="1" wp14:anchorId="0637B8CD" wp14:editId="22B94347">
                <wp:simplePos x="0" y="0"/>
                <wp:positionH relativeFrom="column">
                  <wp:posOffset>753110</wp:posOffset>
                </wp:positionH>
                <wp:positionV relativeFrom="paragraph">
                  <wp:posOffset>1490980</wp:posOffset>
                </wp:positionV>
                <wp:extent cx="3072130" cy="207010"/>
                <wp:effectExtent l="23495" t="23495" r="19050" b="17145"/>
                <wp:wrapNone/>
                <wp:docPr id="820" name="Rectangle 5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072130" cy="207010"/>
                        </a:xfrm>
                        <a:prstGeom prst="rect">
                          <a:avLst/>
                        </a:prstGeom>
                        <a:noFill/>
                        <a:ln w="28440">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08A83819" id="Rectangle 55" o:spid="_x0000_s1026" style="position:absolute;left:0;text-align:left;margin-left:59.3pt;margin-top:117.4pt;width:241.9pt;height:16.3pt;z-index:251546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" filled="f" strokecolor="red" strokeweight=".79mm"/>
            </w:pict>
          </mc:Fallback>
        </mc:AlternateContent>
      </w:r>
      <w:r>
        <w:rPr>
          <w:rFonts w:hAnsi="ＭＳ ゴシック" w:cs="Times New Roman"/>
          <w:noProof/>
          <w:szCs w:val="21"/>
        </w:rPr>
        <mc:AlternateContent>
          <mc:Choice Requires="wps">
            <w:drawing>
              <wp:anchor distT="0" distB="0" distL="114300" distR="114300" simplePos="0" relativeHeight="251533824" behindDoc="0" locked="0" layoutInCell="1" allowOverlap="1" wp14:anchorId="3856B41D" wp14:editId="714894A6">
                <wp:simplePos x="0" y="0"/>
                <wp:positionH relativeFrom="column">
                  <wp:posOffset>753110</wp:posOffset>
                </wp:positionH>
                <wp:positionV relativeFrom="paragraph">
                  <wp:posOffset>1152525</wp:posOffset>
                </wp:positionV>
                <wp:extent cx="3072130" cy="207010"/>
                <wp:effectExtent l="23495" t="18415" r="19050" b="22225"/>
                <wp:wrapNone/>
                <wp:docPr id="819" name="Rectangle 4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072130" cy="207010"/>
                        </a:xfrm>
                        <a:prstGeom prst="rect">
                          <a:avLst/>
                        </a:prstGeom>
                        <a:noFill/>
                        <a:ln w="28440">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678C0213" id="Rectangle 40" o:spid="_x0000_s1026" style="position:absolute;left:0;text-align:left;margin-left:59.3pt;margin-top:90.75pt;width:241.9pt;height:16.3pt;z-index:251533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" filled="f" strokecolor="red" strokeweight=".79mm"/>
            </w:pict>
          </mc:Fallback>
        </mc:AlternateContent>
      </w:r>
      <w:r>
        <w:rPr>
          <w:rFonts w:hAnsi="ＭＳ ゴシック" w:cs="Times New Roman"/>
          <w:noProof/>
          <w:szCs w:val="21"/>
        </w:rPr>
        <mc:AlternateContent>
          <mc:Choice Requires="wps">
            <w:drawing>
              <wp:anchor distT="0" distB="0" distL="114300" distR="114300" simplePos="0" relativeHeight="251532800" behindDoc="0" locked="0" layoutInCell="1" allowOverlap="1" wp14:anchorId="087B9586" wp14:editId="0823FAD8">
                <wp:simplePos x="0" y="0"/>
                <wp:positionH relativeFrom="column">
                  <wp:posOffset>762635</wp:posOffset>
                </wp:positionH>
                <wp:positionV relativeFrom="paragraph">
                  <wp:posOffset>832485</wp:posOffset>
                </wp:positionV>
                <wp:extent cx="3062605" cy="207010"/>
                <wp:effectExtent l="23495" t="22225" r="19050" b="18415"/>
                <wp:wrapNone/>
                <wp:docPr id="818" name="Rectangle 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062605" cy="207010"/>
                        </a:xfrm>
                        <a:prstGeom prst="rect">
                          <a:avLst/>
                        </a:prstGeom>
                        <a:noFill/>
                        <a:ln w="28440">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6596FB61" id="Rectangle 39" o:spid="_x0000_s1026" style="position:absolute;left:0;text-align:left;margin-left:60.05pt;margin-top:65.55pt;width:241.15pt;height:16.3pt;z-index:251532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" filled="f" strokecolor="red" strokeweight=".79mm"/>
            </w:pict>
          </mc:Fallback>
        </mc:AlternateContent>
      </w:r>
      <w:r>
        <w:rPr>
          <w:rFonts w:hAnsi="ＭＳ ゴシック" w:cs="ＭＳ Ｐゴシック"/>
          <w:noProof/>
          <w:szCs w:val="21"/>
          <w:lang w:eastAsia="ja-JP" w:bidi="ar-SA"/>
        </w:rPr>
        <w:drawing>
          <wp:inline distT="0" distB="0" distL="0" distR="0" wp14:anchorId="675AD6AE" wp14:editId="22EAC37B">
            <wp:extent cx="3962400" cy="2228850"/>
            <wp:effectExtent l="19050" t="19050" r="0" b="0"/>
            <wp:docPr id="7" name="図 11" descr="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1" descr="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962400" cy="2228850"/>
                    </a:xfrm>
                    <a:prstGeom prst="rect">
                      <a:avLst/>
                    </a:prstGeom>
                    <a:noFill/>
                    <a:ln w="6350" cmpd="sng">
                      <a:solidFill>
                        <a:srgbClr val="000000"/>
                      </a:solidFill>
                      <a:miter lim="800000"/>
                      <a:headEnd/>
                      <a:tailEnd/>
                    </a:ln>
                    <a:effectLst/>
                  </pic:spPr>
                </pic:pic>
              </a:graphicData>
            </a:graphic>
          </wp:inline>
        </w:drawing>
      </w:r>
    </w:p>
    <w:p w14:paraId="7695D039" w14:textId="77777777" w:rsidR="002416B0" w:rsidRPr="001733E1" w:rsidRDefault="002416B0" w:rsidP="00C82E31">
      <w:pPr>
        <w:spacing w:line="220" w:lineRule="atLeast"/>
        <w:rPr>
          <w:rFonts w:hAnsi="ＭＳ ゴシック"/>
          <w:b/>
          <w:u w:val="single"/>
          <w:lang w:eastAsia="ja-JP"/>
        </w:rPr>
      </w:pPr>
      <w:r w:rsidRPr="001733E1">
        <w:rPr>
          <w:rFonts w:hAnsi="ＭＳ ゴシック"/>
          <w:b/>
          <w:u w:val="single"/>
          <w:lang w:eastAsia="ja-JP"/>
        </w:rPr>
        <w:t>アクセスアカウント、パスワードは</w:t>
      </w:r>
      <w:r w:rsidR="001733E1" w:rsidRPr="001733E1">
        <w:rPr>
          <w:rFonts w:hAnsi="ＭＳ ゴシック" w:hint="eastAsia"/>
          <w:b/>
          <w:u w:val="single"/>
          <w:lang w:eastAsia="ja-JP"/>
        </w:rPr>
        <w:t>「5-2.LogVillagePSのセットアップ」</w:t>
      </w:r>
      <w:r w:rsidRPr="001733E1">
        <w:rPr>
          <w:rFonts w:hAnsi="ＭＳ ゴシック"/>
          <w:b/>
          <w:u w:val="single"/>
          <w:lang w:eastAsia="ja-JP"/>
        </w:rPr>
        <w:t>時</w:t>
      </w:r>
      <w:r w:rsidR="001733E1" w:rsidRPr="001733E1">
        <w:rPr>
          <w:rFonts w:hAnsi="ＭＳ ゴシック" w:hint="eastAsia"/>
          <w:b/>
          <w:u w:val="single"/>
          <w:lang w:eastAsia="ja-JP"/>
        </w:rPr>
        <w:t>で</w:t>
      </w:r>
      <w:r w:rsidRPr="001733E1">
        <w:rPr>
          <w:rFonts w:hAnsi="ＭＳ ゴシック"/>
          <w:b/>
          <w:u w:val="single"/>
          <w:lang w:eastAsia="ja-JP"/>
        </w:rPr>
        <w:t>必要になりますので、大切に保管</w:t>
      </w:r>
      <w:r w:rsidR="001733E1" w:rsidRPr="001733E1">
        <w:rPr>
          <w:rFonts w:hAnsi="ＭＳ ゴシック" w:hint="eastAsia"/>
          <w:b/>
          <w:u w:val="single"/>
          <w:lang w:eastAsia="ja-JP"/>
        </w:rPr>
        <w:t>下さい</w:t>
      </w:r>
      <w:r w:rsidRPr="001733E1">
        <w:rPr>
          <w:rFonts w:hAnsi="ＭＳ ゴシック"/>
          <w:b/>
          <w:u w:val="single"/>
          <w:lang w:eastAsia="ja-JP"/>
        </w:rPr>
        <w:t>。</w:t>
      </w:r>
    </w:p>
    <w:p w14:paraId="6C62082D" w14:textId="77777777" w:rsidR="002416B0" w:rsidRPr="001733E1" w:rsidRDefault="001733E1" w:rsidP="00C82E31">
      <w:pPr>
        <w:spacing w:line="220" w:lineRule="atLeast"/>
        <w:rPr>
          <w:rFonts w:hAnsi="ＭＳ ゴシック"/>
          <w:b/>
          <w:u w:val="single"/>
          <w:lang w:eastAsia="ja-JP"/>
        </w:rPr>
      </w:pPr>
      <w:r w:rsidRPr="001733E1">
        <w:rPr>
          <w:rFonts w:hAnsi="ＭＳ ゴシック" w:hint="eastAsia"/>
          <w:b/>
          <w:u w:val="single"/>
          <w:lang w:eastAsia="ja-JP"/>
        </w:rPr>
        <w:t>忘れると、</w:t>
      </w:r>
      <w:proofErr w:type="spellStart"/>
      <w:r w:rsidRPr="001733E1">
        <w:rPr>
          <w:rFonts w:hAnsi="ＭＳ ゴシック" w:hint="eastAsia"/>
          <w:b/>
          <w:u w:val="single"/>
          <w:lang w:eastAsia="ja-JP"/>
        </w:rPr>
        <w:t>LogVillagePS</w:t>
      </w:r>
      <w:proofErr w:type="spellEnd"/>
      <w:r w:rsidRPr="001733E1">
        <w:rPr>
          <w:rFonts w:hAnsi="ＭＳ ゴシック" w:hint="eastAsia"/>
          <w:b/>
          <w:u w:val="single"/>
          <w:lang w:eastAsia="ja-JP"/>
        </w:rPr>
        <w:t>のセットアップが行えませんのでご注意下さい。</w:t>
      </w:r>
    </w:p>
    <w:p w14:paraId="07E08EBA" w14:textId="77777777" w:rsidR="001733E1" w:rsidRPr="00F8073A" w:rsidRDefault="001733E1" w:rsidP="00C82E31">
      <w:pPr>
        <w:spacing w:line="220" w:lineRule="atLeast"/>
        <w:rPr>
          <w:rFonts w:hAnsi="ＭＳ ゴシック"/>
          <w:lang w:eastAsia="ja-JP"/>
        </w:rPr>
      </w:pPr>
    </w:p>
    <w:p w14:paraId="4CD02A18" w14:textId="77777777" w:rsidR="002416B0" w:rsidRPr="00FF5755" w:rsidRDefault="00FF5755" w:rsidP="0043364B">
      <w:pPr>
        <w:pStyle w:val="afe"/>
        <w:numPr>
          <w:ilvl w:val="0"/>
          <w:numId w:val="15"/>
        </w:numPr>
        <w:spacing w:line="220" w:lineRule="atLeast"/>
        <w:rPr>
          <w:rFonts w:hAnsi="ＭＳ ゴシック"/>
          <w:lang w:eastAsia="ja-JP"/>
        </w:rPr>
      </w:pPr>
      <w:r>
        <w:rPr>
          <w:rFonts w:hAnsi="ＭＳ ゴシック" w:hint="eastAsia"/>
          <w:lang w:eastAsia="ja-JP"/>
        </w:rPr>
        <w:t>Webサーバ(Apache)、Webアプリケーション(PHP)プログラム一式のインストール先を指定します。</w:t>
      </w:r>
    </w:p>
    <w:p w14:paraId="68EBC138" w14:textId="77777777" w:rsidR="002416B0" w:rsidRPr="002E5A76" w:rsidRDefault="00B15716" w:rsidP="00AA2D96">
      <w:pPr>
        <w:pStyle w:val="afe"/>
        <w:spacing w:line="220" w:lineRule="atLeast"/>
        <w:ind w:left="360"/>
        <w:rPr>
          <w:rFonts w:hAnsi="ＭＳ ゴシック"/>
          <w:lang w:eastAsia="ja-JP"/>
        </w:rPr>
      </w:pPr>
      <w:proofErr w:type="spellStart"/>
      <w:r>
        <w:rPr>
          <w:rFonts w:hAnsi="ＭＳ ゴシック"/>
          <w:lang w:eastAsia="ja-JP"/>
        </w:rPr>
        <w:t>LogVillageMGR</w:t>
      </w:r>
      <w:proofErr w:type="spellEnd"/>
      <w:r w:rsidR="002416B0" w:rsidRPr="00E520ED">
        <w:rPr>
          <w:rFonts w:hAnsi="ＭＳ ゴシック"/>
          <w:lang w:eastAsia="ja-JP"/>
        </w:rPr>
        <w:t>プログラムのインストール</w:t>
      </w:r>
      <w:r w:rsidR="002416B0">
        <w:rPr>
          <w:rFonts w:hAnsi="ＭＳ ゴシック" w:hint="eastAsia"/>
          <w:lang w:eastAsia="ja-JP"/>
        </w:rPr>
        <w:t>先</w:t>
      </w:r>
      <w:r w:rsidR="002416B0" w:rsidRPr="00E520ED">
        <w:rPr>
          <w:rFonts w:hAnsi="ＭＳ ゴシック"/>
          <w:lang w:eastAsia="ja-JP"/>
        </w:rPr>
        <w:t>フォルダ</w:t>
      </w:r>
      <w:r w:rsidR="002416B0">
        <w:rPr>
          <w:rFonts w:hAnsi="ＭＳ ゴシック" w:hint="eastAsia"/>
          <w:lang w:eastAsia="ja-JP"/>
        </w:rPr>
        <w:t>を変更しない場合は</w:t>
      </w:r>
      <w:r w:rsidR="002416B0" w:rsidRPr="00E520ED">
        <w:rPr>
          <w:rFonts w:hAnsi="ＭＳ ゴシック"/>
          <w:lang w:eastAsia="ja-JP"/>
        </w:rPr>
        <w:t>「次へ」をクリックします。</w:t>
      </w:r>
    </w:p>
    <w:p w14:paraId="37606DC4" w14:textId="77777777" w:rsidR="002416B0" w:rsidRPr="00E520ED" w:rsidRDefault="002416B0" w:rsidP="002E5A76">
      <w:pPr>
        <w:spacing w:line="220" w:lineRule="atLeast"/>
        <w:ind w:leftChars="220" w:left="425"/>
        <w:rPr>
          <w:rFonts w:hAnsi="ＭＳ ゴシック"/>
          <w:lang w:eastAsia="ja-JP"/>
        </w:rPr>
      </w:pPr>
      <w:r>
        <w:rPr>
          <w:rFonts w:hAnsi="ＭＳ ゴシック"/>
          <w:lang w:eastAsia="ja-JP"/>
        </w:rPr>
        <w:t>インストール先を変更する場合は、参照</w:t>
      </w:r>
      <w:r>
        <w:rPr>
          <w:rFonts w:hAnsi="ＭＳ ゴシック" w:hint="eastAsia"/>
          <w:lang w:eastAsia="ja-JP"/>
        </w:rPr>
        <w:t>からインストール先</w:t>
      </w:r>
      <w:r>
        <w:rPr>
          <w:rFonts w:hAnsi="ＭＳ ゴシック"/>
          <w:lang w:eastAsia="ja-JP"/>
        </w:rPr>
        <w:t>フォルダを指定</w:t>
      </w:r>
      <w:r w:rsidRPr="00E520ED">
        <w:rPr>
          <w:rFonts w:hAnsi="ＭＳ ゴシック"/>
          <w:lang w:eastAsia="ja-JP"/>
        </w:rPr>
        <w:t>後、「次へ」をクリックします。</w:t>
      </w:r>
    </w:p>
    <w:p w14:paraId="095FCBAD" w14:textId="77777777" w:rsidR="002416B0" w:rsidRPr="00E520ED" w:rsidRDefault="00427D57" w:rsidP="00C82E31">
      <w:pPr>
        <w:spacing w:line="220" w:lineRule="atLeast"/>
        <w:rPr>
          <w:rFonts w:hAnsi="ＭＳ ゴシック" w:cs="ＭＳ Ｐゴシック"/>
          <w:szCs w:val="21"/>
          <w:lang w:eastAsia="ja-JP"/>
        </w:rPr>
      </w:pPr>
      <w:r>
        <w:rPr>
          <w:rFonts w:hAnsi="ＭＳ ゴシック" w:cs="Times New Roman"/>
          <w:noProof/>
          <w:szCs w:val="22"/>
        </w:rPr>
        <mc:AlternateContent>
          <mc:Choice Requires="wps">
            <w:drawing>
              <wp:anchor distT="0" distB="0" distL="114300" distR="114300" simplePos="0" relativeHeight="251534848" behindDoc="0" locked="0" layoutInCell="1" allowOverlap="1" wp14:anchorId="2359F93D" wp14:editId="4DBB4B70">
                <wp:simplePos x="0" y="0"/>
                <wp:positionH relativeFrom="column">
                  <wp:posOffset>2606675</wp:posOffset>
                </wp:positionH>
                <wp:positionV relativeFrom="paragraph">
                  <wp:posOffset>2003425</wp:posOffset>
                </wp:positionV>
                <wp:extent cx="618490" cy="223520"/>
                <wp:effectExtent l="19685" t="23495" r="19050" b="19685"/>
                <wp:wrapNone/>
                <wp:docPr id="817" name="Rectangle 4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18490" cy="223520"/>
                        </a:xfrm>
                        <a:prstGeom prst="rect">
                          <a:avLst/>
                        </a:prstGeom>
                        <a:noFill/>
                        <a:ln w="28440">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628C8B23" id="Rectangle 41" o:spid="_x0000_s1026" style="position:absolute;left:0;text-align:left;margin-left:205.25pt;margin-top:157.75pt;width:48.7pt;height:17.6pt;z-index:251534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" filled="f" strokecolor="red" strokeweight=".79mm"/>
            </w:pict>
          </mc:Fallback>
        </mc:AlternateContent>
      </w:r>
      <w:r>
        <w:rPr>
          <w:rFonts w:hAnsi="ＭＳ ゴシック" w:cs="ＭＳ Ｐゴシック"/>
          <w:noProof/>
          <w:szCs w:val="21"/>
          <w:lang w:eastAsia="ja-JP" w:bidi="ar-SA"/>
        </w:rPr>
        <w:drawing>
          <wp:inline distT="0" distB="0" distL="0" distR="0" wp14:anchorId="2549DCF5" wp14:editId="1DAE719B">
            <wp:extent cx="3962400" cy="2228850"/>
            <wp:effectExtent l="19050" t="19050" r="0" b="0"/>
            <wp:docPr id="8" name="図 12" descr="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2" descr="4"/>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962400" cy="2228850"/>
                    </a:xfrm>
                    <a:prstGeom prst="rect">
                      <a:avLst/>
                    </a:prstGeom>
                    <a:noFill/>
                    <a:ln w="6350" cmpd="sng">
                      <a:solidFill>
                        <a:srgbClr val="000000"/>
                      </a:solidFill>
                      <a:miter lim="800000"/>
                      <a:headEnd/>
                      <a:tailEnd/>
                    </a:ln>
                    <a:effectLst/>
                  </pic:spPr>
                </pic:pic>
              </a:graphicData>
            </a:graphic>
          </wp:inline>
        </w:drawing>
      </w:r>
    </w:p>
    <w:p w14:paraId="3B156CA9" w14:textId="77777777" w:rsidR="002416B0" w:rsidRPr="00E520ED" w:rsidRDefault="002416B0" w:rsidP="00C82E31">
      <w:pPr>
        <w:spacing w:line="220" w:lineRule="atLeast"/>
        <w:rPr>
          <w:rFonts w:hAnsi="ＭＳ ゴシック"/>
        </w:rPr>
      </w:pPr>
    </w:p>
    <w:p w14:paraId="3FF66DCE" w14:textId="77777777" w:rsidR="002416B0" w:rsidRPr="00E520ED" w:rsidRDefault="002416B0" w:rsidP="00C82E31">
      <w:pPr>
        <w:spacing w:line="220" w:lineRule="atLeast"/>
        <w:rPr>
          <w:rFonts w:hAnsi="ＭＳ ゴシック"/>
        </w:rPr>
      </w:pPr>
    </w:p>
    <w:p w14:paraId="6BDF4C94" w14:textId="77777777" w:rsidR="002416B0" w:rsidRPr="00E520ED" w:rsidRDefault="002416B0" w:rsidP="00522703">
      <w:pPr>
        <w:widowControl/>
        <w:spacing w:line="220" w:lineRule="atLeast"/>
        <w:ind w:leftChars="147" w:left="284"/>
        <w:rPr>
          <w:rFonts w:hAnsi="ＭＳ ゴシック"/>
          <w:szCs w:val="21"/>
          <w:lang w:eastAsia="ja-JP"/>
        </w:rPr>
      </w:pPr>
      <w:r w:rsidRPr="00E520ED">
        <w:rPr>
          <w:rFonts w:hAnsi="ＭＳ ゴシック"/>
          <w:szCs w:val="21"/>
          <w:lang w:eastAsia="ja-JP"/>
        </w:rPr>
        <w:br w:type="page"/>
      </w:r>
      <w:proofErr w:type="spellStart"/>
      <w:r w:rsidR="00522703">
        <w:rPr>
          <w:rFonts w:hAnsi="ＭＳ ゴシック" w:hint="eastAsia"/>
          <w:szCs w:val="21"/>
          <w:lang w:eastAsia="ja-JP"/>
        </w:rPr>
        <w:lastRenderedPageBreak/>
        <w:t>LogVillage</w:t>
      </w:r>
      <w:proofErr w:type="spellEnd"/>
      <w:r w:rsidR="00522703">
        <w:rPr>
          <w:rFonts w:hAnsi="ＭＳ ゴシック" w:hint="eastAsia"/>
          <w:szCs w:val="21"/>
          <w:lang w:eastAsia="ja-JP"/>
        </w:rPr>
        <w:t>マネージャとポーリングサーバ間のファイル転送の際に使用するspoolフォルダの場所を指定します。このspoolフォルダは最大で</w:t>
      </w:r>
      <w:r w:rsidR="00184D04">
        <w:rPr>
          <w:rFonts w:hAnsi="ＭＳ ゴシック"/>
          <w:szCs w:val="21"/>
          <w:lang w:eastAsia="ja-JP"/>
        </w:rPr>
        <w:t>2</w:t>
      </w:r>
      <w:r w:rsidR="00522703">
        <w:rPr>
          <w:rFonts w:hAnsi="ＭＳ ゴシック" w:hint="eastAsia"/>
          <w:szCs w:val="21"/>
          <w:lang w:eastAsia="ja-JP"/>
        </w:rPr>
        <w:t>GB</w:t>
      </w:r>
      <w:r w:rsidR="00C70FF2">
        <w:rPr>
          <w:rFonts w:hAnsi="ＭＳ ゴシック" w:hint="eastAsia"/>
          <w:szCs w:val="21"/>
          <w:lang w:eastAsia="ja-JP"/>
        </w:rPr>
        <w:t>の容量となり</w:t>
      </w:r>
      <w:r w:rsidR="00522703">
        <w:rPr>
          <w:rFonts w:hAnsi="ＭＳ ゴシック" w:hint="eastAsia"/>
          <w:szCs w:val="21"/>
          <w:lang w:eastAsia="ja-JP"/>
        </w:rPr>
        <w:t>ます。</w:t>
      </w:r>
    </w:p>
    <w:p w14:paraId="7089B450" w14:textId="77777777" w:rsidR="002416B0" w:rsidRPr="002E5A76" w:rsidRDefault="002416B0" w:rsidP="001527E0">
      <w:pPr>
        <w:pStyle w:val="afe"/>
        <w:spacing w:line="220" w:lineRule="atLeast"/>
        <w:ind w:left="0" w:firstLineChars="150" w:firstLine="290"/>
        <w:rPr>
          <w:rFonts w:hAnsi="ＭＳ ゴシック"/>
          <w:lang w:eastAsia="ja-JP"/>
        </w:rPr>
      </w:pPr>
      <w:r w:rsidRPr="00E520ED">
        <w:rPr>
          <w:rFonts w:hAnsi="ＭＳ ゴシック" w:hint="eastAsia"/>
          <w:lang w:eastAsia="ja-JP"/>
        </w:rPr>
        <w:t>spool</w:t>
      </w:r>
      <w:r w:rsidRPr="00E520ED">
        <w:rPr>
          <w:rFonts w:hAnsi="ＭＳ ゴシック"/>
          <w:lang w:eastAsia="ja-JP"/>
        </w:rPr>
        <w:t>のインストール</w:t>
      </w:r>
      <w:r>
        <w:rPr>
          <w:rFonts w:hAnsi="ＭＳ ゴシック" w:hint="eastAsia"/>
          <w:lang w:eastAsia="ja-JP"/>
        </w:rPr>
        <w:t>先</w:t>
      </w:r>
      <w:r w:rsidRPr="00E520ED">
        <w:rPr>
          <w:rFonts w:hAnsi="ＭＳ ゴシック"/>
          <w:lang w:eastAsia="ja-JP"/>
        </w:rPr>
        <w:t>フォルダ</w:t>
      </w:r>
      <w:r>
        <w:rPr>
          <w:rFonts w:hAnsi="ＭＳ ゴシック" w:hint="eastAsia"/>
          <w:lang w:eastAsia="ja-JP"/>
        </w:rPr>
        <w:t>を変更しない場合は</w:t>
      </w:r>
      <w:r w:rsidRPr="00E520ED">
        <w:rPr>
          <w:rFonts w:hAnsi="ＭＳ ゴシック"/>
          <w:lang w:eastAsia="ja-JP"/>
        </w:rPr>
        <w:t>「次へ」をクリックします。</w:t>
      </w:r>
    </w:p>
    <w:p w14:paraId="6DD7464A" w14:textId="77777777" w:rsidR="008C2D70" w:rsidRDefault="002416B0" w:rsidP="008C2D70">
      <w:pPr>
        <w:spacing w:line="220" w:lineRule="atLeast"/>
        <w:ind w:leftChars="147" w:left="284"/>
        <w:rPr>
          <w:rFonts w:hAnsi="ＭＳ ゴシック"/>
          <w:lang w:eastAsia="ja-JP"/>
        </w:rPr>
      </w:pPr>
      <w:r w:rsidRPr="002E5A76">
        <w:rPr>
          <w:rFonts w:hAnsi="ＭＳ ゴシック" w:hint="eastAsia"/>
          <w:lang w:eastAsia="ja-JP"/>
        </w:rPr>
        <w:t>インストール先を変更する場合は、参照からインストール先フォルダを指定後、「次へ」をクリックします。</w:t>
      </w:r>
    </w:p>
    <w:p w14:paraId="76B06E01" w14:textId="77777777" w:rsidR="002416B0" w:rsidRPr="00E520ED" w:rsidRDefault="00427D57" w:rsidP="00C82E31">
      <w:pPr>
        <w:spacing w:line="220" w:lineRule="atLeast"/>
        <w:rPr>
          <w:rFonts w:hAnsi="ＭＳ ゴシック"/>
          <w:lang w:eastAsia="ja-JP"/>
        </w:rPr>
      </w:pPr>
      <w:r>
        <w:rPr>
          <w:rFonts w:hAnsi="ＭＳ ゴシック"/>
          <w:noProof/>
        </w:rPr>
        <mc:AlternateContent>
          <mc:Choice Requires="wps">
            <w:drawing>
              <wp:anchor distT="0" distB="0" distL="114300" distR="114300" simplePos="0" relativeHeight="251550208" behindDoc="0" locked="0" layoutInCell="1" allowOverlap="1" wp14:anchorId="48490F8A" wp14:editId="35E5FEDE">
                <wp:simplePos x="0" y="0"/>
                <wp:positionH relativeFrom="column">
                  <wp:posOffset>2525395</wp:posOffset>
                </wp:positionH>
                <wp:positionV relativeFrom="paragraph">
                  <wp:posOffset>2003425</wp:posOffset>
                </wp:positionV>
                <wp:extent cx="735330" cy="223520"/>
                <wp:effectExtent l="14605" t="19050" r="21590" b="14605"/>
                <wp:wrapNone/>
                <wp:docPr id="816" name="Rectangle 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35330" cy="223520"/>
                        </a:xfrm>
                        <a:prstGeom prst="rect">
                          <a:avLst/>
                        </a:prstGeom>
                        <a:noFill/>
                        <a:ln w="28440">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29CCB6C0" id="Rectangle 59" o:spid="_x0000_s1026" style="position:absolute;left:0;text-align:left;margin-left:198.85pt;margin-top:157.75pt;width:57.9pt;height:17.6pt;z-index:251550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" filled="f" strokecolor="red" strokeweight=".79mm"/>
            </w:pict>
          </mc:Fallback>
        </mc:AlternateContent>
      </w:r>
      <w:r>
        <w:rPr>
          <w:rFonts w:hAnsi="ＭＳ ゴシック"/>
          <w:noProof/>
          <w:lang w:eastAsia="ja-JP" w:bidi="ar-SA"/>
        </w:rPr>
        <w:drawing>
          <wp:inline distT="0" distB="0" distL="0" distR="0" wp14:anchorId="536F6D67" wp14:editId="74C4F1B0">
            <wp:extent cx="3962400" cy="2228850"/>
            <wp:effectExtent l="19050" t="19050" r="0" b="0"/>
            <wp:docPr id="9" name="図 13" descr="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3" descr="5"/>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962400" cy="2228850"/>
                    </a:xfrm>
                    <a:prstGeom prst="rect">
                      <a:avLst/>
                    </a:prstGeom>
                    <a:noFill/>
                    <a:ln w="6350" cmpd="sng">
                      <a:solidFill>
                        <a:srgbClr val="000000"/>
                      </a:solidFill>
                      <a:miter lim="800000"/>
                      <a:headEnd/>
                      <a:tailEnd/>
                    </a:ln>
                    <a:effectLst/>
                  </pic:spPr>
                </pic:pic>
              </a:graphicData>
            </a:graphic>
          </wp:inline>
        </w:drawing>
      </w:r>
    </w:p>
    <w:p w14:paraId="69791692" w14:textId="77777777" w:rsidR="002416B0" w:rsidRPr="00E520ED" w:rsidRDefault="002416B0" w:rsidP="00C82E31">
      <w:pPr>
        <w:spacing w:line="220" w:lineRule="atLeast"/>
        <w:rPr>
          <w:rFonts w:hAnsi="ＭＳ ゴシック"/>
        </w:rPr>
      </w:pPr>
    </w:p>
    <w:p w14:paraId="6563C2C4" w14:textId="77777777" w:rsidR="001527E0" w:rsidRDefault="001527E0" w:rsidP="001527E0">
      <w:pPr>
        <w:pStyle w:val="afe"/>
        <w:spacing w:line="220" w:lineRule="atLeast"/>
        <w:ind w:left="284"/>
        <w:rPr>
          <w:rFonts w:hAnsi="ＭＳ ゴシック"/>
          <w:lang w:eastAsia="ja-JP"/>
        </w:rPr>
      </w:pPr>
      <w:r w:rsidRPr="00E520ED">
        <w:rPr>
          <w:rFonts w:hAnsi="ＭＳ ゴシック"/>
          <w:lang w:eastAsia="ja-JP"/>
        </w:rPr>
        <w:t>データベース</w:t>
      </w:r>
      <w:r>
        <w:rPr>
          <w:rFonts w:hAnsi="ＭＳ ゴシック" w:hint="eastAsia"/>
          <w:lang w:eastAsia="ja-JP"/>
        </w:rPr>
        <w:t>（MySQL</w:t>
      </w:r>
      <w:r w:rsidRPr="00E520ED">
        <w:rPr>
          <w:rFonts w:hAnsi="ＭＳ ゴシック" w:hint="eastAsia"/>
          <w:lang w:eastAsia="ja-JP"/>
        </w:rPr>
        <w:t>）</w:t>
      </w:r>
      <w:r w:rsidRPr="00E520ED">
        <w:rPr>
          <w:rFonts w:hAnsi="ＭＳ ゴシック"/>
          <w:lang w:eastAsia="ja-JP"/>
        </w:rPr>
        <w:t>の</w:t>
      </w:r>
      <w:r w:rsidRPr="002E5A76">
        <w:rPr>
          <w:rFonts w:hAnsi="ＭＳ ゴシック" w:hint="eastAsia"/>
          <w:lang w:eastAsia="ja-JP"/>
        </w:rPr>
        <w:t>インストール先</w:t>
      </w:r>
      <w:r>
        <w:rPr>
          <w:rFonts w:hAnsi="ＭＳ ゴシック" w:hint="eastAsia"/>
          <w:lang w:eastAsia="ja-JP"/>
        </w:rPr>
        <w:t>を指定します。</w:t>
      </w:r>
    </w:p>
    <w:p w14:paraId="3F33D057" w14:textId="77777777" w:rsidR="002416B0" w:rsidRPr="002E5A76" w:rsidRDefault="002416B0" w:rsidP="001527E0">
      <w:pPr>
        <w:pStyle w:val="afe"/>
        <w:spacing w:line="220" w:lineRule="atLeast"/>
        <w:ind w:left="284"/>
        <w:rPr>
          <w:rFonts w:hAnsi="ＭＳ ゴシック"/>
          <w:lang w:eastAsia="ja-JP"/>
        </w:rPr>
      </w:pPr>
      <w:r w:rsidRPr="002E5A76">
        <w:rPr>
          <w:rFonts w:hAnsi="ＭＳ ゴシック" w:hint="eastAsia"/>
          <w:lang w:eastAsia="ja-JP"/>
        </w:rPr>
        <w:t>変更しない場合は「次へ」をクリックします。</w:t>
      </w:r>
    </w:p>
    <w:p w14:paraId="41CC6C1A" w14:textId="77777777" w:rsidR="002416B0" w:rsidRDefault="002416B0" w:rsidP="001527E0">
      <w:pPr>
        <w:spacing w:line="220" w:lineRule="atLeast"/>
        <w:ind w:leftChars="147" w:left="284"/>
        <w:rPr>
          <w:rFonts w:hAnsi="ＭＳ ゴシック"/>
          <w:lang w:eastAsia="ja-JP"/>
        </w:rPr>
      </w:pPr>
      <w:r w:rsidRPr="002E5A76">
        <w:rPr>
          <w:rFonts w:hAnsi="ＭＳ ゴシック" w:hint="eastAsia"/>
          <w:lang w:eastAsia="ja-JP"/>
        </w:rPr>
        <w:t>インストール先を変更する場合は、参照からインストール先フォルダを指定後、「次へ」をクリックします。</w:t>
      </w:r>
    </w:p>
    <w:p w14:paraId="5A5BFAC2" w14:textId="77777777" w:rsidR="002416B0" w:rsidRPr="00E520ED" w:rsidRDefault="00427D57" w:rsidP="00C82E31">
      <w:pPr>
        <w:spacing w:line="220" w:lineRule="atLeast"/>
        <w:rPr>
          <w:rFonts w:hAnsi="ＭＳ ゴシック"/>
          <w:lang w:eastAsia="ja-JP"/>
        </w:rPr>
      </w:pPr>
      <w:r>
        <w:rPr>
          <w:rFonts w:hAnsi="ＭＳ ゴシック"/>
          <w:noProof/>
        </w:rPr>
        <mc:AlternateContent>
          <mc:Choice Requires="wps">
            <w:drawing>
              <wp:anchor distT="0" distB="0" distL="114300" distR="114300" simplePos="0" relativeHeight="251535872" behindDoc="0" locked="0" layoutInCell="1" allowOverlap="1" wp14:anchorId="4278F502" wp14:editId="355C222C">
                <wp:simplePos x="0" y="0"/>
                <wp:positionH relativeFrom="column">
                  <wp:posOffset>2557780</wp:posOffset>
                </wp:positionH>
                <wp:positionV relativeFrom="paragraph">
                  <wp:posOffset>2007235</wp:posOffset>
                </wp:positionV>
                <wp:extent cx="692150" cy="223520"/>
                <wp:effectExtent l="18415" t="21590" r="22860" b="21590"/>
                <wp:wrapNone/>
                <wp:docPr id="815" name="Rectangle 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92150" cy="223520"/>
                        </a:xfrm>
                        <a:prstGeom prst="rect">
                          <a:avLst/>
                        </a:prstGeom>
                        <a:noFill/>
                        <a:ln w="28440">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7ED6F34E" id="Rectangle 42" o:spid="_x0000_s1026" style="position:absolute;left:0;text-align:left;margin-left:201.4pt;margin-top:158.05pt;width:54.5pt;height:17.6pt;z-index:251535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" filled="f" strokecolor="red" strokeweight=".79mm"/>
            </w:pict>
          </mc:Fallback>
        </mc:AlternateContent>
      </w:r>
      <w:r>
        <w:rPr>
          <w:rFonts w:hAnsi="ＭＳ ゴシック"/>
          <w:noProof/>
          <w:lang w:eastAsia="ja-JP" w:bidi="ar-SA"/>
        </w:rPr>
        <w:drawing>
          <wp:inline distT="0" distB="0" distL="0" distR="0" wp14:anchorId="2A97C0A9" wp14:editId="1AC6E299">
            <wp:extent cx="3962400" cy="2228850"/>
            <wp:effectExtent l="19050" t="19050" r="0" b="0"/>
            <wp:docPr id="10" name="図 14" descr="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4" descr="6"/>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962400" cy="2228850"/>
                    </a:xfrm>
                    <a:prstGeom prst="rect">
                      <a:avLst/>
                    </a:prstGeom>
                    <a:noFill/>
                    <a:ln w="6350" cmpd="sng">
                      <a:solidFill>
                        <a:srgbClr val="000000"/>
                      </a:solidFill>
                      <a:miter lim="800000"/>
                      <a:headEnd/>
                      <a:tailEnd/>
                    </a:ln>
                    <a:effectLst/>
                  </pic:spPr>
                </pic:pic>
              </a:graphicData>
            </a:graphic>
          </wp:inline>
        </w:drawing>
      </w:r>
    </w:p>
    <w:p w14:paraId="15AFD219" w14:textId="77777777" w:rsidR="002416B0" w:rsidRPr="00E520ED" w:rsidRDefault="002416B0" w:rsidP="00C82E31">
      <w:pPr>
        <w:spacing w:line="220" w:lineRule="atLeast"/>
        <w:rPr>
          <w:rFonts w:hAnsi="ＭＳ ゴシック"/>
          <w:lang w:eastAsia="ja-JP"/>
        </w:rPr>
      </w:pPr>
    </w:p>
    <w:p w14:paraId="151BD8F5" w14:textId="77777777" w:rsidR="002416B0" w:rsidRPr="00E520ED" w:rsidRDefault="002416B0" w:rsidP="001527E0">
      <w:pPr>
        <w:widowControl/>
        <w:spacing w:line="220" w:lineRule="atLeast"/>
        <w:ind w:leftChars="147" w:left="284"/>
        <w:rPr>
          <w:rFonts w:hAnsi="ＭＳ ゴシック"/>
          <w:szCs w:val="21"/>
          <w:lang w:eastAsia="ja-JP"/>
        </w:rPr>
      </w:pPr>
      <w:r w:rsidRPr="00E520ED">
        <w:rPr>
          <w:rFonts w:hAnsi="ＭＳ ゴシック"/>
          <w:szCs w:val="21"/>
          <w:lang w:eastAsia="ja-JP"/>
        </w:rPr>
        <w:br w:type="page"/>
      </w:r>
      <w:proofErr w:type="spellStart"/>
      <w:r w:rsidR="001527E0">
        <w:rPr>
          <w:rFonts w:hAnsi="ＭＳ ゴシック" w:hint="eastAsia"/>
          <w:szCs w:val="21"/>
          <w:lang w:eastAsia="ja-JP"/>
        </w:rPr>
        <w:lastRenderedPageBreak/>
        <w:t>LogVillage</w:t>
      </w:r>
      <w:proofErr w:type="spellEnd"/>
      <w:r w:rsidR="001527E0">
        <w:rPr>
          <w:rFonts w:hAnsi="ＭＳ ゴシック" w:hint="eastAsia"/>
          <w:szCs w:val="21"/>
          <w:lang w:eastAsia="ja-JP"/>
        </w:rPr>
        <w:t>マネージャのインストール先を指定します。</w:t>
      </w:r>
    </w:p>
    <w:p w14:paraId="685EFA9B" w14:textId="77777777" w:rsidR="002416B0" w:rsidRPr="002E5A76" w:rsidRDefault="002416B0" w:rsidP="001527E0">
      <w:pPr>
        <w:pStyle w:val="afe"/>
        <w:spacing w:line="220" w:lineRule="atLeast"/>
        <w:ind w:left="284"/>
        <w:rPr>
          <w:rFonts w:hAnsi="ＭＳ ゴシック"/>
          <w:lang w:eastAsia="ja-JP"/>
        </w:rPr>
      </w:pPr>
      <w:r w:rsidRPr="002E5A76">
        <w:rPr>
          <w:rFonts w:hAnsi="ＭＳ ゴシック" w:hint="eastAsia"/>
          <w:lang w:eastAsia="ja-JP"/>
        </w:rPr>
        <w:t>変更しない場合は「次へ」をクリックします。</w:t>
      </w:r>
    </w:p>
    <w:p w14:paraId="1EC0F0B7" w14:textId="77777777" w:rsidR="002416B0" w:rsidRPr="00E520ED" w:rsidRDefault="002416B0" w:rsidP="001527E0">
      <w:pPr>
        <w:spacing w:line="220" w:lineRule="atLeast"/>
        <w:ind w:leftChars="147" w:left="284"/>
        <w:rPr>
          <w:rFonts w:hAnsi="ＭＳ ゴシック"/>
          <w:lang w:eastAsia="ja-JP"/>
        </w:rPr>
      </w:pPr>
      <w:r w:rsidRPr="002E5A76">
        <w:rPr>
          <w:rFonts w:hAnsi="ＭＳ ゴシック" w:hint="eastAsia"/>
          <w:lang w:eastAsia="ja-JP"/>
        </w:rPr>
        <w:t>インストール先を変更する場合は、参照からインストール先フォルダを指定後、「次へ」をクリックします。</w:t>
      </w:r>
    </w:p>
    <w:p w14:paraId="6ADF5F3D" w14:textId="77777777" w:rsidR="002416B0" w:rsidRPr="00E520ED" w:rsidRDefault="00427D57" w:rsidP="00C82E31">
      <w:pPr>
        <w:spacing w:line="220" w:lineRule="atLeast"/>
        <w:rPr>
          <w:rFonts w:hAnsi="ＭＳ ゴシック"/>
        </w:rPr>
      </w:pPr>
      <w:r>
        <w:rPr>
          <w:rFonts w:hAnsi="ＭＳ ゴシック"/>
          <w:noProof/>
        </w:rPr>
        <mc:AlternateContent>
          <mc:Choice Requires="wps">
            <w:drawing>
              <wp:anchor distT="0" distB="0" distL="114300" distR="114300" simplePos="0" relativeHeight="251548160" behindDoc="0" locked="0" layoutInCell="1" allowOverlap="1" wp14:anchorId="5AEFBAD5" wp14:editId="39DF6082">
                <wp:simplePos x="0" y="0"/>
                <wp:positionH relativeFrom="column">
                  <wp:posOffset>2568575</wp:posOffset>
                </wp:positionH>
                <wp:positionV relativeFrom="paragraph">
                  <wp:posOffset>2011680</wp:posOffset>
                </wp:positionV>
                <wp:extent cx="692150" cy="223520"/>
                <wp:effectExtent l="19685" t="19050" r="21590" b="14605"/>
                <wp:wrapNone/>
                <wp:docPr id="814" name="Rectangle 5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92150" cy="223520"/>
                        </a:xfrm>
                        <a:prstGeom prst="rect">
                          <a:avLst/>
                        </a:prstGeom>
                        <a:noFill/>
                        <a:ln w="28440">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715D0FC3" id="Rectangle 57" o:spid="_x0000_s1026" style="position:absolute;left:0;text-align:left;margin-left:202.25pt;margin-top:158.4pt;width:54.5pt;height:17.6pt;z-index:251548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" filled="f" strokecolor="red" strokeweight=".79mm"/>
            </w:pict>
          </mc:Fallback>
        </mc:AlternateContent>
      </w:r>
      <w:r>
        <w:rPr>
          <w:rFonts w:hAnsi="ＭＳ ゴシック"/>
          <w:noProof/>
          <w:lang w:eastAsia="ja-JP" w:bidi="ar-SA"/>
        </w:rPr>
        <w:drawing>
          <wp:inline distT="0" distB="0" distL="0" distR="0" wp14:anchorId="498640FB" wp14:editId="3E77AA49">
            <wp:extent cx="3962400" cy="2228850"/>
            <wp:effectExtent l="19050" t="19050" r="0" b="0"/>
            <wp:docPr id="11" name="図 15" descr="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5" descr="7"/>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962400" cy="2228850"/>
                    </a:xfrm>
                    <a:prstGeom prst="rect">
                      <a:avLst/>
                    </a:prstGeom>
                    <a:noFill/>
                    <a:ln w="6350" cmpd="sng">
                      <a:solidFill>
                        <a:srgbClr val="000000"/>
                      </a:solidFill>
                      <a:miter lim="800000"/>
                      <a:headEnd/>
                      <a:tailEnd/>
                    </a:ln>
                    <a:effectLst/>
                  </pic:spPr>
                </pic:pic>
              </a:graphicData>
            </a:graphic>
          </wp:inline>
        </w:drawing>
      </w:r>
    </w:p>
    <w:p w14:paraId="1655A14C" w14:textId="77777777" w:rsidR="005C2EFC" w:rsidRPr="00E520ED" w:rsidRDefault="005C2EFC" w:rsidP="00C82E31">
      <w:pPr>
        <w:spacing w:line="220" w:lineRule="atLeast"/>
        <w:rPr>
          <w:rFonts w:hAnsi="ＭＳ ゴシック" w:cs="ＭＳ Ｐゴシック"/>
          <w:szCs w:val="21"/>
          <w:lang w:eastAsia="ja-JP"/>
        </w:rPr>
      </w:pPr>
    </w:p>
    <w:p w14:paraId="6E199714" w14:textId="77777777" w:rsidR="002416B0" w:rsidRPr="002E5A76" w:rsidRDefault="002416B0" w:rsidP="00AA2D96">
      <w:pPr>
        <w:pStyle w:val="afe"/>
        <w:spacing w:line="220" w:lineRule="atLeast"/>
        <w:ind w:left="360"/>
        <w:rPr>
          <w:rFonts w:hAnsi="ＭＳ ゴシック"/>
          <w:lang w:eastAsia="ja-JP"/>
        </w:rPr>
      </w:pPr>
      <w:r w:rsidRPr="00E520ED">
        <w:rPr>
          <w:rFonts w:hAnsi="ＭＳ ゴシック"/>
          <w:szCs w:val="21"/>
          <w:lang w:eastAsia="ja-JP"/>
        </w:rPr>
        <w:t>設定内容を確認し、問題なければ「次へ」をクリックします。</w:t>
      </w:r>
    </w:p>
    <w:p w14:paraId="66C5DC7D" w14:textId="77777777" w:rsidR="002416B0" w:rsidRPr="00E520ED" w:rsidRDefault="00427D57" w:rsidP="00C82E31">
      <w:pPr>
        <w:spacing w:line="220" w:lineRule="atLeast"/>
        <w:rPr>
          <w:rFonts w:hAnsi="ＭＳ ゴシック" w:cs="ＭＳ Ｐゴシック"/>
          <w:szCs w:val="21"/>
        </w:rPr>
      </w:pPr>
      <w:r>
        <w:rPr>
          <w:rFonts w:hAnsi="ＭＳ ゴシック" w:cs="ＭＳ Ｐゴシック"/>
          <w:noProof/>
          <w:szCs w:val="21"/>
          <w:u w:val="single"/>
        </w:rPr>
        <mc:AlternateContent>
          <mc:Choice Requires="wps">
            <w:drawing>
              <wp:anchor distT="0" distB="0" distL="114300" distR="114300" simplePos="0" relativeHeight="251547136" behindDoc="0" locked="0" layoutInCell="1" allowOverlap="1" wp14:anchorId="0FCC88D7" wp14:editId="34AA5D2C">
                <wp:simplePos x="0" y="0"/>
                <wp:positionH relativeFrom="column">
                  <wp:posOffset>2548255</wp:posOffset>
                </wp:positionH>
                <wp:positionV relativeFrom="paragraph">
                  <wp:posOffset>2017395</wp:posOffset>
                </wp:positionV>
                <wp:extent cx="692150" cy="223520"/>
                <wp:effectExtent l="18415" t="17780" r="22860" b="15875"/>
                <wp:wrapNone/>
                <wp:docPr id="813" name="Rectangle 5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92150" cy="223520"/>
                        </a:xfrm>
                        <a:prstGeom prst="rect">
                          <a:avLst/>
                        </a:prstGeom>
                        <a:noFill/>
                        <a:ln w="28440">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6DCFD45F" id="Rectangle 56" o:spid="_x0000_s1026" style="position:absolute;left:0;text-align:left;margin-left:200.65pt;margin-top:158.85pt;width:54.5pt;height:17.6pt;z-index:251547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" filled="f" strokecolor="red" strokeweight=".79mm"/>
            </w:pict>
          </mc:Fallback>
        </mc:AlternateContent>
      </w:r>
      <w:r>
        <w:rPr>
          <w:rFonts w:hAnsi="ＭＳ ゴシック" w:cs="ＭＳ Ｐゴシック"/>
          <w:noProof/>
          <w:szCs w:val="21"/>
          <w:lang w:eastAsia="ja-JP" w:bidi="ar-SA"/>
        </w:rPr>
        <w:drawing>
          <wp:inline distT="0" distB="0" distL="0" distR="0" wp14:anchorId="06C53C40" wp14:editId="57A51FDE">
            <wp:extent cx="3962400" cy="2228850"/>
            <wp:effectExtent l="19050" t="19050" r="0" b="0"/>
            <wp:docPr id="12" name="図 16" descr="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6" descr="8"/>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962400" cy="2228850"/>
                    </a:xfrm>
                    <a:prstGeom prst="rect">
                      <a:avLst/>
                    </a:prstGeom>
                    <a:noFill/>
                    <a:ln w="6350" cmpd="sng">
                      <a:solidFill>
                        <a:srgbClr val="000000"/>
                      </a:solidFill>
                      <a:miter lim="800000"/>
                      <a:headEnd/>
                      <a:tailEnd/>
                    </a:ln>
                    <a:effectLst/>
                  </pic:spPr>
                </pic:pic>
              </a:graphicData>
            </a:graphic>
          </wp:inline>
        </w:drawing>
      </w:r>
    </w:p>
    <w:p w14:paraId="4FA89BEC" w14:textId="77777777" w:rsidR="002416B0" w:rsidRPr="00E520ED" w:rsidRDefault="002416B0" w:rsidP="00C82E31">
      <w:pPr>
        <w:spacing w:line="220" w:lineRule="atLeast"/>
        <w:rPr>
          <w:rFonts w:hAnsi="ＭＳ ゴシック" w:cs="ＭＳ Ｐゴシック"/>
          <w:szCs w:val="21"/>
        </w:rPr>
      </w:pPr>
    </w:p>
    <w:p w14:paraId="127297E3" w14:textId="77777777" w:rsidR="00350366" w:rsidRPr="00350366" w:rsidRDefault="00350366" w:rsidP="00350366">
      <w:pPr>
        <w:pStyle w:val="afe"/>
        <w:spacing w:line="220" w:lineRule="atLeast"/>
        <w:ind w:leftChars="146" w:left="282"/>
        <w:rPr>
          <w:rFonts w:hAnsi="ＭＳ ゴシック" w:cs="ＭＳ Ｐゴシック"/>
          <w:szCs w:val="21"/>
          <w:lang w:eastAsia="ja-JP"/>
        </w:rPr>
      </w:pPr>
      <w:proofErr w:type="spellStart"/>
      <w:r w:rsidRPr="00350366">
        <w:rPr>
          <w:rFonts w:hAnsi="ＭＳ ゴシック" w:cs="ＭＳ Ｐゴシック"/>
          <w:szCs w:val="21"/>
          <w:lang w:eastAsia="ja-JP"/>
        </w:rPr>
        <w:t>LogVillage</w:t>
      </w:r>
      <w:proofErr w:type="spellEnd"/>
      <w:r w:rsidRPr="00350366">
        <w:rPr>
          <w:rFonts w:hAnsi="ＭＳ ゴシック" w:cs="ＭＳ Ｐゴシック" w:hint="eastAsia"/>
          <w:szCs w:val="21"/>
          <w:lang w:eastAsia="ja-JP"/>
        </w:rPr>
        <w:t>マネージャでは、マイクロソフト社製の“</w:t>
      </w:r>
      <w:proofErr w:type="spellStart"/>
      <w:r w:rsidRPr="00350366">
        <w:rPr>
          <w:rFonts w:hAnsi="ＭＳ ゴシック" w:cs="ＭＳ Ｐゴシック"/>
          <w:szCs w:val="21"/>
          <w:lang w:eastAsia="ja-JP"/>
        </w:rPr>
        <w:t>microsoft</w:t>
      </w:r>
      <w:proofErr w:type="spellEnd"/>
      <w:r w:rsidRPr="00350366">
        <w:rPr>
          <w:rFonts w:hAnsi="ＭＳ ゴシック" w:cs="ＭＳ Ｐゴシック"/>
          <w:szCs w:val="21"/>
          <w:lang w:eastAsia="ja-JP"/>
        </w:rPr>
        <w:t xml:space="preserve"> Visual C++ 2005 </w:t>
      </w:r>
      <w:r w:rsidRPr="00350366">
        <w:rPr>
          <w:rFonts w:hAnsi="ＭＳ ゴシック" w:cs="ＭＳ Ｐゴシック" w:hint="eastAsia"/>
          <w:szCs w:val="21"/>
          <w:lang w:eastAsia="ja-JP"/>
        </w:rPr>
        <w:t>再配布可能パッケージ</w:t>
      </w:r>
      <w:r w:rsidRPr="00350366">
        <w:rPr>
          <w:rFonts w:hAnsi="ＭＳ ゴシック" w:cs="ＭＳ Ｐゴシック"/>
          <w:szCs w:val="21"/>
          <w:lang w:eastAsia="ja-JP"/>
        </w:rPr>
        <w:t>”</w:t>
      </w:r>
      <w:r w:rsidRPr="00350366">
        <w:rPr>
          <w:rFonts w:hAnsi="ＭＳ ゴシック" w:cs="ＭＳ Ｐゴシック" w:hint="eastAsia"/>
          <w:szCs w:val="21"/>
          <w:lang w:eastAsia="ja-JP"/>
        </w:rPr>
        <w:t>を</w:t>
      </w:r>
      <w:r w:rsidRPr="00350366">
        <w:rPr>
          <w:rFonts w:hAnsi="ＭＳ ゴシック" w:cs="ＭＳ Ｐゴシック"/>
          <w:szCs w:val="21"/>
          <w:lang w:eastAsia="ja-JP"/>
        </w:rPr>
        <w:t xml:space="preserve"> </w:t>
      </w:r>
      <w:r w:rsidRPr="00350366">
        <w:rPr>
          <w:rFonts w:hAnsi="ＭＳ ゴシック" w:cs="ＭＳ Ｐゴシック" w:hint="eastAsia"/>
          <w:szCs w:val="21"/>
          <w:lang w:eastAsia="ja-JP"/>
        </w:rPr>
        <w:t>利用しています。</w:t>
      </w:r>
      <w:r w:rsidRPr="00350366">
        <w:rPr>
          <w:rFonts w:hAnsi="ＭＳ ゴシック" w:cs="ＭＳ Ｐゴシック"/>
          <w:szCs w:val="21"/>
          <w:lang w:eastAsia="ja-JP"/>
        </w:rPr>
        <w:t xml:space="preserve"> </w:t>
      </w:r>
    </w:p>
    <w:p w14:paraId="51398933" w14:textId="77777777" w:rsidR="00350366" w:rsidRPr="00350366" w:rsidRDefault="00350366" w:rsidP="00350366">
      <w:pPr>
        <w:pStyle w:val="afe"/>
        <w:spacing w:line="220" w:lineRule="atLeast"/>
        <w:ind w:leftChars="146" w:left="282"/>
        <w:rPr>
          <w:rFonts w:hAnsi="ＭＳ ゴシック" w:cs="ＭＳ Ｐゴシック"/>
          <w:szCs w:val="21"/>
          <w:lang w:eastAsia="ja-JP"/>
        </w:rPr>
      </w:pPr>
      <w:r w:rsidRPr="00350366">
        <w:rPr>
          <w:rFonts w:hAnsi="ＭＳ ゴシック" w:cs="ＭＳ Ｐゴシック" w:hint="eastAsia"/>
          <w:szCs w:val="21"/>
          <w:lang w:eastAsia="ja-JP"/>
        </w:rPr>
        <w:t>そのため、以下のマイクロソフト ソフトウェアライセンス条項に同意いただく必要があります。</w:t>
      </w:r>
      <w:r w:rsidRPr="00350366">
        <w:rPr>
          <w:rFonts w:hAnsi="ＭＳ ゴシック" w:cs="ＭＳ Ｐゴシック"/>
          <w:szCs w:val="21"/>
          <w:lang w:eastAsia="ja-JP"/>
        </w:rPr>
        <w:t xml:space="preserve"> </w:t>
      </w:r>
    </w:p>
    <w:p w14:paraId="27514A09" w14:textId="77777777" w:rsidR="002416B0" w:rsidRPr="002E5A76" w:rsidRDefault="002416B0" w:rsidP="00350366">
      <w:pPr>
        <w:pStyle w:val="afe"/>
        <w:spacing w:line="220" w:lineRule="atLeast"/>
        <w:ind w:leftChars="147" w:left="284"/>
        <w:rPr>
          <w:rFonts w:hAnsi="ＭＳ ゴシック"/>
          <w:lang w:eastAsia="ja-JP"/>
        </w:rPr>
      </w:pPr>
      <w:r w:rsidRPr="00E520ED">
        <w:rPr>
          <w:rFonts w:hAnsi="ＭＳ ゴシック" w:cs="ＭＳ Ｐゴシック" w:hint="eastAsia"/>
          <w:szCs w:val="21"/>
          <w:lang w:eastAsia="ja-JP"/>
        </w:rPr>
        <w:t>Microsoft Visual C++ 2005 使用許諾書を確認し「はい」をクリックします。</w:t>
      </w:r>
    </w:p>
    <w:p w14:paraId="7492134F" w14:textId="77777777" w:rsidR="002416B0" w:rsidRDefault="00427D57" w:rsidP="006124DD">
      <w:pPr>
        <w:rPr>
          <w:lang w:eastAsia="ja-JP"/>
        </w:rPr>
      </w:pPr>
      <w:r>
        <w:rPr>
          <w:noProof/>
        </w:rPr>
        <w:lastRenderedPageBreak/>
        <mc:AlternateContent>
          <mc:Choice Requires="wps">
            <w:drawing>
              <wp:anchor distT="0" distB="0" distL="114300" distR="114300" simplePos="0" relativeHeight="251553280" behindDoc="0" locked="0" layoutInCell="1" allowOverlap="1" wp14:anchorId="74C45F76" wp14:editId="2C8F2D93">
                <wp:simplePos x="0" y="0"/>
                <wp:positionH relativeFrom="column">
                  <wp:posOffset>1492250</wp:posOffset>
                </wp:positionH>
                <wp:positionV relativeFrom="paragraph">
                  <wp:posOffset>1831975</wp:posOffset>
                </wp:positionV>
                <wp:extent cx="692150" cy="223520"/>
                <wp:effectExtent l="19685" t="15875" r="21590" b="17780"/>
                <wp:wrapNone/>
                <wp:docPr id="812" name="Rectangle 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92150" cy="223520"/>
                        </a:xfrm>
                        <a:prstGeom prst="rect">
                          <a:avLst/>
                        </a:prstGeom>
                        <a:noFill/>
                        <a:ln w="28440">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522B8312" id="Rectangle 62" o:spid="_x0000_s1026" style="position:absolute;left:0;text-align:left;margin-left:117.5pt;margin-top:144.25pt;width:54.5pt;height:17.6pt;z-index:251553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" filled="f" strokecolor="red" strokeweight=".79mm"/>
            </w:pict>
          </mc:Fallback>
        </mc:AlternateContent>
      </w:r>
      <w:r>
        <w:rPr>
          <w:noProof/>
          <w:lang w:eastAsia="ja-JP" w:bidi="ar-SA"/>
        </w:rPr>
        <w:drawing>
          <wp:inline distT="0" distB="0" distL="0" distR="0" wp14:anchorId="0BD4360D" wp14:editId="672A356F">
            <wp:extent cx="2828925" cy="2066925"/>
            <wp:effectExtent l="0" t="0" r="0" b="0"/>
            <wp:docPr id="13" name="図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24"/>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828925" cy="2066925"/>
                    </a:xfrm>
                    <a:prstGeom prst="rect">
                      <a:avLst/>
                    </a:prstGeom>
                    <a:noFill/>
                    <a:ln>
                      <a:noFill/>
                    </a:ln>
                  </pic:spPr>
                </pic:pic>
              </a:graphicData>
            </a:graphic>
          </wp:inline>
        </w:drawing>
      </w:r>
      <w:r w:rsidR="002416B0">
        <w:rPr>
          <w:rFonts w:hint="eastAsia"/>
          <w:lang w:eastAsia="ja-JP"/>
        </w:rPr>
        <w:t xml:space="preserve">　</w:t>
      </w:r>
    </w:p>
    <w:p w14:paraId="22FBA7F3" w14:textId="77777777" w:rsidR="00350366" w:rsidRDefault="00350366" w:rsidP="006124DD">
      <w:pPr>
        <w:rPr>
          <w:lang w:eastAsia="ja-JP"/>
        </w:rPr>
      </w:pPr>
    </w:p>
    <w:p w14:paraId="2B66DEA2" w14:textId="77777777" w:rsidR="002416B0" w:rsidRPr="00350366" w:rsidRDefault="00350366" w:rsidP="0043364B">
      <w:pPr>
        <w:pStyle w:val="afe"/>
        <w:numPr>
          <w:ilvl w:val="0"/>
          <w:numId w:val="15"/>
        </w:numPr>
        <w:spacing w:line="220" w:lineRule="atLeast"/>
        <w:rPr>
          <w:rFonts w:hAnsi="ＭＳ ゴシック"/>
          <w:lang w:eastAsia="ja-JP"/>
        </w:rPr>
      </w:pPr>
      <w:r>
        <w:rPr>
          <w:rFonts w:hAnsi="ＭＳ ゴシック" w:cs="ＭＳ Ｐゴシック" w:hint="eastAsia"/>
          <w:szCs w:val="21"/>
          <w:lang w:eastAsia="ja-JP"/>
        </w:rPr>
        <w:t>インストールが開始されますので、数分間</w:t>
      </w:r>
      <w:r w:rsidR="002416B0" w:rsidRPr="00350366">
        <w:rPr>
          <w:rFonts w:hAnsi="ＭＳ ゴシック" w:cs="ＭＳ Ｐゴシック" w:hint="eastAsia"/>
          <w:szCs w:val="21"/>
          <w:lang w:eastAsia="ja-JP"/>
        </w:rPr>
        <w:t>お待ち</w:t>
      </w:r>
      <w:r>
        <w:rPr>
          <w:rFonts w:hAnsi="ＭＳ ゴシック" w:cs="ＭＳ Ｐゴシック" w:hint="eastAsia"/>
          <w:szCs w:val="21"/>
          <w:lang w:eastAsia="ja-JP"/>
        </w:rPr>
        <w:t>下さい</w:t>
      </w:r>
      <w:r w:rsidR="002416B0" w:rsidRPr="00350366">
        <w:rPr>
          <w:rFonts w:hAnsi="ＭＳ ゴシック" w:cs="ＭＳ Ｐゴシック" w:hint="eastAsia"/>
          <w:szCs w:val="21"/>
          <w:lang w:eastAsia="ja-JP"/>
        </w:rPr>
        <w:t>。</w:t>
      </w:r>
    </w:p>
    <w:p w14:paraId="2477C006" w14:textId="77777777" w:rsidR="002416B0" w:rsidRPr="00AA2D96" w:rsidRDefault="002416B0" w:rsidP="00C82E31">
      <w:pPr>
        <w:spacing w:line="220" w:lineRule="atLeast"/>
        <w:rPr>
          <w:rFonts w:hAnsi="ＭＳ ゴシック" w:cs="ＭＳ Ｐゴシック"/>
          <w:szCs w:val="21"/>
          <w:lang w:eastAsia="ja-JP"/>
        </w:rPr>
      </w:pPr>
    </w:p>
    <w:p w14:paraId="210E717C" w14:textId="77777777" w:rsidR="002416B0" w:rsidRDefault="002416B0" w:rsidP="0043364B">
      <w:pPr>
        <w:pStyle w:val="afe"/>
        <w:numPr>
          <w:ilvl w:val="0"/>
          <w:numId w:val="15"/>
        </w:numPr>
        <w:spacing w:line="220" w:lineRule="atLeast"/>
        <w:rPr>
          <w:rFonts w:hAnsi="ＭＳ ゴシック"/>
          <w:lang w:eastAsia="ja-JP"/>
        </w:rPr>
      </w:pPr>
      <w:r>
        <w:rPr>
          <w:rFonts w:hAnsi="ＭＳ ゴシック" w:hint="eastAsia"/>
          <w:lang w:eastAsia="ja-JP"/>
        </w:rPr>
        <w:t>インストールの完了を確認します。</w:t>
      </w:r>
    </w:p>
    <w:p w14:paraId="42246A94" w14:textId="77777777" w:rsidR="002416B0" w:rsidRPr="002E5A76" w:rsidRDefault="002416B0" w:rsidP="00AA2D96">
      <w:pPr>
        <w:pStyle w:val="afe"/>
        <w:spacing w:line="220" w:lineRule="atLeast"/>
        <w:ind w:left="360"/>
        <w:rPr>
          <w:rFonts w:hAnsi="ＭＳ ゴシック"/>
          <w:lang w:eastAsia="ja-JP"/>
        </w:rPr>
      </w:pPr>
      <w:r w:rsidRPr="00E520ED">
        <w:rPr>
          <w:rFonts w:hAnsi="ＭＳ ゴシック"/>
          <w:lang w:eastAsia="ja-JP"/>
        </w:rPr>
        <w:t>「OK」をクリックするとインストール完了です。</w:t>
      </w:r>
    </w:p>
    <w:p w14:paraId="0A198304" w14:textId="77777777" w:rsidR="002416B0" w:rsidRPr="00E520ED" w:rsidRDefault="00427D57" w:rsidP="00C82E31">
      <w:pPr>
        <w:spacing w:line="220" w:lineRule="atLeast"/>
        <w:rPr>
          <w:rFonts w:hAnsi="ＭＳ ゴシック" w:cs="ＭＳ Ｐゴシック"/>
          <w:szCs w:val="21"/>
        </w:rPr>
      </w:pPr>
      <w:r>
        <w:rPr>
          <w:rFonts w:hAnsi="ＭＳ ゴシック" w:cs="ＭＳ Ｐゴシック"/>
          <w:noProof/>
          <w:szCs w:val="21"/>
          <w:lang w:eastAsia="ja-JP" w:bidi="ar-SA"/>
        </w:rPr>
        <mc:AlternateContent>
          <mc:Choice Requires="wps">
            <w:drawing>
              <wp:anchor distT="0" distB="0" distL="114300" distR="114300" simplePos="0" relativeHeight="251591168" behindDoc="0" locked="0" layoutInCell="1" allowOverlap="1" wp14:anchorId="5950E3AD" wp14:editId="0F3B4376">
                <wp:simplePos x="0" y="0"/>
                <wp:positionH relativeFrom="column">
                  <wp:posOffset>1686560</wp:posOffset>
                </wp:positionH>
                <wp:positionV relativeFrom="paragraph">
                  <wp:posOffset>659765</wp:posOffset>
                </wp:positionV>
                <wp:extent cx="919480" cy="274955"/>
                <wp:effectExtent l="23495" t="15240" r="19050" b="14605"/>
                <wp:wrapNone/>
                <wp:docPr id="811" name="Rectangle 1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9480" cy="274955"/>
                        </a:xfrm>
                        <a:prstGeom prst="rect">
                          <a:avLst/>
                        </a:prstGeom>
                        <a:noFill/>
                        <a:ln w="28440">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11C0A25D" id="Rectangle 112" o:spid="_x0000_s1026" style="position:absolute;left:0;text-align:left;margin-left:132.8pt;margin-top:51.95pt;width:72.4pt;height:21.65pt;z-index:251591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" filled="f" strokecolor="red" strokeweight=".79mm"/>
            </w:pict>
          </mc:Fallback>
        </mc:AlternateContent>
      </w:r>
      <w:r>
        <w:rPr>
          <w:rFonts w:hAnsi="ＭＳ ゴシック" w:cs="ＭＳ Ｐゴシック"/>
          <w:noProof/>
          <w:szCs w:val="21"/>
          <w:lang w:eastAsia="ja-JP" w:bidi="ar-SA"/>
        </w:rPr>
        <w:drawing>
          <wp:inline distT="0" distB="0" distL="0" distR="0" wp14:anchorId="6F97B0A6" wp14:editId="2960C5A5">
            <wp:extent cx="2495550" cy="809625"/>
            <wp:effectExtent l="19050" t="19050" r="0" b="9525"/>
            <wp:docPr id="14" name="図 18" descr="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8" descr="9"/>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495550" cy="809625"/>
                    </a:xfrm>
                    <a:prstGeom prst="rect">
                      <a:avLst/>
                    </a:prstGeom>
                    <a:noFill/>
                    <a:ln w="6350" cmpd="sng">
                      <a:solidFill>
                        <a:srgbClr val="000000"/>
                      </a:solidFill>
                      <a:miter lim="800000"/>
                      <a:headEnd/>
                      <a:tailEnd/>
                    </a:ln>
                    <a:effectLst/>
                  </pic:spPr>
                </pic:pic>
              </a:graphicData>
            </a:graphic>
          </wp:inline>
        </w:drawing>
      </w:r>
    </w:p>
    <w:p w14:paraId="0FC3DC5D" w14:textId="77777777" w:rsidR="002416B0" w:rsidRPr="00E520ED" w:rsidRDefault="002416B0" w:rsidP="00C82E31">
      <w:pPr>
        <w:spacing w:line="220" w:lineRule="atLeast"/>
        <w:rPr>
          <w:rFonts w:hAnsi="ＭＳ ゴシック" w:cs="ＭＳ Ｐゴシック"/>
          <w:szCs w:val="21"/>
        </w:rPr>
      </w:pPr>
    </w:p>
    <w:p w14:paraId="67E9A031" w14:textId="77777777" w:rsidR="002416B0" w:rsidRPr="00E520ED" w:rsidRDefault="002416B0" w:rsidP="00C82E31">
      <w:pPr>
        <w:widowControl/>
        <w:spacing w:line="220" w:lineRule="atLeast"/>
        <w:rPr>
          <w:rFonts w:hAnsi="ＭＳ ゴシック" w:cs="ＭＳ Ｐゴシック"/>
          <w:szCs w:val="21"/>
        </w:rPr>
      </w:pPr>
      <w:r w:rsidRPr="00E520ED">
        <w:rPr>
          <w:rFonts w:hAnsi="ＭＳ ゴシック" w:cs="ＭＳ Ｐゴシック"/>
          <w:szCs w:val="21"/>
        </w:rPr>
        <w:br w:type="page"/>
      </w:r>
    </w:p>
    <w:p w14:paraId="08B371CA" w14:textId="77777777" w:rsidR="002416B0" w:rsidRPr="00E520ED" w:rsidRDefault="002416B0" w:rsidP="00C82E31">
      <w:pPr>
        <w:pStyle w:val="21"/>
        <w:spacing w:before="0" w:after="0" w:line="220" w:lineRule="atLeast"/>
        <w:rPr>
          <w:lang w:eastAsia="ja-JP"/>
        </w:rPr>
      </w:pPr>
      <w:bookmarkStart w:id="33" w:name="_Ref197518937"/>
      <w:bookmarkStart w:id="34" w:name="_Toc286336152"/>
      <w:bookmarkStart w:id="35" w:name="_Toc36368942"/>
      <w:r w:rsidRPr="00E520ED">
        <w:rPr>
          <w:lang w:eastAsia="ja-JP"/>
        </w:rPr>
        <w:lastRenderedPageBreak/>
        <w:t>4-2.</w:t>
      </w:r>
      <w:r w:rsidR="00B15716">
        <w:rPr>
          <w:lang w:eastAsia="ja-JP"/>
        </w:rPr>
        <w:t>LogVillageMGR</w:t>
      </w:r>
      <w:r w:rsidRPr="00E520ED">
        <w:rPr>
          <w:lang w:eastAsia="ja-JP"/>
        </w:rPr>
        <w:t>のライセンス登録</w:t>
      </w:r>
      <w:bookmarkEnd w:id="33"/>
      <w:bookmarkEnd w:id="34"/>
      <w:bookmarkEnd w:id="35"/>
      <w:r w:rsidR="00914363" w:rsidRPr="00E520ED">
        <w:fldChar w:fldCharType="begin"/>
      </w:r>
      <w:r w:rsidRPr="00E520ED">
        <w:rPr>
          <w:lang w:eastAsia="ja-JP"/>
        </w:rPr>
        <w:instrText xml:space="preserve"> XE "ライセンス登録" \y "らいせんすとうろく" </w:instrText>
      </w:r>
      <w:r w:rsidR="00914363" w:rsidRPr="00E520ED">
        <w:fldChar w:fldCharType="end"/>
      </w:r>
    </w:p>
    <w:p w14:paraId="6720FAC4" w14:textId="77777777" w:rsidR="002416B0" w:rsidRDefault="00B15716" w:rsidP="00C82E31">
      <w:pPr>
        <w:spacing w:line="220" w:lineRule="atLeast"/>
        <w:rPr>
          <w:rFonts w:hAnsi="ＭＳ ゴシック"/>
          <w:lang w:eastAsia="ja-JP"/>
        </w:rPr>
      </w:pPr>
      <w:proofErr w:type="spellStart"/>
      <w:r>
        <w:rPr>
          <w:rFonts w:hAnsi="ＭＳ ゴシック" w:hint="eastAsia"/>
          <w:lang w:eastAsia="ja-JP"/>
        </w:rPr>
        <w:t>LogVillageMGR</w:t>
      </w:r>
      <w:proofErr w:type="spellEnd"/>
      <w:r w:rsidR="002416B0" w:rsidRPr="00C5510C">
        <w:rPr>
          <w:rFonts w:hAnsi="ＭＳ ゴシック" w:hint="eastAsia"/>
          <w:lang w:eastAsia="ja-JP"/>
        </w:rPr>
        <w:t>のライセンス登録について説明します</w:t>
      </w:r>
      <w:r w:rsidR="002416B0">
        <w:rPr>
          <w:rFonts w:hAnsi="ＭＳ ゴシック" w:hint="eastAsia"/>
          <w:lang w:eastAsia="ja-JP"/>
        </w:rPr>
        <w:t>。</w:t>
      </w:r>
    </w:p>
    <w:p w14:paraId="77412DBB" w14:textId="77777777" w:rsidR="002416B0" w:rsidRPr="00EB746C" w:rsidRDefault="002416B0" w:rsidP="00EB746C">
      <w:pPr>
        <w:spacing w:line="220" w:lineRule="atLeast"/>
        <w:rPr>
          <w:rFonts w:hAnsi="ＭＳ ゴシック"/>
          <w:lang w:eastAsia="ja-JP"/>
        </w:rPr>
      </w:pPr>
    </w:p>
    <w:p w14:paraId="1A845ACB" w14:textId="77777777" w:rsidR="002416B0" w:rsidRPr="00EB746C" w:rsidRDefault="002416B0" w:rsidP="0043364B">
      <w:pPr>
        <w:pStyle w:val="afe"/>
        <w:numPr>
          <w:ilvl w:val="0"/>
          <w:numId w:val="16"/>
        </w:numPr>
        <w:spacing w:line="220" w:lineRule="atLeast"/>
        <w:rPr>
          <w:rFonts w:hAnsi="ＭＳ ゴシック"/>
          <w:lang w:eastAsia="ja-JP"/>
        </w:rPr>
      </w:pPr>
      <w:proofErr w:type="spellStart"/>
      <w:r>
        <w:rPr>
          <w:rFonts w:hAnsi="ＭＳ ゴシック" w:hint="eastAsia"/>
          <w:lang w:eastAsia="ja-JP"/>
        </w:rPr>
        <w:t>LogVillgae</w:t>
      </w:r>
      <w:proofErr w:type="spellEnd"/>
      <w:r>
        <w:rPr>
          <w:rFonts w:hAnsi="ＭＳ ゴシック" w:hint="eastAsia"/>
          <w:lang w:eastAsia="ja-JP"/>
        </w:rPr>
        <w:t>管理画面にログインします。</w:t>
      </w:r>
    </w:p>
    <w:p w14:paraId="629BDAF6" w14:textId="77777777" w:rsidR="002416B0" w:rsidRPr="00EB746C" w:rsidRDefault="002416B0" w:rsidP="00EB746C">
      <w:pPr>
        <w:pStyle w:val="afe"/>
        <w:spacing w:line="220" w:lineRule="atLeast"/>
        <w:ind w:left="360"/>
        <w:rPr>
          <w:rFonts w:hAnsi="ＭＳ ゴシック"/>
          <w:lang w:eastAsia="ja-JP"/>
        </w:rPr>
      </w:pPr>
      <w:r>
        <w:rPr>
          <w:rFonts w:hAnsi="ＭＳ ゴシック" w:hint="eastAsia"/>
          <w:lang w:eastAsia="ja-JP"/>
        </w:rPr>
        <w:t>Internet Explorer</w:t>
      </w:r>
      <w:r>
        <w:rPr>
          <w:rFonts w:hAnsi="ＭＳ ゴシック"/>
          <w:lang w:eastAsia="ja-JP"/>
        </w:rPr>
        <w:t>を起動</w:t>
      </w:r>
      <w:r>
        <w:rPr>
          <w:rFonts w:hAnsi="ＭＳ ゴシック" w:hint="eastAsia"/>
          <w:lang w:eastAsia="ja-JP"/>
        </w:rPr>
        <w:t>します。</w:t>
      </w:r>
    </w:p>
    <w:p w14:paraId="102BF892" w14:textId="77777777" w:rsidR="002416B0" w:rsidRPr="00A4546A" w:rsidRDefault="002416B0" w:rsidP="00A4546A">
      <w:pPr>
        <w:pStyle w:val="afe"/>
        <w:spacing w:line="220" w:lineRule="atLeast"/>
        <w:ind w:left="360"/>
        <w:rPr>
          <w:rFonts w:hAnsi="ＭＳ ゴシック"/>
          <w:lang w:eastAsia="ja-JP"/>
        </w:rPr>
      </w:pPr>
      <w:r w:rsidRPr="00A4546A">
        <w:rPr>
          <w:rFonts w:hAnsi="ＭＳ ゴシック"/>
          <w:lang w:eastAsia="ja-JP"/>
        </w:rPr>
        <w:t>以下のURLにアクセスすると</w:t>
      </w:r>
      <w:proofErr w:type="spellStart"/>
      <w:r w:rsidRPr="00A4546A">
        <w:rPr>
          <w:rFonts w:hAnsi="ＭＳ ゴシック"/>
          <w:lang w:eastAsia="ja-JP"/>
        </w:rPr>
        <w:t>LogVillage</w:t>
      </w:r>
      <w:proofErr w:type="spellEnd"/>
      <w:r w:rsidRPr="00A4546A">
        <w:rPr>
          <w:rFonts w:hAnsi="ＭＳ ゴシック"/>
          <w:lang w:eastAsia="ja-JP"/>
        </w:rPr>
        <w:t>ログイン画面が表示されます。</w:t>
      </w:r>
    </w:p>
    <w:p w14:paraId="01EBAD6B" w14:textId="77777777" w:rsidR="002416B0" w:rsidRPr="00E520ED" w:rsidRDefault="00427D57" w:rsidP="00C82E31">
      <w:pPr>
        <w:spacing w:line="220" w:lineRule="atLeast"/>
        <w:rPr>
          <w:rFonts w:hAnsi="ＭＳ ゴシック"/>
          <w:lang w:eastAsia="ja-JP"/>
        </w:rPr>
      </w:pPr>
      <w:r>
        <w:rPr>
          <w:rFonts w:hAnsi="ＭＳ ゴシック"/>
          <w:noProof/>
        </w:rPr>
        <mc:AlternateContent>
          <mc:Choice Requires="wps">
            <w:drawing>
              <wp:anchor distT="0" distB="0" distL="114300" distR="114300" simplePos="0" relativeHeight="251536896" behindDoc="0" locked="0" layoutInCell="1" allowOverlap="1" wp14:anchorId="008B0FCE" wp14:editId="71EA0289">
                <wp:simplePos x="0" y="0"/>
                <wp:positionH relativeFrom="column">
                  <wp:posOffset>358140</wp:posOffset>
                </wp:positionH>
                <wp:positionV relativeFrom="paragraph">
                  <wp:posOffset>203200</wp:posOffset>
                </wp:positionV>
                <wp:extent cx="3571875" cy="247650"/>
                <wp:effectExtent l="9525" t="6985" r="9525" b="12065"/>
                <wp:wrapNone/>
                <wp:docPr id="810" name="Rectangle 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571875" cy="247650"/>
                        </a:xfrm>
                        <a:prstGeom prst="rect">
                          <a:avLst/>
                        </a:prstGeom>
                        <a:noFill/>
                        <a:ln w="936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7ADB293A" id="Rectangle 43" o:spid="_x0000_s1026" style="position:absolute;left:0;text-align:left;margin-left:28.2pt;margin-top:16pt;width:281.25pt;height:19.5pt;z-index:251536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" filled="f" strokeweight=".26mm"/>
            </w:pict>
          </mc:Fallback>
        </mc:AlternateContent>
      </w:r>
    </w:p>
    <w:p w14:paraId="49689413" w14:textId="77777777" w:rsidR="002416B0" w:rsidRPr="00E520ED" w:rsidRDefault="002416B0" w:rsidP="00952164">
      <w:pPr>
        <w:spacing w:line="220" w:lineRule="atLeast"/>
        <w:ind w:leftChars="405" w:left="783"/>
        <w:rPr>
          <w:rFonts w:hAnsi="ＭＳ ゴシック"/>
        </w:rPr>
      </w:pPr>
      <w:r w:rsidRPr="00E520ED">
        <w:rPr>
          <w:rFonts w:hAnsi="ＭＳ ゴシック"/>
        </w:rPr>
        <w:t>http://&lt;</w:t>
      </w:r>
      <w:r w:rsidR="00B15716">
        <w:rPr>
          <w:rFonts w:hAnsi="ＭＳ ゴシック"/>
        </w:rPr>
        <w:t>LogVillageMGR</w:t>
      </w:r>
      <w:r w:rsidRPr="00E520ED">
        <w:rPr>
          <w:rFonts w:hAnsi="ＭＳ ゴシック"/>
        </w:rPr>
        <w:t>のコンピュータ名&gt;/lv/login/</w:t>
      </w:r>
    </w:p>
    <w:p w14:paraId="4C056B34" w14:textId="77777777" w:rsidR="002416B0" w:rsidRDefault="002416B0" w:rsidP="00A4546A">
      <w:pPr>
        <w:spacing w:line="220" w:lineRule="atLeast"/>
        <w:rPr>
          <w:rFonts w:hAnsi="ＭＳ ゴシック"/>
          <w:lang w:eastAsia="ja-JP"/>
        </w:rPr>
      </w:pPr>
    </w:p>
    <w:p w14:paraId="06EE939E" w14:textId="77777777" w:rsidR="002416B0" w:rsidRPr="00E520ED" w:rsidRDefault="002416B0" w:rsidP="00A4546A">
      <w:pPr>
        <w:spacing w:line="220" w:lineRule="atLeast"/>
        <w:ind w:leftChars="220" w:left="425"/>
        <w:rPr>
          <w:rFonts w:hAnsi="ＭＳ ゴシック"/>
          <w:lang w:eastAsia="ja-JP"/>
        </w:rPr>
      </w:pPr>
      <w:r>
        <w:rPr>
          <w:rFonts w:hAnsi="ＭＳ ゴシック" w:hint="eastAsia"/>
          <w:lang w:eastAsia="ja-JP"/>
        </w:rPr>
        <w:t>「ユーザー名」「パスワード」を入力し「ログイン」をクリックします。</w:t>
      </w:r>
    </w:p>
    <w:p w14:paraId="09A1D331" w14:textId="77777777" w:rsidR="002416B0" w:rsidRDefault="00427D57" w:rsidP="00C82E31">
      <w:pPr>
        <w:spacing w:line="220" w:lineRule="atLeast"/>
        <w:rPr>
          <w:rFonts w:hAnsi="ＭＳ ゴシック"/>
          <w:noProof/>
          <w:lang w:eastAsia="ja-JP" w:bidi="ar-SA"/>
        </w:rPr>
      </w:pPr>
      <w:r>
        <w:rPr>
          <w:rFonts w:hAnsi="ＭＳ ゴシック"/>
          <w:noProof/>
          <w:bdr w:val="single" w:sz="4" w:space="0" w:color="4F81BD"/>
          <w:lang w:eastAsia="ja-JP" w:bidi="ar-SA"/>
        </w:rPr>
        <w:drawing>
          <wp:inline distT="0" distB="0" distL="0" distR="0" wp14:anchorId="39704485" wp14:editId="23018659">
            <wp:extent cx="5391150" cy="1638300"/>
            <wp:effectExtent l="19050" t="19050" r="0" b="0"/>
            <wp:docPr id="15" name="図 19" descr="初期画面-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9" descr="初期画面-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391150" cy="1638300"/>
                    </a:xfrm>
                    <a:prstGeom prst="rect">
                      <a:avLst/>
                    </a:prstGeom>
                    <a:noFill/>
                    <a:ln w="6350" cmpd="sng">
                      <a:solidFill>
                        <a:srgbClr val="4F81BD"/>
                      </a:solidFill>
                      <a:miter lim="800000"/>
                      <a:headEnd/>
                      <a:tailEnd/>
                    </a:ln>
                    <a:effectLst/>
                  </pic:spPr>
                </pic:pic>
              </a:graphicData>
            </a:graphic>
          </wp:inline>
        </w:drawing>
      </w:r>
    </w:p>
    <w:p w14:paraId="202FBA85" w14:textId="77777777" w:rsidR="008C0DDD" w:rsidRPr="00E520ED" w:rsidRDefault="00427D57" w:rsidP="00C82E31">
      <w:pPr>
        <w:spacing w:line="220" w:lineRule="atLeast"/>
        <w:rPr>
          <w:rFonts w:hAnsi="ＭＳ ゴシック"/>
          <w:lang w:eastAsia="ja-JP"/>
        </w:rPr>
      </w:pPr>
      <w:r>
        <w:rPr>
          <w:rFonts w:hAnsi="ＭＳ ゴシック"/>
          <w:noProof/>
          <w:lang w:eastAsia="ja-JP" w:bidi="ar-SA"/>
        </w:rPr>
        <mc:AlternateContent>
          <mc:Choice Requires="wps">
            <w:drawing>
              <wp:anchor distT="0" distB="0" distL="114300" distR="114300" simplePos="0" relativeHeight="251779584" behindDoc="0" locked="0" layoutInCell="1" allowOverlap="1" wp14:anchorId="0C8BCA9E" wp14:editId="69E8D168">
                <wp:simplePos x="0" y="0"/>
                <wp:positionH relativeFrom="column">
                  <wp:posOffset>24765</wp:posOffset>
                </wp:positionH>
                <wp:positionV relativeFrom="paragraph">
                  <wp:posOffset>189230</wp:posOffset>
                </wp:positionV>
                <wp:extent cx="5419725" cy="876300"/>
                <wp:effectExtent l="9525" t="6350" r="9525" b="12700"/>
                <wp:wrapNone/>
                <wp:docPr id="809" name="Rectangle 5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419725" cy="87630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0E70929" id="Rectangle 523" o:spid="_x0000_s1026" style="position:absolute;left:0;text-align:left;margin-left:1.95pt;margin-top:14.9pt;width:426.75pt;height:69pt;z-index:251779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" filled="f">
                <v:textbox inset="5.85pt,.7pt,5.85pt,.7pt"/>
              </v:rect>
            </w:pict>
          </mc:Fallback>
        </mc:AlternateContent>
      </w:r>
    </w:p>
    <w:p w14:paraId="6213513D" w14:textId="77777777" w:rsidR="002416B0" w:rsidRPr="008C0DDD" w:rsidRDefault="002416B0" w:rsidP="00EB746C">
      <w:pPr>
        <w:pStyle w:val="afe"/>
        <w:spacing w:line="220" w:lineRule="atLeast"/>
        <w:ind w:left="360"/>
        <w:rPr>
          <w:rFonts w:hAnsi="ＭＳ ゴシック"/>
          <w:b/>
          <w:lang w:eastAsia="ja-JP"/>
        </w:rPr>
      </w:pPr>
      <w:r w:rsidRPr="008C0DDD">
        <w:rPr>
          <w:rFonts w:hAnsi="ＭＳ ゴシック" w:hint="eastAsia"/>
          <w:b/>
          <w:lang w:eastAsia="ja-JP"/>
        </w:rPr>
        <w:t>インストール直後のログイン</w:t>
      </w:r>
      <w:r w:rsidR="00E26267" w:rsidRPr="008C0DDD">
        <w:rPr>
          <w:rFonts w:hAnsi="ＭＳ ゴシック" w:hint="eastAsia"/>
          <w:b/>
          <w:lang w:eastAsia="ja-JP"/>
        </w:rPr>
        <w:t>ユーザ</w:t>
      </w:r>
      <w:r w:rsidR="008C0DDD">
        <w:rPr>
          <w:rFonts w:hAnsi="ＭＳ ゴシック" w:hint="eastAsia"/>
          <w:b/>
          <w:lang w:eastAsia="ja-JP"/>
        </w:rPr>
        <w:t>ー</w:t>
      </w:r>
      <w:r w:rsidR="00E26267" w:rsidRPr="008C0DDD">
        <w:rPr>
          <w:rFonts w:hAnsi="ＭＳ ゴシック" w:hint="eastAsia"/>
          <w:b/>
          <w:lang w:eastAsia="ja-JP"/>
        </w:rPr>
        <w:t>名、パスワードは</w:t>
      </w:r>
      <w:r w:rsidRPr="008C0DDD">
        <w:rPr>
          <w:rFonts w:hAnsi="ＭＳ ゴシック" w:hint="eastAsia"/>
          <w:b/>
          <w:lang w:eastAsia="ja-JP"/>
        </w:rPr>
        <w:t>以下となります。</w:t>
      </w:r>
    </w:p>
    <w:p w14:paraId="1A207198" w14:textId="77777777" w:rsidR="00E26267" w:rsidRPr="001104D8" w:rsidRDefault="00E26267" w:rsidP="00E26267">
      <w:pPr>
        <w:pStyle w:val="afe"/>
        <w:spacing w:line="220" w:lineRule="atLeast"/>
        <w:ind w:left="851"/>
        <w:rPr>
          <w:rFonts w:hAnsi="ＭＳ ゴシック"/>
          <w:b/>
          <w:lang w:eastAsia="ja-JP"/>
        </w:rPr>
      </w:pPr>
      <w:r w:rsidRPr="001104D8">
        <w:rPr>
          <w:rFonts w:hAnsi="ＭＳ ゴシック" w:hint="eastAsia"/>
          <w:b/>
          <w:lang w:eastAsia="ja-JP"/>
        </w:rPr>
        <w:t>・ユーザー名</w:t>
      </w:r>
      <w:r w:rsidRPr="001104D8">
        <w:rPr>
          <w:rFonts w:hAnsi="ＭＳ ゴシック" w:hint="eastAsia"/>
          <w:b/>
          <w:lang w:eastAsia="ja-JP"/>
        </w:rPr>
        <w:tab/>
        <w:t>so-ten</w:t>
      </w:r>
    </w:p>
    <w:p w14:paraId="69B2A54A" w14:textId="77777777" w:rsidR="00E26267" w:rsidRPr="008C0DDD" w:rsidRDefault="00E26267" w:rsidP="008C0DDD">
      <w:pPr>
        <w:pStyle w:val="afe"/>
        <w:spacing w:line="220" w:lineRule="atLeast"/>
        <w:ind w:left="851"/>
        <w:rPr>
          <w:rFonts w:hAnsi="ＭＳ ゴシック"/>
          <w:b/>
          <w:lang w:eastAsia="ja-JP"/>
        </w:rPr>
      </w:pPr>
      <w:r w:rsidRPr="001104D8">
        <w:rPr>
          <w:rFonts w:hAnsi="ＭＳ ゴシック" w:hint="eastAsia"/>
          <w:b/>
          <w:lang w:eastAsia="ja-JP"/>
        </w:rPr>
        <w:t>・パスワード</w:t>
      </w:r>
      <w:r w:rsidRPr="001104D8">
        <w:rPr>
          <w:rFonts w:hAnsi="ＭＳ ゴシック" w:hint="eastAsia"/>
          <w:b/>
          <w:lang w:eastAsia="ja-JP"/>
        </w:rPr>
        <w:tab/>
        <w:t>so-ten</w:t>
      </w:r>
    </w:p>
    <w:p w14:paraId="057BF642" w14:textId="77777777" w:rsidR="002416B0" w:rsidRPr="00EB746C" w:rsidRDefault="008C0DDD" w:rsidP="00EB746C">
      <w:pPr>
        <w:pStyle w:val="afe"/>
        <w:spacing w:line="220" w:lineRule="atLeast"/>
        <w:ind w:left="360"/>
        <w:rPr>
          <w:rFonts w:hAnsi="ＭＳ ゴシック"/>
          <w:lang w:eastAsia="ja-JP"/>
        </w:rPr>
      </w:pPr>
      <w:r>
        <w:rPr>
          <w:rFonts w:hAnsi="ＭＳ ゴシック" w:hint="eastAsia"/>
          <w:lang w:eastAsia="ja-JP"/>
        </w:rPr>
        <w:t>※</w:t>
      </w:r>
      <w:proofErr w:type="spellStart"/>
      <w:r w:rsidR="00E26267">
        <w:rPr>
          <w:rFonts w:hAnsi="ＭＳ ゴシック" w:hint="eastAsia"/>
          <w:lang w:eastAsia="ja-JP"/>
        </w:rPr>
        <w:t>LogVillage</w:t>
      </w:r>
      <w:proofErr w:type="spellEnd"/>
      <w:r w:rsidR="002416B0" w:rsidRPr="00EB746C">
        <w:rPr>
          <w:rFonts w:hAnsi="ＭＳ ゴシック" w:hint="eastAsia"/>
          <w:lang w:eastAsia="ja-JP"/>
        </w:rPr>
        <w:t>ユーザー</w:t>
      </w:r>
      <w:r w:rsidR="00E26267">
        <w:rPr>
          <w:rFonts w:hAnsi="ＭＳ ゴシック" w:hint="eastAsia"/>
          <w:lang w:eastAsia="ja-JP"/>
        </w:rPr>
        <w:t>の</w:t>
      </w:r>
      <w:r w:rsidR="002416B0" w:rsidRPr="00EB746C">
        <w:rPr>
          <w:rFonts w:hAnsi="ＭＳ ゴシック" w:hint="eastAsia"/>
          <w:lang w:eastAsia="ja-JP"/>
        </w:rPr>
        <w:t>設定後は以下のID</w:t>
      </w:r>
      <w:r w:rsidR="00E26267">
        <w:rPr>
          <w:rFonts w:hAnsi="ＭＳ ゴシック" w:hint="eastAsia"/>
          <w:lang w:eastAsia="ja-JP"/>
        </w:rPr>
        <w:t>は無効となります。</w:t>
      </w:r>
    </w:p>
    <w:p w14:paraId="7FA2E471" w14:textId="77777777" w:rsidR="002416B0" w:rsidRDefault="002416B0" w:rsidP="00EB746C">
      <w:pPr>
        <w:spacing w:line="220" w:lineRule="atLeast"/>
        <w:rPr>
          <w:rFonts w:hAnsi="ＭＳ ゴシック"/>
          <w:lang w:eastAsia="ja-JP"/>
        </w:rPr>
      </w:pPr>
    </w:p>
    <w:p w14:paraId="2722B22C" w14:textId="77777777" w:rsidR="002416B0" w:rsidRPr="001104D8" w:rsidRDefault="002416B0" w:rsidP="00EB746C">
      <w:pPr>
        <w:spacing w:line="220" w:lineRule="atLeast"/>
        <w:rPr>
          <w:rFonts w:hAnsi="ＭＳ ゴシック"/>
          <w:b/>
          <w:color w:val="404040"/>
          <w:lang w:eastAsia="ja-JP"/>
        </w:rPr>
      </w:pPr>
      <w:r w:rsidRPr="001104D8">
        <w:rPr>
          <w:rFonts w:hAnsi="ＭＳ ゴシック" w:hint="eastAsia"/>
          <w:b/>
          <w:color w:val="404040"/>
          <w:lang w:eastAsia="ja-JP"/>
        </w:rPr>
        <w:t>※ご利用ブラウザについて</w:t>
      </w:r>
    </w:p>
    <w:p w14:paraId="791A03D8" w14:textId="77777777" w:rsidR="002416B0" w:rsidRPr="001104D8" w:rsidRDefault="00B15716" w:rsidP="00EB746C">
      <w:pPr>
        <w:spacing w:line="220" w:lineRule="atLeast"/>
        <w:rPr>
          <w:rFonts w:hAnsi="ＭＳ ゴシック"/>
          <w:b/>
          <w:color w:val="404040"/>
          <w:lang w:eastAsia="ja-JP"/>
        </w:rPr>
      </w:pPr>
      <w:proofErr w:type="spellStart"/>
      <w:r>
        <w:rPr>
          <w:rFonts w:hAnsi="ＭＳ ゴシック" w:hint="eastAsia"/>
          <w:b/>
          <w:color w:val="404040"/>
          <w:lang w:eastAsia="ja-JP"/>
        </w:rPr>
        <w:t>LogVillageMGR</w:t>
      </w:r>
      <w:proofErr w:type="spellEnd"/>
      <w:r w:rsidR="002416B0" w:rsidRPr="001104D8">
        <w:rPr>
          <w:rFonts w:hAnsi="ＭＳ ゴシック" w:hint="eastAsia"/>
          <w:b/>
          <w:color w:val="404040"/>
          <w:lang w:eastAsia="ja-JP"/>
        </w:rPr>
        <w:t>の対応ブラウザは</w:t>
      </w:r>
      <w:r w:rsidR="00E327DB">
        <w:rPr>
          <w:rFonts w:hAnsi="ＭＳ ゴシック" w:hint="eastAsia"/>
          <w:b/>
          <w:color w:val="404040"/>
          <w:lang w:eastAsia="ja-JP"/>
        </w:rPr>
        <w:t>InternetExplorer9以降</w:t>
      </w:r>
      <w:r w:rsidR="002416B0" w:rsidRPr="001104D8">
        <w:rPr>
          <w:rFonts w:hAnsi="ＭＳ ゴシック" w:hint="eastAsia"/>
          <w:b/>
          <w:color w:val="404040"/>
          <w:lang w:eastAsia="ja-JP"/>
        </w:rPr>
        <w:t>となります。</w:t>
      </w:r>
    </w:p>
    <w:p w14:paraId="761268B5" w14:textId="77777777" w:rsidR="002416B0" w:rsidRDefault="00FA6C95">
      <w:pPr>
        <w:widowControl/>
        <w:suppressAutoHyphens w:val="0"/>
        <w:rPr>
          <w:rFonts w:hAnsi="ＭＳ ゴシック"/>
          <w:lang w:eastAsia="ja-JP"/>
        </w:rPr>
      </w:pPr>
      <w:r>
        <w:rPr>
          <w:rFonts w:hAnsi="ＭＳ ゴシック"/>
          <w:lang w:eastAsia="ja-JP"/>
        </w:rPr>
        <w:br w:type="page"/>
      </w:r>
    </w:p>
    <w:p w14:paraId="3B47CFAE" w14:textId="77777777" w:rsidR="002416B0" w:rsidRDefault="00FA6C95" w:rsidP="0043364B">
      <w:pPr>
        <w:pStyle w:val="afe"/>
        <w:numPr>
          <w:ilvl w:val="0"/>
          <w:numId w:val="16"/>
        </w:numPr>
        <w:spacing w:line="220" w:lineRule="atLeast"/>
        <w:rPr>
          <w:rFonts w:hAnsi="ＭＳ ゴシック"/>
          <w:lang w:eastAsia="ja-JP"/>
        </w:rPr>
      </w:pPr>
      <w:r>
        <w:rPr>
          <w:rFonts w:hAnsi="ＭＳ ゴシック"/>
          <w:lang w:eastAsia="ja-JP"/>
        </w:rPr>
        <w:lastRenderedPageBreak/>
        <w:t>「ライセンス登録・</w:t>
      </w:r>
      <w:r>
        <w:rPr>
          <w:rFonts w:hAnsi="ＭＳ ゴシック" w:hint="eastAsia"/>
          <w:lang w:eastAsia="ja-JP"/>
        </w:rPr>
        <w:t>更新</w:t>
      </w:r>
      <w:r w:rsidR="002416B0" w:rsidRPr="00E520ED">
        <w:rPr>
          <w:rFonts w:hAnsi="ＭＳ ゴシック"/>
          <w:lang w:eastAsia="ja-JP"/>
        </w:rPr>
        <w:t>」</w:t>
      </w:r>
      <w:r>
        <w:rPr>
          <w:rFonts w:hAnsi="ＭＳ ゴシック" w:hint="eastAsia"/>
          <w:lang w:eastAsia="ja-JP"/>
        </w:rPr>
        <w:t>画面</w:t>
      </w:r>
      <w:r w:rsidR="002416B0">
        <w:rPr>
          <w:rFonts w:hAnsi="ＭＳ ゴシック" w:hint="eastAsia"/>
          <w:lang w:eastAsia="ja-JP"/>
        </w:rPr>
        <w:t>を開きます。</w:t>
      </w:r>
    </w:p>
    <w:p w14:paraId="4CF71DA7" w14:textId="77777777" w:rsidR="002416B0" w:rsidRPr="002E5A76" w:rsidRDefault="002416B0" w:rsidP="00A4546A">
      <w:pPr>
        <w:pStyle w:val="afe"/>
        <w:spacing w:line="220" w:lineRule="atLeast"/>
        <w:ind w:left="360"/>
        <w:rPr>
          <w:rFonts w:hAnsi="ＭＳ ゴシック"/>
          <w:lang w:eastAsia="ja-JP"/>
        </w:rPr>
      </w:pPr>
      <w:r w:rsidRPr="00E520ED">
        <w:rPr>
          <w:rFonts w:hAnsi="ＭＳ ゴシック"/>
          <w:lang w:eastAsia="ja-JP"/>
        </w:rPr>
        <w:t>「システム設定」</w:t>
      </w:r>
      <w:r w:rsidR="000578E5">
        <w:rPr>
          <w:rFonts w:hAnsi="ＭＳ ゴシック" w:hint="eastAsia"/>
          <w:lang w:eastAsia="ja-JP"/>
        </w:rPr>
        <w:t>→</w:t>
      </w:r>
      <w:r w:rsidR="000578E5">
        <w:rPr>
          <w:rFonts w:hAnsi="ＭＳ ゴシック"/>
          <w:lang w:eastAsia="ja-JP"/>
        </w:rPr>
        <w:t>「ライセンス登録・</w:t>
      </w:r>
      <w:r w:rsidR="000578E5">
        <w:rPr>
          <w:rFonts w:hAnsi="ＭＳ ゴシック" w:hint="eastAsia"/>
          <w:lang w:eastAsia="ja-JP"/>
        </w:rPr>
        <w:t>更新</w:t>
      </w:r>
      <w:r w:rsidR="000578E5" w:rsidRPr="00E520ED">
        <w:rPr>
          <w:rFonts w:hAnsi="ＭＳ ゴシック"/>
          <w:lang w:eastAsia="ja-JP"/>
        </w:rPr>
        <w:t>」</w:t>
      </w:r>
      <w:r w:rsidRPr="00E520ED">
        <w:rPr>
          <w:rFonts w:hAnsi="ＭＳ ゴシック"/>
          <w:lang w:eastAsia="ja-JP"/>
        </w:rPr>
        <w:t>をクリックします。</w:t>
      </w:r>
    </w:p>
    <w:p w14:paraId="3F396889" w14:textId="77777777" w:rsidR="002416B0" w:rsidRPr="000578E5" w:rsidRDefault="00427D57" w:rsidP="00C82E31">
      <w:pPr>
        <w:spacing w:line="220" w:lineRule="atLeast"/>
        <w:rPr>
          <w:rFonts w:hAnsi="ＭＳ ゴシック"/>
          <w:lang w:eastAsia="ja-JP"/>
        </w:rPr>
      </w:pPr>
      <w:r>
        <w:rPr>
          <w:rFonts w:hAnsi="ＭＳ ゴシック"/>
          <w:noProof/>
          <w:lang w:eastAsia="ja-JP" w:bidi="ar-SA"/>
        </w:rPr>
        <mc:AlternateContent>
          <mc:Choice Requires="wps">
            <w:drawing>
              <wp:anchor distT="0" distB="0" distL="114300" distR="114300" simplePos="0" relativeHeight="251807232" behindDoc="0" locked="0" layoutInCell="1" allowOverlap="1" wp14:anchorId="23B683F6" wp14:editId="2BF12D8A">
                <wp:simplePos x="0" y="0"/>
                <wp:positionH relativeFrom="column">
                  <wp:posOffset>3825240</wp:posOffset>
                </wp:positionH>
                <wp:positionV relativeFrom="paragraph">
                  <wp:posOffset>384175</wp:posOffset>
                </wp:positionV>
                <wp:extent cx="800100" cy="190500"/>
                <wp:effectExtent l="9525" t="12065" r="9525" b="6985"/>
                <wp:wrapNone/>
                <wp:docPr id="808" name="Rectangle 58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00100" cy="190500"/>
                        </a:xfrm>
                        <a:prstGeom prst="rect">
                          <a:avLst/>
                        </a:prstGeom>
                        <a:noFill/>
                        <a:ln w="952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961B38D" id="Rectangle 588" o:spid="_x0000_s1026" style="position:absolute;left:0;text-align:left;margin-left:301.2pt;margin-top:30.25pt;width:63pt;height:15pt;z-index:251807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" filled="f" strokecolor="red">
                <v:textbox inset="5.85pt,.7pt,5.85pt,.7pt"/>
              </v:rect>
            </w:pict>
          </mc:Fallback>
        </mc:AlternateContent>
      </w:r>
      <w:r>
        <w:rPr>
          <w:rFonts w:hAnsi="ＭＳ ゴシック"/>
          <w:noProof/>
          <w:bdr w:val="single" w:sz="4" w:space="0" w:color="4F81BD"/>
          <w:lang w:eastAsia="ja-JP" w:bidi="ar-SA"/>
        </w:rPr>
        <w:drawing>
          <wp:inline distT="0" distB="0" distL="0" distR="0" wp14:anchorId="5E6CD14F" wp14:editId="0FA6BD29">
            <wp:extent cx="5400675" cy="1162050"/>
            <wp:effectExtent l="19050" t="19050" r="9525" b="0"/>
            <wp:docPr id="16" name="図 20" descr="初期画面-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20" descr="初期画面-3"/>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5400675" cy="1162050"/>
                    </a:xfrm>
                    <a:prstGeom prst="rect">
                      <a:avLst/>
                    </a:prstGeom>
                    <a:noFill/>
                    <a:ln w="6350" cmpd="sng">
                      <a:solidFill>
                        <a:srgbClr val="4F81BD"/>
                      </a:solidFill>
                      <a:miter lim="800000"/>
                      <a:headEnd/>
                      <a:tailEnd/>
                    </a:ln>
                    <a:effectLst/>
                  </pic:spPr>
                </pic:pic>
              </a:graphicData>
            </a:graphic>
          </wp:inline>
        </w:drawing>
      </w:r>
    </w:p>
    <w:p w14:paraId="186C1395" w14:textId="77777777" w:rsidR="002416B0" w:rsidRDefault="002416B0">
      <w:pPr>
        <w:widowControl/>
        <w:suppressAutoHyphens w:val="0"/>
        <w:rPr>
          <w:lang w:eastAsia="ja-JP"/>
        </w:rPr>
      </w:pPr>
    </w:p>
    <w:p w14:paraId="0537FD5F" w14:textId="77777777" w:rsidR="002416B0" w:rsidRPr="00A4546A" w:rsidRDefault="002416B0" w:rsidP="0043364B">
      <w:pPr>
        <w:pStyle w:val="afe"/>
        <w:numPr>
          <w:ilvl w:val="0"/>
          <w:numId w:val="16"/>
        </w:numPr>
        <w:spacing w:line="220" w:lineRule="atLeast"/>
        <w:rPr>
          <w:rFonts w:hAnsi="ＭＳ ゴシック"/>
          <w:lang w:eastAsia="ja-JP"/>
        </w:rPr>
      </w:pPr>
      <w:r>
        <w:rPr>
          <w:rFonts w:hint="eastAsia"/>
          <w:lang w:eastAsia="ja-JP"/>
        </w:rPr>
        <w:t>ライセンスを更新します。</w:t>
      </w:r>
    </w:p>
    <w:p w14:paraId="4FFFC881" w14:textId="77777777" w:rsidR="002416B0" w:rsidRPr="002E5A76" w:rsidRDefault="002416B0" w:rsidP="00A4546A">
      <w:pPr>
        <w:pStyle w:val="afe"/>
        <w:spacing w:line="220" w:lineRule="atLeast"/>
        <w:ind w:left="360"/>
        <w:rPr>
          <w:rFonts w:hAnsi="ＭＳ ゴシック"/>
          <w:lang w:eastAsia="ja-JP"/>
        </w:rPr>
      </w:pPr>
      <w:r w:rsidRPr="00E520ED">
        <w:rPr>
          <w:lang w:eastAsia="ja-JP"/>
        </w:rPr>
        <w:t>「ライセンス更新」をクリックします。</w:t>
      </w:r>
    </w:p>
    <w:p w14:paraId="22BBD009" w14:textId="77777777" w:rsidR="002416B0" w:rsidRDefault="00427D57" w:rsidP="00A4546A">
      <w:pPr>
        <w:spacing w:line="220" w:lineRule="atLeast"/>
        <w:rPr>
          <w:rFonts w:hAnsi="ＭＳ ゴシック" w:cs="ＭＳ Ｐゴシック"/>
          <w:szCs w:val="21"/>
          <w:lang w:eastAsia="ja-JP"/>
        </w:rPr>
      </w:pPr>
      <w:r>
        <w:rPr>
          <w:rFonts w:hAnsi="ＭＳ ゴシック" w:cs="Times New Roman"/>
          <w:noProof/>
          <w:szCs w:val="22"/>
        </w:rPr>
        <mc:AlternateContent>
          <mc:Choice Requires="wps">
            <w:drawing>
              <wp:anchor distT="0" distB="0" distL="114300" distR="114300" simplePos="0" relativeHeight="251537920" behindDoc="0" locked="0" layoutInCell="1" allowOverlap="1" wp14:anchorId="0AB3923C" wp14:editId="25FDAE16">
                <wp:simplePos x="0" y="0"/>
                <wp:positionH relativeFrom="column">
                  <wp:posOffset>175260</wp:posOffset>
                </wp:positionH>
                <wp:positionV relativeFrom="paragraph">
                  <wp:posOffset>1478915</wp:posOffset>
                </wp:positionV>
                <wp:extent cx="478155" cy="161925"/>
                <wp:effectExtent l="7620" t="9525" r="9525" b="9525"/>
                <wp:wrapNone/>
                <wp:docPr id="807" name="Rectangle 4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78155" cy="161925"/>
                        </a:xfrm>
                        <a:prstGeom prst="rect">
                          <a:avLst/>
                        </a:prstGeom>
                        <a:noFill/>
                        <a:ln w="952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06D95E06" id="Rectangle 46" o:spid="_x0000_s1026" style="position:absolute;left:0;text-align:left;margin-left:13.8pt;margin-top:116.45pt;width:37.65pt;height:12.75pt;z-index:251537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" filled="f" strokecolor="red"/>
            </w:pict>
          </mc:Fallback>
        </mc:AlternateContent>
      </w:r>
      <w:r>
        <w:rPr>
          <w:rFonts w:hAnsi="ＭＳ ゴシック" w:cs="ＭＳ Ｐゴシック"/>
          <w:noProof/>
          <w:szCs w:val="21"/>
          <w:bdr w:val="single" w:sz="4" w:space="0" w:color="4F81BD"/>
          <w:lang w:eastAsia="ja-JP" w:bidi="ar-SA"/>
        </w:rPr>
        <w:drawing>
          <wp:inline distT="0" distB="0" distL="0" distR="0" wp14:anchorId="100C54DE" wp14:editId="44207814">
            <wp:extent cx="5448300" cy="1790700"/>
            <wp:effectExtent l="19050" t="19050" r="0" b="0"/>
            <wp:docPr id="17" name="図 21" descr="ライセンス-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21" descr="ライセンス-1"/>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448300" cy="1790700"/>
                    </a:xfrm>
                    <a:prstGeom prst="rect">
                      <a:avLst/>
                    </a:prstGeom>
                    <a:noFill/>
                    <a:ln w="6350" cmpd="sng">
                      <a:solidFill>
                        <a:srgbClr val="4F81BD"/>
                      </a:solidFill>
                      <a:miter lim="800000"/>
                      <a:headEnd/>
                      <a:tailEnd/>
                    </a:ln>
                    <a:effectLst/>
                  </pic:spPr>
                </pic:pic>
              </a:graphicData>
            </a:graphic>
          </wp:inline>
        </w:drawing>
      </w:r>
    </w:p>
    <w:p w14:paraId="1A28B493" w14:textId="77777777" w:rsidR="007E453F" w:rsidRDefault="007E453F" w:rsidP="00A4546A">
      <w:pPr>
        <w:spacing w:line="220" w:lineRule="atLeast"/>
        <w:rPr>
          <w:rFonts w:hAnsi="ＭＳ ゴシック" w:cs="ＭＳ Ｐゴシック"/>
          <w:szCs w:val="21"/>
          <w:lang w:eastAsia="ja-JP"/>
        </w:rPr>
      </w:pPr>
    </w:p>
    <w:p w14:paraId="26A433EF" w14:textId="77777777" w:rsidR="00FA6C95" w:rsidRDefault="00FA6C95" w:rsidP="00FA6C95">
      <w:pPr>
        <w:pStyle w:val="afe"/>
        <w:spacing w:line="220" w:lineRule="atLeast"/>
        <w:ind w:left="360"/>
        <w:rPr>
          <w:lang w:eastAsia="ja-JP"/>
        </w:rPr>
      </w:pPr>
      <w:r>
        <w:rPr>
          <w:rFonts w:hint="eastAsia"/>
          <w:lang w:eastAsia="ja-JP"/>
        </w:rPr>
        <w:t>「LogVillage2.0 ライセンスコード通知書」に記載されている</w:t>
      </w:r>
      <w:r w:rsidR="002416B0">
        <w:rPr>
          <w:lang w:eastAsia="ja-JP"/>
        </w:rPr>
        <w:t>ライセンスコードを入力し</w:t>
      </w:r>
      <w:r w:rsidR="002416B0" w:rsidRPr="00E520ED">
        <w:rPr>
          <w:lang w:eastAsia="ja-JP"/>
        </w:rPr>
        <w:t>、</w:t>
      </w:r>
    </w:p>
    <w:p w14:paraId="04692B13" w14:textId="77777777" w:rsidR="00FA6C95" w:rsidRPr="00FA6C95" w:rsidRDefault="002416B0" w:rsidP="00FA6C95">
      <w:pPr>
        <w:pStyle w:val="afe"/>
        <w:spacing w:line="220" w:lineRule="atLeast"/>
        <w:ind w:left="360"/>
        <w:rPr>
          <w:lang w:eastAsia="ja-JP"/>
        </w:rPr>
      </w:pPr>
      <w:r w:rsidRPr="00E520ED">
        <w:rPr>
          <w:lang w:eastAsia="ja-JP"/>
        </w:rPr>
        <w:t>「登録する」をクリックします。</w:t>
      </w:r>
    </w:p>
    <w:p w14:paraId="51A623CF" w14:textId="77777777" w:rsidR="002416B0" w:rsidRPr="00E520ED" w:rsidRDefault="00427D57" w:rsidP="002E5A76">
      <w:pPr>
        <w:spacing w:line="220" w:lineRule="atLeast"/>
        <w:rPr>
          <w:rFonts w:hAnsi="ＭＳ ゴシック" w:cs="ＭＳ Ｐゴシック"/>
          <w:szCs w:val="21"/>
          <w:lang w:eastAsia="ja-JP"/>
        </w:rPr>
      </w:pPr>
      <w:r>
        <w:rPr>
          <w:rFonts w:hAnsi="ＭＳ ゴシック" w:cs="Times New Roman"/>
          <w:noProof/>
          <w:szCs w:val="22"/>
        </w:rPr>
        <mc:AlternateContent>
          <mc:Choice Requires="wps">
            <w:drawing>
              <wp:anchor distT="0" distB="0" distL="114300" distR="114300" simplePos="0" relativeHeight="251538944" behindDoc="0" locked="0" layoutInCell="1" allowOverlap="1" wp14:anchorId="2CAB7048" wp14:editId="47FF4BE7">
                <wp:simplePos x="0" y="0"/>
                <wp:positionH relativeFrom="column">
                  <wp:posOffset>175260</wp:posOffset>
                </wp:positionH>
                <wp:positionV relativeFrom="paragraph">
                  <wp:posOffset>1049020</wp:posOffset>
                </wp:positionV>
                <wp:extent cx="2640330" cy="197485"/>
                <wp:effectExtent l="7620" t="12065" r="9525" b="9525"/>
                <wp:wrapNone/>
                <wp:docPr id="806" name="Rectangle 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40330" cy="197485"/>
                        </a:xfrm>
                        <a:prstGeom prst="rect">
                          <a:avLst/>
                        </a:prstGeom>
                        <a:noFill/>
                        <a:ln w="952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68475460" id="Rectangle 47" o:spid="_x0000_s1026" style="position:absolute;left:0;text-align:left;margin-left:13.8pt;margin-top:82.6pt;width:207.9pt;height:15.55pt;z-index:251538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" filled="f" strokecolor="red"/>
            </w:pict>
          </mc:Fallback>
        </mc:AlternateContent>
      </w:r>
      <w:r>
        <w:rPr>
          <w:rFonts w:hAnsi="ＭＳ ゴシック" w:cs="ＭＳ Ｐゴシック"/>
          <w:noProof/>
          <w:szCs w:val="21"/>
          <w:bdr w:val="single" w:sz="4" w:space="0" w:color="4F81BD"/>
          <w:lang w:eastAsia="ja-JP" w:bidi="ar-SA"/>
        </w:rPr>
        <w:drawing>
          <wp:inline distT="0" distB="0" distL="0" distR="0" wp14:anchorId="280FBD47" wp14:editId="7EDD16E5">
            <wp:extent cx="5438775" cy="1428750"/>
            <wp:effectExtent l="19050" t="19050" r="9525" b="0"/>
            <wp:docPr id="18" name="図 22" descr="ライセンス-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22" descr="ライセンス-2"/>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438775" cy="1428750"/>
                    </a:xfrm>
                    <a:prstGeom prst="rect">
                      <a:avLst/>
                    </a:prstGeom>
                    <a:noFill/>
                    <a:ln w="6350" cmpd="sng">
                      <a:solidFill>
                        <a:srgbClr val="4F81BD"/>
                      </a:solidFill>
                      <a:miter lim="800000"/>
                      <a:headEnd/>
                      <a:tailEnd/>
                    </a:ln>
                    <a:effectLst/>
                  </pic:spPr>
                </pic:pic>
              </a:graphicData>
            </a:graphic>
          </wp:inline>
        </w:drawing>
      </w:r>
    </w:p>
    <w:p w14:paraId="6DB8A6F8" w14:textId="77777777" w:rsidR="002416B0" w:rsidRPr="00E520ED" w:rsidRDefault="0021477C" w:rsidP="00C82E31">
      <w:pPr>
        <w:spacing w:line="220" w:lineRule="atLeast"/>
        <w:rPr>
          <w:rFonts w:hAnsi="ＭＳ ゴシック" w:cs="ＭＳ Ｐゴシック"/>
          <w:szCs w:val="21"/>
        </w:rPr>
      </w:pPr>
      <w:r>
        <w:rPr>
          <w:rFonts w:hAnsi="ＭＳ ゴシック" w:cs="ＭＳ Ｐゴシック"/>
          <w:szCs w:val="21"/>
        </w:rPr>
        <w:br w:type="page"/>
      </w:r>
    </w:p>
    <w:p w14:paraId="5FEA7213" w14:textId="77777777" w:rsidR="002416B0" w:rsidRDefault="002416B0" w:rsidP="0043364B">
      <w:pPr>
        <w:pStyle w:val="afe"/>
        <w:numPr>
          <w:ilvl w:val="0"/>
          <w:numId w:val="16"/>
        </w:numPr>
        <w:spacing w:line="220" w:lineRule="atLeast"/>
        <w:rPr>
          <w:rFonts w:hAnsi="ＭＳ ゴシック"/>
          <w:lang w:eastAsia="ja-JP"/>
        </w:rPr>
      </w:pPr>
      <w:r>
        <w:rPr>
          <w:rFonts w:hAnsi="ＭＳ ゴシック" w:hint="eastAsia"/>
          <w:lang w:eastAsia="ja-JP"/>
        </w:rPr>
        <w:lastRenderedPageBreak/>
        <w:t>登録完了を確認します。</w:t>
      </w:r>
    </w:p>
    <w:p w14:paraId="40273804" w14:textId="77777777" w:rsidR="002416B0" w:rsidRPr="002E5A76" w:rsidRDefault="00D065C1" w:rsidP="00A4546A">
      <w:pPr>
        <w:pStyle w:val="afe"/>
        <w:spacing w:line="220" w:lineRule="atLeast"/>
        <w:ind w:left="360"/>
        <w:rPr>
          <w:rFonts w:hAnsi="ＭＳ ゴシック"/>
          <w:lang w:eastAsia="ja-JP"/>
        </w:rPr>
      </w:pPr>
      <w:r>
        <w:rPr>
          <w:rFonts w:hAnsi="ＭＳ ゴシック" w:hint="eastAsia"/>
          <w:lang w:eastAsia="ja-JP"/>
        </w:rPr>
        <w:t>ご購入いただいた</w:t>
      </w:r>
      <w:r w:rsidR="002416B0" w:rsidRPr="00E520ED">
        <w:rPr>
          <w:rFonts w:hAnsi="ＭＳ ゴシック"/>
          <w:lang w:eastAsia="ja-JP"/>
        </w:rPr>
        <w:t>ライセンス情報が</w:t>
      </w:r>
      <w:r>
        <w:rPr>
          <w:rFonts w:hAnsi="ＭＳ ゴシック" w:hint="eastAsia"/>
          <w:lang w:eastAsia="ja-JP"/>
        </w:rPr>
        <w:t>正しく表示されていることをご確認下さい</w:t>
      </w:r>
      <w:r w:rsidR="002416B0">
        <w:rPr>
          <w:rFonts w:hAnsi="ＭＳ ゴシック" w:hint="eastAsia"/>
          <w:lang w:eastAsia="ja-JP"/>
        </w:rPr>
        <w:t>。</w:t>
      </w:r>
    </w:p>
    <w:p w14:paraId="3B9CC79F" w14:textId="77777777" w:rsidR="002416B0" w:rsidRPr="00E520ED" w:rsidRDefault="00427D57" w:rsidP="00C82E31">
      <w:pPr>
        <w:spacing w:line="220" w:lineRule="atLeast"/>
        <w:rPr>
          <w:rFonts w:hAnsi="ＭＳ ゴシック" w:cs="ＭＳ Ｐゴシック"/>
          <w:szCs w:val="21"/>
        </w:rPr>
      </w:pPr>
      <w:r>
        <w:rPr>
          <w:rFonts w:hAnsi="ＭＳ ゴシック" w:cs="ＭＳ Ｐゴシック"/>
          <w:noProof/>
          <w:szCs w:val="21"/>
          <w:bdr w:val="single" w:sz="4" w:space="0" w:color="4F81BD"/>
          <w:lang w:eastAsia="ja-JP" w:bidi="ar-SA"/>
        </w:rPr>
        <w:drawing>
          <wp:inline distT="0" distB="0" distL="0" distR="0" wp14:anchorId="02C441B0" wp14:editId="3E189F08">
            <wp:extent cx="5429250" cy="2143125"/>
            <wp:effectExtent l="19050" t="19050" r="0" b="9525"/>
            <wp:docPr id="19" name="図 23" descr="ライセンス-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23" descr="ライセンス-3"/>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429250" cy="2143125"/>
                    </a:xfrm>
                    <a:prstGeom prst="rect">
                      <a:avLst/>
                    </a:prstGeom>
                    <a:noFill/>
                    <a:ln w="6350" cmpd="sng">
                      <a:solidFill>
                        <a:srgbClr val="4F81BD"/>
                      </a:solidFill>
                      <a:miter lim="800000"/>
                      <a:headEnd/>
                      <a:tailEnd/>
                    </a:ln>
                    <a:effectLst/>
                  </pic:spPr>
                </pic:pic>
              </a:graphicData>
            </a:graphic>
          </wp:inline>
        </w:drawing>
      </w:r>
    </w:p>
    <w:p w14:paraId="08A2F442" w14:textId="77777777" w:rsidR="002416B0" w:rsidRPr="00E520ED" w:rsidRDefault="002416B0" w:rsidP="00C82E31">
      <w:pPr>
        <w:widowControl/>
        <w:spacing w:line="220" w:lineRule="atLeast"/>
        <w:rPr>
          <w:rFonts w:hAnsi="ＭＳ ゴシック" w:cs="ＭＳ Ｐゴシック"/>
          <w:szCs w:val="21"/>
          <w:lang w:eastAsia="ja-JP"/>
        </w:rPr>
      </w:pPr>
    </w:p>
    <w:p w14:paraId="6E81451E" w14:textId="77777777" w:rsidR="002416B0" w:rsidRPr="00E520ED" w:rsidRDefault="002416B0" w:rsidP="00C82E31">
      <w:pPr>
        <w:spacing w:line="220" w:lineRule="atLeast"/>
        <w:rPr>
          <w:rFonts w:hAnsi="ＭＳ ゴシック" w:cs="ＭＳ Ｐゴシック"/>
          <w:szCs w:val="21"/>
          <w:lang w:eastAsia="ja-JP"/>
        </w:rPr>
      </w:pPr>
      <w:r>
        <w:rPr>
          <w:rFonts w:hAnsi="ＭＳ ゴシック" w:cs="ＭＳ Ｐゴシック" w:hint="eastAsia"/>
          <w:szCs w:val="21"/>
          <w:lang w:eastAsia="ja-JP"/>
        </w:rPr>
        <w:t>【ご注意ください】</w:t>
      </w:r>
    </w:p>
    <w:p w14:paraId="70457220" w14:textId="77777777" w:rsidR="002416B0" w:rsidRPr="00E520ED" w:rsidRDefault="002416B0" w:rsidP="00C82E31">
      <w:pPr>
        <w:spacing w:line="220" w:lineRule="atLeast"/>
        <w:rPr>
          <w:rFonts w:hAnsi="ＭＳ ゴシック"/>
          <w:lang w:eastAsia="ja-JP"/>
        </w:rPr>
      </w:pPr>
      <w:r>
        <w:rPr>
          <w:rFonts w:hAnsi="ＭＳ ゴシック" w:hint="eastAsia"/>
          <w:lang w:eastAsia="ja-JP"/>
        </w:rPr>
        <w:t>Internet Explorer</w:t>
      </w:r>
      <w:r w:rsidRPr="00E520ED">
        <w:rPr>
          <w:rFonts w:hAnsi="ＭＳ ゴシック"/>
          <w:lang w:eastAsia="ja-JP"/>
        </w:rPr>
        <w:t>にて上記操作時に以下の画面が表示される時は、</w:t>
      </w:r>
    </w:p>
    <w:p w14:paraId="33383AEC" w14:textId="77777777" w:rsidR="002416B0" w:rsidRPr="00E520ED" w:rsidRDefault="00B15716" w:rsidP="00C82E31">
      <w:pPr>
        <w:spacing w:line="220" w:lineRule="atLeast"/>
        <w:rPr>
          <w:rFonts w:hAnsi="ＭＳ ゴシック"/>
          <w:lang w:eastAsia="ja-JP"/>
        </w:rPr>
      </w:pPr>
      <w:proofErr w:type="spellStart"/>
      <w:r>
        <w:rPr>
          <w:rFonts w:hAnsi="ＭＳ ゴシック"/>
          <w:lang w:eastAsia="ja-JP"/>
        </w:rPr>
        <w:t>LogVillageMGR</w:t>
      </w:r>
      <w:proofErr w:type="spellEnd"/>
      <w:r w:rsidR="002416B0" w:rsidRPr="00E520ED">
        <w:rPr>
          <w:rFonts w:hAnsi="ＭＳ ゴシック"/>
          <w:lang w:eastAsia="ja-JP"/>
        </w:rPr>
        <w:t>の画面を信頼済みサイトに登録する必要があります。</w:t>
      </w:r>
    </w:p>
    <w:p w14:paraId="0F394EF9" w14:textId="77777777" w:rsidR="002416B0" w:rsidRPr="00F77CE7" w:rsidRDefault="002416B0" w:rsidP="0043364B">
      <w:pPr>
        <w:pStyle w:val="afe"/>
        <w:numPr>
          <w:ilvl w:val="0"/>
          <w:numId w:val="17"/>
        </w:numPr>
        <w:spacing w:line="220" w:lineRule="atLeast"/>
        <w:rPr>
          <w:rFonts w:hAnsi="ＭＳ ゴシック"/>
          <w:lang w:eastAsia="ja-JP"/>
        </w:rPr>
      </w:pPr>
      <w:r w:rsidRPr="00F77CE7">
        <w:rPr>
          <w:rFonts w:hAnsi="ＭＳ ゴシック"/>
          <w:lang w:eastAsia="ja-JP"/>
        </w:rPr>
        <w:t>「追加」をクリックします。</w:t>
      </w:r>
    </w:p>
    <w:p w14:paraId="249754C4" w14:textId="77777777" w:rsidR="002416B0" w:rsidRPr="00E520ED" w:rsidRDefault="00427D57" w:rsidP="00C82E31">
      <w:pPr>
        <w:spacing w:line="220" w:lineRule="atLeast"/>
        <w:rPr>
          <w:rFonts w:hAnsi="ＭＳ ゴシック" w:cs="ＭＳ Ｐゴシック"/>
          <w:szCs w:val="21"/>
          <w:lang w:eastAsia="ja-JP"/>
        </w:rPr>
      </w:pPr>
      <w:r>
        <w:rPr>
          <w:rFonts w:hAnsi="ＭＳ ゴシック" w:cs="Times New Roman"/>
          <w:noProof/>
          <w:szCs w:val="22"/>
        </w:rPr>
        <mc:AlternateContent>
          <mc:Choice Requires="wps">
            <w:drawing>
              <wp:anchor distT="0" distB="0" distL="114300" distR="114300" simplePos="0" relativeHeight="251539968" behindDoc="0" locked="0" layoutInCell="1" allowOverlap="1" wp14:anchorId="5199C22F" wp14:editId="12BB7279">
                <wp:simplePos x="0" y="0"/>
                <wp:positionH relativeFrom="column">
                  <wp:posOffset>1872615</wp:posOffset>
                </wp:positionH>
                <wp:positionV relativeFrom="paragraph">
                  <wp:posOffset>959485</wp:posOffset>
                </wp:positionV>
                <wp:extent cx="580390" cy="209550"/>
                <wp:effectExtent l="19050" t="14605" r="19685" b="23495"/>
                <wp:wrapNone/>
                <wp:docPr id="805" name="Rectangle 4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80390" cy="209550"/>
                        </a:xfrm>
                        <a:prstGeom prst="rect">
                          <a:avLst/>
                        </a:prstGeom>
                        <a:noFill/>
                        <a:ln w="28440">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6143CBA8" id="Rectangle 49" o:spid="_x0000_s1026" style="position:absolute;left:0;text-align:left;margin-left:147.45pt;margin-top:75.55pt;width:45.7pt;height:16.5pt;z-index:251539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" filled="f" strokecolor="red" strokeweight=".79mm"/>
            </w:pict>
          </mc:Fallback>
        </mc:AlternateContent>
      </w:r>
      <w:r>
        <w:rPr>
          <w:rFonts w:hAnsi="ＭＳ ゴシック" w:cs="ＭＳ Ｐゴシック"/>
          <w:noProof/>
          <w:szCs w:val="21"/>
          <w:lang w:eastAsia="ja-JP" w:bidi="ar-SA"/>
        </w:rPr>
        <w:drawing>
          <wp:inline distT="0" distB="0" distL="0" distR="0" wp14:anchorId="3C2346ED" wp14:editId="3064CA11">
            <wp:extent cx="2447925" cy="1724025"/>
            <wp:effectExtent l="0" t="0" r="0" b="0"/>
            <wp:docPr id="20" name="図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447925" cy="1724025"/>
                    </a:xfrm>
                    <a:prstGeom prst="rect">
                      <a:avLst/>
                    </a:prstGeom>
                    <a:solidFill>
                      <a:srgbClr val="FFFFFF"/>
                    </a:solidFill>
                    <a:ln>
                      <a:noFill/>
                    </a:ln>
                  </pic:spPr>
                </pic:pic>
              </a:graphicData>
            </a:graphic>
          </wp:inline>
        </w:drawing>
      </w:r>
    </w:p>
    <w:p w14:paraId="5C9BA06B" w14:textId="77777777" w:rsidR="002416B0" w:rsidRPr="00F77CE7" w:rsidRDefault="002416B0" w:rsidP="0043364B">
      <w:pPr>
        <w:pStyle w:val="afe"/>
        <w:numPr>
          <w:ilvl w:val="0"/>
          <w:numId w:val="17"/>
        </w:numPr>
        <w:spacing w:line="220" w:lineRule="atLeast"/>
        <w:rPr>
          <w:rFonts w:hAnsi="ＭＳ ゴシック"/>
          <w:lang w:eastAsia="ja-JP"/>
        </w:rPr>
      </w:pPr>
      <w:r w:rsidRPr="00E520ED">
        <w:rPr>
          <w:rFonts w:hAnsi="ＭＳ ゴシック"/>
          <w:lang w:eastAsia="ja-JP"/>
        </w:rPr>
        <w:t>「追加」をクリックし、「閉じる」をクリックします。</w:t>
      </w:r>
    </w:p>
    <w:p w14:paraId="59661212" w14:textId="77777777" w:rsidR="002416B0" w:rsidRPr="0021477C" w:rsidRDefault="00427D57" w:rsidP="0021477C">
      <w:pPr>
        <w:spacing w:line="220" w:lineRule="atLeast"/>
        <w:rPr>
          <w:rFonts w:hAnsi="ＭＳ ゴシック" w:cs="ＭＳ Ｐゴシック"/>
          <w:szCs w:val="21"/>
          <w:lang w:eastAsia="ja-JP"/>
        </w:rPr>
      </w:pPr>
      <w:r>
        <w:rPr>
          <w:rFonts w:hAnsi="ＭＳ ゴシック" w:cs="Times New Roman"/>
          <w:noProof/>
          <w:szCs w:val="22"/>
        </w:rPr>
        <mc:AlternateContent>
          <mc:Choice Requires="wps">
            <w:drawing>
              <wp:anchor distT="0" distB="0" distL="114935" distR="114935" simplePos="0" relativeHeight="251543040" behindDoc="0" locked="0" layoutInCell="1" allowOverlap="1" wp14:anchorId="25A8AB18" wp14:editId="52B8850B">
                <wp:simplePos x="0" y="0"/>
                <wp:positionH relativeFrom="column">
                  <wp:posOffset>2748915</wp:posOffset>
                </wp:positionH>
                <wp:positionV relativeFrom="paragraph">
                  <wp:posOffset>179705</wp:posOffset>
                </wp:positionV>
                <wp:extent cx="2766695" cy="717550"/>
                <wp:effectExtent l="0" t="3175" r="5080" b="3175"/>
                <wp:wrapNone/>
                <wp:docPr id="804" name="Text Box 5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66695" cy="717550"/>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92D448B" w14:textId="77777777" w:rsidR="00353126" w:rsidRPr="007230C2" w:rsidRDefault="00353126" w:rsidP="00F27C0B">
                            <w:pPr>
                              <w:pStyle w:val="afffff4"/>
                              <w:rPr>
                                <w:rFonts w:ascii="ＭＳ ゴシック" w:eastAsia="ＭＳ ゴシック" w:hAnsi="ＭＳ ゴシック"/>
                              </w:rPr>
                            </w:pPr>
                            <w:r w:rsidRPr="007230C2">
                              <w:rPr>
                                <w:rFonts w:ascii="ＭＳ ゴシック" w:eastAsia="ＭＳ ゴシック" w:hAnsi="ＭＳ ゴシック"/>
                              </w:rPr>
                              <w:t xml:space="preserve">http://［ </w:t>
                            </w:r>
                            <w:r>
                              <w:rPr>
                                <w:rFonts w:ascii="ＭＳ ゴシック" w:eastAsia="ＭＳ ゴシック" w:hAnsi="ＭＳ ゴシック"/>
                              </w:rPr>
                              <w:t>LogVillageMGR</w:t>
                            </w:r>
                            <w:r w:rsidRPr="007230C2">
                              <w:rPr>
                                <w:rFonts w:ascii="ＭＳ ゴシック" w:eastAsia="ＭＳ ゴシック" w:hAnsi="ＭＳ ゴシック"/>
                              </w:rPr>
                              <w:t>のコンピュータ名］</w:t>
                            </w:r>
                          </w:p>
                          <w:p w14:paraId="18AB4F28" w14:textId="77777777" w:rsidR="00353126" w:rsidRPr="007230C2" w:rsidRDefault="00353126" w:rsidP="00F27C0B">
                            <w:pPr>
                              <w:pStyle w:val="afffff4"/>
                              <w:rPr>
                                <w:rFonts w:ascii="ＭＳ ゴシック" w:eastAsia="ＭＳ ゴシック" w:hAnsi="ＭＳ ゴシック"/>
                              </w:rPr>
                            </w:pPr>
                            <w:r w:rsidRPr="007230C2">
                              <w:rPr>
                                <w:rFonts w:ascii="ＭＳ ゴシック" w:eastAsia="ＭＳ ゴシック" w:hAnsi="ＭＳ ゴシック"/>
                              </w:rPr>
                              <w:t>が表示されていることを</w:t>
                            </w:r>
                            <w:r>
                              <w:rPr>
                                <w:rFonts w:ascii="ＭＳ ゴシック" w:eastAsia="ＭＳ ゴシック" w:hAnsi="ＭＳ ゴシック" w:hint="eastAsia"/>
                              </w:rPr>
                              <w:t>確認してから追加してください。</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5A8AB18" id="Text Box 52" o:spid="_x0000_s1081" type="#_x0000_t202" style="position:absolute;margin-left:216.45pt;margin-top:14.15pt;width:217.85pt;height:56.5pt;z-index:251543040;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" stroked="f">
                <v:fill opacity="0"/>
                <v:textbox inset="0,0,0,0">
                  <w:txbxContent>
                    <w:p w14:paraId="392D448B" w14:textId="77777777" w:rsidR="00353126" w:rsidRPr="007230C2" w:rsidRDefault="00353126" w:rsidP="00F27C0B">
                      <w:pPr>
                        <w:pStyle w:val="afffff4"/>
                        <w:rPr>
                          <w:rFonts w:ascii="ＭＳ ゴシック" w:eastAsia="ＭＳ ゴシック" w:hAnsi="ＭＳ ゴシック"/>
                        </w:rPr>
                      </w:pPr>
                      <w:r w:rsidRPr="007230C2">
                        <w:rPr>
                          <w:rFonts w:ascii="ＭＳ ゴシック" w:eastAsia="ＭＳ ゴシック" w:hAnsi="ＭＳ ゴシック"/>
                        </w:rPr>
                        <w:t xml:space="preserve">http://［ </w:t>
                      </w:r>
                      <w:r>
                        <w:rPr>
                          <w:rFonts w:ascii="ＭＳ ゴシック" w:eastAsia="ＭＳ ゴシック" w:hAnsi="ＭＳ ゴシック"/>
                        </w:rPr>
                        <w:t>LogVillageMGR</w:t>
                      </w:r>
                      <w:r w:rsidRPr="007230C2">
                        <w:rPr>
                          <w:rFonts w:ascii="ＭＳ ゴシック" w:eastAsia="ＭＳ ゴシック" w:hAnsi="ＭＳ ゴシック"/>
                        </w:rPr>
                        <w:t>のコンピュータ名］</w:t>
                      </w:r>
                    </w:p>
                    <w:p w14:paraId="18AB4F28" w14:textId="77777777" w:rsidR="00353126" w:rsidRPr="007230C2" w:rsidRDefault="00353126" w:rsidP="00F27C0B">
                      <w:pPr>
                        <w:pStyle w:val="afffff4"/>
                        <w:rPr>
                          <w:rFonts w:ascii="ＭＳ ゴシック" w:eastAsia="ＭＳ ゴシック" w:hAnsi="ＭＳ ゴシック"/>
                        </w:rPr>
                      </w:pPr>
                      <w:r w:rsidRPr="007230C2">
                        <w:rPr>
                          <w:rFonts w:ascii="ＭＳ ゴシック" w:eastAsia="ＭＳ ゴシック" w:hAnsi="ＭＳ ゴシック"/>
                        </w:rPr>
                        <w:t>が表示されていることを</w:t>
                      </w:r>
                      <w:r>
                        <w:rPr>
                          <w:rFonts w:ascii="ＭＳ ゴシック" w:eastAsia="ＭＳ ゴシック" w:hAnsi="ＭＳ ゴシック" w:hint="eastAsia"/>
                        </w:rPr>
                        <w:t>確認してから追加してください。</w:t>
                      </w:r>
                    </w:p>
                  </w:txbxContent>
                </v:textbox>
              </v:shape>
            </w:pict>
          </mc:Fallback>
        </mc:AlternateContent>
      </w:r>
      <w:r>
        <w:rPr>
          <w:rFonts w:hAnsi="ＭＳ ゴシック" w:cs="Times New Roman"/>
          <w:noProof/>
          <w:szCs w:val="22"/>
        </w:rPr>
        <mc:AlternateContent>
          <mc:Choice Requires="wps">
            <w:drawing>
              <wp:anchor distT="0" distB="0" distL="114300" distR="114300" simplePos="0" relativeHeight="251545088" behindDoc="0" locked="0" layoutInCell="1" allowOverlap="1" wp14:anchorId="0BD4E239" wp14:editId="00F7556A">
                <wp:simplePos x="0" y="0"/>
                <wp:positionH relativeFrom="column">
                  <wp:posOffset>1777365</wp:posOffset>
                </wp:positionH>
                <wp:positionV relativeFrom="paragraph">
                  <wp:posOffset>1511300</wp:posOffset>
                </wp:positionV>
                <wp:extent cx="580390" cy="209550"/>
                <wp:effectExtent l="19050" t="20320" r="19685" b="17780"/>
                <wp:wrapNone/>
                <wp:docPr id="803" name="Rectangle 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80390" cy="209550"/>
                        </a:xfrm>
                        <a:prstGeom prst="rect">
                          <a:avLst/>
                        </a:prstGeom>
                        <a:noFill/>
                        <a:ln w="28440">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10D02CB4" id="Rectangle 54" o:spid="_x0000_s1026" style="position:absolute;left:0;text-align:left;margin-left:139.95pt;margin-top:119pt;width:45.7pt;height:16.5pt;z-index:251545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" filled="f" strokecolor="red" strokeweight=".79mm"/>
            </w:pict>
          </mc:Fallback>
        </mc:AlternateContent>
      </w:r>
      <w:r>
        <w:rPr>
          <w:rFonts w:hAnsi="ＭＳ ゴシック" w:cs="Times New Roman"/>
          <w:noProof/>
          <w:szCs w:val="22"/>
        </w:rPr>
        <mc:AlternateContent>
          <mc:Choice Requires="wps">
            <w:drawing>
              <wp:anchor distT="0" distB="0" distL="114300" distR="114300" simplePos="0" relativeHeight="251540992" behindDoc="0" locked="0" layoutInCell="1" allowOverlap="1" wp14:anchorId="2B947988" wp14:editId="7A072ED2">
                <wp:simplePos x="0" y="0"/>
                <wp:positionH relativeFrom="column">
                  <wp:posOffset>1777365</wp:posOffset>
                </wp:positionH>
                <wp:positionV relativeFrom="paragraph">
                  <wp:posOffset>615950</wp:posOffset>
                </wp:positionV>
                <wp:extent cx="580390" cy="209550"/>
                <wp:effectExtent l="19050" t="20320" r="19685" b="17780"/>
                <wp:wrapNone/>
                <wp:docPr id="802" name="Rectangle 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80390" cy="209550"/>
                        </a:xfrm>
                        <a:prstGeom prst="rect">
                          <a:avLst/>
                        </a:prstGeom>
                        <a:noFill/>
                        <a:ln w="28440">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555C2473" id="Rectangle 50" o:spid="_x0000_s1026" style="position:absolute;left:0;text-align:left;margin-left:139.95pt;margin-top:48.5pt;width:45.7pt;height:16.5pt;z-index:251540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" filled="f" strokecolor="red" strokeweight=".79mm"/>
            </w:pict>
          </mc:Fallback>
        </mc:AlternateContent>
      </w:r>
      <w:r>
        <w:rPr>
          <w:rFonts w:hAnsi="ＭＳ ゴシック" w:cs="Times New Roman"/>
          <w:noProof/>
          <w:szCs w:val="22"/>
        </w:rPr>
        <mc:AlternateContent>
          <mc:Choice Requires="wps">
            <w:drawing>
              <wp:anchor distT="0" distB="0" distL="114300" distR="114300" simplePos="0" relativeHeight="251542016" behindDoc="0" locked="0" layoutInCell="1" allowOverlap="1" wp14:anchorId="009C2085" wp14:editId="009851AE">
                <wp:simplePos x="0" y="0"/>
                <wp:positionH relativeFrom="column">
                  <wp:posOffset>63500</wp:posOffset>
                </wp:positionH>
                <wp:positionV relativeFrom="paragraph">
                  <wp:posOffset>644525</wp:posOffset>
                </wp:positionV>
                <wp:extent cx="1332865" cy="161925"/>
                <wp:effectExtent l="19685" t="20320" r="19050" b="17780"/>
                <wp:wrapNone/>
                <wp:docPr id="801" name="Rectangle 5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2865" cy="161925"/>
                        </a:xfrm>
                        <a:prstGeom prst="rect">
                          <a:avLst/>
                        </a:prstGeom>
                        <a:noFill/>
                        <a:ln w="28440">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4B3CD54C" id="Rectangle 51" o:spid="_x0000_s1026" style="position:absolute;left:0;text-align:left;margin-left:5pt;margin-top:50.75pt;width:104.95pt;height:12.75pt;z-index:251542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" filled="f" strokecolor="red" strokeweight=".79mm"/>
            </w:pict>
          </mc:Fallback>
        </mc:AlternateContent>
      </w:r>
      <w:r>
        <w:rPr>
          <w:rFonts w:hAnsi="ＭＳ ゴシック" w:cs="Times New Roman"/>
          <w:noProof/>
          <w:szCs w:val="22"/>
        </w:rPr>
        <mc:AlternateContent>
          <mc:Choice Requires="wps">
            <w:drawing>
              <wp:anchor distT="0" distB="0" distL="114300" distR="114300" simplePos="0" relativeHeight="251544064" behindDoc="0" locked="0" layoutInCell="1" allowOverlap="1" wp14:anchorId="6E823F00" wp14:editId="15B7D095">
                <wp:simplePos x="0" y="0"/>
                <wp:positionH relativeFrom="column">
                  <wp:posOffset>1396365</wp:posOffset>
                </wp:positionH>
                <wp:positionV relativeFrom="paragraph">
                  <wp:posOffset>478155</wp:posOffset>
                </wp:positionV>
                <wp:extent cx="1266825" cy="164465"/>
                <wp:effectExtent l="28575" t="15875" r="19050" b="67310"/>
                <wp:wrapNone/>
                <wp:docPr id="800" name="AutoShape 5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266825" cy="164465"/>
                        </a:xfrm>
                        <a:prstGeom prst="straightConnector1">
                          <a:avLst/>
                        </a:prstGeom>
                        <a:noFill/>
                        <a:ln w="19080">
                          <a:solidFill>
                            <a:srgbClr val="FF0000"/>
                          </a:solidFill>
                          <a:miter lim="800000"/>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C1343AE" id="AutoShape 53" o:spid="_x0000_s1026" type="#_x0000_t32" style="position:absolute;left:0;text-align:left;margin-left:109.95pt;margin-top:37.65pt;width:99.75pt;height:12.95pt;flip:x;z-index:251544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" strokecolor="red" strokeweight=".53mm">
                <v:stroke endarrow="block" joinstyle="miter"/>
              </v:shape>
            </w:pict>
          </mc:Fallback>
        </mc:AlternateContent>
      </w:r>
      <w:r>
        <w:rPr>
          <w:rFonts w:hAnsi="ＭＳ ゴシック" w:cs="ＭＳ Ｐゴシック"/>
          <w:noProof/>
          <w:szCs w:val="21"/>
          <w:lang w:eastAsia="ja-JP" w:bidi="ar-SA"/>
        </w:rPr>
        <w:drawing>
          <wp:inline distT="0" distB="0" distL="0" distR="0" wp14:anchorId="47C9ACBC" wp14:editId="1EF48283">
            <wp:extent cx="2390775" cy="1666875"/>
            <wp:effectExtent l="0" t="0" r="0" b="0"/>
            <wp:docPr id="21" name="図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390775" cy="1666875"/>
                    </a:xfrm>
                    <a:prstGeom prst="rect">
                      <a:avLst/>
                    </a:prstGeom>
                    <a:solidFill>
                      <a:srgbClr val="FFFFFF"/>
                    </a:solidFill>
                    <a:ln>
                      <a:noFill/>
                    </a:ln>
                  </pic:spPr>
                </pic:pic>
              </a:graphicData>
            </a:graphic>
          </wp:inline>
        </w:drawing>
      </w:r>
    </w:p>
    <w:p w14:paraId="3BD01747" w14:textId="77777777" w:rsidR="002416B0" w:rsidRDefault="002416B0">
      <w:pPr>
        <w:widowControl/>
        <w:suppressAutoHyphens w:val="0"/>
        <w:rPr>
          <w:rFonts w:hAnsi="ＭＳ ゴシック"/>
          <w:lang w:eastAsia="ja-JP"/>
        </w:rPr>
      </w:pPr>
    </w:p>
    <w:p w14:paraId="3919D75C" w14:textId="77777777" w:rsidR="00857BD1" w:rsidRDefault="00857BD1">
      <w:pPr>
        <w:widowControl/>
        <w:suppressAutoHyphens w:val="0"/>
        <w:rPr>
          <w:rFonts w:hAnsi="ＭＳ ゴシック"/>
          <w:lang w:eastAsia="ja-JP"/>
        </w:rPr>
      </w:pPr>
    </w:p>
    <w:p w14:paraId="2F67B2B9" w14:textId="77777777" w:rsidR="00D50AAD" w:rsidRDefault="002416B0" w:rsidP="00857BD1">
      <w:pPr>
        <w:pStyle w:val="1"/>
        <w:spacing w:before="0" w:after="0" w:line="220" w:lineRule="atLeast"/>
        <w:rPr>
          <w:lang w:eastAsia="ja-JP"/>
        </w:rPr>
      </w:pPr>
      <w:bookmarkStart w:id="36" w:name="_Toc286336154"/>
      <w:bookmarkStart w:id="37" w:name="_Toc36368943"/>
      <w:r w:rsidRPr="00E520ED">
        <w:rPr>
          <w:lang w:eastAsia="ja-JP"/>
        </w:rPr>
        <w:lastRenderedPageBreak/>
        <w:t>5.LogVillagePSのインストール</w:t>
      </w:r>
      <w:bookmarkEnd w:id="36"/>
      <w:bookmarkEnd w:id="37"/>
    </w:p>
    <w:p w14:paraId="384035EE" w14:textId="77777777" w:rsidR="00857BD1" w:rsidRPr="00857BD1" w:rsidRDefault="00857BD1" w:rsidP="00857BD1">
      <w:pPr>
        <w:rPr>
          <w:lang w:eastAsia="ja-JP"/>
        </w:rPr>
      </w:pPr>
    </w:p>
    <w:p w14:paraId="1261B352" w14:textId="77777777" w:rsidR="003D368B" w:rsidRPr="00E520ED" w:rsidRDefault="003D368B" w:rsidP="003D368B">
      <w:pPr>
        <w:pStyle w:val="21"/>
        <w:spacing w:before="0" w:after="0" w:line="220" w:lineRule="atLeast"/>
        <w:rPr>
          <w:lang w:eastAsia="ja-JP"/>
        </w:rPr>
      </w:pPr>
      <w:bookmarkStart w:id="38" w:name="_Toc36368944"/>
      <w:r>
        <w:rPr>
          <w:lang w:eastAsia="ja-JP"/>
        </w:rPr>
        <w:t>5-</w:t>
      </w:r>
      <w:r>
        <w:rPr>
          <w:rFonts w:hint="eastAsia"/>
          <w:lang w:eastAsia="ja-JP"/>
        </w:rPr>
        <w:t>1</w:t>
      </w:r>
      <w:r w:rsidRPr="00E520ED">
        <w:rPr>
          <w:lang w:eastAsia="ja-JP"/>
        </w:rPr>
        <w:t>.インストール</w:t>
      </w:r>
      <w:r w:rsidR="00D977BA">
        <w:rPr>
          <w:rFonts w:hint="eastAsia"/>
          <w:lang w:eastAsia="ja-JP"/>
        </w:rPr>
        <w:t>および</w:t>
      </w:r>
      <w:r>
        <w:rPr>
          <w:rFonts w:hint="eastAsia"/>
          <w:lang w:eastAsia="ja-JP"/>
        </w:rPr>
        <w:t>運用環境について</w:t>
      </w:r>
      <w:bookmarkEnd w:id="38"/>
    </w:p>
    <w:p w14:paraId="49290BAF" w14:textId="77777777" w:rsidR="003D368B" w:rsidRDefault="003D368B" w:rsidP="00D50AAD">
      <w:pPr>
        <w:rPr>
          <w:lang w:eastAsia="ja-JP"/>
        </w:rPr>
      </w:pPr>
    </w:p>
    <w:p w14:paraId="46B20992" w14:textId="77777777" w:rsidR="00D977BA" w:rsidRPr="00D977BA" w:rsidRDefault="00D977BA" w:rsidP="00D977BA">
      <w:pPr>
        <w:spacing w:line="220" w:lineRule="atLeast"/>
        <w:rPr>
          <w:rFonts w:hAnsi="ＭＳ ゴシック"/>
          <w:b/>
          <w:szCs w:val="21"/>
          <w:lang w:eastAsia="ja-JP"/>
        </w:rPr>
      </w:pPr>
      <w:r w:rsidRPr="00D977BA">
        <w:rPr>
          <w:rFonts w:hAnsi="ＭＳ ゴシック" w:hint="eastAsia"/>
          <w:b/>
          <w:szCs w:val="21"/>
          <w:lang w:eastAsia="ja-JP"/>
        </w:rPr>
        <w:t>5-1-1.</w:t>
      </w:r>
      <w:r w:rsidRPr="00D977BA">
        <w:rPr>
          <w:rFonts w:hAnsi="ＭＳ ゴシック" w:hint="eastAsia"/>
          <w:b/>
          <w:lang w:eastAsia="ja-JP"/>
        </w:rPr>
        <w:t>LogVillage</w:t>
      </w:r>
      <w:r w:rsidRPr="00D977BA">
        <w:rPr>
          <w:rFonts w:hAnsi="ＭＳ ゴシック" w:hint="eastAsia"/>
          <w:b/>
          <w:szCs w:val="21"/>
          <w:lang w:eastAsia="ja-JP"/>
        </w:rPr>
        <w:t>PSインストール時の環境</w:t>
      </w:r>
    </w:p>
    <w:p w14:paraId="37260D71" w14:textId="77777777" w:rsidR="00D977BA" w:rsidRPr="00E54248" w:rsidRDefault="00D977BA" w:rsidP="00D977BA">
      <w:pPr>
        <w:spacing w:line="220" w:lineRule="atLeast"/>
        <w:ind w:firstLineChars="100" w:firstLine="193"/>
        <w:rPr>
          <w:rFonts w:hAnsi="ＭＳ ゴシック"/>
          <w:color w:val="FF0000"/>
          <w:szCs w:val="21"/>
          <w:u w:val="single"/>
          <w:lang w:eastAsia="ja-JP"/>
        </w:rPr>
      </w:pPr>
      <w:proofErr w:type="spellStart"/>
      <w:r w:rsidRPr="00E54248">
        <w:rPr>
          <w:rFonts w:hAnsi="ＭＳ ゴシック" w:hint="eastAsia"/>
          <w:color w:val="FF0000"/>
          <w:u w:val="single"/>
          <w:lang w:eastAsia="ja-JP"/>
        </w:rPr>
        <w:t>LogVillage</w:t>
      </w:r>
      <w:r w:rsidRPr="00E520ED">
        <w:rPr>
          <w:rFonts w:hAnsi="ＭＳ ゴシック" w:hint="eastAsia"/>
          <w:color w:val="FF0000"/>
          <w:szCs w:val="21"/>
          <w:u w:val="single"/>
          <w:lang w:eastAsia="ja-JP"/>
        </w:rPr>
        <w:t>PS</w:t>
      </w:r>
      <w:proofErr w:type="spellEnd"/>
      <w:r w:rsidRPr="00E520ED">
        <w:rPr>
          <w:rFonts w:hAnsi="ＭＳ ゴシック" w:hint="eastAsia"/>
          <w:color w:val="FF0000"/>
          <w:szCs w:val="21"/>
          <w:u w:val="single"/>
          <w:lang w:eastAsia="ja-JP"/>
        </w:rPr>
        <w:t>のインストールは「</w:t>
      </w:r>
      <w:proofErr w:type="spellStart"/>
      <w:r w:rsidRPr="00E520ED">
        <w:rPr>
          <w:rFonts w:hAnsi="ＭＳ ゴシック" w:hint="eastAsia"/>
          <w:color w:val="FF0000"/>
          <w:szCs w:val="21"/>
          <w:u w:val="single"/>
          <w:lang w:eastAsia="ja-JP"/>
        </w:rPr>
        <w:t>WorkGroup</w:t>
      </w:r>
      <w:proofErr w:type="spellEnd"/>
      <w:r w:rsidRPr="00E520ED">
        <w:rPr>
          <w:rFonts w:hAnsi="ＭＳ ゴシック" w:hint="eastAsia"/>
          <w:color w:val="FF0000"/>
          <w:szCs w:val="21"/>
          <w:u w:val="single"/>
          <w:lang w:eastAsia="ja-JP"/>
        </w:rPr>
        <w:t>」環境で行ってください。</w:t>
      </w:r>
    </w:p>
    <w:p w14:paraId="49DE7500" w14:textId="77777777" w:rsidR="00D977BA" w:rsidRPr="00E54248" w:rsidRDefault="00D977BA" w:rsidP="00D977BA">
      <w:pPr>
        <w:spacing w:line="220" w:lineRule="atLeast"/>
        <w:ind w:leftChars="100" w:left="193"/>
        <w:rPr>
          <w:rFonts w:hAnsi="ＭＳ ゴシック"/>
          <w:sz w:val="20"/>
          <w:szCs w:val="20"/>
          <w:lang w:eastAsia="ja-JP"/>
        </w:rPr>
      </w:pPr>
      <w:r w:rsidRPr="00E54248">
        <w:rPr>
          <w:rFonts w:hAnsi="ＭＳ ゴシック" w:hint="eastAsia"/>
          <w:sz w:val="20"/>
          <w:szCs w:val="20"/>
          <w:lang w:eastAsia="ja-JP"/>
        </w:rPr>
        <w:t>「</w:t>
      </w:r>
      <w:proofErr w:type="spellStart"/>
      <w:r w:rsidRPr="00E54248">
        <w:rPr>
          <w:rFonts w:hAnsi="ＭＳ ゴシック" w:hint="eastAsia"/>
          <w:sz w:val="20"/>
          <w:szCs w:val="20"/>
          <w:lang w:eastAsia="ja-JP"/>
        </w:rPr>
        <w:t>ActiveDirectory</w:t>
      </w:r>
      <w:proofErr w:type="spellEnd"/>
      <w:r w:rsidRPr="00E54248">
        <w:rPr>
          <w:rFonts w:hAnsi="ＭＳ ゴシック" w:hint="eastAsia"/>
          <w:sz w:val="20"/>
          <w:szCs w:val="20"/>
          <w:lang w:eastAsia="ja-JP"/>
        </w:rPr>
        <w:t>」に参加している状態で</w:t>
      </w:r>
      <w:proofErr w:type="spellStart"/>
      <w:r w:rsidRPr="00E54248">
        <w:rPr>
          <w:rFonts w:hAnsi="ＭＳ ゴシック" w:hint="eastAsia"/>
          <w:sz w:val="20"/>
          <w:szCs w:val="20"/>
          <w:lang w:eastAsia="ja-JP"/>
        </w:rPr>
        <w:t>LogVillagePS</w:t>
      </w:r>
      <w:proofErr w:type="spellEnd"/>
      <w:r>
        <w:rPr>
          <w:rFonts w:hAnsi="ＭＳ ゴシック" w:hint="eastAsia"/>
          <w:sz w:val="20"/>
          <w:szCs w:val="20"/>
          <w:lang w:eastAsia="ja-JP"/>
        </w:rPr>
        <w:t>のインストールを行うと、</w:t>
      </w:r>
      <w:r w:rsidRPr="00E54248">
        <w:rPr>
          <w:rFonts w:hAnsi="ＭＳ ゴシック" w:hint="eastAsia"/>
          <w:sz w:val="20"/>
          <w:szCs w:val="20"/>
          <w:lang w:eastAsia="ja-JP"/>
        </w:rPr>
        <w:t>正常動作</w:t>
      </w:r>
      <w:r>
        <w:rPr>
          <w:rFonts w:hAnsi="ＭＳ ゴシック" w:hint="eastAsia"/>
          <w:sz w:val="20"/>
          <w:szCs w:val="20"/>
          <w:lang w:eastAsia="ja-JP"/>
        </w:rPr>
        <w:t>が行えません</w:t>
      </w:r>
      <w:r w:rsidRPr="00E54248">
        <w:rPr>
          <w:rFonts w:hAnsi="ＭＳ ゴシック" w:hint="eastAsia"/>
          <w:sz w:val="20"/>
          <w:szCs w:val="20"/>
          <w:lang w:eastAsia="ja-JP"/>
        </w:rPr>
        <w:t>。</w:t>
      </w:r>
    </w:p>
    <w:tbl>
      <w:tblPr>
        <w:tblW w:w="0" w:type="auto"/>
        <w:tblInd w:w="392" w:type="dxa"/>
        <w:tblBorders>
          <w:top w:val="single" w:sz="8" w:space="0" w:color="4BACC6"/>
          <w:left w:val="single" w:sz="8" w:space="0" w:color="4BACC6"/>
          <w:bottom w:val="single" w:sz="8" w:space="0" w:color="4BACC6"/>
          <w:right w:val="single" w:sz="8" w:space="0" w:color="4BACC6"/>
          <w:insideH w:val="single" w:sz="8" w:space="0" w:color="4BACC6"/>
          <w:insideV w:val="single" w:sz="8" w:space="0" w:color="4BACC6"/>
        </w:tblBorders>
        <w:tblLook w:val="04A0" w:firstRow="1" w:lastRow="0" w:firstColumn="1" w:lastColumn="0" w:noHBand="0" w:noVBand="1"/>
      </w:tblPr>
      <w:tblGrid>
        <w:gridCol w:w="4111"/>
        <w:gridCol w:w="992"/>
      </w:tblGrid>
      <w:tr w:rsidR="00D977BA" w:rsidRPr="00E520ED" w14:paraId="24A60241" w14:textId="77777777" w:rsidTr="00D977BA">
        <w:tc>
          <w:tcPr>
            <w:tcW w:w="4111" w:type="dxa"/>
            <w:shd w:val="clear" w:color="auto" w:fill="D2EAF1"/>
          </w:tcPr>
          <w:p w14:paraId="763B6FBE" w14:textId="77777777" w:rsidR="00D977BA" w:rsidRPr="00D1254C" w:rsidRDefault="00D977BA" w:rsidP="001A3AAF">
            <w:pPr>
              <w:spacing w:line="220" w:lineRule="atLeast"/>
              <w:rPr>
                <w:rFonts w:hAnsi="ＭＳ ゴシック"/>
                <w:b/>
                <w:bCs/>
                <w:szCs w:val="21"/>
                <w:lang w:eastAsia="ja-JP"/>
              </w:rPr>
            </w:pPr>
            <w:r w:rsidRPr="00D1254C">
              <w:rPr>
                <w:rFonts w:hAnsi="ＭＳ ゴシック" w:hint="eastAsia"/>
                <w:b/>
                <w:bCs/>
                <w:szCs w:val="21"/>
                <w:lang w:eastAsia="ja-JP"/>
              </w:rPr>
              <w:t>サーバにPSをインストールする時の環境</w:t>
            </w:r>
          </w:p>
        </w:tc>
        <w:tc>
          <w:tcPr>
            <w:tcW w:w="992" w:type="dxa"/>
            <w:shd w:val="clear" w:color="auto" w:fill="D2EAF1"/>
          </w:tcPr>
          <w:p w14:paraId="613AB7B2" w14:textId="77777777" w:rsidR="00D977BA" w:rsidRPr="00D1254C" w:rsidRDefault="00D977BA" w:rsidP="00D977BA">
            <w:pPr>
              <w:spacing w:line="220" w:lineRule="atLeast"/>
              <w:jc w:val="center"/>
              <w:rPr>
                <w:rFonts w:hAnsi="ＭＳ ゴシック"/>
                <w:b/>
                <w:bCs/>
                <w:szCs w:val="21"/>
                <w:lang w:eastAsia="ja-JP"/>
              </w:rPr>
            </w:pPr>
            <w:r w:rsidRPr="00D1254C">
              <w:rPr>
                <w:rFonts w:hAnsi="ＭＳ ゴシック" w:hint="eastAsia"/>
                <w:b/>
                <w:bCs/>
                <w:szCs w:val="21"/>
                <w:lang w:eastAsia="ja-JP"/>
              </w:rPr>
              <w:t>動作</w:t>
            </w:r>
          </w:p>
        </w:tc>
      </w:tr>
      <w:tr w:rsidR="00D977BA" w:rsidRPr="00E520ED" w14:paraId="28E62D26" w14:textId="77777777" w:rsidTr="00D977BA">
        <w:tc>
          <w:tcPr>
            <w:tcW w:w="4111" w:type="dxa"/>
          </w:tcPr>
          <w:p w14:paraId="0FB1423F" w14:textId="77777777" w:rsidR="00D977BA" w:rsidRPr="00D1254C" w:rsidRDefault="00D977BA" w:rsidP="001A3AAF">
            <w:pPr>
              <w:spacing w:line="220" w:lineRule="atLeast"/>
              <w:rPr>
                <w:rFonts w:hAnsi="ＭＳ ゴシック"/>
                <w:bCs/>
                <w:szCs w:val="21"/>
                <w:lang w:eastAsia="ja-JP"/>
              </w:rPr>
            </w:pPr>
            <w:proofErr w:type="spellStart"/>
            <w:r w:rsidRPr="00D1254C">
              <w:rPr>
                <w:rFonts w:hAnsi="ＭＳ ゴシック" w:hint="eastAsia"/>
                <w:bCs/>
                <w:szCs w:val="21"/>
                <w:lang w:eastAsia="ja-JP"/>
              </w:rPr>
              <w:t>WorkGroup</w:t>
            </w:r>
            <w:proofErr w:type="spellEnd"/>
          </w:p>
        </w:tc>
        <w:tc>
          <w:tcPr>
            <w:tcW w:w="992" w:type="dxa"/>
          </w:tcPr>
          <w:p w14:paraId="1E471B11" w14:textId="77777777" w:rsidR="00D977BA" w:rsidRPr="00D1254C" w:rsidRDefault="00D977BA" w:rsidP="00D977BA">
            <w:pPr>
              <w:spacing w:line="220" w:lineRule="atLeast"/>
              <w:jc w:val="center"/>
              <w:rPr>
                <w:rFonts w:hAnsi="ＭＳ ゴシック"/>
                <w:szCs w:val="21"/>
                <w:lang w:eastAsia="ja-JP"/>
              </w:rPr>
            </w:pPr>
            <w:r w:rsidRPr="00D1254C">
              <w:rPr>
                <w:rFonts w:hAnsi="ＭＳ ゴシック" w:hint="eastAsia"/>
                <w:szCs w:val="21"/>
                <w:lang w:eastAsia="ja-JP"/>
              </w:rPr>
              <w:t>○</w:t>
            </w:r>
          </w:p>
        </w:tc>
      </w:tr>
      <w:tr w:rsidR="00D977BA" w:rsidRPr="00E520ED" w14:paraId="04167F64" w14:textId="77777777" w:rsidTr="00D977BA">
        <w:tc>
          <w:tcPr>
            <w:tcW w:w="4111" w:type="dxa"/>
            <w:tcBorders>
              <w:top w:val="single" w:sz="8" w:space="0" w:color="4BACC6"/>
              <w:left w:val="single" w:sz="8" w:space="0" w:color="4BACC6"/>
              <w:bottom w:val="single" w:sz="8" w:space="0" w:color="4BACC6"/>
              <w:right w:val="single" w:sz="8" w:space="0" w:color="4BACC6"/>
            </w:tcBorders>
          </w:tcPr>
          <w:p w14:paraId="215ED9B5" w14:textId="77777777" w:rsidR="00D977BA" w:rsidRPr="00D1254C" w:rsidRDefault="00D977BA" w:rsidP="001A3AAF">
            <w:pPr>
              <w:spacing w:line="220" w:lineRule="atLeast"/>
              <w:rPr>
                <w:rFonts w:hAnsi="ＭＳ ゴシック"/>
                <w:bCs/>
                <w:szCs w:val="21"/>
                <w:lang w:eastAsia="ja-JP"/>
              </w:rPr>
            </w:pPr>
            <w:proofErr w:type="spellStart"/>
            <w:r w:rsidRPr="00D1254C">
              <w:rPr>
                <w:rFonts w:hAnsi="ＭＳ ゴシック"/>
                <w:bCs/>
                <w:szCs w:val="21"/>
                <w:lang w:eastAsia="ja-JP"/>
              </w:rPr>
              <w:t>ActiveDirectory</w:t>
            </w:r>
            <w:proofErr w:type="spellEnd"/>
          </w:p>
        </w:tc>
        <w:tc>
          <w:tcPr>
            <w:tcW w:w="992" w:type="dxa"/>
            <w:tcBorders>
              <w:top w:val="single" w:sz="8" w:space="0" w:color="4BACC6"/>
              <w:left w:val="single" w:sz="8" w:space="0" w:color="4BACC6"/>
              <w:bottom w:val="single" w:sz="8" w:space="0" w:color="4BACC6"/>
              <w:right w:val="single" w:sz="8" w:space="0" w:color="4BACC6"/>
            </w:tcBorders>
          </w:tcPr>
          <w:p w14:paraId="4ED2B27F" w14:textId="77777777" w:rsidR="00D977BA" w:rsidRPr="00D1254C" w:rsidRDefault="00D977BA" w:rsidP="00D977BA">
            <w:pPr>
              <w:spacing w:line="220" w:lineRule="atLeast"/>
              <w:jc w:val="center"/>
              <w:rPr>
                <w:rFonts w:hAnsi="ＭＳ ゴシック"/>
                <w:szCs w:val="21"/>
                <w:lang w:eastAsia="ja-JP"/>
              </w:rPr>
            </w:pPr>
            <w:r w:rsidRPr="00D1254C">
              <w:rPr>
                <w:rFonts w:hAnsi="ＭＳ ゴシック"/>
                <w:szCs w:val="21"/>
                <w:lang w:eastAsia="ja-JP"/>
              </w:rPr>
              <w:t>×</w:t>
            </w:r>
          </w:p>
        </w:tc>
      </w:tr>
    </w:tbl>
    <w:p w14:paraId="6E21DD37" w14:textId="77777777" w:rsidR="00D977BA" w:rsidRPr="00E520ED" w:rsidRDefault="00D977BA" w:rsidP="00D977BA">
      <w:pPr>
        <w:spacing w:line="220" w:lineRule="atLeast"/>
        <w:rPr>
          <w:rFonts w:hAnsi="ＭＳ ゴシック"/>
          <w:szCs w:val="21"/>
        </w:rPr>
      </w:pPr>
    </w:p>
    <w:p w14:paraId="24308889" w14:textId="77777777" w:rsidR="00D977BA" w:rsidRPr="00E520ED" w:rsidRDefault="00427D57" w:rsidP="00D977BA">
      <w:pPr>
        <w:spacing w:line="220" w:lineRule="atLeast"/>
        <w:rPr>
          <w:rFonts w:hAnsi="ＭＳ ゴシック"/>
          <w:szCs w:val="21"/>
          <w:lang w:eastAsia="ja-JP"/>
        </w:rPr>
      </w:pPr>
      <w:r>
        <w:rPr>
          <w:rFonts w:hAnsi="ＭＳ ゴシック"/>
          <w:noProof/>
          <w:szCs w:val="21"/>
        </w:rPr>
        <w:drawing>
          <wp:anchor distT="0" distB="0" distL="114300" distR="114300" simplePos="0" relativeHeight="251815424" behindDoc="1" locked="0" layoutInCell="1" allowOverlap="1" wp14:anchorId="253FA9BE" wp14:editId="165FA2CF">
            <wp:simplePos x="0" y="0"/>
            <wp:positionH relativeFrom="column">
              <wp:posOffset>3644265</wp:posOffset>
            </wp:positionH>
            <wp:positionV relativeFrom="paragraph">
              <wp:posOffset>92075</wp:posOffset>
            </wp:positionV>
            <wp:extent cx="1809750" cy="1733550"/>
            <wp:effectExtent l="0" t="0" r="0" b="0"/>
            <wp:wrapTight wrapText="bothSides">
              <wp:wrapPolygon edited="0">
                <wp:start x="0" y="0"/>
                <wp:lineTo x="0" y="21363"/>
                <wp:lineTo x="21373" y="21363"/>
                <wp:lineTo x="21373" y="0"/>
                <wp:lineTo x="0" y="0"/>
              </wp:wrapPolygon>
            </wp:wrapTight>
            <wp:docPr id="799"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1809750" cy="1733550"/>
                    </a:xfrm>
                    <a:prstGeom prst="rect">
                      <a:avLst/>
                    </a:prstGeom>
                    <a:noFill/>
                  </pic:spPr>
                </pic:pic>
              </a:graphicData>
            </a:graphic>
            <wp14:sizeRelH relativeFrom="page">
              <wp14:pctWidth>0</wp14:pctWidth>
            </wp14:sizeRelH>
            <wp14:sizeRelV relativeFrom="page">
              <wp14:pctHeight>0</wp14:pctHeight>
            </wp14:sizeRelV>
          </wp:anchor>
        </w:drawing>
      </w:r>
      <w:r w:rsidR="00D977BA" w:rsidRPr="00E520ED">
        <w:rPr>
          <w:rFonts w:hAnsi="ＭＳ ゴシック" w:hint="eastAsia"/>
          <w:szCs w:val="21"/>
          <w:lang w:eastAsia="ja-JP"/>
        </w:rPr>
        <w:t>※現在の環境を確認する方法</w:t>
      </w:r>
    </w:p>
    <w:p w14:paraId="74F2A57D" w14:textId="77777777" w:rsidR="00D977BA" w:rsidRPr="00E520ED" w:rsidRDefault="00D977BA" w:rsidP="00D977BA">
      <w:pPr>
        <w:spacing w:line="220" w:lineRule="atLeast"/>
        <w:rPr>
          <w:rFonts w:hAnsi="ＭＳ ゴシック"/>
          <w:szCs w:val="21"/>
          <w:lang w:eastAsia="ja-JP"/>
        </w:rPr>
      </w:pPr>
      <w:r>
        <w:rPr>
          <w:rFonts w:hAnsi="ＭＳ ゴシック" w:hint="eastAsia"/>
          <w:szCs w:val="21"/>
          <w:lang w:eastAsia="ja-JP"/>
        </w:rPr>
        <w:t>「</w:t>
      </w:r>
      <w:r w:rsidRPr="00E520ED">
        <w:rPr>
          <w:rFonts w:hAnsi="ＭＳ ゴシック" w:hint="eastAsia"/>
          <w:szCs w:val="21"/>
          <w:lang w:eastAsia="ja-JP"/>
        </w:rPr>
        <w:t>マイコンピュータ</w:t>
      </w:r>
      <w:r>
        <w:rPr>
          <w:rFonts w:hAnsi="ＭＳ ゴシック" w:hint="eastAsia"/>
          <w:szCs w:val="21"/>
          <w:lang w:eastAsia="ja-JP"/>
        </w:rPr>
        <w:t>」</w:t>
      </w:r>
      <w:r w:rsidRPr="00E520ED">
        <w:rPr>
          <w:rFonts w:hAnsi="ＭＳ ゴシック" w:hint="eastAsia"/>
          <w:szCs w:val="21"/>
          <w:lang w:eastAsia="ja-JP"/>
        </w:rPr>
        <w:t>を右クリック「プロパティ」を選択します。</w:t>
      </w:r>
    </w:p>
    <w:p w14:paraId="1BC3B5AE" w14:textId="77777777" w:rsidR="00D977BA" w:rsidRPr="00E520ED" w:rsidRDefault="00D977BA" w:rsidP="00D977BA">
      <w:pPr>
        <w:spacing w:line="220" w:lineRule="atLeast"/>
        <w:rPr>
          <w:rFonts w:hAnsi="ＭＳ ゴシック"/>
          <w:szCs w:val="21"/>
          <w:lang w:eastAsia="ja-JP"/>
        </w:rPr>
      </w:pPr>
      <w:r>
        <w:rPr>
          <w:rFonts w:hAnsi="ＭＳ ゴシック" w:hint="eastAsia"/>
          <w:szCs w:val="21"/>
          <w:lang w:eastAsia="ja-JP"/>
        </w:rPr>
        <w:t>「</w:t>
      </w:r>
      <w:r w:rsidRPr="00E520ED">
        <w:rPr>
          <w:rFonts w:hAnsi="ＭＳ ゴシック" w:hint="eastAsia"/>
          <w:szCs w:val="21"/>
          <w:lang w:eastAsia="ja-JP"/>
        </w:rPr>
        <w:t>システムのプロパティ</w:t>
      </w:r>
      <w:r>
        <w:rPr>
          <w:rFonts w:hAnsi="ＭＳ ゴシック" w:hint="eastAsia"/>
          <w:szCs w:val="21"/>
          <w:lang w:eastAsia="ja-JP"/>
        </w:rPr>
        <w:t>」</w:t>
      </w:r>
      <w:r w:rsidRPr="00E520ED">
        <w:rPr>
          <w:rFonts w:hAnsi="ＭＳ ゴシック" w:hint="eastAsia"/>
          <w:szCs w:val="21"/>
          <w:lang w:eastAsia="ja-JP"/>
        </w:rPr>
        <w:t>の</w:t>
      </w:r>
      <w:r>
        <w:rPr>
          <w:rFonts w:hAnsi="ＭＳ ゴシック" w:hint="eastAsia"/>
          <w:szCs w:val="21"/>
          <w:lang w:eastAsia="ja-JP"/>
        </w:rPr>
        <w:t>「</w:t>
      </w:r>
      <w:r w:rsidRPr="00E520ED">
        <w:rPr>
          <w:rFonts w:hAnsi="ＭＳ ゴシック" w:hint="eastAsia"/>
          <w:szCs w:val="21"/>
          <w:lang w:eastAsia="ja-JP"/>
        </w:rPr>
        <w:t>コンピュータ名</w:t>
      </w:r>
      <w:r>
        <w:rPr>
          <w:rFonts w:hAnsi="ＭＳ ゴシック" w:hint="eastAsia"/>
          <w:szCs w:val="21"/>
          <w:lang w:eastAsia="ja-JP"/>
        </w:rPr>
        <w:t>」</w:t>
      </w:r>
      <w:r w:rsidRPr="00E520ED">
        <w:rPr>
          <w:rFonts w:hAnsi="ＭＳ ゴシック" w:hint="eastAsia"/>
          <w:szCs w:val="21"/>
          <w:lang w:eastAsia="ja-JP"/>
        </w:rPr>
        <w:t>タブを開き、</w:t>
      </w:r>
      <w:r>
        <w:rPr>
          <w:rFonts w:hAnsi="ＭＳ ゴシック" w:hint="eastAsia"/>
          <w:szCs w:val="21"/>
          <w:lang w:eastAsia="ja-JP"/>
        </w:rPr>
        <w:t>「</w:t>
      </w:r>
      <w:r w:rsidRPr="00E520ED">
        <w:rPr>
          <w:rFonts w:hAnsi="ＭＳ ゴシック" w:hint="eastAsia"/>
          <w:szCs w:val="21"/>
          <w:lang w:eastAsia="ja-JP"/>
        </w:rPr>
        <w:t>変更</w:t>
      </w:r>
      <w:r>
        <w:rPr>
          <w:rFonts w:hAnsi="ＭＳ ゴシック" w:hint="eastAsia"/>
          <w:szCs w:val="21"/>
          <w:lang w:eastAsia="ja-JP"/>
        </w:rPr>
        <w:t>」</w:t>
      </w:r>
      <w:r w:rsidRPr="00E520ED">
        <w:rPr>
          <w:rFonts w:hAnsi="ＭＳ ゴシック" w:hint="eastAsia"/>
          <w:szCs w:val="21"/>
          <w:lang w:eastAsia="ja-JP"/>
        </w:rPr>
        <w:t>ボタンを押下します。</w:t>
      </w:r>
    </w:p>
    <w:p w14:paraId="3E1DA50F" w14:textId="77777777" w:rsidR="00D977BA" w:rsidRPr="00E520ED" w:rsidRDefault="00D977BA" w:rsidP="00D977BA">
      <w:pPr>
        <w:spacing w:line="220" w:lineRule="atLeast"/>
        <w:rPr>
          <w:rFonts w:hAnsi="ＭＳ ゴシック"/>
          <w:szCs w:val="21"/>
          <w:lang w:eastAsia="ja-JP"/>
        </w:rPr>
      </w:pPr>
    </w:p>
    <w:p w14:paraId="125209EB" w14:textId="77777777" w:rsidR="00D977BA" w:rsidRPr="00E520ED" w:rsidRDefault="00427D57" w:rsidP="00D977BA">
      <w:pPr>
        <w:spacing w:line="220" w:lineRule="atLeast"/>
        <w:rPr>
          <w:rFonts w:hAnsi="ＭＳ ゴシック"/>
          <w:szCs w:val="21"/>
          <w:lang w:eastAsia="ja-JP"/>
        </w:rPr>
      </w:pPr>
      <w:r>
        <w:rPr>
          <w:rFonts w:ascii="Century" w:eastAsia="ＭＳ 明朝" w:hAnsi="ＭＳ ゴシック"/>
          <w:noProof/>
          <w:szCs w:val="21"/>
        </w:rPr>
        <mc:AlternateContent>
          <mc:Choice Requires="wps">
            <w:drawing>
              <wp:anchor distT="0" distB="0" distL="114300" distR="114300" simplePos="0" relativeHeight="251798016" behindDoc="0" locked="0" layoutInCell="1" allowOverlap="1" wp14:anchorId="6DF5AF4C" wp14:editId="0552D71F">
                <wp:simplePos x="0" y="0"/>
                <wp:positionH relativeFrom="column">
                  <wp:posOffset>3701415</wp:posOffset>
                </wp:positionH>
                <wp:positionV relativeFrom="paragraph">
                  <wp:posOffset>15240</wp:posOffset>
                </wp:positionV>
                <wp:extent cx="1666875" cy="533400"/>
                <wp:effectExtent l="19050" t="17780" r="19050" b="20320"/>
                <wp:wrapNone/>
                <wp:docPr id="798" name="Rectangle 57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66875" cy="53340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EB23B69" id="Rectangle 579" o:spid="_x0000_s1026" style="position:absolute;left:0;text-align:left;margin-left:291.45pt;margin-top:1.2pt;width:131.25pt;height:42pt;z-index:251798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" filled="f" strokecolor="red" strokeweight="2.25pt">
                <v:textbox inset="5.85pt,.7pt,5.85pt,.7pt"/>
              </v:rect>
            </w:pict>
          </mc:Fallback>
        </mc:AlternateContent>
      </w:r>
      <w:r w:rsidR="00D977BA" w:rsidRPr="00E520ED">
        <w:rPr>
          <w:rFonts w:hAnsi="ＭＳ ゴシック" w:hint="eastAsia"/>
          <w:szCs w:val="21"/>
          <w:lang w:eastAsia="ja-JP"/>
        </w:rPr>
        <w:t>「次のメンバ」が「ドメイン」の場合は「</w:t>
      </w:r>
      <w:proofErr w:type="spellStart"/>
      <w:r w:rsidR="00D977BA" w:rsidRPr="00E520ED">
        <w:rPr>
          <w:rFonts w:hAnsi="ＭＳ ゴシック" w:hint="eastAsia"/>
          <w:szCs w:val="21"/>
          <w:lang w:eastAsia="ja-JP"/>
        </w:rPr>
        <w:t>ActiveDirectory</w:t>
      </w:r>
      <w:proofErr w:type="spellEnd"/>
      <w:r w:rsidR="00D977BA" w:rsidRPr="00E520ED">
        <w:rPr>
          <w:rFonts w:hAnsi="ＭＳ ゴシック" w:hint="eastAsia"/>
          <w:szCs w:val="21"/>
          <w:lang w:eastAsia="ja-JP"/>
        </w:rPr>
        <w:t>」に</w:t>
      </w:r>
      <w:r w:rsidR="00425847">
        <w:rPr>
          <w:rFonts w:hAnsi="ＭＳ ゴシック" w:hint="eastAsia"/>
          <w:szCs w:val="21"/>
          <w:lang w:eastAsia="ja-JP"/>
        </w:rPr>
        <w:t xml:space="preserve">　　　</w:t>
      </w:r>
      <w:r w:rsidR="00D977BA" w:rsidRPr="00E520ED">
        <w:rPr>
          <w:rFonts w:hAnsi="ＭＳ ゴシック" w:hint="eastAsia"/>
          <w:szCs w:val="21"/>
          <w:lang w:eastAsia="ja-JP"/>
        </w:rPr>
        <w:t>参加しています。</w:t>
      </w:r>
    </w:p>
    <w:p w14:paraId="70532B33" w14:textId="77777777" w:rsidR="00D977BA" w:rsidRPr="00E520ED" w:rsidRDefault="00D977BA" w:rsidP="00D977BA">
      <w:pPr>
        <w:spacing w:line="220" w:lineRule="atLeast"/>
        <w:rPr>
          <w:rFonts w:hAnsi="ＭＳ ゴシック"/>
          <w:szCs w:val="21"/>
          <w:lang w:eastAsia="ja-JP"/>
        </w:rPr>
      </w:pPr>
      <w:r w:rsidRPr="00E520ED">
        <w:rPr>
          <w:rFonts w:hAnsi="ＭＳ ゴシック" w:hint="eastAsia"/>
          <w:szCs w:val="21"/>
          <w:lang w:eastAsia="ja-JP"/>
        </w:rPr>
        <w:t>「ワークグループ」の状態でインストールを実施します。</w:t>
      </w:r>
    </w:p>
    <w:p w14:paraId="41AD3186" w14:textId="77777777" w:rsidR="00D977BA" w:rsidRPr="00E520ED" w:rsidRDefault="00D977BA" w:rsidP="00D977BA">
      <w:pPr>
        <w:spacing w:line="220" w:lineRule="atLeast"/>
        <w:rPr>
          <w:rFonts w:hAnsi="ＭＳ ゴシック"/>
          <w:szCs w:val="21"/>
          <w:lang w:eastAsia="ja-JP"/>
        </w:rPr>
      </w:pPr>
    </w:p>
    <w:p w14:paraId="2C51AE08" w14:textId="77777777" w:rsidR="00D977BA" w:rsidRPr="00E520ED" w:rsidRDefault="00D977BA" w:rsidP="00D977BA">
      <w:pPr>
        <w:spacing w:line="220" w:lineRule="atLeast"/>
        <w:rPr>
          <w:rFonts w:hAnsi="ＭＳ ゴシック"/>
          <w:szCs w:val="21"/>
          <w:lang w:eastAsia="ja-JP"/>
        </w:rPr>
      </w:pPr>
    </w:p>
    <w:p w14:paraId="548E4644" w14:textId="77777777" w:rsidR="00F9679A" w:rsidRPr="00D977BA" w:rsidRDefault="00F9679A" w:rsidP="00F9679A">
      <w:pPr>
        <w:spacing w:line="220" w:lineRule="atLeast"/>
        <w:rPr>
          <w:rFonts w:hAnsi="ＭＳ ゴシック"/>
          <w:b/>
          <w:szCs w:val="21"/>
          <w:lang w:eastAsia="ja-JP"/>
        </w:rPr>
      </w:pPr>
      <w:r>
        <w:rPr>
          <w:rFonts w:hAnsi="ＭＳ ゴシック" w:hint="eastAsia"/>
          <w:b/>
          <w:szCs w:val="21"/>
          <w:lang w:eastAsia="ja-JP"/>
        </w:rPr>
        <w:t>5-1-2</w:t>
      </w:r>
      <w:r w:rsidRPr="00D977BA">
        <w:rPr>
          <w:rFonts w:hAnsi="ＭＳ ゴシック" w:hint="eastAsia"/>
          <w:b/>
          <w:szCs w:val="21"/>
          <w:lang w:eastAsia="ja-JP"/>
        </w:rPr>
        <w:t>.</w:t>
      </w:r>
      <w:r w:rsidRPr="00D977BA">
        <w:rPr>
          <w:rFonts w:hAnsi="ＭＳ ゴシック" w:hint="eastAsia"/>
          <w:b/>
          <w:lang w:eastAsia="ja-JP"/>
        </w:rPr>
        <w:t>LogVillage</w:t>
      </w:r>
      <w:r w:rsidRPr="00D977BA">
        <w:rPr>
          <w:rFonts w:hAnsi="ＭＳ ゴシック" w:hint="eastAsia"/>
          <w:b/>
          <w:szCs w:val="21"/>
          <w:lang w:eastAsia="ja-JP"/>
        </w:rPr>
        <w:t>PS</w:t>
      </w:r>
      <w:r>
        <w:rPr>
          <w:rFonts w:hAnsi="ＭＳ ゴシック" w:hint="eastAsia"/>
          <w:b/>
          <w:szCs w:val="21"/>
          <w:lang w:eastAsia="ja-JP"/>
        </w:rPr>
        <w:t>の</w:t>
      </w:r>
      <w:r w:rsidRPr="00D977BA">
        <w:rPr>
          <w:rFonts w:hAnsi="ＭＳ ゴシック" w:hint="eastAsia"/>
          <w:b/>
          <w:szCs w:val="21"/>
          <w:lang w:eastAsia="ja-JP"/>
        </w:rPr>
        <w:t>インストール</w:t>
      </w:r>
      <w:r>
        <w:rPr>
          <w:rFonts w:hAnsi="ＭＳ ゴシック" w:hint="eastAsia"/>
          <w:b/>
          <w:szCs w:val="21"/>
          <w:lang w:eastAsia="ja-JP"/>
        </w:rPr>
        <w:t>環境</w:t>
      </w:r>
    </w:p>
    <w:p w14:paraId="712A84FA" w14:textId="77777777" w:rsidR="00D50AAD" w:rsidRPr="00B94835" w:rsidRDefault="00425847" w:rsidP="00B94835">
      <w:pPr>
        <w:rPr>
          <w:b/>
          <w:u w:val="single"/>
          <w:lang w:eastAsia="ja-JP"/>
        </w:rPr>
      </w:pPr>
      <w:r>
        <w:rPr>
          <w:rFonts w:hint="eastAsia"/>
          <w:lang w:eastAsia="ja-JP"/>
        </w:rPr>
        <w:t xml:space="preserve">　</w:t>
      </w:r>
      <w:r w:rsidR="00B94835" w:rsidRPr="00B94835">
        <w:rPr>
          <w:rFonts w:hint="eastAsia"/>
          <w:b/>
          <w:u w:val="single"/>
          <w:lang w:eastAsia="ja-JP"/>
        </w:rPr>
        <w:t>(1)</w:t>
      </w:r>
      <w:r w:rsidR="00D50AAD" w:rsidRPr="00B94835">
        <w:rPr>
          <w:rFonts w:hAnsi="ＭＳ ゴシック" w:hint="eastAsia"/>
          <w:b/>
          <w:u w:val="single"/>
          <w:lang w:eastAsia="ja-JP"/>
        </w:rPr>
        <w:t>管理対象PCの「ファイルとプリンタ共有」がインストールされている事</w:t>
      </w:r>
    </w:p>
    <w:p w14:paraId="073C68B4" w14:textId="77777777" w:rsidR="00D50AAD" w:rsidRPr="00E520ED" w:rsidRDefault="00D50AAD" w:rsidP="00D50AAD">
      <w:pPr>
        <w:spacing w:line="220" w:lineRule="atLeast"/>
        <w:ind w:leftChars="202" w:left="390"/>
        <w:rPr>
          <w:rFonts w:hAnsi="ＭＳ ゴシック"/>
          <w:lang w:eastAsia="ja-JP"/>
        </w:rPr>
      </w:pPr>
      <w:r w:rsidRPr="00E520ED">
        <w:rPr>
          <w:rFonts w:hAnsi="ＭＳ ゴシック" w:hint="eastAsia"/>
          <w:lang w:eastAsia="ja-JP"/>
        </w:rPr>
        <w:t>使用中の「ローカルエリア接続」（または</w:t>
      </w:r>
      <w:r>
        <w:rPr>
          <w:rFonts w:hAnsi="ＭＳ ゴシック" w:hint="eastAsia"/>
          <w:lang w:eastAsia="ja-JP"/>
        </w:rPr>
        <w:t>「</w:t>
      </w:r>
      <w:r w:rsidRPr="00E520ED">
        <w:rPr>
          <w:rFonts w:hAnsi="ＭＳ ゴシック" w:hint="eastAsia"/>
          <w:lang w:eastAsia="ja-JP"/>
        </w:rPr>
        <w:t>ワイヤレスネットワーク接続</w:t>
      </w:r>
      <w:r>
        <w:rPr>
          <w:rFonts w:hAnsi="ＭＳ ゴシック" w:hint="eastAsia"/>
          <w:lang w:eastAsia="ja-JP"/>
        </w:rPr>
        <w:t>」</w:t>
      </w:r>
      <w:r w:rsidRPr="00E520ED">
        <w:rPr>
          <w:rFonts w:hAnsi="ＭＳ ゴシック" w:hint="eastAsia"/>
          <w:lang w:eastAsia="ja-JP"/>
        </w:rPr>
        <w:t>など）に</w:t>
      </w:r>
      <w:r>
        <w:rPr>
          <w:rFonts w:hAnsi="ＭＳ ゴシック" w:hint="eastAsia"/>
          <w:lang w:eastAsia="ja-JP"/>
        </w:rPr>
        <w:t>「</w:t>
      </w:r>
      <w:r w:rsidRPr="00E520ED">
        <w:rPr>
          <w:rFonts w:hAnsi="ＭＳ ゴシック" w:hint="eastAsia"/>
          <w:lang w:eastAsia="ja-JP"/>
        </w:rPr>
        <w:t>Microsoftネットワーク用</w:t>
      </w:r>
      <w:r>
        <w:rPr>
          <w:rFonts w:hAnsi="ＭＳ ゴシック" w:hint="eastAsia"/>
          <w:lang w:eastAsia="ja-JP"/>
        </w:rPr>
        <w:t>クライアント」</w:t>
      </w:r>
      <w:r w:rsidRPr="00E520ED">
        <w:rPr>
          <w:rFonts w:hAnsi="ＭＳ ゴシック" w:hint="eastAsia"/>
          <w:lang w:eastAsia="ja-JP"/>
        </w:rPr>
        <w:t>と</w:t>
      </w:r>
      <w:r>
        <w:rPr>
          <w:rFonts w:hAnsi="ＭＳ ゴシック" w:hint="eastAsia"/>
          <w:lang w:eastAsia="ja-JP"/>
        </w:rPr>
        <w:t>「</w:t>
      </w:r>
      <w:r w:rsidRPr="00E520ED">
        <w:rPr>
          <w:rFonts w:hAnsi="ＭＳ ゴシック" w:hint="eastAsia"/>
          <w:lang w:eastAsia="ja-JP"/>
        </w:rPr>
        <w:t>Microsoftネットワーク用ファイルとプリンタ共有</w:t>
      </w:r>
      <w:r>
        <w:rPr>
          <w:rFonts w:hAnsi="ＭＳ ゴシック" w:hint="eastAsia"/>
          <w:lang w:eastAsia="ja-JP"/>
        </w:rPr>
        <w:t>」、「</w:t>
      </w:r>
      <w:r w:rsidRPr="00E520ED">
        <w:rPr>
          <w:rFonts w:hAnsi="ＭＳ ゴシック" w:hint="eastAsia"/>
          <w:lang w:eastAsia="ja-JP"/>
        </w:rPr>
        <w:t>インターネットプロトコル</w:t>
      </w:r>
      <w:r>
        <w:rPr>
          <w:rFonts w:hAnsi="ＭＳ ゴシック" w:hint="eastAsia"/>
          <w:lang w:eastAsia="ja-JP"/>
        </w:rPr>
        <w:t>」</w:t>
      </w:r>
      <w:r w:rsidRPr="00E520ED">
        <w:rPr>
          <w:rFonts w:hAnsi="ＭＳ ゴシック" w:hint="eastAsia"/>
          <w:lang w:eastAsia="ja-JP"/>
        </w:rPr>
        <w:t>がインストールされており、かつ、有効になっている事が前提条件です。</w:t>
      </w:r>
    </w:p>
    <w:p w14:paraId="33897ADD" w14:textId="77777777" w:rsidR="00D50AAD" w:rsidRDefault="00427D57" w:rsidP="00D50AAD">
      <w:pPr>
        <w:spacing w:line="220" w:lineRule="atLeast"/>
        <w:rPr>
          <w:rFonts w:hAnsi="ＭＳ ゴシック"/>
        </w:rPr>
      </w:pPr>
      <w:r>
        <w:rPr>
          <w:rFonts w:hAnsi="ＭＳ ゴシック"/>
          <w:noProof/>
        </w:rPr>
        <w:lastRenderedPageBreak/>
        <mc:AlternateContent>
          <mc:Choice Requires="wps">
            <w:drawing>
              <wp:anchor distT="0" distB="0" distL="114300" distR="114300" simplePos="0" relativeHeight="251790848" behindDoc="0" locked="0" layoutInCell="1" allowOverlap="1" wp14:anchorId="561371F0" wp14:editId="4306EE70">
                <wp:simplePos x="0" y="0"/>
                <wp:positionH relativeFrom="column">
                  <wp:posOffset>213995</wp:posOffset>
                </wp:positionH>
                <wp:positionV relativeFrom="paragraph">
                  <wp:posOffset>1120140</wp:posOffset>
                </wp:positionV>
                <wp:extent cx="2011045" cy="288925"/>
                <wp:effectExtent l="17780" t="18415" r="19050" b="16510"/>
                <wp:wrapNone/>
                <wp:docPr id="797" name="Rectangle 56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11045" cy="288925"/>
                        </a:xfrm>
                        <a:prstGeom prst="rect">
                          <a:avLst/>
                        </a:prstGeom>
                        <a:noFill/>
                        <a:ln w="31750">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1176C625" id="Rectangle 566" o:spid="_x0000_s1026" style="position:absolute;left:0;text-align:left;margin-left:16.85pt;margin-top:88.2pt;width:158.35pt;height:22.75pt;z-index:251790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" filled="f" strokecolor="red" strokeweight="2.5pt">
                <v:textbox inset="5.85pt,.7pt,5.85pt,.7pt"/>
              </v:rect>
            </w:pict>
          </mc:Fallback>
        </mc:AlternateContent>
      </w:r>
      <w:r>
        <w:rPr>
          <w:rFonts w:hAnsi="ＭＳ ゴシック"/>
          <w:noProof/>
        </w:rPr>
        <mc:AlternateContent>
          <mc:Choice Requires="wps">
            <w:drawing>
              <wp:anchor distT="0" distB="0" distL="114300" distR="114300" simplePos="0" relativeHeight="251791872" behindDoc="0" locked="0" layoutInCell="1" allowOverlap="1" wp14:anchorId="7BF607E4" wp14:editId="2899A16D">
                <wp:simplePos x="0" y="0"/>
                <wp:positionH relativeFrom="column">
                  <wp:posOffset>213995</wp:posOffset>
                </wp:positionH>
                <wp:positionV relativeFrom="paragraph">
                  <wp:posOffset>1518285</wp:posOffset>
                </wp:positionV>
                <wp:extent cx="2011045" cy="155575"/>
                <wp:effectExtent l="17780" t="16510" r="19050" b="18415"/>
                <wp:wrapNone/>
                <wp:docPr id="796" name="Rectangle 56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11045" cy="155575"/>
                        </a:xfrm>
                        <a:prstGeom prst="rect">
                          <a:avLst/>
                        </a:prstGeom>
                        <a:noFill/>
                        <a:ln w="31750">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592CC432" id="Rectangle 567" o:spid="_x0000_s1026" style="position:absolute;left:0;text-align:left;margin-left:16.85pt;margin-top:119.55pt;width:158.35pt;height:12.25pt;z-index:251791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" filled="f" strokecolor="red" strokeweight="2.5pt">
                <v:textbox inset="5.85pt,.7pt,5.85pt,.7pt"/>
              </v:rect>
            </w:pict>
          </mc:Fallback>
        </mc:AlternateContent>
      </w:r>
      <w:r>
        <w:rPr>
          <w:rFonts w:hAnsi="ＭＳ ゴシック"/>
          <w:noProof/>
          <w:lang w:eastAsia="ja-JP" w:bidi="ar-SA"/>
        </w:rPr>
        <w:drawing>
          <wp:inline distT="0" distB="0" distL="0" distR="0" wp14:anchorId="28D2A625" wp14:editId="343CA139">
            <wp:extent cx="3228975" cy="3181350"/>
            <wp:effectExtent l="0" t="0" r="0" b="0"/>
            <wp:docPr id="22" name="図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3228975" cy="3181350"/>
                    </a:xfrm>
                    <a:prstGeom prst="rect">
                      <a:avLst/>
                    </a:prstGeom>
                    <a:noFill/>
                    <a:ln>
                      <a:noFill/>
                    </a:ln>
                  </pic:spPr>
                </pic:pic>
              </a:graphicData>
            </a:graphic>
          </wp:inline>
        </w:drawing>
      </w:r>
    </w:p>
    <w:p w14:paraId="3C3B2FFA" w14:textId="77777777" w:rsidR="00D50AAD" w:rsidRPr="00E520ED" w:rsidRDefault="00D50AAD" w:rsidP="00D50AAD">
      <w:pPr>
        <w:spacing w:line="220" w:lineRule="atLeast"/>
        <w:rPr>
          <w:rFonts w:hAnsi="ＭＳ ゴシック"/>
        </w:rPr>
      </w:pPr>
    </w:p>
    <w:p w14:paraId="45AC4C6E" w14:textId="77777777" w:rsidR="00D50AAD" w:rsidRPr="00E520ED" w:rsidRDefault="00D50AAD" w:rsidP="00D50AAD">
      <w:pPr>
        <w:spacing w:line="220" w:lineRule="atLeast"/>
        <w:rPr>
          <w:rFonts w:hAnsi="ＭＳ ゴシック"/>
          <w:lang w:eastAsia="ja-JP"/>
        </w:rPr>
      </w:pPr>
      <w:r w:rsidRPr="00E520ED">
        <w:rPr>
          <w:rFonts w:hAnsi="ＭＳ ゴシック" w:hint="eastAsia"/>
          <w:lang w:eastAsia="ja-JP"/>
        </w:rPr>
        <w:t>「ローカルエリア接続」（または</w:t>
      </w:r>
      <w:r>
        <w:rPr>
          <w:rFonts w:hAnsi="ＭＳ ゴシック" w:hint="eastAsia"/>
          <w:lang w:eastAsia="ja-JP"/>
        </w:rPr>
        <w:t>「</w:t>
      </w:r>
      <w:r w:rsidRPr="00E520ED">
        <w:rPr>
          <w:rFonts w:hAnsi="ＭＳ ゴシック" w:hint="eastAsia"/>
          <w:lang w:eastAsia="ja-JP"/>
        </w:rPr>
        <w:t>ワイヤレスネットワーク接続</w:t>
      </w:r>
      <w:r>
        <w:rPr>
          <w:rFonts w:hAnsi="ＭＳ ゴシック" w:hint="eastAsia"/>
          <w:lang w:eastAsia="ja-JP"/>
        </w:rPr>
        <w:t>」</w:t>
      </w:r>
      <w:r w:rsidRPr="00E520ED">
        <w:rPr>
          <w:rFonts w:hAnsi="ＭＳ ゴシック" w:hint="eastAsia"/>
          <w:lang w:eastAsia="ja-JP"/>
        </w:rPr>
        <w:t>など）が無効になっている場合は、ネットワーク接続ができない状態です。有効にしてください。</w:t>
      </w:r>
    </w:p>
    <w:p w14:paraId="7DFD0427" w14:textId="77777777" w:rsidR="00D50AAD" w:rsidRPr="00E520ED" w:rsidRDefault="00427D57" w:rsidP="00D50AAD">
      <w:pPr>
        <w:spacing w:line="220" w:lineRule="atLeast"/>
        <w:rPr>
          <w:rFonts w:hAnsi="ＭＳ ゴシック"/>
        </w:rPr>
      </w:pPr>
      <w:r>
        <w:rPr>
          <w:rFonts w:hAnsi="ＭＳ ゴシック"/>
          <w:noProof/>
        </w:rPr>
        <mc:AlternateContent>
          <mc:Choice Requires="wps">
            <w:drawing>
              <wp:anchor distT="0" distB="0" distL="114300" distR="114300" simplePos="0" relativeHeight="251792896" behindDoc="0" locked="0" layoutInCell="1" allowOverlap="1" wp14:anchorId="1501E200" wp14:editId="0447C8C2">
                <wp:simplePos x="0" y="0"/>
                <wp:positionH relativeFrom="column">
                  <wp:posOffset>1282065</wp:posOffset>
                </wp:positionH>
                <wp:positionV relativeFrom="paragraph">
                  <wp:posOffset>50800</wp:posOffset>
                </wp:positionV>
                <wp:extent cx="342900" cy="752475"/>
                <wp:effectExtent l="19050" t="20320" r="19050" b="17780"/>
                <wp:wrapNone/>
                <wp:docPr id="795" name="Rectangle 56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75247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66FD085A" id="Rectangle 568" o:spid="_x0000_s1026" style="position:absolute;left:0;text-align:left;margin-left:100.95pt;margin-top:4pt;width:27pt;height:59.25pt;z-index:251792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" filled="f" strokecolor="red" strokeweight="2.25pt">
                <v:textbox inset="5.85pt,.7pt,5.85pt,.7pt"/>
              </v:rect>
            </w:pict>
          </mc:Fallback>
        </mc:AlternateContent>
      </w:r>
      <w:r>
        <w:rPr>
          <w:rFonts w:hAnsi="ＭＳ ゴシック"/>
          <w:noProof/>
          <w:lang w:eastAsia="ja-JP" w:bidi="ar-SA"/>
        </w:rPr>
        <w:drawing>
          <wp:inline distT="0" distB="0" distL="0" distR="0" wp14:anchorId="50ED7B24" wp14:editId="4199E48D">
            <wp:extent cx="1552575" cy="638175"/>
            <wp:effectExtent l="19050" t="19050" r="9525" b="9525"/>
            <wp:docPr id="23" name="図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7"/>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1552575" cy="638175"/>
                    </a:xfrm>
                    <a:prstGeom prst="rect">
                      <a:avLst/>
                    </a:prstGeom>
                    <a:noFill/>
                    <a:ln w="9525" cmpd="sng">
                      <a:solidFill>
                        <a:srgbClr val="0070C0"/>
                      </a:solidFill>
                      <a:miter lim="800000"/>
                      <a:headEnd/>
                      <a:tailEnd/>
                    </a:ln>
                    <a:effectLst/>
                  </pic:spPr>
                </pic:pic>
              </a:graphicData>
            </a:graphic>
          </wp:inline>
        </w:drawing>
      </w:r>
    </w:p>
    <w:p w14:paraId="6E955775" w14:textId="77777777" w:rsidR="00D50AAD" w:rsidRPr="00E520ED" w:rsidRDefault="00D50AAD" w:rsidP="00D50AAD">
      <w:pPr>
        <w:widowControl/>
        <w:spacing w:line="220" w:lineRule="atLeast"/>
        <w:rPr>
          <w:rFonts w:hAnsi="ＭＳ ゴシック"/>
          <w:szCs w:val="21"/>
        </w:rPr>
      </w:pPr>
    </w:p>
    <w:p w14:paraId="7249171E" w14:textId="77777777" w:rsidR="00D50AAD" w:rsidRPr="00E520ED" w:rsidRDefault="00D50AAD" w:rsidP="00D50AAD">
      <w:pPr>
        <w:widowControl/>
        <w:spacing w:line="220" w:lineRule="atLeast"/>
        <w:rPr>
          <w:rFonts w:hAnsi="ＭＳ ゴシック"/>
          <w:szCs w:val="21"/>
          <w:lang w:eastAsia="ja-JP"/>
        </w:rPr>
      </w:pPr>
      <w:r w:rsidRPr="00E520ED">
        <w:rPr>
          <w:rFonts w:hAnsi="ＭＳ ゴシック" w:hint="eastAsia"/>
          <w:szCs w:val="21"/>
          <w:lang w:eastAsia="ja-JP"/>
        </w:rPr>
        <w:t>※「Microsoftネットワーク用クライアント」と「Microsoftネットワーク用ファイルとプリンタ共有」の詳細に関しては、以下のURLをご参照ください。</w:t>
      </w:r>
    </w:p>
    <w:p w14:paraId="7908BE39" w14:textId="77777777" w:rsidR="00D50AAD" w:rsidRPr="00E520ED" w:rsidRDefault="00D50AAD" w:rsidP="00D50AAD">
      <w:pPr>
        <w:widowControl/>
        <w:spacing w:line="220" w:lineRule="atLeast"/>
        <w:ind w:leftChars="177" w:left="342"/>
        <w:rPr>
          <w:rFonts w:hAnsi="ＭＳ ゴシック"/>
          <w:szCs w:val="21"/>
          <w:lang w:eastAsia="ja-JP"/>
        </w:rPr>
      </w:pPr>
      <w:r w:rsidRPr="00E520ED">
        <w:rPr>
          <w:rFonts w:hAnsi="ＭＳ ゴシック" w:hint="eastAsia"/>
          <w:szCs w:val="21"/>
          <w:lang w:eastAsia="ja-JP"/>
        </w:rPr>
        <w:t>ネットワークとダイヤルアップ接続を構成する</w:t>
      </w:r>
    </w:p>
    <w:p w14:paraId="5F76994D" w14:textId="77777777" w:rsidR="00D50AAD" w:rsidRDefault="00D50AAD" w:rsidP="00D50AAD">
      <w:pPr>
        <w:spacing w:line="220" w:lineRule="atLeast"/>
        <w:rPr>
          <w:rFonts w:hAnsi="ＭＳ ゴシック"/>
          <w:szCs w:val="21"/>
          <w:lang w:eastAsia="ja-JP"/>
        </w:rPr>
      </w:pPr>
      <w:r w:rsidRPr="00E520ED">
        <w:rPr>
          <w:rFonts w:hAnsi="ＭＳ ゴシック"/>
          <w:szCs w:val="21"/>
        </w:rPr>
        <w:t>http://technet.microsoft.com/ja-jp/library/cc758082(WS.10).aspx</w:t>
      </w:r>
      <w:r w:rsidRPr="00E520ED">
        <w:rPr>
          <w:rFonts w:hAnsi="ＭＳ ゴシック" w:hint="eastAsia"/>
          <w:szCs w:val="21"/>
        </w:rPr>
        <w:t xml:space="preserve">　</w:t>
      </w:r>
    </w:p>
    <w:p w14:paraId="63E3FDE8" w14:textId="77777777" w:rsidR="002416B0" w:rsidRDefault="002416B0" w:rsidP="00C82E31">
      <w:pPr>
        <w:spacing w:line="220" w:lineRule="atLeast"/>
        <w:rPr>
          <w:rFonts w:hAnsi="ＭＳ ゴシック"/>
          <w:szCs w:val="21"/>
          <w:lang w:eastAsia="ja-JP"/>
        </w:rPr>
      </w:pPr>
    </w:p>
    <w:p w14:paraId="3C908C71" w14:textId="77777777" w:rsidR="00C3011E" w:rsidRDefault="00C3011E" w:rsidP="00C82E31">
      <w:pPr>
        <w:spacing w:line="220" w:lineRule="atLeast"/>
        <w:rPr>
          <w:rFonts w:hAnsi="ＭＳ ゴシック"/>
          <w:szCs w:val="21"/>
          <w:lang w:eastAsia="ja-JP"/>
        </w:rPr>
      </w:pPr>
    </w:p>
    <w:p w14:paraId="106898C1" w14:textId="77777777" w:rsidR="00C3011E" w:rsidRPr="00B94835" w:rsidRDefault="00B94835" w:rsidP="00B94835">
      <w:pPr>
        <w:pStyle w:val="afffff8"/>
        <w:ind w:firstLineChars="100" w:firstLine="194"/>
        <w:rPr>
          <w:u w:val="single"/>
        </w:rPr>
      </w:pPr>
      <w:r w:rsidRPr="00B94835">
        <w:rPr>
          <w:rFonts w:hint="eastAsia"/>
          <w:u w:val="single"/>
        </w:rPr>
        <w:t>(2)</w:t>
      </w:r>
      <w:r w:rsidR="00C3011E" w:rsidRPr="00B94835">
        <w:rPr>
          <w:rFonts w:hint="eastAsia"/>
          <w:u w:val="single"/>
        </w:rPr>
        <w:t>分散COM設定が有効となっている事</w:t>
      </w:r>
    </w:p>
    <w:p w14:paraId="17B8E574" w14:textId="77777777" w:rsidR="00C3011E" w:rsidRPr="00E520ED" w:rsidRDefault="00C3011E" w:rsidP="00C3011E">
      <w:pPr>
        <w:spacing w:line="220" w:lineRule="atLeast"/>
        <w:rPr>
          <w:rFonts w:hAnsi="ＭＳ ゴシック"/>
          <w:lang w:eastAsia="ja-JP"/>
        </w:rPr>
      </w:pPr>
    </w:p>
    <w:p w14:paraId="2B47559B" w14:textId="77777777" w:rsidR="00C3011E" w:rsidRPr="00017849" w:rsidRDefault="00C3011E" w:rsidP="008C3A48">
      <w:pPr>
        <w:pStyle w:val="afe"/>
        <w:numPr>
          <w:ilvl w:val="0"/>
          <w:numId w:val="30"/>
        </w:numPr>
        <w:spacing w:line="220" w:lineRule="atLeast"/>
        <w:ind w:firstLine="6"/>
        <w:rPr>
          <w:rFonts w:hAnsi="ＭＳ ゴシック"/>
          <w:lang w:eastAsia="ja-JP"/>
        </w:rPr>
      </w:pPr>
      <w:r w:rsidRPr="00017849">
        <w:rPr>
          <w:rFonts w:hAnsi="ＭＳ ゴシック" w:hint="eastAsia"/>
          <w:lang w:eastAsia="ja-JP"/>
        </w:rPr>
        <w:t>「コンポーネントサービス」を起動します。</w:t>
      </w:r>
    </w:p>
    <w:p w14:paraId="6AABD334" w14:textId="77777777" w:rsidR="00C3011E" w:rsidRPr="00E520ED" w:rsidRDefault="00C3011E" w:rsidP="00B94835">
      <w:pPr>
        <w:spacing w:line="220" w:lineRule="atLeast"/>
        <w:ind w:leftChars="467" w:left="902"/>
        <w:rPr>
          <w:rFonts w:hAnsi="ＭＳ ゴシック"/>
          <w:lang w:eastAsia="ja-JP"/>
        </w:rPr>
      </w:pPr>
      <w:r w:rsidRPr="00E520ED">
        <w:rPr>
          <w:rFonts w:hAnsi="ＭＳ ゴシック" w:hint="eastAsia"/>
          <w:lang w:eastAsia="ja-JP"/>
        </w:rPr>
        <w:t>"Windowsスタートメニュー"→「コントロールパネル」→「</w:t>
      </w:r>
      <w:r w:rsidRPr="00E520ED">
        <w:rPr>
          <w:rFonts w:hAnsi="ＭＳ ゴシック"/>
          <w:lang w:eastAsia="ja-JP"/>
        </w:rPr>
        <w:t>管理ツール</w:t>
      </w:r>
      <w:r w:rsidRPr="00E520ED">
        <w:rPr>
          <w:rFonts w:hAnsi="ＭＳ ゴシック" w:hint="eastAsia"/>
          <w:lang w:eastAsia="ja-JP"/>
        </w:rPr>
        <w:t>」→「</w:t>
      </w:r>
      <w:r w:rsidRPr="00E520ED">
        <w:rPr>
          <w:rFonts w:hAnsi="ＭＳ ゴシック"/>
          <w:lang w:eastAsia="ja-JP"/>
        </w:rPr>
        <w:t>コンポーネント サービス</w:t>
      </w:r>
      <w:r w:rsidRPr="00E520ED">
        <w:rPr>
          <w:rFonts w:hAnsi="ＭＳ ゴシック" w:hint="eastAsia"/>
          <w:lang w:eastAsia="ja-JP"/>
        </w:rPr>
        <w:t>」</w:t>
      </w:r>
      <w:r w:rsidRPr="00E520ED">
        <w:rPr>
          <w:rFonts w:hAnsi="ＭＳ ゴシック"/>
          <w:lang w:eastAsia="ja-JP"/>
        </w:rPr>
        <w:t>を起動</w:t>
      </w:r>
      <w:r w:rsidRPr="00E520ED">
        <w:rPr>
          <w:rFonts w:hAnsi="ＭＳ ゴシック" w:hint="eastAsia"/>
          <w:lang w:eastAsia="ja-JP"/>
        </w:rPr>
        <w:t>します。</w:t>
      </w:r>
    </w:p>
    <w:p w14:paraId="5CD25F0F" w14:textId="77777777" w:rsidR="00C3011E" w:rsidRPr="00B94835" w:rsidRDefault="00C3011E" w:rsidP="00B94835">
      <w:pPr>
        <w:spacing w:line="220" w:lineRule="atLeast"/>
        <w:ind w:leftChars="467" w:left="902"/>
        <w:rPr>
          <w:rFonts w:hAnsi="ＭＳ ゴシック"/>
          <w:sz w:val="16"/>
          <w:szCs w:val="16"/>
          <w:lang w:eastAsia="ja-JP"/>
        </w:rPr>
      </w:pPr>
      <w:r w:rsidRPr="00017849">
        <w:rPr>
          <w:rFonts w:hAnsi="ＭＳ ゴシック" w:hint="eastAsia"/>
          <w:sz w:val="16"/>
          <w:szCs w:val="16"/>
          <w:lang w:eastAsia="ja-JP"/>
        </w:rPr>
        <w:t>※「管理ツール」の表示のためには「コントロールパネル」で「小さいアイコン」または「大きいアイコン」の選択が必要です。</w:t>
      </w:r>
    </w:p>
    <w:p w14:paraId="0D95B53E" w14:textId="77777777" w:rsidR="00C3011E" w:rsidRDefault="00C3011E" w:rsidP="00C3011E">
      <w:pPr>
        <w:spacing w:line="220" w:lineRule="atLeast"/>
        <w:rPr>
          <w:rFonts w:hAnsi="ＭＳ ゴシック"/>
          <w:lang w:eastAsia="ja-JP"/>
        </w:rPr>
      </w:pPr>
    </w:p>
    <w:p w14:paraId="4356C97D" w14:textId="77777777" w:rsidR="00F7363B" w:rsidRDefault="00F7363B">
      <w:pPr>
        <w:widowControl/>
        <w:suppressAutoHyphens w:val="0"/>
        <w:rPr>
          <w:rFonts w:hAnsi="ＭＳ ゴシック"/>
          <w:lang w:eastAsia="ja-JP"/>
        </w:rPr>
      </w:pPr>
      <w:r>
        <w:rPr>
          <w:rFonts w:hAnsi="ＭＳ ゴシック"/>
          <w:lang w:eastAsia="ja-JP"/>
        </w:rPr>
        <w:br w:type="page"/>
      </w:r>
    </w:p>
    <w:p w14:paraId="737CA290" w14:textId="77777777" w:rsidR="00C3011E" w:rsidRPr="00017849" w:rsidRDefault="00C3011E" w:rsidP="008C3A48">
      <w:pPr>
        <w:pStyle w:val="afe"/>
        <w:numPr>
          <w:ilvl w:val="0"/>
          <w:numId w:val="30"/>
        </w:numPr>
        <w:spacing w:line="220" w:lineRule="atLeast"/>
        <w:ind w:left="709" w:hanging="283"/>
        <w:rPr>
          <w:rFonts w:hAnsi="ＭＳ ゴシック"/>
          <w:lang w:eastAsia="ja-JP"/>
        </w:rPr>
      </w:pPr>
      <w:r w:rsidRPr="00017849">
        <w:rPr>
          <w:rFonts w:hAnsi="ＭＳ ゴシック" w:hint="eastAsia"/>
          <w:lang w:eastAsia="ja-JP"/>
        </w:rPr>
        <w:lastRenderedPageBreak/>
        <w:t>「マイコンピュータ」のプロパティを開きます。</w:t>
      </w:r>
    </w:p>
    <w:p w14:paraId="0F756C92" w14:textId="77777777" w:rsidR="00C3011E" w:rsidRPr="00E520ED" w:rsidRDefault="00C3011E" w:rsidP="00B94835">
      <w:pPr>
        <w:spacing w:line="220" w:lineRule="atLeast"/>
        <w:ind w:leftChars="402" w:left="777"/>
        <w:rPr>
          <w:rFonts w:hAnsi="ＭＳ ゴシック"/>
          <w:lang w:eastAsia="ja-JP"/>
        </w:rPr>
      </w:pPr>
      <w:r w:rsidRPr="00E520ED">
        <w:rPr>
          <w:rFonts w:hAnsi="ＭＳ ゴシック" w:hint="eastAsia"/>
          <w:lang w:eastAsia="ja-JP"/>
        </w:rPr>
        <w:t>「</w:t>
      </w:r>
      <w:r w:rsidRPr="00E520ED">
        <w:rPr>
          <w:rFonts w:hAnsi="ＭＳ ゴシック"/>
          <w:lang w:eastAsia="ja-JP"/>
        </w:rPr>
        <w:t>コンソール ルート</w:t>
      </w:r>
      <w:r w:rsidRPr="00E520ED">
        <w:rPr>
          <w:rFonts w:hAnsi="ＭＳ ゴシック" w:hint="eastAsia"/>
          <w:lang w:eastAsia="ja-JP"/>
        </w:rPr>
        <w:t>」→「</w:t>
      </w:r>
      <w:r w:rsidRPr="00E520ED">
        <w:rPr>
          <w:rFonts w:hAnsi="ＭＳ ゴシック"/>
          <w:lang w:eastAsia="ja-JP"/>
        </w:rPr>
        <w:t>コンポーネント サービス</w:t>
      </w:r>
      <w:r w:rsidRPr="00E520ED">
        <w:rPr>
          <w:rFonts w:hAnsi="ＭＳ ゴシック" w:hint="eastAsia"/>
          <w:lang w:eastAsia="ja-JP"/>
        </w:rPr>
        <w:t>」→「</w:t>
      </w:r>
      <w:r w:rsidRPr="00E520ED">
        <w:rPr>
          <w:rFonts w:hAnsi="ＭＳ ゴシック"/>
          <w:lang w:eastAsia="ja-JP"/>
        </w:rPr>
        <w:t>コンピュータ</w:t>
      </w:r>
      <w:r w:rsidRPr="00E520ED">
        <w:rPr>
          <w:rFonts w:hAnsi="ＭＳ ゴシック" w:hint="eastAsia"/>
          <w:lang w:eastAsia="ja-JP"/>
        </w:rPr>
        <w:t>」→「</w:t>
      </w:r>
      <w:r w:rsidRPr="00E520ED">
        <w:rPr>
          <w:rFonts w:hAnsi="ＭＳ ゴシック"/>
          <w:lang w:eastAsia="ja-JP"/>
        </w:rPr>
        <w:t>マイ コンピュータ</w:t>
      </w:r>
      <w:r w:rsidRPr="00E520ED">
        <w:rPr>
          <w:rFonts w:hAnsi="ＭＳ ゴシック" w:hint="eastAsia"/>
          <w:lang w:eastAsia="ja-JP"/>
        </w:rPr>
        <w:t>」</w:t>
      </w:r>
      <w:r w:rsidRPr="00E520ED">
        <w:rPr>
          <w:rFonts w:hAnsi="ＭＳ ゴシック"/>
          <w:lang w:eastAsia="ja-JP"/>
        </w:rPr>
        <w:t>を</w:t>
      </w:r>
      <w:r w:rsidRPr="00E520ED">
        <w:rPr>
          <w:rFonts w:hAnsi="ＭＳ ゴシック" w:hint="eastAsia"/>
          <w:lang w:eastAsia="ja-JP"/>
        </w:rPr>
        <w:t>開きます</w:t>
      </w:r>
      <w:r w:rsidRPr="00E520ED">
        <w:rPr>
          <w:rFonts w:hAnsi="ＭＳ ゴシック"/>
          <w:lang w:eastAsia="ja-JP"/>
        </w:rPr>
        <w:t>。</w:t>
      </w:r>
    </w:p>
    <w:p w14:paraId="26D2D310" w14:textId="77777777" w:rsidR="00C3011E" w:rsidRPr="00E520ED" w:rsidRDefault="00C3011E" w:rsidP="00B94835">
      <w:pPr>
        <w:spacing w:line="220" w:lineRule="atLeast"/>
        <w:ind w:leftChars="302" w:left="584" w:firstLineChars="100" w:firstLine="193"/>
        <w:rPr>
          <w:rFonts w:hAnsi="ＭＳ ゴシック"/>
          <w:lang w:eastAsia="ja-JP"/>
        </w:rPr>
      </w:pPr>
      <w:r w:rsidRPr="00E520ED">
        <w:rPr>
          <w:rFonts w:hAnsi="ＭＳ ゴシック" w:hint="eastAsia"/>
          <w:lang w:eastAsia="ja-JP"/>
        </w:rPr>
        <w:t>「マイコンピュータ」を右クリックし「プロパティ」</w:t>
      </w:r>
      <w:r w:rsidRPr="00E520ED">
        <w:rPr>
          <w:rFonts w:hAnsi="ＭＳ ゴシック"/>
          <w:lang w:eastAsia="ja-JP"/>
        </w:rPr>
        <w:t>を</w:t>
      </w:r>
      <w:r w:rsidRPr="00E520ED">
        <w:rPr>
          <w:rFonts w:hAnsi="ＭＳ ゴシック" w:hint="eastAsia"/>
          <w:lang w:eastAsia="ja-JP"/>
        </w:rPr>
        <w:t>クリックします</w:t>
      </w:r>
      <w:r w:rsidRPr="00E520ED">
        <w:rPr>
          <w:rFonts w:hAnsi="ＭＳ ゴシック"/>
          <w:lang w:eastAsia="ja-JP"/>
        </w:rPr>
        <w:t>。</w:t>
      </w:r>
    </w:p>
    <w:p w14:paraId="00F7E53B" w14:textId="77777777" w:rsidR="00C3011E" w:rsidRPr="00E520ED" w:rsidRDefault="00427D57" w:rsidP="00B94835">
      <w:pPr>
        <w:spacing w:line="220" w:lineRule="atLeast"/>
        <w:ind w:left="709" w:hanging="283"/>
        <w:rPr>
          <w:rFonts w:hAnsi="ＭＳ ゴシック"/>
          <w:lang w:eastAsia="ja-JP"/>
        </w:rPr>
      </w:pPr>
      <w:r>
        <w:rPr>
          <w:rFonts w:hAnsi="ＭＳ ゴシック"/>
          <w:noProof/>
        </w:rPr>
        <mc:AlternateContent>
          <mc:Choice Requires="wps">
            <w:drawing>
              <wp:anchor distT="0" distB="0" distL="114300" distR="114300" simplePos="0" relativeHeight="251793920" behindDoc="0" locked="0" layoutInCell="1" allowOverlap="1" wp14:anchorId="47E1D235" wp14:editId="3D4A250E">
                <wp:simplePos x="0" y="0"/>
                <wp:positionH relativeFrom="column">
                  <wp:posOffset>2082165</wp:posOffset>
                </wp:positionH>
                <wp:positionV relativeFrom="paragraph">
                  <wp:posOffset>1391285</wp:posOffset>
                </wp:positionV>
                <wp:extent cx="1190625" cy="200025"/>
                <wp:effectExtent l="19050" t="16510" r="19050" b="21590"/>
                <wp:wrapNone/>
                <wp:docPr id="794" name="Rectangle 56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90625" cy="20002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7F83416E" id="Rectangle 569" o:spid="_x0000_s1026" style="position:absolute;left:0;text-align:left;margin-left:163.95pt;margin-top:109.55pt;width:93.75pt;height:15.75pt;z-index:251793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" filled="f" strokecolor="red" strokeweight="2.25pt">
                <v:textbox inset="5.85pt,.7pt,5.85pt,.7pt"/>
              </v:rect>
            </w:pict>
          </mc:Fallback>
        </mc:AlternateContent>
      </w:r>
      <w:r w:rsidR="00B94835">
        <w:rPr>
          <w:rFonts w:hAnsi="ＭＳ ゴシック" w:hint="eastAsia"/>
          <w:noProof/>
          <w:lang w:eastAsia="ja-JP" w:bidi="ar-SA"/>
        </w:rPr>
        <w:t xml:space="preserve">　　</w:t>
      </w:r>
      <w:r>
        <w:rPr>
          <w:rFonts w:hAnsi="ＭＳ ゴシック"/>
          <w:noProof/>
          <w:lang w:eastAsia="ja-JP" w:bidi="ar-SA"/>
        </w:rPr>
        <w:drawing>
          <wp:inline distT="0" distB="0" distL="0" distR="0" wp14:anchorId="607C4FD8" wp14:editId="1C0FEF6E">
            <wp:extent cx="3648075" cy="2724150"/>
            <wp:effectExtent l="0" t="0" r="0" b="0"/>
            <wp:docPr id="24" name="図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67"/>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3648075" cy="2724150"/>
                    </a:xfrm>
                    <a:prstGeom prst="rect">
                      <a:avLst/>
                    </a:prstGeom>
                    <a:noFill/>
                    <a:ln>
                      <a:noFill/>
                    </a:ln>
                  </pic:spPr>
                </pic:pic>
              </a:graphicData>
            </a:graphic>
          </wp:inline>
        </w:drawing>
      </w:r>
    </w:p>
    <w:p w14:paraId="4121C8CC" w14:textId="77777777" w:rsidR="00C3011E" w:rsidRPr="00017849" w:rsidRDefault="00C3011E" w:rsidP="008C3A48">
      <w:pPr>
        <w:pStyle w:val="afe"/>
        <w:numPr>
          <w:ilvl w:val="0"/>
          <w:numId w:val="30"/>
        </w:numPr>
        <w:spacing w:line="220" w:lineRule="atLeast"/>
        <w:ind w:left="709" w:hanging="283"/>
        <w:rPr>
          <w:rFonts w:hAnsi="ＭＳ ゴシック"/>
          <w:lang w:eastAsia="ja-JP"/>
        </w:rPr>
      </w:pPr>
      <w:r w:rsidRPr="00E520ED">
        <w:rPr>
          <w:rFonts w:hAnsi="ＭＳ ゴシック" w:hint="eastAsia"/>
          <w:lang w:eastAsia="ja-JP"/>
        </w:rPr>
        <w:t>「このコンピュータ上で分散COMを有効にする」</w:t>
      </w:r>
      <w:r>
        <w:rPr>
          <w:rFonts w:hAnsi="ＭＳ ゴシック" w:hint="eastAsia"/>
          <w:lang w:eastAsia="ja-JP"/>
        </w:rPr>
        <w:t>を変更します。</w:t>
      </w:r>
    </w:p>
    <w:p w14:paraId="48211513" w14:textId="77777777" w:rsidR="00C3011E" w:rsidRPr="00E520ED" w:rsidRDefault="00C3011E" w:rsidP="00B94835">
      <w:pPr>
        <w:spacing w:line="220" w:lineRule="atLeast"/>
        <w:ind w:leftChars="302" w:left="584" w:firstLineChars="100" w:firstLine="193"/>
        <w:rPr>
          <w:rFonts w:hAnsi="ＭＳ ゴシック"/>
          <w:lang w:eastAsia="ja-JP"/>
        </w:rPr>
      </w:pPr>
      <w:r w:rsidRPr="00E520ED">
        <w:rPr>
          <w:rFonts w:hAnsi="ＭＳ ゴシック" w:hint="eastAsia"/>
          <w:lang w:eastAsia="ja-JP"/>
        </w:rPr>
        <w:t>「既定のプロパティ」タブを開きます。</w:t>
      </w:r>
    </w:p>
    <w:p w14:paraId="38324C79" w14:textId="77777777" w:rsidR="00C3011E" w:rsidRPr="00E520ED" w:rsidRDefault="00C3011E" w:rsidP="00B94835">
      <w:pPr>
        <w:spacing w:line="220" w:lineRule="atLeast"/>
        <w:ind w:leftChars="402" w:left="777"/>
        <w:rPr>
          <w:rFonts w:hAnsi="ＭＳ ゴシック"/>
          <w:lang w:eastAsia="ja-JP"/>
        </w:rPr>
      </w:pPr>
      <w:r w:rsidRPr="00E520ED">
        <w:rPr>
          <w:rFonts w:hAnsi="ＭＳ ゴシック" w:hint="eastAsia"/>
          <w:lang w:eastAsia="ja-JP"/>
        </w:rPr>
        <w:t>「このコンピュータ上で分散COMを有効にする」にチェック</w:t>
      </w:r>
      <w:r>
        <w:rPr>
          <w:rFonts w:hAnsi="ＭＳ ゴシック" w:hint="eastAsia"/>
          <w:lang w:eastAsia="ja-JP"/>
        </w:rPr>
        <w:t>が入っている事を確認し</w:t>
      </w:r>
      <w:r w:rsidRPr="00E520ED">
        <w:rPr>
          <w:rFonts w:hAnsi="ＭＳ ゴシック" w:hint="eastAsia"/>
          <w:lang w:eastAsia="ja-JP"/>
        </w:rPr>
        <w:t>、「OK」をクリックします。</w:t>
      </w:r>
    </w:p>
    <w:p w14:paraId="7CAC9E3D" w14:textId="77777777" w:rsidR="00C3011E" w:rsidRPr="00E520ED" w:rsidRDefault="00427D57" w:rsidP="00B94835">
      <w:pPr>
        <w:spacing w:line="220" w:lineRule="atLeast"/>
        <w:ind w:left="709" w:hanging="283"/>
        <w:rPr>
          <w:rFonts w:hAnsi="ＭＳ ゴシック"/>
        </w:rPr>
      </w:pPr>
      <w:r>
        <w:rPr>
          <w:rFonts w:hAnsi="ＭＳ ゴシック"/>
          <w:noProof/>
        </w:rPr>
        <mc:AlternateContent>
          <mc:Choice Requires="wps">
            <w:drawing>
              <wp:anchor distT="0" distB="0" distL="114300" distR="114300" simplePos="0" relativeHeight="251794944" behindDoc="0" locked="0" layoutInCell="1" allowOverlap="1" wp14:anchorId="2A612043" wp14:editId="6B1F60E3">
                <wp:simplePos x="0" y="0"/>
                <wp:positionH relativeFrom="column">
                  <wp:posOffset>901065</wp:posOffset>
                </wp:positionH>
                <wp:positionV relativeFrom="paragraph">
                  <wp:posOffset>225425</wp:posOffset>
                </wp:positionV>
                <wp:extent cx="685800" cy="200025"/>
                <wp:effectExtent l="19050" t="18415" r="19050" b="19685"/>
                <wp:wrapNone/>
                <wp:docPr id="793" name="Rectangle 57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5800" cy="20002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676E193F" id="Rectangle 575" o:spid="_x0000_s1026" style="position:absolute;left:0;text-align:left;margin-left:70.95pt;margin-top:17.75pt;width:54pt;height:15.75pt;z-index:251794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" filled="f" strokecolor="red" strokeweight="2.25pt">
                <v:textbox inset="5.85pt,.7pt,5.85pt,.7pt"/>
              </v:rect>
            </w:pict>
          </mc:Fallback>
        </mc:AlternateContent>
      </w:r>
      <w:r>
        <w:rPr>
          <w:rFonts w:hAnsi="ＭＳ ゴシック"/>
          <w:noProof/>
        </w:rPr>
        <mc:AlternateContent>
          <mc:Choice Requires="wps">
            <w:drawing>
              <wp:anchor distT="0" distB="0" distL="114300" distR="114300" simplePos="0" relativeHeight="251795968" behindDoc="0" locked="0" layoutInCell="1" allowOverlap="1" wp14:anchorId="2DD4C74C" wp14:editId="56EE7890">
                <wp:simplePos x="0" y="0"/>
                <wp:positionH relativeFrom="column">
                  <wp:posOffset>339090</wp:posOffset>
                </wp:positionH>
                <wp:positionV relativeFrom="paragraph">
                  <wp:posOffset>463550</wp:posOffset>
                </wp:positionV>
                <wp:extent cx="1743075" cy="171450"/>
                <wp:effectExtent l="19050" t="18415" r="19050" b="19685"/>
                <wp:wrapNone/>
                <wp:docPr id="792" name="Rectangle 57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43075" cy="17145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2AFA0990" id="Rectangle 576" o:spid="_x0000_s1026" style="position:absolute;left:0;text-align:left;margin-left:26.7pt;margin-top:36.5pt;width:137.25pt;height:13.5pt;z-index:251795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" filled="f" strokecolor="red" strokeweight="2.25pt">
                <v:textbox inset="5.85pt,.7pt,5.85pt,.7pt"/>
              </v:rect>
            </w:pict>
          </mc:Fallback>
        </mc:AlternateContent>
      </w:r>
      <w:r>
        <w:rPr>
          <w:rFonts w:hAnsi="ＭＳ ゴシック"/>
          <w:noProof/>
        </w:rPr>
        <mc:AlternateContent>
          <mc:Choice Requires="wps">
            <w:drawing>
              <wp:anchor distT="0" distB="0" distL="114300" distR="114300" simplePos="0" relativeHeight="251796992" behindDoc="0" locked="0" layoutInCell="1" allowOverlap="1" wp14:anchorId="159410DF" wp14:editId="6C57E558">
                <wp:simplePos x="0" y="0"/>
                <wp:positionH relativeFrom="column">
                  <wp:posOffset>1491615</wp:posOffset>
                </wp:positionH>
                <wp:positionV relativeFrom="paragraph">
                  <wp:posOffset>2644775</wp:posOffset>
                </wp:positionV>
                <wp:extent cx="628650" cy="171450"/>
                <wp:effectExtent l="19050" t="18415" r="19050" b="19685"/>
                <wp:wrapNone/>
                <wp:docPr id="791" name="Rectangle 57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28650" cy="17145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3E7D8EB9" id="Rectangle 577" o:spid="_x0000_s1026" style="position:absolute;left:0;text-align:left;margin-left:117.45pt;margin-top:208.25pt;width:49.5pt;height:13.5pt;z-index:251796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" filled="f" strokecolor="red" strokeweight="2.25pt">
                <v:textbox inset="5.85pt,.7pt,5.85pt,.7pt"/>
              </v:rect>
            </w:pict>
          </mc:Fallback>
        </mc:AlternateContent>
      </w:r>
      <w:r>
        <w:rPr>
          <w:rFonts w:hAnsi="ＭＳ ゴシック"/>
          <w:noProof/>
          <w:lang w:eastAsia="ja-JP" w:bidi="ar-SA"/>
        </w:rPr>
        <w:drawing>
          <wp:inline distT="0" distB="0" distL="0" distR="0" wp14:anchorId="030652DD" wp14:editId="24A59F5C">
            <wp:extent cx="3124200" cy="2819400"/>
            <wp:effectExtent l="0" t="0" r="0" b="0"/>
            <wp:docPr id="25" name="図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93"/>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3124200" cy="2819400"/>
                    </a:xfrm>
                    <a:prstGeom prst="rect">
                      <a:avLst/>
                    </a:prstGeom>
                    <a:noFill/>
                    <a:ln>
                      <a:noFill/>
                    </a:ln>
                  </pic:spPr>
                </pic:pic>
              </a:graphicData>
            </a:graphic>
          </wp:inline>
        </w:drawing>
      </w:r>
    </w:p>
    <w:p w14:paraId="053F73AA" w14:textId="77777777" w:rsidR="00C3011E" w:rsidRPr="00D50AAD" w:rsidRDefault="00C3011E" w:rsidP="00C82E31">
      <w:pPr>
        <w:spacing w:line="220" w:lineRule="atLeast"/>
        <w:rPr>
          <w:rFonts w:hAnsi="ＭＳ ゴシック"/>
          <w:szCs w:val="21"/>
          <w:lang w:eastAsia="ja-JP"/>
        </w:rPr>
      </w:pPr>
    </w:p>
    <w:p w14:paraId="6E44EAA4" w14:textId="77777777" w:rsidR="00BF0E26" w:rsidRDefault="00BF0E26" w:rsidP="00C82E31">
      <w:pPr>
        <w:spacing w:line="220" w:lineRule="atLeast"/>
        <w:rPr>
          <w:rFonts w:hAnsi="ＭＳ ゴシック"/>
          <w:b/>
          <w:szCs w:val="21"/>
          <w:lang w:eastAsia="ja-JP"/>
        </w:rPr>
      </w:pPr>
    </w:p>
    <w:p w14:paraId="64EA8405" w14:textId="77777777" w:rsidR="00404B25" w:rsidRDefault="00404B25" w:rsidP="00C82E31">
      <w:pPr>
        <w:spacing w:line="220" w:lineRule="atLeast"/>
        <w:rPr>
          <w:rFonts w:hAnsi="ＭＳ ゴシック"/>
          <w:b/>
          <w:szCs w:val="21"/>
          <w:lang w:eastAsia="ja-JP"/>
        </w:rPr>
      </w:pPr>
    </w:p>
    <w:p w14:paraId="13D7AA22" w14:textId="77777777" w:rsidR="00404B25" w:rsidRPr="00BF0E26" w:rsidRDefault="00404B25" w:rsidP="00C82E31">
      <w:pPr>
        <w:spacing w:line="220" w:lineRule="atLeast"/>
        <w:rPr>
          <w:rFonts w:hAnsi="ＭＳ ゴシック"/>
          <w:b/>
          <w:szCs w:val="21"/>
          <w:lang w:eastAsia="ja-JP"/>
        </w:rPr>
      </w:pPr>
    </w:p>
    <w:p w14:paraId="53A6868F" w14:textId="77777777" w:rsidR="00B94835" w:rsidRDefault="00B94835" w:rsidP="00C82E31">
      <w:pPr>
        <w:spacing w:line="220" w:lineRule="atLeast"/>
        <w:rPr>
          <w:rFonts w:hAnsi="ＭＳ ゴシック"/>
          <w:b/>
          <w:u w:val="single"/>
          <w:lang w:eastAsia="ja-JP"/>
        </w:rPr>
      </w:pPr>
      <w:r>
        <w:rPr>
          <w:rFonts w:hAnsi="ＭＳ ゴシック" w:hint="eastAsia"/>
          <w:b/>
          <w:szCs w:val="21"/>
          <w:lang w:eastAsia="ja-JP"/>
        </w:rPr>
        <w:lastRenderedPageBreak/>
        <w:t xml:space="preserve">　</w:t>
      </w:r>
      <w:r w:rsidRPr="00B94835">
        <w:rPr>
          <w:rFonts w:hAnsi="ＭＳ ゴシック" w:hint="eastAsia"/>
          <w:b/>
          <w:szCs w:val="21"/>
          <w:u w:val="single"/>
          <w:lang w:eastAsia="ja-JP"/>
        </w:rPr>
        <w:t>(3)</w:t>
      </w:r>
      <w:r w:rsidRPr="00B94835">
        <w:rPr>
          <w:rFonts w:hAnsi="ＭＳ ゴシック" w:hint="eastAsia"/>
          <w:u w:val="single"/>
          <w:lang w:eastAsia="ja-JP"/>
        </w:rPr>
        <w:t xml:space="preserve"> </w:t>
      </w:r>
      <w:r>
        <w:rPr>
          <w:rFonts w:hAnsi="ＭＳ ゴシック" w:hint="eastAsia"/>
          <w:u w:val="single"/>
          <w:lang w:eastAsia="ja-JP"/>
        </w:rPr>
        <w:t>「</w:t>
      </w:r>
      <w:r w:rsidRPr="00B94835">
        <w:rPr>
          <w:rFonts w:hAnsi="ＭＳ ゴシック" w:hint="eastAsia"/>
          <w:b/>
          <w:u w:val="single"/>
          <w:lang w:eastAsia="ja-JP"/>
        </w:rPr>
        <w:t>ネットワークセキュリティ LAN Manager認証レベル</w:t>
      </w:r>
      <w:r>
        <w:rPr>
          <w:rFonts w:hAnsi="ＭＳ ゴシック" w:hint="eastAsia"/>
          <w:b/>
          <w:u w:val="single"/>
          <w:lang w:eastAsia="ja-JP"/>
        </w:rPr>
        <w:t>」の確認</w:t>
      </w:r>
    </w:p>
    <w:p w14:paraId="3684FC3C" w14:textId="77777777" w:rsidR="00672735" w:rsidRDefault="00427D57" w:rsidP="00C82E31">
      <w:pPr>
        <w:spacing w:line="220" w:lineRule="atLeast"/>
        <w:rPr>
          <w:rFonts w:hAnsi="ＭＳ ゴシック"/>
          <w:b/>
          <w:u w:val="single"/>
          <w:lang w:eastAsia="ja-JP"/>
        </w:rPr>
      </w:pPr>
      <w:r>
        <w:rPr>
          <w:rFonts w:hAnsi="ＭＳ ゴシック"/>
          <w:b/>
          <w:noProof/>
          <w:u w:val="single"/>
          <w:lang w:eastAsia="ja-JP" w:bidi="ar-SA"/>
        </w:rPr>
        <mc:AlternateContent>
          <mc:Choice Requires="wps">
            <w:drawing>
              <wp:anchor distT="0" distB="0" distL="114300" distR="114300" simplePos="0" relativeHeight="251799040" behindDoc="0" locked="0" layoutInCell="1" allowOverlap="1" wp14:anchorId="00DF5350" wp14:editId="128BC1BD">
                <wp:simplePos x="0" y="0"/>
                <wp:positionH relativeFrom="column">
                  <wp:posOffset>139065</wp:posOffset>
                </wp:positionH>
                <wp:positionV relativeFrom="paragraph">
                  <wp:posOffset>170815</wp:posOffset>
                </wp:positionV>
                <wp:extent cx="5362575" cy="1571625"/>
                <wp:effectExtent l="9525" t="9525" r="9525" b="9525"/>
                <wp:wrapNone/>
                <wp:docPr id="790" name="Rectangle 58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362575" cy="1571625"/>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D498D97" id="Rectangle 580" o:spid="_x0000_s1026" style="position:absolute;left:0;text-align:left;margin-left:10.95pt;margin-top:13.45pt;width:422.25pt;height:123.75pt;z-index:251799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" filled="f">
                <v:textbox inset="5.85pt,.7pt,5.85pt,.7pt"/>
              </v:rect>
            </w:pict>
          </mc:Fallback>
        </mc:AlternateContent>
      </w:r>
    </w:p>
    <w:p w14:paraId="26CD4CEF" w14:textId="77777777" w:rsidR="00672735" w:rsidRPr="00E520ED" w:rsidRDefault="00672735" w:rsidP="00672735">
      <w:pPr>
        <w:spacing w:line="220" w:lineRule="atLeast"/>
        <w:ind w:firstLineChars="200" w:firstLine="386"/>
        <w:rPr>
          <w:rFonts w:hAnsi="ＭＳ ゴシック"/>
          <w:szCs w:val="21"/>
          <w:lang w:eastAsia="ja-JP"/>
        </w:rPr>
      </w:pPr>
      <w:r w:rsidRPr="00E520ED">
        <w:rPr>
          <w:rFonts w:hAnsi="ＭＳ ゴシック" w:hint="eastAsia"/>
          <w:szCs w:val="21"/>
          <w:lang w:eastAsia="ja-JP"/>
        </w:rPr>
        <w:t>◆</w:t>
      </w:r>
      <w:proofErr w:type="spellStart"/>
      <w:r>
        <w:rPr>
          <w:rFonts w:hAnsi="ＭＳ ゴシック" w:hint="eastAsia"/>
          <w:lang w:eastAsia="ja-JP"/>
        </w:rPr>
        <w:t>LogVillage</w:t>
      </w:r>
      <w:r w:rsidRPr="00E520ED">
        <w:rPr>
          <w:rFonts w:hAnsi="ＭＳ ゴシック" w:hint="eastAsia"/>
          <w:szCs w:val="21"/>
          <w:lang w:eastAsia="ja-JP"/>
        </w:rPr>
        <w:t>PS</w:t>
      </w:r>
      <w:proofErr w:type="spellEnd"/>
      <w:r w:rsidRPr="00E520ED">
        <w:rPr>
          <w:rFonts w:hAnsi="ＭＳ ゴシック" w:hint="eastAsia"/>
          <w:szCs w:val="21"/>
          <w:lang w:eastAsia="ja-JP"/>
        </w:rPr>
        <w:t>運用時の注意点</w:t>
      </w:r>
    </w:p>
    <w:p w14:paraId="2D0D3D13" w14:textId="77777777" w:rsidR="00672735" w:rsidRDefault="00672735" w:rsidP="00672735">
      <w:pPr>
        <w:spacing w:line="220" w:lineRule="atLeast"/>
        <w:ind w:firstLineChars="200" w:firstLine="388"/>
        <w:rPr>
          <w:rFonts w:hAnsi="ＭＳ ゴシック"/>
          <w:b/>
          <w:szCs w:val="21"/>
          <w:lang w:eastAsia="ja-JP"/>
        </w:rPr>
      </w:pPr>
      <w:r w:rsidRPr="00AD7169">
        <w:rPr>
          <w:rFonts w:hAnsi="ＭＳ ゴシック" w:hint="eastAsia"/>
          <w:b/>
          <w:szCs w:val="21"/>
          <w:lang w:eastAsia="ja-JP"/>
        </w:rPr>
        <w:t>管理対象PC</w:t>
      </w:r>
      <w:r>
        <w:rPr>
          <w:rFonts w:hAnsi="ＭＳ ゴシック" w:hint="eastAsia"/>
          <w:b/>
          <w:szCs w:val="21"/>
          <w:lang w:eastAsia="ja-JP"/>
        </w:rPr>
        <w:t>に比べ、</w:t>
      </w:r>
      <w:proofErr w:type="spellStart"/>
      <w:r w:rsidRPr="00AD7169">
        <w:rPr>
          <w:rFonts w:hAnsi="ＭＳ ゴシック" w:hint="eastAsia"/>
          <w:b/>
          <w:lang w:eastAsia="ja-JP"/>
        </w:rPr>
        <w:t>LogVillage</w:t>
      </w:r>
      <w:r w:rsidRPr="00AD7169">
        <w:rPr>
          <w:rFonts w:hAnsi="ＭＳ ゴシック" w:hint="eastAsia"/>
          <w:b/>
          <w:szCs w:val="21"/>
          <w:lang w:eastAsia="ja-JP"/>
        </w:rPr>
        <w:t>PS</w:t>
      </w:r>
      <w:proofErr w:type="spellEnd"/>
      <w:r w:rsidRPr="00AD7169">
        <w:rPr>
          <w:rFonts w:hAnsi="ＭＳ ゴシック" w:hint="eastAsia"/>
          <w:b/>
          <w:szCs w:val="21"/>
          <w:lang w:eastAsia="ja-JP"/>
        </w:rPr>
        <w:t>をインストールしたサーバ</w:t>
      </w:r>
      <w:r>
        <w:rPr>
          <w:rFonts w:hAnsi="ＭＳ ゴシック" w:hint="eastAsia"/>
          <w:b/>
          <w:szCs w:val="21"/>
          <w:lang w:eastAsia="ja-JP"/>
        </w:rPr>
        <w:t>の</w:t>
      </w:r>
      <w:r w:rsidRPr="00AD7169">
        <w:rPr>
          <w:rFonts w:hAnsi="ＭＳ ゴシック" w:hint="eastAsia"/>
          <w:b/>
          <w:szCs w:val="21"/>
          <w:lang w:eastAsia="ja-JP"/>
        </w:rPr>
        <w:t>セキュリティレベル</w:t>
      </w:r>
      <w:r>
        <w:rPr>
          <w:rFonts w:hAnsi="ＭＳ ゴシック" w:hint="eastAsia"/>
          <w:b/>
          <w:szCs w:val="21"/>
          <w:lang w:eastAsia="ja-JP"/>
        </w:rPr>
        <w:t>が低い</w:t>
      </w:r>
    </w:p>
    <w:p w14:paraId="6FECC9FB" w14:textId="77777777" w:rsidR="00672735" w:rsidRDefault="00672735" w:rsidP="00672735">
      <w:pPr>
        <w:spacing w:line="220" w:lineRule="atLeast"/>
        <w:ind w:firstLineChars="200" w:firstLine="388"/>
        <w:rPr>
          <w:rFonts w:hAnsi="ＭＳ ゴシック"/>
          <w:b/>
          <w:szCs w:val="21"/>
          <w:lang w:eastAsia="ja-JP"/>
        </w:rPr>
      </w:pPr>
      <w:r>
        <w:rPr>
          <w:rFonts w:hAnsi="ＭＳ ゴシック" w:hint="eastAsia"/>
          <w:b/>
          <w:szCs w:val="21"/>
          <w:lang w:eastAsia="ja-JP"/>
        </w:rPr>
        <w:t>場合、設定変更が必要です。</w:t>
      </w:r>
    </w:p>
    <w:p w14:paraId="6A0D9858" w14:textId="77777777" w:rsidR="00672735" w:rsidRDefault="00672735" w:rsidP="00672735">
      <w:pPr>
        <w:spacing w:line="220" w:lineRule="atLeast"/>
        <w:rPr>
          <w:rFonts w:hAnsi="ＭＳ ゴシック"/>
          <w:b/>
          <w:szCs w:val="21"/>
          <w:lang w:eastAsia="ja-JP"/>
        </w:rPr>
      </w:pPr>
    </w:p>
    <w:p w14:paraId="269A530B" w14:textId="77777777" w:rsidR="00672735" w:rsidRDefault="00672735" w:rsidP="00672735">
      <w:pPr>
        <w:spacing w:line="220" w:lineRule="atLeast"/>
        <w:ind w:leftChars="220" w:left="850" w:hangingChars="219" w:hanging="425"/>
        <w:rPr>
          <w:rFonts w:hAnsi="ＭＳ ゴシック"/>
          <w:szCs w:val="21"/>
          <w:lang w:eastAsia="ja-JP"/>
        </w:rPr>
      </w:pPr>
      <w:r>
        <w:rPr>
          <w:rFonts w:hAnsi="ＭＳ ゴシック" w:hint="eastAsia"/>
          <w:b/>
          <w:szCs w:val="21"/>
          <w:lang w:eastAsia="ja-JP"/>
        </w:rPr>
        <w:t>例えば、</w:t>
      </w:r>
      <w:r>
        <w:rPr>
          <w:rFonts w:hAnsi="ＭＳ ゴシック" w:hint="eastAsia"/>
          <w:szCs w:val="21"/>
          <w:lang w:eastAsia="ja-JP"/>
        </w:rPr>
        <w:t>管理対象PCで最高レベルの「</w:t>
      </w:r>
      <w:r w:rsidRPr="00A90B60">
        <w:rPr>
          <w:rFonts w:hAnsi="ＭＳ ゴシック" w:hint="eastAsia"/>
          <w:szCs w:val="21"/>
          <w:lang w:eastAsia="ja-JP"/>
        </w:rPr>
        <w:t>NTLMv2応答のみを送信（LMとNTLMを拒否する）</w:t>
      </w:r>
      <w:r>
        <w:rPr>
          <w:rFonts w:hAnsi="ＭＳ ゴシック" w:hint="eastAsia"/>
          <w:szCs w:val="21"/>
          <w:lang w:eastAsia="ja-JP"/>
        </w:rPr>
        <w:t>」を</w:t>
      </w:r>
    </w:p>
    <w:p w14:paraId="09709621" w14:textId="77777777" w:rsidR="00672735" w:rsidRDefault="00672735" w:rsidP="00672735">
      <w:pPr>
        <w:spacing w:line="220" w:lineRule="atLeast"/>
        <w:ind w:leftChars="220" w:left="425"/>
        <w:rPr>
          <w:rFonts w:hAnsi="ＭＳ ゴシック"/>
          <w:szCs w:val="21"/>
          <w:lang w:eastAsia="ja-JP"/>
        </w:rPr>
      </w:pPr>
      <w:r>
        <w:rPr>
          <w:rFonts w:hAnsi="ＭＳ ゴシック" w:hint="eastAsia"/>
          <w:szCs w:val="21"/>
          <w:lang w:eastAsia="ja-JP"/>
        </w:rPr>
        <w:t>選択し、</w:t>
      </w:r>
      <w:proofErr w:type="spellStart"/>
      <w:r w:rsidRPr="00A90B60">
        <w:rPr>
          <w:rFonts w:hAnsi="ＭＳ ゴシック"/>
          <w:szCs w:val="21"/>
          <w:lang w:eastAsia="ja-JP"/>
        </w:rPr>
        <w:t>LogVillagePS</w:t>
      </w:r>
      <w:proofErr w:type="spellEnd"/>
      <w:r>
        <w:rPr>
          <w:rFonts w:hAnsi="ＭＳ ゴシック" w:hint="eastAsia"/>
          <w:szCs w:val="21"/>
          <w:lang w:eastAsia="ja-JP"/>
        </w:rPr>
        <w:t>側で「LMとNTLM応答を送信する</w:t>
      </w:r>
      <w:r w:rsidRPr="00E520ED">
        <w:rPr>
          <w:rFonts w:hAnsi="ＭＳ ゴシック" w:hint="eastAsia"/>
          <w:szCs w:val="21"/>
          <w:lang w:eastAsia="ja-JP"/>
        </w:rPr>
        <w:t>」</w:t>
      </w:r>
      <w:r>
        <w:rPr>
          <w:rFonts w:hAnsi="ＭＳ ゴシック" w:hint="eastAsia"/>
          <w:szCs w:val="21"/>
          <w:lang w:eastAsia="ja-JP"/>
        </w:rPr>
        <w:t>（初期設定）を選択した場合、ログ収集が行えません。</w:t>
      </w:r>
    </w:p>
    <w:p w14:paraId="3F3C2E41" w14:textId="77777777" w:rsidR="00672735" w:rsidRPr="00672735" w:rsidRDefault="00672735" w:rsidP="00C82E31">
      <w:pPr>
        <w:spacing w:line="220" w:lineRule="atLeast"/>
        <w:rPr>
          <w:rFonts w:hAnsi="ＭＳ ゴシック"/>
          <w:b/>
          <w:u w:val="single"/>
          <w:lang w:eastAsia="ja-JP"/>
        </w:rPr>
      </w:pPr>
    </w:p>
    <w:p w14:paraId="02C74B49" w14:textId="77777777" w:rsidR="00B94835" w:rsidRDefault="00B94835" w:rsidP="00B94835">
      <w:pPr>
        <w:spacing w:line="220" w:lineRule="atLeast"/>
        <w:ind w:leftChars="200" w:left="386"/>
        <w:rPr>
          <w:rFonts w:hAnsi="ＭＳ ゴシック"/>
          <w:b/>
          <w:szCs w:val="21"/>
          <w:lang w:eastAsia="ja-JP"/>
        </w:rPr>
      </w:pPr>
      <w:r w:rsidRPr="00B94835">
        <w:rPr>
          <w:rFonts w:hAnsi="ＭＳ ゴシック" w:hint="eastAsia"/>
          <w:lang w:eastAsia="ja-JP"/>
        </w:rPr>
        <w:t>「</w:t>
      </w:r>
      <w:r w:rsidRPr="00B94835">
        <w:rPr>
          <w:rFonts w:hAnsi="ＭＳ ゴシック" w:hint="eastAsia"/>
          <w:b/>
          <w:lang w:eastAsia="ja-JP"/>
        </w:rPr>
        <w:t>ネットワークセキュリティ LAN Manager認証レベル」</w:t>
      </w:r>
      <w:r>
        <w:rPr>
          <w:rFonts w:hAnsi="ＭＳ ゴシック" w:hint="eastAsia"/>
          <w:b/>
          <w:lang w:eastAsia="ja-JP"/>
        </w:rPr>
        <w:t>のセキュリティレベルを</w:t>
      </w:r>
      <w:r w:rsidR="009F5FE4">
        <w:rPr>
          <w:rFonts w:hAnsi="ＭＳ ゴシック" w:hint="eastAsia"/>
          <w:szCs w:val="21"/>
          <w:lang w:eastAsia="ja-JP"/>
        </w:rPr>
        <w:t>「</w:t>
      </w:r>
      <w:r w:rsidR="009F5FE4" w:rsidRPr="00A90B60">
        <w:rPr>
          <w:rFonts w:hAnsi="ＭＳ ゴシック" w:hint="eastAsia"/>
          <w:szCs w:val="21"/>
          <w:lang w:eastAsia="ja-JP"/>
        </w:rPr>
        <w:t>NTLMv2応答のみを送信（LMとNTLMを拒否する）</w:t>
      </w:r>
      <w:r w:rsidR="009F5FE4">
        <w:rPr>
          <w:rFonts w:hAnsi="ＭＳ ゴシック" w:hint="eastAsia"/>
          <w:szCs w:val="21"/>
          <w:lang w:eastAsia="ja-JP"/>
        </w:rPr>
        <w:t>」に設定</w:t>
      </w:r>
      <w:r>
        <w:rPr>
          <w:rFonts w:hAnsi="ＭＳ ゴシック" w:hint="eastAsia"/>
          <w:b/>
          <w:szCs w:val="21"/>
          <w:lang w:eastAsia="ja-JP"/>
        </w:rPr>
        <w:t>することを推奨します。</w:t>
      </w:r>
    </w:p>
    <w:p w14:paraId="329FD090" w14:textId="77777777" w:rsidR="00B94835" w:rsidRPr="005B09D7" w:rsidRDefault="00E21CE7" w:rsidP="005B09D7">
      <w:pPr>
        <w:spacing w:line="220" w:lineRule="atLeast"/>
        <w:ind w:leftChars="200" w:left="386"/>
        <w:rPr>
          <w:rFonts w:hAnsi="ＭＳ ゴシック"/>
          <w:b/>
          <w:szCs w:val="21"/>
          <w:lang w:eastAsia="ja-JP"/>
        </w:rPr>
      </w:pPr>
      <w:r>
        <w:rPr>
          <w:rFonts w:hAnsi="ＭＳ ゴシック" w:hint="eastAsia"/>
          <w:b/>
          <w:szCs w:val="21"/>
          <w:lang w:eastAsia="ja-JP"/>
        </w:rPr>
        <w:t>但し、</w:t>
      </w:r>
      <w:r w:rsidR="00B94835">
        <w:rPr>
          <w:rFonts w:hAnsi="ＭＳ ゴシック" w:hint="eastAsia"/>
          <w:b/>
          <w:szCs w:val="21"/>
          <w:lang w:eastAsia="ja-JP"/>
        </w:rPr>
        <w:t>セキュリティレベルの変更に伴い</w:t>
      </w:r>
      <w:r>
        <w:rPr>
          <w:rFonts w:hAnsi="ＭＳ ゴシック" w:hint="eastAsia"/>
          <w:b/>
          <w:szCs w:val="21"/>
          <w:lang w:eastAsia="ja-JP"/>
        </w:rPr>
        <w:t>、</w:t>
      </w:r>
      <w:proofErr w:type="spellStart"/>
      <w:r w:rsidR="009F5FE4">
        <w:rPr>
          <w:rFonts w:hAnsi="ＭＳ ゴシック" w:hint="eastAsia"/>
          <w:b/>
          <w:szCs w:val="21"/>
          <w:lang w:eastAsia="ja-JP"/>
        </w:rPr>
        <w:t>LogVillagePS</w:t>
      </w:r>
      <w:proofErr w:type="spellEnd"/>
      <w:r w:rsidR="009F5FE4">
        <w:rPr>
          <w:rFonts w:hAnsi="ＭＳ ゴシック" w:hint="eastAsia"/>
          <w:b/>
          <w:szCs w:val="21"/>
          <w:lang w:eastAsia="ja-JP"/>
        </w:rPr>
        <w:t>をインストールしたサーバから</w:t>
      </w:r>
      <w:r w:rsidR="006B2732">
        <w:rPr>
          <w:rFonts w:hAnsi="ＭＳ ゴシック" w:hint="eastAsia"/>
          <w:b/>
          <w:szCs w:val="21"/>
          <w:lang w:eastAsia="ja-JP"/>
        </w:rPr>
        <w:t>他の</w:t>
      </w:r>
      <w:r w:rsidR="009F5FE4">
        <w:rPr>
          <w:rFonts w:hAnsi="ＭＳ ゴシック" w:hint="eastAsia"/>
          <w:b/>
          <w:szCs w:val="21"/>
          <w:lang w:eastAsia="ja-JP"/>
        </w:rPr>
        <w:t>NAS</w:t>
      </w:r>
      <w:r w:rsidR="006B2732">
        <w:rPr>
          <w:rFonts w:hAnsi="ＭＳ ゴシック" w:hint="eastAsia"/>
          <w:b/>
          <w:szCs w:val="21"/>
          <w:lang w:eastAsia="ja-JP"/>
        </w:rPr>
        <w:t>サーバ</w:t>
      </w:r>
      <w:r w:rsidR="009F5FE4">
        <w:rPr>
          <w:rFonts w:hAnsi="ＭＳ ゴシック" w:hint="eastAsia"/>
          <w:b/>
          <w:szCs w:val="21"/>
          <w:lang w:eastAsia="ja-JP"/>
        </w:rPr>
        <w:t>等に対する</w:t>
      </w:r>
      <w:r w:rsidR="006B2732">
        <w:rPr>
          <w:rFonts w:hAnsi="ＭＳ ゴシック" w:hint="eastAsia"/>
          <w:b/>
          <w:szCs w:val="21"/>
          <w:lang w:eastAsia="ja-JP"/>
        </w:rPr>
        <w:t>アクセスに影響が出る可能性があ</w:t>
      </w:r>
      <w:r w:rsidR="009F5FE4">
        <w:rPr>
          <w:rFonts w:hAnsi="ＭＳ ゴシック" w:hint="eastAsia"/>
          <w:b/>
          <w:szCs w:val="21"/>
          <w:lang w:eastAsia="ja-JP"/>
        </w:rPr>
        <w:t>る</w:t>
      </w:r>
      <w:r w:rsidR="006B2732">
        <w:rPr>
          <w:rFonts w:hAnsi="ＭＳ ゴシック" w:hint="eastAsia"/>
          <w:b/>
          <w:szCs w:val="21"/>
          <w:lang w:eastAsia="ja-JP"/>
        </w:rPr>
        <w:t>のでご注意下さい。</w:t>
      </w:r>
    </w:p>
    <w:p w14:paraId="38110220" w14:textId="77777777" w:rsidR="005C64EE" w:rsidRPr="00017849" w:rsidRDefault="005C64EE" w:rsidP="008C3A48">
      <w:pPr>
        <w:pStyle w:val="afe"/>
        <w:numPr>
          <w:ilvl w:val="0"/>
          <w:numId w:val="43"/>
        </w:numPr>
        <w:spacing w:line="220" w:lineRule="atLeast"/>
        <w:ind w:leftChars="220" w:left="848" w:hangingChars="219" w:hanging="423"/>
        <w:rPr>
          <w:rFonts w:hAnsi="ＭＳ ゴシック"/>
          <w:lang w:eastAsia="ja-JP"/>
        </w:rPr>
      </w:pPr>
      <w:r w:rsidRPr="00017849">
        <w:rPr>
          <w:rFonts w:hAnsi="ＭＳ ゴシック" w:hint="eastAsia"/>
          <w:lang w:eastAsia="ja-JP"/>
        </w:rPr>
        <w:t>「</w:t>
      </w:r>
      <w:r>
        <w:rPr>
          <w:rFonts w:hAnsi="ＭＳ ゴシック" w:hint="eastAsia"/>
          <w:lang w:eastAsia="ja-JP"/>
        </w:rPr>
        <w:t>ローカルセキュリティポリシー</w:t>
      </w:r>
      <w:r w:rsidRPr="00017849">
        <w:rPr>
          <w:rFonts w:hAnsi="ＭＳ ゴシック" w:hint="eastAsia"/>
          <w:lang w:eastAsia="ja-JP"/>
        </w:rPr>
        <w:t>」を起動します。</w:t>
      </w:r>
    </w:p>
    <w:p w14:paraId="7F8B5FFC" w14:textId="77777777" w:rsidR="005C64EE" w:rsidRDefault="005C64EE" w:rsidP="00182B5C">
      <w:pPr>
        <w:spacing w:line="220" w:lineRule="atLeast"/>
        <w:ind w:leftChars="320" w:left="848" w:hangingChars="119" w:hanging="230"/>
        <w:rPr>
          <w:rFonts w:hAnsi="ＭＳ ゴシック"/>
          <w:lang w:eastAsia="ja-JP"/>
        </w:rPr>
      </w:pPr>
      <w:r w:rsidRPr="00E520ED">
        <w:rPr>
          <w:rFonts w:hAnsi="ＭＳ ゴシック" w:hint="eastAsia"/>
          <w:lang w:eastAsia="ja-JP"/>
        </w:rPr>
        <w:t>"Windowsスタートメニュー"→「コントロールパネル」→「</w:t>
      </w:r>
      <w:r w:rsidRPr="00E520ED">
        <w:rPr>
          <w:rFonts w:hAnsi="ＭＳ ゴシック"/>
          <w:lang w:eastAsia="ja-JP"/>
        </w:rPr>
        <w:t>管理ツール</w:t>
      </w:r>
      <w:r w:rsidRPr="00E520ED">
        <w:rPr>
          <w:rFonts w:hAnsi="ＭＳ ゴシック" w:hint="eastAsia"/>
          <w:lang w:eastAsia="ja-JP"/>
        </w:rPr>
        <w:t>」→「</w:t>
      </w:r>
      <w:r w:rsidRPr="00E520ED">
        <w:rPr>
          <w:rFonts w:hAnsi="ＭＳ ゴシック"/>
          <w:lang w:eastAsia="ja-JP"/>
        </w:rPr>
        <w:t>コンポーネント サービス</w:t>
      </w:r>
      <w:r w:rsidRPr="00E520ED">
        <w:rPr>
          <w:rFonts w:hAnsi="ＭＳ ゴシック" w:hint="eastAsia"/>
          <w:lang w:eastAsia="ja-JP"/>
        </w:rPr>
        <w:t>」</w:t>
      </w:r>
      <w:r w:rsidRPr="00E520ED">
        <w:rPr>
          <w:rFonts w:hAnsi="ＭＳ ゴシック"/>
          <w:lang w:eastAsia="ja-JP"/>
        </w:rPr>
        <w:t>を起動</w:t>
      </w:r>
      <w:r w:rsidRPr="00E520ED">
        <w:rPr>
          <w:rFonts w:hAnsi="ＭＳ ゴシック" w:hint="eastAsia"/>
          <w:lang w:eastAsia="ja-JP"/>
        </w:rPr>
        <w:t>します。</w:t>
      </w:r>
    </w:p>
    <w:p w14:paraId="20EE4900" w14:textId="77777777" w:rsidR="005B09D7" w:rsidRDefault="005B09D7" w:rsidP="00182B5C">
      <w:pPr>
        <w:spacing w:line="220" w:lineRule="atLeast"/>
        <w:ind w:leftChars="320" w:left="848" w:hangingChars="119" w:hanging="230"/>
        <w:rPr>
          <w:rFonts w:hAnsi="ＭＳ ゴシック"/>
          <w:lang w:eastAsia="ja-JP"/>
        </w:rPr>
      </w:pPr>
    </w:p>
    <w:p w14:paraId="7073419D" w14:textId="77777777" w:rsidR="005C64EE" w:rsidRDefault="005C64EE" w:rsidP="008C3A48">
      <w:pPr>
        <w:numPr>
          <w:ilvl w:val="0"/>
          <w:numId w:val="43"/>
        </w:numPr>
        <w:spacing w:line="220" w:lineRule="atLeast"/>
        <w:ind w:leftChars="220" w:left="848" w:hangingChars="219" w:hanging="423"/>
        <w:rPr>
          <w:rFonts w:hAnsi="ＭＳ ゴシック"/>
          <w:lang w:eastAsia="ja-JP"/>
        </w:rPr>
      </w:pPr>
      <w:r>
        <w:rPr>
          <w:rFonts w:hAnsi="ＭＳ ゴシック" w:hint="eastAsia"/>
          <w:lang w:eastAsia="ja-JP"/>
        </w:rPr>
        <w:t>「セキュリティオプション」を開きます。</w:t>
      </w:r>
    </w:p>
    <w:p w14:paraId="10A92238" w14:textId="77777777" w:rsidR="005C64EE" w:rsidRDefault="005C64EE" w:rsidP="00182B5C">
      <w:pPr>
        <w:spacing w:line="220" w:lineRule="atLeast"/>
        <w:ind w:leftChars="320" w:left="848" w:hangingChars="119" w:hanging="230"/>
        <w:rPr>
          <w:rFonts w:hAnsi="ＭＳ ゴシック"/>
          <w:lang w:eastAsia="ja-JP"/>
        </w:rPr>
      </w:pPr>
      <w:r>
        <w:rPr>
          <w:rFonts w:hAnsi="ＭＳ ゴシック" w:hint="eastAsia"/>
          <w:lang w:eastAsia="ja-JP"/>
        </w:rPr>
        <w:t>「セキュリティの設定」→「ローカルポリシー」→「監査ポリシー」を開きます。</w:t>
      </w:r>
    </w:p>
    <w:p w14:paraId="43926D53" w14:textId="77777777" w:rsidR="005B09D7" w:rsidRDefault="005B09D7" w:rsidP="00182B5C">
      <w:pPr>
        <w:spacing w:line="220" w:lineRule="atLeast"/>
        <w:ind w:leftChars="320" w:left="848" w:hangingChars="119" w:hanging="230"/>
        <w:rPr>
          <w:rFonts w:hAnsi="ＭＳ ゴシック"/>
          <w:lang w:eastAsia="ja-JP"/>
        </w:rPr>
      </w:pPr>
    </w:p>
    <w:p w14:paraId="6378DEB8" w14:textId="77777777" w:rsidR="005C64EE" w:rsidRDefault="005C64EE" w:rsidP="008C3A48">
      <w:pPr>
        <w:numPr>
          <w:ilvl w:val="0"/>
          <w:numId w:val="43"/>
        </w:numPr>
        <w:spacing w:line="220" w:lineRule="atLeast"/>
        <w:ind w:leftChars="220" w:left="848" w:hangingChars="219" w:hanging="423"/>
        <w:rPr>
          <w:rFonts w:hAnsi="ＭＳ ゴシック"/>
          <w:lang w:eastAsia="ja-JP"/>
        </w:rPr>
      </w:pPr>
      <w:r>
        <w:rPr>
          <w:rFonts w:hAnsi="ＭＳ ゴシック" w:hint="eastAsia"/>
          <w:lang w:eastAsia="ja-JP"/>
        </w:rPr>
        <w:t>「ネットワークセキュリティ LAN Manager認証レベル」</w:t>
      </w:r>
      <w:r w:rsidR="00A90B60">
        <w:rPr>
          <w:rFonts w:hAnsi="ＭＳ ゴシック" w:hint="eastAsia"/>
          <w:lang w:eastAsia="ja-JP"/>
        </w:rPr>
        <w:t>を確認します。</w:t>
      </w:r>
    </w:p>
    <w:p w14:paraId="2F052351" w14:textId="77777777" w:rsidR="00BF0E26" w:rsidRPr="009F5FE4" w:rsidRDefault="009F5FE4" w:rsidP="0003496E">
      <w:pPr>
        <w:spacing w:line="220" w:lineRule="atLeast"/>
        <w:ind w:leftChars="320" w:left="848" w:hangingChars="119" w:hanging="230"/>
        <w:rPr>
          <w:rFonts w:hAnsi="ＭＳ ゴシック"/>
          <w:lang w:eastAsia="ja-JP"/>
        </w:rPr>
      </w:pPr>
      <w:r>
        <w:rPr>
          <w:rFonts w:hAnsi="ＭＳ ゴシック" w:hint="eastAsia"/>
          <w:lang w:eastAsia="ja-JP"/>
        </w:rPr>
        <w:t>「LMとNTLM応答を送信する」が最低レベルで、順にレベルが上がり「NTMLv2応答のみ送信\LMとNTMLを拒否する」が最高レベル</w:t>
      </w:r>
      <w:r w:rsidR="00BF0E26">
        <w:rPr>
          <w:rFonts w:hAnsi="ＭＳ ゴシック" w:hint="eastAsia"/>
          <w:lang w:eastAsia="ja-JP"/>
        </w:rPr>
        <w:t>です。</w:t>
      </w:r>
    </w:p>
    <w:p w14:paraId="7328B888" w14:textId="77777777" w:rsidR="00D81A22" w:rsidRPr="005B09D7" w:rsidRDefault="00427D57" w:rsidP="00870AC9">
      <w:pPr>
        <w:spacing w:line="220" w:lineRule="atLeast"/>
        <w:ind w:leftChars="220" w:left="850" w:hangingChars="219" w:hanging="425"/>
        <w:rPr>
          <w:rFonts w:hAnsi="ＭＳ ゴシック"/>
          <w:b/>
          <w:szCs w:val="21"/>
          <w:lang w:eastAsia="ja-JP"/>
        </w:rPr>
      </w:pPr>
      <w:r>
        <w:rPr>
          <w:rFonts w:hAnsi="ＭＳ ゴシック"/>
          <w:b/>
          <w:noProof/>
          <w:szCs w:val="21"/>
          <w:lang w:eastAsia="ja-JP" w:bidi="ar-SA"/>
        </w:rPr>
        <w:drawing>
          <wp:inline distT="0" distB="0" distL="0" distR="0" wp14:anchorId="16942071" wp14:editId="4BAD578B">
            <wp:extent cx="4524375" cy="3171825"/>
            <wp:effectExtent l="0" t="0" r="0" b="0"/>
            <wp:docPr id="26" name="図 30" descr="新しいビットマップ イメー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30" descr="新しいビットマップ イメージ"/>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4524375" cy="3171825"/>
                    </a:xfrm>
                    <a:prstGeom prst="rect">
                      <a:avLst/>
                    </a:prstGeom>
                    <a:noFill/>
                    <a:ln>
                      <a:noFill/>
                    </a:ln>
                  </pic:spPr>
                </pic:pic>
              </a:graphicData>
            </a:graphic>
          </wp:inline>
        </w:drawing>
      </w:r>
    </w:p>
    <w:p w14:paraId="7C3C3F00" w14:textId="77777777" w:rsidR="009903EB" w:rsidRPr="00DE3547" w:rsidRDefault="009903EB" w:rsidP="009903EB">
      <w:pPr>
        <w:spacing w:line="220" w:lineRule="atLeast"/>
        <w:ind w:firstLineChars="100" w:firstLine="194"/>
        <w:rPr>
          <w:rFonts w:hAnsi="ＭＳ ゴシック"/>
          <w:b/>
          <w:u w:val="single"/>
          <w:lang w:eastAsia="ja-JP"/>
        </w:rPr>
      </w:pPr>
      <w:r>
        <w:rPr>
          <w:rFonts w:hAnsi="ＭＳ ゴシック" w:hint="eastAsia"/>
          <w:b/>
          <w:szCs w:val="21"/>
          <w:u w:val="single"/>
          <w:lang w:eastAsia="ja-JP"/>
        </w:rPr>
        <w:lastRenderedPageBreak/>
        <w:t>(4</w:t>
      </w:r>
      <w:r w:rsidRPr="00B94835">
        <w:rPr>
          <w:rFonts w:hAnsi="ＭＳ ゴシック" w:hint="eastAsia"/>
          <w:b/>
          <w:szCs w:val="21"/>
          <w:u w:val="single"/>
          <w:lang w:eastAsia="ja-JP"/>
        </w:rPr>
        <w:t>)</w:t>
      </w:r>
      <w:r>
        <w:rPr>
          <w:rFonts w:hAnsi="ＭＳ ゴシック" w:hint="eastAsia"/>
          <w:b/>
          <w:u w:val="single"/>
          <w:lang w:eastAsia="ja-JP"/>
        </w:rPr>
        <w:t xml:space="preserve"> UAC（ユーザアカウント制御）機能を停止</w:t>
      </w:r>
    </w:p>
    <w:p w14:paraId="2E49DE1C" w14:textId="77777777" w:rsidR="009903EB" w:rsidRDefault="009903EB" w:rsidP="009903EB">
      <w:pPr>
        <w:spacing w:line="220" w:lineRule="atLeast"/>
        <w:rPr>
          <w:rFonts w:hAnsi="ＭＳ ゴシック"/>
          <w:lang w:eastAsia="ja-JP"/>
        </w:rPr>
      </w:pPr>
      <w:r>
        <w:rPr>
          <w:rFonts w:hAnsi="ＭＳ ゴシック" w:hint="eastAsia"/>
          <w:lang w:eastAsia="ja-JP"/>
        </w:rPr>
        <w:t xml:space="preserve">　　インストール時は、UAC機能を停止にしていただく必要があります。</w:t>
      </w:r>
    </w:p>
    <w:p w14:paraId="62DA9C6E" w14:textId="77777777" w:rsidR="009903EB" w:rsidRDefault="009903EB" w:rsidP="009903EB">
      <w:pPr>
        <w:spacing w:line="220" w:lineRule="atLeast"/>
        <w:rPr>
          <w:rFonts w:hAnsi="ＭＳ ゴシック"/>
          <w:lang w:eastAsia="ja-JP"/>
        </w:rPr>
      </w:pPr>
    </w:p>
    <w:p w14:paraId="77B01401" w14:textId="77777777" w:rsidR="009903EB" w:rsidRDefault="009903EB" w:rsidP="009903EB">
      <w:pPr>
        <w:spacing w:line="220" w:lineRule="atLeast"/>
        <w:rPr>
          <w:rFonts w:hAnsi="ＭＳ ゴシック"/>
          <w:b/>
          <w:lang w:eastAsia="ja-JP"/>
        </w:rPr>
      </w:pPr>
      <w:r>
        <w:rPr>
          <w:rFonts w:hAnsi="ＭＳ ゴシック" w:hint="eastAsia"/>
          <w:b/>
          <w:lang w:eastAsia="ja-JP"/>
        </w:rPr>
        <w:t>・</w:t>
      </w:r>
      <w:r w:rsidRPr="00E06AB6">
        <w:rPr>
          <w:rFonts w:hAnsi="ＭＳ ゴシック" w:hint="eastAsia"/>
          <w:b/>
          <w:lang w:eastAsia="ja-JP"/>
        </w:rPr>
        <w:t>Windows7</w:t>
      </w:r>
      <w:r>
        <w:rPr>
          <w:rFonts w:hAnsi="ＭＳ ゴシック" w:hint="eastAsia"/>
          <w:b/>
          <w:lang w:eastAsia="ja-JP"/>
        </w:rPr>
        <w:t>のUAC停止手順</w:t>
      </w:r>
    </w:p>
    <w:p w14:paraId="38FC67B8" w14:textId="77777777" w:rsidR="009903EB" w:rsidRPr="00DE3547" w:rsidRDefault="009903EB" w:rsidP="009903EB">
      <w:pPr>
        <w:spacing w:line="220" w:lineRule="atLeast"/>
        <w:rPr>
          <w:rFonts w:hAnsi="ＭＳ ゴシック"/>
          <w:lang w:eastAsia="ja-JP"/>
        </w:rPr>
      </w:pPr>
      <w:r w:rsidRPr="00DE3547">
        <w:rPr>
          <w:rFonts w:hAnsi="ＭＳ ゴシック" w:hint="eastAsia"/>
          <w:lang w:eastAsia="ja-JP"/>
        </w:rPr>
        <w:t>（他の</w:t>
      </w:r>
      <w:proofErr w:type="spellStart"/>
      <w:r w:rsidRPr="00DE3547">
        <w:rPr>
          <w:rFonts w:hAnsi="ＭＳ ゴシック" w:hint="eastAsia"/>
          <w:lang w:eastAsia="ja-JP"/>
        </w:rPr>
        <w:t>WindowsOS</w:t>
      </w:r>
      <w:proofErr w:type="spellEnd"/>
      <w:r w:rsidRPr="00DE3547">
        <w:rPr>
          <w:rFonts w:hAnsi="ＭＳ ゴシック" w:hint="eastAsia"/>
          <w:lang w:eastAsia="ja-JP"/>
        </w:rPr>
        <w:t>におきましては、画面構成等が異なる場合がありますが同様の設定をお願いいたします）</w:t>
      </w:r>
    </w:p>
    <w:p w14:paraId="4623D356" w14:textId="77777777" w:rsidR="009903EB" w:rsidRDefault="009903EB" w:rsidP="009903EB">
      <w:pPr>
        <w:spacing w:line="220" w:lineRule="atLeast"/>
        <w:rPr>
          <w:rFonts w:hAnsi="ＭＳ ゴシック"/>
          <w:lang w:eastAsia="ja-JP"/>
        </w:rPr>
      </w:pPr>
    </w:p>
    <w:p w14:paraId="676F6DBF" w14:textId="77777777" w:rsidR="009903EB" w:rsidRPr="001B34F7" w:rsidRDefault="009903EB" w:rsidP="008C3A48">
      <w:pPr>
        <w:pStyle w:val="afe"/>
        <w:numPr>
          <w:ilvl w:val="0"/>
          <w:numId w:val="32"/>
        </w:numPr>
        <w:spacing w:line="220" w:lineRule="atLeast"/>
        <w:rPr>
          <w:rFonts w:hAnsi="ＭＳ ゴシック"/>
          <w:lang w:eastAsia="ja-JP"/>
        </w:rPr>
      </w:pPr>
      <w:r w:rsidRPr="001B34F7">
        <w:rPr>
          <w:rFonts w:hAnsi="ＭＳ ゴシック" w:hint="eastAsia"/>
          <w:lang w:eastAsia="ja-JP"/>
        </w:rPr>
        <w:t>「ユーザー アカウント」を起動します。</w:t>
      </w:r>
    </w:p>
    <w:p w14:paraId="38D21A9E" w14:textId="77777777" w:rsidR="009903EB" w:rsidRPr="00E520ED" w:rsidRDefault="009903EB" w:rsidP="009903EB">
      <w:pPr>
        <w:spacing w:line="220" w:lineRule="atLeast"/>
        <w:ind w:leftChars="202" w:left="390"/>
        <w:rPr>
          <w:rFonts w:hAnsi="ＭＳ ゴシック"/>
          <w:lang w:eastAsia="ja-JP"/>
        </w:rPr>
      </w:pPr>
      <w:r w:rsidRPr="00E520ED">
        <w:rPr>
          <w:rFonts w:hAnsi="ＭＳ ゴシック" w:hint="eastAsia"/>
          <w:lang w:eastAsia="ja-JP"/>
        </w:rPr>
        <w:t>"Windowsスタートメニュー"→「コントロールパネル」→「ユーザー アカウント」を起動します。</w:t>
      </w:r>
    </w:p>
    <w:p w14:paraId="6F53FE41" w14:textId="77777777" w:rsidR="009903EB" w:rsidRPr="001B34F7" w:rsidRDefault="009903EB" w:rsidP="009903EB">
      <w:pPr>
        <w:spacing w:line="220" w:lineRule="atLeast"/>
        <w:ind w:leftChars="405" w:left="783"/>
        <w:rPr>
          <w:rFonts w:hAnsi="ＭＳ ゴシック"/>
          <w:sz w:val="16"/>
          <w:szCs w:val="16"/>
          <w:lang w:eastAsia="ja-JP"/>
        </w:rPr>
      </w:pPr>
      <w:r w:rsidRPr="001B34F7">
        <w:rPr>
          <w:rFonts w:hAnsi="ＭＳ ゴシック" w:hint="eastAsia"/>
          <w:sz w:val="16"/>
          <w:szCs w:val="16"/>
          <w:lang w:eastAsia="ja-JP"/>
        </w:rPr>
        <w:t>※「ユーザー アカウント」の表示のためには「コントロールパネル」で「小さいアイコン」または「大きいアイコン」の選択が必要です。</w:t>
      </w:r>
    </w:p>
    <w:p w14:paraId="044E022C" w14:textId="77777777" w:rsidR="009903EB" w:rsidRDefault="009903EB" w:rsidP="009903EB">
      <w:pPr>
        <w:spacing w:line="220" w:lineRule="atLeast"/>
        <w:rPr>
          <w:rFonts w:hAnsi="ＭＳ ゴシック"/>
          <w:lang w:eastAsia="ja-JP"/>
        </w:rPr>
      </w:pPr>
    </w:p>
    <w:p w14:paraId="3FB5FD85" w14:textId="77777777" w:rsidR="009903EB" w:rsidRPr="001B34F7" w:rsidRDefault="009903EB" w:rsidP="008C3A48">
      <w:pPr>
        <w:pStyle w:val="afe"/>
        <w:numPr>
          <w:ilvl w:val="0"/>
          <w:numId w:val="32"/>
        </w:numPr>
        <w:spacing w:line="220" w:lineRule="atLeast"/>
        <w:rPr>
          <w:rFonts w:hAnsi="ＭＳ ゴシック"/>
          <w:lang w:eastAsia="ja-JP"/>
        </w:rPr>
      </w:pPr>
      <w:r w:rsidRPr="001B34F7">
        <w:rPr>
          <w:rFonts w:hAnsi="ＭＳ ゴシック" w:hint="eastAsia"/>
          <w:lang w:eastAsia="ja-JP"/>
        </w:rPr>
        <w:t>「ユーザー アカウント制御設定の変更」を変更します。</w:t>
      </w:r>
    </w:p>
    <w:p w14:paraId="43CB9F3F" w14:textId="77777777" w:rsidR="009903EB" w:rsidRPr="00E520ED" w:rsidRDefault="009903EB" w:rsidP="009903EB">
      <w:pPr>
        <w:spacing w:line="220" w:lineRule="atLeast"/>
        <w:ind w:leftChars="202" w:left="390"/>
        <w:rPr>
          <w:rFonts w:hAnsi="ＭＳ ゴシック"/>
          <w:lang w:eastAsia="ja-JP"/>
        </w:rPr>
      </w:pPr>
      <w:r w:rsidRPr="00E520ED">
        <w:rPr>
          <w:rFonts w:hAnsi="ＭＳ ゴシック" w:hint="eastAsia"/>
          <w:lang w:eastAsia="ja-JP"/>
        </w:rPr>
        <w:t>「ユーザー アカウント制御設定の変更」をクリックします。</w:t>
      </w:r>
    </w:p>
    <w:p w14:paraId="75A91C1C" w14:textId="77777777" w:rsidR="009903EB" w:rsidRPr="00E520ED" w:rsidRDefault="00427D57" w:rsidP="009903EB">
      <w:pPr>
        <w:spacing w:line="220" w:lineRule="atLeast"/>
        <w:rPr>
          <w:rFonts w:hAnsi="ＭＳ ゴシック"/>
        </w:rPr>
      </w:pPr>
      <w:r>
        <w:rPr>
          <w:rFonts w:hAnsi="ＭＳ ゴシック"/>
          <w:noProof/>
        </w:rPr>
        <mc:AlternateContent>
          <mc:Choice Requires="wps">
            <w:drawing>
              <wp:anchor distT="0" distB="0" distL="114300" distR="114300" simplePos="0" relativeHeight="251800064" behindDoc="0" locked="0" layoutInCell="1" allowOverlap="1" wp14:anchorId="54045270" wp14:editId="44DB7A3D">
                <wp:simplePos x="0" y="0"/>
                <wp:positionH relativeFrom="column">
                  <wp:posOffset>1282065</wp:posOffset>
                </wp:positionH>
                <wp:positionV relativeFrom="paragraph">
                  <wp:posOffset>1681480</wp:posOffset>
                </wp:positionV>
                <wp:extent cx="1362075" cy="171450"/>
                <wp:effectExtent l="19050" t="17780" r="19050" b="20320"/>
                <wp:wrapNone/>
                <wp:docPr id="789" name="Rectangle 58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62075" cy="17145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5D8D443E" id="Rectangle 581" o:spid="_x0000_s1026" style="position:absolute;left:0;text-align:left;margin-left:100.95pt;margin-top:132.4pt;width:107.25pt;height:13.5pt;z-index:251800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" filled="f" strokecolor="red" strokeweight="2.25pt">
                <v:textbox inset="5.85pt,.7pt,5.85pt,.7pt"/>
              </v:rect>
            </w:pict>
          </mc:Fallback>
        </mc:AlternateContent>
      </w:r>
      <w:r>
        <w:rPr>
          <w:rFonts w:hAnsi="ＭＳ ゴシック"/>
          <w:noProof/>
          <w:lang w:eastAsia="ja-JP" w:bidi="ar-SA"/>
        </w:rPr>
        <w:drawing>
          <wp:inline distT="0" distB="0" distL="0" distR="0" wp14:anchorId="32ED510D" wp14:editId="554B1FDC">
            <wp:extent cx="4191000" cy="2686050"/>
            <wp:effectExtent l="0" t="0" r="0" b="0"/>
            <wp:docPr id="27" name="図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191000" cy="2686050"/>
                    </a:xfrm>
                    <a:prstGeom prst="rect">
                      <a:avLst/>
                    </a:prstGeom>
                    <a:noFill/>
                    <a:ln>
                      <a:noFill/>
                    </a:ln>
                  </pic:spPr>
                </pic:pic>
              </a:graphicData>
            </a:graphic>
          </wp:inline>
        </w:drawing>
      </w:r>
    </w:p>
    <w:p w14:paraId="73A85169" w14:textId="77777777" w:rsidR="009903EB" w:rsidRPr="00E520ED" w:rsidRDefault="009903EB" w:rsidP="009903EB">
      <w:pPr>
        <w:spacing w:line="220" w:lineRule="atLeast"/>
        <w:rPr>
          <w:rFonts w:hAnsi="ＭＳ ゴシック"/>
        </w:rPr>
      </w:pPr>
    </w:p>
    <w:p w14:paraId="1B481113" w14:textId="77777777" w:rsidR="009903EB" w:rsidRPr="00E520ED" w:rsidRDefault="009903EB" w:rsidP="009903EB">
      <w:pPr>
        <w:spacing w:line="220" w:lineRule="atLeast"/>
        <w:ind w:leftChars="202" w:left="390"/>
        <w:rPr>
          <w:rFonts w:hAnsi="ＭＳ ゴシック"/>
          <w:lang w:eastAsia="ja-JP"/>
        </w:rPr>
      </w:pPr>
      <w:r w:rsidRPr="00E520ED">
        <w:rPr>
          <w:rFonts w:hAnsi="ＭＳ ゴシック" w:hint="eastAsia"/>
          <w:lang w:eastAsia="ja-JP"/>
        </w:rPr>
        <w:t>下図が表示された場合は、「はい」をクリックします。</w:t>
      </w:r>
    </w:p>
    <w:p w14:paraId="36C3B6FB" w14:textId="77777777" w:rsidR="009903EB" w:rsidRPr="00E520ED" w:rsidRDefault="00427D57" w:rsidP="009903EB">
      <w:pPr>
        <w:spacing w:line="220" w:lineRule="atLeast"/>
        <w:rPr>
          <w:rFonts w:hAnsi="ＭＳ ゴシック"/>
        </w:rPr>
      </w:pPr>
      <w:r>
        <w:rPr>
          <w:rFonts w:hAnsi="ＭＳ ゴシック"/>
          <w:noProof/>
        </w:rPr>
        <mc:AlternateContent>
          <mc:Choice Requires="wps">
            <w:drawing>
              <wp:anchor distT="0" distB="0" distL="114300" distR="114300" simplePos="0" relativeHeight="251801088" behindDoc="0" locked="0" layoutInCell="1" allowOverlap="1" wp14:anchorId="3E122758" wp14:editId="597C2E70">
                <wp:simplePos x="0" y="0"/>
                <wp:positionH relativeFrom="column">
                  <wp:posOffset>1567815</wp:posOffset>
                </wp:positionH>
                <wp:positionV relativeFrom="paragraph">
                  <wp:posOffset>900430</wp:posOffset>
                </wp:positionV>
                <wp:extent cx="485775" cy="180975"/>
                <wp:effectExtent l="19050" t="17780" r="19050" b="20320"/>
                <wp:wrapNone/>
                <wp:docPr id="788" name="Rectangle 58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5775" cy="18097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6B6687F3" id="Rectangle 582" o:spid="_x0000_s1026" style="position:absolute;left:0;text-align:left;margin-left:123.45pt;margin-top:70.9pt;width:38.25pt;height:14.25pt;z-index:251801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" filled="f" strokecolor="red" strokeweight="2.25pt">
                <v:textbox inset="5.85pt,.7pt,5.85pt,.7pt"/>
              </v:rect>
            </w:pict>
          </mc:Fallback>
        </mc:AlternateContent>
      </w:r>
      <w:r>
        <w:rPr>
          <w:rFonts w:hAnsi="ＭＳ ゴシック"/>
          <w:noProof/>
          <w:lang w:eastAsia="ja-JP" w:bidi="ar-SA"/>
        </w:rPr>
        <w:drawing>
          <wp:inline distT="0" distB="0" distL="0" distR="0" wp14:anchorId="0C0E65DE" wp14:editId="1F66ADB2">
            <wp:extent cx="2638425" cy="1352550"/>
            <wp:effectExtent l="0" t="0" r="0" b="0"/>
            <wp:docPr id="28" name="図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2638425" cy="1352550"/>
                    </a:xfrm>
                    <a:prstGeom prst="rect">
                      <a:avLst/>
                    </a:prstGeom>
                    <a:noFill/>
                    <a:ln>
                      <a:noFill/>
                    </a:ln>
                  </pic:spPr>
                </pic:pic>
              </a:graphicData>
            </a:graphic>
          </wp:inline>
        </w:drawing>
      </w:r>
    </w:p>
    <w:p w14:paraId="0D4F940D" w14:textId="77777777" w:rsidR="009903EB" w:rsidRDefault="009903EB" w:rsidP="009903EB">
      <w:pPr>
        <w:widowControl/>
        <w:spacing w:line="220" w:lineRule="atLeast"/>
        <w:rPr>
          <w:rFonts w:hAnsi="ＭＳ ゴシック"/>
          <w:lang w:eastAsia="ja-JP"/>
        </w:rPr>
      </w:pPr>
    </w:p>
    <w:p w14:paraId="40EF7A88" w14:textId="77777777" w:rsidR="00182B5C" w:rsidRDefault="00182B5C" w:rsidP="009903EB">
      <w:pPr>
        <w:widowControl/>
        <w:spacing w:line="220" w:lineRule="atLeast"/>
        <w:rPr>
          <w:rFonts w:hAnsi="ＭＳ ゴシック"/>
          <w:lang w:eastAsia="ja-JP"/>
        </w:rPr>
      </w:pPr>
    </w:p>
    <w:p w14:paraId="3E3C9C02" w14:textId="77777777" w:rsidR="00182B5C" w:rsidRPr="00E520ED" w:rsidRDefault="00182B5C" w:rsidP="009903EB">
      <w:pPr>
        <w:widowControl/>
        <w:spacing w:line="220" w:lineRule="atLeast"/>
        <w:rPr>
          <w:rFonts w:hAnsi="ＭＳ ゴシック"/>
          <w:lang w:eastAsia="ja-JP"/>
        </w:rPr>
      </w:pPr>
    </w:p>
    <w:p w14:paraId="3639C215" w14:textId="77777777" w:rsidR="009903EB" w:rsidRPr="00E520ED" w:rsidRDefault="009903EB" w:rsidP="009903EB">
      <w:pPr>
        <w:spacing w:line="220" w:lineRule="atLeast"/>
        <w:ind w:leftChars="202" w:left="390"/>
        <w:rPr>
          <w:rFonts w:hAnsi="ＭＳ ゴシック"/>
          <w:lang w:eastAsia="ja-JP"/>
        </w:rPr>
      </w:pPr>
      <w:r w:rsidRPr="00E520ED">
        <w:rPr>
          <w:rFonts w:hAnsi="ＭＳ ゴシック" w:hint="eastAsia"/>
          <w:lang w:eastAsia="ja-JP"/>
        </w:rPr>
        <w:lastRenderedPageBreak/>
        <w:t>スライダのつまみを一番下「通知しない」まで下げ、「OK」をクリックします。</w:t>
      </w:r>
    </w:p>
    <w:p w14:paraId="60D772CC" w14:textId="77777777" w:rsidR="009903EB" w:rsidRPr="00E520ED" w:rsidRDefault="00427D57" w:rsidP="009903EB">
      <w:pPr>
        <w:spacing w:line="220" w:lineRule="atLeast"/>
        <w:rPr>
          <w:rFonts w:hAnsi="ＭＳ ゴシック"/>
        </w:rPr>
      </w:pPr>
      <w:r>
        <w:rPr>
          <w:rFonts w:hAnsi="ＭＳ ゴシック"/>
          <w:noProof/>
        </w:rPr>
        <mc:AlternateContent>
          <mc:Choice Requires="wps">
            <w:drawing>
              <wp:anchor distT="0" distB="0" distL="114300" distR="114300" simplePos="0" relativeHeight="251803136" behindDoc="0" locked="0" layoutInCell="1" allowOverlap="1" wp14:anchorId="41225A69" wp14:editId="5DF33254">
                <wp:simplePos x="0" y="0"/>
                <wp:positionH relativeFrom="column">
                  <wp:posOffset>2577465</wp:posOffset>
                </wp:positionH>
                <wp:positionV relativeFrom="paragraph">
                  <wp:posOffset>2666365</wp:posOffset>
                </wp:positionV>
                <wp:extent cx="438150" cy="180975"/>
                <wp:effectExtent l="19050" t="17145" r="19050" b="20955"/>
                <wp:wrapNone/>
                <wp:docPr id="787" name="Rectangle 58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38150" cy="18097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329866A7" id="Rectangle 584" o:spid="_x0000_s1026" style="position:absolute;left:0;text-align:left;margin-left:202.95pt;margin-top:209.95pt;width:34.5pt;height:14.25pt;z-index:251803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" filled="f" strokecolor="red" strokeweight="2.25pt">
                <v:textbox inset="5.85pt,.7pt,5.85pt,.7pt"/>
              </v:rect>
            </w:pict>
          </mc:Fallback>
        </mc:AlternateContent>
      </w:r>
      <w:r>
        <w:rPr>
          <w:rFonts w:hAnsi="ＭＳ ゴシック"/>
          <w:noProof/>
        </w:rPr>
        <mc:AlternateContent>
          <mc:Choice Requires="wps">
            <w:drawing>
              <wp:anchor distT="0" distB="0" distL="114300" distR="114300" simplePos="0" relativeHeight="251802112" behindDoc="0" locked="0" layoutInCell="1" allowOverlap="1" wp14:anchorId="55DEA598" wp14:editId="59839355">
                <wp:simplePos x="0" y="0"/>
                <wp:positionH relativeFrom="column">
                  <wp:posOffset>453390</wp:posOffset>
                </wp:positionH>
                <wp:positionV relativeFrom="paragraph">
                  <wp:posOffset>1932940</wp:posOffset>
                </wp:positionV>
                <wp:extent cx="561975" cy="351155"/>
                <wp:effectExtent l="19050" t="17145" r="19050" b="22225"/>
                <wp:wrapNone/>
                <wp:docPr id="786" name="Rectangle 58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61975" cy="35115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10999E62" id="Rectangle 583" o:spid="_x0000_s1026" style="position:absolute;left:0;text-align:left;margin-left:35.7pt;margin-top:152.2pt;width:44.25pt;height:27.65pt;z-index:251802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" filled="f" strokecolor="red" strokeweight="2.25pt">
                <v:textbox inset="5.85pt,.7pt,5.85pt,.7pt"/>
              </v:rect>
            </w:pict>
          </mc:Fallback>
        </mc:AlternateContent>
      </w:r>
      <w:r>
        <w:rPr>
          <w:rFonts w:hAnsi="ＭＳ ゴシック"/>
          <w:noProof/>
          <w:lang w:eastAsia="ja-JP" w:bidi="ar-SA"/>
        </w:rPr>
        <w:drawing>
          <wp:inline distT="0" distB="0" distL="0" distR="0" wp14:anchorId="27B7F8ED" wp14:editId="57D555CB">
            <wp:extent cx="3952875" cy="2914650"/>
            <wp:effectExtent l="0" t="0" r="0" b="0"/>
            <wp:docPr id="29" name="図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3952875" cy="2914650"/>
                    </a:xfrm>
                    <a:prstGeom prst="rect">
                      <a:avLst/>
                    </a:prstGeom>
                    <a:noFill/>
                    <a:ln>
                      <a:noFill/>
                    </a:ln>
                  </pic:spPr>
                </pic:pic>
              </a:graphicData>
            </a:graphic>
          </wp:inline>
        </w:drawing>
      </w:r>
    </w:p>
    <w:p w14:paraId="445BEDC7" w14:textId="77777777" w:rsidR="009903EB" w:rsidRPr="00E520ED" w:rsidRDefault="009903EB" w:rsidP="009903EB">
      <w:pPr>
        <w:spacing w:line="220" w:lineRule="atLeast"/>
        <w:rPr>
          <w:rFonts w:hAnsi="ＭＳ ゴシック"/>
        </w:rPr>
      </w:pPr>
    </w:p>
    <w:p w14:paraId="15BDB3D4" w14:textId="77777777" w:rsidR="009903EB" w:rsidRPr="00E520ED" w:rsidRDefault="009903EB" w:rsidP="009903EB">
      <w:pPr>
        <w:spacing w:line="220" w:lineRule="atLeast"/>
        <w:ind w:leftChars="202" w:left="390"/>
        <w:rPr>
          <w:rFonts w:hAnsi="ＭＳ ゴシック"/>
          <w:lang w:eastAsia="ja-JP"/>
        </w:rPr>
      </w:pPr>
      <w:r w:rsidRPr="00E520ED">
        <w:rPr>
          <w:rFonts w:hAnsi="ＭＳ ゴシック" w:hint="eastAsia"/>
          <w:lang w:eastAsia="ja-JP"/>
        </w:rPr>
        <w:t>※OSにより、下図の場合があります。</w:t>
      </w:r>
    </w:p>
    <w:p w14:paraId="29A878E6" w14:textId="77777777" w:rsidR="009903EB" w:rsidRPr="00E520ED" w:rsidRDefault="009903EB" w:rsidP="009903EB">
      <w:pPr>
        <w:spacing w:line="220" w:lineRule="atLeast"/>
        <w:ind w:leftChars="202" w:left="390"/>
        <w:rPr>
          <w:rFonts w:hAnsi="ＭＳ ゴシック"/>
          <w:lang w:eastAsia="ja-JP"/>
        </w:rPr>
      </w:pPr>
      <w:r w:rsidRPr="00E520ED">
        <w:rPr>
          <w:rFonts w:hAnsi="ＭＳ ゴシック" w:hint="eastAsia"/>
          <w:lang w:eastAsia="ja-JP"/>
        </w:rPr>
        <w:t>その場合は「ユーザーアカウント制御（UAC）を使ってコンピュータの保護に役立てる」のチェックを外し、</w:t>
      </w:r>
      <w:r>
        <w:rPr>
          <w:rFonts w:hAnsi="ＭＳ ゴシック"/>
          <w:lang w:eastAsia="ja-JP"/>
        </w:rPr>
        <w:t>「</w:t>
      </w:r>
      <w:r w:rsidRPr="00E520ED">
        <w:rPr>
          <w:rFonts w:hAnsi="ＭＳ ゴシック"/>
          <w:lang w:eastAsia="ja-JP"/>
        </w:rPr>
        <w:t>OK</w:t>
      </w:r>
      <w:r>
        <w:rPr>
          <w:rFonts w:hAnsi="ＭＳ ゴシック"/>
          <w:lang w:eastAsia="ja-JP"/>
        </w:rPr>
        <w:t>」</w:t>
      </w:r>
      <w:r w:rsidRPr="00E520ED">
        <w:rPr>
          <w:rFonts w:hAnsi="ＭＳ ゴシック"/>
          <w:lang w:eastAsia="ja-JP"/>
        </w:rPr>
        <w:t>をクリック</w:t>
      </w:r>
      <w:r w:rsidRPr="00E520ED">
        <w:rPr>
          <w:rFonts w:hAnsi="ＭＳ ゴシック" w:hint="eastAsia"/>
          <w:lang w:eastAsia="ja-JP"/>
        </w:rPr>
        <w:t>します</w:t>
      </w:r>
      <w:r w:rsidRPr="00E520ED">
        <w:rPr>
          <w:rFonts w:hAnsi="ＭＳ ゴシック"/>
          <w:lang w:eastAsia="ja-JP"/>
        </w:rPr>
        <w:t>。</w:t>
      </w:r>
    </w:p>
    <w:p w14:paraId="3F32E1D4" w14:textId="77777777" w:rsidR="009903EB" w:rsidRPr="00E520ED" w:rsidRDefault="00427D57" w:rsidP="009903EB">
      <w:pPr>
        <w:spacing w:line="220" w:lineRule="atLeast"/>
        <w:rPr>
          <w:rFonts w:hAnsi="ＭＳ ゴシック"/>
        </w:rPr>
      </w:pPr>
      <w:r>
        <w:rPr>
          <w:rFonts w:hAnsi="ＭＳ ゴシック"/>
          <w:noProof/>
        </w:rPr>
        <mc:AlternateContent>
          <mc:Choice Requires="wps">
            <w:drawing>
              <wp:anchor distT="0" distB="0" distL="114300" distR="114300" simplePos="0" relativeHeight="251805184" behindDoc="0" locked="0" layoutInCell="1" allowOverlap="1" wp14:anchorId="2E492157" wp14:editId="4690E337">
                <wp:simplePos x="0" y="0"/>
                <wp:positionH relativeFrom="column">
                  <wp:posOffset>306705</wp:posOffset>
                </wp:positionH>
                <wp:positionV relativeFrom="paragraph">
                  <wp:posOffset>1186815</wp:posOffset>
                </wp:positionV>
                <wp:extent cx="3209925" cy="219075"/>
                <wp:effectExtent l="15240" t="22860" r="22860" b="15240"/>
                <wp:wrapNone/>
                <wp:docPr id="785" name="Rectangle 58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209925" cy="21907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0B2EDCDC" id="Rectangle 586" o:spid="_x0000_s1026" style="position:absolute;left:0;text-align:left;margin-left:24.15pt;margin-top:93.45pt;width:252.75pt;height:17.25pt;z-index:251805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" filled="f" strokecolor="red" strokeweight="2.25pt">
                <v:textbox inset="5.85pt,.7pt,5.85pt,.7pt"/>
              </v:rect>
            </w:pict>
          </mc:Fallback>
        </mc:AlternateContent>
      </w:r>
      <w:r>
        <w:rPr>
          <w:rFonts w:hAnsi="ＭＳ ゴシック"/>
          <w:noProof/>
        </w:rPr>
        <mc:AlternateContent>
          <mc:Choice Requires="wps">
            <w:drawing>
              <wp:anchor distT="0" distB="0" distL="114300" distR="114300" simplePos="0" relativeHeight="251806208" behindDoc="0" locked="0" layoutInCell="1" allowOverlap="1" wp14:anchorId="3F69A24D" wp14:editId="52843E56">
                <wp:simplePos x="0" y="0"/>
                <wp:positionH relativeFrom="column">
                  <wp:posOffset>3288030</wp:posOffset>
                </wp:positionH>
                <wp:positionV relativeFrom="paragraph">
                  <wp:posOffset>1529715</wp:posOffset>
                </wp:positionV>
                <wp:extent cx="561975" cy="209550"/>
                <wp:effectExtent l="15240" t="22860" r="22860" b="15240"/>
                <wp:wrapNone/>
                <wp:docPr id="784" name="Rectangle 58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61975" cy="20955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5089E249" id="Rectangle 587" o:spid="_x0000_s1026" style="position:absolute;left:0;text-align:left;margin-left:258.9pt;margin-top:120.45pt;width:44.25pt;height:16.5pt;z-index:251806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" filled="f" strokecolor="red" strokeweight="2.25pt">
                <v:textbox inset="5.85pt,.7pt,5.85pt,.7pt"/>
              </v:rect>
            </w:pict>
          </mc:Fallback>
        </mc:AlternateContent>
      </w:r>
      <w:r>
        <w:rPr>
          <w:rFonts w:hAnsi="ＭＳ ゴシック"/>
          <w:noProof/>
          <w:lang w:eastAsia="ja-JP" w:bidi="ar-SA"/>
        </w:rPr>
        <w:drawing>
          <wp:inline distT="0" distB="0" distL="0" distR="0" wp14:anchorId="36584554" wp14:editId="73688A6B">
            <wp:extent cx="4933950" cy="1905000"/>
            <wp:effectExtent l="0" t="0" r="0" b="0"/>
            <wp:docPr id="30"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4"/>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933950" cy="1905000"/>
                    </a:xfrm>
                    <a:prstGeom prst="rect">
                      <a:avLst/>
                    </a:prstGeom>
                    <a:noFill/>
                    <a:ln>
                      <a:noFill/>
                    </a:ln>
                  </pic:spPr>
                </pic:pic>
              </a:graphicData>
            </a:graphic>
          </wp:inline>
        </w:drawing>
      </w:r>
    </w:p>
    <w:p w14:paraId="1E0E466D" w14:textId="77777777" w:rsidR="009903EB" w:rsidRPr="00E520ED" w:rsidRDefault="009903EB" w:rsidP="009903EB">
      <w:pPr>
        <w:spacing w:line="220" w:lineRule="atLeast"/>
        <w:rPr>
          <w:rFonts w:hAnsi="ＭＳ ゴシック"/>
        </w:rPr>
      </w:pPr>
    </w:p>
    <w:p w14:paraId="24B09738" w14:textId="77777777" w:rsidR="009903EB" w:rsidRPr="00E520ED" w:rsidRDefault="009903EB" w:rsidP="009903EB">
      <w:pPr>
        <w:spacing w:line="220" w:lineRule="atLeast"/>
        <w:rPr>
          <w:rFonts w:hAnsi="ＭＳ ゴシック"/>
          <w:lang w:eastAsia="ja-JP"/>
        </w:rPr>
      </w:pPr>
      <w:r w:rsidRPr="00E520ED">
        <w:rPr>
          <w:rFonts w:hAnsi="ＭＳ ゴシック" w:hint="eastAsia"/>
          <w:lang w:eastAsia="ja-JP"/>
        </w:rPr>
        <w:t>下図が表示された場合は、「はい」をクリックします。</w:t>
      </w:r>
    </w:p>
    <w:p w14:paraId="25A60E18" w14:textId="77777777" w:rsidR="009903EB" w:rsidRPr="00E520ED" w:rsidRDefault="00427D57" w:rsidP="009903EB">
      <w:pPr>
        <w:spacing w:line="220" w:lineRule="atLeast"/>
        <w:rPr>
          <w:rFonts w:hAnsi="ＭＳ ゴシック"/>
        </w:rPr>
      </w:pPr>
      <w:r>
        <w:rPr>
          <w:rFonts w:hAnsi="ＭＳ ゴシック"/>
          <w:noProof/>
        </w:rPr>
        <mc:AlternateContent>
          <mc:Choice Requires="wps">
            <w:drawing>
              <wp:anchor distT="0" distB="0" distL="114300" distR="114300" simplePos="0" relativeHeight="251804160" behindDoc="0" locked="0" layoutInCell="1" allowOverlap="1" wp14:anchorId="0C932216" wp14:editId="038F592C">
                <wp:simplePos x="0" y="0"/>
                <wp:positionH relativeFrom="column">
                  <wp:posOffset>1297305</wp:posOffset>
                </wp:positionH>
                <wp:positionV relativeFrom="paragraph">
                  <wp:posOffset>754380</wp:posOffset>
                </wp:positionV>
                <wp:extent cx="428625" cy="209550"/>
                <wp:effectExtent l="15240" t="22860" r="22860" b="15240"/>
                <wp:wrapNone/>
                <wp:docPr id="783" name="Rectangle 58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28625" cy="20955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687EF274" id="Rectangle 585" o:spid="_x0000_s1026" style="position:absolute;left:0;text-align:left;margin-left:102.15pt;margin-top:59.4pt;width:33.75pt;height:16.5pt;z-index:251804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" filled="f" strokecolor="red" strokeweight="2.25pt">
                <v:textbox inset="5.85pt,.7pt,5.85pt,.7pt"/>
              </v:rect>
            </w:pict>
          </mc:Fallback>
        </mc:AlternateContent>
      </w:r>
      <w:r>
        <w:rPr>
          <w:rFonts w:hAnsi="ＭＳ ゴシック"/>
          <w:noProof/>
          <w:lang w:eastAsia="ja-JP" w:bidi="ar-SA"/>
        </w:rPr>
        <w:drawing>
          <wp:inline distT="0" distB="0" distL="0" distR="0" wp14:anchorId="2D5CA2C9" wp14:editId="55DDBC87">
            <wp:extent cx="2200275" cy="1123950"/>
            <wp:effectExtent l="0" t="0" r="0" b="0"/>
            <wp:docPr id="31" name="図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2200275" cy="1123950"/>
                    </a:xfrm>
                    <a:prstGeom prst="rect">
                      <a:avLst/>
                    </a:prstGeom>
                    <a:noFill/>
                    <a:ln>
                      <a:noFill/>
                    </a:ln>
                  </pic:spPr>
                </pic:pic>
              </a:graphicData>
            </a:graphic>
          </wp:inline>
        </w:drawing>
      </w:r>
    </w:p>
    <w:p w14:paraId="6E7784E2" w14:textId="77777777" w:rsidR="009903EB" w:rsidRPr="00DE3547" w:rsidRDefault="009903EB" w:rsidP="009903EB">
      <w:pPr>
        <w:spacing w:line="220" w:lineRule="atLeast"/>
        <w:rPr>
          <w:rFonts w:hAnsi="ＭＳ ゴシック"/>
          <w:lang w:eastAsia="ja-JP"/>
        </w:rPr>
      </w:pPr>
      <w:r w:rsidRPr="00E520ED">
        <w:rPr>
          <w:rFonts w:hAnsi="ＭＳ ゴシック" w:hint="eastAsia"/>
          <w:lang w:eastAsia="ja-JP"/>
        </w:rPr>
        <w:t>アプリケーションを終了し、OSを再起動します。</w:t>
      </w:r>
      <w:r>
        <w:rPr>
          <w:rFonts w:hAnsi="ＭＳ ゴシック" w:hint="eastAsia"/>
          <w:lang w:eastAsia="ja-JP"/>
        </w:rPr>
        <w:t xml:space="preserve">　</w:t>
      </w:r>
    </w:p>
    <w:p w14:paraId="7A31CDF4" w14:textId="77777777" w:rsidR="002416B0" w:rsidRPr="009903EB" w:rsidRDefault="002416B0" w:rsidP="009903EB">
      <w:pPr>
        <w:spacing w:line="220" w:lineRule="atLeast"/>
        <w:rPr>
          <w:rFonts w:hAnsi="ＭＳ ゴシック"/>
          <w:lang w:eastAsia="ja-JP"/>
        </w:rPr>
      </w:pPr>
      <w:r w:rsidRPr="00E520ED">
        <w:rPr>
          <w:rFonts w:hAnsi="ＭＳ ゴシック"/>
          <w:szCs w:val="21"/>
          <w:lang w:eastAsia="ja-JP"/>
        </w:rPr>
        <w:br w:type="page"/>
      </w:r>
    </w:p>
    <w:p w14:paraId="63B71395" w14:textId="77777777" w:rsidR="002416B0" w:rsidRPr="00E520ED" w:rsidRDefault="003D368B" w:rsidP="00C82E31">
      <w:pPr>
        <w:pStyle w:val="21"/>
        <w:spacing w:before="0" w:after="0" w:line="220" w:lineRule="atLeast"/>
        <w:rPr>
          <w:lang w:eastAsia="ja-JP"/>
        </w:rPr>
      </w:pPr>
      <w:bookmarkStart w:id="39" w:name="_Toc286336155"/>
      <w:bookmarkStart w:id="40" w:name="_Toc36368945"/>
      <w:r>
        <w:rPr>
          <w:lang w:eastAsia="ja-JP"/>
        </w:rPr>
        <w:lastRenderedPageBreak/>
        <w:t>5-</w:t>
      </w:r>
      <w:r>
        <w:rPr>
          <w:rFonts w:hint="eastAsia"/>
          <w:lang w:eastAsia="ja-JP"/>
        </w:rPr>
        <w:t>2</w:t>
      </w:r>
      <w:r w:rsidR="002416B0" w:rsidRPr="00E520ED">
        <w:rPr>
          <w:lang w:eastAsia="ja-JP"/>
        </w:rPr>
        <w:t>.LogVillagePSのインストール</w:t>
      </w:r>
      <w:bookmarkEnd w:id="39"/>
      <w:r w:rsidR="00041913">
        <w:rPr>
          <w:rFonts w:hint="eastAsia"/>
          <w:lang w:eastAsia="ja-JP"/>
        </w:rPr>
        <w:t>手順</w:t>
      </w:r>
      <w:bookmarkEnd w:id="40"/>
    </w:p>
    <w:p w14:paraId="01772468" w14:textId="77777777" w:rsidR="002416B0" w:rsidRDefault="00971FF6" w:rsidP="00C82E31">
      <w:pPr>
        <w:spacing w:line="220" w:lineRule="atLeast"/>
        <w:rPr>
          <w:rFonts w:hAnsi="ＭＳ ゴシック"/>
          <w:lang w:eastAsia="ja-JP"/>
        </w:rPr>
      </w:pPr>
      <w:proofErr w:type="spellStart"/>
      <w:r>
        <w:rPr>
          <w:rFonts w:hAnsi="ＭＳ ゴシック" w:hint="eastAsia"/>
          <w:lang w:eastAsia="ja-JP"/>
        </w:rPr>
        <w:t>LogVillage</w:t>
      </w:r>
      <w:r w:rsidR="002416B0">
        <w:rPr>
          <w:rFonts w:hAnsi="ＭＳ ゴシック" w:hint="eastAsia"/>
          <w:lang w:eastAsia="ja-JP"/>
        </w:rPr>
        <w:t>PS</w:t>
      </w:r>
      <w:proofErr w:type="spellEnd"/>
      <w:r w:rsidR="002416B0">
        <w:rPr>
          <w:rFonts w:hAnsi="ＭＳ ゴシック" w:hint="eastAsia"/>
          <w:lang w:eastAsia="ja-JP"/>
        </w:rPr>
        <w:t>の</w:t>
      </w:r>
      <w:r w:rsidR="002416B0" w:rsidRPr="00C5510C">
        <w:rPr>
          <w:rFonts w:hAnsi="ＭＳ ゴシック" w:hint="eastAsia"/>
          <w:lang w:eastAsia="ja-JP"/>
        </w:rPr>
        <w:t>のインストール手順について説明します。</w:t>
      </w:r>
    </w:p>
    <w:p w14:paraId="52BC6520" w14:textId="77777777" w:rsidR="002416B0" w:rsidRPr="00E520ED" w:rsidRDefault="002416B0" w:rsidP="00C82E31">
      <w:pPr>
        <w:spacing w:line="220" w:lineRule="atLeast"/>
        <w:rPr>
          <w:rFonts w:hAnsi="ＭＳ ゴシック"/>
          <w:lang w:eastAsia="ja-JP"/>
        </w:rPr>
      </w:pPr>
    </w:p>
    <w:p w14:paraId="20805113" w14:textId="77777777" w:rsidR="002416B0" w:rsidRDefault="009103FF" w:rsidP="0043364B">
      <w:pPr>
        <w:pStyle w:val="afe"/>
        <w:numPr>
          <w:ilvl w:val="0"/>
          <w:numId w:val="14"/>
        </w:numPr>
        <w:spacing w:line="220" w:lineRule="atLeast"/>
        <w:rPr>
          <w:rFonts w:hAnsi="ＭＳ ゴシック"/>
          <w:lang w:eastAsia="ja-JP"/>
        </w:rPr>
      </w:pPr>
      <w:r>
        <w:rPr>
          <w:rFonts w:hAnsi="ＭＳ ゴシック" w:hint="eastAsia"/>
          <w:lang w:eastAsia="ja-JP"/>
        </w:rPr>
        <w:t>Windows管理者権限</w:t>
      </w:r>
      <w:r w:rsidR="00F212A0">
        <w:rPr>
          <w:rFonts w:hAnsi="ＭＳ ゴシック" w:hint="eastAsia"/>
          <w:lang w:eastAsia="ja-JP"/>
        </w:rPr>
        <w:t>アカウント</w:t>
      </w:r>
      <w:r>
        <w:rPr>
          <w:rFonts w:hAnsi="ＭＳ ゴシック" w:hint="eastAsia"/>
          <w:lang w:eastAsia="ja-JP"/>
        </w:rPr>
        <w:t>でログインし、</w:t>
      </w:r>
      <w:r w:rsidR="002416B0" w:rsidRPr="00D02F67">
        <w:rPr>
          <w:rFonts w:hAnsi="ＭＳ ゴシック" w:hint="eastAsia"/>
          <w:lang w:eastAsia="ja-JP"/>
        </w:rPr>
        <w:t>Setup.exe を実行します。</w:t>
      </w:r>
    </w:p>
    <w:p w14:paraId="75B2F9AD" w14:textId="77777777" w:rsidR="002416B0" w:rsidRPr="00A073E9" w:rsidRDefault="002416B0" w:rsidP="00D02F67">
      <w:pPr>
        <w:pStyle w:val="afe"/>
        <w:spacing w:line="220" w:lineRule="atLeast"/>
        <w:ind w:left="360"/>
        <w:rPr>
          <w:rFonts w:hAnsi="ＭＳ ゴシック"/>
          <w:lang w:eastAsia="ja-JP"/>
        </w:rPr>
      </w:pPr>
      <w:r w:rsidRPr="00A073E9">
        <w:rPr>
          <w:rFonts w:hAnsi="ＭＳ ゴシック"/>
          <w:lang w:eastAsia="ja-JP"/>
        </w:rPr>
        <w:t>CD-ROM内Install</w:t>
      </w:r>
      <w:r w:rsidR="00C5473D">
        <w:rPr>
          <w:rFonts w:hAnsi="ＭＳ ゴシック" w:hint="eastAsia"/>
          <w:lang w:eastAsia="ja-JP"/>
        </w:rPr>
        <w:t>er</w:t>
      </w:r>
      <w:r w:rsidR="0081747C">
        <w:rPr>
          <w:rFonts w:hAnsi="ＭＳ ゴシック"/>
          <w:lang w:eastAsia="ja-JP"/>
        </w:rPr>
        <w:t>フォルダ</w:t>
      </w:r>
      <w:r w:rsidRPr="00A073E9">
        <w:rPr>
          <w:rFonts w:hAnsi="ＭＳ ゴシック"/>
          <w:lang w:eastAsia="ja-JP"/>
        </w:rPr>
        <w:t>下の</w:t>
      </w:r>
      <w:proofErr w:type="spellStart"/>
      <w:r w:rsidR="00C5473D">
        <w:rPr>
          <w:rFonts w:hAnsi="ＭＳ ゴシック"/>
          <w:lang w:eastAsia="ja-JP"/>
        </w:rPr>
        <w:t>P</w:t>
      </w:r>
      <w:r w:rsidR="00C5473D">
        <w:rPr>
          <w:rFonts w:hAnsi="ＭＳ ゴシック" w:hint="eastAsia"/>
          <w:lang w:eastAsia="ja-JP"/>
        </w:rPr>
        <w:t>Server</w:t>
      </w:r>
      <w:proofErr w:type="spellEnd"/>
      <w:r w:rsidRPr="00A073E9">
        <w:rPr>
          <w:rFonts w:hAnsi="ＭＳ ゴシック"/>
          <w:lang w:eastAsia="ja-JP"/>
        </w:rPr>
        <w:t>フォルダ開きます。</w:t>
      </w:r>
    </w:p>
    <w:p w14:paraId="6E214F64" w14:textId="77777777" w:rsidR="002416B0" w:rsidRPr="00A073E9" w:rsidRDefault="002416B0" w:rsidP="00D02F67">
      <w:pPr>
        <w:pStyle w:val="afe"/>
        <w:spacing w:line="220" w:lineRule="atLeast"/>
        <w:ind w:left="360"/>
        <w:rPr>
          <w:rFonts w:hAnsi="ＭＳ ゴシック"/>
          <w:lang w:eastAsia="ja-JP"/>
        </w:rPr>
      </w:pPr>
      <w:r w:rsidRPr="00A073E9">
        <w:rPr>
          <w:rFonts w:hAnsi="ＭＳ ゴシック"/>
          <w:lang w:eastAsia="ja-JP"/>
        </w:rPr>
        <w:t>Setup.exeをダブルクリックします。</w:t>
      </w:r>
    </w:p>
    <w:p w14:paraId="0EEF9EC0" w14:textId="77777777" w:rsidR="002416B0" w:rsidRPr="00E520ED" w:rsidRDefault="00427D57" w:rsidP="00C82E31">
      <w:pPr>
        <w:spacing w:line="220" w:lineRule="atLeast"/>
        <w:rPr>
          <w:rFonts w:hAnsi="ＭＳ ゴシック" w:cs="ＭＳ Ｐゴシック"/>
          <w:szCs w:val="21"/>
        </w:rPr>
      </w:pPr>
      <w:r>
        <w:rPr>
          <w:rFonts w:hAnsi="ＭＳ ゴシック"/>
          <w:noProof/>
          <w:szCs w:val="21"/>
          <w:lang w:eastAsia="ja-JP" w:bidi="ar-SA"/>
        </w:rPr>
        <w:drawing>
          <wp:inline distT="0" distB="0" distL="0" distR="0" wp14:anchorId="36967A22" wp14:editId="45D84431">
            <wp:extent cx="1933575" cy="571500"/>
            <wp:effectExtent l="0" t="0" r="0" b="0"/>
            <wp:docPr id="32" name="図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25"/>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1933575" cy="571500"/>
                    </a:xfrm>
                    <a:prstGeom prst="rect">
                      <a:avLst/>
                    </a:prstGeom>
                    <a:solidFill>
                      <a:srgbClr val="FFFFFF"/>
                    </a:solidFill>
                    <a:ln>
                      <a:noFill/>
                    </a:ln>
                  </pic:spPr>
                </pic:pic>
              </a:graphicData>
            </a:graphic>
          </wp:inline>
        </w:drawing>
      </w:r>
    </w:p>
    <w:p w14:paraId="19A9E320" w14:textId="77777777" w:rsidR="002416B0" w:rsidRPr="00E520ED" w:rsidRDefault="002416B0" w:rsidP="00C82E31">
      <w:pPr>
        <w:spacing w:line="220" w:lineRule="atLeast"/>
        <w:rPr>
          <w:rFonts w:hAnsi="ＭＳ ゴシック" w:cs="ＭＳ Ｐゴシック"/>
          <w:szCs w:val="21"/>
        </w:rPr>
      </w:pPr>
    </w:p>
    <w:p w14:paraId="257AFF05" w14:textId="77777777" w:rsidR="002416B0" w:rsidRDefault="002416B0" w:rsidP="0043364B">
      <w:pPr>
        <w:pStyle w:val="afe"/>
        <w:numPr>
          <w:ilvl w:val="0"/>
          <w:numId w:val="14"/>
        </w:numPr>
        <w:spacing w:line="220" w:lineRule="atLeast"/>
        <w:rPr>
          <w:rFonts w:hAnsi="ＭＳ ゴシック"/>
          <w:lang w:eastAsia="ja-JP"/>
        </w:rPr>
      </w:pPr>
      <w:r w:rsidRPr="00D02F67">
        <w:rPr>
          <w:rFonts w:hAnsi="ＭＳ ゴシック" w:hint="eastAsia"/>
          <w:lang w:eastAsia="ja-JP"/>
        </w:rPr>
        <w:t>内容を確認し「次へ」をクリックします。</w:t>
      </w:r>
    </w:p>
    <w:p w14:paraId="7A9625B9" w14:textId="77777777" w:rsidR="002416B0" w:rsidRPr="00A073E9" w:rsidRDefault="002416B0" w:rsidP="00D02F67">
      <w:pPr>
        <w:pStyle w:val="afe"/>
        <w:spacing w:line="220" w:lineRule="atLeast"/>
        <w:ind w:left="360"/>
        <w:rPr>
          <w:rFonts w:hAnsi="ＭＳ ゴシック"/>
          <w:lang w:eastAsia="ja-JP"/>
        </w:rPr>
      </w:pPr>
      <w:r w:rsidRPr="00A073E9">
        <w:rPr>
          <w:rFonts w:hAnsi="ＭＳ ゴシック"/>
          <w:lang w:eastAsia="ja-JP"/>
        </w:rPr>
        <w:t>「次へ」をクリックします。</w:t>
      </w:r>
    </w:p>
    <w:p w14:paraId="6D323246" w14:textId="77777777" w:rsidR="002416B0" w:rsidRPr="00A073E9" w:rsidRDefault="00427D57" w:rsidP="00C82E31">
      <w:pPr>
        <w:spacing w:line="220" w:lineRule="atLeast"/>
        <w:rPr>
          <w:rFonts w:hAnsi="ＭＳ ゴシック" w:cs="ＭＳ Ｐゴシック"/>
          <w:szCs w:val="21"/>
        </w:rPr>
      </w:pPr>
      <w:r>
        <w:rPr>
          <w:rFonts w:cs="Times New Roman"/>
          <w:noProof/>
          <w:szCs w:val="22"/>
        </w:rPr>
        <mc:AlternateContent>
          <mc:Choice Requires="wps">
            <w:drawing>
              <wp:anchor distT="0" distB="0" distL="114300" distR="114300" simplePos="0" relativeHeight="251554304" behindDoc="0" locked="0" layoutInCell="1" allowOverlap="1" wp14:anchorId="14BCDD7A" wp14:editId="2C894459">
                <wp:simplePos x="0" y="0"/>
                <wp:positionH relativeFrom="column">
                  <wp:posOffset>2574925</wp:posOffset>
                </wp:positionH>
                <wp:positionV relativeFrom="paragraph">
                  <wp:posOffset>2016760</wp:posOffset>
                </wp:positionV>
                <wp:extent cx="678815" cy="207010"/>
                <wp:effectExtent l="16510" t="22225" r="19050" b="18415"/>
                <wp:wrapNone/>
                <wp:docPr id="782" name="Rectangle 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78815" cy="207010"/>
                        </a:xfrm>
                        <a:prstGeom prst="rect">
                          <a:avLst/>
                        </a:prstGeom>
                        <a:noFill/>
                        <a:ln w="28440">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67FF551A" id="Rectangle 63" o:spid="_x0000_s1026" style="position:absolute;left:0;text-align:left;margin-left:202.75pt;margin-top:158.8pt;width:53.45pt;height:16.3pt;z-index:251554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" filled="f" strokecolor="red" strokeweight=".79mm"/>
            </w:pict>
          </mc:Fallback>
        </mc:AlternateContent>
      </w:r>
      <w:r>
        <w:rPr>
          <w:noProof/>
          <w:lang w:eastAsia="ja-JP" w:bidi="ar-SA"/>
        </w:rPr>
        <w:drawing>
          <wp:inline distT="0" distB="0" distL="0" distR="0" wp14:anchorId="290FD88F" wp14:editId="5FF3B1B3">
            <wp:extent cx="3962400" cy="2228850"/>
            <wp:effectExtent l="19050" t="19050" r="0" b="0"/>
            <wp:docPr id="33" name="図 37"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37" descr="1"/>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3962400" cy="2228850"/>
                    </a:xfrm>
                    <a:prstGeom prst="rect">
                      <a:avLst/>
                    </a:prstGeom>
                    <a:noFill/>
                    <a:ln w="6350" cmpd="sng">
                      <a:solidFill>
                        <a:srgbClr val="000000"/>
                      </a:solidFill>
                      <a:miter lim="800000"/>
                      <a:headEnd/>
                      <a:tailEnd/>
                    </a:ln>
                    <a:effectLst/>
                  </pic:spPr>
                </pic:pic>
              </a:graphicData>
            </a:graphic>
          </wp:inline>
        </w:drawing>
      </w:r>
    </w:p>
    <w:p w14:paraId="39BFA23D" w14:textId="77777777" w:rsidR="002416B0" w:rsidRPr="00E520ED" w:rsidRDefault="002416B0" w:rsidP="00C82E31">
      <w:pPr>
        <w:spacing w:line="220" w:lineRule="atLeast"/>
        <w:rPr>
          <w:rFonts w:hAnsi="ＭＳ ゴシック" w:cs="ＭＳ Ｐゴシック"/>
          <w:szCs w:val="21"/>
        </w:rPr>
      </w:pPr>
    </w:p>
    <w:p w14:paraId="07BFCCEA" w14:textId="77777777" w:rsidR="00AE64D7" w:rsidRDefault="00AE64D7" w:rsidP="00EE59C5">
      <w:pPr>
        <w:pStyle w:val="afe"/>
        <w:numPr>
          <w:ilvl w:val="0"/>
          <w:numId w:val="14"/>
        </w:numPr>
        <w:spacing w:line="220" w:lineRule="atLeast"/>
        <w:rPr>
          <w:rFonts w:hAnsi="ＭＳ ゴシック"/>
          <w:lang w:eastAsia="ja-JP"/>
        </w:rPr>
      </w:pPr>
      <w:r>
        <w:rPr>
          <w:rFonts w:hAnsi="ＭＳ ゴシック" w:hint="eastAsia"/>
          <w:lang w:eastAsia="ja-JP"/>
        </w:rPr>
        <w:t>ソフトウェア</w:t>
      </w:r>
      <w:r w:rsidR="002416B0" w:rsidRPr="00E520ED">
        <w:rPr>
          <w:rFonts w:hAnsi="ＭＳ ゴシック"/>
          <w:lang w:eastAsia="ja-JP"/>
        </w:rPr>
        <w:t>使用許諾契約書を確認</w:t>
      </w:r>
      <w:r w:rsidR="002416B0">
        <w:rPr>
          <w:rFonts w:hAnsi="ＭＳ ゴシック" w:hint="eastAsia"/>
          <w:lang w:eastAsia="ja-JP"/>
        </w:rPr>
        <w:t>し</w:t>
      </w:r>
      <w:r w:rsidR="002416B0">
        <w:rPr>
          <w:rFonts w:hAnsi="ＭＳ ゴシック"/>
          <w:lang w:eastAsia="ja-JP"/>
        </w:rPr>
        <w:t>、問題なければ</w:t>
      </w:r>
      <w:r>
        <w:rPr>
          <w:rFonts w:hAnsi="ＭＳ ゴシック"/>
          <w:lang w:eastAsia="ja-JP"/>
        </w:rPr>
        <w:t>「同意</w:t>
      </w:r>
      <w:r>
        <w:rPr>
          <w:rFonts w:hAnsi="ＭＳ ゴシック" w:hint="eastAsia"/>
          <w:lang w:eastAsia="ja-JP"/>
        </w:rPr>
        <w:t>する</w:t>
      </w:r>
      <w:r>
        <w:rPr>
          <w:rFonts w:hAnsi="ＭＳ ゴシック"/>
          <w:lang w:eastAsia="ja-JP"/>
        </w:rPr>
        <w:t>」</w:t>
      </w:r>
      <w:r>
        <w:rPr>
          <w:rFonts w:hAnsi="ＭＳ ゴシック" w:hint="eastAsia"/>
          <w:lang w:eastAsia="ja-JP"/>
        </w:rPr>
        <w:t>を選択し</w:t>
      </w:r>
      <w:r w:rsidR="002416B0" w:rsidRPr="00E520ED">
        <w:rPr>
          <w:rFonts w:hAnsi="ＭＳ ゴシック"/>
          <w:lang w:eastAsia="ja-JP"/>
        </w:rPr>
        <w:t>、</w:t>
      </w:r>
    </w:p>
    <w:p w14:paraId="6424DCCF" w14:textId="77777777" w:rsidR="002416B0" w:rsidRPr="00A073E9" w:rsidRDefault="002416B0" w:rsidP="00D02F67">
      <w:pPr>
        <w:pStyle w:val="afe"/>
        <w:spacing w:line="220" w:lineRule="atLeast"/>
        <w:ind w:left="360"/>
        <w:rPr>
          <w:rFonts w:hAnsi="ＭＳ ゴシック"/>
          <w:lang w:eastAsia="ja-JP"/>
        </w:rPr>
      </w:pPr>
      <w:r w:rsidRPr="00E520ED">
        <w:rPr>
          <w:rFonts w:hAnsi="ＭＳ ゴシック"/>
          <w:lang w:eastAsia="ja-JP"/>
        </w:rPr>
        <w:t>「次へ」をクリックします。</w:t>
      </w:r>
    </w:p>
    <w:p w14:paraId="7537ED0E" w14:textId="77777777" w:rsidR="002416B0" w:rsidRPr="00E520ED" w:rsidRDefault="00427D57" w:rsidP="00C82E31">
      <w:pPr>
        <w:spacing w:line="220" w:lineRule="atLeast"/>
        <w:rPr>
          <w:rFonts w:hAnsi="ＭＳ ゴシック" w:cs="ＭＳ Ｐゴシック"/>
          <w:szCs w:val="21"/>
          <w:lang w:eastAsia="ja-JP"/>
        </w:rPr>
      </w:pPr>
      <w:r>
        <w:rPr>
          <w:rFonts w:hAnsi="ＭＳ ゴシック" w:cs="Times New Roman"/>
          <w:noProof/>
          <w:szCs w:val="22"/>
        </w:rPr>
        <mc:AlternateContent>
          <mc:Choice Requires="wps">
            <w:drawing>
              <wp:anchor distT="0" distB="0" distL="114300" distR="114300" simplePos="0" relativeHeight="251569664" behindDoc="0" locked="0" layoutInCell="1" allowOverlap="1" wp14:anchorId="22F5125F" wp14:editId="2ECE8108">
                <wp:simplePos x="0" y="0"/>
                <wp:positionH relativeFrom="column">
                  <wp:posOffset>2565400</wp:posOffset>
                </wp:positionH>
                <wp:positionV relativeFrom="paragraph">
                  <wp:posOffset>2023745</wp:posOffset>
                </wp:positionV>
                <wp:extent cx="678815" cy="207010"/>
                <wp:effectExtent l="16510" t="20955" r="19050" b="19685"/>
                <wp:wrapNone/>
                <wp:docPr id="781" name="Rectangle 7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78815" cy="207010"/>
                        </a:xfrm>
                        <a:prstGeom prst="rect">
                          <a:avLst/>
                        </a:prstGeom>
                        <a:noFill/>
                        <a:ln w="28440">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1B2F7376" id="Rectangle 79" o:spid="_x0000_s1026" style="position:absolute;left:0;text-align:left;margin-left:202pt;margin-top:159.35pt;width:53.45pt;height:16.3pt;z-index:251569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" filled="f" strokecolor="red" strokeweight=".79mm"/>
            </w:pict>
          </mc:Fallback>
        </mc:AlternateContent>
      </w:r>
      <w:r>
        <w:rPr>
          <w:rFonts w:hAnsi="ＭＳ ゴシック" w:cs="Times New Roman"/>
          <w:noProof/>
          <w:szCs w:val="22"/>
        </w:rPr>
        <mc:AlternateContent>
          <mc:Choice Requires="wps">
            <w:drawing>
              <wp:anchor distT="0" distB="0" distL="114300" distR="114300" simplePos="0" relativeHeight="251570688" behindDoc="0" locked="0" layoutInCell="1" allowOverlap="1" wp14:anchorId="4338E46D" wp14:editId="789FFF3D">
                <wp:simplePos x="0" y="0"/>
                <wp:positionH relativeFrom="column">
                  <wp:posOffset>98425</wp:posOffset>
                </wp:positionH>
                <wp:positionV relativeFrom="paragraph">
                  <wp:posOffset>1557655</wp:posOffset>
                </wp:positionV>
                <wp:extent cx="783590" cy="159385"/>
                <wp:effectExtent l="16510" t="21590" r="19050" b="19050"/>
                <wp:wrapNone/>
                <wp:docPr id="780" name="Rectangle 8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83590" cy="159385"/>
                        </a:xfrm>
                        <a:prstGeom prst="rect">
                          <a:avLst/>
                        </a:prstGeom>
                        <a:noFill/>
                        <a:ln w="28440">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2B81B8C5" id="Rectangle 80" o:spid="_x0000_s1026" style="position:absolute;left:0;text-align:left;margin-left:7.75pt;margin-top:122.65pt;width:61.7pt;height:12.55pt;z-index:251570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" filled="f" strokecolor="red" strokeweight=".79mm"/>
            </w:pict>
          </mc:Fallback>
        </mc:AlternateContent>
      </w:r>
      <w:r>
        <w:rPr>
          <w:rFonts w:hAnsi="ＭＳ ゴシック" w:cs="ＭＳ Ｐゴシック"/>
          <w:noProof/>
          <w:szCs w:val="21"/>
          <w:lang w:eastAsia="ja-JP" w:bidi="ar-SA"/>
        </w:rPr>
        <w:drawing>
          <wp:inline distT="0" distB="0" distL="0" distR="0" wp14:anchorId="2D0FB89A" wp14:editId="4F29C615">
            <wp:extent cx="3962400" cy="2228850"/>
            <wp:effectExtent l="19050" t="19050" r="0" b="0"/>
            <wp:docPr id="34" name="図 38" descr="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38" descr="2"/>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3962400" cy="2228850"/>
                    </a:xfrm>
                    <a:prstGeom prst="rect">
                      <a:avLst/>
                    </a:prstGeom>
                    <a:noFill/>
                    <a:ln w="6350" cmpd="sng">
                      <a:solidFill>
                        <a:srgbClr val="000000"/>
                      </a:solidFill>
                      <a:miter lim="800000"/>
                      <a:headEnd/>
                      <a:tailEnd/>
                    </a:ln>
                    <a:effectLst/>
                  </pic:spPr>
                </pic:pic>
              </a:graphicData>
            </a:graphic>
          </wp:inline>
        </w:drawing>
      </w:r>
    </w:p>
    <w:p w14:paraId="7D8E1596" w14:textId="77777777" w:rsidR="002416B0" w:rsidRPr="00EE59C5" w:rsidRDefault="002416B0" w:rsidP="00EE59C5">
      <w:pPr>
        <w:pStyle w:val="afe"/>
        <w:widowControl/>
        <w:numPr>
          <w:ilvl w:val="0"/>
          <w:numId w:val="14"/>
        </w:numPr>
        <w:spacing w:line="220" w:lineRule="atLeast"/>
        <w:rPr>
          <w:rFonts w:hAnsi="ＭＳ ゴシック" w:cs="ＭＳ Ｐゴシック"/>
          <w:szCs w:val="21"/>
          <w:lang w:eastAsia="ja-JP"/>
        </w:rPr>
      </w:pPr>
      <w:r w:rsidRPr="00EE59C5">
        <w:rPr>
          <w:rFonts w:hAnsi="ＭＳ ゴシック" w:cs="ＭＳ Ｐゴシック"/>
          <w:szCs w:val="21"/>
          <w:lang w:eastAsia="ja-JP"/>
        </w:rPr>
        <w:br w:type="page"/>
      </w:r>
      <w:proofErr w:type="spellStart"/>
      <w:r w:rsidRPr="00EE59C5">
        <w:rPr>
          <w:rFonts w:hAnsi="ＭＳ ゴシック"/>
          <w:lang w:eastAsia="ja-JP"/>
        </w:rPr>
        <w:lastRenderedPageBreak/>
        <w:t>LogVillagePS</w:t>
      </w:r>
      <w:proofErr w:type="spellEnd"/>
      <w:r w:rsidRPr="00EE59C5">
        <w:rPr>
          <w:rFonts w:hAnsi="ＭＳ ゴシック"/>
          <w:lang w:eastAsia="ja-JP"/>
        </w:rPr>
        <w:t>の</w:t>
      </w:r>
      <w:r w:rsidRPr="00EE59C5">
        <w:rPr>
          <w:rFonts w:hAnsi="ＭＳ ゴシック" w:hint="eastAsia"/>
          <w:lang w:eastAsia="ja-JP"/>
        </w:rPr>
        <w:t>インストール先フォルダを変更しない場合は「次へ」をクリックします</w:t>
      </w:r>
      <w:r w:rsidRPr="00EE59C5">
        <w:rPr>
          <w:rFonts w:hAnsi="ＭＳ ゴシック"/>
          <w:lang w:eastAsia="ja-JP"/>
        </w:rPr>
        <w:t>。</w:t>
      </w:r>
    </w:p>
    <w:p w14:paraId="4EDF2416" w14:textId="77777777" w:rsidR="002416B0" w:rsidRPr="00E520ED" w:rsidRDefault="002416B0" w:rsidP="00AE64D7">
      <w:pPr>
        <w:spacing w:line="220" w:lineRule="atLeast"/>
        <w:ind w:leftChars="147" w:left="284"/>
        <w:rPr>
          <w:rFonts w:hAnsi="ＭＳ ゴシック"/>
          <w:lang w:eastAsia="ja-JP"/>
        </w:rPr>
      </w:pPr>
      <w:r w:rsidRPr="00F77CE7">
        <w:rPr>
          <w:rFonts w:hAnsi="ＭＳ ゴシック" w:hint="eastAsia"/>
          <w:lang w:eastAsia="ja-JP"/>
        </w:rPr>
        <w:t>インストール先を変更する場合は、参照からイン</w:t>
      </w:r>
      <w:r>
        <w:rPr>
          <w:rFonts w:hAnsi="ＭＳ ゴシック" w:hint="eastAsia"/>
          <w:lang w:eastAsia="ja-JP"/>
        </w:rPr>
        <w:t>ストール先フォルダを指定後、「次へ」をクリックします</w:t>
      </w:r>
      <w:r w:rsidRPr="00E520ED">
        <w:rPr>
          <w:rFonts w:hAnsi="ＭＳ ゴシック"/>
          <w:lang w:eastAsia="ja-JP"/>
        </w:rPr>
        <w:t>。</w:t>
      </w:r>
    </w:p>
    <w:p w14:paraId="61783EED" w14:textId="77777777" w:rsidR="005C2EFC" w:rsidRPr="00EE59C5" w:rsidRDefault="00EE59C5" w:rsidP="00EE59C5">
      <w:pPr>
        <w:spacing w:line="220" w:lineRule="atLeast"/>
        <w:rPr>
          <w:rFonts w:hAnsi="ＭＳ ゴシック"/>
          <w:lang w:eastAsia="ja-JP"/>
        </w:rPr>
      </w:pPr>
      <w:r>
        <w:rPr>
          <w:rFonts w:hAnsi="ＭＳ ゴシック"/>
          <w:noProof/>
          <w:lang w:eastAsia="ja-JP"/>
        </w:rPr>
        <mc:AlternateContent>
          <mc:Choice Requires="wps">
            <w:drawing>
              <wp:anchor distT="0" distB="0" distL="114300" distR="114300" simplePos="0" relativeHeight="251812352" behindDoc="0" locked="0" layoutInCell="1" allowOverlap="1" wp14:anchorId="10A1012D" wp14:editId="0BB6E442">
                <wp:simplePos x="0" y="0"/>
                <wp:positionH relativeFrom="column">
                  <wp:posOffset>184785</wp:posOffset>
                </wp:positionH>
                <wp:positionV relativeFrom="paragraph">
                  <wp:posOffset>1619885</wp:posOffset>
                </wp:positionV>
                <wp:extent cx="3657600" cy="257175"/>
                <wp:effectExtent l="0" t="0" r="19050" b="28575"/>
                <wp:wrapNone/>
                <wp:docPr id="778" name="Rectangle 60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657600" cy="257175"/>
                        </a:xfrm>
                        <a:prstGeom prst="rect">
                          <a:avLst/>
                        </a:prstGeom>
                        <a:noFill/>
                        <a:ln w="28440">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2CF38908" id="Rectangle 604" o:spid="_x0000_s1026" style="position:absolute;left:0;text-align:left;margin-left:14.55pt;margin-top:127.55pt;width:4in;height:20.25pt;z-index:251812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" filled="f" strokecolor="red" strokeweight=".79mm"/>
            </w:pict>
          </mc:Fallback>
        </mc:AlternateContent>
      </w:r>
      <w:r w:rsidR="00427D57">
        <w:rPr>
          <w:rFonts w:hAnsi="ＭＳ ゴシック"/>
          <w:noProof/>
        </w:rPr>
        <mc:AlternateContent>
          <mc:Choice Requires="wps">
            <w:drawing>
              <wp:anchor distT="0" distB="0" distL="114300" distR="114300" simplePos="0" relativeHeight="251571712" behindDoc="0" locked="0" layoutInCell="1" allowOverlap="1" wp14:anchorId="025F6157" wp14:editId="20260446">
                <wp:simplePos x="0" y="0"/>
                <wp:positionH relativeFrom="column">
                  <wp:posOffset>2566035</wp:posOffset>
                </wp:positionH>
                <wp:positionV relativeFrom="paragraph">
                  <wp:posOffset>2008505</wp:posOffset>
                </wp:positionV>
                <wp:extent cx="678815" cy="207010"/>
                <wp:effectExtent l="17145" t="17145" r="18415" b="23495"/>
                <wp:wrapNone/>
                <wp:docPr id="779" name="Rectangle 8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78815" cy="207010"/>
                        </a:xfrm>
                        <a:prstGeom prst="rect">
                          <a:avLst/>
                        </a:prstGeom>
                        <a:noFill/>
                        <a:ln w="28440">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65FE786D" id="Rectangle 81" o:spid="_x0000_s1026" style="position:absolute;left:0;text-align:left;margin-left:202.05pt;margin-top:158.15pt;width:53.45pt;height:16.3pt;z-index:251571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" filled="f" strokecolor="red" strokeweight=".79mm"/>
            </w:pict>
          </mc:Fallback>
        </mc:AlternateContent>
      </w:r>
      <w:r w:rsidR="00427D57">
        <w:rPr>
          <w:rFonts w:hAnsi="ＭＳ ゴシック"/>
          <w:noProof/>
          <w:lang w:eastAsia="ja-JP" w:bidi="ar-SA"/>
        </w:rPr>
        <w:drawing>
          <wp:inline distT="0" distB="0" distL="0" distR="0" wp14:anchorId="6D7EB7B6" wp14:editId="315AC07F">
            <wp:extent cx="3962400" cy="2228850"/>
            <wp:effectExtent l="19050" t="19050" r="0" b="0"/>
            <wp:docPr id="35" name="図 39" descr="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39" descr="3"/>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3962400" cy="2228850"/>
                    </a:xfrm>
                    <a:prstGeom prst="rect">
                      <a:avLst/>
                    </a:prstGeom>
                    <a:noFill/>
                    <a:ln w="6350" cmpd="sng">
                      <a:solidFill>
                        <a:srgbClr val="000000"/>
                      </a:solidFill>
                      <a:miter lim="800000"/>
                      <a:headEnd/>
                      <a:tailEnd/>
                    </a:ln>
                    <a:effectLst/>
                  </pic:spPr>
                </pic:pic>
              </a:graphicData>
            </a:graphic>
          </wp:inline>
        </w:drawing>
      </w:r>
    </w:p>
    <w:p w14:paraId="5D12E941" w14:textId="77777777" w:rsidR="005C2EFC" w:rsidRPr="00E520ED" w:rsidRDefault="005C2EFC" w:rsidP="00C82E31">
      <w:pPr>
        <w:widowControl/>
        <w:spacing w:line="220" w:lineRule="atLeast"/>
        <w:rPr>
          <w:rFonts w:hAnsi="ＭＳ ゴシック"/>
          <w:lang w:eastAsia="ja-JP"/>
        </w:rPr>
      </w:pPr>
    </w:p>
    <w:p w14:paraId="398B56AE" w14:textId="77777777" w:rsidR="002416B0" w:rsidRDefault="002416B0" w:rsidP="0043364B">
      <w:pPr>
        <w:pStyle w:val="afe"/>
        <w:numPr>
          <w:ilvl w:val="0"/>
          <w:numId w:val="14"/>
        </w:numPr>
        <w:spacing w:line="220" w:lineRule="atLeast"/>
        <w:rPr>
          <w:rFonts w:hAnsi="ＭＳ ゴシック"/>
          <w:lang w:eastAsia="ja-JP"/>
        </w:rPr>
      </w:pPr>
      <w:r w:rsidRPr="00E520ED">
        <w:rPr>
          <w:rFonts w:hAnsi="ＭＳ ゴシック"/>
          <w:lang w:eastAsia="ja-JP"/>
        </w:rPr>
        <w:t>「インストール」</w:t>
      </w:r>
      <w:r>
        <w:rPr>
          <w:rFonts w:hAnsi="ＭＳ ゴシック" w:hint="eastAsia"/>
          <w:lang w:eastAsia="ja-JP"/>
        </w:rPr>
        <w:t>を実行します。</w:t>
      </w:r>
    </w:p>
    <w:p w14:paraId="3189128D" w14:textId="77777777" w:rsidR="002416B0" w:rsidRPr="00A073E9" w:rsidRDefault="002416B0" w:rsidP="00D02F67">
      <w:pPr>
        <w:pStyle w:val="afe"/>
        <w:spacing w:line="220" w:lineRule="atLeast"/>
        <w:ind w:left="360"/>
        <w:rPr>
          <w:rFonts w:hAnsi="ＭＳ ゴシック"/>
          <w:lang w:eastAsia="ja-JP"/>
        </w:rPr>
      </w:pPr>
      <w:r w:rsidRPr="00E520ED">
        <w:rPr>
          <w:rFonts w:hAnsi="ＭＳ ゴシック"/>
          <w:lang w:eastAsia="ja-JP"/>
        </w:rPr>
        <w:t>「インストール」をクリックします。</w:t>
      </w:r>
    </w:p>
    <w:p w14:paraId="72996DAE" w14:textId="77777777" w:rsidR="002416B0" w:rsidRDefault="00427D57" w:rsidP="00C82E31">
      <w:pPr>
        <w:spacing w:line="220" w:lineRule="atLeast"/>
        <w:rPr>
          <w:rFonts w:hAnsi="ＭＳ ゴシック"/>
          <w:lang w:eastAsia="ja-JP"/>
        </w:rPr>
      </w:pPr>
      <w:r>
        <w:rPr>
          <w:rFonts w:hAnsi="ＭＳ ゴシック"/>
          <w:noProof/>
        </w:rPr>
        <mc:AlternateContent>
          <mc:Choice Requires="wps">
            <w:drawing>
              <wp:anchor distT="0" distB="0" distL="114300" distR="114300" simplePos="0" relativeHeight="251572736" behindDoc="0" locked="0" layoutInCell="1" allowOverlap="1" wp14:anchorId="019799E3" wp14:editId="2FF75376">
                <wp:simplePos x="0" y="0"/>
                <wp:positionH relativeFrom="column">
                  <wp:posOffset>2566670</wp:posOffset>
                </wp:positionH>
                <wp:positionV relativeFrom="paragraph">
                  <wp:posOffset>2018030</wp:posOffset>
                </wp:positionV>
                <wp:extent cx="678815" cy="207010"/>
                <wp:effectExtent l="17780" t="22225" r="17780" b="18415"/>
                <wp:wrapNone/>
                <wp:docPr id="777" name="Rectangle 8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78815" cy="207010"/>
                        </a:xfrm>
                        <a:prstGeom prst="rect">
                          <a:avLst/>
                        </a:prstGeom>
                        <a:noFill/>
                        <a:ln w="28440">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5B6DE21D" id="Rectangle 83" o:spid="_x0000_s1026" style="position:absolute;left:0;text-align:left;margin-left:202.1pt;margin-top:158.9pt;width:53.45pt;height:16.3pt;z-index:251572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" filled="f" strokecolor="red" strokeweight=".79mm"/>
            </w:pict>
          </mc:Fallback>
        </mc:AlternateContent>
      </w:r>
      <w:r>
        <w:rPr>
          <w:rFonts w:hAnsi="ＭＳ ゴシック"/>
          <w:noProof/>
          <w:lang w:eastAsia="ja-JP" w:bidi="ar-SA"/>
        </w:rPr>
        <w:drawing>
          <wp:inline distT="0" distB="0" distL="0" distR="0" wp14:anchorId="3E499FF9" wp14:editId="298AEB16">
            <wp:extent cx="3933825" cy="2209800"/>
            <wp:effectExtent l="19050" t="19050" r="9525" b="0"/>
            <wp:docPr id="37" name="図 40" descr="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40" descr="10"/>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3933825" cy="2209800"/>
                    </a:xfrm>
                    <a:prstGeom prst="rect">
                      <a:avLst/>
                    </a:prstGeom>
                    <a:noFill/>
                    <a:ln w="6350" cmpd="sng">
                      <a:solidFill>
                        <a:srgbClr val="000000"/>
                      </a:solidFill>
                      <a:miter lim="800000"/>
                      <a:headEnd/>
                      <a:tailEnd/>
                    </a:ln>
                    <a:effectLst/>
                  </pic:spPr>
                </pic:pic>
              </a:graphicData>
            </a:graphic>
          </wp:inline>
        </w:drawing>
      </w:r>
    </w:p>
    <w:p w14:paraId="0311B0D7" w14:textId="77777777" w:rsidR="0042718B" w:rsidRPr="00E520ED" w:rsidRDefault="0042718B" w:rsidP="00C82E31">
      <w:pPr>
        <w:spacing w:line="220" w:lineRule="atLeast"/>
        <w:rPr>
          <w:rFonts w:hAnsi="ＭＳ ゴシック"/>
          <w:lang w:eastAsia="ja-JP"/>
        </w:rPr>
      </w:pPr>
      <w:r>
        <w:rPr>
          <w:rFonts w:hAnsi="ＭＳ ゴシック"/>
          <w:lang w:eastAsia="ja-JP"/>
        </w:rPr>
        <w:br w:type="page"/>
      </w:r>
    </w:p>
    <w:p w14:paraId="58B9C8B3" w14:textId="77777777" w:rsidR="0042718B" w:rsidRPr="00350366" w:rsidRDefault="0042718B" w:rsidP="0042718B">
      <w:pPr>
        <w:pStyle w:val="afe"/>
        <w:spacing w:line="220" w:lineRule="atLeast"/>
        <w:ind w:leftChars="146" w:left="282"/>
        <w:rPr>
          <w:rFonts w:hAnsi="ＭＳ ゴシック" w:cs="ＭＳ Ｐゴシック"/>
          <w:szCs w:val="21"/>
          <w:lang w:eastAsia="ja-JP"/>
        </w:rPr>
      </w:pPr>
      <w:proofErr w:type="spellStart"/>
      <w:r w:rsidRPr="00350366">
        <w:rPr>
          <w:rFonts w:hAnsi="ＭＳ ゴシック" w:cs="ＭＳ Ｐゴシック"/>
          <w:szCs w:val="21"/>
          <w:lang w:eastAsia="ja-JP"/>
        </w:rPr>
        <w:lastRenderedPageBreak/>
        <w:t>LogVillage</w:t>
      </w:r>
      <w:proofErr w:type="spellEnd"/>
      <w:r w:rsidRPr="00350366">
        <w:rPr>
          <w:rFonts w:hAnsi="ＭＳ ゴシック" w:cs="ＭＳ Ｐゴシック" w:hint="eastAsia"/>
          <w:szCs w:val="21"/>
          <w:lang w:eastAsia="ja-JP"/>
        </w:rPr>
        <w:t>マネージャでは、マイクロソフト社製の“</w:t>
      </w:r>
      <w:r w:rsidR="00CC2CFA">
        <w:rPr>
          <w:rFonts w:hAnsi="ＭＳ ゴシック" w:cs="ＭＳ Ｐゴシック" w:hint="eastAsia"/>
          <w:szCs w:val="21"/>
          <w:lang w:eastAsia="ja-JP"/>
        </w:rPr>
        <w:t>M</w:t>
      </w:r>
      <w:r w:rsidRPr="00350366">
        <w:rPr>
          <w:rFonts w:hAnsi="ＭＳ ゴシック" w:cs="ＭＳ Ｐゴシック"/>
          <w:szCs w:val="21"/>
          <w:lang w:eastAsia="ja-JP"/>
        </w:rPr>
        <w:t xml:space="preserve">icrosoft Visual C++ 2005 </w:t>
      </w:r>
      <w:r w:rsidRPr="00350366">
        <w:rPr>
          <w:rFonts w:hAnsi="ＭＳ ゴシック" w:cs="ＭＳ Ｐゴシック" w:hint="eastAsia"/>
          <w:szCs w:val="21"/>
          <w:lang w:eastAsia="ja-JP"/>
        </w:rPr>
        <w:t>再配布可能パッケージ</w:t>
      </w:r>
      <w:r w:rsidRPr="00350366">
        <w:rPr>
          <w:rFonts w:hAnsi="ＭＳ ゴシック" w:cs="ＭＳ Ｐゴシック"/>
          <w:szCs w:val="21"/>
          <w:lang w:eastAsia="ja-JP"/>
        </w:rPr>
        <w:t>”</w:t>
      </w:r>
      <w:r w:rsidRPr="00350366">
        <w:rPr>
          <w:rFonts w:hAnsi="ＭＳ ゴシック" w:cs="ＭＳ Ｐゴシック" w:hint="eastAsia"/>
          <w:szCs w:val="21"/>
          <w:lang w:eastAsia="ja-JP"/>
        </w:rPr>
        <w:t>を</w:t>
      </w:r>
      <w:r w:rsidRPr="00350366">
        <w:rPr>
          <w:rFonts w:hAnsi="ＭＳ ゴシック" w:cs="ＭＳ Ｐゴシック"/>
          <w:szCs w:val="21"/>
          <w:lang w:eastAsia="ja-JP"/>
        </w:rPr>
        <w:t xml:space="preserve"> </w:t>
      </w:r>
      <w:r w:rsidRPr="00350366">
        <w:rPr>
          <w:rFonts w:hAnsi="ＭＳ ゴシック" w:cs="ＭＳ Ｐゴシック" w:hint="eastAsia"/>
          <w:szCs w:val="21"/>
          <w:lang w:eastAsia="ja-JP"/>
        </w:rPr>
        <w:t>利用しています。</w:t>
      </w:r>
      <w:r w:rsidRPr="00350366">
        <w:rPr>
          <w:rFonts w:hAnsi="ＭＳ ゴシック" w:cs="ＭＳ Ｐゴシック"/>
          <w:szCs w:val="21"/>
          <w:lang w:eastAsia="ja-JP"/>
        </w:rPr>
        <w:t xml:space="preserve"> </w:t>
      </w:r>
    </w:p>
    <w:p w14:paraId="6A555564" w14:textId="77777777" w:rsidR="0042718B" w:rsidRPr="00350366" w:rsidRDefault="0042718B" w:rsidP="0042718B">
      <w:pPr>
        <w:pStyle w:val="afe"/>
        <w:spacing w:line="220" w:lineRule="atLeast"/>
        <w:ind w:leftChars="146" w:left="282"/>
        <w:rPr>
          <w:rFonts w:hAnsi="ＭＳ ゴシック" w:cs="ＭＳ Ｐゴシック"/>
          <w:szCs w:val="21"/>
          <w:lang w:eastAsia="ja-JP"/>
        </w:rPr>
      </w:pPr>
      <w:r w:rsidRPr="00350366">
        <w:rPr>
          <w:rFonts w:hAnsi="ＭＳ ゴシック" w:cs="ＭＳ Ｐゴシック" w:hint="eastAsia"/>
          <w:szCs w:val="21"/>
          <w:lang w:eastAsia="ja-JP"/>
        </w:rPr>
        <w:t>そのため、以下のマイクロソフト ソフトウェアライセンス条項に同意いただく必要があります。</w:t>
      </w:r>
      <w:r w:rsidRPr="00350366">
        <w:rPr>
          <w:rFonts w:hAnsi="ＭＳ ゴシック" w:cs="ＭＳ Ｐゴシック"/>
          <w:szCs w:val="21"/>
          <w:lang w:eastAsia="ja-JP"/>
        </w:rPr>
        <w:t xml:space="preserve"> </w:t>
      </w:r>
    </w:p>
    <w:p w14:paraId="66B9D06A" w14:textId="77777777" w:rsidR="0042718B" w:rsidRPr="002E5A76" w:rsidRDefault="0042718B" w:rsidP="0042718B">
      <w:pPr>
        <w:pStyle w:val="afe"/>
        <w:spacing w:line="220" w:lineRule="atLeast"/>
        <w:ind w:leftChars="147" w:left="284"/>
        <w:rPr>
          <w:rFonts w:hAnsi="ＭＳ ゴシック"/>
          <w:lang w:eastAsia="ja-JP"/>
        </w:rPr>
      </w:pPr>
      <w:r w:rsidRPr="00E520ED">
        <w:rPr>
          <w:rFonts w:hAnsi="ＭＳ ゴシック" w:cs="ＭＳ Ｐゴシック" w:hint="eastAsia"/>
          <w:szCs w:val="21"/>
          <w:lang w:eastAsia="ja-JP"/>
        </w:rPr>
        <w:t>Microsoft Visual C++ 2005 使用許諾書を確認し「はい」をクリックします。</w:t>
      </w:r>
    </w:p>
    <w:p w14:paraId="017D72B7" w14:textId="77777777" w:rsidR="002416B0" w:rsidRDefault="00427D57" w:rsidP="00C82E31">
      <w:pPr>
        <w:spacing w:line="220" w:lineRule="atLeast"/>
        <w:rPr>
          <w:rFonts w:hAnsi="ＭＳ ゴシック" w:cs="ＭＳ Ｐゴシック"/>
          <w:szCs w:val="21"/>
          <w:lang w:eastAsia="ja-JP"/>
        </w:rPr>
      </w:pPr>
      <w:r>
        <w:rPr>
          <w:rFonts w:hAnsi="ＭＳ ゴシック" w:cs="ＭＳ Ｐゴシック"/>
          <w:noProof/>
          <w:szCs w:val="21"/>
          <w:lang w:eastAsia="ja-JP" w:bidi="ar-SA"/>
        </w:rPr>
        <mc:AlternateContent>
          <mc:Choice Requires="wps">
            <w:drawing>
              <wp:anchor distT="0" distB="0" distL="114300" distR="114300" simplePos="0" relativeHeight="251789824" behindDoc="0" locked="0" layoutInCell="1" allowOverlap="1" wp14:anchorId="5169820F" wp14:editId="57AF55D6">
                <wp:simplePos x="0" y="0"/>
                <wp:positionH relativeFrom="column">
                  <wp:posOffset>1450975</wp:posOffset>
                </wp:positionH>
                <wp:positionV relativeFrom="paragraph">
                  <wp:posOffset>1844040</wp:posOffset>
                </wp:positionV>
                <wp:extent cx="678815" cy="207010"/>
                <wp:effectExtent l="16510" t="21590" r="19050" b="19050"/>
                <wp:wrapNone/>
                <wp:docPr id="776" name="Rectangle 5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78815" cy="207010"/>
                        </a:xfrm>
                        <a:prstGeom prst="rect">
                          <a:avLst/>
                        </a:prstGeom>
                        <a:noFill/>
                        <a:ln w="28440">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400F3392" id="Rectangle 562" o:spid="_x0000_s1026" style="position:absolute;left:0;text-align:left;margin-left:114.25pt;margin-top:145.2pt;width:53.45pt;height:16.3pt;z-index:251789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" filled="f" strokecolor="red" strokeweight=".79mm"/>
            </w:pict>
          </mc:Fallback>
        </mc:AlternateContent>
      </w:r>
      <w:r>
        <w:rPr>
          <w:noProof/>
          <w:lang w:eastAsia="ja-JP" w:bidi="ar-SA"/>
        </w:rPr>
        <w:drawing>
          <wp:inline distT="0" distB="0" distL="0" distR="0" wp14:anchorId="7C7CCB27" wp14:editId="5A8AA442">
            <wp:extent cx="2828925" cy="2066925"/>
            <wp:effectExtent l="0" t="0" r="0" b="0"/>
            <wp:docPr id="38" name="図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828925" cy="2066925"/>
                    </a:xfrm>
                    <a:prstGeom prst="rect">
                      <a:avLst/>
                    </a:prstGeom>
                    <a:noFill/>
                    <a:ln>
                      <a:noFill/>
                    </a:ln>
                  </pic:spPr>
                </pic:pic>
              </a:graphicData>
            </a:graphic>
          </wp:inline>
        </w:drawing>
      </w:r>
    </w:p>
    <w:p w14:paraId="44A681CA" w14:textId="77777777" w:rsidR="0042718B" w:rsidRDefault="0042718B" w:rsidP="00C82E31">
      <w:pPr>
        <w:spacing w:line="220" w:lineRule="atLeast"/>
        <w:rPr>
          <w:rFonts w:hAnsi="ＭＳ ゴシック" w:cs="ＭＳ Ｐゴシック"/>
          <w:szCs w:val="21"/>
          <w:lang w:eastAsia="ja-JP"/>
        </w:rPr>
      </w:pPr>
      <w:r>
        <w:rPr>
          <w:rFonts w:hAnsi="ＭＳ ゴシック" w:cs="ＭＳ Ｐゴシック" w:hint="eastAsia"/>
          <w:szCs w:val="21"/>
          <w:lang w:eastAsia="ja-JP"/>
        </w:rPr>
        <w:t>※既に</w:t>
      </w:r>
      <w:r w:rsidRPr="00E520ED">
        <w:rPr>
          <w:rFonts w:hAnsi="ＭＳ ゴシック" w:cs="ＭＳ Ｐゴシック" w:hint="eastAsia"/>
          <w:szCs w:val="21"/>
          <w:lang w:eastAsia="ja-JP"/>
        </w:rPr>
        <w:t>Microsoft Visual C++ 2005</w:t>
      </w:r>
      <w:r>
        <w:rPr>
          <w:rFonts w:hAnsi="ＭＳ ゴシック" w:cs="ＭＳ Ｐゴシック" w:hint="eastAsia"/>
          <w:szCs w:val="21"/>
          <w:lang w:eastAsia="ja-JP"/>
        </w:rPr>
        <w:t>がインストールされている場合は</w:t>
      </w:r>
      <w:r w:rsidR="00CC2CFA">
        <w:rPr>
          <w:rFonts w:hAnsi="ＭＳ ゴシック" w:cs="ＭＳ Ｐゴシック" w:hint="eastAsia"/>
          <w:szCs w:val="21"/>
          <w:lang w:eastAsia="ja-JP"/>
        </w:rPr>
        <w:t>、</w:t>
      </w:r>
      <w:r>
        <w:rPr>
          <w:rFonts w:hAnsi="ＭＳ ゴシック" w:cs="ＭＳ Ｐゴシック" w:hint="eastAsia"/>
          <w:szCs w:val="21"/>
          <w:lang w:eastAsia="ja-JP"/>
        </w:rPr>
        <w:t>上記画面は表示</w:t>
      </w:r>
    </w:p>
    <w:p w14:paraId="42CDFBC6" w14:textId="77777777" w:rsidR="0042718B" w:rsidRDefault="00CC2CFA" w:rsidP="0042718B">
      <w:pPr>
        <w:spacing w:line="220" w:lineRule="atLeast"/>
        <w:ind w:firstLineChars="100" w:firstLine="193"/>
        <w:rPr>
          <w:rFonts w:hAnsi="ＭＳ ゴシック" w:cs="ＭＳ Ｐゴシック"/>
          <w:szCs w:val="21"/>
          <w:lang w:eastAsia="ja-JP"/>
        </w:rPr>
      </w:pPr>
      <w:r>
        <w:rPr>
          <w:rFonts w:hAnsi="ＭＳ ゴシック" w:cs="ＭＳ Ｐゴシック" w:hint="eastAsia"/>
          <w:szCs w:val="21"/>
          <w:lang w:eastAsia="ja-JP"/>
        </w:rPr>
        <w:t>されません。</w:t>
      </w:r>
    </w:p>
    <w:p w14:paraId="7340B49E" w14:textId="77777777" w:rsidR="0042718B" w:rsidRPr="00E520ED" w:rsidRDefault="0042718B" w:rsidP="00C82E31">
      <w:pPr>
        <w:spacing w:line="220" w:lineRule="atLeast"/>
        <w:rPr>
          <w:rFonts w:hAnsi="ＭＳ ゴシック" w:cs="ＭＳ Ｐゴシック"/>
          <w:szCs w:val="21"/>
          <w:lang w:eastAsia="ja-JP"/>
        </w:rPr>
      </w:pPr>
    </w:p>
    <w:p w14:paraId="145DFB80" w14:textId="77777777" w:rsidR="002416B0" w:rsidRDefault="002D72BE" w:rsidP="0043364B">
      <w:pPr>
        <w:pStyle w:val="afe"/>
        <w:numPr>
          <w:ilvl w:val="0"/>
          <w:numId w:val="14"/>
        </w:numPr>
        <w:spacing w:line="220" w:lineRule="atLeast"/>
        <w:rPr>
          <w:rFonts w:hAnsi="ＭＳ ゴシック"/>
          <w:lang w:eastAsia="ja-JP"/>
        </w:rPr>
      </w:pPr>
      <w:r>
        <w:rPr>
          <w:rFonts w:hAnsi="ＭＳ ゴシック" w:hint="eastAsia"/>
          <w:lang w:eastAsia="ja-JP"/>
        </w:rPr>
        <w:t>インストール完了まで</w:t>
      </w:r>
      <w:r w:rsidR="002416B0" w:rsidRPr="00D02F67">
        <w:rPr>
          <w:rFonts w:hAnsi="ＭＳ ゴシック" w:hint="eastAsia"/>
          <w:lang w:eastAsia="ja-JP"/>
        </w:rPr>
        <w:t>しばらく待ちます。</w:t>
      </w:r>
    </w:p>
    <w:p w14:paraId="748618C4" w14:textId="77777777" w:rsidR="002416B0" w:rsidRDefault="002416B0" w:rsidP="0042718B">
      <w:pPr>
        <w:pStyle w:val="afe"/>
        <w:spacing w:line="220" w:lineRule="atLeast"/>
        <w:ind w:left="0"/>
        <w:rPr>
          <w:rFonts w:hAnsi="ＭＳ ゴシック"/>
          <w:lang w:eastAsia="ja-JP"/>
        </w:rPr>
      </w:pPr>
    </w:p>
    <w:p w14:paraId="57710B0B" w14:textId="77777777" w:rsidR="002416B0" w:rsidRPr="00D02F67" w:rsidRDefault="002416B0" w:rsidP="0043364B">
      <w:pPr>
        <w:pStyle w:val="afe"/>
        <w:numPr>
          <w:ilvl w:val="0"/>
          <w:numId w:val="14"/>
        </w:numPr>
        <w:spacing w:line="220" w:lineRule="atLeast"/>
        <w:rPr>
          <w:rFonts w:hAnsi="ＭＳ ゴシック"/>
          <w:lang w:eastAsia="ja-JP"/>
        </w:rPr>
      </w:pPr>
      <w:r w:rsidRPr="00D02F67">
        <w:rPr>
          <w:rFonts w:hAnsi="ＭＳ ゴシック" w:hint="eastAsia"/>
          <w:lang w:eastAsia="ja-JP"/>
        </w:rPr>
        <w:t>インストールの完了を確認します。</w:t>
      </w:r>
    </w:p>
    <w:p w14:paraId="26C177F2" w14:textId="77777777" w:rsidR="002416B0" w:rsidRPr="00A073E9" w:rsidRDefault="002416B0" w:rsidP="00D02F67">
      <w:pPr>
        <w:pStyle w:val="afe"/>
        <w:spacing w:line="220" w:lineRule="atLeast"/>
        <w:ind w:left="360"/>
        <w:rPr>
          <w:rFonts w:hAnsi="ＭＳ ゴシック"/>
          <w:lang w:eastAsia="ja-JP"/>
        </w:rPr>
      </w:pPr>
      <w:r w:rsidRPr="00D02F67">
        <w:rPr>
          <w:rFonts w:hAnsi="ＭＳ ゴシック" w:hint="eastAsia"/>
          <w:lang w:eastAsia="ja-JP"/>
        </w:rPr>
        <w:t>「</w:t>
      </w:r>
      <w:r w:rsidR="00AE64D7">
        <w:rPr>
          <w:rFonts w:hAnsi="ＭＳ ゴシック" w:hint="eastAsia"/>
          <w:lang w:eastAsia="ja-JP"/>
        </w:rPr>
        <w:t>完了</w:t>
      </w:r>
      <w:r w:rsidRPr="00D02F67">
        <w:rPr>
          <w:rFonts w:hAnsi="ＭＳ ゴシック" w:hint="eastAsia"/>
          <w:lang w:eastAsia="ja-JP"/>
        </w:rPr>
        <w:t>」をクリックするとインストール完了です。</w:t>
      </w:r>
    </w:p>
    <w:p w14:paraId="6723354F" w14:textId="77777777" w:rsidR="002416B0" w:rsidRPr="00E520ED" w:rsidRDefault="00427D57" w:rsidP="00C82E31">
      <w:pPr>
        <w:spacing w:line="220" w:lineRule="atLeast"/>
        <w:rPr>
          <w:rFonts w:hAnsi="ＭＳ ゴシック" w:cs="ＭＳ Ｐゴシック"/>
          <w:szCs w:val="21"/>
        </w:rPr>
      </w:pPr>
      <w:r>
        <w:rPr>
          <w:rFonts w:hAnsi="ＭＳ ゴシック" w:cs="Times New Roman"/>
          <w:noProof/>
          <w:szCs w:val="22"/>
        </w:rPr>
        <mc:AlternateContent>
          <mc:Choice Requires="wps">
            <w:drawing>
              <wp:anchor distT="0" distB="0" distL="114300" distR="114300" simplePos="0" relativeHeight="251573760" behindDoc="0" locked="0" layoutInCell="1" allowOverlap="1" wp14:anchorId="13CC5304" wp14:editId="20998E88">
                <wp:simplePos x="0" y="0"/>
                <wp:positionH relativeFrom="column">
                  <wp:posOffset>2591435</wp:posOffset>
                </wp:positionH>
                <wp:positionV relativeFrom="paragraph">
                  <wp:posOffset>2012950</wp:posOffset>
                </wp:positionV>
                <wp:extent cx="678815" cy="207010"/>
                <wp:effectExtent l="23495" t="16510" r="21590" b="14605"/>
                <wp:wrapNone/>
                <wp:docPr id="775" name="Rectangle 8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78815" cy="207010"/>
                        </a:xfrm>
                        <a:prstGeom prst="rect">
                          <a:avLst/>
                        </a:prstGeom>
                        <a:noFill/>
                        <a:ln w="28440">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0CD2B50D" id="Rectangle 84" o:spid="_x0000_s1026" style="position:absolute;left:0;text-align:left;margin-left:204.05pt;margin-top:158.5pt;width:53.45pt;height:16.3pt;z-index:251573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" filled="f" strokecolor="red" strokeweight=".79mm"/>
            </w:pict>
          </mc:Fallback>
        </mc:AlternateContent>
      </w:r>
      <w:r>
        <w:rPr>
          <w:rFonts w:hAnsi="ＭＳ ゴシック" w:cs="ＭＳ Ｐゴシック"/>
          <w:noProof/>
          <w:szCs w:val="21"/>
          <w:lang w:eastAsia="ja-JP" w:bidi="ar-SA"/>
        </w:rPr>
        <w:drawing>
          <wp:inline distT="0" distB="0" distL="0" distR="0" wp14:anchorId="3DFDB539" wp14:editId="491E1FED">
            <wp:extent cx="3962400" cy="2228850"/>
            <wp:effectExtent l="19050" t="19050" r="0" b="0"/>
            <wp:docPr id="39" name="図 42" descr="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42" descr="6"/>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3962400" cy="2228850"/>
                    </a:xfrm>
                    <a:prstGeom prst="rect">
                      <a:avLst/>
                    </a:prstGeom>
                    <a:noFill/>
                    <a:ln w="6350" cmpd="sng">
                      <a:solidFill>
                        <a:srgbClr val="000000"/>
                      </a:solidFill>
                      <a:miter lim="800000"/>
                      <a:headEnd/>
                      <a:tailEnd/>
                    </a:ln>
                    <a:effectLst/>
                  </pic:spPr>
                </pic:pic>
              </a:graphicData>
            </a:graphic>
          </wp:inline>
        </w:drawing>
      </w:r>
    </w:p>
    <w:p w14:paraId="4CC112F5" w14:textId="77777777" w:rsidR="002416B0" w:rsidRPr="00E520ED" w:rsidRDefault="002416B0" w:rsidP="00C82E31">
      <w:pPr>
        <w:spacing w:line="220" w:lineRule="atLeast"/>
        <w:rPr>
          <w:rFonts w:hAnsi="ＭＳ ゴシック"/>
        </w:rPr>
      </w:pPr>
    </w:p>
    <w:p w14:paraId="26011321" w14:textId="77777777" w:rsidR="002416B0" w:rsidRPr="00E520ED" w:rsidRDefault="002416B0" w:rsidP="00C82E31">
      <w:pPr>
        <w:widowControl/>
        <w:spacing w:line="220" w:lineRule="atLeast"/>
        <w:rPr>
          <w:rFonts w:hAnsi="ＭＳ ゴシック"/>
        </w:rPr>
      </w:pPr>
      <w:r w:rsidRPr="00E520ED">
        <w:rPr>
          <w:rFonts w:hAnsi="ＭＳ ゴシック"/>
        </w:rPr>
        <w:br w:type="page"/>
      </w:r>
    </w:p>
    <w:p w14:paraId="12478F77" w14:textId="77777777" w:rsidR="002416B0" w:rsidRPr="00E520ED" w:rsidRDefault="003D368B" w:rsidP="00C82E31">
      <w:pPr>
        <w:pStyle w:val="21"/>
        <w:spacing w:before="0" w:after="0" w:line="220" w:lineRule="atLeast"/>
        <w:rPr>
          <w:lang w:eastAsia="ja-JP"/>
        </w:rPr>
      </w:pPr>
      <w:bookmarkStart w:id="41" w:name="_Ref286314778"/>
      <w:bookmarkStart w:id="42" w:name="_Toc286336156"/>
      <w:bookmarkStart w:id="43" w:name="_Toc36368946"/>
      <w:r>
        <w:rPr>
          <w:lang w:eastAsia="ja-JP"/>
        </w:rPr>
        <w:lastRenderedPageBreak/>
        <w:t>5-</w:t>
      </w:r>
      <w:r>
        <w:rPr>
          <w:rFonts w:hint="eastAsia"/>
          <w:lang w:eastAsia="ja-JP"/>
        </w:rPr>
        <w:t>3</w:t>
      </w:r>
      <w:r w:rsidR="002416B0" w:rsidRPr="00E520ED">
        <w:rPr>
          <w:lang w:eastAsia="ja-JP"/>
        </w:rPr>
        <w:t>.LogVillagePSのセットアップ</w:t>
      </w:r>
      <w:bookmarkEnd w:id="41"/>
      <w:bookmarkEnd w:id="42"/>
      <w:bookmarkEnd w:id="43"/>
    </w:p>
    <w:p w14:paraId="5E577DBA" w14:textId="77777777" w:rsidR="002416B0" w:rsidRDefault="00971FF6" w:rsidP="00C82E31">
      <w:pPr>
        <w:spacing w:line="220" w:lineRule="atLeast"/>
        <w:rPr>
          <w:rFonts w:hAnsi="ＭＳ ゴシック"/>
          <w:lang w:eastAsia="ja-JP"/>
        </w:rPr>
      </w:pPr>
      <w:proofErr w:type="spellStart"/>
      <w:r>
        <w:rPr>
          <w:rFonts w:hAnsi="ＭＳ ゴシック" w:hint="eastAsia"/>
          <w:lang w:eastAsia="ja-JP"/>
        </w:rPr>
        <w:t>LogVillage</w:t>
      </w:r>
      <w:r w:rsidR="002416B0" w:rsidRPr="00C5510C">
        <w:rPr>
          <w:rFonts w:hAnsi="ＭＳ ゴシック" w:hint="eastAsia"/>
          <w:lang w:eastAsia="ja-JP"/>
        </w:rPr>
        <w:t>PS</w:t>
      </w:r>
      <w:proofErr w:type="spellEnd"/>
      <w:r w:rsidR="002416B0" w:rsidRPr="00C5510C">
        <w:rPr>
          <w:rFonts w:hAnsi="ＭＳ ゴシック" w:hint="eastAsia"/>
          <w:lang w:eastAsia="ja-JP"/>
        </w:rPr>
        <w:t>のセットアップ手順について説明します。</w:t>
      </w:r>
    </w:p>
    <w:p w14:paraId="5D7F3CEF" w14:textId="77777777" w:rsidR="002416B0" w:rsidRPr="00C5510C" w:rsidRDefault="002416B0" w:rsidP="00C82E31">
      <w:pPr>
        <w:spacing w:line="220" w:lineRule="atLeast"/>
        <w:rPr>
          <w:rFonts w:hAnsi="ＭＳ ゴシック"/>
          <w:lang w:eastAsia="ja-JP"/>
        </w:rPr>
      </w:pPr>
    </w:p>
    <w:p w14:paraId="75517A08" w14:textId="77777777" w:rsidR="002416B0" w:rsidRDefault="002416B0" w:rsidP="0043364B">
      <w:pPr>
        <w:pStyle w:val="afe"/>
        <w:numPr>
          <w:ilvl w:val="0"/>
          <w:numId w:val="13"/>
        </w:numPr>
        <w:spacing w:line="220" w:lineRule="atLeast"/>
        <w:rPr>
          <w:rFonts w:hAnsi="ＭＳ ゴシック"/>
          <w:lang w:eastAsia="ja-JP"/>
        </w:rPr>
      </w:pPr>
      <w:r w:rsidRPr="007230C2">
        <w:rPr>
          <w:rFonts w:hAnsi="ＭＳ ゴシック" w:hint="eastAsia"/>
          <w:lang w:eastAsia="ja-JP"/>
        </w:rPr>
        <w:t>「</w:t>
      </w:r>
      <w:proofErr w:type="spellStart"/>
      <w:r w:rsidRPr="007230C2">
        <w:rPr>
          <w:rFonts w:hAnsi="ＭＳ ゴシック"/>
          <w:lang w:eastAsia="ja-JP"/>
        </w:rPr>
        <w:t>LV_TaskTray</w:t>
      </w:r>
      <w:proofErr w:type="spellEnd"/>
      <w:r w:rsidRPr="007230C2">
        <w:rPr>
          <w:rFonts w:hAnsi="ＭＳ ゴシック"/>
          <w:lang w:eastAsia="ja-JP"/>
        </w:rPr>
        <w:t>（PS）の起動</w:t>
      </w:r>
      <w:r w:rsidRPr="007230C2">
        <w:rPr>
          <w:rFonts w:hAnsi="ＭＳ ゴシック" w:hint="eastAsia"/>
          <w:lang w:eastAsia="ja-JP"/>
        </w:rPr>
        <w:t>」</w:t>
      </w:r>
      <w:r>
        <w:rPr>
          <w:rFonts w:hAnsi="ＭＳ ゴシック" w:hint="eastAsia"/>
          <w:lang w:eastAsia="ja-JP"/>
        </w:rPr>
        <w:t>を起動します。</w:t>
      </w:r>
    </w:p>
    <w:p w14:paraId="51C3839C" w14:textId="77777777" w:rsidR="002416B0" w:rsidRDefault="002416B0" w:rsidP="00C5510C">
      <w:pPr>
        <w:spacing w:line="220" w:lineRule="atLeast"/>
        <w:ind w:leftChars="220" w:left="425"/>
        <w:rPr>
          <w:rFonts w:hAnsi="ＭＳ ゴシック"/>
          <w:lang w:eastAsia="ja-JP"/>
        </w:rPr>
      </w:pPr>
      <w:r w:rsidRPr="00C5510C">
        <w:rPr>
          <w:rFonts w:hAnsi="ＭＳ ゴシック" w:hint="eastAsia"/>
          <w:lang w:eastAsia="ja-JP"/>
        </w:rPr>
        <w:t>"Windowsスタートメニュー"→「すべてのプログラム」→「SO-TEN」→「</w:t>
      </w:r>
      <w:proofErr w:type="spellStart"/>
      <w:r w:rsidRPr="00C5510C">
        <w:rPr>
          <w:rFonts w:hAnsi="ＭＳ ゴシック" w:hint="eastAsia"/>
          <w:lang w:eastAsia="ja-JP"/>
        </w:rPr>
        <w:t>LogVillage</w:t>
      </w:r>
      <w:proofErr w:type="spellEnd"/>
      <w:r w:rsidRPr="00C5510C">
        <w:rPr>
          <w:rFonts w:hAnsi="ＭＳ ゴシック" w:hint="eastAsia"/>
          <w:lang w:eastAsia="ja-JP"/>
        </w:rPr>
        <w:t xml:space="preserve"> 2.0 ポーリングサーバー」→「</w:t>
      </w:r>
      <w:proofErr w:type="spellStart"/>
      <w:r w:rsidRPr="00C5510C">
        <w:rPr>
          <w:rFonts w:hAnsi="ＭＳ ゴシック" w:hint="eastAsia"/>
          <w:lang w:eastAsia="ja-JP"/>
        </w:rPr>
        <w:t>LV_TaskTray</w:t>
      </w:r>
      <w:proofErr w:type="spellEnd"/>
      <w:r w:rsidRPr="00C5510C">
        <w:rPr>
          <w:rFonts w:hAnsi="ＭＳ ゴシック" w:hint="eastAsia"/>
          <w:lang w:eastAsia="ja-JP"/>
        </w:rPr>
        <w:t>（PS）の起動」をクリックします。</w:t>
      </w:r>
    </w:p>
    <w:p w14:paraId="549CD781" w14:textId="77777777" w:rsidR="002416B0" w:rsidRPr="00C5510C" w:rsidRDefault="002416B0" w:rsidP="00C5510C">
      <w:pPr>
        <w:spacing w:line="220" w:lineRule="atLeast"/>
        <w:rPr>
          <w:rFonts w:hAnsi="ＭＳ ゴシック"/>
          <w:lang w:eastAsia="ja-JP"/>
        </w:rPr>
      </w:pPr>
    </w:p>
    <w:p w14:paraId="200455EB" w14:textId="77777777" w:rsidR="002416B0" w:rsidRPr="006B556F" w:rsidRDefault="002416B0" w:rsidP="0043364B">
      <w:pPr>
        <w:pStyle w:val="afe"/>
        <w:numPr>
          <w:ilvl w:val="0"/>
          <w:numId w:val="13"/>
        </w:numPr>
        <w:spacing w:line="220" w:lineRule="atLeast"/>
        <w:rPr>
          <w:rFonts w:hAnsi="ＭＳ ゴシック"/>
          <w:lang w:eastAsia="ja-JP"/>
        </w:rPr>
      </w:pPr>
      <w:proofErr w:type="spellStart"/>
      <w:r w:rsidRPr="00C5510C">
        <w:rPr>
          <w:rFonts w:hAnsi="ＭＳ ゴシック"/>
          <w:lang w:eastAsia="ja-JP"/>
        </w:rPr>
        <w:t>LogVillagePS</w:t>
      </w:r>
      <w:proofErr w:type="spellEnd"/>
      <w:r w:rsidRPr="00C5510C">
        <w:rPr>
          <w:rFonts w:hAnsi="ＭＳ ゴシック"/>
          <w:lang w:eastAsia="ja-JP"/>
        </w:rPr>
        <w:t>の設定内容を入力します。</w:t>
      </w:r>
      <w:r w:rsidR="00427D57">
        <w:rPr>
          <w:noProof/>
        </w:rPr>
        <mc:AlternateContent>
          <mc:Choice Requires="wps">
            <w:drawing>
              <wp:anchor distT="0" distB="0" distL="114300" distR="114300" simplePos="0" relativeHeight="251563520" behindDoc="0" locked="0" layoutInCell="1" allowOverlap="1" wp14:anchorId="23BBA73C" wp14:editId="710B5DFE">
                <wp:simplePos x="0" y="0"/>
                <wp:positionH relativeFrom="column">
                  <wp:posOffset>3139440</wp:posOffset>
                </wp:positionH>
                <wp:positionV relativeFrom="paragraph">
                  <wp:posOffset>21590</wp:posOffset>
                </wp:positionV>
                <wp:extent cx="914400" cy="609600"/>
                <wp:effectExtent l="762000" t="0" r="0" b="0"/>
                <wp:wrapNone/>
                <wp:docPr id="774" name="AutoShape 7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45000"/>
                            <a:gd name="adj5" fmla="val 97917"/>
                            <a:gd name="adj6" fmla="val -82292"/>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01BE5C64" w14:textId="77777777" w:rsidR="00353126" w:rsidRDefault="00353126">
                            <w:r>
                              <w:rPr>
                                <w:rFonts w:hint="eastAsia"/>
                              </w:rPr>
                              <w:t>a</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3BBA73C" id="AutoShape 73" o:spid="_x0000_s1082" type="#_x0000_t42" style="position:absolute;left:0;text-align:left;margin-left:247.2pt;margin-top:1.7pt;width:1in;height:48pt;z-index:251563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" adj="-17775,21150,-9720" filled="f">
                <v:textbox inset="5.85pt,.7pt,5.85pt,.7pt">
                  <w:txbxContent>
                    <w:p w14:paraId="01BE5C64" w14:textId="77777777" w:rsidR="00353126" w:rsidRDefault="00353126">
                      <w:r>
                        <w:rPr>
                          <w:rFonts w:hint="eastAsia"/>
                        </w:rPr>
                        <w:t>a</w:t>
                      </w:r>
                    </w:p>
                  </w:txbxContent>
                </v:textbox>
                <o:callout v:ext="edit" minusy="t"/>
              </v:shape>
            </w:pict>
          </mc:Fallback>
        </mc:AlternateContent>
      </w:r>
    </w:p>
    <w:p w14:paraId="6160DAFB" w14:textId="77777777" w:rsidR="002416B0" w:rsidRPr="00E520ED" w:rsidRDefault="00427D57" w:rsidP="00C82E31">
      <w:pPr>
        <w:spacing w:line="220" w:lineRule="atLeast"/>
        <w:rPr>
          <w:rFonts w:hAnsi="ＭＳ ゴシック" w:cs="ＭＳ Ｐゴシック"/>
          <w:szCs w:val="21"/>
        </w:rPr>
      </w:pPr>
      <w:r>
        <w:rPr>
          <w:rFonts w:hAnsi="ＭＳ ゴシック" w:cs="Times New Roman"/>
          <w:noProof/>
          <w:szCs w:val="22"/>
        </w:rPr>
        <mc:AlternateContent>
          <mc:Choice Requires="wps">
            <w:drawing>
              <wp:anchor distT="0" distB="0" distL="114300" distR="114300" simplePos="0" relativeHeight="251567616" behindDoc="0" locked="0" layoutInCell="1" allowOverlap="1" wp14:anchorId="5C21D820" wp14:editId="196D3166">
                <wp:simplePos x="0" y="0"/>
                <wp:positionH relativeFrom="column">
                  <wp:posOffset>3215640</wp:posOffset>
                </wp:positionH>
                <wp:positionV relativeFrom="paragraph">
                  <wp:posOffset>1795780</wp:posOffset>
                </wp:positionV>
                <wp:extent cx="914400" cy="609600"/>
                <wp:effectExtent l="752475" t="149225" r="0" b="0"/>
                <wp:wrapNone/>
                <wp:docPr id="773" name="AutoShape 7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44514"/>
                            <a:gd name="adj5" fmla="val -23440"/>
                            <a:gd name="adj6" fmla="val -81250"/>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1DBBB252" w14:textId="77777777" w:rsidR="00353126" w:rsidRDefault="00353126">
                            <w:r>
                              <w:rPr>
                                <w:rFonts w:hint="eastAsia"/>
                              </w:rPr>
                              <w:t>e</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C21D820" id="AutoShape 77" o:spid="_x0000_s1083" type="#_x0000_t42" style="position:absolute;margin-left:253.2pt;margin-top:141.4pt;width:1in;height:48pt;z-index:251567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" adj="-17550,-5063,-9615" filled="f">
                <v:textbox inset="5.85pt,.7pt,5.85pt,.7pt">
                  <w:txbxContent>
                    <w:p w14:paraId="1DBBB252" w14:textId="77777777" w:rsidR="00353126" w:rsidRDefault="00353126">
                      <w:r>
                        <w:rPr>
                          <w:rFonts w:hint="eastAsia"/>
                        </w:rPr>
                        <w:t>e</w:t>
                      </w:r>
                    </w:p>
                  </w:txbxContent>
                </v:textbox>
              </v:shape>
            </w:pict>
          </mc:Fallback>
        </mc:AlternateContent>
      </w:r>
      <w:r>
        <w:rPr>
          <w:rFonts w:hAnsi="ＭＳ ゴシック" w:cs="Times New Roman"/>
          <w:noProof/>
          <w:szCs w:val="22"/>
        </w:rPr>
        <mc:AlternateContent>
          <mc:Choice Requires="wps">
            <w:drawing>
              <wp:anchor distT="0" distB="0" distL="114300" distR="114300" simplePos="0" relativeHeight="251568640" behindDoc="0" locked="0" layoutInCell="1" allowOverlap="1" wp14:anchorId="0D0CCD81" wp14:editId="3F349139">
                <wp:simplePos x="0" y="0"/>
                <wp:positionH relativeFrom="column">
                  <wp:posOffset>4406265</wp:posOffset>
                </wp:positionH>
                <wp:positionV relativeFrom="paragraph">
                  <wp:posOffset>128905</wp:posOffset>
                </wp:positionV>
                <wp:extent cx="914400" cy="609600"/>
                <wp:effectExtent l="885825" t="0" r="0" b="0"/>
                <wp:wrapNone/>
                <wp:docPr id="772" name="AutoShape 7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51736"/>
                            <a:gd name="adj5" fmla="val 46356"/>
                            <a:gd name="adj6" fmla="val -95833"/>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65250379" w14:textId="77777777" w:rsidR="00353126" w:rsidRDefault="00353126">
                            <w:r>
                              <w:rPr>
                                <w:rFonts w:hint="eastAsia"/>
                              </w:rPr>
                              <w:t>f</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D0CCD81" id="AutoShape 78" o:spid="_x0000_s1084" type="#_x0000_t42" style="position:absolute;margin-left:346.95pt;margin-top:10.15pt;width:1in;height:48pt;z-index:251568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" adj="-20700,10013,-11175" filled="f">
                <v:textbox inset="5.85pt,.7pt,5.85pt,.7pt">
                  <w:txbxContent>
                    <w:p w14:paraId="65250379" w14:textId="77777777" w:rsidR="00353126" w:rsidRDefault="00353126">
                      <w:r>
                        <w:rPr>
                          <w:rFonts w:hint="eastAsia"/>
                        </w:rPr>
                        <w:t>f</w:t>
                      </w:r>
                    </w:p>
                  </w:txbxContent>
                </v:textbox>
                <o:callout v:ext="edit" minusy="t"/>
              </v:shape>
            </w:pict>
          </mc:Fallback>
        </mc:AlternateContent>
      </w:r>
      <w:r>
        <w:rPr>
          <w:rFonts w:hAnsi="ＭＳ ゴシック" w:cs="Times New Roman"/>
          <w:noProof/>
          <w:szCs w:val="22"/>
        </w:rPr>
        <mc:AlternateContent>
          <mc:Choice Requires="wps">
            <w:drawing>
              <wp:anchor distT="0" distB="0" distL="114300" distR="114300" simplePos="0" relativeHeight="251566592" behindDoc="0" locked="0" layoutInCell="1" allowOverlap="1" wp14:anchorId="5EB41CDC" wp14:editId="3EC40601">
                <wp:simplePos x="0" y="0"/>
                <wp:positionH relativeFrom="column">
                  <wp:posOffset>3215640</wp:posOffset>
                </wp:positionH>
                <wp:positionV relativeFrom="paragraph">
                  <wp:posOffset>1557655</wp:posOffset>
                </wp:positionV>
                <wp:extent cx="914400" cy="609600"/>
                <wp:effectExtent l="781050" t="139700" r="0" b="0"/>
                <wp:wrapNone/>
                <wp:docPr id="771" name="AutoShape 7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46042"/>
                            <a:gd name="adj5" fmla="val -21875"/>
                            <a:gd name="adj6" fmla="val -84375"/>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0A0321A1" w14:textId="77777777" w:rsidR="00353126" w:rsidRDefault="00353126">
                            <w:r>
                              <w:rPr>
                                <w:rFonts w:hint="eastAsia"/>
                              </w:rPr>
                              <w:t>d</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EB41CDC" id="AutoShape 76" o:spid="_x0000_s1085" type="#_x0000_t42" style="position:absolute;margin-left:253.2pt;margin-top:122.65pt;width:1in;height:48pt;z-index:251566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" adj="-18225,-4725,-9945" filled="f">
                <v:textbox inset="5.85pt,.7pt,5.85pt,.7pt">
                  <w:txbxContent>
                    <w:p w14:paraId="0A0321A1" w14:textId="77777777" w:rsidR="00353126" w:rsidRDefault="00353126">
                      <w:r>
                        <w:rPr>
                          <w:rFonts w:hint="eastAsia"/>
                        </w:rPr>
                        <w:t>d</w:t>
                      </w:r>
                    </w:p>
                  </w:txbxContent>
                </v:textbox>
              </v:shape>
            </w:pict>
          </mc:Fallback>
        </mc:AlternateContent>
      </w:r>
      <w:r>
        <w:rPr>
          <w:rFonts w:hAnsi="ＭＳ ゴシック" w:cs="Times New Roman"/>
          <w:noProof/>
          <w:szCs w:val="22"/>
        </w:rPr>
        <mc:AlternateContent>
          <mc:Choice Requires="wps">
            <w:drawing>
              <wp:anchor distT="0" distB="0" distL="114300" distR="114300" simplePos="0" relativeHeight="251565568" behindDoc="0" locked="0" layoutInCell="1" allowOverlap="1" wp14:anchorId="0127254A" wp14:editId="55CE41F4">
                <wp:simplePos x="0" y="0"/>
                <wp:positionH relativeFrom="column">
                  <wp:posOffset>3215640</wp:posOffset>
                </wp:positionH>
                <wp:positionV relativeFrom="paragraph">
                  <wp:posOffset>1348105</wp:posOffset>
                </wp:positionV>
                <wp:extent cx="914400" cy="609600"/>
                <wp:effectExtent l="781050" t="168275" r="0" b="0"/>
                <wp:wrapNone/>
                <wp:docPr id="770" name="AutoShape 7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46042"/>
                            <a:gd name="adj5" fmla="val -25625"/>
                            <a:gd name="adj6" fmla="val -84375"/>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39156CA5" w14:textId="77777777" w:rsidR="00353126" w:rsidRDefault="00353126">
                            <w:r>
                              <w:rPr>
                                <w:rFonts w:hint="eastAsia"/>
                              </w:rPr>
                              <w:t>c</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127254A" id="AutoShape 75" o:spid="_x0000_s1086" type="#_x0000_t42" style="position:absolute;margin-left:253.2pt;margin-top:106.15pt;width:1in;height:48pt;z-index:251565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" adj="-18225,-5535,-9945" filled="f">
                <v:textbox inset="5.85pt,.7pt,5.85pt,.7pt">
                  <w:txbxContent>
                    <w:p w14:paraId="39156CA5" w14:textId="77777777" w:rsidR="00353126" w:rsidRDefault="00353126">
                      <w:r>
                        <w:rPr>
                          <w:rFonts w:hint="eastAsia"/>
                        </w:rPr>
                        <w:t>c</w:t>
                      </w:r>
                    </w:p>
                  </w:txbxContent>
                </v:textbox>
              </v:shape>
            </w:pict>
          </mc:Fallback>
        </mc:AlternateContent>
      </w:r>
      <w:r>
        <w:rPr>
          <w:rFonts w:hAnsi="ＭＳ ゴシック" w:cs="Times New Roman"/>
          <w:noProof/>
          <w:szCs w:val="22"/>
        </w:rPr>
        <mc:AlternateContent>
          <mc:Choice Requires="wps">
            <w:drawing>
              <wp:anchor distT="0" distB="0" distL="114300" distR="114300" simplePos="0" relativeHeight="251564544" behindDoc="0" locked="0" layoutInCell="1" allowOverlap="1" wp14:anchorId="64C4FEB6" wp14:editId="746C85F3">
                <wp:simplePos x="0" y="0"/>
                <wp:positionH relativeFrom="column">
                  <wp:posOffset>3215640</wp:posOffset>
                </wp:positionH>
                <wp:positionV relativeFrom="paragraph">
                  <wp:posOffset>1191895</wp:posOffset>
                </wp:positionV>
                <wp:extent cx="914400" cy="609600"/>
                <wp:effectExtent l="752475" t="183515" r="0" b="0"/>
                <wp:wrapNone/>
                <wp:docPr id="769" name="AutoShape 7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44514"/>
                            <a:gd name="adj5" fmla="val -29065"/>
                            <a:gd name="adj6" fmla="val -81250"/>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4236BD12" w14:textId="77777777" w:rsidR="00353126" w:rsidRDefault="00353126">
                            <w:r>
                              <w:rPr>
                                <w:rFonts w:hint="eastAsia"/>
                              </w:rPr>
                              <w:t>b</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4C4FEB6" id="AutoShape 74" o:spid="_x0000_s1087" type="#_x0000_t42" style="position:absolute;margin-left:253.2pt;margin-top:93.85pt;width:1in;height:48pt;z-index:251564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" adj="-17550,-6278,-9615" filled="f">
                <v:textbox inset="5.85pt,.7pt,5.85pt,.7pt">
                  <w:txbxContent>
                    <w:p w14:paraId="4236BD12" w14:textId="77777777" w:rsidR="00353126" w:rsidRDefault="00353126">
                      <w:r>
                        <w:rPr>
                          <w:rFonts w:hint="eastAsia"/>
                        </w:rPr>
                        <w:t>b</w:t>
                      </w:r>
                    </w:p>
                  </w:txbxContent>
                </v:textbox>
              </v:shape>
            </w:pict>
          </mc:Fallback>
        </mc:AlternateContent>
      </w:r>
      <w:r>
        <w:rPr>
          <w:rFonts w:hAnsi="ＭＳ ゴシック" w:cs="Times New Roman"/>
          <w:noProof/>
          <w:szCs w:val="22"/>
        </w:rPr>
        <mc:AlternateContent>
          <mc:Choice Requires="wps">
            <w:drawing>
              <wp:anchor distT="0" distB="0" distL="114300" distR="114300" simplePos="0" relativeHeight="251562496" behindDoc="0" locked="0" layoutInCell="1" allowOverlap="1" wp14:anchorId="025BA275" wp14:editId="10741AA1">
                <wp:simplePos x="0" y="0"/>
                <wp:positionH relativeFrom="column">
                  <wp:posOffset>1221105</wp:posOffset>
                </wp:positionH>
                <wp:positionV relativeFrom="paragraph">
                  <wp:posOffset>1570355</wp:posOffset>
                </wp:positionV>
                <wp:extent cx="1315085" cy="207010"/>
                <wp:effectExtent l="15240" t="19050" r="22225" b="21590"/>
                <wp:wrapNone/>
                <wp:docPr id="768" name="Rectangle 7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15085" cy="207010"/>
                        </a:xfrm>
                        <a:prstGeom prst="rect">
                          <a:avLst/>
                        </a:prstGeom>
                        <a:noFill/>
                        <a:ln w="28440">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6DA25DDA" id="Rectangle 72" o:spid="_x0000_s1026" style="position:absolute;left:0;text-align:left;margin-left:96.15pt;margin-top:123.65pt;width:103.55pt;height:16.3pt;z-index:251562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" filled="f" strokecolor="red" strokeweight=".79mm"/>
            </w:pict>
          </mc:Fallback>
        </mc:AlternateContent>
      </w:r>
      <w:r>
        <w:rPr>
          <w:rFonts w:hAnsi="ＭＳ ゴシック" w:cs="Times New Roman"/>
          <w:noProof/>
          <w:szCs w:val="22"/>
        </w:rPr>
        <mc:AlternateContent>
          <mc:Choice Requires="wps">
            <w:drawing>
              <wp:anchor distT="0" distB="0" distL="114300" distR="114300" simplePos="0" relativeHeight="251561472" behindDoc="0" locked="0" layoutInCell="1" allowOverlap="1" wp14:anchorId="512E47D7" wp14:editId="7786DA2B">
                <wp:simplePos x="0" y="0"/>
                <wp:positionH relativeFrom="column">
                  <wp:posOffset>1221105</wp:posOffset>
                </wp:positionH>
                <wp:positionV relativeFrom="paragraph">
                  <wp:posOffset>1333500</wp:posOffset>
                </wp:positionV>
                <wp:extent cx="1315085" cy="207010"/>
                <wp:effectExtent l="15240" t="20320" r="22225" b="20320"/>
                <wp:wrapNone/>
                <wp:docPr id="767" name="Rectangle 7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15085" cy="207010"/>
                        </a:xfrm>
                        <a:prstGeom prst="rect">
                          <a:avLst/>
                        </a:prstGeom>
                        <a:noFill/>
                        <a:ln w="28440">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313A7DA4" id="Rectangle 71" o:spid="_x0000_s1026" style="position:absolute;left:0;text-align:left;margin-left:96.15pt;margin-top:105pt;width:103.55pt;height:16.3pt;z-index:251561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" filled="f" strokecolor="red" strokeweight=".79mm"/>
            </w:pict>
          </mc:Fallback>
        </mc:AlternateContent>
      </w:r>
      <w:r>
        <w:rPr>
          <w:rFonts w:hAnsi="ＭＳ ゴシック" w:cs="Times New Roman"/>
          <w:noProof/>
          <w:szCs w:val="22"/>
        </w:rPr>
        <mc:AlternateContent>
          <mc:Choice Requires="wps">
            <w:drawing>
              <wp:anchor distT="0" distB="0" distL="114300" distR="114300" simplePos="0" relativeHeight="251560448" behindDoc="0" locked="0" layoutInCell="1" allowOverlap="1" wp14:anchorId="0B6CA660" wp14:editId="62376300">
                <wp:simplePos x="0" y="0"/>
                <wp:positionH relativeFrom="column">
                  <wp:posOffset>1221105</wp:posOffset>
                </wp:positionH>
                <wp:positionV relativeFrom="paragraph">
                  <wp:posOffset>1099185</wp:posOffset>
                </wp:positionV>
                <wp:extent cx="1315085" cy="207010"/>
                <wp:effectExtent l="15240" t="14605" r="22225" b="16510"/>
                <wp:wrapNone/>
                <wp:docPr id="766" name="Rectangle 7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15085" cy="207010"/>
                        </a:xfrm>
                        <a:prstGeom prst="rect">
                          <a:avLst/>
                        </a:prstGeom>
                        <a:noFill/>
                        <a:ln w="28440">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0832F638" id="Rectangle 70" o:spid="_x0000_s1026" style="position:absolute;left:0;text-align:left;margin-left:96.15pt;margin-top:86.55pt;width:103.55pt;height:16.3pt;z-index:251560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" filled="f" strokecolor="red" strokeweight=".79mm"/>
            </w:pict>
          </mc:Fallback>
        </mc:AlternateContent>
      </w:r>
      <w:r>
        <w:rPr>
          <w:rFonts w:hAnsi="ＭＳ ゴシック" w:cs="Times New Roman"/>
          <w:noProof/>
          <w:szCs w:val="22"/>
        </w:rPr>
        <mc:AlternateContent>
          <mc:Choice Requires="wps">
            <w:drawing>
              <wp:anchor distT="0" distB="0" distL="114300" distR="114300" simplePos="0" relativeHeight="251559424" behindDoc="0" locked="0" layoutInCell="1" allowOverlap="1" wp14:anchorId="01DDE4B3" wp14:editId="389B5782">
                <wp:simplePos x="0" y="0"/>
                <wp:positionH relativeFrom="column">
                  <wp:posOffset>1221105</wp:posOffset>
                </wp:positionH>
                <wp:positionV relativeFrom="paragraph">
                  <wp:posOffset>892175</wp:posOffset>
                </wp:positionV>
                <wp:extent cx="1315085" cy="207010"/>
                <wp:effectExtent l="15240" t="17145" r="22225" b="23495"/>
                <wp:wrapNone/>
                <wp:docPr id="765" name="Rectangle 6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15085" cy="207010"/>
                        </a:xfrm>
                        <a:prstGeom prst="rect">
                          <a:avLst/>
                        </a:prstGeom>
                        <a:noFill/>
                        <a:ln w="28440">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22B5D97F" id="Rectangle 69" o:spid="_x0000_s1026" style="position:absolute;left:0;text-align:left;margin-left:96.15pt;margin-top:70.25pt;width:103.55pt;height:16.3pt;z-index:251559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" filled="f" strokecolor="red" strokeweight=".79mm"/>
            </w:pict>
          </mc:Fallback>
        </mc:AlternateContent>
      </w:r>
      <w:r>
        <w:rPr>
          <w:rFonts w:hAnsi="ＭＳ ゴシック" w:cs="Times New Roman"/>
          <w:noProof/>
          <w:szCs w:val="22"/>
        </w:rPr>
        <mc:AlternateContent>
          <mc:Choice Requires="wps">
            <w:drawing>
              <wp:anchor distT="0" distB="0" distL="114300" distR="114300" simplePos="0" relativeHeight="251556352" behindDoc="0" locked="0" layoutInCell="1" allowOverlap="1" wp14:anchorId="3A78DDB6" wp14:editId="49DE6489">
                <wp:simplePos x="0" y="0"/>
                <wp:positionH relativeFrom="column">
                  <wp:posOffset>2870200</wp:posOffset>
                </wp:positionH>
                <wp:positionV relativeFrom="paragraph">
                  <wp:posOffset>346075</wp:posOffset>
                </wp:positionV>
                <wp:extent cx="821055" cy="207010"/>
                <wp:effectExtent l="16510" t="23495" r="19685" b="17145"/>
                <wp:wrapNone/>
                <wp:docPr id="764" name="Rectangle 6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21055" cy="207010"/>
                        </a:xfrm>
                        <a:prstGeom prst="rect">
                          <a:avLst/>
                        </a:prstGeom>
                        <a:noFill/>
                        <a:ln w="28440">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1D313F53" id="Rectangle 65" o:spid="_x0000_s1026" style="position:absolute;left:0;text-align:left;margin-left:226pt;margin-top:27.25pt;width:64.65pt;height:16.3pt;z-index:251556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" filled="f" strokecolor="red" strokeweight=".79mm"/>
            </w:pict>
          </mc:Fallback>
        </mc:AlternateContent>
      </w:r>
      <w:r>
        <w:rPr>
          <w:rFonts w:hAnsi="ＭＳ ゴシック" w:cs="Times New Roman"/>
          <w:noProof/>
          <w:szCs w:val="22"/>
        </w:rPr>
        <mc:AlternateContent>
          <mc:Choice Requires="wps">
            <w:drawing>
              <wp:anchor distT="0" distB="0" distL="114300" distR="114300" simplePos="0" relativeHeight="251555328" behindDoc="0" locked="0" layoutInCell="1" allowOverlap="1" wp14:anchorId="73C3B84E" wp14:editId="36826EB0">
                <wp:simplePos x="0" y="0"/>
                <wp:positionH relativeFrom="column">
                  <wp:posOffset>1221105</wp:posOffset>
                </wp:positionH>
                <wp:positionV relativeFrom="paragraph">
                  <wp:posOffset>411480</wp:posOffset>
                </wp:positionV>
                <wp:extent cx="1315085" cy="207010"/>
                <wp:effectExtent l="15240" t="22225" r="22225" b="18415"/>
                <wp:wrapNone/>
                <wp:docPr id="763" name="Rectangle 6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15085" cy="207010"/>
                        </a:xfrm>
                        <a:prstGeom prst="rect">
                          <a:avLst/>
                        </a:prstGeom>
                        <a:noFill/>
                        <a:ln w="28440">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4C11BD4B" id="Rectangle 64" o:spid="_x0000_s1026" style="position:absolute;left:0;text-align:left;margin-left:96.15pt;margin-top:32.4pt;width:103.55pt;height:16.3pt;z-index:251555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" filled="f" strokecolor="red" strokeweight=".79mm"/>
            </w:pict>
          </mc:Fallback>
        </mc:AlternateContent>
      </w:r>
      <w:r>
        <w:rPr>
          <w:rFonts w:hAnsi="ＭＳ ゴシック" w:cs="ＭＳ Ｐゴシック"/>
          <w:noProof/>
          <w:szCs w:val="21"/>
          <w:lang w:eastAsia="ja-JP" w:bidi="ar-SA"/>
        </w:rPr>
        <w:drawing>
          <wp:inline distT="0" distB="0" distL="0" distR="0" wp14:anchorId="44DD3492" wp14:editId="7536AEAF">
            <wp:extent cx="3648075" cy="1962150"/>
            <wp:effectExtent l="0" t="0" r="0" b="0"/>
            <wp:docPr id="40" name="図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31"/>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3648075" cy="1962150"/>
                    </a:xfrm>
                    <a:prstGeom prst="rect">
                      <a:avLst/>
                    </a:prstGeom>
                    <a:solidFill>
                      <a:srgbClr val="FFFFFF"/>
                    </a:solidFill>
                    <a:ln>
                      <a:noFill/>
                    </a:ln>
                  </pic:spPr>
                </pic:pic>
              </a:graphicData>
            </a:graphic>
          </wp:inline>
        </w:drawing>
      </w:r>
    </w:p>
    <w:p w14:paraId="5BBDBB61" w14:textId="77777777" w:rsidR="002416B0" w:rsidRPr="00E520ED" w:rsidRDefault="002416B0" w:rsidP="00952164">
      <w:pPr>
        <w:spacing w:line="220" w:lineRule="atLeast"/>
        <w:ind w:leftChars="202" w:left="390"/>
        <w:rPr>
          <w:rFonts w:hAnsi="ＭＳ ゴシック"/>
          <w:lang w:eastAsia="ja-JP"/>
        </w:rPr>
      </w:pPr>
      <w:r w:rsidRPr="00E520ED">
        <w:rPr>
          <w:rFonts w:hAnsi="ＭＳ ゴシック" w:hint="eastAsia"/>
          <w:lang w:eastAsia="ja-JP"/>
        </w:rPr>
        <w:t xml:space="preserve">a. </w:t>
      </w:r>
      <w:r w:rsidRPr="00E520ED">
        <w:rPr>
          <w:rFonts w:hAnsi="ＭＳ ゴシック"/>
          <w:lang w:eastAsia="ja-JP"/>
        </w:rPr>
        <w:t>任意の</w:t>
      </w:r>
      <w:proofErr w:type="spellStart"/>
      <w:r w:rsidR="00971FF6">
        <w:rPr>
          <w:rFonts w:hAnsi="ＭＳ ゴシック" w:hint="eastAsia"/>
          <w:lang w:eastAsia="ja-JP"/>
        </w:rPr>
        <w:t>LogVillage</w:t>
      </w:r>
      <w:r w:rsidRPr="00E520ED">
        <w:rPr>
          <w:rFonts w:hAnsi="ＭＳ ゴシック"/>
          <w:lang w:eastAsia="ja-JP"/>
        </w:rPr>
        <w:t>PS</w:t>
      </w:r>
      <w:proofErr w:type="spellEnd"/>
      <w:r w:rsidRPr="00E520ED">
        <w:rPr>
          <w:rFonts w:hAnsi="ＭＳ ゴシック"/>
          <w:lang w:eastAsia="ja-JP"/>
        </w:rPr>
        <w:t>名を決定します。</w:t>
      </w:r>
    </w:p>
    <w:p w14:paraId="18CA5D2B" w14:textId="77777777" w:rsidR="002416B0" w:rsidRPr="00E520ED" w:rsidRDefault="002416B0" w:rsidP="00952164">
      <w:pPr>
        <w:spacing w:line="220" w:lineRule="atLeast"/>
        <w:ind w:leftChars="202" w:left="390"/>
        <w:rPr>
          <w:rFonts w:hAnsi="ＭＳ ゴシック"/>
          <w:lang w:eastAsia="ja-JP"/>
        </w:rPr>
      </w:pPr>
      <w:r w:rsidRPr="00E520ED">
        <w:rPr>
          <w:rFonts w:hAnsi="ＭＳ ゴシック" w:hint="eastAsia"/>
          <w:lang w:eastAsia="ja-JP"/>
        </w:rPr>
        <w:t xml:space="preserve">b. </w:t>
      </w:r>
      <w:proofErr w:type="spellStart"/>
      <w:r w:rsidR="00B15716">
        <w:rPr>
          <w:rFonts w:hAnsi="ＭＳ ゴシック"/>
          <w:lang w:eastAsia="ja-JP"/>
        </w:rPr>
        <w:t>LogVillageMGR</w:t>
      </w:r>
      <w:proofErr w:type="spellEnd"/>
      <w:r w:rsidRPr="00E520ED">
        <w:rPr>
          <w:rFonts w:hAnsi="ＭＳ ゴシック"/>
          <w:lang w:eastAsia="ja-JP"/>
        </w:rPr>
        <w:t>をインストールしたPCのコンピュータ名、もしくはIPアドレス名を入力します。</w:t>
      </w:r>
    </w:p>
    <w:p w14:paraId="266507CD" w14:textId="77777777" w:rsidR="002416B0" w:rsidRPr="00E520ED" w:rsidRDefault="002416B0" w:rsidP="00952164">
      <w:pPr>
        <w:spacing w:line="220" w:lineRule="atLeast"/>
        <w:ind w:leftChars="202" w:left="390"/>
        <w:rPr>
          <w:rFonts w:hAnsi="ＭＳ ゴシック"/>
          <w:lang w:eastAsia="ja-JP"/>
        </w:rPr>
      </w:pPr>
      <w:r w:rsidRPr="00E520ED">
        <w:rPr>
          <w:rFonts w:hAnsi="ＭＳ ゴシック" w:hint="eastAsia"/>
          <w:lang w:eastAsia="ja-JP"/>
        </w:rPr>
        <w:t xml:space="preserve">c. </w:t>
      </w:r>
      <w:proofErr w:type="spellStart"/>
      <w:r w:rsidR="00B15716">
        <w:rPr>
          <w:rFonts w:hAnsi="ＭＳ ゴシック"/>
          <w:lang w:eastAsia="ja-JP"/>
        </w:rPr>
        <w:t>LogVillageMGR</w:t>
      </w:r>
      <w:proofErr w:type="spellEnd"/>
      <w:r w:rsidRPr="00E520ED">
        <w:rPr>
          <w:rFonts w:hAnsi="ＭＳ ゴシック"/>
          <w:lang w:eastAsia="ja-JP"/>
        </w:rPr>
        <w:t>をインストールしたときに設定したアクセスアカウント名を入力します。</w:t>
      </w:r>
      <w:r w:rsidR="00CB300B">
        <w:rPr>
          <w:rFonts w:hAnsi="ＭＳ ゴシック" w:hint="eastAsia"/>
          <w:lang w:eastAsia="ja-JP"/>
        </w:rPr>
        <w:t>*1</w:t>
      </w:r>
    </w:p>
    <w:p w14:paraId="0CE8FA66" w14:textId="77777777" w:rsidR="002416B0" w:rsidRPr="00E520ED" w:rsidRDefault="002416B0" w:rsidP="00952164">
      <w:pPr>
        <w:spacing w:line="220" w:lineRule="atLeast"/>
        <w:ind w:leftChars="202" w:left="390"/>
        <w:rPr>
          <w:rFonts w:hAnsi="ＭＳ ゴシック"/>
          <w:lang w:eastAsia="ja-JP"/>
        </w:rPr>
      </w:pPr>
      <w:r w:rsidRPr="00E520ED">
        <w:rPr>
          <w:rFonts w:hAnsi="ＭＳ ゴシック" w:hint="eastAsia"/>
          <w:lang w:eastAsia="ja-JP"/>
        </w:rPr>
        <w:t xml:space="preserve">d. </w:t>
      </w:r>
      <w:proofErr w:type="spellStart"/>
      <w:r w:rsidR="00B15716">
        <w:rPr>
          <w:rFonts w:hAnsi="ＭＳ ゴシック"/>
          <w:lang w:eastAsia="ja-JP"/>
        </w:rPr>
        <w:t>LogVillageMGR</w:t>
      </w:r>
      <w:proofErr w:type="spellEnd"/>
      <w:r w:rsidRPr="00E520ED">
        <w:rPr>
          <w:rFonts w:hAnsi="ＭＳ ゴシック"/>
          <w:lang w:eastAsia="ja-JP"/>
        </w:rPr>
        <w:t>をインストールしたときに設定したアクセスアカウント名のパスワードを入力します。</w:t>
      </w:r>
      <w:r w:rsidR="00CB300B">
        <w:rPr>
          <w:rFonts w:hAnsi="ＭＳ ゴシック" w:hint="eastAsia"/>
          <w:lang w:eastAsia="ja-JP"/>
        </w:rPr>
        <w:t>*1</w:t>
      </w:r>
    </w:p>
    <w:p w14:paraId="60DAD400" w14:textId="77777777" w:rsidR="002416B0" w:rsidRPr="00E520ED" w:rsidRDefault="002416B0" w:rsidP="00952164">
      <w:pPr>
        <w:spacing w:line="220" w:lineRule="atLeast"/>
        <w:ind w:leftChars="202" w:left="390"/>
        <w:rPr>
          <w:rFonts w:hAnsi="ＭＳ ゴシック"/>
          <w:lang w:eastAsia="ja-JP"/>
        </w:rPr>
      </w:pPr>
      <w:r w:rsidRPr="00E520ED">
        <w:rPr>
          <w:rFonts w:hAnsi="ＭＳ ゴシック" w:hint="eastAsia"/>
          <w:lang w:eastAsia="ja-JP"/>
        </w:rPr>
        <w:t xml:space="preserve">e. </w:t>
      </w:r>
      <w:r w:rsidRPr="00E520ED">
        <w:rPr>
          <w:rFonts w:hAnsi="ＭＳ ゴシック"/>
          <w:lang w:eastAsia="ja-JP"/>
        </w:rPr>
        <w:t>確認用でパスワードをもう一度入力します。</w:t>
      </w:r>
    </w:p>
    <w:p w14:paraId="4603DFA3" w14:textId="77777777" w:rsidR="002416B0" w:rsidRDefault="002416B0" w:rsidP="00952164">
      <w:pPr>
        <w:spacing w:line="220" w:lineRule="atLeast"/>
        <w:ind w:leftChars="202" w:left="390"/>
        <w:rPr>
          <w:rFonts w:hAnsi="ＭＳ ゴシック"/>
          <w:lang w:eastAsia="ja-JP"/>
        </w:rPr>
      </w:pPr>
      <w:r w:rsidRPr="00E520ED">
        <w:rPr>
          <w:rFonts w:hAnsi="ＭＳ ゴシック" w:hint="eastAsia"/>
          <w:lang w:eastAsia="ja-JP"/>
        </w:rPr>
        <w:t xml:space="preserve">f. </w:t>
      </w:r>
      <w:r w:rsidRPr="00E520ED">
        <w:rPr>
          <w:rFonts w:hAnsi="ＭＳ ゴシック"/>
          <w:lang w:eastAsia="ja-JP"/>
        </w:rPr>
        <w:t>「</w:t>
      </w:r>
      <w:r w:rsidRPr="00E520ED">
        <w:rPr>
          <w:rFonts w:hAnsi="ＭＳ ゴシック" w:hint="eastAsia"/>
          <w:lang w:eastAsia="ja-JP"/>
        </w:rPr>
        <w:t>登録</w:t>
      </w:r>
      <w:r w:rsidRPr="00E520ED">
        <w:rPr>
          <w:rFonts w:hAnsi="ＭＳ ゴシック"/>
          <w:lang w:eastAsia="ja-JP"/>
        </w:rPr>
        <w:t>」をクリックします。</w:t>
      </w:r>
    </w:p>
    <w:p w14:paraId="1DA74FAD" w14:textId="77777777" w:rsidR="00CB300B" w:rsidRDefault="00CB300B" w:rsidP="00CB300B">
      <w:pPr>
        <w:spacing w:line="220" w:lineRule="atLeast"/>
        <w:ind w:leftChars="202" w:left="487" w:hangingChars="50" w:hanging="97"/>
        <w:rPr>
          <w:rFonts w:hAnsi="ＭＳ ゴシック"/>
          <w:lang w:eastAsia="ja-JP"/>
        </w:rPr>
      </w:pPr>
      <w:r>
        <w:rPr>
          <w:rFonts w:hAnsi="ＭＳ ゴシック" w:hint="eastAsia"/>
          <w:lang w:eastAsia="ja-JP"/>
        </w:rPr>
        <w:t xml:space="preserve">  </w:t>
      </w:r>
      <w:r w:rsidRPr="00CB300B">
        <w:rPr>
          <w:rFonts w:hAnsi="ＭＳ ゴシック"/>
          <w:lang w:eastAsia="ja-JP"/>
        </w:rPr>
        <w:t>承認中を知らせる</w:t>
      </w:r>
      <w:r>
        <w:rPr>
          <w:rFonts w:hAnsi="ＭＳ ゴシック" w:hint="eastAsia"/>
          <w:lang w:eastAsia="ja-JP"/>
        </w:rPr>
        <w:t>ダイアログ</w:t>
      </w:r>
      <w:r>
        <w:rPr>
          <w:rFonts w:hAnsi="ＭＳ ゴシック"/>
          <w:lang w:eastAsia="ja-JP"/>
        </w:rPr>
        <w:t>が表示されます</w:t>
      </w:r>
      <w:r>
        <w:rPr>
          <w:rFonts w:hAnsi="ＭＳ ゴシック" w:hint="eastAsia"/>
          <w:lang w:eastAsia="ja-JP"/>
        </w:rPr>
        <w:t>。</w:t>
      </w:r>
    </w:p>
    <w:p w14:paraId="36A8630F" w14:textId="77777777" w:rsidR="002416B0" w:rsidRPr="00CB300B" w:rsidRDefault="00D15B7E" w:rsidP="002E3967">
      <w:pPr>
        <w:spacing w:line="220" w:lineRule="atLeast"/>
        <w:ind w:leftChars="302" w:left="584"/>
        <w:rPr>
          <w:rFonts w:hAnsi="ＭＳ ゴシック"/>
          <w:lang w:eastAsia="ja-JP"/>
        </w:rPr>
      </w:pPr>
      <w:r>
        <w:rPr>
          <w:rFonts w:hAnsi="ＭＳ ゴシック" w:hint="eastAsia"/>
          <w:lang w:eastAsia="ja-JP"/>
        </w:rPr>
        <w:t>しばらくお待ちいただくと</w:t>
      </w:r>
      <w:r w:rsidR="00CB300B" w:rsidRPr="00CB300B">
        <w:rPr>
          <w:rFonts w:hAnsi="ＭＳ ゴシック" w:hint="eastAsia"/>
          <w:lang w:eastAsia="ja-JP"/>
        </w:rPr>
        <w:t>自動的に</w:t>
      </w:r>
      <w:r w:rsidR="00CB300B" w:rsidRPr="00CB300B">
        <w:rPr>
          <w:rFonts w:hAnsi="ＭＳ ゴシック"/>
          <w:lang w:eastAsia="ja-JP"/>
        </w:rPr>
        <w:t>消えますので、</w:t>
      </w:r>
      <w:r>
        <w:rPr>
          <w:rFonts w:hAnsi="ＭＳ ゴシック" w:hint="eastAsia"/>
          <w:lang w:eastAsia="ja-JP"/>
        </w:rPr>
        <w:t>ダイアログが消えた後、</w:t>
      </w:r>
      <w:r w:rsidR="00CB300B" w:rsidRPr="00CB300B">
        <w:rPr>
          <w:rFonts w:hAnsi="ＭＳ ゴシック"/>
          <w:lang w:eastAsia="ja-JP"/>
        </w:rPr>
        <w:t>次に進んでください。</w:t>
      </w:r>
    </w:p>
    <w:p w14:paraId="74ED0DAA" w14:textId="77777777" w:rsidR="00CB300B" w:rsidRPr="00CB300B" w:rsidRDefault="00CB300B" w:rsidP="00CB300B">
      <w:pPr>
        <w:spacing w:line="220" w:lineRule="atLeast"/>
        <w:ind w:leftChars="220" w:left="564" w:hangingChars="72" w:hanging="139"/>
        <w:rPr>
          <w:rFonts w:hAnsi="ＭＳ ゴシック"/>
          <w:lang w:eastAsia="ja-JP"/>
        </w:rPr>
      </w:pPr>
      <w:r w:rsidRPr="00CB300B">
        <w:rPr>
          <w:rFonts w:hAnsi="ＭＳ ゴシック" w:hint="eastAsia"/>
          <w:lang w:eastAsia="ja-JP"/>
        </w:rPr>
        <w:t xml:space="preserve">*1 </w:t>
      </w:r>
      <w:proofErr w:type="spellStart"/>
      <w:r w:rsidRPr="00CB300B">
        <w:rPr>
          <w:rFonts w:hAnsi="ＭＳ ゴシック" w:hint="eastAsia"/>
          <w:lang w:eastAsia="ja-JP"/>
        </w:rPr>
        <w:t>c,d</w:t>
      </w:r>
      <w:proofErr w:type="spellEnd"/>
      <w:r w:rsidRPr="00CB300B">
        <w:rPr>
          <w:rFonts w:hAnsi="ＭＳ ゴシック" w:hint="eastAsia"/>
          <w:lang w:eastAsia="ja-JP"/>
        </w:rPr>
        <w:t xml:space="preserve"> への入力内容は、「4-1.LogVillageMGRのインストール」の「③」で登録した</w:t>
      </w:r>
      <w:r w:rsidRPr="00CB300B">
        <w:rPr>
          <w:rFonts w:hAnsi="ＭＳ ゴシック"/>
          <w:lang w:eastAsia="ja-JP"/>
        </w:rPr>
        <w:t>アクセスアカウント、パスワード</w:t>
      </w:r>
      <w:r w:rsidRPr="00CB300B">
        <w:rPr>
          <w:rFonts w:hAnsi="ＭＳ ゴシック" w:hint="eastAsia"/>
          <w:lang w:eastAsia="ja-JP"/>
        </w:rPr>
        <w:t>となります。</w:t>
      </w:r>
    </w:p>
    <w:p w14:paraId="45321D15" w14:textId="77777777" w:rsidR="002416B0" w:rsidRPr="00E520ED" w:rsidRDefault="002416B0" w:rsidP="00952164">
      <w:pPr>
        <w:spacing w:line="220" w:lineRule="atLeast"/>
        <w:ind w:leftChars="202" w:left="390"/>
        <w:rPr>
          <w:rFonts w:hAnsi="ＭＳ ゴシック"/>
          <w:lang w:eastAsia="ja-JP"/>
        </w:rPr>
      </w:pPr>
    </w:p>
    <w:p w14:paraId="2E927EE1" w14:textId="77777777" w:rsidR="002416B0" w:rsidRDefault="002416B0" w:rsidP="0043364B">
      <w:pPr>
        <w:pStyle w:val="afe"/>
        <w:numPr>
          <w:ilvl w:val="0"/>
          <w:numId w:val="13"/>
        </w:numPr>
        <w:spacing w:line="220" w:lineRule="atLeast"/>
        <w:rPr>
          <w:rFonts w:hAnsi="ＭＳ ゴシック"/>
          <w:lang w:eastAsia="ja-JP"/>
        </w:rPr>
      </w:pPr>
      <w:proofErr w:type="spellStart"/>
      <w:r>
        <w:rPr>
          <w:rFonts w:hAnsi="ＭＳ ゴシック" w:hint="eastAsia"/>
          <w:lang w:eastAsia="ja-JP"/>
        </w:rPr>
        <w:t>LogVillage</w:t>
      </w:r>
      <w:proofErr w:type="spellEnd"/>
      <w:r>
        <w:rPr>
          <w:rFonts w:hAnsi="ＭＳ ゴシック" w:hint="eastAsia"/>
          <w:lang w:eastAsia="ja-JP"/>
        </w:rPr>
        <w:t>管理画面にログインします。</w:t>
      </w:r>
    </w:p>
    <w:p w14:paraId="451A45D2" w14:textId="77777777" w:rsidR="002416B0" w:rsidRPr="007230C2" w:rsidRDefault="002416B0" w:rsidP="00C5510C">
      <w:pPr>
        <w:pStyle w:val="afe"/>
        <w:spacing w:line="220" w:lineRule="atLeast"/>
        <w:ind w:left="420"/>
        <w:rPr>
          <w:rFonts w:hAnsi="ＭＳ ゴシック"/>
          <w:lang w:eastAsia="ja-JP"/>
        </w:rPr>
      </w:pPr>
      <w:r>
        <w:rPr>
          <w:rFonts w:hAnsi="ＭＳ ゴシック" w:hint="eastAsia"/>
          <w:lang w:eastAsia="ja-JP"/>
        </w:rPr>
        <w:t>Internet Explorer</w:t>
      </w:r>
      <w:r w:rsidRPr="007230C2">
        <w:rPr>
          <w:rFonts w:hAnsi="ＭＳ ゴシック"/>
          <w:lang w:eastAsia="ja-JP"/>
        </w:rPr>
        <w:t>を起動</w:t>
      </w:r>
      <w:r w:rsidRPr="007230C2">
        <w:rPr>
          <w:rFonts w:hAnsi="ＭＳ ゴシック" w:hint="eastAsia"/>
          <w:lang w:eastAsia="ja-JP"/>
        </w:rPr>
        <w:t>します。</w:t>
      </w:r>
    </w:p>
    <w:p w14:paraId="1BF55917" w14:textId="77777777" w:rsidR="002416B0" w:rsidRPr="00E520ED" w:rsidRDefault="002416B0" w:rsidP="00952164">
      <w:pPr>
        <w:spacing w:line="220" w:lineRule="atLeast"/>
        <w:ind w:leftChars="202" w:left="390"/>
        <w:rPr>
          <w:rFonts w:hAnsi="ＭＳ ゴシック"/>
          <w:lang w:eastAsia="ja-JP"/>
        </w:rPr>
      </w:pPr>
      <w:r w:rsidRPr="00E520ED">
        <w:rPr>
          <w:rFonts w:hAnsi="ＭＳ ゴシック"/>
          <w:lang w:eastAsia="ja-JP"/>
        </w:rPr>
        <w:t>以下のURLにアクセスすると</w:t>
      </w:r>
      <w:proofErr w:type="spellStart"/>
      <w:r w:rsidRPr="00E520ED">
        <w:rPr>
          <w:rFonts w:hAnsi="ＭＳ ゴシック"/>
          <w:lang w:eastAsia="ja-JP"/>
        </w:rPr>
        <w:t>LogVillage</w:t>
      </w:r>
      <w:proofErr w:type="spellEnd"/>
      <w:r w:rsidRPr="00E520ED">
        <w:rPr>
          <w:rFonts w:hAnsi="ＭＳ ゴシック"/>
          <w:lang w:eastAsia="ja-JP"/>
        </w:rPr>
        <w:t>ログイン画面が表示されます。</w:t>
      </w:r>
    </w:p>
    <w:p w14:paraId="2E678BFE" w14:textId="77777777" w:rsidR="002416B0" w:rsidRPr="00E520ED" w:rsidRDefault="00427D57" w:rsidP="00952164">
      <w:pPr>
        <w:spacing w:line="220" w:lineRule="atLeast"/>
        <w:ind w:leftChars="202" w:left="390"/>
        <w:rPr>
          <w:rFonts w:hAnsi="ＭＳ ゴシック"/>
          <w:lang w:eastAsia="ja-JP"/>
        </w:rPr>
      </w:pPr>
      <w:r>
        <w:rPr>
          <w:rFonts w:hAnsi="ＭＳ ゴシック"/>
          <w:noProof/>
        </w:rPr>
        <mc:AlternateContent>
          <mc:Choice Requires="wps">
            <w:drawing>
              <wp:anchor distT="0" distB="0" distL="114300" distR="114300" simplePos="0" relativeHeight="251557376" behindDoc="0" locked="0" layoutInCell="1" allowOverlap="1" wp14:anchorId="4DD8741F" wp14:editId="03EBAF8B">
                <wp:simplePos x="0" y="0"/>
                <wp:positionH relativeFrom="column">
                  <wp:posOffset>415290</wp:posOffset>
                </wp:positionH>
                <wp:positionV relativeFrom="paragraph">
                  <wp:posOffset>203200</wp:posOffset>
                </wp:positionV>
                <wp:extent cx="3457575" cy="247650"/>
                <wp:effectExtent l="9525" t="8255" r="9525" b="10795"/>
                <wp:wrapNone/>
                <wp:docPr id="762" name="Rectangle 6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57575" cy="247650"/>
                        </a:xfrm>
                        <a:prstGeom prst="rect">
                          <a:avLst/>
                        </a:prstGeom>
                        <a:noFill/>
                        <a:ln w="936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12821708" id="Rectangle 66" o:spid="_x0000_s1026" style="position:absolute;left:0;text-align:left;margin-left:32.7pt;margin-top:16pt;width:272.25pt;height:19.5pt;z-index:251557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" filled="f" strokeweight=".26mm"/>
            </w:pict>
          </mc:Fallback>
        </mc:AlternateContent>
      </w:r>
    </w:p>
    <w:p w14:paraId="5572516F" w14:textId="77777777" w:rsidR="002416B0" w:rsidRPr="00E520ED" w:rsidRDefault="002416B0" w:rsidP="00952164">
      <w:pPr>
        <w:spacing w:line="220" w:lineRule="atLeast"/>
        <w:ind w:leftChars="202" w:left="390"/>
        <w:rPr>
          <w:rFonts w:hAnsi="ＭＳ ゴシック"/>
        </w:rPr>
      </w:pPr>
      <w:r>
        <w:rPr>
          <w:rFonts w:hAnsi="ＭＳ ゴシック" w:hint="eastAsia"/>
          <w:lang w:eastAsia="ja-JP"/>
        </w:rPr>
        <w:tab/>
      </w:r>
      <w:r w:rsidRPr="00E520ED">
        <w:rPr>
          <w:rFonts w:hAnsi="ＭＳ ゴシック"/>
        </w:rPr>
        <w:t>http://&lt;</w:t>
      </w:r>
      <w:r w:rsidR="00B15716">
        <w:rPr>
          <w:rFonts w:hAnsi="ＭＳ ゴシック"/>
        </w:rPr>
        <w:t>LogVillageMGR</w:t>
      </w:r>
      <w:r w:rsidRPr="00E520ED">
        <w:rPr>
          <w:rFonts w:hAnsi="ＭＳ ゴシック"/>
        </w:rPr>
        <w:t>のコンピュータ名&gt;/lv/login/</w:t>
      </w:r>
    </w:p>
    <w:p w14:paraId="1DAAF814" w14:textId="77777777" w:rsidR="002416B0" w:rsidRPr="002E3967" w:rsidRDefault="002416B0" w:rsidP="00C82E31">
      <w:pPr>
        <w:spacing w:line="220" w:lineRule="atLeast"/>
        <w:rPr>
          <w:rFonts w:hAnsi="ＭＳ ゴシック"/>
          <w:lang w:eastAsia="ja-JP"/>
        </w:rPr>
      </w:pPr>
    </w:p>
    <w:p w14:paraId="42FBC832" w14:textId="77777777" w:rsidR="002416B0" w:rsidRPr="00E520ED" w:rsidRDefault="002416B0" w:rsidP="00C82E31">
      <w:pPr>
        <w:spacing w:line="220" w:lineRule="atLeast"/>
        <w:rPr>
          <w:rFonts w:hAnsi="ＭＳ ゴシック"/>
          <w:szCs w:val="21"/>
          <w:lang w:eastAsia="ja-JP"/>
        </w:rPr>
      </w:pPr>
    </w:p>
    <w:p w14:paraId="503BF117" w14:textId="77777777" w:rsidR="002416B0" w:rsidRDefault="003E311B" w:rsidP="0043364B">
      <w:pPr>
        <w:pStyle w:val="afe"/>
        <w:numPr>
          <w:ilvl w:val="0"/>
          <w:numId w:val="13"/>
        </w:numPr>
        <w:spacing w:line="220" w:lineRule="atLeast"/>
        <w:rPr>
          <w:rFonts w:hAnsi="ＭＳ ゴシック"/>
          <w:lang w:eastAsia="ja-JP"/>
        </w:rPr>
      </w:pPr>
      <w:proofErr w:type="spellStart"/>
      <w:r>
        <w:rPr>
          <w:rFonts w:hAnsi="ＭＳ ゴシック" w:hint="eastAsia"/>
          <w:lang w:eastAsia="ja-JP"/>
        </w:rPr>
        <w:lastRenderedPageBreak/>
        <w:t>LogVillage</w:t>
      </w:r>
      <w:proofErr w:type="spellEnd"/>
      <w:r>
        <w:rPr>
          <w:rFonts w:hAnsi="ＭＳ ゴシック" w:hint="eastAsia"/>
          <w:lang w:eastAsia="ja-JP"/>
        </w:rPr>
        <w:t xml:space="preserve"> PSの</w:t>
      </w:r>
      <w:r w:rsidR="00D15B7E">
        <w:rPr>
          <w:rFonts w:hAnsi="ＭＳ ゴシック" w:hint="eastAsia"/>
          <w:lang w:eastAsia="ja-JP"/>
        </w:rPr>
        <w:t>登録の確認</w:t>
      </w:r>
      <w:r>
        <w:rPr>
          <w:rFonts w:hAnsi="ＭＳ ゴシック" w:hint="eastAsia"/>
          <w:lang w:eastAsia="ja-JP"/>
        </w:rPr>
        <w:t>を行います</w:t>
      </w:r>
      <w:r w:rsidR="002416B0">
        <w:rPr>
          <w:rFonts w:hAnsi="ＭＳ ゴシック" w:hint="eastAsia"/>
          <w:lang w:eastAsia="ja-JP"/>
        </w:rPr>
        <w:t>。</w:t>
      </w:r>
    </w:p>
    <w:p w14:paraId="269CF1C6" w14:textId="77777777" w:rsidR="002416B0" w:rsidRPr="007230C2" w:rsidRDefault="002416B0" w:rsidP="00C5510C">
      <w:pPr>
        <w:pStyle w:val="afe"/>
        <w:spacing w:line="220" w:lineRule="atLeast"/>
        <w:ind w:left="420"/>
        <w:rPr>
          <w:rFonts w:hAnsi="ＭＳ ゴシック"/>
          <w:lang w:eastAsia="ja-JP"/>
        </w:rPr>
      </w:pPr>
      <w:r w:rsidRPr="007230C2">
        <w:rPr>
          <w:rFonts w:hAnsi="ＭＳ ゴシック"/>
          <w:lang w:eastAsia="ja-JP"/>
        </w:rPr>
        <w:t>「システム設定」</w:t>
      </w:r>
      <w:r w:rsidR="009D35FC">
        <w:rPr>
          <w:rFonts w:hAnsi="ＭＳ ゴシック" w:hint="eastAsia"/>
          <w:lang w:eastAsia="ja-JP"/>
        </w:rPr>
        <w:t>→「初期設定」→</w:t>
      </w:r>
      <w:r w:rsidR="009D35FC" w:rsidRPr="007230C2">
        <w:rPr>
          <w:rFonts w:hAnsi="ＭＳ ゴシック"/>
          <w:lang w:eastAsia="ja-JP"/>
        </w:rPr>
        <w:t>「</w:t>
      </w:r>
      <w:r w:rsidR="009D35FC" w:rsidRPr="007230C2">
        <w:rPr>
          <w:rFonts w:hAnsi="ＭＳ ゴシック" w:hint="eastAsia"/>
          <w:lang w:eastAsia="ja-JP"/>
        </w:rPr>
        <w:t>ポーリングサーバ</w:t>
      </w:r>
      <w:r w:rsidR="009D35FC" w:rsidRPr="007230C2">
        <w:rPr>
          <w:rFonts w:hAnsi="ＭＳ ゴシック"/>
          <w:lang w:eastAsia="ja-JP"/>
        </w:rPr>
        <w:t>」</w:t>
      </w:r>
      <w:r w:rsidRPr="007230C2">
        <w:rPr>
          <w:rFonts w:hAnsi="ＭＳ ゴシック"/>
          <w:lang w:eastAsia="ja-JP"/>
        </w:rPr>
        <w:t>をクリックします。</w:t>
      </w:r>
    </w:p>
    <w:p w14:paraId="6DF3FA6A" w14:textId="77777777" w:rsidR="00372FBD" w:rsidRDefault="00427D57" w:rsidP="00C82E31">
      <w:pPr>
        <w:spacing w:line="220" w:lineRule="atLeast"/>
        <w:rPr>
          <w:rFonts w:hAnsi="ＭＳ ゴシック" w:cs="ＭＳ Ｐゴシック"/>
          <w:szCs w:val="21"/>
          <w:lang w:eastAsia="ja-JP"/>
        </w:rPr>
      </w:pPr>
      <w:r>
        <w:rPr>
          <w:rFonts w:hAnsi="ＭＳ ゴシック" w:cs="Times New Roman"/>
          <w:noProof/>
          <w:szCs w:val="22"/>
        </w:rPr>
        <mc:AlternateContent>
          <mc:Choice Requires="wps">
            <w:drawing>
              <wp:anchor distT="0" distB="0" distL="114300" distR="114300" simplePos="0" relativeHeight="251558400" behindDoc="0" locked="0" layoutInCell="1" allowOverlap="1" wp14:anchorId="03BA18A7" wp14:editId="15507824">
                <wp:simplePos x="0" y="0"/>
                <wp:positionH relativeFrom="column">
                  <wp:posOffset>3540125</wp:posOffset>
                </wp:positionH>
                <wp:positionV relativeFrom="paragraph">
                  <wp:posOffset>619760</wp:posOffset>
                </wp:positionV>
                <wp:extent cx="1108075" cy="142875"/>
                <wp:effectExtent l="10160" t="10795" r="5715" b="8255"/>
                <wp:wrapNone/>
                <wp:docPr id="761" name="Rectangle 6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08075" cy="142875"/>
                        </a:xfrm>
                        <a:prstGeom prst="rect">
                          <a:avLst/>
                        </a:prstGeom>
                        <a:noFill/>
                        <a:ln w="952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1E5828F5" id="Rectangle 67" o:spid="_x0000_s1026" style="position:absolute;left:0;text-align:left;margin-left:278.75pt;margin-top:48.8pt;width:87.25pt;height:11.25pt;z-index:251558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" filled="f" strokecolor="red"/>
            </w:pict>
          </mc:Fallback>
        </mc:AlternateContent>
      </w:r>
      <w:r>
        <w:rPr>
          <w:rFonts w:hAnsi="ＭＳ ゴシック"/>
          <w:noProof/>
          <w:szCs w:val="21"/>
          <w:bdr w:val="single" w:sz="4" w:space="0" w:color="4F81BD"/>
          <w:lang w:eastAsia="ja-JP" w:bidi="ar-SA"/>
        </w:rPr>
        <w:drawing>
          <wp:inline distT="0" distB="0" distL="0" distR="0" wp14:anchorId="4B1DBCC4" wp14:editId="4EDF942D">
            <wp:extent cx="5391150" cy="1409700"/>
            <wp:effectExtent l="19050" t="19050" r="0" b="0"/>
            <wp:docPr id="41" name="図 44" descr="PS-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44" descr="PS-1"/>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5391150" cy="1409700"/>
                    </a:xfrm>
                    <a:prstGeom prst="rect">
                      <a:avLst/>
                    </a:prstGeom>
                    <a:noFill/>
                    <a:ln w="6350" cmpd="sng">
                      <a:solidFill>
                        <a:srgbClr val="4F81BD"/>
                      </a:solidFill>
                      <a:miter lim="800000"/>
                      <a:headEnd/>
                      <a:tailEnd/>
                    </a:ln>
                    <a:effectLst/>
                  </pic:spPr>
                </pic:pic>
              </a:graphicData>
            </a:graphic>
          </wp:inline>
        </w:drawing>
      </w:r>
    </w:p>
    <w:p w14:paraId="43DAAB45" w14:textId="77777777" w:rsidR="00372FBD" w:rsidRPr="00E520ED" w:rsidRDefault="00372FBD" w:rsidP="00C82E31">
      <w:pPr>
        <w:spacing w:line="220" w:lineRule="atLeast"/>
        <w:rPr>
          <w:rFonts w:hAnsi="ＭＳ ゴシック" w:cs="ＭＳ Ｐゴシック"/>
          <w:szCs w:val="21"/>
          <w:lang w:eastAsia="ja-JP"/>
        </w:rPr>
      </w:pPr>
    </w:p>
    <w:p w14:paraId="36E94C29" w14:textId="77777777" w:rsidR="002416B0" w:rsidRPr="007230C2" w:rsidRDefault="002416B0" w:rsidP="00D41C5E">
      <w:pPr>
        <w:pStyle w:val="afe"/>
        <w:spacing w:line="220" w:lineRule="atLeast"/>
        <w:ind w:left="420"/>
        <w:rPr>
          <w:rFonts w:hAnsi="ＭＳ ゴシック"/>
          <w:lang w:eastAsia="ja-JP"/>
        </w:rPr>
      </w:pPr>
      <w:r w:rsidRPr="007230C2">
        <w:rPr>
          <w:rFonts w:hAnsi="ＭＳ ゴシック"/>
          <w:lang w:eastAsia="ja-JP"/>
        </w:rPr>
        <w:t>インストールした</w:t>
      </w:r>
      <w:proofErr w:type="spellStart"/>
      <w:r w:rsidR="00971FF6">
        <w:rPr>
          <w:rFonts w:hAnsi="ＭＳ ゴシック" w:hint="eastAsia"/>
          <w:lang w:eastAsia="ja-JP"/>
        </w:rPr>
        <w:t>LogVillage</w:t>
      </w:r>
      <w:r w:rsidRPr="007230C2">
        <w:rPr>
          <w:rFonts w:hAnsi="ＭＳ ゴシック"/>
          <w:lang w:eastAsia="ja-JP"/>
        </w:rPr>
        <w:t>PS</w:t>
      </w:r>
      <w:proofErr w:type="spellEnd"/>
      <w:r w:rsidRPr="007230C2">
        <w:rPr>
          <w:rFonts w:hAnsi="ＭＳ ゴシック"/>
          <w:lang w:eastAsia="ja-JP"/>
        </w:rPr>
        <w:t>が「</w:t>
      </w:r>
      <w:r w:rsidR="00D15B7E">
        <w:rPr>
          <w:rFonts w:hAnsi="ＭＳ ゴシック" w:hint="eastAsia"/>
          <w:lang w:eastAsia="ja-JP"/>
        </w:rPr>
        <w:t>承認済み</w:t>
      </w:r>
      <w:r w:rsidRPr="007230C2">
        <w:rPr>
          <w:rFonts w:hAnsi="ＭＳ ゴシック"/>
          <w:lang w:eastAsia="ja-JP"/>
        </w:rPr>
        <w:t>」として、リストに表示されて</w:t>
      </w:r>
      <w:r w:rsidR="00D15B7E">
        <w:rPr>
          <w:rFonts w:hAnsi="ＭＳ ゴシック" w:hint="eastAsia"/>
          <w:lang w:eastAsia="ja-JP"/>
        </w:rPr>
        <w:t>いれば</w:t>
      </w:r>
      <w:proofErr w:type="spellStart"/>
      <w:r w:rsidR="00D15B7E">
        <w:rPr>
          <w:rFonts w:hAnsi="ＭＳ ゴシック" w:hint="eastAsia"/>
          <w:lang w:eastAsia="ja-JP"/>
        </w:rPr>
        <w:t>LogVillagePS</w:t>
      </w:r>
      <w:proofErr w:type="spellEnd"/>
      <w:r w:rsidR="00D15B7E">
        <w:rPr>
          <w:rFonts w:hAnsi="ＭＳ ゴシック" w:hint="eastAsia"/>
          <w:lang w:eastAsia="ja-JP"/>
        </w:rPr>
        <w:t>の</w:t>
      </w:r>
      <w:r w:rsidR="00D15B7E" w:rsidRPr="007230C2">
        <w:rPr>
          <w:rFonts w:hAnsi="ＭＳ ゴシック"/>
          <w:lang w:eastAsia="ja-JP"/>
        </w:rPr>
        <w:t>セットアップ</w:t>
      </w:r>
      <w:r w:rsidR="00D15B7E">
        <w:rPr>
          <w:rFonts w:hAnsi="ＭＳ ゴシック" w:hint="eastAsia"/>
          <w:lang w:eastAsia="ja-JP"/>
        </w:rPr>
        <w:t>は</w:t>
      </w:r>
      <w:r w:rsidR="00D15B7E">
        <w:rPr>
          <w:rFonts w:hAnsi="ＭＳ ゴシック"/>
          <w:lang w:eastAsia="ja-JP"/>
        </w:rPr>
        <w:t>完了です</w:t>
      </w:r>
      <w:r w:rsidRPr="007230C2">
        <w:rPr>
          <w:rFonts w:hAnsi="ＭＳ ゴシック"/>
          <w:lang w:eastAsia="ja-JP"/>
        </w:rPr>
        <w:t>。</w:t>
      </w:r>
    </w:p>
    <w:p w14:paraId="2F1B8F6C" w14:textId="77777777" w:rsidR="002416B0" w:rsidRPr="00E520ED" w:rsidRDefault="00427D57" w:rsidP="00C82E31">
      <w:pPr>
        <w:spacing w:line="220" w:lineRule="atLeast"/>
        <w:rPr>
          <w:rFonts w:hAnsi="ＭＳ ゴシック" w:cs="ＭＳ Ｐゴシック"/>
          <w:szCs w:val="21"/>
          <w:lang w:eastAsia="ja-JP"/>
        </w:rPr>
      </w:pPr>
      <w:r>
        <w:rPr>
          <w:rFonts w:hAnsi="ＭＳ ゴシック"/>
          <w:noProof/>
          <w:lang w:eastAsia="ja-JP" w:bidi="ar-SA"/>
        </w:rPr>
        <mc:AlternateContent>
          <mc:Choice Requires="wps">
            <w:drawing>
              <wp:anchor distT="0" distB="0" distL="114300" distR="114300" simplePos="0" relativeHeight="251592192" behindDoc="0" locked="0" layoutInCell="1" allowOverlap="1" wp14:anchorId="72446E8B" wp14:editId="4651AF6D">
                <wp:simplePos x="0" y="0"/>
                <wp:positionH relativeFrom="column">
                  <wp:posOffset>4156710</wp:posOffset>
                </wp:positionH>
                <wp:positionV relativeFrom="paragraph">
                  <wp:posOffset>1708150</wp:posOffset>
                </wp:positionV>
                <wp:extent cx="563245" cy="267335"/>
                <wp:effectExtent l="7620" t="10160" r="10160" b="8255"/>
                <wp:wrapNone/>
                <wp:docPr id="760" name="Rectangle 1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63245" cy="267335"/>
                        </a:xfrm>
                        <a:prstGeom prst="rect">
                          <a:avLst/>
                        </a:prstGeom>
                        <a:noFill/>
                        <a:ln w="952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6744BEFF" id="Rectangle 113" o:spid="_x0000_s1026" style="position:absolute;left:0;text-align:left;margin-left:327.3pt;margin-top:134.5pt;width:44.35pt;height:21.05pt;z-index:251592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" filled="f" strokecolor="red"/>
            </w:pict>
          </mc:Fallback>
        </mc:AlternateContent>
      </w:r>
      <w:r>
        <w:rPr>
          <w:rFonts w:hAnsi="ＭＳ ゴシック"/>
          <w:noProof/>
          <w:lang w:eastAsia="ja-JP" w:bidi="ar-SA"/>
        </w:rPr>
        <mc:AlternateContent>
          <mc:Choice Requires="wps">
            <w:drawing>
              <wp:anchor distT="0" distB="0" distL="114300" distR="114300" simplePos="0" relativeHeight="251593216" behindDoc="0" locked="0" layoutInCell="1" allowOverlap="1" wp14:anchorId="46C3B5D9" wp14:editId="5D242A16">
                <wp:simplePos x="0" y="0"/>
                <wp:positionH relativeFrom="column">
                  <wp:posOffset>1422400</wp:posOffset>
                </wp:positionH>
                <wp:positionV relativeFrom="paragraph">
                  <wp:posOffset>1755775</wp:posOffset>
                </wp:positionV>
                <wp:extent cx="221615" cy="172085"/>
                <wp:effectExtent l="6985" t="10160" r="9525" b="8255"/>
                <wp:wrapNone/>
                <wp:docPr id="759" name="Rectangle 1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1615" cy="172085"/>
                        </a:xfrm>
                        <a:prstGeom prst="rect">
                          <a:avLst/>
                        </a:prstGeom>
                        <a:noFill/>
                        <a:ln w="952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109B3CCA" id="Rectangle 115" o:spid="_x0000_s1026" style="position:absolute;left:0;text-align:left;margin-left:112pt;margin-top:138.25pt;width:17.45pt;height:13.55pt;z-index:251593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" filled="f" strokecolor="red"/>
            </w:pict>
          </mc:Fallback>
        </mc:AlternateContent>
      </w:r>
      <w:r>
        <w:rPr>
          <w:rFonts w:hAnsi="ＭＳ ゴシック" w:cs="ＭＳ Ｐゴシック"/>
          <w:noProof/>
          <w:szCs w:val="21"/>
          <w:lang w:eastAsia="ja-JP" w:bidi="ar-SA"/>
        </w:rPr>
        <w:drawing>
          <wp:inline distT="0" distB="0" distL="0" distR="0" wp14:anchorId="4F6F692E" wp14:editId="0022E5BA">
            <wp:extent cx="5391150" cy="2876550"/>
            <wp:effectExtent l="0" t="0" r="0" b="0"/>
            <wp:docPr id="42" name="図 45" descr="image0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45" descr="image035"/>
                    <pic:cNvPicPr>
                      <a:picLocks noChangeAspect="1" noChangeArrowheads="1"/>
                    </pic:cNvPicPr>
                  </pic:nvPicPr>
                  <pic:blipFill>
                    <a:blip r:embed="rId46">
                      <a:extLst>
                        <a:ext uri="{28A0092B-C50C-407E-A947-70E740481C1C}">
                          <a14:useLocalDpi xmlns:a14="http://schemas.microsoft.com/office/drawing/2010/main" val="0"/>
                        </a:ext>
                      </a:extLst>
                    </a:blip>
                    <a:srcRect t="21964"/>
                    <a:stretch>
                      <a:fillRect/>
                    </a:stretch>
                  </pic:blipFill>
                  <pic:spPr bwMode="auto">
                    <a:xfrm>
                      <a:off x="0" y="0"/>
                      <a:ext cx="5391150" cy="2876550"/>
                    </a:xfrm>
                    <a:prstGeom prst="rect">
                      <a:avLst/>
                    </a:prstGeom>
                    <a:noFill/>
                    <a:ln>
                      <a:noFill/>
                    </a:ln>
                  </pic:spPr>
                </pic:pic>
              </a:graphicData>
            </a:graphic>
          </wp:inline>
        </w:drawing>
      </w:r>
    </w:p>
    <w:p w14:paraId="4F59E37F" w14:textId="77777777" w:rsidR="003E28A6" w:rsidRDefault="003E28A6" w:rsidP="00D15B7E">
      <w:pPr>
        <w:pStyle w:val="afe"/>
        <w:spacing w:line="220" w:lineRule="atLeast"/>
        <w:ind w:left="0"/>
        <w:rPr>
          <w:rFonts w:hAnsi="ＭＳ ゴシック"/>
          <w:lang w:eastAsia="ja-JP"/>
        </w:rPr>
      </w:pPr>
    </w:p>
    <w:p w14:paraId="467960FE" w14:textId="77777777" w:rsidR="003E28A6" w:rsidRDefault="00427D57" w:rsidP="00D41C5E">
      <w:pPr>
        <w:pStyle w:val="afe"/>
        <w:spacing w:line="220" w:lineRule="atLeast"/>
        <w:ind w:left="420"/>
        <w:rPr>
          <w:rFonts w:hAnsi="ＭＳ ゴシック"/>
          <w:lang w:eastAsia="ja-JP"/>
        </w:rPr>
      </w:pPr>
      <w:r>
        <w:rPr>
          <w:rFonts w:hAnsi="ＭＳ ゴシック"/>
          <w:noProof/>
          <w:lang w:eastAsia="ja-JP" w:bidi="ar-SA"/>
        </w:rPr>
        <mc:AlternateContent>
          <mc:Choice Requires="wps">
            <w:drawing>
              <wp:anchor distT="0" distB="0" distL="114300" distR="114300" simplePos="0" relativeHeight="251619840" behindDoc="0" locked="0" layoutInCell="1" allowOverlap="1" wp14:anchorId="55D3C625" wp14:editId="38654E6A">
                <wp:simplePos x="0" y="0"/>
                <wp:positionH relativeFrom="column">
                  <wp:posOffset>15240</wp:posOffset>
                </wp:positionH>
                <wp:positionV relativeFrom="paragraph">
                  <wp:posOffset>173355</wp:posOffset>
                </wp:positionV>
                <wp:extent cx="5438775" cy="1409065"/>
                <wp:effectExtent l="9525" t="8890" r="9525" b="10795"/>
                <wp:wrapNone/>
                <wp:docPr id="758" name="Rectangle 17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438775" cy="1409065"/>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8C2108A" id="Rectangle 173" o:spid="_x0000_s1026" style="position:absolute;left:0;text-align:left;margin-left:1.2pt;margin-top:13.65pt;width:428.25pt;height:110.95pt;z-index:251619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" filled="f">
                <v:textbox inset="5.85pt,.7pt,5.85pt,.7pt"/>
              </v:rect>
            </w:pict>
          </mc:Fallback>
        </mc:AlternateContent>
      </w:r>
    </w:p>
    <w:p w14:paraId="398AD2A8" w14:textId="77777777" w:rsidR="003E28A6" w:rsidRPr="003222E1" w:rsidRDefault="003E28A6" w:rsidP="003E28A6">
      <w:pPr>
        <w:spacing w:line="220" w:lineRule="atLeast"/>
        <w:rPr>
          <w:rFonts w:hAnsi="ＭＳ ゴシック" w:cs="ＭＳ Ｐゴシック"/>
          <w:sz w:val="18"/>
          <w:szCs w:val="18"/>
          <w:lang w:eastAsia="ja-JP"/>
        </w:rPr>
      </w:pPr>
      <w:r w:rsidRPr="003222E1">
        <w:rPr>
          <w:rFonts w:hAnsi="ＭＳ ゴシック" w:cs="ＭＳ Ｐゴシック" w:hint="eastAsia"/>
          <w:sz w:val="18"/>
          <w:szCs w:val="18"/>
          <w:lang w:eastAsia="ja-JP"/>
        </w:rPr>
        <w:t>【</w:t>
      </w:r>
      <w:r w:rsidR="003222E1" w:rsidRPr="003222E1">
        <w:rPr>
          <w:rFonts w:hAnsi="ＭＳ ゴシック" w:cs="ＭＳ Ｐゴシック" w:hint="eastAsia"/>
          <w:sz w:val="18"/>
          <w:szCs w:val="18"/>
          <w:lang w:eastAsia="ja-JP"/>
        </w:rPr>
        <w:t>メモ</w:t>
      </w:r>
      <w:r w:rsidRPr="003222E1">
        <w:rPr>
          <w:rFonts w:hAnsi="ＭＳ ゴシック" w:cs="ＭＳ Ｐゴシック" w:hint="eastAsia"/>
          <w:sz w:val="18"/>
          <w:szCs w:val="18"/>
          <w:lang w:eastAsia="ja-JP"/>
        </w:rPr>
        <w:t>】</w:t>
      </w:r>
    </w:p>
    <w:p w14:paraId="1DC03D77" w14:textId="77777777" w:rsidR="003E28A6" w:rsidRPr="003222E1" w:rsidRDefault="003E28A6" w:rsidP="003222E1">
      <w:pPr>
        <w:spacing w:line="220" w:lineRule="atLeast"/>
        <w:ind w:left="163" w:hangingChars="100" w:hanging="163"/>
        <w:rPr>
          <w:rFonts w:hAnsi="ＭＳ ゴシック" w:cs="ＭＳ Ｐゴシック"/>
          <w:sz w:val="18"/>
          <w:szCs w:val="18"/>
          <w:lang w:eastAsia="ja-JP"/>
        </w:rPr>
      </w:pPr>
      <w:r w:rsidRPr="003222E1">
        <w:rPr>
          <w:rFonts w:hAnsi="ＭＳ ゴシック" w:cs="ＭＳ Ｐゴシック" w:hint="eastAsia"/>
          <w:sz w:val="18"/>
          <w:szCs w:val="18"/>
          <w:lang w:eastAsia="ja-JP"/>
        </w:rPr>
        <w:t xml:space="preserve">　初期設定が全て完了するまで、サイドメニュー上部に「初期設定」メニューが表示されます。</w:t>
      </w:r>
    </w:p>
    <w:p w14:paraId="7302CE2D" w14:textId="77777777" w:rsidR="003E28A6" w:rsidRPr="003222E1" w:rsidRDefault="003E28A6" w:rsidP="003222E1">
      <w:pPr>
        <w:spacing w:line="220" w:lineRule="atLeast"/>
        <w:ind w:left="163" w:hangingChars="100" w:hanging="163"/>
        <w:rPr>
          <w:rFonts w:hAnsi="ＭＳ ゴシック" w:cs="ＭＳ Ｐゴシック"/>
          <w:sz w:val="18"/>
          <w:szCs w:val="18"/>
          <w:lang w:eastAsia="ja-JP"/>
        </w:rPr>
      </w:pPr>
      <w:r w:rsidRPr="003222E1">
        <w:rPr>
          <w:rFonts w:hAnsi="ＭＳ ゴシック" w:cs="ＭＳ Ｐゴシック" w:hint="eastAsia"/>
          <w:sz w:val="18"/>
          <w:szCs w:val="18"/>
          <w:lang w:eastAsia="ja-JP"/>
        </w:rPr>
        <w:t xml:space="preserve">　そのため、以下の設定項目が「初期設定」と「共通設定」または「グループ単位設定」に２重で表示されますのでご注意ください。</w:t>
      </w:r>
    </w:p>
    <w:p w14:paraId="4DAC8D48" w14:textId="77777777" w:rsidR="00E07401" w:rsidRPr="003222E1" w:rsidRDefault="00E07401" w:rsidP="003222E1">
      <w:pPr>
        <w:spacing w:line="220" w:lineRule="atLeast"/>
        <w:ind w:left="163" w:hangingChars="100" w:hanging="163"/>
        <w:rPr>
          <w:rFonts w:hAnsi="ＭＳ ゴシック" w:cs="ＭＳ Ｐゴシック"/>
          <w:sz w:val="18"/>
          <w:szCs w:val="18"/>
          <w:lang w:eastAsia="ja-JP"/>
        </w:rPr>
      </w:pPr>
      <w:r w:rsidRPr="003222E1">
        <w:rPr>
          <w:rFonts w:hAnsi="ＭＳ ゴシック" w:cs="ＭＳ Ｐゴシック" w:hint="eastAsia"/>
          <w:sz w:val="18"/>
          <w:szCs w:val="18"/>
          <w:lang w:eastAsia="ja-JP"/>
        </w:rPr>
        <w:t xml:space="preserve">　・ライセンス登録・更新</w:t>
      </w:r>
      <w:r w:rsidR="003222E1">
        <w:rPr>
          <w:rFonts w:hAnsi="ＭＳ ゴシック" w:cs="ＭＳ Ｐゴシック" w:hint="eastAsia"/>
          <w:sz w:val="18"/>
          <w:szCs w:val="18"/>
          <w:lang w:eastAsia="ja-JP"/>
        </w:rPr>
        <w:t xml:space="preserve">　　　</w:t>
      </w:r>
      <w:r w:rsidRPr="003222E1">
        <w:rPr>
          <w:rFonts w:hAnsi="ＭＳ ゴシック" w:cs="ＭＳ Ｐゴシック" w:hint="eastAsia"/>
          <w:sz w:val="18"/>
          <w:szCs w:val="18"/>
          <w:lang w:eastAsia="ja-JP"/>
        </w:rPr>
        <w:t>・ポーリングサーバ</w:t>
      </w:r>
      <w:r w:rsidR="003222E1">
        <w:rPr>
          <w:rFonts w:hAnsi="ＭＳ ゴシック" w:cs="ＭＳ Ｐゴシック" w:hint="eastAsia"/>
          <w:sz w:val="18"/>
          <w:szCs w:val="18"/>
          <w:lang w:eastAsia="ja-JP"/>
        </w:rPr>
        <w:t xml:space="preserve">　　　</w:t>
      </w:r>
      <w:r w:rsidRPr="003222E1">
        <w:rPr>
          <w:rFonts w:hAnsi="ＭＳ ゴシック" w:cs="ＭＳ Ｐゴシック" w:hint="eastAsia"/>
          <w:sz w:val="18"/>
          <w:szCs w:val="18"/>
          <w:lang w:eastAsia="ja-JP"/>
        </w:rPr>
        <w:t>・管理対象PC</w:t>
      </w:r>
      <w:r w:rsidR="003222E1">
        <w:rPr>
          <w:rFonts w:hAnsi="ＭＳ ゴシック" w:cs="ＭＳ Ｐゴシック" w:hint="eastAsia"/>
          <w:sz w:val="18"/>
          <w:szCs w:val="18"/>
          <w:lang w:eastAsia="ja-JP"/>
        </w:rPr>
        <w:t xml:space="preserve">　　　</w:t>
      </w:r>
      <w:r w:rsidRPr="003222E1">
        <w:rPr>
          <w:rFonts w:hAnsi="ＭＳ ゴシック" w:cs="ＭＳ Ｐゴシック" w:hint="eastAsia"/>
          <w:sz w:val="18"/>
          <w:szCs w:val="18"/>
          <w:lang w:eastAsia="ja-JP"/>
        </w:rPr>
        <w:t>・ログ収集スケジュール</w:t>
      </w:r>
    </w:p>
    <w:p w14:paraId="6FB4E396" w14:textId="77777777" w:rsidR="003E28A6" w:rsidRPr="009D35FC" w:rsidRDefault="003E28A6" w:rsidP="009D35FC">
      <w:pPr>
        <w:spacing w:line="220" w:lineRule="atLeast"/>
        <w:rPr>
          <w:rFonts w:hAnsi="ＭＳ ゴシック" w:cs="ＭＳ Ｐゴシック"/>
          <w:sz w:val="18"/>
          <w:szCs w:val="18"/>
          <w:lang w:eastAsia="ja-JP"/>
        </w:rPr>
      </w:pPr>
      <w:r w:rsidRPr="003222E1">
        <w:rPr>
          <w:rFonts w:hAnsi="ＭＳ ゴシック" w:cs="ＭＳ Ｐゴシック" w:hint="eastAsia"/>
          <w:sz w:val="18"/>
          <w:szCs w:val="18"/>
          <w:lang w:eastAsia="ja-JP"/>
        </w:rPr>
        <w:t xml:space="preserve">　２重で表示される設定項目は、どちらをクリックいただいても問題ありません</w:t>
      </w:r>
    </w:p>
    <w:p w14:paraId="098BE8EE" w14:textId="77777777" w:rsidR="002416B0" w:rsidRDefault="002416B0" w:rsidP="007F0825">
      <w:pPr>
        <w:spacing w:line="220" w:lineRule="atLeast"/>
        <w:rPr>
          <w:rFonts w:hAnsi="ＭＳ ゴシック"/>
          <w:lang w:eastAsia="ja-JP"/>
        </w:rPr>
      </w:pPr>
      <w:r>
        <w:rPr>
          <w:rFonts w:hAnsi="ＭＳ ゴシック" w:hint="eastAsia"/>
          <w:lang w:eastAsia="ja-JP"/>
        </w:rPr>
        <w:t xml:space="preserve">　</w:t>
      </w:r>
    </w:p>
    <w:p w14:paraId="5773BA9E" w14:textId="77777777" w:rsidR="00A07C51" w:rsidRDefault="00A07C51" w:rsidP="007F0825">
      <w:pPr>
        <w:spacing w:line="220" w:lineRule="atLeast"/>
        <w:rPr>
          <w:rFonts w:hAnsi="ＭＳ ゴシック"/>
          <w:lang w:eastAsia="ja-JP"/>
        </w:rPr>
      </w:pPr>
    </w:p>
    <w:p w14:paraId="0DCB162B" w14:textId="77777777" w:rsidR="00A07C51" w:rsidRDefault="00A07C51" w:rsidP="007F0825">
      <w:pPr>
        <w:spacing w:line="220" w:lineRule="atLeast"/>
        <w:rPr>
          <w:rFonts w:hAnsi="ＭＳ ゴシック"/>
          <w:lang w:eastAsia="ja-JP"/>
        </w:rPr>
      </w:pPr>
    </w:p>
    <w:p w14:paraId="431E3022" w14:textId="77777777" w:rsidR="00A07C51" w:rsidRDefault="00A07C51" w:rsidP="007F0825">
      <w:pPr>
        <w:spacing w:line="220" w:lineRule="atLeast"/>
        <w:rPr>
          <w:rFonts w:hAnsi="ＭＳ ゴシック"/>
          <w:lang w:eastAsia="ja-JP"/>
        </w:rPr>
      </w:pPr>
    </w:p>
    <w:p w14:paraId="78297140" w14:textId="77777777" w:rsidR="00A07C51" w:rsidRDefault="00A07C51" w:rsidP="007F0825">
      <w:pPr>
        <w:spacing w:line="220" w:lineRule="atLeast"/>
        <w:rPr>
          <w:rFonts w:hAnsi="ＭＳ ゴシック"/>
          <w:lang w:eastAsia="ja-JP"/>
        </w:rPr>
      </w:pPr>
    </w:p>
    <w:p w14:paraId="68EA897A" w14:textId="77777777" w:rsidR="00294171" w:rsidRDefault="0012108F" w:rsidP="00C82E31">
      <w:pPr>
        <w:pStyle w:val="1"/>
        <w:spacing w:before="0" w:after="0" w:line="220" w:lineRule="atLeast"/>
        <w:rPr>
          <w:lang w:eastAsia="ja-JP"/>
        </w:rPr>
      </w:pPr>
      <w:bookmarkStart w:id="44" w:name="_Toc36368947"/>
      <w:bookmarkStart w:id="45" w:name="_Toc286336157"/>
      <w:r>
        <w:rPr>
          <w:lang w:eastAsia="ja-JP"/>
        </w:rPr>
        <w:lastRenderedPageBreak/>
        <w:t>6</w:t>
      </w:r>
      <w:r w:rsidR="00294171" w:rsidRPr="00E520ED">
        <w:rPr>
          <w:lang w:eastAsia="ja-JP"/>
        </w:rPr>
        <w:t>.LogVillage</w:t>
      </w:r>
      <w:r w:rsidR="00294171">
        <w:rPr>
          <w:lang w:eastAsia="ja-JP"/>
        </w:rPr>
        <w:t xml:space="preserve"> </w:t>
      </w:r>
      <w:r w:rsidR="00294171">
        <w:rPr>
          <w:rFonts w:hint="eastAsia"/>
          <w:lang w:eastAsia="ja-JP"/>
        </w:rPr>
        <w:t>PCエージェントのインストー</w:t>
      </w:r>
      <w:r w:rsidR="002F7001">
        <w:rPr>
          <w:rFonts w:hint="eastAsia"/>
          <w:lang w:eastAsia="ja-JP"/>
        </w:rPr>
        <w:t>ル</w:t>
      </w:r>
      <w:bookmarkEnd w:id="44"/>
    </w:p>
    <w:p w14:paraId="08A8F673" w14:textId="77777777" w:rsidR="003004F6" w:rsidRDefault="002F7001" w:rsidP="003004F6">
      <w:pPr>
        <w:ind w:left="193" w:hangingChars="100" w:hanging="193"/>
        <w:rPr>
          <w:lang w:eastAsia="ja-JP"/>
        </w:rPr>
      </w:pPr>
      <w:r>
        <w:rPr>
          <w:rFonts w:hint="eastAsia"/>
          <w:lang w:eastAsia="ja-JP"/>
        </w:rPr>
        <w:t xml:space="preserve">　PCエージェントは、管理対象PCにインストールするPCログオン・オフ情報を取得する管理ソフトウェアで</w:t>
      </w:r>
      <w:r w:rsidR="003004F6">
        <w:rPr>
          <w:rFonts w:hint="eastAsia"/>
          <w:lang w:eastAsia="ja-JP"/>
        </w:rPr>
        <w:t>あり、取得したログオン・オフ情報は</w:t>
      </w:r>
      <w:proofErr w:type="spellStart"/>
      <w:r w:rsidR="003004F6">
        <w:rPr>
          <w:rFonts w:hint="eastAsia"/>
          <w:lang w:eastAsia="ja-JP"/>
        </w:rPr>
        <w:t>LogVillage</w:t>
      </w:r>
      <w:proofErr w:type="spellEnd"/>
      <w:r w:rsidR="003004F6">
        <w:rPr>
          <w:rFonts w:hint="eastAsia"/>
          <w:lang w:eastAsia="ja-JP"/>
        </w:rPr>
        <w:t>マネージャにアップロードされます。</w:t>
      </w:r>
    </w:p>
    <w:p w14:paraId="5503472F" w14:textId="77777777" w:rsidR="002F7001" w:rsidRDefault="002F7001" w:rsidP="003004F6">
      <w:pPr>
        <w:ind w:left="193" w:hangingChars="100" w:hanging="193"/>
        <w:rPr>
          <w:lang w:eastAsia="ja-JP"/>
        </w:rPr>
      </w:pPr>
      <w:r>
        <w:rPr>
          <w:rFonts w:hint="eastAsia"/>
          <w:lang w:eastAsia="ja-JP"/>
        </w:rPr>
        <w:t xml:space="preserve">　PCエージェントは、「</w:t>
      </w:r>
      <w:proofErr w:type="spellStart"/>
      <w:r>
        <w:rPr>
          <w:rFonts w:hint="eastAsia"/>
          <w:lang w:eastAsia="ja-JP"/>
        </w:rPr>
        <w:t>Windos</w:t>
      </w:r>
      <w:proofErr w:type="spellEnd"/>
      <w:r>
        <w:rPr>
          <w:rFonts w:hint="eastAsia"/>
          <w:lang w:eastAsia="ja-JP"/>
        </w:rPr>
        <w:t>タスクスケジューラ」により自動実行され</w:t>
      </w:r>
      <w:r w:rsidR="003004F6">
        <w:rPr>
          <w:rFonts w:hint="eastAsia"/>
          <w:lang w:eastAsia="ja-JP"/>
        </w:rPr>
        <w:t>、</w:t>
      </w:r>
      <w:r>
        <w:rPr>
          <w:rFonts w:hint="eastAsia"/>
          <w:lang w:eastAsia="ja-JP"/>
        </w:rPr>
        <w:t>「Windowsタスクスケジューラ」への登録はインストール時に自動で行われます。</w:t>
      </w:r>
    </w:p>
    <w:p w14:paraId="79CEB2C2" w14:textId="77777777" w:rsidR="002F7001" w:rsidRDefault="002F7001" w:rsidP="002F7001">
      <w:pPr>
        <w:ind w:left="193" w:hangingChars="100" w:hanging="193"/>
        <w:rPr>
          <w:lang w:eastAsia="ja-JP"/>
        </w:rPr>
      </w:pPr>
    </w:p>
    <w:p w14:paraId="09ACB0C5" w14:textId="77777777" w:rsidR="002F7001" w:rsidRDefault="002F7001" w:rsidP="002F7001">
      <w:pPr>
        <w:pStyle w:val="21"/>
        <w:rPr>
          <w:lang w:eastAsia="ja-JP"/>
        </w:rPr>
      </w:pPr>
      <w:bookmarkStart w:id="46" w:name="_Toc36368948"/>
      <w:r>
        <w:rPr>
          <w:rFonts w:hint="eastAsia"/>
          <w:lang w:eastAsia="ja-JP"/>
        </w:rPr>
        <w:t>6-1.PCエージェントの稼働環境</w:t>
      </w:r>
      <w:bookmarkEnd w:id="46"/>
    </w:p>
    <w:p w14:paraId="41062572" w14:textId="77777777" w:rsidR="004F1AC8" w:rsidRPr="008D174C" w:rsidRDefault="004F1AC8" w:rsidP="004F1AC8">
      <w:pPr>
        <w:pStyle w:val="afffff8"/>
        <w:spacing w:line="220" w:lineRule="atLeast"/>
        <w:rPr>
          <w:rFonts w:hAnsi="ＭＳ ゴシック"/>
        </w:rPr>
      </w:pPr>
      <w:r w:rsidRPr="00657E70">
        <w:rPr>
          <w:rFonts w:hAnsi="ＭＳ ゴシック" w:hint="eastAsia"/>
          <w:b w:val="0"/>
        </w:rPr>
        <w:t>OS</w:t>
      </w:r>
      <w:r w:rsidRPr="00657E70">
        <w:rPr>
          <w:rFonts w:hAnsi="ＭＳ ゴシック" w:hint="eastAsia"/>
          <w:b w:val="0"/>
        </w:rPr>
        <w:tab/>
      </w:r>
      <w:r w:rsidRPr="004F1AC8">
        <w:rPr>
          <w:rFonts w:hAnsi="ＭＳ ゴシック" w:hint="eastAsia"/>
          <w:b w:val="0"/>
        </w:rPr>
        <w:t>Windows10 Pro, Education, Enterprise</w:t>
      </w:r>
    </w:p>
    <w:p w14:paraId="23D762E1" w14:textId="77777777" w:rsidR="004F1AC8" w:rsidRDefault="004F1AC8" w:rsidP="004F1AC8">
      <w:pPr>
        <w:spacing w:line="220" w:lineRule="atLeast"/>
        <w:ind w:leftChars="440" w:left="850"/>
        <w:rPr>
          <w:rFonts w:hAnsi="ＭＳ ゴシック"/>
          <w:lang w:eastAsia="ja-JP"/>
        </w:rPr>
      </w:pPr>
      <w:r>
        <w:rPr>
          <w:rFonts w:hAnsi="ＭＳ ゴシック" w:hint="eastAsia"/>
          <w:lang w:eastAsia="ja-JP"/>
        </w:rPr>
        <w:t>Windows8.1 Pro, Enterprise</w:t>
      </w:r>
    </w:p>
    <w:p w14:paraId="18F90AC3" w14:textId="77777777" w:rsidR="004F1AC8" w:rsidRPr="00E520ED" w:rsidRDefault="004F1AC8" w:rsidP="004F1AC8">
      <w:pPr>
        <w:spacing w:line="220" w:lineRule="atLeast"/>
        <w:ind w:leftChars="440" w:left="850"/>
        <w:rPr>
          <w:rFonts w:hAnsi="ＭＳ ゴシック"/>
          <w:lang w:eastAsia="ja-JP"/>
        </w:rPr>
      </w:pPr>
      <w:r w:rsidRPr="00E520ED">
        <w:rPr>
          <w:rFonts w:hAnsi="ＭＳ ゴシック"/>
        </w:rPr>
        <w:t>Windows 7 Professional, Windows 7 Enterprise, Windows 7 Ultimate</w:t>
      </w:r>
    </w:p>
    <w:p w14:paraId="251E9716" w14:textId="77777777" w:rsidR="004F1AC8" w:rsidRPr="00E520ED" w:rsidRDefault="004F1AC8" w:rsidP="004F1AC8">
      <w:pPr>
        <w:tabs>
          <w:tab w:val="left" w:pos="851"/>
        </w:tabs>
        <w:spacing w:line="220" w:lineRule="atLeast"/>
        <w:rPr>
          <w:rFonts w:hAnsi="ＭＳ ゴシック"/>
          <w:lang w:eastAsia="ja-JP"/>
        </w:rPr>
      </w:pPr>
      <w:r w:rsidRPr="00E520ED">
        <w:rPr>
          <w:rFonts w:hAnsi="ＭＳ ゴシック" w:hint="eastAsia"/>
          <w:lang w:eastAsia="ja-JP"/>
        </w:rPr>
        <w:t>CPU</w:t>
      </w:r>
      <w:r w:rsidRPr="00E520ED">
        <w:rPr>
          <w:rFonts w:hAnsi="ＭＳ ゴシック" w:hint="eastAsia"/>
          <w:lang w:eastAsia="ja-JP"/>
        </w:rPr>
        <w:tab/>
      </w:r>
      <w:r>
        <w:rPr>
          <w:rFonts w:hAnsi="ＭＳ ゴシック" w:hint="eastAsia"/>
          <w:lang w:eastAsia="ja-JP"/>
        </w:rPr>
        <w:t>Pentium4 2GHz相当</w:t>
      </w:r>
      <w:r w:rsidRPr="00E520ED">
        <w:rPr>
          <w:rFonts w:hAnsi="ＭＳ ゴシック" w:hint="eastAsia"/>
          <w:lang w:eastAsia="ja-JP"/>
        </w:rPr>
        <w:t xml:space="preserve">以上 </w:t>
      </w:r>
    </w:p>
    <w:p w14:paraId="2196DBF8" w14:textId="77777777" w:rsidR="004F1AC8" w:rsidRPr="00E520ED" w:rsidRDefault="004F1AC8" w:rsidP="004F1AC8">
      <w:pPr>
        <w:tabs>
          <w:tab w:val="left" w:pos="851"/>
        </w:tabs>
        <w:spacing w:line="220" w:lineRule="atLeast"/>
        <w:rPr>
          <w:rFonts w:hAnsi="ＭＳ ゴシック"/>
          <w:lang w:eastAsia="ja-JP"/>
        </w:rPr>
      </w:pPr>
      <w:r w:rsidRPr="00E520ED">
        <w:rPr>
          <w:rFonts w:hAnsi="ＭＳ ゴシック" w:hint="eastAsia"/>
          <w:lang w:eastAsia="ja-JP"/>
        </w:rPr>
        <w:t>メモリ</w:t>
      </w:r>
      <w:r>
        <w:rPr>
          <w:rFonts w:hAnsi="ＭＳ ゴシック" w:hint="eastAsia"/>
          <w:lang w:eastAsia="ja-JP"/>
        </w:rPr>
        <w:t xml:space="preserve"> </w:t>
      </w:r>
      <w:r>
        <w:rPr>
          <w:rFonts w:hAnsi="ＭＳ ゴシック" w:hint="eastAsia"/>
          <w:lang w:eastAsia="ja-JP"/>
        </w:rPr>
        <w:tab/>
        <w:t>4</w:t>
      </w:r>
      <w:r w:rsidRPr="00E520ED">
        <w:rPr>
          <w:rFonts w:hAnsi="ＭＳ ゴシック" w:hint="eastAsia"/>
          <w:lang w:eastAsia="ja-JP"/>
        </w:rPr>
        <w:t xml:space="preserve">GB以上 </w:t>
      </w:r>
    </w:p>
    <w:p w14:paraId="33817CAE" w14:textId="77777777" w:rsidR="004F1AC8" w:rsidRPr="00E520ED" w:rsidRDefault="004F1AC8" w:rsidP="004F1AC8">
      <w:pPr>
        <w:spacing w:line="220" w:lineRule="atLeast"/>
        <w:rPr>
          <w:rFonts w:hAnsi="ＭＳ ゴシック"/>
          <w:lang w:eastAsia="ja-JP"/>
        </w:rPr>
      </w:pPr>
      <w:r w:rsidRPr="00E520ED">
        <w:rPr>
          <w:rFonts w:hAnsi="ＭＳ ゴシック" w:hint="eastAsia"/>
          <w:lang w:eastAsia="ja-JP"/>
        </w:rPr>
        <w:t xml:space="preserve">ハードディスク </w:t>
      </w:r>
    </w:p>
    <w:p w14:paraId="0998F2E9" w14:textId="77777777" w:rsidR="004F1AC8" w:rsidRDefault="004F1AC8" w:rsidP="004F1AC8">
      <w:pPr>
        <w:spacing w:line="220" w:lineRule="atLeast"/>
        <w:ind w:leftChars="440" w:left="850"/>
        <w:rPr>
          <w:rFonts w:hAnsi="ＭＳ ゴシック"/>
          <w:lang w:eastAsia="ja-JP"/>
        </w:rPr>
      </w:pPr>
      <w:r>
        <w:rPr>
          <w:rFonts w:hAnsi="ＭＳ ゴシック" w:hint="eastAsia"/>
          <w:lang w:eastAsia="ja-JP"/>
        </w:rPr>
        <w:t>500MB</w:t>
      </w:r>
      <w:r w:rsidRPr="00E520ED">
        <w:rPr>
          <w:rFonts w:hAnsi="ＭＳ ゴシック" w:hint="eastAsia"/>
          <w:lang w:eastAsia="ja-JP"/>
        </w:rPr>
        <w:t>以上（</w:t>
      </w:r>
      <w:proofErr w:type="spellStart"/>
      <w:r w:rsidRPr="00E520ED">
        <w:rPr>
          <w:rFonts w:hAnsi="ＭＳ ゴシック" w:hint="eastAsia"/>
          <w:lang w:eastAsia="ja-JP"/>
        </w:rPr>
        <w:t>LogVillage</w:t>
      </w:r>
      <w:r>
        <w:rPr>
          <w:rFonts w:hAnsi="ＭＳ ゴシック" w:hint="eastAsia"/>
          <w:lang w:eastAsia="ja-JP"/>
        </w:rPr>
        <w:t>PC</w:t>
      </w:r>
      <w:proofErr w:type="spellEnd"/>
      <w:r>
        <w:rPr>
          <w:rFonts w:hAnsi="ＭＳ ゴシック" w:hint="eastAsia"/>
          <w:lang w:eastAsia="ja-JP"/>
        </w:rPr>
        <w:t>エージェント</w:t>
      </w:r>
      <w:r w:rsidRPr="00E520ED">
        <w:rPr>
          <w:rFonts w:hAnsi="ＭＳ ゴシック" w:hint="eastAsia"/>
          <w:lang w:eastAsia="ja-JP"/>
        </w:rPr>
        <w:t>システム用領</w:t>
      </w:r>
      <w:r>
        <w:rPr>
          <w:rFonts w:hAnsi="ＭＳ ゴシック" w:hint="eastAsia"/>
          <w:lang w:eastAsia="ja-JP"/>
        </w:rPr>
        <w:t>域</w:t>
      </w:r>
    </w:p>
    <w:p w14:paraId="4BAB8400" w14:textId="77777777" w:rsidR="004F1AC8" w:rsidRDefault="004F1AC8" w:rsidP="004F1AC8">
      <w:pPr>
        <w:spacing w:line="220" w:lineRule="atLeast"/>
        <w:rPr>
          <w:rFonts w:hAnsi="ＭＳ ゴシック"/>
          <w:lang w:eastAsia="ja-JP"/>
        </w:rPr>
      </w:pPr>
    </w:p>
    <w:p w14:paraId="0DF3C60D" w14:textId="77777777" w:rsidR="004F1AC8" w:rsidRDefault="004F1AC8" w:rsidP="000222AD">
      <w:pPr>
        <w:pStyle w:val="21"/>
        <w:rPr>
          <w:lang w:eastAsia="ja-JP"/>
        </w:rPr>
      </w:pPr>
      <w:bookmarkStart w:id="47" w:name="_Toc36368949"/>
      <w:r>
        <w:rPr>
          <w:rFonts w:hint="eastAsia"/>
          <w:lang w:eastAsia="ja-JP"/>
        </w:rPr>
        <w:t>6-2.</w:t>
      </w:r>
      <w:r w:rsidR="000222AD">
        <w:rPr>
          <w:rFonts w:hint="eastAsia"/>
          <w:lang w:eastAsia="ja-JP"/>
        </w:rPr>
        <w:t>PCエージェントのインストール前準備</w:t>
      </w:r>
      <w:bookmarkEnd w:id="47"/>
    </w:p>
    <w:p w14:paraId="5C01903A" w14:textId="77777777" w:rsidR="000222AD" w:rsidRPr="00E520ED" w:rsidRDefault="003004F6" w:rsidP="004F1AC8">
      <w:pPr>
        <w:spacing w:line="220" w:lineRule="atLeast"/>
        <w:rPr>
          <w:rFonts w:hAnsi="ＭＳ ゴシック"/>
          <w:lang w:eastAsia="ja-JP"/>
        </w:rPr>
      </w:pPr>
      <w:r>
        <w:rPr>
          <w:rFonts w:hAnsi="ＭＳ ゴシック" w:hint="eastAsia"/>
          <w:lang w:eastAsia="ja-JP"/>
        </w:rPr>
        <w:t xml:space="preserve">　インストールの実行前に構成ファイルに</w:t>
      </w:r>
      <w:proofErr w:type="spellStart"/>
      <w:r>
        <w:rPr>
          <w:rFonts w:hAnsi="ＭＳ ゴシック" w:hint="eastAsia"/>
          <w:lang w:eastAsia="ja-JP"/>
        </w:rPr>
        <w:t>LogVillage</w:t>
      </w:r>
      <w:proofErr w:type="spellEnd"/>
      <w:r>
        <w:rPr>
          <w:rFonts w:hAnsi="ＭＳ ゴシック" w:hint="eastAsia"/>
          <w:lang w:eastAsia="ja-JP"/>
        </w:rPr>
        <w:t>マネージャ情報を設定します。</w:t>
      </w:r>
    </w:p>
    <w:p w14:paraId="4306E10E" w14:textId="77777777" w:rsidR="003004F6" w:rsidRDefault="003004F6" w:rsidP="008C3A48">
      <w:pPr>
        <w:pStyle w:val="afe"/>
        <w:numPr>
          <w:ilvl w:val="0"/>
          <w:numId w:val="50"/>
        </w:numPr>
        <w:rPr>
          <w:lang w:eastAsia="ja-JP"/>
        </w:rPr>
      </w:pPr>
      <w:r>
        <w:rPr>
          <w:rFonts w:hint="eastAsia"/>
          <w:lang w:eastAsia="ja-JP"/>
        </w:rPr>
        <w:t>構成ファイルを開く</w:t>
      </w:r>
    </w:p>
    <w:p w14:paraId="79F4A3B5" w14:textId="77777777" w:rsidR="003004F6" w:rsidRDefault="003004F6" w:rsidP="003004F6">
      <w:pPr>
        <w:pStyle w:val="afe"/>
        <w:ind w:left="612"/>
        <w:rPr>
          <w:lang w:eastAsia="ja-JP"/>
        </w:rPr>
      </w:pPr>
      <w:r>
        <w:rPr>
          <w:rFonts w:hint="eastAsia"/>
          <w:lang w:eastAsia="ja-JP"/>
        </w:rPr>
        <w:t>「</w:t>
      </w:r>
      <w:r w:rsidRPr="003004F6">
        <w:rPr>
          <w:rFonts w:hint="eastAsia"/>
          <w:lang w:eastAsia="ja-JP"/>
        </w:rPr>
        <w:t>ログオンオフ履歴用エージェント</w:t>
      </w:r>
      <w:r>
        <w:rPr>
          <w:rFonts w:hint="eastAsia"/>
          <w:lang w:eastAsia="ja-JP"/>
        </w:rPr>
        <w:t>」フォルダ内のc</w:t>
      </w:r>
      <w:r>
        <w:rPr>
          <w:lang w:eastAsia="ja-JP"/>
        </w:rPr>
        <w:t>onfig.ini</w:t>
      </w:r>
      <w:r>
        <w:rPr>
          <w:rFonts w:hint="eastAsia"/>
          <w:lang w:eastAsia="ja-JP"/>
        </w:rPr>
        <w:t>ファイルをメモ帳等のテキストエディタで開きまｓ。</w:t>
      </w:r>
    </w:p>
    <w:p w14:paraId="39395DDA" w14:textId="77777777" w:rsidR="002F7001" w:rsidRDefault="003004F6" w:rsidP="008C3A48">
      <w:pPr>
        <w:pStyle w:val="afe"/>
        <w:numPr>
          <w:ilvl w:val="0"/>
          <w:numId w:val="50"/>
        </w:numPr>
        <w:rPr>
          <w:lang w:eastAsia="ja-JP"/>
        </w:rPr>
      </w:pPr>
      <w:r>
        <w:rPr>
          <w:rFonts w:hint="eastAsia"/>
          <w:lang w:eastAsia="ja-JP"/>
        </w:rPr>
        <w:t>構成ファイルを編集</w:t>
      </w:r>
    </w:p>
    <w:p w14:paraId="68D23ADA" w14:textId="77777777" w:rsidR="003004F6" w:rsidRDefault="003004F6" w:rsidP="003004F6">
      <w:pPr>
        <w:pStyle w:val="afe"/>
        <w:ind w:left="612"/>
        <w:rPr>
          <w:lang w:eastAsia="ja-JP"/>
        </w:rPr>
      </w:pPr>
      <w:r>
        <w:rPr>
          <w:rFonts w:hint="eastAsia"/>
          <w:lang w:eastAsia="ja-JP"/>
        </w:rPr>
        <w:t>（3行目）</w:t>
      </w:r>
      <w:r w:rsidRPr="003004F6">
        <w:rPr>
          <w:rFonts w:hint="eastAsia"/>
          <w:lang w:eastAsia="ja-JP"/>
        </w:rPr>
        <w:t>Server=[管理サーバのIPアドレス]</w:t>
      </w:r>
    </w:p>
    <w:p w14:paraId="6428A20C" w14:textId="77777777" w:rsidR="003004F6" w:rsidRDefault="003004F6" w:rsidP="003004F6">
      <w:pPr>
        <w:pStyle w:val="afe"/>
        <w:ind w:left="612"/>
        <w:rPr>
          <w:lang w:eastAsia="ja-JP"/>
        </w:rPr>
      </w:pPr>
      <w:r>
        <w:rPr>
          <w:rFonts w:hint="eastAsia"/>
          <w:lang w:eastAsia="ja-JP"/>
        </w:rPr>
        <w:t xml:space="preserve">　</w:t>
      </w:r>
    </w:p>
    <w:p w14:paraId="05DD92EF" w14:textId="77777777" w:rsidR="003004F6" w:rsidRDefault="003004F6" w:rsidP="003004F6">
      <w:pPr>
        <w:pStyle w:val="afe"/>
        <w:ind w:left="612"/>
        <w:rPr>
          <w:lang w:eastAsia="ja-JP"/>
        </w:rPr>
      </w:pPr>
      <w:r>
        <w:rPr>
          <w:rFonts w:hint="eastAsia"/>
          <w:lang w:eastAsia="ja-JP"/>
        </w:rPr>
        <w:t xml:space="preserve">　SSL通信設定の場合、以下も編集します。</w:t>
      </w:r>
    </w:p>
    <w:p w14:paraId="205A95DF" w14:textId="77777777" w:rsidR="003004F6" w:rsidRDefault="003004F6" w:rsidP="003004F6">
      <w:pPr>
        <w:pStyle w:val="afe"/>
        <w:ind w:left="612"/>
        <w:rPr>
          <w:lang w:eastAsia="ja-JP"/>
        </w:rPr>
      </w:pPr>
      <w:r>
        <w:rPr>
          <w:rFonts w:hint="eastAsia"/>
          <w:lang w:eastAsia="ja-JP"/>
        </w:rPr>
        <w:t>（4行目）Port=443</w:t>
      </w:r>
    </w:p>
    <w:p w14:paraId="4E344495" w14:textId="77777777" w:rsidR="003004F6" w:rsidRDefault="003004F6" w:rsidP="003004F6">
      <w:pPr>
        <w:pStyle w:val="afe"/>
        <w:ind w:left="612"/>
        <w:rPr>
          <w:lang w:eastAsia="ja-JP"/>
        </w:rPr>
      </w:pPr>
      <w:r>
        <w:rPr>
          <w:rFonts w:hint="eastAsia"/>
          <w:lang w:eastAsia="ja-JP"/>
        </w:rPr>
        <w:t>（5行目）SSL=1</w:t>
      </w:r>
    </w:p>
    <w:p w14:paraId="4637E74A" w14:textId="77777777" w:rsidR="00935B48" w:rsidRDefault="00935B48" w:rsidP="003004F6">
      <w:pPr>
        <w:pStyle w:val="afe"/>
        <w:ind w:left="612"/>
        <w:rPr>
          <w:lang w:eastAsia="ja-JP"/>
        </w:rPr>
      </w:pPr>
    </w:p>
    <w:p w14:paraId="69B0CF95" w14:textId="77777777" w:rsidR="00935B48" w:rsidRPr="00935B48" w:rsidRDefault="00935B48" w:rsidP="00935B48">
      <w:pPr>
        <w:ind w:left="388" w:hangingChars="200" w:hanging="388"/>
        <w:rPr>
          <w:b/>
          <w:i/>
          <w:lang w:eastAsia="ja-JP"/>
        </w:rPr>
      </w:pPr>
      <w:r w:rsidRPr="00935B48">
        <w:rPr>
          <w:rFonts w:hint="eastAsia"/>
          <w:b/>
          <w:i/>
          <w:lang w:eastAsia="ja-JP"/>
        </w:rPr>
        <w:t xml:space="preserve">　</w:t>
      </w:r>
      <w:r w:rsidRPr="00935B48">
        <w:rPr>
          <w:rFonts w:ascii="ＭＳ 明朝" w:eastAsia="ＭＳ 明朝" w:hAnsi="ＭＳ 明朝" w:cs="ＭＳ 明朝" w:hint="eastAsia"/>
          <w:b/>
          <w:i/>
          <w:lang w:eastAsia="ja-JP"/>
        </w:rPr>
        <w:t>※構成ファイル（config.ini）は、必ず</w:t>
      </w:r>
      <w:r w:rsidRPr="00935B48">
        <w:rPr>
          <w:rFonts w:ascii="ＭＳ 明朝" w:eastAsia="ＭＳ 明朝" w:hAnsi="ＭＳ 明朝" w:cs="ＭＳ 明朝"/>
          <w:b/>
          <w:i/>
          <w:lang w:eastAsia="ja-JP"/>
        </w:rPr>
        <w:t>setup.exe</w:t>
      </w:r>
      <w:r w:rsidRPr="00935B48">
        <w:rPr>
          <w:rFonts w:ascii="ＭＳ 明朝" w:eastAsia="ＭＳ 明朝" w:hAnsi="ＭＳ 明朝" w:cs="ＭＳ 明朝" w:hint="eastAsia"/>
          <w:b/>
          <w:i/>
          <w:lang w:eastAsia="ja-JP"/>
        </w:rPr>
        <w:t>、</w:t>
      </w:r>
      <w:r w:rsidRPr="00935B48">
        <w:rPr>
          <w:rFonts w:ascii="ＭＳ 明朝" w:eastAsia="ＭＳ 明朝" w:hAnsi="ＭＳ 明朝" w:cs="ＭＳ 明朝"/>
          <w:b/>
          <w:i/>
          <w:lang w:eastAsia="ja-JP"/>
        </w:rPr>
        <w:t>Setup_Lite.msi</w:t>
      </w:r>
      <w:r w:rsidRPr="00935B48">
        <w:rPr>
          <w:rFonts w:ascii="ＭＳ 明朝" w:eastAsia="ＭＳ 明朝" w:hAnsi="ＭＳ 明朝" w:cs="ＭＳ 明朝" w:hint="eastAsia"/>
          <w:b/>
          <w:i/>
          <w:lang w:eastAsia="ja-JP"/>
        </w:rPr>
        <w:t>と同じ場所に保管してください。</w:t>
      </w:r>
    </w:p>
    <w:p w14:paraId="3F186ED4" w14:textId="77777777" w:rsidR="003004F6" w:rsidRDefault="003004F6" w:rsidP="003004F6">
      <w:pPr>
        <w:pStyle w:val="21"/>
        <w:rPr>
          <w:lang w:eastAsia="ja-JP"/>
        </w:rPr>
      </w:pPr>
      <w:bookmarkStart w:id="48" w:name="_Toc36368950"/>
      <w:r>
        <w:rPr>
          <w:rFonts w:hint="eastAsia"/>
          <w:lang w:eastAsia="ja-JP"/>
        </w:rPr>
        <w:t>6-3.PCエージェントのインストール</w:t>
      </w:r>
      <w:bookmarkEnd w:id="48"/>
    </w:p>
    <w:p w14:paraId="2760A3D8" w14:textId="77777777" w:rsidR="003004F6" w:rsidRDefault="000913D0" w:rsidP="008C3A48">
      <w:pPr>
        <w:pStyle w:val="afe"/>
        <w:numPr>
          <w:ilvl w:val="0"/>
          <w:numId w:val="51"/>
        </w:numPr>
        <w:rPr>
          <w:lang w:eastAsia="ja-JP"/>
        </w:rPr>
      </w:pPr>
      <w:r w:rsidRPr="003004F6">
        <w:rPr>
          <w:rFonts w:hint="eastAsia"/>
          <w:lang w:eastAsia="ja-JP"/>
        </w:rPr>
        <w:t>ログオンオフ履歴用エージェント</w:t>
      </w:r>
      <w:r>
        <w:rPr>
          <w:rFonts w:hint="eastAsia"/>
          <w:lang w:eastAsia="ja-JP"/>
        </w:rPr>
        <w:t xml:space="preserve"> </w:t>
      </w:r>
      <w:r w:rsidRPr="000913D0">
        <w:rPr>
          <w:rFonts w:hint="eastAsia"/>
          <w:lang w:eastAsia="ja-JP"/>
        </w:rPr>
        <w:t>フォルダ内の「setup.exe」を起動</w:t>
      </w:r>
    </w:p>
    <w:p w14:paraId="417A4D5E" w14:textId="77777777" w:rsidR="000913D0" w:rsidRDefault="000913D0" w:rsidP="000913D0">
      <w:pPr>
        <w:pStyle w:val="afe"/>
        <w:ind w:left="612"/>
        <w:rPr>
          <w:lang w:eastAsia="ja-JP"/>
        </w:rPr>
      </w:pPr>
      <w:r w:rsidRPr="000913D0">
        <w:rPr>
          <w:rFonts w:hint="eastAsia"/>
          <w:lang w:eastAsia="ja-JP"/>
        </w:rPr>
        <w:t>「この不明な発行元からのアプリがデバイスに変更を加えることを許可しますか？」と表示された場合は[はい]をクリックします。</w:t>
      </w:r>
    </w:p>
    <w:p w14:paraId="0BF6D5F6" w14:textId="77777777" w:rsidR="000913D0" w:rsidRDefault="000913D0" w:rsidP="00992D4F">
      <w:pPr>
        <w:widowControl/>
        <w:suppressAutoHyphens w:val="0"/>
        <w:rPr>
          <w:lang w:eastAsia="ja-JP"/>
        </w:rPr>
      </w:pPr>
      <w:r>
        <w:rPr>
          <w:lang w:eastAsia="ja-JP"/>
        </w:rPr>
        <w:br w:type="page"/>
      </w:r>
    </w:p>
    <w:p w14:paraId="177AE46F" w14:textId="77777777" w:rsidR="000913D0" w:rsidRDefault="000913D0" w:rsidP="008C3A48">
      <w:pPr>
        <w:pStyle w:val="afe"/>
        <w:numPr>
          <w:ilvl w:val="0"/>
          <w:numId w:val="51"/>
        </w:numPr>
        <w:rPr>
          <w:lang w:eastAsia="ja-JP"/>
        </w:rPr>
      </w:pPr>
      <w:r>
        <w:rPr>
          <w:rFonts w:hint="eastAsia"/>
          <w:lang w:eastAsia="ja-JP"/>
        </w:rPr>
        <w:lastRenderedPageBreak/>
        <w:t>インストール開始</w:t>
      </w:r>
    </w:p>
    <w:p w14:paraId="609A344A" w14:textId="77777777" w:rsidR="000913D0" w:rsidRDefault="000913D0" w:rsidP="000913D0">
      <w:pPr>
        <w:pStyle w:val="afe"/>
        <w:ind w:left="612"/>
        <w:rPr>
          <w:lang w:eastAsia="ja-JP"/>
        </w:rPr>
      </w:pPr>
      <w:r w:rsidRPr="000913D0">
        <w:rPr>
          <w:rFonts w:hint="eastAsia"/>
          <w:lang w:eastAsia="ja-JP"/>
        </w:rPr>
        <w:t>[次へ]をクリック</w:t>
      </w:r>
    </w:p>
    <w:p w14:paraId="16D4DD0B" w14:textId="77777777" w:rsidR="000913D0" w:rsidRDefault="000913D0" w:rsidP="000913D0">
      <w:pPr>
        <w:pStyle w:val="afe"/>
        <w:ind w:left="612"/>
        <w:rPr>
          <w:lang w:eastAsia="ja-JP"/>
        </w:rPr>
      </w:pPr>
      <w:r>
        <w:rPr>
          <w:noProof/>
        </w:rPr>
        <mc:AlternateContent>
          <mc:Choice Requires="wps">
            <w:drawing>
              <wp:anchor distT="0" distB="0" distL="114300" distR="114300" simplePos="0" relativeHeight="251822592" behindDoc="0" locked="0" layoutInCell="1" allowOverlap="1" wp14:anchorId="217DF99F" wp14:editId="78DE1CAE">
                <wp:simplePos x="0" y="0"/>
                <wp:positionH relativeFrom="column">
                  <wp:posOffset>2125980</wp:posOffset>
                </wp:positionH>
                <wp:positionV relativeFrom="paragraph">
                  <wp:posOffset>1657985</wp:posOffset>
                </wp:positionV>
                <wp:extent cx="409575" cy="123825"/>
                <wp:effectExtent l="0" t="0" r="28575" b="28575"/>
                <wp:wrapNone/>
                <wp:docPr id="893" name="正方形/長方形 3"/>
                <wp:cNvGraphicFramePr/>
                <a:graphic xmlns:a="http://schemas.openxmlformats.org/drawingml/2006/main">
                  <a:graphicData uri="http://schemas.microsoft.com/office/word/2010/wordprocessingShape">
                    <wps:wsp>
                      <wps:cNvSpPr/>
                      <wps:spPr>
                        <a:xfrm>
                          <a:off x="0" y="0"/>
                          <a:ext cx="409575" cy="123825"/>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vertOverflow="clip" horzOverflow="clip" rtlCol="0" anchor="t"/>
                    </wps:wsp>
                  </a:graphicData>
                </a:graphic>
              </wp:anchor>
            </w:drawing>
          </mc:Choice>
          <mc:Fallback>
            <w:pict>
              <v:rect w14:anchorId="590AE1F9" id="正方形/長方形 3" o:spid="_x0000_s1026" style="position:absolute;left:0;text-align:left;margin-left:167.4pt;margin-top:130.55pt;width:32.25pt;height:9.75pt;z-index:25182259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" filled="f" strokecolor="red" strokeweight="1pt"/>
            </w:pict>
          </mc:Fallback>
        </mc:AlternateContent>
      </w:r>
      <w:r>
        <w:rPr>
          <w:noProof/>
        </w:rPr>
        <w:drawing>
          <wp:inline distT="0" distB="0" distL="0" distR="0" wp14:anchorId="7BFF29D5" wp14:editId="06F4BC81">
            <wp:extent cx="2168893" cy="1783080"/>
            <wp:effectExtent l="19050" t="19050" r="22225" b="26670"/>
            <wp:docPr id="888" name="図 4">
              <a:extLst xmlns:a="http://schemas.openxmlformats.org/drawingml/2006/main">
                <a:ext uri="{FF2B5EF4-FFF2-40B4-BE49-F238E27FC236}">
                  <a16:creationId xmlns:a16="http://schemas.microsoft.com/office/drawing/2014/main" id="{45F2AE18-3163-43DA-8369-B7ED399BDF22}"/>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図 4">
                      <a:extLst>
                        <a:ext uri="{FF2B5EF4-FFF2-40B4-BE49-F238E27FC236}">
                          <a16:creationId xmlns:a16="http://schemas.microsoft.com/office/drawing/2014/main" id="{45F2AE18-3163-43DA-8369-B7ED399BDF22}"/>
                        </a:ext>
                      </a:extLst>
                    </pic:cNvPr>
                    <pic:cNvPicPr>
                      <a:picLocks noChangeAspect="1"/>
                    </pic:cNvPicPr>
                  </pic:nvPicPr>
                  <pic:blipFill>
                    <a:blip r:embed="rId47" cstate="print">
                      <a:extLst>
                        <a:ext uri="{28A0092B-C50C-407E-A947-70E740481C1C}">
                          <a14:useLocalDpi xmlns:a14="http://schemas.microsoft.com/office/drawing/2010/main" val="0"/>
                        </a:ext>
                      </a:extLst>
                    </a:blip>
                    <a:stretch>
                      <a:fillRect/>
                    </a:stretch>
                  </pic:blipFill>
                  <pic:spPr>
                    <a:xfrm>
                      <a:off x="0" y="0"/>
                      <a:ext cx="2168893" cy="1783080"/>
                    </a:xfrm>
                    <a:prstGeom prst="rect">
                      <a:avLst/>
                    </a:prstGeom>
                    <a:ln>
                      <a:solidFill>
                        <a:schemeClr val="accent1"/>
                      </a:solidFill>
                    </a:ln>
                  </pic:spPr>
                </pic:pic>
              </a:graphicData>
            </a:graphic>
          </wp:inline>
        </w:drawing>
      </w:r>
    </w:p>
    <w:p w14:paraId="7F30A085" w14:textId="77777777" w:rsidR="000913D0" w:rsidRDefault="000913D0" w:rsidP="008C3A48">
      <w:pPr>
        <w:pStyle w:val="afe"/>
        <w:numPr>
          <w:ilvl w:val="0"/>
          <w:numId w:val="51"/>
        </w:numPr>
        <w:rPr>
          <w:lang w:eastAsia="ja-JP"/>
        </w:rPr>
      </w:pPr>
      <w:r>
        <w:rPr>
          <w:rFonts w:hint="eastAsia"/>
          <w:lang w:eastAsia="ja-JP"/>
        </w:rPr>
        <w:t>インストール フォルダの選択</w:t>
      </w:r>
    </w:p>
    <w:p w14:paraId="078B10FF" w14:textId="77777777" w:rsidR="000913D0" w:rsidRDefault="000913D0" w:rsidP="000913D0">
      <w:pPr>
        <w:pStyle w:val="afe"/>
        <w:ind w:left="612"/>
        <w:rPr>
          <w:lang w:eastAsia="ja-JP"/>
        </w:rPr>
      </w:pPr>
      <w:r>
        <w:rPr>
          <w:rFonts w:hint="eastAsia"/>
          <w:lang w:eastAsia="ja-JP"/>
        </w:rPr>
        <w:t>エージェントプログラムのインストール先を変更する場合は[参照]をクリックしインストール場所を指定し［次へ］をクリック</w:t>
      </w:r>
    </w:p>
    <w:p w14:paraId="7D17B1B8" w14:textId="77777777" w:rsidR="000913D0" w:rsidRDefault="000913D0" w:rsidP="000913D0">
      <w:pPr>
        <w:ind w:left="612"/>
        <w:rPr>
          <w:lang w:eastAsia="ja-JP"/>
        </w:rPr>
      </w:pPr>
      <w:r>
        <w:rPr>
          <w:noProof/>
        </w:rPr>
        <mc:AlternateContent>
          <mc:Choice Requires="wps">
            <w:drawing>
              <wp:anchor distT="0" distB="0" distL="114300" distR="114300" simplePos="0" relativeHeight="251824640" behindDoc="0" locked="0" layoutInCell="1" allowOverlap="1" wp14:anchorId="75F05888" wp14:editId="2081580A">
                <wp:simplePos x="0" y="0"/>
                <wp:positionH relativeFrom="column">
                  <wp:posOffset>2141220</wp:posOffset>
                </wp:positionH>
                <wp:positionV relativeFrom="paragraph">
                  <wp:posOffset>1675765</wp:posOffset>
                </wp:positionV>
                <wp:extent cx="409575" cy="123825"/>
                <wp:effectExtent l="0" t="0" r="28575" b="28575"/>
                <wp:wrapNone/>
                <wp:docPr id="895" name="正方形/長方形 3"/>
                <wp:cNvGraphicFramePr/>
                <a:graphic xmlns:a="http://schemas.openxmlformats.org/drawingml/2006/main">
                  <a:graphicData uri="http://schemas.microsoft.com/office/word/2010/wordprocessingShape">
                    <wps:wsp>
                      <wps:cNvSpPr/>
                      <wps:spPr>
                        <a:xfrm>
                          <a:off x="0" y="0"/>
                          <a:ext cx="409575" cy="123825"/>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vertOverflow="clip" horzOverflow="clip" rtlCol="0" anchor="t"/>
                    </wps:wsp>
                  </a:graphicData>
                </a:graphic>
              </wp:anchor>
            </w:drawing>
          </mc:Choice>
          <mc:Fallback>
            <w:pict>
              <v:rect w14:anchorId="43401BFB" id="正方形/長方形 3" o:spid="_x0000_s1026" style="position:absolute;left:0;text-align:left;margin-left:168.6pt;margin-top:131.95pt;width:32.25pt;height:9.75pt;z-index:25182464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" filled="f" strokecolor="red" strokeweight="1pt"/>
            </w:pict>
          </mc:Fallback>
        </mc:AlternateContent>
      </w:r>
      <w:r>
        <w:rPr>
          <w:noProof/>
        </w:rPr>
        <w:drawing>
          <wp:inline distT="0" distB="0" distL="0" distR="0" wp14:anchorId="1D1B2A36" wp14:editId="362F2466">
            <wp:extent cx="2183924" cy="1798320"/>
            <wp:effectExtent l="19050" t="19050" r="26035" b="11430"/>
            <wp:docPr id="894" name="図 10">
              <a:extLst xmlns:a="http://schemas.openxmlformats.org/drawingml/2006/main">
                <a:ext uri="{FF2B5EF4-FFF2-40B4-BE49-F238E27FC236}">
                  <a16:creationId xmlns:a16="http://schemas.microsoft.com/office/drawing/2014/main" id="{34E07110-F150-477F-BA13-19299AEB02AB}"/>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図 10">
                      <a:extLst>
                        <a:ext uri="{FF2B5EF4-FFF2-40B4-BE49-F238E27FC236}">
                          <a16:creationId xmlns:a16="http://schemas.microsoft.com/office/drawing/2014/main" id="{34E07110-F150-477F-BA13-19299AEB02AB}"/>
                        </a:ext>
                      </a:extLst>
                    </pic:cNvPr>
                    <pic:cNvPicPr>
                      <a:picLocks noChangeAspect="1"/>
                    </pic:cNvPicPr>
                  </pic:nvPicPr>
                  <pic:blipFill>
                    <a:blip r:embed="rId48" cstate="print">
                      <a:extLst>
                        <a:ext uri="{28A0092B-C50C-407E-A947-70E740481C1C}">
                          <a14:useLocalDpi xmlns:a14="http://schemas.microsoft.com/office/drawing/2010/main" val="0"/>
                        </a:ext>
                      </a:extLst>
                    </a:blip>
                    <a:stretch>
                      <a:fillRect/>
                    </a:stretch>
                  </pic:blipFill>
                  <pic:spPr>
                    <a:xfrm>
                      <a:off x="0" y="0"/>
                      <a:ext cx="2183924" cy="1798320"/>
                    </a:xfrm>
                    <a:prstGeom prst="rect">
                      <a:avLst/>
                    </a:prstGeom>
                    <a:ln>
                      <a:solidFill>
                        <a:schemeClr val="accent1"/>
                      </a:solidFill>
                    </a:ln>
                  </pic:spPr>
                </pic:pic>
              </a:graphicData>
            </a:graphic>
          </wp:inline>
        </w:drawing>
      </w:r>
    </w:p>
    <w:p w14:paraId="1109CAB2" w14:textId="77777777" w:rsidR="000913D0" w:rsidRDefault="000913D0" w:rsidP="000913D0">
      <w:pPr>
        <w:rPr>
          <w:lang w:eastAsia="ja-JP"/>
        </w:rPr>
      </w:pPr>
      <w:r>
        <w:rPr>
          <w:rFonts w:hint="eastAsia"/>
          <w:lang w:eastAsia="ja-JP"/>
        </w:rPr>
        <w:t xml:space="preserve">　　　※デフォルトのインストール場所は以下となります。</w:t>
      </w:r>
    </w:p>
    <w:p w14:paraId="3FB1C30A" w14:textId="77777777" w:rsidR="000913D0" w:rsidRDefault="000913D0" w:rsidP="000913D0">
      <w:pPr>
        <w:ind w:firstLineChars="400" w:firstLine="773"/>
        <w:rPr>
          <w:lang w:eastAsia="ja-JP"/>
        </w:rPr>
      </w:pPr>
      <w:r>
        <w:rPr>
          <w:lang w:eastAsia="ja-JP"/>
        </w:rPr>
        <w:t>C:\Program Files (x86)\SO-TEN\LV timekeeper Agent</w:t>
      </w:r>
    </w:p>
    <w:p w14:paraId="21942F33" w14:textId="77777777" w:rsidR="000913D0" w:rsidRDefault="000913D0" w:rsidP="008C3A48">
      <w:pPr>
        <w:pStyle w:val="afe"/>
        <w:numPr>
          <w:ilvl w:val="0"/>
          <w:numId w:val="51"/>
        </w:numPr>
        <w:rPr>
          <w:lang w:eastAsia="ja-JP"/>
        </w:rPr>
      </w:pPr>
      <w:r>
        <w:rPr>
          <w:rFonts w:hint="eastAsia"/>
          <w:lang w:eastAsia="ja-JP"/>
        </w:rPr>
        <w:t>インストールの確認</w:t>
      </w:r>
    </w:p>
    <w:p w14:paraId="4CE385D4" w14:textId="77777777" w:rsidR="000913D0" w:rsidRDefault="000913D0" w:rsidP="000913D0">
      <w:pPr>
        <w:pStyle w:val="afe"/>
        <w:ind w:left="612"/>
        <w:rPr>
          <w:lang w:eastAsia="ja-JP"/>
        </w:rPr>
      </w:pPr>
      <w:r w:rsidRPr="000913D0">
        <w:rPr>
          <w:rFonts w:hint="eastAsia"/>
          <w:lang w:eastAsia="ja-JP"/>
        </w:rPr>
        <w:t>[次へ]をクリック</w:t>
      </w:r>
      <w:r>
        <w:rPr>
          <w:rFonts w:hint="eastAsia"/>
          <w:lang w:eastAsia="ja-JP"/>
        </w:rPr>
        <w:t>し、インストールを開始します。</w:t>
      </w:r>
    </w:p>
    <w:p w14:paraId="4F91E8BC" w14:textId="77777777" w:rsidR="000913D0" w:rsidRDefault="000913D0" w:rsidP="000913D0">
      <w:pPr>
        <w:pStyle w:val="afe"/>
        <w:ind w:left="612"/>
        <w:rPr>
          <w:lang w:eastAsia="ja-JP"/>
        </w:rPr>
      </w:pPr>
      <w:r>
        <w:rPr>
          <w:noProof/>
        </w:rPr>
        <mc:AlternateContent>
          <mc:Choice Requires="wps">
            <w:drawing>
              <wp:anchor distT="0" distB="0" distL="114300" distR="114300" simplePos="0" relativeHeight="251826688" behindDoc="0" locked="0" layoutInCell="1" allowOverlap="1" wp14:anchorId="49941B2C" wp14:editId="51E330B7">
                <wp:simplePos x="0" y="0"/>
                <wp:positionH relativeFrom="column">
                  <wp:posOffset>2171700</wp:posOffset>
                </wp:positionH>
                <wp:positionV relativeFrom="paragraph">
                  <wp:posOffset>1668145</wp:posOffset>
                </wp:positionV>
                <wp:extent cx="409575" cy="123825"/>
                <wp:effectExtent l="0" t="0" r="28575" b="28575"/>
                <wp:wrapNone/>
                <wp:docPr id="897" name="正方形/長方形 3"/>
                <wp:cNvGraphicFramePr/>
                <a:graphic xmlns:a="http://schemas.openxmlformats.org/drawingml/2006/main">
                  <a:graphicData uri="http://schemas.microsoft.com/office/word/2010/wordprocessingShape">
                    <wps:wsp>
                      <wps:cNvSpPr/>
                      <wps:spPr>
                        <a:xfrm>
                          <a:off x="0" y="0"/>
                          <a:ext cx="409575" cy="123825"/>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vertOverflow="clip" horzOverflow="clip" rtlCol="0" anchor="t"/>
                    </wps:wsp>
                  </a:graphicData>
                </a:graphic>
              </wp:anchor>
            </w:drawing>
          </mc:Choice>
          <mc:Fallback>
            <w:pict>
              <v:rect w14:anchorId="6FFF2D56" id="正方形/長方形 3" o:spid="_x0000_s1026" style="position:absolute;left:0;text-align:left;margin-left:171pt;margin-top:131.35pt;width:32.25pt;height:9.75pt;z-index:25182668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" filled="f" strokecolor="red" strokeweight="1pt"/>
            </w:pict>
          </mc:Fallback>
        </mc:AlternateContent>
      </w:r>
      <w:r>
        <w:rPr>
          <w:noProof/>
        </w:rPr>
        <w:drawing>
          <wp:inline distT="0" distB="0" distL="0" distR="0" wp14:anchorId="13D0AC22" wp14:editId="47684B0D">
            <wp:extent cx="2199770" cy="1805940"/>
            <wp:effectExtent l="19050" t="19050" r="10160" b="22860"/>
            <wp:docPr id="896" name="図 16">
              <a:extLst xmlns:a="http://schemas.openxmlformats.org/drawingml/2006/main">
                <a:ext uri="{FF2B5EF4-FFF2-40B4-BE49-F238E27FC236}">
                  <a16:creationId xmlns:a16="http://schemas.microsoft.com/office/drawing/2014/main" id="{D6646059-145E-4993-8C7F-2861670D6DD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図 16">
                      <a:extLst>
                        <a:ext uri="{FF2B5EF4-FFF2-40B4-BE49-F238E27FC236}">
                          <a16:creationId xmlns:a16="http://schemas.microsoft.com/office/drawing/2014/main" id="{D6646059-145E-4993-8C7F-2861670D6DD1}"/>
                        </a:ext>
                      </a:extLst>
                    </pic:cNvPr>
                    <pic:cNvPicPr>
                      <a:picLocks noChangeAspect="1"/>
                    </pic:cNvPicPr>
                  </pic:nvPicPr>
                  <pic:blipFill>
                    <a:blip r:embed="rId49" cstate="print">
                      <a:extLst>
                        <a:ext uri="{28A0092B-C50C-407E-A947-70E740481C1C}">
                          <a14:useLocalDpi xmlns:a14="http://schemas.microsoft.com/office/drawing/2010/main" val="0"/>
                        </a:ext>
                      </a:extLst>
                    </a:blip>
                    <a:stretch>
                      <a:fillRect/>
                    </a:stretch>
                  </pic:blipFill>
                  <pic:spPr>
                    <a:xfrm>
                      <a:off x="0" y="0"/>
                      <a:ext cx="2199770" cy="1805940"/>
                    </a:xfrm>
                    <a:prstGeom prst="rect">
                      <a:avLst/>
                    </a:prstGeom>
                    <a:ln>
                      <a:solidFill>
                        <a:schemeClr val="accent1"/>
                      </a:solidFill>
                    </a:ln>
                  </pic:spPr>
                </pic:pic>
              </a:graphicData>
            </a:graphic>
          </wp:inline>
        </w:drawing>
      </w:r>
    </w:p>
    <w:p w14:paraId="2B9A6285" w14:textId="77777777" w:rsidR="00BF7C1E" w:rsidRPr="00BF7C1E" w:rsidRDefault="00BF7C1E" w:rsidP="00BF7C1E">
      <w:pPr>
        <w:widowControl/>
        <w:suppressAutoHyphens w:val="0"/>
        <w:ind w:left="386" w:hangingChars="200" w:hanging="386"/>
        <w:rPr>
          <w:rFonts w:ascii="ＭＳ 明朝" w:eastAsia="ＭＳ 明朝" w:hAnsi="ＭＳ 明朝" w:cs="ＭＳ 明朝"/>
          <w:i/>
          <w:lang w:eastAsia="ja-JP"/>
        </w:rPr>
      </w:pPr>
      <w:r w:rsidRPr="00BF7C1E">
        <w:rPr>
          <w:rFonts w:hint="eastAsia"/>
          <w:i/>
          <w:lang w:eastAsia="ja-JP"/>
        </w:rPr>
        <w:t xml:space="preserve">　</w:t>
      </w:r>
      <w:r w:rsidRPr="00BF7C1E">
        <w:rPr>
          <w:rFonts w:ascii="ＭＳ 明朝" w:eastAsia="ＭＳ 明朝" w:hAnsi="ＭＳ 明朝" w:cs="ＭＳ 明朝" w:hint="eastAsia"/>
          <w:i/>
          <w:lang w:eastAsia="ja-JP"/>
        </w:rPr>
        <w:t>※インストール開始後、「この不明な発行元からのアプリがデバイスに変更を加えることを許可しますか？」と表示された場合は[はい]をクリックします。</w:t>
      </w:r>
    </w:p>
    <w:p w14:paraId="5CC24335" w14:textId="77777777" w:rsidR="000913D0" w:rsidRPr="00BF7C1E" w:rsidRDefault="00BF7C1E" w:rsidP="00BF7C1E">
      <w:pPr>
        <w:widowControl/>
        <w:suppressAutoHyphens w:val="0"/>
        <w:rPr>
          <w:rFonts w:ascii="ＭＳ 明朝" w:eastAsia="ＭＳ 明朝" w:hAnsi="ＭＳ 明朝" w:cs="ＭＳ 明朝"/>
          <w:lang w:eastAsia="ja-JP"/>
        </w:rPr>
      </w:pPr>
      <w:r>
        <w:rPr>
          <w:rFonts w:ascii="ＭＳ 明朝" w:eastAsia="ＭＳ 明朝" w:hAnsi="ＭＳ 明朝" w:cs="ＭＳ 明朝"/>
          <w:lang w:eastAsia="ja-JP"/>
        </w:rPr>
        <w:br w:type="page"/>
      </w:r>
    </w:p>
    <w:p w14:paraId="23993F9E" w14:textId="77777777" w:rsidR="000913D0" w:rsidRDefault="00BD3B56" w:rsidP="008C3A48">
      <w:pPr>
        <w:pStyle w:val="afe"/>
        <w:numPr>
          <w:ilvl w:val="0"/>
          <w:numId w:val="51"/>
        </w:numPr>
        <w:rPr>
          <w:lang w:eastAsia="ja-JP"/>
        </w:rPr>
      </w:pPr>
      <w:r>
        <w:rPr>
          <w:rFonts w:hint="eastAsia"/>
          <w:lang w:eastAsia="ja-JP"/>
        </w:rPr>
        <w:lastRenderedPageBreak/>
        <w:t>インストール完了</w:t>
      </w:r>
    </w:p>
    <w:p w14:paraId="492A5170" w14:textId="77777777" w:rsidR="00BD3B56" w:rsidRDefault="00BD3B56" w:rsidP="00BD3B56">
      <w:pPr>
        <w:pStyle w:val="afe"/>
        <w:ind w:left="612"/>
        <w:rPr>
          <w:lang w:eastAsia="ja-JP"/>
        </w:rPr>
      </w:pPr>
      <w:r>
        <w:rPr>
          <w:rFonts w:hint="eastAsia"/>
          <w:lang w:eastAsia="ja-JP"/>
        </w:rPr>
        <w:t>[閉じる]をクリックし、インストールを終了します。</w:t>
      </w:r>
    </w:p>
    <w:p w14:paraId="778302A3" w14:textId="77777777" w:rsidR="00BD3B56" w:rsidRPr="003004F6" w:rsidRDefault="00BD3B56" w:rsidP="00BD3B56">
      <w:pPr>
        <w:pStyle w:val="afe"/>
        <w:ind w:left="612"/>
        <w:rPr>
          <w:lang w:eastAsia="ja-JP"/>
        </w:rPr>
      </w:pPr>
      <w:r>
        <w:rPr>
          <w:noProof/>
        </w:rPr>
        <mc:AlternateContent>
          <mc:Choice Requires="wps">
            <w:drawing>
              <wp:anchor distT="0" distB="0" distL="114300" distR="114300" simplePos="0" relativeHeight="251828736" behindDoc="0" locked="0" layoutInCell="1" allowOverlap="1" wp14:anchorId="0713FC21" wp14:editId="24BC3FA1">
                <wp:simplePos x="0" y="0"/>
                <wp:positionH relativeFrom="column">
                  <wp:posOffset>2171700</wp:posOffset>
                </wp:positionH>
                <wp:positionV relativeFrom="paragraph">
                  <wp:posOffset>1680845</wp:posOffset>
                </wp:positionV>
                <wp:extent cx="409575" cy="123825"/>
                <wp:effectExtent l="0" t="0" r="28575" b="28575"/>
                <wp:wrapNone/>
                <wp:docPr id="899" name="正方形/長方形 3"/>
                <wp:cNvGraphicFramePr/>
                <a:graphic xmlns:a="http://schemas.openxmlformats.org/drawingml/2006/main">
                  <a:graphicData uri="http://schemas.microsoft.com/office/word/2010/wordprocessingShape">
                    <wps:wsp>
                      <wps:cNvSpPr/>
                      <wps:spPr>
                        <a:xfrm>
                          <a:off x="0" y="0"/>
                          <a:ext cx="409575" cy="123825"/>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vertOverflow="clip" horzOverflow="clip" rtlCol="0" anchor="t"/>
                    </wps:wsp>
                  </a:graphicData>
                </a:graphic>
              </wp:anchor>
            </w:drawing>
          </mc:Choice>
          <mc:Fallback>
            <w:pict>
              <v:rect w14:anchorId="2460613E" id="正方形/長方形 3" o:spid="_x0000_s1026" style="position:absolute;left:0;text-align:left;margin-left:171pt;margin-top:132.35pt;width:32.25pt;height:9.75pt;z-index:25182873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" filled="f" strokecolor="red" strokeweight="1pt"/>
            </w:pict>
          </mc:Fallback>
        </mc:AlternateContent>
      </w:r>
      <w:r>
        <w:rPr>
          <w:noProof/>
        </w:rPr>
        <w:drawing>
          <wp:inline distT="0" distB="0" distL="0" distR="0" wp14:anchorId="64E1BB75" wp14:editId="42E16BA5">
            <wp:extent cx="2225040" cy="1827328"/>
            <wp:effectExtent l="19050" t="19050" r="22860" b="20955"/>
            <wp:docPr id="898" name="図 22">
              <a:extLst xmlns:a="http://schemas.openxmlformats.org/drawingml/2006/main">
                <a:ext uri="{FF2B5EF4-FFF2-40B4-BE49-F238E27FC236}">
                  <a16:creationId xmlns:a16="http://schemas.microsoft.com/office/drawing/2014/main" id="{892A673A-162C-4FF1-9D0D-D18F44D220D3}"/>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図 22">
                      <a:extLst>
                        <a:ext uri="{FF2B5EF4-FFF2-40B4-BE49-F238E27FC236}">
                          <a16:creationId xmlns:a16="http://schemas.microsoft.com/office/drawing/2014/main" id="{892A673A-162C-4FF1-9D0D-D18F44D220D3}"/>
                        </a:ext>
                      </a:extLst>
                    </pic:cNvPr>
                    <pic:cNvPicPr>
                      <a:picLocks noChangeAspect="1"/>
                    </pic:cNvPicPr>
                  </pic:nvPicPr>
                  <pic:blipFill>
                    <a:blip r:embed="rId50" cstate="print">
                      <a:extLst>
                        <a:ext uri="{28A0092B-C50C-407E-A947-70E740481C1C}">
                          <a14:useLocalDpi xmlns:a14="http://schemas.microsoft.com/office/drawing/2010/main" val="0"/>
                        </a:ext>
                      </a:extLst>
                    </a:blip>
                    <a:stretch>
                      <a:fillRect/>
                    </a:stretch>
                  </pic:blipFill>
                  <pic:spPr>
                    <a:xfrm>
                      <a:off x="0" y="0"/>
                      <a:ext cx="2225040" cy="1827328"/>
                    </a:xfrm>
                    <a:prstGeom prst="rect">
                      <a:avLst/>
                    </a:prstGeom>
                    <a:ln>
                      <a:solidFill>
                        <a:schemeClr val="accent1"/>
                      </a:solidFill>
                    </a:ln>
                  </pic:spPr>
                </pic:pic>
              </a:graphicData>
            </a:graphic>
          </wp:inline>
        </w:drawing>
      </w:r>
    </w:p>
    <w:p w14:paraId="780915F5" w14:textId="77777777" w:rsidR="003004F6" w:rsidRDefault="003004F6" w:rsidP="003004F6">
      <w:pPr>
        <w:rPr>
          <w:lang w:eastAsia="ja-JP"/>
        </w:rPr>
      </w:pPr>
    </w:p>
    <w:p w14:paraId="0F9C43D4" w14:textId="77777777" w:rsidR="003B49E4" w:rsidRDefault="003B49E4" w:rsidP="003B49E4">
      <w:pPr>
        <w:pStyle w:val="21"/>
        <w:rPr>
          <w:lang w:eastAsia="ja-JP"/>
        </w:rPr>
      </w:pPr>
      <w:bookmarkStart w:id="49" w:name="_Toc36368951"/>
      <w:r>
        <w:rPr>
          <w:rFonts w:hint="eastAsia"/>
          <w:lang w:eastAsia="ja-JP"/>
        </w:rPr>
        <w:t>6-4.インストール確認</w:t>
      </w:r>
      <w:bookmarkEnd w:id="49"/>
    </w:p>
    <w:p w14:paraId="78E2DE2D" w14:textId="77777777" w:rsidR="003B49E4" w:rsidRDefault="003B49E4" w:rsidP="003004F6">
      <w:pPr>
        <w:rPr>
          <w:lang w:eastAsia="ja-JP"/>
        </w:rPr>
      </w:pPr>
      <w:r>
        <w:rPr>
          <w:rFonts w:hint="eastAsia"/>
          <w:lang w:eastAsia="ja-JP"/>
        </w:rPr>
        <w:t xml:space="preserve">　</w:t>
      </w:r>
      <w:r w:rsidR="006A2F94">
        <w:rPr>
          <w:rFonts w:hint="eastAsia"/>
          <w:lang w:eastAsia="ja-JP"/>
        </w:rPr>
        <w:t>タスクスケジューラにPCエージェントが登録されていればインストールに問題がありません。</w:t>
      </w:r>
    </w:p>
    <w:p w14:paraId="32724D19" w14:textId="77777777" w:rsidR="006A2F94" w:rsidRDefault="000603FA" w:rsidP="008C3A48">
      <w:pPr>
        <w:pStyle w:val="afe"/>
        <w:numPr>
          <w:ilvl w:val="0"/>
          <w:numId w:val="52"/>
        </w:numPr>
        <w:rPr>
          <w:rFonts w:ascii="ＭＳ 明朝" w:eastAsia="ＭＳ 明朝" w:hAnsi="ＭＳ 明朝" w:cs="ＭＳ 明朝"/>
          <w:lang w:eastAsia="ja-JP"/>
        </w:rPr>
      </w:pPr>
      <w:r w:rsidRPr="000603FA">
        <w:rPr>
          <w:rFonts w:ascii="ＭＳ 明朝" w:eastAsia="ＭＳ 明朝" w:hAnsi="ＭＳ 明朝" w:cs="ＭＳ 明朝" w:hint="eastAsia"/>
          <w:lang w:eastAsia="ja-JP"/>
        </w:rPr>
        <w:t>タスクスケジューラを開く</w:t>
      </w:r>
    </w:p>
    <w:p w14:paraId="66048F85" w14:textId="77777777" w:rsidR="000603FA" w:rsidRPr="000603FA" w:rsidRDefault="000603FA" w:rsidP="000603FA">
      <w:pPr>
        <w:pStyle w:val="afe"/>
        <w:ind w:left="612"/>
        <w:rPr>
          <w:rFonts w:ascii="ＭＳ 明朝" w:eastAsia="ＭＳ 明朝" w:hAnsi="ＭＳ 明朝" w:cs="ＭＳ 明朝"/>
          <w:lang w:eastAsia="ja-JP"/>
        </w:rPr>
      </w:pPr>
      <w:r>
        <w:rPr>
          <w:rFonts w:ascii="ＭＳ 明朝" w:eastAsia="ＭＳ 明朝" w:hAnsi="ＭＳ 明朝" w:cs="ＭＳ 明朝" w:hint="eastAsia"/>
          <w:lang w:eastAsia="ja-JP"/>
        </w:rPr>
        <w:t>コ</w:t>
      </w:r>
      <w:r w:rsidRPr="000603FA">
        <w:rPr>
          <w:rFonts w:ascii="ＭＳ 明朝" w:eastAsia="ＭＳ 明朝" w:hAnsi="ＭＳ 明朝" w:cs="ＭＳ 明朝" w:hint="eastAsia"/>
          <w:lang w:eastAsia="ja-JP"/>
        </w:rPr>
        <w:t>ントロールパネル→管理ツール→タスクスケジューラ</w:t>
      </w:r>
    </w:p>
    <w:p w14:paraId="5802E08B" w14:textId="77777777" w:rsidR="000603FA" w:rsidRDefault="000603FA" w:rsidP="008C3A48">
      <w:pPr>
        <w:pStyle w:val="afe"/>
        <w:numPr>
          <w:ilvl w:val="0"/>
          <w:numId w:val="52"/>
        </w:numPr>
        <w:rPr>
          <w:rFonts w:ascii="ＭＳ 明朝" w:eastAsia="ＭＳ 明朝" w:hAnsi="ＭＳ 明朝" w:cs="ＭＳ 明朝"/>
          <w:lang w:eastAsia="ja-JP"/>
        </w:rPr>
      </w:pPr>
      <w:r>
        <w:rPr>
          <w:rFonts w:ascii="ＭＳ 明朝" w:eastAsia="ＭＳ 明朝" w:hAnsi="ＭＳ 明朝" w:cs="ＭＳ 明朝" w:hint="eastAsia"/>
          <w:lang w:eastAsia="ja-JP"/>
        </w:rPr>
        <w:t>登録タスクを開く</w:t>
      </w:r>
    </w:p>
    <w:p w14:paraId="016D1EAC" w14:textId="77777777" w:rsidR="000603FA" w:rsidRDefault="000603FA" w:rsidP="000603FA">
      <w:pPr>
        <w:pStyle w:val="afe"/>
        <w:ind w:left="612"/>
        <w:rPr>
          <w:rFonts w:ascii="ＭＳ 明朝" w:eastAsia="ＭＳ 明朝" w:hAnsi="ＭＳ 明朝" w:cs="ＭＳ 明朝"/>
          <w:lang w:eastAsia="ja-JP"/>
        </w:rPr>
      </w:pPr>
      <w:r w:rsidRPr="000603FA">
        <w:rPr>
          <w:rFonts w:ascii="ＭＳ 明朝" w:eastAsia="ＭＳ 明朝" w:hAnsi="ＭＳ 明朝" w:cs="ＭＳ 明朝" w:hint="eastAsia"/>
          <w:lang w:eastAsia="ja-JP"/>
        </w:rPr>
        <w:t>左ペイン</w:t>
      </w:r>
      <w:r>
        <w:rPr>
          <w:rFonts w:ascii="ＭＳ 明朝" w:eastAsia="ＭＳ 明朝" w:hAnsi="ＭＳ 明朝" w:cs="ＭＳ 明朝" w:hint="eastAsia"/>
          <w:lang w:eastAsia="ja-JP"/>
        </w:rPr>
        <w:t>より、</w:t>
      </w:r>
      <w:r w:rsidRPr="000603FA">
        <w:rPr>
          <w:rFonts w:ascii="ＭＳ 明朝" w:eastAsia="ＭＳ 明朝" w:hAnsi="ＭＳ 明朝" w:cs="ＭＳ 明朝" w:hint="eastAsia"/>
          <w:lang w:eastAsia="ja-JP"/>
        </w:rPr>
        <w:t>[タスクスケジューラ ライブラリ]をクリック</w:t>
      </w:r>
    </w:p>
    <w:p w14:paraId="523E6EB8" w14:textId="77777777" w:rsidR="000603FA" w:rsidRDefault="000603FA" w:rsidP="008C3A48">
      <w:pPr>
        <w:pStyle w:val="afe"/>
        <w:numPr>
          <w:ilvl w:val="0"/>
          <w:numId w:val="52"/>
        </w:numPr>
        <w:rPr>
          <w:rFonts w:ascii="ＭＳ 明朝" w:eastAsia="ＭＳ 明朝" w:hAnsi="ＭＳ 明朝" w:cs="ＭＳ 明朝"/>
          <w:lang w:eastAsia="ja-JP"/>
        </w:rPr>
      </w:pPr>
      <w:r>
        <w:rPr>
          <w:rFonts w:ascii="ＭＳ 明朝" w:eastAsia="ＭＳ 明朝" w:hAnsi="ＭＳ 明朝" w:cs="ＭＳ 明朝" w:hint="eastAsia"/>
          <w:lang w:eastAsia="ja-JP"/>
        </w:rPr>
        <w:t>登録タスクを確認</w:t>
      </w:r>
    </w:p>
    <w:p w14:paraId="402A7890" w14:textId="77777777" w:rsidR="000603FA" w:rsidRDefault="000603FA" w:rsidP="000603FA">
      <w:pPr>
        <w:pStyle w:val="afe"/>
        <w:ind w:left="612"/>
        <w:rPr>
          <w:rFonts w:ascii="ＭＳ 明朝" w:eastAsia="ＭＳ 明朝" w:hAnsi="ＭＳ 明朝" w:cs="ＭＳ 明朝"/>
          <w:lang w:eastAsia="ja-JP"/>
        </w:rPr>
      </w:pPr>
      <w:r w:rsidRPr="000603FA">
        <w:rPr>
          <w:rFonts w:ascii="ＭＳ 明朝" w:eastAsia="ＭＳ 明朝" w:hAnsi="ＭＳ 明朝" w:cs="ＭＳ 明朝" w:hint="eastAsia"/>
          <w:lang w:eastAsia="ja-JP"/>
        </w:rPr>
        <w:t>中ペイン</w:t>
      </w:r>
      <w:r>
        <w:rPr>
          <w:rFonts w:ascii="ＭＳ 明朝" w:eastAsia="ＭＳ 明朝" w:hAnsi="ＭＳ 明朝" w:cs="ＭＳ 明朝" w:hint="eastAsia"/>
          <w:lang w:eastAsia="ja-JP"/>
        </w:rPr>
        <w:t>に、以下のタスクが表示されていることを確認します。</w:t>
      </w:r>
    </w:p>
    <w:p w14:paraId="38600AF3" w14:textId="242A286A" w:rsidR="000603FA" w:rsidRPr="000603FA" w:rsidRDefault="000603FA" w:rsidP="000603FA">
      <w:pPr>
        <w:pStyle w:val="afe"/>
        <w:ind w:left="612"/>
        <w:rPr>
          <w:rFonts w:ascii="Century" w:eastAsia="ＭＳ 明朝" w:cs="ＭＳ 明朝"/>
          <w:lang w:eastAsia="ja-JP"/>
        </w:rPr>
      </w:pPr>
      <w:r w:rsidRPr="000603FA">
        <w:rPr>
          <w:rFonts w:ascii="Century" w:eastAsia="ＭＳ 明朝" w:cs="ＭＳ 明朝"/>
          <w:lang w:eastAsia="ja-JP"/>
        </w:rPr>
        <w:t>・</w:t>
      </w:r>
      <w:proofErr w:type="spellStart"/>
      <w:r w:rsidRPr="000603FA">
        <w:rPr>
          <w:rFonts w:ascii="Century" w:eastAsia="ＭＳ 明朝" w:cs="ＭＳ 明朝"/>
          <w:lang w:eastAsia="ja-JP"/>
        </w:rPr>
        <w:t>LV_</w:t>
      </w:r>
      <w:r w:rsidR="00447AE0">
        <w:rPr>
          <w:rFonts w:ascii="Century" w:eastAsia="ＭＳ 明朝" w:cs="ＭＳ 明朝"/>
          <w:lang w:eastAsia="ja-JP"/>
        </w:rPr>
        <w:t>timeKeeper_agent</w:t>
      </w:r>
      <w:proofErr w:type="spellEnd"/>
    </w:p>
    <w:p w14:paraId="5790CF90" w14:textId="12A4AF9A" w:rsidR="002F7001" w:rsidRPr="0093439D" w:rsidRDefault="000603FA" w:rsidP="0093439D">
      <w:pPr>
        <w:pStyle w:val="afe"/>
        <w:ind w:left="612"/>
        <w:rPr>
          <w:rFonts w:ascii="Century" w:eastAsia="ＭＳ 明朝" w:cs="ＭＳ 明朝"/>
          <w:lang w:eastAsia="ja-JP"/>
        </w:rPr>
      </w:pPr>
      <w:r w:rsidRPr="000603FA">
        <w:rPr>
          <w:rFonts w:ascii="Century" w:eastAsia="ＭＳ 明朝" w:cs="ＭＳ 明朝"/>
          <w:lang w:eastAsia="ja-JP"/>
        </w:rPr>
        <w:t>・</w:t>
      </w:r>
      <w:proofErr w:type="spellStart"/>
      <w:r w:rsidRPr="000603FA">
        <w:rPr>
          <w:rFonts w:ascii="Century" w:eastAsia="ＭＳ 明朝" w:cs="ＭＳ 明朝"/>
          <w:lang w:eastAsia="ja-JP"/>
        </w:rPr>
        <w:t>LV_</w:t>
      </w:r>
      <w:r w:rsidR="00447AE0">
        <w:rPr>
          <w:rFonts w:ascii="Century" w:eastAsia="ＭＳ 明朝" w:cs="ＭＳ 明朝"/>
          <w:lang w:eastAsia="ja-JP"/>
        </w:rPr>
        <w:t>timeKeeper_schedule</w:t>
      </w:r>
      <w:proofErr w:type="spellEnd"/>
    </w:p>
    <w:p w14:paraId="6977A57F" w14:textId="77777777" w:rsidR="00266C1C" w:rsidRDefault="00266C1C" w:rsidP="00266C1C">
      <w:pPr>
        <w:pStyle w:val="21"/>
        <w:rPr>
          <w:lang w:eastAsia="ja-JP"/>
        </w:rPr>
      </w:pPr>
      <w:bookmarkStart w:id="50" w:name="_Toc36368952"/>
      <w:r>
        <w:rPr>
          <w:rFonts w:hint="eastAsia"/>
          <w:lang w:eastAsia="ja-JP"/>
        </w:rPr>
        <w:t>6-5.PCエージェントの起動間隔設定</w:t>
      </w:r>
      <w:bookmarkEnd w:id="50"/>
    </w:p>
    <w:p w14:paraId="2E14DF57" w14:textId="77777777" w:rsidR="00266C1C" w:rsidRPr="0093439D" w:rsidRDefault="00266C1C" w:rsidP="00992D4F">
      <w:pPr>
        <w:widowControl/>
        <w:suppressAutoHyphens w:val="0"/>
        <w:ind w:left="193" w:hangingChars="100" w:hanging="193"/>
        <w:rPr>
          <w:rFonts w:hAnsi="ＭＳ ゴシック"/>
          <w:bCs/>
          <w:kern w:val="32"/>
          <w:szCs w:val="21"/>
          <w:lang w:eastAsia="ja-JP"/>
        </w:rPr>
      </w:pPr>
      <w:r w:rsidRPr="0093439D">
        <w:rPr>
          <w:rFonts w:hAnsi="ＭＳ ゴシック" w:hint="eastAsia"/>
          <w:bCs/>
          <w:kern w:val="32"/>
          <w:szCs w:val="21"/>
          <w:lang w:eastAsia="ja-JP"/>
        </w:rPr>
        <w:t xml:space="preserve">　</w:t>
      </w:r>
      <w:proofErr w:type="spellStart"/>
      <w:r w:rsidR="00992D4F" w:rsidRPr="0093439D">
        <w:rPr>
          <w:rFonts w:hAnsi="ＭＳ ゴシック" w:hint="eastAsia"/>
          <w:bCs/>
          <w:kern w:val="32"/>
          <w:szCs w:val="21"/>
          <w:lang w:eastAsia="ja-JP"/>
        </w:rPr>
        <w:t>LogVillage</w:t>
      </w:r>
      <w:proofErr w:type="spellEnd"/>
      <w:r w:rsidR="00992D4F" w:rsidRPr="0093439D">
        <w:rPr>
          <w:rFonts w:hAnsi="ＭＳ ゴシック" w:hint="eastAsia"/>
          <w:bCs/>
          <w:kern w:val="32"/>
          <w:szCs w:val="21"/>
          <w:lang w:eastAsia="ja-JP"/>
        </w:rPr>
        <w:t>管理画面の以下の設定間隔にて起動しログオン・オフ情報を取得します。</w:t>
      </w:r>
    </w:p>
    <w:p w14:paraId="71C8DD27" w14:textId="77777777" w:rsidR="00992D4F" w:rsidRPr="0093439D" w:rsidRDefault="00992D4F" w:rsidP="00992D4F">
      <w:pPr>
        <w:widowControl/>
        <w:suppressAutoHyphens w:val="0"/>
        <w:ind w:left="193" w:hangingChars="100" w:hanging="193"/>
        <w:rPr>
          <w:rFonts w:hAnsi="ＭＳ ゴシック"/>
          <w:bCs/>
          <w:kern w:val="32"/>
          <w:szCs w:val="21"/>
          <w:lang w:eastAsia="ja-JP"/>
        </w:rPr>
      </w:pPr>
      <w:r w:rsidRPr="0093439D">
        <w:rPr>
          <w:rFonts w:hAnsi="ＭＳ ゴシック" w:hint="eastAsia"/>
          <w:bCs/>
          <w:kern w:val="32"/>
          <w:szCs w:val="21"/>
          <w:lang w:eastAsia="ja-JP"/>
        </w:rPr>
        <w:t xml:space="preserve">　（画面）　　：システム設定→グループ単位設定→ログ収集スケジュール</w:t>
      </w:r>
    </w:p>
    <w:p w14:paraId="41D9051F" w14:textId="77777777" w:rsidR="00992D4F" w:rsidRPr="0093439D" w:rsidRDefault="00992D4F" w:rsidP="0093439D">
      <w:pPr>
        <w:widowControl/>
        <w:suppressAutoHyphens w:val="0"/>
        <w:ind w:left="193" w:hangingChars="100" w:hanging="193"/>
        <w:rPr>
          <w:rFonts w:hAnsi="ＭＳ ゴシック"/>
          <w:bCs/>
          <w:kern w:val="32"/>
          <w:szCs w:val="21"/>
          <w:lang w:eastAsia="ja-JP"/>
        </w:rPr>
      </w:pPr>
      <w:r w:rsidRPr="0093439D">
        <w:rPr>
          <w:rFonts w:hAnsi="ＭＳ ゴシック" w:hint="eastAsia"/>
          <w:bCs/>
          <w:kern w:val="32"/>
          <w:szCs w:val="21"/>
          <w:lang w:eastAsia="ja-JP"/>
        </w:rPr>
        <w:t xml:space="preserve">　（設定項目）：ALLグループの“PC利用ログ”項目に設定した分数</w:t>
      </w:r>
    </w:p>
    <w:p w14:paraId="3DA65C17" w14:textId="77777777" w:rsidR="00992D4F" w:rsidRDefault="00992D4F" w:rsidP="00992D4F">
      <w:pPr>
        <w:pStyle w:val="21"/>
        <w:rPr>
          <w:lang w:eastAsia="ja-JP"/>
        </w:rPr>
      </w:pPr>
      <w:bookmarkStart w:id="51" w:name="_Toc36368953"/>
      <w:r>
        <w:rPr>
          <w:rFonts w:hint="eastAsia"/>
          <w:lang w:eastAsia="ja-JP"/>
        </w:rPr>
        <w:t>6-6.PCエージェントのアンインストール</w:t>
      </w:r>
      <w:bookmarkEnd w:id="51"/>
    </w:p>
    <w:p w14:paraId="3227B26D" w14:textId="77777777" w:rsidR="00992D4F" w:rsidRPr="0093439D" w:rsidRDefault="00992D4F" w:rsidP="00992D4F">
      <w:pPr>
        <w:widowControl/>
        <w:suppressAutoHyphens w:val="0"/>
        <w:ind w:left="193" w:hangingChars="100" w:hanging="193"/>
        <w:rPr>
          <w:rFonts w:hAnsi="ＭＳ ゴシック"/>
          <w:bCs/>
          <w:kern w:val="32"/>
          <w:szCs w:val="21"/>
          <w:lang w:eastAsia="ja-JP"/>
        </w:rPr>
      </w:pPr>
      <w:r w:rsidRPr="0093439D">
        <w:rPr>
          <w:rFonts w:hAnsi="ＭＳ ゴシック" w:hint="eastAsia"/>
          <w:bCs/>
          <w:kern w:val="32"/>
          <w:szCs w:val="21"/>
          <w:lang w:eastAsia="ja-JP"/>
        </w:rPr>
        <w:t xml:space="preserve">　</w:t>
      </w:r>
      <w:r w:rsidR="0093439D" w:rsidRPr="0093439D">
        <w:rPr>
          <w:rFonts w:hAnsi="ＭＳ ゴシック" w:hint="eastAsia"/>
          <w:bCs/>
          <w:kern w:val="32"/>
          <w:szCs w:val="21"/>
          <w:lang w:eastAsia="ja-JP"/>
        </w:rPr>
        <w:t>アンインストールを行う場合、以下の手順で行います。</w:t>
      </w:r>
    </w:p>
    <w:p w14:paraId="37F4D1CB" w14:textId="77777777" w:rsidR="0093439D" w:rsidRPr="0093439D" w:rsidRDefault="0093439D" w:rsidP="00992D4F">
      <w:pPr>
        <w:widowControl/>
        <w:suppressAutoHyphens w:val="0"/>
        <w:ind w:left="193" w:hangingChars="100" w:hanging="193"/>
        <w:rPr>
          <w:rFonts w:hAnsi="ＭＳ ゴシック"/>
          <w:bCs/>
          <w:kern w:val="32"/>
          <w:szCs w:val="21"/>
          <w:lang w:eastAsia="ja-JP"/>
        </w:rPr>
      </w:pPr>
      <w:r w:rsidRPr="0093439D">
        <w:rPr>
          <w:rFonts w:hAnsi="ＭＳ ゴシック" w:hint="eastAsia"/>
          <w:bCs/>
          <w:kern w:val="32"/>
          <w:szCs w:val="21"/>
          <w:lang w:eastAsia="ja-JP"/>
        </w:rPr>
        <w:t xml:space="preserve">　アンインストールを行うと、タスクスケジューラ設定も同時に削除されます。</w:t>
      </w:r>
    </w:p>
    <w:p w14:paraId="46213C8D" w14:textId="77777777" w:rsidR="0093439D" w:rsidRPr="0093439D" w:rsidRDefault="0093439D" w:rsidP="008C3A48">
      <w:pPr>
        <w:pStyle w:val="afe"/>
        <w:widowControl/>
        <w:numPr>
          <w:ilvl w:val="0"/>
          <w:numId w:val="53"/>
        </w:numPr>
        <w:suppressAutoHyphens w:val="0"/>
        <w:rPr>
          <w:rFonts w:hAnsi="ＭＳ ゴシック"/>
          <w:bCs/>
          <w:kern w:val="32"/>
          <w:szCs w:val="21"/>
          <w:lang w:eastAsia="ja-JP"/>
        </w:rPr>
      </w:pPr>
      <w:r w:rsidRPr="0093439D">
        <w:rPr>
          <w:rFonts w:hAnsi="ＭＳ ゴシック" w:hint="eastAsia"/>
          <w:bCs/>
          <w:kern w:val="32"/>
          <w:szCs w:val="21"/>
          <w:lang w:eastAsia="ja-JP"/>
        </w:rPr>
        <w:t>プログラムと機能を開く</w:t>
      </w:r>
    </w:p>
    <w:p w14:paraId="041CC4F8" w14:textId="77777777" w:rsidR="0093439D" w:rsidRPr="0093439D" w:rsidRDefault="0093439D" w:rsidP="0093439D">
      <w:pPr>
        <w:pStyle w:val="afe"/>
        <w:widowControl/>
        <w:suppressAutoHyphens w:val="0"/>
        <w:ind w:left="612"/>
        <w:rPr>
          <w:rFonts w:hAnsi="ＭＳ ゴシック"/>
          <w:bCs/>
          <w:kern w:val="32"/>
          <w:szCs w:val="21"/>
          <w:lang w:eastAsia="ja-JP"/>
        </w:rPr>
      </w:pPr>
      <w:r w:rsidRPr="0093439D">
        <w:rPr>
          <w:rFonts w:hAnsi="ＭＳ ゴシック" w:hint="eastAsia"/>
          <w:bCs/>
          <w:kern w:val="32"/>
          <w:szCs w:val="21"/>
          <w:lang w:eastAsia="ja-JP"/>
        </w:rPr>
        <w:t>コントロールパネル→プログラムと機能</w:t>
      </w:r>
    </w:p>
    <w:p w14:paraId="5EBD061B" w14:textId="77777777" w:rsidR="0093439D" w:rsidRPr="0093439D" w:rsidRDefault="0093439D" w:rsidP="008C3A48">
      <w:pPr>
        <w:pStyle w:val="afe"/>
        <w:widowControl/>
        <w:numPr>
          <w:ilvl w:val="0"/>
          <w:numId w:val="53"/>
        </w:numPr>
        <w:suppressAutoHyphens w:val="0"/>
        <w:rPr>
          <w:rFonts w:hAnsi="ＭＳ ゴシック"/>
          <w:bCs/>
          <w:kern w:val="32"/>
          <w:szCs w:val="21"/>
          <w:lang w:eastAsia="ja-JP"/>
        </w:rPr>
      </w:pPr>
      <w:r w:rsidRPr="0093439D">
        <w:rPr>
          <w:rFonts w:hAnsi="ＭＳ ゴシック" w:hint="eastAsia"/>
          <w:bCs/>
          <w:kern w:val="32"/>
          <w:szCs w:val="21"/>
          <w:lang w:eastAsia="ja-JP"/>
        </w:rPr>
        <w:t>アンインストールを実行</w:t>
      </w:r>
    </w:p>
    <w:p w14:paraId="14A01380" w14:textId="77777777" w:rsidR="0093439D" w:rsidRPr="0093439D" w:rsidRDefault="0093439D" w:rsidP="0093439D">
      <w:pPr>
        <w:pStyle w:val="afe"/>
        <w:widowControl/>
        <w:suppressAutoHyphens w:val="0"/>
        <w:ind w:left="612"/>
        <w:rPr>
          <w:rFonts w:hAnsi="ＭＳ ゴシック"/>
          <w:bCs/>
          <w:kern w:val="32"/>
          <w:szCs w:val="21"/>
          <w:lang w:eastAsia="ja-JP"/>
        </w:rPr>
      </w:pPr>
      <w:r w:rsidRPr="0093439D">
        <w:rPr>
          <w:rFonts w:hAnsi="ＭＳ ゴシック" w:hint="eastAsia"/>
          <w:bCs/>
          <w:kern w:val="32"/>
          <w:szCs w:val="21"/>
          <w:lang w:eastAsia="ja-JP"/>
        </w:rPr>
        <w:t xml:space="preserve">「LV </w:t>
      </w:r>
      <w:proofErr w:type="spellStart"/>
      <w:r w:rsidRPr="0093439D">
        <w:rPr>
          <w:rFonts w:hAnsi="ＭＳ ゴシック" w:hint="eastAsia"/>
          <w:bCs/>
          <w:kern w:val="32"/>
          <w:szCs w:val="21"/>
          <w:lang w:eastAsia="ja-JP"/>
        </w:rPr>
        <w:t>timeKeeper</w:t>
      </w:r>
      <w:proofErr w:type="spellEnd"/>
      <w:r w:rsidRPr="0093439D">
        <w:rPr>
          <w:rFonts w:hAnsi="ＭＳ ゴシック" w:hint="eastAsia"/>
          <w:bCs/>
          <w:kern w:val="32"/>
          <w:szCs w:val="21"/>
          <w:lang w:eastAsia="ja-JP"/>
        </w:rPr>
        <w:t xml:space="preserve"> Agent」を右クリックし[アンインストール」を選択</w:t>
      </w:r>
    </w:p>
    <w:p w14:paraId="5C18D93C" w14:textId="77777777" w:rsidR="0093439D" w:rsidRPr="0093439D" w:rsidRDefault="0093439D" w:rsidP="0093439D">
      <w:pPr>
        <w:widowControl/>
        <w:suppressAutoHyphens w:val="0"/>
        <w:ind w:left="386" w:hangingChars="200" w:hanging="386"/>
        <w:rPr>
          <w:rFonts w:hAnsi="ＭＳ ゴシック"/>
          <w:bCs/>
          <w:i/>
          <w:kern w:val="32"/>
          <w:szCs w:val="21"/>
          <w:lang w:eastAsia="ja-JP"/>
        </w:rPr>
      </w:pPr>
      <w:r w:rsidRPr="0093439D">
        <w:rPr>
          <w:rFonts w:hAnsi="ＭＳ ゴシック" w:hint="eastAsia"/>
          <w:bCs/>
          <w:i/>
          <w:kern w:val="32"/>
          <w:szCs w:val="21"/>
          <w:lang w:eastAsia="ja-JP"/>
        </w:rPr>
        <w:t xml:space="preserve">　※インストールフォルダ「</w:t>
      </w:r>
      <w:proofErr w:type="spellStart"/>
      <w:r w:rsidRPr="0093439D">
        <w:rPr>
          <w:rFonts w:hAnsi="ＭＳ ゴシック" w:hint="eastAsia"/>
          <w:bCs/>
          <w:i/>
          <w:kern w:val="32"/>
          <w:szCs w:val="21"/>
          <w:lang w:eastAsia="ja-JP"/>
        </w:rPr>
        <w:t>LogVillageAgent</w:t>
      </w:r>
      <w:proofErr w:type="spellEnd"/>
      <w:r w:rsidRPr="0093439D">
        <w:rPr>
          <w:rFonts w:hAnsi="ＭＳ ゴシック" w:hint="eastAsia"/>
          <w:bCs/>
          <w:i/>
          <w:kern w:val="32"/>
          <w:szCs w:val="21"/>
          <w:lang w:eastAsia="ja-JP"/>
        </w:rPr>
        <w:t>」はアンインストール後もログファイル、設定ファイルなどが残ります。</w:t>
      </w:r>
    </w:p>
    <w:p w14:paraId="4052B46E" w14:textId="77777777" w:rsidR="00992D4F" w:rsidRPr="0093439D" w:rsidRDefault="0093439D" w:rsidP="0093439D">
      <w:pPr>
        <w:widowControl/>
        <w:suppressAutoHyphens w:val="0"/>
        <w:ind w:firstLineChars="200" w:firstLine="386"/>
        <w:rPr>
          <w:rFonts w:hAnsi="ＭＳ ゴシック"/>
          <w:bCs/>
          <w:i/>
          <w:kern w:val="32"/>
          <w:szCs w:val="21"/>
          <w:lang w:eastAsia="ja-JP"/>
        </w:rPr>
      </w:pPr>
      <w:r w:rsidRPr="0093439D">
        <w:rPr>
          <w:rFonts w:hAnsi="ＭＳ ゴシック" w:hint="eastAsia"/>
          <w:bCs/>
          <w:i/>
          <w:kern w:val="32"/>
          <w:szCs w:val="21"/>
          <w:lang w:eastAsia="ja-JP"/>
        </w:rPr>
        <w:t>完全に削除するには、手動で同フォルダの削除を行ってください。</w:t>
      </w:r>
    </w:p>
    <w:p w14:paraId="3FE0AD70" w14:textId="77777777" w:rsidR="000A7728" w:rsidRDefault="000A7728">
      <w:pPr>
        <w:widowControl/>
        <w:suppressAutoHyphens w:val="0"/>
        <w:rPr>
          <w:rFonts w:hAnsi="ＭＳ ゴシック"/>
          <w:b/>
          <w:bCs/>
          <w:kern w:val="32"/>
          <w:sz w:val="24"/>
          <w:szCs w:val="32"/>
          <w:lang w:eastAsia="ja-JP"/>
        </w:rPr>
      </w:pPr>
      <w:r>
        <w:rPr>
          <w:lang w:eastAsia="ja-JP"/>
        </w:rPr>
        <w:br w:type="page"/>
      </w:r>
    </w:p>
    <w:p w14:paraId="296A747C" w14:textId="77777777" w:rsidR="0012108F" w:rsidRDefault="0012108F" w:rsidP="0012108F">
      <w:pPr>
        <w:pStyle w:val="1"/>
        <w:spacing w:before="0" w:after="0" w:line="220" w:lineRule="atLeast"/>
        <w:rPr>
          <w:lang w:eastAsia="ja-JP"/>
        </w:rPr>
      </w:pPr>
      <w:bookmarkStart w:id="52" w:name="_Toc36368954"/>
      <w:r>
        <w:rPr>
          <w:lang w:eastAsia="ja-JP"/>
        </w:rPr>
        <w:lastRenderedPageBreak/>
        <w:t>7</w:t>
      </w:r>
      <w:r w:rsidRPr="00E520ED">
        <w:rPr>
          <w:lang w:eastAsia="ja-JP"/>
        </w:rPr>
        <w:t>.</w:t>
      </w:r>
      <w:r>
        <w:rPr>
          <w:lang w:eastAsia="ja-JP"/>
        </w:rPr>
        <w:t>Phantosys</w:t>
      </w:r>
      <w:r>
        <w:rPr>
          <w:rFonts w:hint="eastAsia"/>
          <w:lang w:eastAsia="ja-JP"/>
        </w:rPr>
        <w:t>ログ</w:t>
      </w:r>
      <w:r w:rsidR="000A4C83">
        <w:rPr>
          <w:rFonts w:hint="eastAsia"/>
          <w:lang w:eastAsia="ja-JP"/>
        </w:rPr>
        <w:t>取得</w:t>
      </w:r>
      <w:r>
        <w:rPr>
          <w:rFonts w:hint="eastAsia"/>
          <w:lang w:eastAsia="ja-JP"/>
        </w:rPr>
        <w:t>エージェントのインストール</w:t>
      </w:r>
      <w:bookmarkEnd w:id="52"/>
    </w:p>
    <w:p w14:paraId="740387DE" w14:textId="77777777" w:rsidR="0012108F" w:rsidRDefault="0012108F" w:rsidP="0012108F">
      <w:pPr>
        <w:rPr>
          <w:lang w:eastAsia="ja-JP"/>
        </w:rPr>
      </w:pPr>
      <w:proofErr w:type="spellStart"/>
      <w:r>
        <w:rPr>
          <w:rFonts w:hint="eastAsia"/>
          <w:lang w:eastAsia="ja-JP"/>
        </w:rPr>
        <w:t>Phantosys</w:t>
      </w:r>
      <w:proofErr w:type="spellEnd"/>
      <w:r>
        <w:rPr>
          <w:rFonts w:hint="eastAsia"/>
          <w:lang w:eastAsia="ja-JP"/>
        </w:rPr>
        <w:t>ログを取得する場合にインストールを行ってください。</w:t>
      </w:r>
    </w:p>
    <w:p w14:paraId="46805326" w14:textId="77777777" w:rsidR="0012108F" w:rsidRDefault="0012108F" w:rsidP="0012108F">
      <w:pPr>
        <w:pStyle w:val="21"/>
        <w:rPr>
          <w:lang w:eastAsia="ja-JP"/>
        </w:rPr>
      </w:pPr>
      <w:bookmarkStart w:id="53" w:name="_Toc36368955"/>
      <w:r>
        <w:rPr>
          <w:rFonts w:hint="eastAsia"/>
          <w:lang w:eastAsia="ja-JP"/>
        </w:rPr>
        <w:t>7-1.Phantosysログ・サーバエージェントのインストール</w:t>
      </w:r>
      <w:bookmarkEnd w:id="53"/>
    </w:p>
    <w:p w14:paraId="4402AA40" w14:textId="77777777" w:rsidR="00A17AC8" w:rsidRDefault="00A17AC8" w:rsidP="00A17AC8">
      <w:pPr>
        <w:spacing w:line="220" w:lineRule="atLeast"/>
        <w:rPr>
          <w:lang w:eastAsia="ja-JP"/>
        </w:rPr>
      </w:pPr>
      <w:proofErr w:type="spellStart"/>
      <w:r>
        <w:rPr>
          <w:rFonts w:hint="eastAsia"/>
          <w:lang w:eastAsia="ja-JP"/>
        </w:rPr>
        <w:t>LogVillage</w:t>
      </w:r>
      <w:proofErr w:type="spellEnd"/>
      <w:r>
        <w:rPr>
          <w:rFonts w:hint="eastAsia"/>
          <w:lang w:eastAsia="ja-JP"/>
        </w:rPr>
        <w:t>ポーリングサーバがインストールされているサーバへインストールを行います。</w:t>
      </w:r>
    </w:p>
    <w:p w14:paraId="354A4419" w14:textId="77777777" w:rsidR="00A17AC8" w:rsidRDefault="00A17AC8" w:rsidP="00A17AC8">
      <w:pPr>
        <w:spacing w:line="220" w:lineRule="atLeast"/>
        <w:rPr>
          <w:lang w:eastAsia="ja-JP"/>
        </w:rPr>
      </w:pPr>
      <w:proofErr w:type="spellStart"/>
      <w:r>
        <w:rPr>
          <w:rFonts w:hint="eastAsia"/>
          <w:lang w:eastAsia="ja-JP"/>
        </w:rPr>
        <w:t>Phantosys</w:t>
      </w:r>
      <w:proofErr w:type="spellEnd"/>
      <w:r>
        <w:rPr>
          <w:rFonts w:hint="eastAsia"/>
          <w:lang w:eastAsia="ja-JP"/>
        </w:rPr>
        <w:t>ログ・サーバエージェントはブートサーバ（冗長ブートサーバ）の</w:t>
      </w:r>
      <w:r w:rsidRPr="00A17AC8">
        <w:rPr>
          <w:rFonts w:hint="eastAsia"/>
          <w:b/>
          <w:lang w:eastAsia="ja-JP"/>
        </w:rPr>
        <w:t>T</w:t>
      </w:r>
      <w:r w:rsidRPr="00A17AC8">
        <w:rPr>
          <w:b/>
          <w:lang w:eastAsia="ja-JP"/>
        </w:rPr>
        <w:t xml:space="preserve">CP </w:t>
      </w:r>
      <w:r w:rsidRPr="00A17AC8">
        <w:rPr>
          <w:rFonts w:hint="eastAsia"/>
          <w:b/>
          <w:lang w:eastAsia="ja-JP"/>
        </w:rPr>
        <w:t>4003番ポートにて通信</w:t>
      </w:r>
      <w:r>
        <w:rPr>
          <w:rFonts w:hint="eastAsia"/>
          <w:lang w:eastAsia="ja-JP"/>
        </w:rPr>
        <w:t>を行います。</w:t>
      </w:r>
    </w:p>
    <w:p w14:paraId="7D234DAB" w14:textId="77777777" w:rsidR="0012108F" w:rsidRPr="00A17AC8" w:rsidRDefault="0012108F" w:rsidP="0012108F">
      <w:pPr>
        <w:rPr>
          <w:lang w:eastAsia="ja-JP"/>
        </w:rPr>
      </w:pPr>
    </w:p>
    <w:p w14:paraId="4E678A1D" w14:textId="77777777" w:rsidR="00A17AC8" w:rsidRDefault="00A17AC8" w:rsidP="00A17AC8">
      <w:pPr>
        <w:pStyle w:val="afe"/>
        <w:numPr>
          <w:ilvl w:val="0"/>
          <w:numId w:val="54"/>
        </w:numPr>
        <w:spacing w:line="220" w:lineRule="atLeast"/>
        <w:rPr>
          <w:rFonts w:hAnsi="ＭＳ ゴシック"/>
          <w:lang w:eastAsia="ja-JP"/>
        </w:rPr>
      </w:pPr>
      <w:r>
        <w:rPr>
          <w:rFonts w:hAnsi="ＭＳ ゴシック" w:hint="eastAsia"/>
          <w:lang w:eastAsia="ja-JP"/>
        </w:rPr>
        <w:t>インストール</w:t>
      </w:r>
    </w:p>
    <w:p w14:paraId="752A5113" w14:textId="77777777" w:rsidR="00A17AC8" w:rsidRDefault="00A17AC8" w:rsidP="00A17AC8">
      <w:pPr>
        <w:pStyle w:val="afe"/>
        <w:spacing w:line="220" w:lineRule="atLeast"/>
        <w:ind w:left="360"/>
        <w:rPr>
          <w:rFonts w:hAnsi="ＭＳ ゴシック"/>
          <w:lang w:eastAsia="ja-JP"/>
        </w:rPr>
      </w:pPr>
      <w:proofErr w:type="spellStart"/>
      <w:r w:rsidRPr="00152CC7">
        <w:rPr>
          <w:rFonts w:hAnsi="ＭＳ ゴシック" w:hint="eastAsia"/>
          <w:lang w:eastAsia="ja-JP"/>
        </w:rPr>
        <w:t>Phantosys</w:t>
      </w:r>
      <w:proofErr w:type="spellEnd"/>
      <w:r w:rsidRPr="00152CC7">
        <w:rPr>
          <w:rFonts w:hAnsi="ＭＳ ゴシック" w:hint="eastAsia"/>
          <w:lang w:eastAsia="ja-JP"/>
        </w:rPr>
        <w:t>ログ用エージェント</w:t>
      </w:r>
      <w:r>
        <w:rPr>
          <w:rFonts w:hAnsi="ＭＳ ゴシック" w:hint="eastAsia"/>
          <w:lang w:eastAsia="ja-JP"/>
        </w:rPr>
        <w:t xml:space="preserve"> フォルダ→「</w:t>
      </w:r>
      <w:proofErr w:type="spellStart"/>
      <w:r w:rsidRPr="00F24F0A">
        <w:rPr>
          <w:rFonts w:hAnsi="ＭＳ ゴシック"/>
          <w:lang w:eastAsia="ja-JP"/>
        </w:rPr>
        <w:t>Setup_server</w:t>
      </w:r>
      <w:proofErr w:type="spellEnd"/>
      <w:r>
        <w:rPr>
          <w:rFonts w:hAnsi="ＭＳ ゴシック" w:hint="eastAsia"/>
          <w:lang w:eastAsia="ja-JP"/>
        </w:rPr>
        <w:t>」フォルダ内の</w:t>
      </w:r>
    </w:p>
    <w:p w14:paraId="73753E3C" w14:textId="77777777" w:rsidR="00A17AC8" w:rsidRDefault="00A17AC8" w:rsidP="00A17AC8">
      <w:pPr>
        <w:pStyle w:val="afe"/>
        <w:spacing w:line="220" w:lineRule="atLeast"/>
        <w:ind w:left="360"/>
        <w:rPr>
          <w:rFonts w:hAnsi="ＭＳ ゴシック"/>
          <w:lang w:eastAsia="ja-JP"/>
        </w:rPr>
      </w:pPr>
      <w:r>
        <w:rPr>
          <w:rFonts w:hAnsi="ＭＳ ゴシック"/>
          <w:lang w:eastAsia="ja-JP"/>
        </w:rPr>
        <w:t>s</w:t>
      </w:r>
      <w:r w:rsidRPr="002E5A76">
        <w:rPr>
          <w:rFonts w:hAnsi="ＭＳ ゴシック"/>
          <w:lang w:eastAsia="ja-JP"/>
        </w:rPr>
        <w:t xml:space="preserve">etup.exe </w:t>
      </w:r>
      <w:r>
        <w:rPr>
          <w:rFonts w:hAnsi="ＭＳ ゴシック" w:hint="eastAsia"/>
          <w:lang w:eastAsia="ja-JP"/>
        </w:rPr>
        <w:t>を実行し、サーバ用エージェントをインストールします。</w:t>
      </w:r>
    </w:p>
    <w:p w14:paraId="73E17935" w14:textId="77777777" w:rsidR="00A17AC8" w:rsidRDefault="00A17AC8" w:rsidP="00A17AC8">
      <w:pPr>
        <w:pStyle w:val="afe"/>
        <w:spacing w:line="220" w:lineRule="atLeast"/>
        <w:ind w:left="360"/>
        <w:rPr>
          <w:rFonts w:hAnsi="ＭＳ ゴシック"/>
          <w:lang w:eastAsia="ja-JP"/>
        </w:rPr>
      </w:pPr>
      <w:r>
        <w:rPr>
          <w:rFonts w:hAnsi="ＭＳ ゴシック" w:hint="eastAsia"/>
          <w:lang w:eastAsia="ja-JP"/>
        </w:rPr>
        <w:t>（デフォルトインストール先）</w:t>
      </w:r>
    </w:p>
    <w:p w14:paraId="2BF3D85F" w14:textId="77777777" w:rsidR="00A17AC8" w:rsidRDefault="00A17AC8" w:rsidP="00A17AC8">
      <w:pPr>
        <w:pStyle w:val="afe"/>
        <w:spacing w:line="220" w:lineRule="atLeast"/>
        <w:ind w:left="360"/>
        <w:rPr>
          <w:rFonts w:hAnsi="ＭＳ ゴシック"/>
          <w:lang w:eastAsia="ja-JP"/>
        </w:rPr>
      </w:pPr>
      <w:r>
        <w:rPr>
          <w:rFonts w:hAnsi="ＭＳ ゴシック" w:hint="eastAsia"/>
          <w:lang w:eastAsia="ja-JP"/>
        </w:rPr>
        <w:t xml:space="preserve">　</w:t>
      </w:r>
      <w:r w:rsidRPr="00A17AC8">
        <w:rPr>
          <w:rFonts w:hAnsi="ＭＳ ゴシック"/>
          <w:lang w:eastAsia="ja-JP"/>
        </w:rPr>
        <w:t>C:\Program Files (x86)\SO-TEN\</w:t>
      </w:r>
      <w:proofErr w:type="spellStart"/>
      <w:r w:rsidRPr="00A17AC8">
        <w:rPr>
          <w:rFonts w:hAnsi="ＭＳ ゴシック"/>
          <w:lang w:eastAsia="ja-JP"/>
        </w:rPr>
        <w:t>LogVillage</w:t>
      </w:r>
      <w:proofErr w:type="spellEnd"/>
      <w:r w:rsidRPr="00A17AC8">
        <w:rPr>
          <w:rFonts w:hAnsi="ＭＳ ゴシック"/>
          <w:lang w:eastAsia="ja-JP"/>
        </w:rPr>
        <w:t>\</w:t>
      </w:r>
      <w:proofErr w:type="spellStart"/>
      <w:r w:rsidRPr="00A17AC8">
        <w:rPr>
          <w:rFonts w:hAnsi="ＭＳ ゴシック"/>
          <w:lang w:eastAsia="ja-JP"/>
        </w:rPr>
        <w:t>PhantosysLvServer</w:t>
      </w:r>
      <w:proofErr w:type="spellEnd"/>
    </w:p>
    <w:p w14:paraId="44C08090" w14:textId="77777777" w:rsidR="00A17AC8" w:rsidRPr="00A17AC8" w:rsidRDefault="00A17AC8" w:rsidP="00A17AC8">
      <w:pPr>
        <w:pStyle w:val="afe"/>
        <w:spacing w:line="220" w:lineRule="atLeast"/>
        <w:ind w:left="360"/>
        <w:rPr>
          <w:rFonts w:hAnsi="ＭＳ ゴシック"/>
          <w:i/>
          <w:sz w:val="20"/>
          <w:szCs w:val="20"/>
          <w:lang w:eastAsia="ja-JP"/>
        </w:rPr>
      </w:pPr>
      <w:r>
        <w:rPr>
          <w:rFonts w:hAnsi="ＭＳ ゴシック" w:hint="eastAsia"/>
          <w:lang w:eastAsia="ja-JP"/>
        </w:rPr>
        <w:t xml:space="preserve">　</w:t>
      </w:r>
      <w:r w:rsidRPr="00A17AC8">
        <w:rPr>
          <w:rFonts w:hAnsi="ＭＳ ゴシック" w:hint="eastAsia"/>
          <w:i/>
          <w:sz w:val="20"/>
          <w:szCs w:val="20"/>
          <w:lang w:eastAsia="ja-JP"/>
        </w:rPr>
        <w:t>※インストールウィザードにて変更可能です。</w:t>
      </w:r>
    </w:p>
    <w:p w14:paraId="2810FC2A" w14:textId="77777777" w:rsidR="00A17AC8" w:rsidRPr="00152CC7" w:rsidRDefault="00A17AC8" w:rsidP="00A17AC8">
      <w:pPr>
        <w:pStyle w:val="afe"/>
        <w:spacing w:line="220" w:lineRule="atLeast"/>
        <w:ind w:left="360"/>
        <w:rPr>
          <w:rFonts w:hAnsi="ＭＳ ゴシック"/>
          <w:lang w:eastAsia="ja-JP"/>
        </w:rPr>
      </w:pPr>
    </w:p>
    <w:p w14:paraId="2EA6A7A8" w14:textId="77777777" w:rsidR="00A17AC8" w:rsidRPr="00152CC7" w:rsidRDefault="00A17AC8" w:rsidP="00A17AC8">
      <w:pPr>
        <w:pStyle w:val="afe"/>
        <w:numPr>
          <w:ilvl w:val="0"/>
          <w:numId w:val="54"/>
        </w:numPr>
        <w:spacing w:line="220" w:lineRule="atLeast"/>
        <w:rPr>
          <w:rFonts w:hAnsi="ＭＳ ゴシック"/>
          <w:lang w:eastAsia="ja-JP"/>
        </w:rPr>
      </w:pPr>
      <w:r>
        <w:rPr>
          <w:rFonts w:hAnsi="ＭＳ ゴシック" w:hint="eastAsia"/>
          <w:lang w:eastAsia="ja-JP"/>
        </w:rPr>
        <w:t>設定ファイル（config.ini）を編集</w:t>
      </w:r>
    </w:p>
    <w:p w14:paraId="4A7AAE0C" w14:textId="77777777" w:rsidR="00A17AC8" w:rsidRDefault="00A17AC8" w:rsidP="00A17AC8">
      <w:pPr>
        <w:spacing w:line="220" w:lineRule="atLeast"/>
        <w:rPr>
          <w:rFonts w:hAnsi="ＭＳ ゴシック" w:cs="ＭＳ Ｐゴシック"/>
          <w:szCs w:val="21"/>
          <w:lang w:eastAsia="ja-JP"/>
        </w:rPr>
      </w:pPr>
      <w:r>
        <w:rPr>
          <w:rFonts w:hAnsi="ＭＳ ゴシック" w:cs="ＭＳ Ｐゴシック" w:hint="eastAsia"/>
          <w:szCs w:val="21"/>
          <w:lang w:eastAsia="ja-JP"/>
        </w:rPr>
        <w:t xml:space="preserve">　1)サーバ用エージェントインストールフォルダ内の「config.ini」を開きます。</w:t>
      </w:r>
    </w:p>
    <w:p w14:paraId="5F73F047" w14:textId="77777777" w:rsidR="00A17AC8" w:rsidRDefault="00A17AC8" w:rsidP="00A17AC8">
      <w:pPr>
        <w:spacing w:line="220" w:lineRule="atLeast"/>
        <w:rPr>
          <w:rFonts w:hAnsi="ＭＳ ゴシック" w:cs="ＭＳ Ｐゴシック"/>
          <w:szCs w:val="21"/>
          <w:lang w:eastAsia="ja-JP"/>
        </w:rPr>
      </w:pPr>
    </w:p>
    <w:p w14:paraId="7DD5BF89" w14:textId="77777777" w:rsidR="00A17AC8" w:rsidRDefault="00A17AC8" w:rsidP="00A17AC8">
      <w:pPr>
        <w:spacing w:line="220" w:lineRule="atLeast"/>
        <w:rPr>
          <w:rFonts w:hAnsi="ＭＳ ゴシック" w:cs="ＭＳ Ｐゴシック"/>
          <w:szCs w:val="21"/>
          <w:lang w:eastAsia="ja-JP"/>
        </w:rPr>
      </w:pPr>
      <w:r>
        <w:rPr>
          <w:rFonts w:hAnsi="ＭＳ ゴシック" w:cs="ＭＳ Ｐゴシック" w:hint="eastAsia"/>
          <w:szCs w:val="21"/>
          <w:lang w:eastAsia="ja-JP"/>
        </w:rPr>
        <w:t xml:space="preserve">　2)以下を編集します。</w:t>
      </w:r>
    </w:p>
    <w:p w14:paraId="0C21F29E" w14:textId="77777777" w:rsidR="00A17AC8" w:rsidRDefault="00A17AC8" w:rsidP="00A17AC8">
      <w:pPr>
        <w:spacing w:line="220" w:lineRule="atLeast"/>
        <w:ind w:firstLineChars="200" w:firstLine="386"/>
        <w:rPr>
          <w:rFonts w:hAnsi="ＭＳ ゴシック" w:cs="ＭＳ Ｐゴシック"/>
          <w:szCs w:val="21"/>
          <w:lang w:eastAsia="ja-JP"/>
        </w:rPr>
      </w:pPr>
      <w:r w:rsidRPr="00E23BC9">
        <w:rPr>
          <w:rFonts w:hAnsi="ＭＳ ゴシック" w:cs="ＭＳ Ｐゴシック"/>
          <w:szCs w:val="21"/>
          <w:lang w:eastAsia="ja-JP"/>
        </w:rPr>
        <w:t>[Config]</w:t>
      </w:r>
    </w:p>
    <w:p w14:paraId="0D655704" w14:textId="77777777" w:rsidR="00A17AC8" w:rsidRPr="00E23BC9" w:rsidRDefault="00A17AC8" w:rsidP="00A17AC8">
      <w:pPr>
        <w:spacing w:line="220" w:lineRule="atLeast"/>
        <w:rPr>
          <w:rFonts w:hAnsi="ＭＳ ゴシック" w:cs="ＭＳ Ｐゴシック"/>
          <w:szCs w:val="21"/>
          <w:lang w:eastAsia="ja-JP"/>
        </w:rPr>
      </w:pPr>
      <w:r>
        <w:rPr>
          <w:rFonts w:hAnsi="ＭＳ ゴシック" w:cs="ＭＳ Ｐゴシック" w:hint="eastAsia"/>
          <w:szCs w:val="21"/>
          <w:lang w:eastAsia="ja-JP"/>
        </w:rPr>
        <w:t xml:space="preserve">　　</w:t>
      </w:r>
      <w:r w:rsidRPr="00E23BC9">
        <w:rPr>
          <w:rFonts w:hAnsi="ＭＳ ゴシック" w:cs="ＭＳ Ｐゴシック"/>
          <w:szCs w:val="21"/>
          <w:lang w:eastAsia="ja-JP"/>
        </w:rPr>
        <w:t>Server=</w:t>
      </w:r>
      <w:r w:rsidR="0076341F">
        <w:rPr>
          <w:rFonts w:hAnsi="ＭＳ ゴシック" w:cs="ＭＳ Ｐゴシック" w:hint="eastAsia"/>
          <w:szCs w:val="21"/>
          <w:lang w:eastAsia="ja-JP"/>
        </w:rPr>
        <w:t xml:space="preserve">　 </w:t>
      </w:r>
      <w:r w:rsidR="0076341F">
        <w:rPr>
          <w:rFonts w:hAnsi="ＭＳ ゴシック" w:cs="ＭＳ Ｐゴシック"/>
          <w:szCs w:val="21"/>
          <w:lang w:eastAsia="ja-JP"/>
        </w:rPr>
        <w:t xml:space="preserve"> </w:t>
      </w:r>
      <w:r w:rsidR="0076341F" w:rsidRPr="0076341F">
        <w:rPr>
          <w:rFonts w:hAnsi="ＭＳ ゴシック" w:cs="ＭＳ Ｐゴシック" w:hint="eastAsia"/>
          <w:i/>
          <w:sz w:val="20"/>
          <w:szCs w:val="20"/>
          <w:lang w:eastAsia="ja-JP"/>
        </w:rPr>
        <w:t>※</w:t>
      </w:r>
      <w:r w:rsidR="0076341F">
        <w:rPr>
          <w:rFonts w:hAnsi="ＭＳ ゴシック" w:cs="ＭＳ Ｐゴシック" w:hint="eastAsia"/>
          <w:i/>
          <w:sz w:val="20"/>
          <w:szCs w:val="20"/>
          <w:lang w:eastAsia="ja-JP"/>
        </w:rPr>
        <w:t xml:space="preserve"> </w:t>
      </w:r>
      <w:proofErr w:type="spellStart"/>
      <w:r w:rsidRPr="0076341F">
        <w:rPr>
          <w:rFonts w:hAnsi="ＭＳ ゴシック" w:cs="ＭＳ Ｐゴシック" w:hint="eastAsia"/>
          <w:i/>
          <w:sz w:val="20"/>
          <w:szCs w:val="20"/>
          <w:lang w:eastAsia="ja-JP"/>
        </w:rPr>
        <w:t>LogVillage</w:t>
      </w:r>
      <w:proofErr w:type="spellEnd"/>
      <w:r w:rsidRPr="0076341F">
        <w:rPr>
          <w:rFonts w:hAnsi="ＭＳ ゴシック" w:cs="ＭＳ Ｐゴシック" w:hint="eastAsia"/>
          <w:i/>
          <w:sz w:val="20"/>
          <w:szCs w:val="20"/>
          <w:lang w:eastAsia="ja-JP"/>
        </w:rPr>
        <w:t>マネージャのIPアドレス</w:t>
      </w:r>
      <w:r w:rsidRPr="0076341F">
        <w:rPr>
          <w:rFonts w:hAnsi="ＭＳ ゴシック" w:cs="ＭＳ Ｐゴシック"/>
          <w:i/>
          <w:sz w:val="20"/>
          <w:szCs w:val="20"/>
          <w:lang w:eastAsia="ja-JP"/>
        </w:rPr>
        <w:t xml:space="preserve"> </w:t>
      </w:r>
      <w:r w:rsidRPr="0076341F">
        <w:rPr>
          <w:rFonts w:hAnsi="ＭＳ ゴシック" w:cs="ＭＳ Ｐゴシック" w:hint="eastAsia"/>
          <w:i/>
          <w:sz w:val="20"/>
          <w:szCs w:val="20"/>
          <w:lang w:eastAsia="ja-JP"/>
        </w:rPr>
        <w:t>(例)</w:t>
      </w:r>
      <w:r w:rsidRPr="0076341F">
        <w:rPr>
          <w:rFonts w:hAnsi="ＭＳ ゴシック" w:cs="ＭＳ Ｐゴシック"/>
          <w:i/>
          <w:sz w:val="20"/>
          <w:szCs w:val="20"/>
          <w:lang w:eastAsia="ja-JP"/>
        </w:rPr>
        <w:t>192.168.50.100]</w:t>
      </w:r>
    </w:p>
    <w:p w14:paraId="03C7F01A" w14:textId="77777777" w:rsidR="00A17AC8" w:rsidRPr="00E23BC9" w:rsidRDefault="00A17AC8" w:rsidP="00A17AC8">
      <w:pPr>
        <w:spacing w:line="220" w:lineRule="atLeast"/>
        <w:ind w:firstLineChars="200" w:firstLine="386"/>
        <w:rPr>
          <w:rFonts w:hAnsi="ＭＳ ゴシック" w:cs="ＭＳ Ｐゴシック"/>
          <w:szCs w:val="21"/>
          <w:lang w:eastAsia="ja-JP"/>
        </w:rPr>
      </w:pPr>
      <w:r w:rsidRPr="00E23BC9">
        <w:rPr>
          <w:rFonts w:hAnsi="ＭＳ ゴシック" w:cs="ＭＳ Ｐゴシック"/>
          <w:szCs w:val="21"/>
          <w:lang w:eastAsia="ja-JP"/>
        </w:rPr>
        <w:t>Port=80</w:t>
      </w:r>
      <w:r>
        <w:rPr>
          <w:rFonts w:hAnsi="ＭＳ ゴシック" w:cs="ＭＳ Ｐゴシック"/>
          <w:szCs w:val="21"/>
          <w:lang w:eastAsia="ja-JP"/>
        </w:rPr>
        <w:t xml:space="preserve"> </w:t>
      </w:r>
      <w:r w:rsidR="0076341F">
        <w:rPr>
          <w:rFonts w:hAnsi="ＭＳ ゴシック" w:cs="ＭＳ Ｐゴシック" w:hint="eastAsia"/>
          <w:szCs w:val="21"/>
          <w:lang w:eastAsia="ja-JP"/>
        </w:rPr>
        <w:t xml:space="preserve">　 </w:t>
      </w:r>
      <w:r w:rsidRPr="00522838">
        <w:rPr>
          <w:rFonts w:hAnsi="ＭＳ ゴシック" w:cs="ＭＳ Ｐゴシック" w:hint="eastAsia"/>
          <w:i/>
          <w:sz w:val="20"/>
          <w:szCs w:val="20"/>
          <w:lang w:eastAsia="ja-JP"/>
        </w:rPr>
        <w:t>※</w:t>
      </w:r>
      <w:r w:rsidR="0076341F">
        <w:rPr>
          <w:rFonts w:hAnsi="ＭＳ ゴシック" w:cs="ＭＳ Ｐゴシック" w:hint="eastAsia"/>
          <w:i/>
          <w:sz w:val="20"/>
          <w:szCs w:val="20"/>
          <w:lang w:eastAsia="ja-JP"/>
        </w:rPr>
        <w:t xml:space="preserve"> </w:t>
      </w:r>
      <w:r w:rsidRPr="00522838">
        <w:rPr>
          <w:rFonts w:hAnsi="ＭＳ ゴシック" w:cs="ＭＳ Ｐゴシック" w:hint="eastAsia"/>
          <w:i/>
          <w:sz w:val="20"/>
          <w:szCs w:val="20"/>
          <w:lang w:eastAsia="ja-JP"/>
        </w:rPr>
        <w:t>SSL通信設定の場合は「443」</w:t>
      </w:r>
    </w:p>
    <w:p w14:paraId="2852B90A" w14:textId="77777777" w:rsidR="00A17AC8" w:rsidRPr="00A17AC8" w:rsidRDefault="00A17AC8" w:rsidP="00A17AC8">
      <w:pPr>
        <w:spacing w:line="220" w:lineRule="atLeast"/>
        <w:ind w:firstLineChars="200" w:firstLine="386"/>
        <w:rPr>
          <w:rFonts w:hAnsi="ＭＳ ゴシック" w:cs="ＭＳ Ｐゴシック"/>
          <w:szCs w:val="21"/>
          <w:lang w:eastAsia="ja-JP"/>
        </w:rPr>
      </w:pPr>
      <w:r w:rsidRPr="00E23BC9">
        <w:rPr>
          <w:rFonts w:hAnsi="ＭＳ ゴシック" w:cs="ＭＳ Ｐゴシック"/>
          <w:szCs w:val="21"/>
          <w:lang w:eastAsia="ja-JP"/>
        </w:rPr>
        <w:t>SSL=0</w:t>
      </w:r>
      <w:r>
        <w:rPr>
          <w:rFonts w:hAnsi="ＭＳ ゴシック" w:cs="ＭＳ Ｐゴシック" w:hint="eastAsia"/>
          <w:szCs w:val="21"/>
          <w:lang w:eastAsia="ja-JP"/>
        </w:rPr>
        <w:t xml:space="preserve">　</w:t>
      </w:r>
      <w:r w:rsidR="0076341F">
        <w:rPr>
          <w:rFonts w:hAnsi="ＭＳ ゴシック" w:cs="ＭＳ Ｐゴシック" w:hint="eastAsia"/>
          <w:szCs w:val="21"/>
          <w:lang w:eastAsia="ja-JP"/>
        </w:rPr>
        <w:t xml:space="preserve"> </w:t>
      </w:r>
      <w:r w:rsidR="0076341F">
        <w:rPr>
          <w:rFonts w:hAnsi="ＭＳ ゴシック" w:cs="ＭＳ Ｐゴシック"/>
          <w:szCs w:val="21"/>
          <w:lang w:eastAsia="ja-JP"/>
        </w:rPr>
        <w:t xml:space="preserve">   </w:t>
      </w:r>
      <w:r w:rsidRPr="00522838">
        <w:rPr>
          <w:rFonts w:hAnsi="ＭＳ ゴシック" w:cs="ＭＳ Ｐゴシック" w:hint="eastAsia"/>
          <w:i/>
          <w:sz w:val="20"/>
          <w:szCs w:val="20"/>
          <w:lang w:eastAsia="ja-JP"/>
        </w:rPr>
        <w:t>※</w:t>
      </w:r>
      <w:r w:rsidR="0076341F">
        <w:rPr>
          <w:rFonts w:hAnsi="ＭＳ ゴシック" w:cs="ＭＳ Ｐゴシック" w:hint="eastAsia"/>
          <w:i/>
          <w:sz w:val="20"/>
          <w:szCs w:val="20"/>
          <w:lang w:eastAsia="ja-JP"/>
        </w:rPr>
        <w:t xml:space="preserve"> </w:t>
      </w:r>
      <w:r w:rsidRPr="00522838">
        <w:rPr>
          <w:rFonts w:hAnsi="ＭＳ ゴシック" w:cs="ＭＳ Ｐゴシック" w:hint="eastAsia"/>
          <w:i/>
          <w:sz w:val="20"/>
          <w:szCs w:val="20"/>
          <w:lang w:eastAsia="ja-JP"/>
        </w:rPr>
        <w:t>SSL通信設定の場合は「1」</w:t>
      </w:r>
    </w:p>
    <w:p w14:paraId="089172D4" w14:textId="77777777" w:rsidR="00A17AC8" w:rsidRPr="0076341F" w:rsidRDefault="00A17AC8" w:rsidP="00A17AC8">
      <w:pPr>
        <w:spacing w:line="220" w:lineRule="atLeast"/>
        <w:ind w:firstLineChars="200" w:firstLine="386"/>
        <w:rPr>
          <w:rFonts w:hAnsi="ＭＳ ゴシック" w:cs="ＭＳ Ｐゴシック"/>
          <w:i/>
          <w:sz w:val="20"/>
          <w:szCs w:val="20"/>
          <w:lang w:eastAsia="ja-JP"/>
        </w:rPr>
      </w:pPr>
      <w:r w:rsidRPr="00E23BC9">
        <w:rPr>
          <w:rFonts w:hAnsi="ＭＳ ゴシック" w:cs="ＭＳ Ｐゴシック"/>
          <w:szCs w:val="21"/>
          <w:lang w:eastAsia="ja-JP"/>
        </w:rPr>
        <w:t>Username=</w:t>
      </w:r>
      <w:r w:rsidR="0076341F">
        <w:rPr>
          <w:rFonts w:hAnsi="ＭＳ ゴシック" w:cs="ＭＳ Ｐゴシック" w:hint="eastAsia"/>
          <w:szCs w:val="21"/>
          <w:lang w:eastAsia="ja-JP"/>
        </w:rPr>
        <w:t xml:space="preserve">　</w:t>
      </w:r>
      <w:r w:rsidR="0076341F" w:rsidRPr="0076341F">
        <w:rPr>
          <w:rFonts w:hAnsi="ＭＳ ゴシック" w:cs="ＭＳ Ｐゴシック" w:hint="eastAsia"/>
          <w:i/>
          <w:sz w:val="20"/>
          <w:szCs w:val="20"/>
          <w:lang w:eastAsia="ja-JP"/>
        </w:rPr>
        <w:t>※</w:t>
      </w:r>
      <w:r w:rsidR="0076341F" w:rsidRPr="0076341F">
        <w:rPr>
          <w:rFonts w:hAnsi="ＭＳ ゴシック" w:cs="ＭＳ Ｐゴシック"/>
          <w:i/>
          <w:sz w:val="20"/>
          <w:szCs w:val="20"/>
          <w:lang w:eastAsia="ja-JP"/>
        </w:rPr>
        <w:t xml:space="preserve"> </w:t>
      </w:r>
      <w:proofErr w:type="spellStart"/>
      <w:r w:rsidRPr="0076341F">
        <w:rPr>
          <w:rFonts w:hAnsi="ＭＳ ゴシック" w:cs="ＭＳ Ｐゴシック"/>
          <w:i/>
          <w:sz w:val="20"/>
          <w:szCs w:val="20"/>
          <w:lang w:eastAsia="ja-JP"/>
        </w:rPr>
        <w:t>LogVillage</w:t>
      </w:r>
      <w:proofErr w:type="spellEnd"/>
      <w:r w:rsidRPr="0076341F">
        <w:rPr>
          <w:rFonts w:hAnsi="ＭＳ ゴシック" w:cs="ＭＳ Ｐゴシック" w:hint="eastAsia"/>
          <w:i/>
          <w:sz w:val="20"/>
          <w:szCs w:val="20"/>
          <w:lang w:eastAsia="ja-JP"/>
        </w:rPr>
        <w:t>マネージャインストール時に設定したアクセスアカウント名</w:t>
      </w:r>
    </w:p>
    <w:p w14:paraId="4EEED959" w14:textId="7D7EABB6" w:rsidR="00A17AC8" w:rsidRDefault="00A17AC8" w:rsidP="00A17AC8">
      <w:pPr>
        <w:spacing w:line="220" w:lineRule="atLeast"/>
        <w:ind w:firstLineChars="200" w:firstLine="386"/>
        <w:rPr>
          <w:rFonts w:hAnsi="ＭＳ ゴシック" w:cs="ＭＳ Ｐゴシック"/>
          <w:i/>
          <w:sz w:val="20"/>
          <w:szCs w:val="20"/>
          <w:lang w:eastAsia="ja-JP"/>
        </w:rPr>
      </w:pPr>
      <w:r w:rsidRPr="00E23BC9">
        <w:rPr>
          <w:rFonts w:hAnsi="ＭＳ ゴシック" w:cs="ＭＳ Ｐゴシック"/>
          <w:szCs w:val="21"/>
          <w:lang w:eastAsia="ja-JP"/>
        </w:rPr>
        <w:t>Password=</w:t>
      </w:r>
      <w:r w:rsidR="0076341F">
        <w:rPr>
          <w:rFonts w:hAnsi="ＭＳ ゴシック" w:cs="ＭＳ Ｐゴシック" w:hint="eastAsia"/>
          <w:szCs w:val="21"/>
          <w:lang w:eastAsia="ja-JP"/>
        </w:rPr>
        <w:t xml:space="preserve">　</w:t>
      </w:r>
      <w:r w:rsidR="0076341F" w:rsidRPr="0076341F">
        <w:rPr>
          <w:rFonts w:hAnsi="ＭＳ ゴシック" w:cs="ＭＳ Ｐゴシック" w:hint="eastAsia"/>
          <w:i/>
          <w:sz w:val="20"/>
          <w:szCs w:val="20"/>
          <w:lang w:eastAsia="ja-JP"/>
        </w:rPr>
        <w:t>※</w:t>
      </w:r>
      <w:r w:rsidR="0076341F" w:rsidRPr="0076341F">
        <w:rPr>
          <w:rFonts w:hAnsi="ＭＳ ゴシック" w:cs="ＭＳ Ｐゴシック"/>
          <w:i/>
          <w:sz w:val="20"/>
          <w:szCs w:val="20"/>
          <w:lang w:eastAsia="ja-JP"/>
        </w:rPr>
        <w:t xml:space="preserve"> </w:t>
      </w:r>
      <w:r w:rsidRPr="0076341F">
        <w:rPr>
          <w:rFonts w:hAnsi="ＭＳ ゴシック" w:cs="ＭＳ Ｐゴシック" w:hint="eastAsia"/>
          <w:i/>
          <w:sz w:val="20"/>
          <w:szCs w:val="20"/>
          <w:lang w:eastAsia="ja-JP"/>
        </w:rPr>
        <w:t>同上パスワード</w:t>
      </w:r>
    </w:p>
    <w:p w14:paraId="7F8E731A" w14:textId="16E2B4BE" w:rsidR="00F302AB" w:rsidRDefault="00F302AB" w:rsidP="00A17AC8">
      <w:pPr>
        <w:spacing w:line="220" w:lineRule="atLeast"/>
        <w:ind w:firstLineChars="200" w:firstLine="366"/>
        <w:rPr>
          <w:rFonts w:hAnsi="ＭＳ ゴシック" w:cs="ＭＳ Ｐゴシック"/>
          <w:i/>
          <w:sz w:val="20"/>
          <w:szCs w:val="20"/>
          <w:lang w:eastAsia="ja-JP"/>
        </w:rPr>
      </w:pPr>
    </w:p>
    <w:p w14:paraId="53A0EAAB" w14:textId="77777777" w:rsidR="0006382B" w:rsidRDefault="00F302AB" w:rsidP="00F302AB">
      <w:pPr>
        <w:spacing w:line="220" w:lineRule="atLeast"/>
        <w:ind w:firstLineChars="200" w:firstLine="386"/>
        <w:rPr>
          <w:rFonts w:hAnsi="ＭＳ ゴシック" w:cs="ＭＳ Ｐゴシック"/>
          <w:i/>
          <w:sz w:val="20"/>
          <w:szCs w:val="20"/>
          <w:lang w:eastAsia="ja-JP"/>
        </w:rPr>
      </w:pPr>
      <w:proofErr w:type="spellStart"/>
      <w:r w:rsidRPr="00F302AB">
        <w:rPr>
          <w:rFonts w:hAnsi="ＭＳ ゴシック" w:cs="ＭＳ Ｐゴシック"/>
          <w:szCs w:val="21"/>
          <w:lang w:eastAsia="ja-JP"/>
        </w:rPr>
        <w:t>msInterval</w:t>
      </w:r>
      <w:proofErr w:type="spellEnd"/>
      <w:r w:rsidRPr="00F302AB">
        <w:rPr>
          <w:rFonts w:hAnsi="ＭＳ ゴシック" w:cs="ＭＳ Ｐゴシック"/>
          <w:szCs w:val="21"/>
          <w:lang w:eastAsia="ja-JP"/>
        </w:rPr>
        <w:t>=2500</w:t>
      </w:r>
      <w:r>
        <w:rPr>
          <w:rFonts w:hAnsi="ＭＳ ゴシック" w:cs="ＭＳ Ｐゴシック" w:hint="eastAsia"/>
          <w:szCs w:val="21"/>
          <w:lang w:eastAsia="ja-JP"/>
        </w:rPr>
        <w:t xml:space="preserve">　</w:t>
      </w:r>
      <w:r w:rsidRPr="0076341F">
        <w:rPr>
          <w:rFonts w:hAnsi="ＭＳ ゴシック" w:cs="ＭＳ Ｐゴシック" w:hint="eastAsia"/>
          <w:i/>
          <w:sz w:val="20"/>
          <w:szCs w:val="20"/>
          <w:lang w:eastAsia="ja-JP"/>
        </w:rPr>
        <w:t>※</w:t>
      </w:r>
      <w:r w:rsidRPr="0076341F">
        <w:rPr>
          <w:rFonts w:hAnsi="ＭＳ ゴシック" w:cs="ＭＳ Ｐゴシック"/>
          <w:i/>
          <w:sz w:val="20"/>
          <w:szCs w:val="20"/>
          <w:lang w:eastAsia="ja-JP"/>
        </w:rPr>
        <w:t xml:space="preserve"> </w:t>
      </w:r>
      <w:r w:rsidRPr="0076341F">
        <w:rPr>
          <w:rFonts w:hAnsi="ＭＳ ゴシック" w:cs="ＭＳ Ｐゴシック" w:hint="eastAsia"/>
          <w:i/>
          <w:sz w:val="20"/>
          <w:szCs w:val="20"/>
          <w:lang w:eastAsia="ja-JP"/>
        </w:rPr>
        <w:t>本設定は変更しません</w:t>
      </w:r>
    </w:p>
    <w:p w14:paraId="08085AE0" w14:textId="3AB5076E" w:rsidR="00F302AB" w:rsidRPr="0006382B" w:rsidRDefault="00F302AB" w:rsidP="0006382B">
      <w:pPr>
        <w:spacing w:line="220" w:lineRule="atLeast"/>
        <w:ind w:firstLineChars="1200" w:firstLine="2199"/>
        <w:rPr>
          <w:rFonts w:hAnsi="ＭＳ ゴシック" w:cs="ＭＳ Ｐゴシック"/>
          <w:szCs w:val="21"/>
          <w:lang w:eastAsia="ja-JP"/>
        </w:rPr>
      </w:pPr>
      <w:r>
        <w:rPr>
          <w:rFonts w:hAnsi="ＭＳ ゴシック" w:cs="ＭＳ Ｐゴシック" w:hint="eastAsia"/>
          <w:i/>
          <w:sz w:val="20"/>
          <w:szCs w:val="20"/>
          <w:lang w:eastAsia="ja-JP"/>
        </w:rPr>
        <w:t>ブートサーバ</w:t>
      </w:r>
      <w:r w:rsidR="00E8753A">
        <w:rPr>
          <w:rFonts w:hAnsi="ＭＳ ゴシック" w:cs="ＭＳ Ｐゴシック" w:hint="eastAsia"/>
          <w:i/>
          <w:sz w:val="20"/>
          <w:szCs w:val="20"/>
          <w:lang w:eastAsia="ja-JP"/>
        </w:rPr>
        <w:t>上</w:t>
      </w:r>
      <w:r>
        <w:rPr>
          <w:rFonts w:hAnsi="ＭＳ ゴシック" w:cs="ＭＳ Ｐゴシック" w:hint="eastAsia"/>
          <w:i/>
          <w:sz w:val="20"/>
          <w:szCs w:val="20"/>
          <w:lang w:eastAsia="ja-JP"/>
        </w:rPr>
        <w:t>の</w:t>
      </w:r>
      <w:r w:rsidR="00E8753A">
        <w:rPr>
          <w:rFonts w:hAnsi="ＭＳ ゴシック" w:cs="ＭＳ Ｐゴシック" w:hint="eastAsia"/>
          <w:i/>
          <w:sz w:val="20"/>
          <w:szCs w:val="20"/>
          <w:lang w:eastAsia="ja-JP"/>
        </w:rPr>
        <w:t>ホストの</w:t>
      </w:r>
      <w:r>
        <w:rPr>
          <w:rFonts w:hAnsi="ＭＳ ゴシック" w:cs="ＭＳ Ｐゴシック" w:hint="eastAsia"/>
          <w:i/>
          <w:sz w:val="20"/>
          <w:szCs w:val="20"/>
          <w:lang w:eastAsia="ja-JP"/>
        </w:rPr>
        <w:t>ステータ</w:t>
      </w:r>
      <w:r w:rsidR="0006382B">
        <w:rPr>
          <w:rFonts w:hAnsi="ＭＳ ゴシック" w:cs="ＭＳ Ｐゴシック" w:hint="eastAsia"/>
          <w:i/>
          <w:sz w:val="20"/>
          <w:szCs w:val="20"/>
          <w:lang w:eastAsia="ja-JP"/>
        </w:rPr>
        <w:t>変更</w:t>
      </w:r>
      <w:r w:rsidR="00E8753A">
        <w:rPr>
          <w:rFonts w:hAnsi="ＭＳ ゴシック" w:cs="ＭＳ Ｐゴシック" w:hint="eastAsia"/>
          <w:i/>
          <w:sz w:val="20"/>
          <w:szCs w:val="20"/>
          <w:lang w:eastAsia="ja-JP"/>
        </w:rPr>
        <w:t>の</w:t>
      </w:r>
      <w:r>
        <w:rPr>
          <w:rFonts w:hAnsi="ＭＳ ゴシック" w:cs="ＭＳ Ｐゴシック" w:hint="eastAsia"/>
          <w:i/>
          <w:sz w:val="20"/>
          <w:szCs w:val="20"/>
          <w:lang w:eastAsia="ja-JP"/>
        </w:rPr>
        <w:t>チェック間隔</w:t>
      </w:r>
      <w:r>
        <w:rPr>
          <w:rFonts w:hAnsi="ＭＳ ゴシック" w:cs="ＭＳ Ｐゴシック"/>
          <w:i/>
          <w:sz w:val="20"/>
          <w:szCs w:val="20"/>
          <w:lang w:eastAsia="ja-JP"/>
        </w:rPr>
        <w:t>[</w:t>
      </w:r>
      <w:proofErr w:type="spellStart"/>
      <w:r>
        <w:rPr>
          <w:rFonts w:hAnsi="ＭＳ ゴシック" w:cs="ＭＳ Ｐゴシック"/>
          <w:i/>
          <w:sz w:val="20"/>
          <w:szCs w:val="20"/>
          <w:lang w:eastAsia="ja-JP"/>
        </w:rPr>
        <w:t>ms</w:t>
      </w:r>
      <w:proofErr w:type="spellEnd"/>
      <w:r>
        <w:rPr>
          <w:rFonts w:hAnsi="ＭＳ ゴシック" w:cs="ＭＳ Ｐゴシック"/>
          <w:i/>
          <w:sz w:val="20"/>
          <w:szCs w:val="20"/>
          <w:lang w:eastAsia="ja-JP"/>
        </w:rPr>
        <w:t>]</w:t>
      </w:r>
    </w:p>
    <w:p w14:paraId="43930610" w14:textId="065AB6DE" w:rsidR="00F302AB" w:rsidRDefault="00F302AB" w:rsidP="00F302AB">
      <w:pPr>
        <w:spacing w:line="220" w:lineRule="atLeast"/>
        <w:ind w:firstLineChars="200" w:firstLine="386"/>
        <w:rPr>
          <w:rFonts w:hAnsi="ＭＳ ゴシック" w:cs="ＭＳ Ｐゴシック"/>
          <w:i/>
          <w:sz w:val="20"/>
          <w:szCs w:val="20"/>
          <w:lang w:eastAsia="ja-JP"/>
        </w:rPr>
      </w:pPr>
      <w:r w:rsidRPr="00F302AB">
        <w:rPr>
          <w:rFonts w:hAnsi="ＭＳ ゴシック" w:cs="ＭＳ Ｐゴシック"/>
          <w:szCs w:val="21"/>
          <w:lang w:eastAsia="ja-JP"/>
        </w:rPr>
        <w:t>Periodic=180</w:t>
      </w:r>
      <w:r>
        <w:rPr>
          <w:rFonts w:hAnsi="ＭＳ ゴシック" w:cs="ＭＳ Ｐゴシック" w:hint="eastAsia"/>
          <w:szCs w:val="21"/>
          <w:lang w:eastAsia="ja-JP"/>
        </w:rPr>
        <w:t xml:space="preserve">　</w:t>
      </w:r>
      <w:r w:rsidRPr="0076341F">
        <w:rPr>
          <w:rFonts w:hAnsi="ＭＳ ゴシック" w:cs="ＭＳ Ｐゴシック" w:hint="eastAsia"/>
          <w:i/>
          <w:sz w:val="20"/>
          <w:szCs w:val="20"/>
          <w:lang w:eastAsia="ja-JP"/>
        </w:rPr>
        <w:t>※</w:t>
      </w:r>
      <w:r>
        <w:rPr>
          <w:rFonts w:hAnsi="ＭＳ ゴシック" w:cs="ＭＳ Ｐゴシック" w:hint="eastAsia"/>
          <w:i/>
          <w:sz w:val="20"/>
          <w:szCs w:val="20"/>
          <w:lang w:eastAsia="ja-JP"/>
        </w:rPr>
        <w:t xml:space="preserve"> </w:t>
      </w:r>
      <w:r w:rsidR="0006382B">
        <w:rPr>
          <w:rFonts w:hAnsi="ＭＳ ゴシック" w:cs="ＭＳ Ｐゴシック" w:hint="eastAsia"/>
          <w:i/>
          <w:sz w:val="20"/>
          <w:szCs w:val="20"/>
          <w:lang w:eastAsia="ja-JP"/>
        </w:rPr>
        <w:t>ブートサーバ</w:t>
      </w:r>
      <w:r w:rsidR="00E8753A">
        <w:rPr>
          <w:rFonts w:hAnsi="ＭＳ ゴシック" w:cs="ＭＳ Ｐゴシック" w:hint="eastAsia"/>
          <w:i/>
          <w:sz w:val="20"/>
          <w:szCs w:val="20"/>
          <w:lang w:eastAsia="ja-JP"/>
        </w:rPr>
        <w:t>上</w:t>
      </w:r>
      <w:r w:rsidR="0006382B">
        <w:rPr>
          <w:rFonts w:hAnsi="ＭＳ ゴシック" w:cs="ＭＳ Ｐゴシック" w:hint="eastAsia"/>
          <w:i/>
          <w:sz w:val="20"/>
          <w:szCs w:val="20"/>
          <w:lang w:eastAsia="ja-JP"/>
        </w:rPr>
        <w:t>の全ホストの最新ステータスのチェック間隔[</w:t>
      </w:r>
      <w:r w:rsidR="0006382B">
        <w:rPr>
          <w:rFonts w:hAnsi="ＭＳ ゴシック" w:cs="ＭＳ Ｐゴシック"/>
          <w:i/>
          <w:sz w:val="20"/>
          <w:szCs w:val="20"/>
          <w:lang w:eastAsia="ja-JP"/>
        </w:rPr>
        <w:t>s]</w:t>
      </w:r>
    </w:p>
    <w:p w14:paraId="4676734E" w14:textId="74E2BEAB" w:rsidR="0006382B" w:rsidRPr="00F302AB" w:rsidRDefault="0006382B" w:rsidP="00F302AB">
      <w:pPr>
        <w:spacing w:line="220" w:lineRule="atLeast"/>
        <w:ind w:firstLineChars="200" w:firstLine="366"/>
        <w:rPr>
          <w:rFonts w:hAnsi="ＭＳ ゴシック" w:cs="ＭＳ Ｐゴシック"/>
          <w:szCs w:val="21"/>
          <w:lang w:eastAsia="ja-JP"/>
        </w:rPr>
      </w:pPr>
      <w:r>
        <w:rPr>
          <w:rFonts w:hAnsi="ＭＳ ゴシック" w:cs="ＭＳ Ｐゴシック" w:hint="eastAsia"/>
          <w:i/>
          <w:sz w:val="20"/>
          <w:szCs w:val="20"/>
          <w:lang w:eastAsia="ja-JP"/>
        </w:rPr>
        <w:t xml:space="preserve">　　　　　　　　　推奨値：180</w:t>
      </w:r>
    </w:p>
    <w:p w14:paraId="27D2551B" w14:textId="344A4577" w:rsidR="0006382B" w:rsidRDefault="00F302AB" w:rsidP="0006382B">
      <w:pPr>
        <w:spacing w:line="220" w:lineRule="atLeast"/>
        <w:ind w:firstLineChars="200" w:firstLine="386"/>
        <w:rPr>
          <w:rFonts w:hAnsi="ＭＳ ゴシック" w:cs="ＭＳ Ｐゴシック"/>
          <w:i/>
          <w:sz w:val="20"/>
          <w:szCs w:val="20"/>
          <w:lang w:eastAsia="ja-JP"/>
        </w:rPr>
      </w:pPr>
      <w:proofErr w:type="spellStart"/>
      <w:r w:rsidRPr="00F302AB">
        <w:rPr>
          <w:rFonts w:hAnsi="ＭＳ ゴシック" w:cs="ＭＳ Ｐゴシック"/>
          <w:szCs w:val="21"/>
          <w:lang w:eastAsia="ja-JP"/>
        </w:rPr>
        <w:t>LinuxPeriodic</w:t>
      </w:r>
      <w:proofErr w:type="spellEnd"/>
      <w:r w:rsidRPr="00F302AB">
        <w:rPr>
          <w:rFonts w:hAnsi="ＭＳ ゴシック" w:cs="ＭＳ Ｐゴシック"/>
          <w:szCs w:val="21"/>
          <w:lang w:eastAsia="ja-JP"/>
        </w:rPr>
        <w:t>=0</w:t>
      </w:r>
      <w:r w:rsidR="0006382B">
        <w:rPr>
          <w:rFonts w:hAnsi="ＭＳ ゴシック" w:cs="ＭＳ Ｐゴシック" w:hint="eastAsia"/>
          <w:szCs w:val="21"/>
          <w:lang w:eastAsia="ja-JP"/>
        </w:rPr>
        <w:t xml:space="preserve">　</w:t>
      </w:r>
      <w:r w:rsidR="0006382B" w:rsidRPr="0076341F">
        <w:rPr>
          <w:rFonts w:hAnsi="ＭＳ ゴシック" w:cs="ＭＳ Ｐゴシック" w:hint="eastAsia"/>
          <w:i/>
          <w:sz w:val="20"/>
          <w:szCs w:val="20"/>
          <w:lang w:eastAsia="ja-JP"/>
        </w:rPr>
        <w:t>※</w:t>
      </w:r>
      <w:r w:rsidR="0006382B">
        <w:rPr>
          <w:rFonts w:hAnsi="ＭＳ ゴシック" w:cs="ＭＳ Ｐゴシック" w:hint="eastAsia"/>
          <w:i/>
          <w:sz w:val="20"/>
          <w:szCs w:val="20"/>
          <w:lang w:eastAsia="ja-JP"/>
        </w:rPr>
        <w:t xml:space="preserve"> ブートサーバ</w:t>
      </w:r>
      <w:r w:rsidR="00E8753A">
        <w:rPr>
          <w:rFonts w:hAnsi="ＭＳ ゴシック" w:cs="ＭＳ Ｐゴシック" w:hint="eastAsia"/>
          <w:i/>
          <w:sz w:val="20"/>
          <w:szCs w:val="20"/>
          <w:lang w:eastAsia="ja-JP"/>
        </w:rPr>
        <w:t>上</w:t>
      </w:r>
      <w:r w:rsidR="0006382B">
        <w:rPr>
          <w:rFonts w:hAnsi="ＭＳ ゴシック" w:cs="ＭＳ Ｐゴシック" w:hint="eastAsia"/>
          <w:i/>
          <w:sz w:val="20"/>
          <w:szCs w:val="20"/>
          <w:lang w:eastAsia="ja-JP"/>
        </w:rPr>
        <w:t>の</w:t>
      </w:r>
      <w:r w:rsidR="00E8753A">
        <w:rPr>
          <w:rFonts w:hAnsi="ＭＳ ゴシック" w:cs="ＭＳ Ｐゴシック" w:hint="eastAsia"/>
          <w:i/>
          <w:sz w:val="20"/>
          <w:szCs w:val="20"/>
          <w:lang w:eastAsia="ja-JP"/>
        </w:rPr>
        <w:t>全Linux</w:t>
      </w:r>
      <w:r w:rsidR="0006382B">
        <w:rPr>
          <w:rFonts w:hAnsi="ＭＳ ゴシック" w:cs="ＭＳ Ｐゴシック" w:hint="eastAsia"/>
          <w:i/>
          <w:sz w:val="20"/>
          <w:szCs w:val="20"/>
          <w:lang w:eastAsia="ja-JP"/>
        </w:rPr>
        <w:t>ホストの最新ステータスのチェック</w:t>
      </w:r>
      <w:r w:rsidR="00E8753A">
        <w:rPr>
          <w:rFonts w:hAnsi="ＭＳ ゴシック" w:cs="ＭＳ Ｐゴシック" w:hint="eastAsia"/>
          <w:i/>
          <w:sz w:val="20"/>
          <w:szCs w:val="20"/>
          <w:lang w:eastAsia="ja-JP"/>
        </w:rPr>
        <w:t>間隔[</w:t>
      </w:r>
      <w:r w:rsidR="00E8753A">
        <w:rPr>
          <w:rFonts w:hAnsi="ＭＳ ゴシック" w:cs="ＭＳ Ｐゴシック"/>
          <w:i/>
          <w:sz w:val="20"/>
          <w:szCs w:val="20"/>
          <w:lang w:eastAsia="ja-JP"/>
        </w:rPr>
        <w:t>s]</w:t>
      </w:r>
    </w:p>
    <w:p w14:paraId="7A5C609C" w14:textId="07287E52" w:rsidR="00F302AB" w:rsidRPr="00F302AB" w:rsidRDefault="0006382B" w:rsidP="00E8753A">
      <w:pPr>
        <w:spacing w:line="220" w:lineRule="atLeast"/>
        <w:ind w:firstLineChars="200" w:firstLine="366"/>
        <w:rPr>
          <w:rFonts w:hAnsi="ＭＳ ゴシック" w:cs="ＭＳ Ｐゴシック"/>
          <w:szCs w:val="21"/>
          <w:lang w:eastAsia="ja-JP"/>
        </w:rPr>
      </w:pPr>
      <w:r>
        <w:rPr>
          <w:rFonts w:hAnsi="ＭＳ ゴシック" w:cs="ＭＳ Ｐゴシック" w:hint="eastAsia"/>
          <w:i/>
          <w:sz w:val="20"/>
          <w:szCs w:val="20"/>
          <w:lang w:eastAsia="ja-JP"/>
        </w:rPr>
        <w:t xml:space="preserve">　　　　　　　　　</w:t>
      </w:r>
      <w:r w:rsidR="00E8753A">
        <w:rPr>
          <w:rFonts w:hAnsi="ＭＳ ゴシック" w:cs="ＭＳ Ｐゴシック" w:hint="eastAsia"/>
          <w:i/>
          <w:sz w:val="20"/>
          <w:szCs w:val="20"/>
          <w:lang w:eastAsia="ja-JP"/>
        </w:rPr>
        <w:t>Linuxホストがない場合：0、Linuxホストがある場合：30（推奨値）</w:t>
      </w:r>
    </w:p>
    <w:p w14:paraId="70BC0EBA" w14:textId="7DF652A0" w:rsidR="00E8753A" w:rsidRDefault="00F302AB" w:rsidP="00E8753A">
      <w:pPr>
        <w:spacing w:line="220" w:lineRule="atLeast"/>
        <w:ind w:firstLineChars="200" w:firstLine="386"/>
        <w:rPr>
          <w:rFonts w:hAnsi="ＭＳ ゴシック" w:cs="ＭＳ Ｐゴシック"/>
          <w:i/>
          <w:sz w:val="20"/>
          <w:szCs w:val="20"/>
          <w:lang w:eastAsia="ja-JP"/>
        </w:rPr>
      </w:pPr>
      <w:proofErr w:type="spellStart"/>
      <w:r w:rsidRPr="00F302AB">
        <w:rPr>
          <w:rFonts w:hAnsi="ＭＳ ゴシック" w:cs="ＭＳ Ｐゴシック"/>
          <w:szCs w:val="21"/>
          <w:lang w:eastAsia="ja-JP"/>
        </w:rPr>
        <w:t>StatusPeriodic</w:t>
      </w:r>
      <w:proofErr w:type="spellEnd"/>
      <w:r w:rsidRPr="00F302AB">
        <w:rPr>
          <w:rFonts w:hAnsi="ＭＳ ゴシック" w:cs="ＭＳ Ｐゴシック"/>
          <w:szCs w:val="21"/>
          <w:lang w:eastAsia="ja-JP"/>
        </w:rPr>
        <w:t>=</w:t>
      </w:r>
      <w:r w:rsidR="00353126">
        <w:rPr>
          <w:rFonts w:hAnsi="ＭＳ ゴシック" w:cs="ＭＳ Ｐゴシック"/>
          <w:szCs w:val="21"/>
          <w:lang w:eastAsia="ja-JP"/>
        </w:rPr>
        <w:t>30</w:t>
      </w:r>
      <w:r w:rsidR="00E8753A">
        <w:rPr>
          <w:rFonts w:hAnsi="ＭＳ ゴシック" w:cs="ＭＳ Ｐゴシック" w:hint="eastAsia"/>
          <w:szCs w:val="21"/>
          <w:lang w:eastAsia="ja-JP"/>
        </w:rPr>
        <w:t xml:space="preserve">　</w:t>
      </w:r>
      <w:r w:rsidR="00E8753A" w:rsidRPr="0076341F">
        <w:rPr>
          <w:rFonts w:hAnsi="ＭＳ ゴシック" w:cs="ＭＳ Ｐゴシック" w:hint="eastAsia"/>
          <w:i/>
          <w:sz w:val="20"/>
          <w:szCs w:val="20"/>
          <w:lang w:eastAsia="ja-JP"/>
        </w:rPr>
        <w:t>※</w:t>
      </w:r>
      <w:r w:rsidR="00E8753A">
        <w:rPr>
          <w:rFonts w:hAnsi="ＭＳ ゴシック" w:cs="ＭＳ Ｐゴシック" w:hint="eastAsia"/>
          <w:i/>
          <w:sz w:val="20"/>
          <w:szCs w:val="20"/>
          <w:lang w:eastAsia="ja-JP"/>
        </w:rPr>
        <w:t xml:space="preserve"> ブートサーバの全</w:t>
      </w:r>
      <w:r w:rsidR="00E8753A">
        <w:rPr>
          <w:rFonts w:hAnsi="ＭＳ ゴシック" w:cs="ＭＳ Ｐゴシック"/>
          <w:i/>
          <w:sz w:val="20"/>
          <w:szCs w:val="20"/>
          <w:lang w:eastAsia="ja-JP"/>
        </w:rPr>
        <w:t>Windows</w:t>
      </w:r>
      <w:r w:rsidR="00E8753A">
        <w:rPr>
          <w:rFonts w:hAnsi="ＭＳ ゴシック" w:cs="ＭＳ Ｐゴシック" w:hint="eastAsia"/>
          <w:i/>
          <w:sz w:val="20"/>
          <w:szCs w:val="20"/>
          <w:lang w:eastAsia="ja-JP"/>
        </w:rPr>
        <w:t>ホストの最新ステータスのチェック間隔[</w:t>
      </w:r>
      <w:r w:rsidR="00E8753A">
        <w:rPr>
          <w:rFonts w:hAnsi="ＭＳ ゴシック" w:cs="ＭＳ Ｐゴシック"/>
          <w:i/>
          <w:sz w:val="20"/>
          <w:szCs w:val="20"/>
          <w:lang w:eastAsia="ja-JP"/>
        </w:rPr>
        <w:t>s]</w:t>
      </w:r>
    </w:p>
    <w:p w14:paraId="5C5C2A54" w14:textId="0F6F1000" w:rsidR="00E8753A" w:rsidRPr="00F302AB" w:rsidRDefault="00E8753A" w:rsidP="00E8753A">
      <w:pPr>
        <w:spacing w:line="220" w:lineRule="atLeast"/>
        <w:ind w:firstLineChars="200" w:firstLine="366"/>
        <w:rPr>
          <w:rFonts w:hAnsi="ＭＳ ゴシック" w:cs="ＭＳ Ｐゴシック"/>
          <w:szCs w:val="21"/>
          <w:lang w:eastAsia="ja-JP"/>
        </w:rPr>
      </w:pPr>
      <w:r>
        <w:rPr>
          <w:rFonts w:hAnsi="ＭＳ ゴシック" w:cs="ＭＳ Ｐゴシック" w:hint="eastAsia"/>
          <w:i/>
          <w:sz w:val="20"/>
          <w:szCs w:val="20"/>
          <w:lang w:eastAsia="ja-JP"/>
        </w:rPr>
        <w:t xml:space="preserve">　　　　　　　　　</w:t>
      </w:r>
      <w:r>
        <w:rPr>
          <w:rFonts w:hAnsi="ＭＳ ゴシック" w:cs="ＭＳ Ｐゴシック"/>
          <w:i/>
          <w:sz w:val="20"/>
          <w:szCs w:val="20"/>
          <w:lang w:eastAsia="ja-JP"/>
        </w:rPr>
        <w:t>Windows</w:t>
      </w:r>
      <w:r>
        <w:rPr>
          <w:rFonts w:hAnsi="ＭＳ ゴシック" w:cs="ＭＳ Ｐゴシック" w:hint="eastAsia"/>
          <w:i/>
          <w:sz w:val="20"/>
          <w:szCs w:val="20"/>
          <w:lang w:eastAsia="ja-JP"/>
        </w:rPr>
        <w:t>ホストがない場合：0、</w:t>
      </w:r>
      <w:r>
        <w:rPr>
          <w:rFonts w:hAnsi="ＭＳ ゴシック" w:cs="ＭＳ Ｐゴシック"/>
          <w:i/>
          <w:sz w:val="20"/>
          <w:szCs w:val="20"/>
          <w:lang w:eastAsia="ja-JP"/>
        </w:rPr>
        <w:t>Windows</w:t>
      </w:r>
      <w:r>
        <w:rPr>
          <w:rFonts w:hAnsi="ＭＳ ゴシック" w:cs="ＭＳ Ｐゴシック" w:hint="eastAsia"/>
          <w:i/>
          <w:sz w:val="20"/>
          <w:szCs w:val="20"/>
          <w:lang w:eastAsia="ja-JP"/>
        </w:rPr>
        <w:t>ホストがある場合：30（推奨値）</w:t>
      </w:r>
    </w:p>
    <w:p w14:paraId="123CA016" w14:textId="5F37A6A5" w:rsidR="00F302AB" w:rsidRDefault="00F302AB" w:rsidP="00F302AB">
      <w:pPr>
        <w:spacing w:line="220" w:lineRule="atLeast"/>
        <w:ind w:firstLineChars="200" w:firstLine="386"/>
        <w:rPr>
          <w:rFonts w:hAnsi="ＭＳ ゴシック" w:cs="ＭＳ Ｐゴシック"/>
          <w:szCs w:val="21"/>
          <w:lang w:eastAsia="ja-JP"/>
        </w:rPr>
      </w:pPr>
      <w:r w:rsidRPr="00F302AB">
        <w:rPr>
          <w:rFonts w:hAnsi="ＭＳ ゴシック" w:cs="ＭＳ Ｐゴシック"/>
          <w:szCs w:val="21"/>
          <w:lang w:eastAsia="ja-JP"/>
        </w:rPr>
        <w:t>List=1</w:t>
      </w:r>
      <w:r w:rsidR="00E8753A">
        <w:rPr>
          <w:rFonts w:hAnsi="ＭＳ ゴシック" w:cs="ＭＳ Ｐゴシック" w:hint="eastAsia"/>
          <w:szCs w:val="21"/>
          <w:lang w:eastAsia="ja-JP"/>
        </w:rPr>
        <w:t xml:space="preserve">　</w:t>
      </w:r>
      <w:r w:rsidR="00E8753A" w:rsidRPr="0076341F">
        <w:rPr>
          <w:rFonts w:hAnsi="ＭＳ ゴシック" w:cs="ＭＳ Ｐゴシック" w:hint="eastAsia"/>
          <w:i/>
          <w:sz w:val="20"/>
          <w:szCs w:val="20"/>
          <w:lang w:eastAsia="ja-JP"/>
        </w:rPr>
        <w:t>※</w:t>
      </w:r>
      <w:r w:rsidR="00E8753A" w:rsidRPr="0076341F">
        <w:rPr>
          <w:rFonts w:hAnsi="ＭＳ ゴシック" w:cs="ＭＳ Ｐゴシック"/>
          <w:i/>
          <w:sz w:val="20"/>
          <w:szCs w:val="20"/>
          <w:lang w:eastAsia="ja-JP"/>
        </w:rPr>
        <w:t xml:space="preserve"> </w:t>
      </w:r>
      <w:r w:rsidR="00E8753A" w:rsidRPr="0076341F">
        <w:rPr>
          <w:rFonts w:hAnsi="ＭＳ ゴシック" w:cs="ＭＳ Ｐゴシック" w:hint="eastAsia"/>
          <w:i/>
          <w:sz w:val="20"/>
          <w:szCs w:val="20"/>
          <w:lang w:eastAsia="ja-JP"/>
        </w:rPr>
        <w:t>本設定は変更しません</w:t>
      </w:r>
    </w:p>
    <w:p w14:paraId="64F5A2D5" w14:textId="3E74A2E4" w:rsidR="00F302AB" w:rsidRDefault="00F302AB" w:rsidP="00F302AB">
      <w:pPr>
        <w:spacing w:line="220" w:lineRule="atLeast"/>
        <w:ind w:firstLineChars="200" w:firstLine="386"/>
        <w:rPr>
          <w:rFonts w:hAnsi="ＭＳ ゴシック" w:cs="ＭＳ Ｐゴシック"/>
          <w:szCs w:val="21"/>
          <w:lang w:eastAsia="ja-JP"/>
        </w:rPr>
      </w:pPr>
    </w:p>
    <w:p w14:paraId="4D4CC04C" w14:textId="0605F360" w:rsidR="00F302AB" w:rsidRPr="00F302AB" w:rsidRDefault="00F302AB" w:rsidP="00F302AB">
      <w:pPr>
        <w:spacing w:line="220" w:lineRule="atLeast"/>
        <w:ind w:firstLineChars="200" w:firstLine="386"/>
        <w:rPr>
          <w:rFonts w:hAnsi="ＭＳ ゴシック" w:cs="ＭＳ Ｐゴシック"/>
          <w:szCs w:val="21"/>
          <w:lang w:eastAsia="ja-JP"/>
        </w:rPr>
      </w:pPr>
      <w:proofErr w:type="spellStart"/>
      <w:r w:rsidRPr="00F302AB">
        <w:rPr>
          <w:rFonts w:hAnsi="ＭＳ ゴシック" w:cs="ＭＳ Ｐゴシック"/>
          <w:szCs w:val="21"/>
          <w:lang w:eastAsia="ja-JP"/>
        </w:rPr>
        <w:t>UseWMI</w:t>
      </w:r>
      <w:proofErr w:type="spellEnd"/>
      <w:r w:rsidRPr="00F302AB">
        <w:rPr>
          <w:rFonts w:hAnsi="ＭＳ ゴシック" w:cs="ＭＳ Ｐゴシック"/>
          <w:szCs w:val="21"/>
          <w:lang w:eastAsia="ja-JP"/>
        </w:rPr>
        <w:t>=1</w:t>
      </w:r>
      <w:r>
        <w:rPr>
          <w:rFonts w:hAnsi="ＭＳ ゴシック" w:cs="ＭＳ Ｐゴシック" w:hint="eastAsia"/>
          <w:szCs w:val="21"/>
          <w:lang w:eastAsia="ja-JP"/>
        </w:rPr>
        <w:t xml:space="preserve">　</w:t>
      </w:r>
      <w:r w:rsidRPr="0076341F">
        <w:rPr>
          <w:rFonts w:hAnsi="ＭＳ ゴシック" w:cs="ＭＳ Ｐゴシック" w:hint="eastAsia"/>
          <w:i/>
          <w:sz w:val="20"/>
          <w:szCs w:val="20"/>
          <w:lang w:eastAsia="ja-JP"/>
        </w:rPr>
        <w:t>※</w:t>
      </w:r>
      <w:r>
        <w:rPr>
          <w:rFonts w:hAnsi="ＭＳ ゴシック" w:cs="ＭＳ Ｐゴシック" w:hint="eastAsia"/>
          <w:i/>
          <w:sz w:val="20"/>
          <w:szCs w:val="20"/>
          <w:lang w:eastAsia="ja-JP"/>
        </w:rPr>
        <w:t xml:space="preserve"> </w:t>
      </w:r>
      <w:r w:rsidRPr="0076341F">
        <w:rPr>
          <w:rFonts w:hAnsi="ＭＳ ゴシック" w:cs="ＭＳ Ｐゴシック" w:hint="eastAsia"/>
          <w:i/>
          <w:sz w:val="20"/>
          <w:szCs w:val="20"/>
          <w:lang w:eastAsia="ja-JP"/>
        </w:rPr>
        <w:t>本設定は変更しません</w:t>
      </w:r>
    </w:p>
    <w:p w14:paraId="147A08FE" w14:textId="13D437EE" w:rsidR="00F302AB" w:rsidRDefault="00F302AB" w:rsidP="00F302AB">
      <w:pPr>
        <w:spacing w:line="220" w:lineRule="atLeast"/>
        <w:ind w:firstLineChars="200" w:firstLine="386"/>
        <w:rPr>
          <w:rFonts w:hAnsi="ＭＳ ゴシック" w:cs="ＭＳ Ｐゴシック"/>
          <w:i/>
          <w:sz w:val="20"/>
          <w:szCs w:val="20"/>
          <w:lang w:eastAsia="ja-JP"/>
        </w:rPr>
      </w:pPr>
      <w:proofErr w:type="spellStart"/>
      <w:r w:rsidRPr="00F302AB">
        <w:rPr>
          <w:rFonts w:hAnsi="ＭＳ ゴシック" w:cs="ＭＳ Ｐゴシック"/>
          <w:szCs w:val="21"/>
          <w:lang w:eastAsia="ja-JP"/>
        </w:rPr>
        <w:t>UseSSH</w:t>
      </w:r>
      <w:proofErr w:type="spellEnd"/>
      <w:r w:rsidRPr="00F302AB">
        <w:rPr>
          <w:rFonts w:hAnsi="ＭＳ ゴシック" w:cs="ＭＳ Ｐゴシック"/>
          <w:szCs w:val="21"/>
          <w:lang w:eastAsia="ja-JP"/>
        </w:rPr>
        <w:t>=0</w:t>
      </w:r>
      <w:r w:rsidR="00E60BEC">
        <w:rPr>
          <w:rFonts w:hAnsi="ＭＳ ゴシック" w:cs="ＭＳ Ｐゴシック" w:hint="eastAsia"/>
          <w:szCs w:val="21"/>
          <w:lang w:eastAsia="ja-JP"/>
        </w:rPr>
        <w:t xml:space="preserve">　</w:t>
      </w:r>
      <w:r w:rsidR="00E60BEC" w:rsidRPr="0076341F">
        <w:rPr>
          <w:rFonts w:hAnsi="ＭＳ ゴシック" w:cs="ＭＳ Ｐゴシック" w:hint="eastAsia"/>
          <w:i/>
          <w:sz w:val="20"/>
          <w:szCs w:val="20"/>
          <w:lang w:eastAsia="ja-JP"/>
        </w:rPr>
        <w:t>※</w:t>
      </w:r>
      <w:r w:rsidR="00E60BEC">
        <w:rPr>
          <w:rFonts w:hAnsi="ＭＳ ゴシック" w:cs="ＭＳ Ｐゴシック" w:hint="eastAsia"/>
          <w:i/>
          <w:sz w:val="20"/>
          <w:szCs w:val="20"/>
          <w:lang w:eastAsia="ja-JP"/>
        </w:rPr>
        <w:t xml:space="preserve"> Linuxホストのログインアカウント名取得の設定</w:t>
      </w:r>
    </w:p>
    <w:p w14:paraId="4F72593C" w14:textId="6BE3503C" w:rsidR="00E60BEC" w:rsidRDefault="00E60BEC" w:rsidP="00F302AB">
      <w:pPr>
        <w:spacing w:line="220" w:lineRule="atLeast"/>
        <w:ind w:firstLineChars="200" w:firstLine="366"/>
        <w:rPr>
          <w:rFonts w:hAnsi="ＭＳ ゴシック" w:cs="ＭＳ Ｐゴシック"/>
          <w:i/>
          <w:sz w:val="20"/>
          <w:szCs w:val="20"/>
          <w:lang w:eastAsia="ja-JP"/>
        </w:rPr>
      </w:pPr>
      <w:r>
        <w:rPr>
          <w:rFonts w:hAnsi="ＭＳ ゴシック" w:cs="ＭＳ Ｐゴシック" w:hint="eastAsia"/>
          <w:i/>
          <w:sz w:val="20"/>
          <w:szCs w:val="20"/>
          <w:lang w:eastAsia="ja-JP"/>
        </w:rPr>
        <w:t xml:space="preserve">　　　　　　　取得しない：0、取得する：1</w:t>
      </w:r>
    </w:p>
    <w:p w14:paraId="0A8A0084" w14:textId="77777777" w:rsidR="00B664D3" w:rsidRPr="00F302AB" w:rsidRDefault="00B664D3" w:rsidP="00F302AB">
      <w:pPr>
        <w:spacing w:line="220" w:lineRule="atLeast"/>
        <w:ind w:firstLineChars="200" w:firstLine="386"/>
        <w:rPr>
          <w:rFonts w:hAnsi="ＭＳ ゴシック" w:cs="ＭＳ Ｐゴシック"/>
          <w:szCs w:val="21"/>
          <w:lang w:eastAsia="ja-JP"/>
        </w:rPr>
      </w:pPr>
    </w:p>
    <w:p w14:paraId="0B6F599B" w14:textId="579C03D8" w:rsidR="00B664D3" w:rsidRDefault="00F302AB" w:rsidP="00B664D3">
      <w:pPr>
        <w:spacing w:line="220" w:lineRule="atLeast"/>
        <w:ind w:firstLineChars="200" w:firstLine="386"/>
        <w:rPr>
          <w:rFonts w:hAnsi="ＭＳ ゴシック" w:cs="ＭＳ Ｐゴシック"/>
          <w:i/>
          <w:sz w:val="20"/>
          <w:szCs w:val="20"/>
          <w:lang w:eastAsia="ja-JP"/>
        </w:rPr>
      </w:pPr>
      <w:proofErr w:type="spellStart"/>
      <w:r w:rsidRPr="00F302AB">
        <w:rPr>
          <w:rFonts w:hAnsi="ＭＳ ゴシック" w:cs="ＭＳ Ｐゴシック"/>
          <w:szCs w:val="21"/>
          <w:lang w:eastAsia="ja-JP"/>
        </w:rPr>
        <w:lastRenderedPageBreak/>
        <w:t>DualBoot</w:t>
      </w:r>
      <w:proofErr w:type="spellEnd"/>
      <w:r w:rsidRPr="00F302AB">
        <w:rPr>
          <w:rFonts w:hAnsi="ＭＳ ゴシック" w:cs="ＭＳ Ｐゴシック"/>
          <w:szCs w:val="21"/>
          <w:lang w:eastAsia="ja-JP"/>
        </w:rPr>
        <w:t>=0</w:t>
      </w:r>
      <w:r w:rsidR="00B664D3">
        <w:rPr>
          <w:rFonts w:hAnsi="ＭＳ ゴシック" w:cs="ＭＳ Ｐゴシック" w:hint="eastAsia"/>
          <w:szCs w:val="21"/>
          <w:lang w:eastAsia="ja-JP"/>
        </w:rPr>
        <w:t xml:space="preserve">　</w:t>
      </w:r>
      <w:r w:rsidR="00B664D3" w:rsidRPr="0076341F">
        <w:rPr>
          <w:rFonts w:hAnsi="ＭＳ ゴシック" w:cs="ＭＳ Ｐゴシック" w:hint="eastAsia"/>
          <w:i/>
          <w:sz w:val="20"/>
          <w:szCs w:val="20"/>
          <w:lang w:eastAsia="ja-JP"/>
        </w:rPr>
        <w:t>※</w:t>
      </w:r>
      <w:r w:rsidR="00B664D3">
        <w:rPr>
          <w:rFonts w:hAnsi="ＭＳ ゴシック" w:cs="ＭＳ Ｐゴシック" w:hint="eastAsia"/>
          <w:i/>
          <w:sz w:val="20"/>
          <w:szCs w:val="20"/>
          <w:lang w:eastAsia="ja-JP"/>
        </w:rPr>
        <w:t xml:space="preserve"> ホストの</w:t>
      </w:r>
      <w:proofErr w:type="spellStart"/>
      <w:r w:rsidR="00B664D3">
        <w:rPr>
          <w:rFonts w:hAnsi="ＭＳ ゴシック" w:cs="ＭＳ Ｐゴシック" w:hint="eastAsia"/>
          <w:i/>
          <w:sz w:val="20"/>
          <w:szCs w:val="20"/>
          <w:lang w:eastAsia="ja-JP"/>
        </w:rPr>
        <w:t>WindowsOS</w:t>
      </w:r>
      <w:proofErr w:type="spellEnd"/>
      <w:r w:rsidR="00B664D3">
        <w:rPr>
          <w:rFonts w:hAnsi="ＭＳ ゴシック" w:cs="ＭＳ Ｐゴシック" w:hint="eastAsia"/>
          <w:i/>
          <w:sz w:val="20"/>
          <w:szCs w:val="20"/>
          <w:lang w:eastAsia="ja-JP"/>
        </w:rPr>
        <w:t>のデュアルブートの有無の設定</w:t>
      </w:r>
    </w:p>
    <w:p w14:paraId="49CD4269" w14:textId="3B3B10C1" w:rsidR="00B664D3" w:rsidRPr="00F302AB" w:rsidRDefault="00B664D3" w:rsidP="00B664D3">
      <w:pPr>
        <w:spacing w:line="220" w:lineRule="atLeast"/>
        <w:ind w:firstLineChars="200" w:firstLine="366"/>
        <w:rPr>
          <w:rFonts w:hAnsi="ＭＳ ゴシック" w:cs="ＭＳ Ｐゴシック"/>
          <w:szCs w:val="21"/>
          <w:lang w:eastAsia="ja-JP"/>
        </w:rPr>
      </w:pPr>
      <w:r>
        <w:rPr>
          <w:rFonts w:hAnsi="ＭＳ ゴシック" w:cs="ＭＳ Ｐゴシック" w:hint="eastAsia"/>
          <w:i/>
          <w:sz w:val="20"/>
          <w:szCs w:val="20"/>
          <w:lang w:eastAsia="ja-JP"/>
        </w:rPr>
        <w:t xml:space="preserve">　　　　　　　デュアルブートなし：0、デュアルブートあり：1</w:t>
      </w:r>
    </w:p>
    <w:p w14:paraId="28B7A289" w14:textId="62798B56" w:rsidR="00F302AB" w:rsidRPr="00B664D3" w:rsidRDefault="00F302AB" w:rsidP="00F302AB">
      <w:pPr>
        <w:spacing w:line="220" w:lineRule="atLeast"/>
        <w:ind w:firstLineChars="200" w:firstLine="386"/>
        <w:rPr>
          <w:rFonts w:hAnsi="ＭＳ ゴシック" w:cs="ＭＳ Ｐゴシック"/>
          <w:szCs w:val="21"/>
          <w:lang w:eastAsia="ja-JP"/>
        </w:rPr>
      </w:pPr>
    </w:p>
    <w:p w14:paraId="27E32655" w14:textId="2575A19E" w:rsidR="00F302AB" w:rsidRPr="00F302AB" w:rsidRDefault="00F302AB" w:rsidP="00F302AB">
      <w:pPr>
        <w:spacing w:line="220" w:lineRule="atLeast"/>
        <w:ind w:firstLineChars="200" w:firstLine="386"/>
        <w:rPr>
          <w:rFonts w:hAnsi="ＭＳ ゴシック" w:cs="ＭＳ Ｐゴシック"/>
          <w:szCs w:val="21"/>
          <w:lang w:eastAsia="ja-JP"/>
        </w:rPr>
      </w:pPr>
      <w:proofErr w:type="spellStart"/>
      <w:r w:rsidRPr="00F302AB">
        <w:rPr>
          <w:rFonts w:hAnsi="ＭＳ ゴシック" w:cs="ＭＳ Ｐゴシック"/>
          <w:szCs w:val="21"/>
          <w:lang w:eastAsia="ja-JP"/>
        </w:rPr>
        <w:t>OSCheck</w:t>
      </w:r>
      <w:proofErr w:type="spellEnd"/>
      <w:r w:rsidRPr="00F302AB">
        <w:rPr>
          <w:rFonts w:hAnsi="ＭＳ ゴシック" w:cs="ＭＳ Ｐゴシック"/>
          <w:szCs w:val="21"/>
          <w:lang w:eastAsia="ja-JP"/>
        </w:rPr>
        <w:t>=1</w:t>
      </w:r>
      <w:r w:rsidR="00E8753A">
        <w:rPr>
          <w:rFonts w:hAnsi="ＭＳ ゴシック" w:cs="ＭＳ Ｐゴシック" w:hint="eastAsia"/>
          <w:szCs w:val="21"/>
          <w:lang w:eastAsia="ja-JP"/>
        </w:rPr>
        <w:t xml:space="preserve">　</w:t>
      </w:r>
      <w:r w:rsidR="00E8753A" w:rsidRPr="0076341F">
        <w:rPr>
          <w:rFonts w:hAnsi="ＭＳ ゴシック" w:cs="ＭＳ Ｐゴシック" w:hint="eastAsia"/>
          <w:i/>
          <w:sz w:val="20"/>
          <w:szCs w:val="20"/>
          <w:lang w:eastAsia="ja-JP"/>
        </w:rPr>
        <w:t>※</w:t>
      </w:r>
      <w:r w:rsidR="00E8753A">
        <w:rPr>
          <w:rFonts w:hAnsi="ＭＳ ゴシック" w:cs="ＭＳ Ｐゴシック" w:hint="eastAsia"/>
          <w:i/>
          <w:sz w:val="20"/>
          <w:szCs w:val="20"/>
          <w:lang w:eastAsia="ja-JP"/>
        </w:rPr>
        <w:t xml:space="preserve"> </w:t>
      </w:r>
      <w:r w:rsidR="00E8753A" w:rsidRPr="0076341F">
        <w:rPr>
          <w:rFonts w:hAnsi="ＭＳ ゴシック" w:cs="ＭＳ Ｐゴシック" w:hint="eastAsia"/>
          <w:i/>
          <w:sz w:val="20"/>
          <w:szCs w:val="20"/>
          <w:lang w:eastAsia="ja-JP"/>
        </w:rPr>
        <w:t>本設定は変更しません</w:t>
      </w:r>
    </w:p>
    <w:p w14:paraId="50424612" w14:textId="77777777" w:rsidR="00F302AB" w:rsidRPr="00F302AB" w:rsidRDefault="00F302AB" w:rsidP="00F302AB">
      <w:pPr>
        <w:spacing w:line="220" w:lineRule="atLeast"/>
        <w:ind w:firstLineChars="200" w:firstLine="386"/>
        <w:rPr>
          <w:rFonts w:hAnsi="ＭＳ ゴシック" w:cs="ＭＳ Ｐゴシック"/>
          <w:szCs w:val="21"/>
          <w:lang w:eastAsia="ja-JP"/>
        </w:rPr>
      </w:pPr>
    </w:p>
    <w:p w14:paraId="19870D6A" w14:textId="24BDEE8F" w:rsidR="00F302AB" w:rsidRPr="00F302AB" w:rsidRDefault="00F302AB" w:rsidP="00F302AB">
      <w:pPr>
        <w:spacing w:line="220" w:lineRule="atLeast"/>
        <w:ind w:firstLineChars="200" w:firstLine="386"/>
        <w:rPr>
          <w:rFonts w:hAnsi="ＭＳ ゴシック" w:cs="ＭＳ Ｐゴシック"/>
          <w:szCs w:val="21"/>
          <w:lang w:eastAsia="ja-JP"/>
        </w:rPr>
      </w:pPr>
      <w:proofErr w:type="spellStart"/>
      <w:r w:rsidRPr="00F302AB">
        <w:rPr>
          <w:rFonts w:hAnsi="ＭＳ ゴシック" w:cs="ＭＳ Ｐゴシック"/>
          <w:szCs w:val="21"/>
          <w:lang w:eastAsia="ja-JP"/>
        </w:rPr>
        <w:t>StatusLog</w:t>
      </w:r>
      <w:proofErr w:type="spellEnd"/>
      <w:r w:rsidRPr="00F302AB">
        <w:rPr>
          <w:rFonts w:hAnsi="ＭＳ ゴシック" w:cs="ＭＳ Ｐゴシック"/>
          <w:szCs w:val="21"/>
          <w:lang w:eastAsia="ja-JP"/>
        </w:rPr>
        <w:t>=0</w:t>
      </w:r>
      <w:r w:rsidR="00126BAA">
        <w:rPr>
          <w:rFonts w:hAnsi="ＭＳ ゴシック" w:cs="ＭＳ Ｐゴシック" w:hint="eastAsia"/>
          <w:szCs w:val="21"/>
          <w:lang w:eastAsia="ja-JP"/>
        </w:rPr>
        <w:t xml:space="preserve">　</w:t>
      </w:r>
      <w:r w:rsidR="00126BAA" w:rsidRPr="0076341F">
        <w:rPr>
          <w:rFonts w:hAnsi="ＭＳ ゴシック" w:cs="ＭＳ Ｐゴシック" w:hint="eastAsia"/>
          <w:i/>
          <w:sz w:val="20"/>
          <w:szCs w:val="20"/>
          <w:lang w:eastAsia="ja-JP"/>
        </w:rPr>
        <w:t>※</w:t>
      </w:r>
      <w:r w:rsidR="00126BAA">
        <w:rPr>
          <w:rFonts w:hAnsi="ＭＳ ゴシック" w:cs="ＭＳ Ｐゴシック" w:hint="eastAsia"/>
          <w:i/>
          <w:sz w:val="20"/>
          <w:szCs w:val="20"/>
          <w:lang w:eastAsia="ja-JP"/>
        </w:rPr>
        <w:t xml:space="preserve"> </w:t>
      </w:r>
      <w:r w:rsidR="00126BAA" w:rsidRPr="0076341F">
        <w:rPr>
          <w:rFonts w:hAnsi="ＭＳ ゴシック" w:cs="ＭＳ Ｐゴシック" w:hint="eastAsia"/>
          <w:i/>
          <w:sz w:val="20"/>
          <w:szCs w:val="20"/>
          <w:lang w:eastAsia="ja-JP"/>
        </w:rPr>
        <w:t>本設定は変更しません</w:t>
      </w:r>
    </w:p>
    <w:p w14:paraId="6D1A4C0F" w14:textId="565562D8" w:rsidR="00F302AB" w:rsidRPr="00F302AB" w:rsidRDefault="00F302AB" w:rsidP="00F302AB">
      <w:pPr>
        <w:spacing w:line="220" w:lineRule="atLeast"/>
        <w:ind w:firstLineChars="200" w:firstLine="386"/>
        <w:rPr>
          <w:rFonts w:hAnsi="ＭＳ ゴシック" w:cs="ＭＳ Ｐゴシック"/>
          <w:szCs w:val="21"/>
          <w:lang w:eastAsia="ja-JP"/>
        </w:rPr>
      </w:pPr>
      <w:r w:rsidRPr="00F302AB">
        <w:rPr>
          <w:rFonts w:hAnsi="ＭＳ ゴシック" w:cs="ＭＳ Ｐゴシック"/>
          <w:szCs w:val="21"/>
          <w:lang w:eastAsia="ja-JP"/>
        </w:rPr>
        <w:t>XML=0</w:t>
      </w:r>
      <w:r w:rsidR="00126BAA">
        <w:rPr>
          <w:rFonts w:hAnsi="ＭＳ ゴシック" w:cs="ＭＳ Ｐゴシック" w:hint="eastAsia"/>
          <w:szCs w:val="21"/>
          <w:lang w:eastAsia="ja-JP"/>
        </w:rPr>
        <w:t xml:space="preserve">　</w:t>
      </w:r>
      <w:r w:rsidR="00126BAA" w:rsidRPr="0076341F">
        <w:rPr>
          <w:rFonts w:hAnsi="ＭＳ ゴシック" w:cs="ＭＳ Ｐゴシック" w:hint="eastAsia"/>
          <w:i/>
          <w:sz w:val="20"/>
          <w:szCs w:val="20"/>
          <w:lang w:eastAsia="ja-JP"/>
        </w:rPr>
        <w:t>※</w:t>
      </w:r>
      <w:r w:rsidR="00126BAA">
        <w:rPr>
          <w:rFonts w:hAnsi="ＭＳ ゴシック" w:cs="ＭＳ Ｐゴシック" w:hint="eastAsia"/>
          <w:i/>
          <w:sz w:val="20"/>
          <w:szCs w:val="20"/>
          <w:lang w:eastAsia="ja-JP"/>
        </w:rPr>
        <w:t xml:space="preserve"> </w:t>
      </w:r>
      <w:r w:rsidR="00126BAA" w:rsidRPr="0076341F">
        <w:rPr>
          <w:rFonts w:hAnsi="ＭＳ ゴシック" w:cs="ＭＳ Ｐゴシック" w:hint="eastAsia"/>
          <w:i/>
          <w:sz w:val="20"/>
          <w:szCs w:val="20"/>
          <w:lang w:eastAsia="ja-JP"/>
        </w:rPr>
        <w:t>本設定は変更しません</w:t>
      </w:r>
    </w:p>
    <w:p w14:paraId="594AECD6" w14:textId="593160A4" w:rsidR="00126BAA" w:rsidRDefault="00F302AB" w:rsidP="00126BAA">
      <w:pPr>
        <w:spacing w:line="220" w:lineRule="atLeast"/>
        <w:ind w:leftChars="200" w:left="1545" w:hangingChars="600" w:hanging="1159"/>
        <w:rPr>
          <w:rFonts w:hAnsi="ＭＳ ゴシック" w:cs="ＭＳ Ｐゴシック"/>
          <w:i/>
          <w:sz w:val="20"/>
          <w:szCs w:val="20"/>
          <w:lang w:eastAsia="ja-JP"/>
        </w:rPr>
      </w:pPr>
      <w:r w:rsidRPr="00F302AB">
        <w:rPr>
          <w:rFonts w:hAnsi="ＭＳ ゴシック" w:cs="ＭＳ Ｐゴシック"/>
          <w:szCs w:val="21"/>
          <w:lang w:eastAsia="ja-JP"/>
        </w:rPr>
        <w:t>Crypt=0</w:t>
      </w:r>
      <w:r w:rsidR="00126BAA">
        <w:rPr>
          <w:rFonts w:hAnsi="ＭＳ ゴシック" w:cs="ＭＳ Ｐゴシック" w:hint="eastAsia"/>
          <w:szCs w:val="21"/>
          <w:lang w:eastAsia="ja-JP"/>
        </w:rPr>
        <w:t xml:space="preserve">　 </w:t>
      </w:r>
      <w:r w:rsidR="00126BAA" w:rsidRPr="0076341F">
        <w:rPr>
          <w:rFonts w:hAnsi="ＭＳ ゴシック" w:cs="ＭＳ Ｐゴシック" w:hint="eastAsia"/>
          <w:i/>
          <w:sz w:val="20"/>
          <w:szCs w:val="20"/>
          <w:lang w:eastAsia="ja-JP"/>
        </w:rPr>
        <w:t>※</w:t>
      </w:r>
      <w:r w:rsidR="00126BAA">
        <w:rPr>
          <w:rFonts w:hAnsi="ＭＳ ゴシック" w:cs="ＭＳ Ｐゴシック" w:hint="eastAsia"/>
          <w:i/>
          <w:sz w:val="20"/>
          <w:szCs w:val="20"/>
          <w:lang w:eastAsia="ja-JP"/>
        </w:rPr>
        <w:t xml:space="preserve"> 取得データの暗号化設定（暗号化の場合、ウイルス対策ソフトの影響を受ける場合があります。）</w:t>
      </w:r>
    </w:p>
    <w:p w14:paraId="1BA458C5" w14:textId="4F896560" w:rsidR="00126BAA" w:rsidRPr="00126BAA" w:rsidRDefault="00126BAA" w:rsidP="00126BAA">
      <w:pPr>
        <w:spacing w:line="220" w:lineRule="atLeast"/>
        <w:ind w:firstLineChars="200" w:firstLine="366"/>
        <w:rPr>
          <w:rFonts w:hAnsi="ＭＳ ゴシック" w:cs="ＭＳ Ｐゴシック"/>
          <w:i/>
          <w:sz w:val="20"/>
          <w:szCs w:val="20"/>
          <w:lang w:eastAsia="ja-JP"/>
        </w:rPr>
      </w:pPr>
      <w:r>
        <w:rPr>
          <w:rFonts w:hAnsi="ＭＳ ゴシック" w:cs="ＭＳ Ｐゴシック" w:hint="eastAsia"/>
          <w:i/>
          <w:sz w:val="20"/>
          <w:szCs w:val="20"/>
          <w:lang w:eastAsia="ja-JP"/>
        </w:rPr>
        <w:t xml:space="preserve">　　　　　　　0:暗号化なし、1:暗号化</w:t>
      </w:r>
    </w:p>
    <w:p w14:paraId="79167B12" w14:textId="1B27F44F" w:rsidR="00F302AB" w:rsidRPr="00F302AB" w:rsidRDefault="00F302AB" w:rsidP="00F302AB">
      <w:pPr>
        <w:spacing w:line="220" w:lineRule="atLeast"/>
        <w:ind w:firstLineChars="200" w:firstLine="386"/>
        <w:rPr>
          <w:rFonts w:hAnsi="ＭＳ ゴシック" w:cs="ＭＳ Ｐゴシック"/>
          <w:szCs w:val="21"/>
          <w:lang w:eastAsia="ja-JP"/>
        </w:rPr>
      </w:pPr>
      <w:r w:rsidRPr="00F302AB">
        <w:rPr>
          <w:rFonts w:hAnsi="ＭＳ ゴシック" w:cs="ＭＳ Ｐゴシック"/>
          <w:szCs w:val="21"/>
          <w:lang w:eastAsia="ja-JP"/>
        </w:rPr>
        <w:t>Debug=0</w:t>
      </w:r>
      <w:r w:rsidR="00126BAA">
        <w:rPr>
          <w:rFonts w:hAnsi="ＭＳ ゴシック" w:cs="ＭＳ Ｐゴシック" w:hint="eastAsia"/>
          <w:szCs w:val="21"/>
          <w:lang w:eastAsia="ja-JP"/>
        </w:rPr>
        <w:t xml:space="preserve">　</w:t>
      </w:r>
      <w:r w:rsidR="00126BAA" w:rsidRPr="0076341F">
        <w:rPr>
          <w:rFonts w:hAnsi="ＭＳ ゴシック" w:cs="ＭＳ Ｐゴシック" w:hint="eastAsia"/>
          <w:i/>
          <w:sz w:val="20"/>
          <w:szCs w:val="20"/>
          <w:lang w:eastAsia="ja-JP"/>
        </w:rPr>
        <w:t>※</w:t>
      </w:r>
      <w:r w:rsidR="00126BAA">
        <w:rPr>
          <w:rFonts w:hAnsi="ＭＳ ゴシック" w:cs="ＭＳ Ｐゴシック" w:hint="eastAsia"/>
          <w:i/>
          <w:sz w:val="20"/>
          <w:szCs w:val="20"/>
          <w:lang w:eastAsia="ja-JP"/>
        </w:rPr>
        <w:t xml:space="preserve"> </w:t>
      </w:r>
      <w:r w:rsidR="00126BAA" w:rsidRPr="0076341F">
        <w:rPr>
          <w:rFonts w:hAnsi="ＭＳ ゴシック" w:cs="ＭＳ Ｐゴシック" w:hint="eastAsia"/>
          <w:i/>
          <w:sz w:val="20"/>
          <w:szCs w:val="20"/>
          <w:lang w:eastAsia="ja-JP"/>
        </w:rPr>
        <w:t>本設定は変更しません</w:t>
      </w:r>
    </w:p>
    <w:p w14:paraId="6E7C4E7B" w14:textId="1E6BFD6F" w:rsidR="00F302AB" w:rsidRDefault="00F302AB" w:rsidP="00F302AB">
      <w:pPr>
        <w:spacing w:line="220" w:lineRule="atLeast"/>
        <w:ind w:firstLineChars="200" w:firstLine="386"/>
        <w:rPr>
          <w:rFonts w:hAnsi="ＭＳ ゴシック" w:cs="ＭＳ Ｐゴシック"/>
          <w:i/>
          <w:sz w:val="20"/>
          <w:szCs w:val="20"/>
          <w:lang w:eastAsia="ja-JP"/>
        </w:rPr>
      </w:pPr>
      <w:proofErr w:type="spellStart"/>
      <w:r w:rsidRPr="00F302AB">
        <w:rPr>
          <w:rFonts w:hAnsi="ＭＳ ゴシック" w:cs="ＭＳ Ｐゴシック"/>
          <w:szCs w:val="21"/>
          <w:lang w:eastAsia="ja-JP"/>
        </w:rPr>
        <w:t>DebugLog</w:t>
      </w:r>
      <w:proofErr w:type="spellEnd"/>
      <w:r w:rsidRPr="00F302AB">
        <w:rPr>
          <w:rFonts w:hAnsi="ＭＳ ゴシック" w:cs="ＭＳ Ｐゴシック"/>
          <w:szCs w:val="21"/>
          <w:lang w:eastAsia="ja-JP"/>
        </w:rPr>
        <w:t>=0</w:t>
      </w:r>
      <w:r w:rsidR="00126BAA">
        <w:rPr>
          <w:rFonts w:hAnsi="ＭＳ ゴシック" w:cs="ＭＳ Ｐゴシック" w:hint="eastAsia"/>
          <w:szCs w:val="21"/>
          <w:lang w:eastAsia="ja-JP"/>
        </w:rPr>
        <w:t xml:space="preserve">　</w:t>
      </w:r>
      <w:r w:rsidR="00126BAA" w:rsidRPr="0076341F">
        <w:rPr>
          <w:rFonts w:hAnsi="ＭＳ ゴシック" w:cs="ＭＳ Ｐゴシック" w:hint="eastAsia"/>
          <w:i/>
          <w:sz w:val="20"/>
          <w:szCs w:val="20"/>
          <w:lang w:eastAsia="ja-JP"/>
        </w:rPr>
        <w:t>※</w:t>
      </w:r>
      <w:r w:rsidR="00126BAA">
        <w:rPr>
          <w:rFonts w:hAnsi="ＭＳ ゴシック" w:cs="ＭＳ Ｐゴシック" w:hint="eastAsia"/>
          <w:i/>
          <w:sz w:val="20"/>
          <w:szCs w:val="20"/>
          <w:lang w:eastAsia="ja-JP"/>
        </w:rPr>
        <w:t xml:space="preserve"> </w:t>
      </w:r>
      <w:r w:rsidR="00126BAA" w:rsidRPr="0076341F">
        <w:rPr>
          <w:rFonts w:hAnsi="ＭＳ ゴシック" w:cs="ＭＳ Ｐゴシック" w:hint="eastAsia"/>
          <w:i/>
          <w:sz w:val="20"/>
          <w:szCs w:val="20"/>
          <w:lang w:eastAsia="ja-JP"/>
        </w:rPr>
        <w:t>本設定は変更しません</w:t>
      </w:r>
    </w:p>
    <w:p w14:paraId="2FE65115" w14:textId="77777777" w:rsidR="00B73447" w:rsidRPr="00F302AB" w:rsidRDefault="00B73447" w:rsidP="00F302AB">
      <w:pPr>
        <w:spacing w:line="220" w:lineRule="atLeast"/>
        <w:ind w:firstLineChars="200" w:firstLine="386"/>
        <w:rPr>
          <w:rFonts w:hAnsi="ＭＳ ゴシック" w:cs="ＭＳ Ｐゴシック"/>
          <w:szCs w:val="21"/>
          <w:lang w:eastAsia="ja-JP"/>
        </w:rPr>
      </w:pPr>
    </w:p>
    <w:p w14:paraId="27FF5519" w14:textId="5611829C" w:rsidR="00B73447" w:rsidRDefault="00B73447" w:rsidP="00B73447">
      <w:pPr>
        <w:spacing w:line="220" w:lineRule="atLeast"/>
        <w:ind w:firstLineChars="200" w:firstLine="386"/>
        <w:rPr>
          <w:rFonts w:hAnsi="ＭＳ ゴシック" w:cs="ＭＳ Ｐゴシック"/>
          <w:i/>
          <w:sz w:val="20"/>
          <w:szCs w:val="20"/>
          <w:lang w:eastAsia="ja-JP"/>
        </w:rPr>
      </w:pPr>
      <w:proofErr w:type="spellStart"/>
      <w:r w:rsidRPr="00B73447">
        <w:rPr>
          <w:rFonts w:hAnsi="ＭＳ ゴシック" w:cs="ＭＳ Ｐゴシック"/>
          <w:szCs w:val="21"/>
          <w:lang w:eastAsia="ja-JP"/>
        </w:rPr>
        <w:t>LogSize</w:t>
      </w:r>
      <w:proofErr w:type="spellEnd"/>
      <w:r w:rsidRPr="00F302AB">
        <w:rPr>
          <w:rFonts w:hAnsi="ＭＳ ゴシック" w:cs="ＭＳ Ｐゴシック"/>
          <w:szCs w:val="21"/>
          <w:lang w:eastAsia="ja-JP"/>
        </w:rPr>
        <w:t>=</w:t>
      </w:r>
      <w:r>
        <w:rPr>
          <w:rFonts w:hAnsi="ＭＳ ゴシック" w:cs="ＭＳ Ｐゴシック" w:hint="eastAsia"/>
          <w:szCs w:val="21"/>
          <w:lang w:eastAsia="ja-JP"/>
        </w:rPr>
        <w:t xml:space="preserve">150　</w:t>
      </w:r>
      <w:r w:rsidRPr="0076341F">
        <w:rPr>
          <w:rFonts w:hAnsi="ＭＳ ゴシック" w:cs="ＭＳ Ｐゴシック" w:hint="eastAsia"/>
          <w:i/>
          <w:sz w:val="20"/>
          <w:szCs w:val="20"/>
          <w:lang w:eastAsia="ja-JP"/>
        </w:rPr>
        <w:t>※</w:t>
      </w:r>
      <w:r>
        <w:rPr>
          <w:rFonts w:hAnsi="ＭＳ ゴシック" w:cs="ＭＳ Ｐゴシック" w:hint="eastAsia"/>
          <w:i/>
          <w:sz w:val="20"/>
          <w:szCs w:val="20"/>
          <w:lang w:eastAsia="ja-JP"/>
        </w:rPr>
        <w:t xml:space="preserve"> 動作ログファイルの最大サイズ(</w:t>
      </w:r>
      <w:r>
        <w:rPr>
          <w:rFonts w:hAnsi="ＭＳ ゴシック" w:cs="ＭＳ Ｐゴシック"/>
          <w:i/>
          <w:sz w:val="20"/>
          <w:szCs w:val="20"/>
          <w:lang w:eastAsia="ja-JP"/>
        </w:rPr>
        <w:t>KB)</w:t>
      </w:r>
    </w:p>
    <w:p w14:paraId="097069F7" w14:textId="793501E1" w:rsidR="00B73447" w:rsidRDefault="00B73447" w:rsidP="00B73447">
      <w:pPr>
        <w:spacing w:line="220" w:lineRule="atLeast"/>
        <w:ind w:firstLineChars="200" w:firstLine="386"/>
        <w:rPr>
          <w:rFonts w:hAnsi="ＭＳ ゴシック" w:cs="ＭＳ Ｐゴシック"/>
          <w:i/>
          <w:sz w:val="20"/>
          <w:szCs w:val="20"/>
          <w:lang w:eastAsia="ja-JP"/>
        </w:rPr>
      </w:pPr>
      <w:proofErr w:type="spellStart"/>
      <w:r w:rsidRPr="00B73447">
        <w:rPr>
          <w:rFonts w:hAnsi="ＭＳ ゴシック" w:cs="ＭＳ Ｐゴシック"/>
          <w:szCs w:val="21"/>
          <w:lang w:eastAsia="ja-JP"/>
        </w:rPr>
        <w:t>LogCount</w:t>
      </w:r>
      <w:proofErr w:type="spellEnd"/>
      <w:r w:rsidRPr="00B73447">
        <w:rPr>
          <w:rFonts w:hAnsi="ＭＳ ゴシック" w:cs="ＭＳ Ｐゴシック"/>
          <w:szCs w:val="21"/>
          <w:lang w:eastAsia="ja-JP"/>
        </w:rPr>
        <w:t>=</w:t>
      </w:r>
      <w:r>
        <w:rPr>
          <w:rFonts w:hAnsi="ＭＳ ゴシック" w:cs="ＭＳ Ｐゴシック" w:hint="eastAsia"/>
          <w:szCs w:val="21"/>
          <w:lang w:eastAsia="ja-JP"/>
        </w:rPr>
        <w:t xml:space="preserve">30　</w:t>
      </w:r>
      <w:r w:rsidRPr="0076341F">
        <w:rPr>
          <w:rFonts w:hAnsi="ＭＳ ゴシック" w:cs="ＭＳ Ｐゴシック" w:hint="eastAsia"/>
          <w:i/>
          <w:sz w:val="20"/>
          <w:szCs w:val="20"/>
          <w:lang w:eastAsia="ja-JP"/>
        </w:rPr>
        <w:t>※</w:t>
      </w:r>
      <w:r>
        <w:rPr>
          <w:rFonts w:hAnsi="ＭＳ ゴシック" w:cs="ＭＳ Ｐゴシック" w:hint="eastAsia"/>
          <w:i/>
          <w:sz w:val="20"/>
          <w:szCs w:val="20"/>
          <w:lang w:eastAsia="ja-JP"/>
        </w:rPr>
        <w:t xml:space="preserve"> 動作ログファイルのローテート最大ファイル数</w:t>
      </w:r>
    </w:p>
    <w:p w14:paraId="31DBC915" w14:textId="77777777" w:rsidR="00F302AB" w:rsidRPr="00B73447" w:rsidRDefault="00F302AB" w:rsidP="00F302AB">
      <w:pPr>
        <w:spacing w:line="220" w:lineRule="atLeast"/>
        <w:ind w:firstLineChars="200" w:firstLine="386"/>
        <w:rPr>
          <w:rFonts w:hAnsi="ＭＳ ゴシック" w:cs="ＭＳ Ｐゴシック"/>
          <w:szCs w:val="21"/>
          <w:lang w:eastAsia="ja-JP"/>
        </w:rPr>
      </w:pPr>
    </w:p>
    <w:p w14:paraId="57BE02F8" w14:textId="77777777" w:rsidR="00F302AB" w:rsidRPr="00F302AB" w:rsidRDefault="00F302AB" w:rsidP="00F302AB">
      <w:pPr>
        <w:spacing w:line="220" w:lineRule="atLeast"/>
        <w:ind w:firstLineChars="200" w:firstLine="386"/>
        <w:rPr>
          <w:rFonts w:hAnsi="ＭＳ ゴシック" w:cs="ＭＳ Ｐゴシック"/>
          <w:szCs w:val="21"/>
          <w:lang w:eastAsia="ja-JP"/>
        </w:rPr>
      </w:pPr>
      <w:r w:rsidRPr="00F302AB">
        <w:rPr>
          <w:rFonts w:hAnsi="ＭＳ ゴシック" w:cs="ＭＳ Ｐゴシック"/>
          <w:szCs w:val="21"/>
          <w:lang w:eastAsia="ja-JP"/>
        </w:rPr>
        <w:t>[</w:t>
      </w:r>
      <w:proofErr w:type="spellStart"/>
      <w:r w:rsidRPr="00F302AB">
        <w:rPr>
          <w:rFonts w:hAnsi="ＭＳ ゴシック" w:cs="ＭＳ Ｐゴシック"/>
          <w:szCs w:val="21"/>
          <w:lang w:eastAsia="ja-JP"/>
        </w:rPr>
        <w:t>FileShare</w:t>
      </w:r>
      <w:proofErr w:type="spellEnd"/>
      <w:r w:rsidRPr="00F302AB">
        <w:rPr>
          <w:rFonts w:hAnsi="ＭＳ ゴシック" w:cs="ＭＳ Ｐゴシック"/>
          <w:szCs w:val="21"/>
          <w:lang w:eastAsia="ja-JP"/>
        </w:rPr>
        <w:t>]</w:t>
      </w:r>
    </w:p>
    <w:p w14:paraId="1B99D2AE" w14:textId="022B6AA3" w:rsidR="00F302AB" w:rsidRDefault="00F302AB" w:rsidP="00F302AB">
      <w:pPr>
        <w:spacing w:line="220" w:lineRule="atLeast"/>
        <w:ind w:firstLineChars="200" w:firstLine="386"/>
        <w:rPr>
          <w:rFonts w:hAnsi="ＭＳ ゴシック" w:cs="ＭＳ Ｐゴシック"/>
          <w:i/>
          <w:sz w:val="20"/>
          <w:szCs w:val="20"/>
          <w:lang w:eastAsia="ja-JP"/>
        </w:rPr>
      </w:pPr>
      <w:r w:rsidRPr="00F302AB">
        <w:rPr>
          <w:rFonts w:hAnsi="ＭＳ ゴシック" w:cs="ＭＳ Ｐゴシック"/>
          <w:szCs w:val="21"/>
          <w:lang w:eastAsia="ja-JP"/>
        </w:rPr>
        <w:t>Path=\\</w:t>
      </w:r>
      <w:r w:rsidR="00B15F5A">
        <w:rPr>
          <w:rFonts w:hAnsi="ＭＳ ゴシック" w:cs="ＭＳ Ｐゴシック"/>
          <w:szCs w:val="21"/>
          <w:lang w:eastAsia="ja-JP"/>
        </w:rPr>
        <w:t>[MGR</w:t>
      </w:r>
      <w:r w:rsidR="00B15F5A">
        <w:rPr>
          <w:rFonts w:hAnsi="ＭＳ ゴシック" w:cs="ＭＳ Ｐゴシック" w:hint="eastAsia"/>
          <w:szCs w:val="21"/>
          <w:lang w:eastAsia="ja-JP"/>
        </w:rPr>
        <w:t>コンピュータ名]</w:t>
      </w:r>
      <w:r w:rsidRPr="00F302AB">
        <w:rPr>
          <w:rFonts w:hAnsi="ＭＳ ゴシック" w:cs="ＭＳ Ｐゴシック"/>
          <w:szCs w:val="21"/>
          <w:lang w:eastAsia="ja-JP"/>
        </w:rPr>
        <w:t>\</w:t>
      </w:r>
      <w:proofErr w:type="spellStart"/>
      <w:r w:rsidRPr="00F302AB">
        <w:rPr>
          <w:rFonts w:hAnsi="ＭＳ ゴシック" w:cs="ＭＳ Ｐゴシック"/>
          <w:szCs w:val="21"/>
          <w:lang w:eastAsia="ja-JP"/>
        </w:rPr>
        <w:t>decryptdata</w:t>
      </w:r>
      <w:proofErr w:type="spellEnd"/>
      <w:r w:rsidR="00126BAA">
        <w:rPr>
          <w:rFonts w:hAnsi="ＭＳ ゴシック" w:cs="ＭＳ Ｐゴシック" w:hint="eastAsia"/>
          <w:szCs w:val="21"/>
          <w:lang w:eastAsia="ja-JP"/>
        </w:rPr>
        <w:t xml:space="preserve">　</w:t>
      </w:r>
      <w:r w:rsidR="00126BAA" w:rsidRPr="0076341F">
        <w:rPr>
          <w:rFonts w:hAnsi="ＭＳ ゴシック" w:cs="ＭＳ Ｐゴシック" w:hint="eastAsia"/>
          <w:i/>
          <w:sz w:val="20"/>
          <w:szCs w:val="20"/>
          <w:lang w:eastAsia="ja-JP"/>
        </w:rPr>
        <w:t>※</w:t>
      </w:r>
      <w:r w:rsidR="00126BAA">
        <w:rPr>
          <w:rFonts w:hAnsi="ＭＳ ゴシック" w:cs="ＭＳ Ｐゴシック" w:hint="eastAsia"/>
          <w:i/>
          <w:sz w:val="20"/>
          <w:szCs w:val="20"/>
          <w:lang w:eastAsia="ja-JP"/>
        </w:rPr>
        <w:t xml:space="preserve"> PIS連携時のみ設定</w:t>
      </w:r>
    </w:p>
    <w:p w14:paraId="71C9F69D" w14:textId="340EE7D9" w:rsidR="00126BAA" w:rsidRPr="00E23BC9" w:rsidRDefault="00126BAA" w:rsidP="00126BAA">
      <w:pPr>
        <w:spacing w:line="220" w:lineRule="atLeast"/>
        <w:ind w:leftChars="200" w:left="3684" w:hangingChars="1800" w:hanging="3298"/>
        <w:rPr>
          <w:rFonts w:hAnsi="ＭＳ ゴシック" w:cs="ＭＳ Ｐゴシック"/>
          <w:szCs w:val="21"/>
          <w:lang w:eastAsia="ja-JP"/>
        </w:rPr>
      </w:pPr>
      <w:r>
        <w:rPr>
          <w:rFonts w:hAnsi="ＭＳ ゴシック" w:cs="ＭＳ Ｐゴシック" w:hint="eastAsia"/>
          <w:i/>
          <w:sz w:val="20"/>
          <w:szCs w:val="20"/>
          <w:lang w:eastAsia="ja-JP"/>
        </w:rPr>
        <w:t xml:space="preserve">　　　　　　　　　　　　　　　　　（PIS連携用ホストステータスファイルをファイル共有で</w:t>
      </w:r>
      <w:r w:rsidR="00B15F5A">
        <w:rPr>
          <w:rFonts w:hAnsi="ＭＳ ゴシック" w:cs="ＭＳ Ｐゴシック"/>
          <w:i/>
          <w:sz w:val="20"/>
          <w:szCs w:val="20"/>
          <w:lang w:eastAsia="ja-JP"/>
        </w:rPr>
        <w:t>MGR</w:t>
      </w:r>
      <w:r>
        <w:rPr>
          <w:rFonts w:hAnsi="ＭＳ ゴシック" w:cs="ＭＳ Ｐゴシック" w:hint="eastAsia"/>
          <w:i/>
          <w:sz w:val="20"/>
          <w:szCs w:val="20"/>
          <w:lang w:eastAsia="ja-JP"/>
        </w:rPr>
        <w:t>へ配置する場合のspoolの場所の設定）</w:t>
      </w:r>
    </w:p>
    <w:p w14:paraId="110EF125" w14:textId="77777777" w:rsidR="00A17AC8" w:rsidRPr="00F8073A" w:rsidRDefault="00A17AC8" w:rsidP="00A17AC8">
      <w:pPr>
        <w:spacing w:line="220" w:lineRule="atLeast"/>
        <w:rPr>
          <w:rFonts w:hAnsi="ＭＳ ゴシック"/>
          <w:lang w:eastAsia="ja-JP"/>
        </w:rPr>
      </w:pPr>
    </w:p>
    <w:p w14:paraId="0545DF54" w14:textId="77777777" w:rsidR="00A17AC8" w:rsidRDefault="00A17AC8" w:rsidP="00A17AC8">
      <w:pPr>
        <w:pStyle w:val="afe"/>
        <w:numPr>
          <w:ilvl w:val="0"/>
          <w:numId w:val="54"/>
        </w:numPr>
        <w:spacing w:line="220" w:lineRule="atLeast"/>
        <w:rPr>
          <w:rFonts w:hAnsi="ＭＳ ゴシック"/>
          <w:lang w:eastAsia="ja-JP"/>
        </w:rPr>
      </w:pPr>
      <w:r>
        <w:rPr>
          <w:rFonts w:hAnsi="ＭＳ ゴシック" w:hint="eastAsia"/>
          <w:lang w:eastAsia="ja-JP"/>
        </w:rPr>
        <w:t>設定ファイル（</w:t>
      </w:r>
      <w:r w:rsidRPr="006A5BE7">
        <w:rPr>
          <w:rFonts w:hAnsi="ＭＳ ゴシック"/>
          <w:lang w:eastAsia="ja-JP"/>
        </w:rPr>
        <w:t>phantosys</w:t>
      </w:r>
      <w:r>
        <w:rPr>
          <w:rFonts w:hAnsi="ＭＳ ゴシック" w:hint="eastAsia"/>
          <w:lang w:eastAsia="ja-JP"/>
        </w:rPr>
        <w:t>.ini）を編集</w:t>
      </w:r>
    </w:p>
    <w:p w14:paraId="6495468C" w14:textId="77777777" w:rsidR="00A17AC8" w:rsidRPr="006A5BE7" w:rsidRDefault="00A17AC8" w:rsidP="00A17AC8">
      <w:pPr>
        <w:spacing w:line="220" w:lineRule="atLeast"/>
        <w:rPr>
          <w:rFonts w:hAnsi="ＭＳ ゴシック" w:cs="ＭＳ Ｐゴシック"/>
          <w:szCs w:val="21"/>
          <w:lang w:eastAsia="ja-JP"/>
        </w:rPr>
      </w:pPr>
      <w:r w:rsidRPr="006A5BE7">
        <w:rPr>
          <w:rFonts w:hAnsi="ＭＳ ゴシック" w:cs="ＭＳ Ｐゴシック" w:hint="eastAsia"/>
          <w:szCs w:val="21"/>
          <w:lang w:eastAsia="ja-JP"/>
        </w:rPr>
        <w:t xml:space="preserve">　1)サーバ用エージェントインストールフォルダ内の「</w:t>
      </w:r>
      <w:r w:rsidRPr="006A5BE7">
        <w:rPr>
          <w:rFonts w:hAnsi="ＭＳ ゴシック"/>
          <w:lang w:eastAsia="ja-JP"/>
        </w:rPr>
        <w:t>phantosys</w:t>
      </w:r>
      <w:r w:rsidRPr="006A5BE7">
        <w:rPr>
          <w:rFonts w:hAnsi="ＭＳ ゴシック" w:cs="ＭＳ Ｐゴシック" w:hint="eastAsia"/>
          <w:szCs w:val="21"/>
          <w:lang w:eastAsia="ja-JP"/>
        </w:rPr>
        <w:t>.ini」を開きます。</w:t>
      </w:r>
    </w:p>
    <w:p w14:paraId="4DC04911" w14:textId="77777777" w:rsidR="00A17AC8" w:rsidRPr="006A5BE7" w:rsidRDefault="00A17AC8" w:rsidP="00A17AC8">
      <w:pPr>
        <w:spacing w:line="220" w:lineRule="atLeast"/>
        <w:rPr>
          <w:rFonts w:hAnsi="ＭＳ ゴシック" w:cs="ＭＳ Ｐゴシック"/>
          <w:szCs w:val="21"/>
          <w:lang w:eastAsia="ja-JP"/>
        </w:rPr>
      </w:pPr>
    </w:p>
    <w:p w14:paraId="64BFF3B4" w14:textId="77777777" w:rsidR="00A17AC8" w:rsidRDefault="00A17AC8" w:rsidP="00A17AC8">
      <w:pPr>
        <w:spacing w:line="220" w:lineRule="atLeast"/>
        <w:rPr>
          <w:rFonts w:hAnsi="ＭＳ ゴシック" w:cs="ＭＳ Ｐゴシック"/>
          <w:szCs w:val="21"/>
          <w:lang w:eastAsia="ja-JP"/>
        </w:rPr>
      </w:pPr>
      <w:r w:rsidRPr="006A5BE7">
        <w:rPr>
          <w:rFonts w:hAnsi="ＭＳ ゴシック" w:cs="ＭＳ Ｐゴシック" w:hint="eastAsia"/>
          <w:szCs w:val="21"/>
          <w:lang w:eastAsia="ja-JP"/>
        </w:rPr>
        <w:t xml:space="preserve">　2)以下</w:t>
      </w:r>
      <w:r>
        <w:rPr>
          <w:rFonts w:hAnsi="ＭＳ ゴシック" w:cs="ＭＳ Ｐゴシック" w:hint="eastAsia"/>
          <w:szCs w:val="21"/>
          <w:lang w:eastAsia="ja-JP"/>
        </w:rPr>
        <w:t>の</w:t>
      </w:r>
      <w:proofErr w:type="spellStart"/>
      <w:r>
        <w:rPr>
          <w:rFonts w:hAnsi="ＭＳ ゴシック" w:cs="ＭＳ Ｐゴシック" w:hint="eastAsia"/>
          <w:szCs w:val="21"/>
          <w:lang w:eastAsia="ja-JP"/>
        </w:rPr>
        <w:t>Phantosys</w:t>
      </w:r>
      <w:proofErr w:type="spellEnd"/>
      <w:r>
        <w:rPr>
          <w:rFonts w:hAnsi="ＭＳ ゴシック" w:cs="ＭＳ Ｐゴシック" w:hint="eastAsia"/>
          <w:szCs w:val="21"/>
          <w:lang w:eastAsia="ja-JP"/>
        </w:rPr>
        <w:t>ブートサーバ情報を</w:t>
      </w:r>
      <w:r w:rsidRPr="006A5BE7">
        <w:rPr>
          <w:rFonts w:hAnsi="ＭＳ ゴシック" w:cs="ＭＳ Ｐゴシック" w:hint="eastAsia"/>
          <w:szCs w:val="21"/>
          <w:lang w:eastAsia="ja-JP"/>
        </w:rPr>
        <w:t>編集します。</w:t>
      </w:r>
    </w:p>
    <w:p w14:paraId="32F53B20" w14:textId="77777777" w:rsidR="00A17AC8" w:rsidRDefault="00A17AC8" w:rsidP="00A17AC8">
      <w:pPr>
        <w:pStyle w:val="afe"/>
        <w:spacing w:line="220" w:lineRule="atLeast"/>
        <w:ind w:left="360"/>
        <w:rPr>
          <w:rFonts w:hAnsi="ＭＳ ゴシック"/>
          <w:lang w:eastAsia="ja-JP"/>
        </w:rPr>
      </w:pPr>
      <w:r>
        <w:rPr>
          <w:rFonts w:hAnsi="ＭＳ ゴシック" w:cs="ＭＳ Ｐゴシック" w:hint="eastAsia"/>
          <w:szCs w:val="21"/>
          <w:lang w:eastAsia="ja-JP"/>
        </w:rPr>
        <w:t>冗長ブートサーバの情報は、</w:t>
      </w:r>
      <w:r w:rsidRPr="006A5BE7">
        <w:rPr>
          <w:rFonts w:hAnsi="ＭＳ ゴシック"/>
          <w:lang w:eastAsia="ja-JP"/>
        </w:rPr>
        <w:t>[Phantosys_1]</w:t>
      </w:r>
      <w:r>
        <w:rPr>
          <w:rFonts w:hAnsi="ＭＳ ゴシック" w:hint="eastAsia"/>
          <w:lang w:eastAsia="ja-JP"/>
        </w:rPr>
        <w:t>以下に記述します。</w:t>
      </w:r>
    </w:p>
    <w:p w14:paraId="04EA0256" w14:textId="77777777" w:rsidR="00A17AC8" w:rsidRPr="006A5BE7" w:rsidRDefault="00A17AC8" w:rsidP="00A17AC8">
      <w:pPr>
        <w:pStyle w:val="afe"/>
        <w:spacing w:line="220" w:lineRule="atLeast"/>
        <w:ind w:left="360"/>
        <w:rPr>
          <w:rFonts w:hAnsi="ＭＳ ゴシック"/>
          <w:lang w:eastAsia="ja-JP"/>
        </w:rPr>
      </w:pPr>
    </w:p>
    <w:p w14:paraId="20684A34" w14:textId="77777777" w:rsidR="00A17AC8" w:rsidRPr="006A5BE7" w:rsidRDefault="00A17AC8" w:rsidP="00A17AC8">
      <w:pPr>
        <w:pStyle w:val="afe"/>
        <w:spacing w:line="220" w:lineRule="atLeast"/>
        <w:ind w:left="360"/>
        <w:rPr>
          <w:rFonts w:hAnsi="ＭＳ ゴシック"/>
          <w:lang w:eastAsia="ja-JP"/>
        </w:rPr>
      </w:pPr>
      <w:r w:rsidRPr="006A5BE7">
        <w:rPr>
          <w:rFonts w:hAnsi="ＭＳ ゴシック"/>
          <w:lang w:eastAsia="ja-JP"/>
        </w:rPr>
        <w:t>[</w:t>
      </w:r>
      <w:proofErr w:type="spellStart"/>
      <w:r w:rsidRPr="006A5BE7">
        <w:rPr>
          <w:rFonts w:hAnsi="ＭＳ ゴシック"/>
          <w:lang w:eastAsia="ja-JP"/>
        </w:rPr>
        <w:t>Phantosys</w:t>
      </w:r>
      <w:proofErr w:type="spellEnd"/>
      <w:r w:rsidRPr="006A5BE7">
        <w:rPr>
          <w:rFonts w:hAnsi="ＭＳ ゴシック"/>
          <w:lang w:eastAsia="ja-JP"/>
        </w:rPr>
        <w:t>]</w:t>
      </w:r>
    </w:p>
    <w:p w14:paraId="5BF35FC4" w14:textId="77777777" w:rsidR="00A17AC8" w:rsidRPr="006A5BE7" w:rsidRDefault="00A17AC8" w:rsidP="00A17AC8">
      <w:pPr>
        <w:pStyle w:val="afe"/>
        <w:spacing w:line="220" w:lineRule="atLeast"/>
        <w:ind w:left="360"/>
        <w:rPr>
          <w:rFonts w:hAnsi="ＭＳ ゴシック"/>
          <w:lang w:eastAsia="ja-JP"/>
        </w:rPr>
      </w:pPr>
      <w:r w:rsidRPr="006A5BE7">
        <w:rPr>
          <w:rFonts w:hAnsi="ＭＳ ゴシック"/>
          <w:lang w:eastAsia="ja-JP"/>
        </w:rPr>
        <w:t>Display=</w:t>
      </w:r>
      <w:r>
        <w:rPr>
          <w:rFonts w:hAnsi="ＭＳ ゴシック" w:hint="eastAsia"/>
          <w:lang w:eastAsia="ja-JP"/>
        </w:rPr>
        <w:t xml:space="preserve">　　</w:t>
      </w:r>
      <w:r w:rsidRPr="0076341F">
        <w:rPr>
          <w:rFonts w:hAnsi="ＭＳ ゴシック" w:hint="eastAsia"/>
          <w:i/>
          <w:sz w:val="20"/>
          <w:szCs w:val="20"/>
          <w:lang w:eastAsia="ja-JP"/>
        </w:rPr>
        <w:t>※</w:t>
      </w:r>
      <w:r w:rsidR="0076341F">
        <w:rPr>
          <w:rFonts w:hAnsi="ＭＳ ゴシック" w:hint="eastAsia"/>
          <w:i/>
          <w:sz w:val="20"/>
          <w:szCs w:val="20"/>
          <w:lang w:eastAsia="ja-JP"/>
        </w:rPr>
        <w:t xml:space="preserve"> </w:t>
      </w:r>
      <w:r w:rsidRPr="0076341F">
        <w:rPr>
          <w:rFonts w:hAnsi="ＭＳ ゴシック" w:hint="eastAsia"/>
          <w:i/>
          <w:sz w:val="20"/>
          <w:szCs w:val="20"/>
          <w:lang w:eastAsia="ja-JP"/>
        </w:rPr>
        <w:t>ブートサーバのコンピュータ名</w:t>
      </w:r>
    </w:p>
    <w:p w14:paraId="22ADC8DB" w14:textId="77777777" w:rsidR="00A17AC8" w:rsidRPr="006A5BE7" w:rsidRDefault="00A17AC8" w:rsidP="00A17AC8">
      <w:pPr>
        <w:pStyle w:val="afe"/>
        <w:spacing w:line="220" w:lineRule="atLeast"/>
        <w:ind w:left="360"/>
        <w:rPr>
          <w:rFonts w:hAnsi="ＭＳ ゴシック"/>
          <w:lang w:eastAsia="ja-JP"/>
        </w:rPr>
      </w:pPr>
      <w:r w:rsidRPr="006A5BE7">
        <w:rPr>
          <w:rFonts w:hAnsi="ＭＳ ゴシック"/>
          <w:lang w:eastAsia="ja-JP"/>
        </w:rPr>
        <w:t>Server=</w:t>
      </w:r>
      <w:r>
        <w:rPr>
          <w:rFonts w:hAnsi="ＭＳ ゴシック" w:hint="eastAsia"/>
          <w:lang w:eastAsia="ja-JP"/>
        </w:rPr>
        <w:t xml:space="preserve">　　 </w:t>
      </w:r>
      <w:r w:rsidRPr="0076341F">
        <w:rPr>
          <w:rFonts w:hAnsi="ＭＳ ゴシック" w:hint="eastAsia"/>
          <w:i/>
          <w:sz w:val="20"/>
          <w:szCs w:val="20"/>
          <w:lang w:eastAsia="ja-JP"/>
        </w:rPr>
        <w:t>※</w:t>
      </w:r>
      <w:r w:rsidR="0076341F">
        <w:rPr>
          <w:rFonts w:hAnsi="ＭＳ ゴシック" w:hint="eastAsia"/>
          <w:i/>
          <w:sz w:val="20"/>
          <w:szCs w:val="20"/>
          <w:lang w:eastAsia="ja-JP"/>
        </w:rPr>
        <w:t xml:space="preserve"> </w:t>
      </w:r>
      <w:r w:rsidRPr="0076341F">
        <w:rPr>
          <w:rFonts w:hAnsi="ＭＳ ゴシック" w:hint="eastAsia"/>
          <w:i/>
          <w:sz w:val="20"/>
          <w:szCs w:val="20"/>
          <w:lang w:eastAsia="ja-JP"/>
        </w:rPr>
        <w:t>ブートサーバのIPアドレス</w:t>
      </w:r>
    </w:p>
    <w:p w14:paraId="7FFF4D8D" w14:textId="77777777" w:rsidR="00A17AC8" w:rsidRPr="006A5BE7" w:rsidRDefault="00A17AC8" w:rsidP="00A17AC8">
      <w:pPr>
        <w:pStyle w:val="afe"/>
        <w:spacing w:line="220" w:lineRule="atLeast"/>
        <w:ind w:left="360"/>
        <w:rPr>
          <w:rFonts w:hAnsi="ＭＳ ゴシック"/>
          <w:lang w:eastAsia="ja-JP"/>
        </w:rPr>
      </w:pPr>
      <w:r w:rsidRPr="006A5BE7">
        <w:rPr>
          <w:rFonts w:hAnsi="ＭＳ ゴシック"/>
          <w:lang w:eastAsia="ja-JP"/>
        </w:rPr>
        <w:t>Port=4003</w:t>
      </w:r>
      <w:r>
        <w:rPr>
          <w:rFonts w:hAnsi="ＭＳ ゴシック" w:hint="eastAsia"/>
          <w:lang w:eastAsia="ja-JP"/>
        </w:rPr>
        <w:t xml:space="preserve">　 </w:t>
      </w:r>
      <w:r w:rsidRPr="0076341F">
        <w:rPr>
          <w:rFonts w:hAnsi="ＭＳ ゴシック" w:hint="eastAsia"/>
          <w:i/>
          <w:sz w:val="20"/>
          <w:szCs w:val="20"/>
          <w:lang w:eastAsia="ja-JP"/>
        </w:rPr>
        <w:t>※</w:t>
      </w:r>
      <w:r w:rsidR="0076341F" w:rsidRPr="0076341F">
        <w:rPr>
          <w:rFonts w:hAnsi="ＭＳ ゴシック" w:hint="eastAsia"/>
          <w:i/>
          <w:sz w:val="20"/>
          <w:szCs w:val="20"/>
          <w:lang w:eastAsia="ja-JP"/>
        </w:rPr>
        <w:t xml:space="preserve"> </w:t>
      </w:r>
      <w:proofErr w:type="spellStart"/>
      <w:r w:rsidR="00522838" w:rsidRPr="0076341F">
        <w:rPr>
          <w:rFonts w:hAnsi="ＭＳ ゴシック" w:hint="eastAsia"/>
          <w:i/>
          <w:sz w:val="20"/>
          <w:szCs w:val="20"/>
          <w:lang w:eastAsia="ja-JP"/>
        </w:rPr>
        <w:t>Phantosys</w:t>
      </w:r>
      <w:proofErr w:type="spellEnd"/>
      <w:r w:rsidR="00522838" w:rsidRPr="0076341F">
        <w:rPr>
          <w:rFonts w:hAnsi="ＭＳ ゴシック" w:hint="eastAsia"/>
          <w:i/>
          <w:sz w:val="20"/>
          <w:szCs w:val="20"/>
          <w:lang w:eastAsia="ja-JP"/>
        </w:rPr>
        <w:t>へのアクセスポートが変更されている場合のみ変更</w:t>
      </w:r>
    </w:p>
    <w:p w14:paraId="004F0BD1" w14:textId="77777777" w:rsidR="00A17AC8" w:rsidRPr="006A5BE7" w:rsidRDefault="00A17AC8" w:rsidP="00A17AC8">
      <w:pPr>
        <w:pStyle w:val="afe"/>
        <w:spacing w:line="220" w:lineRule="atLeast"/>
        <w:ind w:left="360"/>
        <w:rPr>
          <w:rFonts w:hAnsi="ＭＳ ゴシック"/>
          <w:lang w:eastAsia="ja-JP"/>
        </w:rPr>
      </w:pPr>
      <w:r w:rsidRPr="006A5BE7">
        <w:rPr>
          <w:rFonts w:hAnsi="ＭＳ ゴシック"/>
          <w:lang w:eastAsia="ja-JP"/>
        </w:rPr>
        <w:t>Username=</w:t>
      </w:r>
      <w:r>
        <w:rPr>
          <w:rFonts w:hAnsi="ＭＳ ゴシック" w:hint="eastAsia"/>
          <w:lang w:eastAsia="ja-JP"/>
        </w:rPr>
        <w:t xml:space="preserve">　 </w:t>
      </w:r>
      <w:r w:rsidRPr="0076341F">
        <w:rPr>
          <w:rFonts w:hAnsi="ＭＳ ゴシック" w:hint="eastAsia"/>
          <w:i/>
          <w:sz w:val="20"/>
          <w:szCs w:val="20"/>
          <w:lang w:eastAsia="ja-JP"/>
        </w:rPr>
        <w:t>※</w:t>
      </w:r>
      <w:r w:rsidR="0076341F" w:rsidRPr="0076341F">
        <w:rPr>
          <w:rFonts w:hAnsi="ＭＳ ゴシック" w:hint="eastAsia"/>
          <w:i/>
          <w:sz w:val="20"/>
          <w:szCs w:val="20"/>
          <w:lang w:eastAsia="ja-JP"/>
        </w:rPr>
        <w:t xml:space="preserve"> </w:t>
      </w:r>
      <w:proofErr w:type="spellStart"/>
      <w:r w:rsidRPr="0076341F">
        <w:rPr>
          <w:rFonts w:hAnsi="ＭＳ ゴシック" w:hint="eastAsia"/>
          <w:i/>
          <w:sz w:val="20"/>
          <w:szCs w:val="20"/>
          <w:lang w:eastAsia="ja-JP"/>
        </w:rPr>
        <w:t>Phantosys</w:t>
      </w:r>
      <w:proofErr w:type="spellEnd"/>
      <w:r w:rsidRPr="0076341F">
        <w:rPr>
          <w:rFonts w:hAnsi="ＭＳ ゴシック" w:hint="eastAsia"/>
          <w:i/>
          <w:sz w:val="20"/>
          <w:szCs w:val="20"/>
          <w:lang w:eastAsia="ja-JP"/>
        </w:rPr>
        <w:t>のアクセスユーザー名</w:t>
      </w:r>
    </w:p>
    <w:p w14:paraId="7385127C" w14:textId="77777777" w:rsidR="00A17AC8" w:rsidRPr="006A5BE7" w:rsidRDefault="00A17AC8" w:rsidP="00A17AC8">
      <w:pPr>
        <w:pStyle w:val="afe"/>
        <w:spacing w:line="220" w:lineRule="atLeast"/>
        <w:ind w:left="360"/>
        <w:rPr>
          <w:rFonts w:hAnsi="ＭＳ ゴシック"/>
          <w:lang w:eastAsia="ja-JP"/>
        </w:rPr>
      </w:pPr>
      <w:r w:rsidRPr="006A5BE7">
        <w:rPr>
          <w:rFonts w:hAnsi="ＭＳ ゴシック"/>
          <w:lang w:eastAsia="ja-JP"/>
        </w:rPr>
        <w:t>Password=</w:t>
      </w:r>
      <w:r>
        <w:rPr>
          <w:rFonts w:hAnsi="ＭＳ ゴシック" w:hint="eastAsia"/>
          <w:lang w:eastAsia="ja-JP"/>
        </w:rPr>
        <w:t xml:space="preserve">　 </w:t>
      </w:r>
      <w:r w:rsidRPr="0076341F">
        <w:rPr>
          <w:rFonts w:hAnsi="ＭＳ ゴシック" w:hint="eastAsia"/>
          <w:i/>
          <w:sz w:val="20"/>
          <w:szCs w:val="20"/>
          <w:lang w:eastAsia="ja-JP"/>
        </w:rPr>
        <w:t>※</w:t>
      </w:r>
      <w:r w:rsidR="0076341F" w:rsidRPr="0076341F">
        <w:rPr>
          <w:rFonts w:hAnsi="ＭＳ ゴシック" w:hint="eastAsia"/>
          <w:i/>
          <w:sz w:val="20"/>
          <w:szCs w:val="20"/>
          <w:lang w:eastAsia="ja-JP"/>
        </w:rPr>
        <w:t xml:space="preserve"> </w:t>
      </w:r>
      <w:proofErr w:type="spellStart"/>
      <w:r w:rsidRPr="0076341F">
        <w:rPr>
          <w:rFonts w:hAnsi="ＭＳ ゴシック" w:hint="eastAsia"/>
          <w:i/>
          <w:sz w:val="20"/>
          <w:szCs w:val="20"/>
          <w:lang w:eastAsia="ja-JP"/>
        </w:rPr>
        <w:t>Phantosys</w:t>
      </w:r>
      <w:proofErr w:type="spellEnd"/>
      <w:r w:rsidRPr="0076341F">
        <w:rPr>
          <w:rFonts w:hAnsi="ＭＳ ゴシック" w:hint="eastAsia"/>
          <w:i/>
          <w:sz w:val="20"/>
          <w:szCs w:val="20"/>
          <w:lang w:eastAsia="ja-JP"/>
        </w:rPr>
        <w:t>のアクセスパスワード</w:t>
      </w:r>
    </w:p>
    <w:p w14:paraId="53231CC7" w14:textId="77777777" w:rsidR="00A17AC8" w:rsidRPr="006A5BE7" w:rsidRDefault="00A17AC8" w:rsidP="00A17AC8">
      <w:pPr>
        <w:pStyle w:val="afe"/>
        <w:spacing w:line="220" w:lineRule="atLeast"/>
        <w:ind w:left="360"/>
        <w:rPr>
          <w:rFonts w:hAnsi="ＭＳ ゴシック"/>
          <w:lang w:eastAsia="ja-JP"/>
        </w:rPr>
      </w:pPr>
    </w:p>
    <w:p w14:paraId="0513DE94" w14:textId="77777777" w:rsidR="00A17AC8" w:rsidRPr="006A5BE7" w:rsidRDefault="00A17AC8" w:rsidP="00A17AC8">
      <w:pPr>
        <w:pStyle w:val="afe"/>
        <w:spacing w:line="220" w:lineRule="atLeast"/>
        <w:ind w:left="360"/>
        <w:rPr>
          <w:rFonts w:hAnsi="ＭＳ ゴシック"/>
          <w:lang w:eastAsia="ja-JP"/>
        </w:rPr>
      </w:pPr>
      <w:r w:rsidRPr="006A5BE7">
        <w:rPr>
          <w:rFonts w:hAnsi="ＭＳ ゴシック"/>
          <w:lang w:eastAsia="ja-JP"/>
        </w:rPr>
        <w:t>[Config]</w:t>
      </w:r>
    </w:p>
    <w:p w14:paraId="664E96E6" w14:textId="77777777" w:rsidR="00A17AC8" w:rsidRPr="006A5BE7" w:rsidRDefault="00A17AC8" w:rsidP="00A17AC8">
      <w:pPr>
        <w:pStyle w:val="afe"/>
        <w:spacing w:line="220" w:lineRule="atLeast"/>
        <w:ind w:left="360"/>
        <w:rPr>
          <w:rFonts w:hAnsi="ＭＳ ゴシック"/>
          <w:lang w:eastAsia="ja-JP"/>
        </w:rPr>
      </w:pPr>
      <w:r w:rsidRPr="006A5BE7">
        <w:rPr>
          <w:rFonts w:hAnsi="ＭＳ ゴシック"/>
          <w:lang w:eastAsia="ja-JP"/>
        </w:rPr>
        <w:t>Count=</w:t>
      </w:r>
      <w:r>
        <w:rPr>
          <w:rFonts w:hAnsi="ＭＳ ゴシック"/>
          <w:lang w:eastAsia="ja-JP"/>
        </w:rPr>
        <w:t>1</w:t>
      </w:r>
      <w:r>
        <w:rPr>
          <w:rFonts w:hAnsi="ＭＳ ゴシック" w:hint="eastAsia"/>
          <w:lang w:eastAsia="ja-JP"/>
        </w:rPr>
        <w:t xml:space="preserve">　</w:t>
      </w:r>
      <w:r w:rsidRPr="0076341F">
        <w:rPr>
          <w:rFonts w:hAnsi="ＭＳ ゴシック" w:hint="eastAsia"/>
          <w:i/>
          <w:sz w:val="20"/>
          <w:szCs w:val="20"/>
          <w:lang w:eastAsia="ja-JP"/>
        </w:rPr>
        <w:t>※</w:t>
      </w:r>
      <w:r w:rsidR="0076341F" w:rsidRPr="0076341F">
        <w:rPr>
          <w:rFonts w:hAnsi="ＭＳ ゴシック" w:hint="eastAsia"/>
          <w:i/>
          <w:sz w:val="20"/>
          <w:szCs w:val="20"/>
          <w:lang w:eastAsia="ja-JP"/>
        </w:rPr>
        <w:t xml:space="preserve"> </w:t>
      </w:r>
      <w:r w:rsidRPr="0076341F">
        <w:rPr>
          <w:rFonts w:hAnsi="ＭＳ ゴシック" w:hint="eastAsia"/>
          <w:i/>
          <w:sz w:val="20"/>
          <w:szCs w:val="20"/>
          <w:lang w:eastAsia="ja-JP"/>
        </w:rPr>
        <w:t>冗長ブートサーバの台数を記述します。</w:t>
      </w:r>
    </w:p>
    <w:p w14:paraId="6FFFEC2A" w14:textId="77777777" w:rsidR="00A17AC8" w:rsidRPr="006A5BE7" w:rsidRDefault="00A17AC8" w:rsidP="00A17AC8">
      <w:pPr>
        <w:pStyle w:val="afe"/>
        <w:spacing w:line="220" w:lineRule="atLeast"/>
        <w:ind w:left="360"/>
        <w:rPr>
          <w:rFonts w:hAnsi="ＭＳ ゴシック"/>
          <w:lang w:eastAsia="ja-JP"/>
        </w:rPr>
      </w:pPr>
    </w:p>
    <w:p w14:paraId="4813F5B4" w14:textId="77777777" w:rsidR="00FA503B" w:rsidRPr="00FA503B" w:rsidRDefault="00A17AC8" w:rsidP="00FA503B">
      <w:pPr>
        <w:pStyle w:val="afe"/>
        <w:spacing w:line="220" w:lineRule="atLeast"/>
        <w:ind w:left="360"/>
        <w:rPr>
          <w:rFonts w:hAnsi="ＭＳ ゴシック"/>
          <w:lang w:eastAsia="ja-JP"/>
        </w:rPr>
      </w:pPr>
      <w:r w:rsidRPr="006A5BE7">
        <w:rPr>
          <w:rFonts w:hAnsi="ＭＳ ゴシック"/>
          <w:lang w:eastAsia="ja-JP"/>
        </w:rPr>
        <w:t>[Phantosys_1]</w:t>
      </w:r>
      <w:r w:rsidR="00FA503B">
        <w:rPr>
          <w:rFonts w:hAnsi="ＭＳ ゴシック" w:hint="eastAsia"/>
          <w:lang w:eastAsia="ja-JP"/>
        </w:rPr>
        <w:t xml:space="preserve">　</w:t>
      </w:r>
      <w:r w:rsidR="00FA503B" w:rsidRPr="00FA503B">
        <w:rPr>
          <w:rFonts w:hAnsi="ＭＳ ゴシック" w:hint="eastAsia"/>
          <w:i/>
          <w:sz w:val="20"/>
          <w:szCs w:val="20"/>
          <w:lang w:eastAsia="ja-JP"/>
        </w:rPr>
        <w:t>※ 設定内容は</w:t>
      </w:r>
      <w:r w:rsidR="00FA503B" w:rsidRPr="00FA503B">
        <w:rPr>
          <w:rFonts w:hAnsi="ＭＳ ゴシック"/>
          <w:i/>
          <w:sz w:val="20"/>
          <w:szCs w:val="20"/>
          <w:lang w:eastAsia="ja-JP"/>
        </w:rPr>
        <w:t>[</w:t>
      </w:r>
      <w:proofErr w:type="spellStart"/>
      <w:r w:rsidR="00FA503B" w:rsidRPr="00FA503B">
        <w:rPr>
          <w:rFonts w:hAnsi="ＭＳ ゴシック"/>
          <w:i/>
          <w:sz w:val="20"/>
          <w:szCs w:val="20"/>
          <w:lang w:eastAsia="ja-JP"/>
        </w:rPr>
        <w:t>Phantosys</w:t>
      </w:r>
      <w:proofErr w:type="spellEnd"/>
      <w:r w:rsidR="00FA503B" w:rsidRPr="00FA503B">
        <w:rPr>
          <w:rFonts w:hAnsi="ＭＳ ゴシック"/>
          <w:i/>
          <w:sz w:val="20"/>
          <w:szCs w:val="20"/>
          <w:lang w:eastAsia="ja-JP"/>
        </w:rPr>
        <w:t>]</w:t>
      </w:r>
      <w:r w:rsidR="00FA503B" w:rsidRPr="00FA503B">
        <w:rPr>
          <w:rFonts w:hAnsi="ＭＳ ゴシック" w:hint="eastAsia"/>
          <w:i/>
          <w:sz w:val="20"/>
          <w:szCs w:val="20"/>
          <w:lang w:eastAsia="ja-JP"/>
        </w:rPr>
        <w:t>セクションと</w:t>
      </w:r>
      <w:r w:rsidR="00FA503B">
        <w:rPr>
          <w:rFonts w:hAnsi="ＭＳ ゴシック" w:hint="eastAsia"/>
          <w:i/>
          <w:sz w:val="20"/>
          <w:szCs w:val="20"/>
          <w:lang w:eastAsia="ja-JP"/>
        </w:rPr>
        <w:t>D</w:t>
      </w:r>
      <w:r w:rsidR="00FA503B">
        <w:rPr>
          <w:rFonts w:hAnsi="ＭＳ ゴシック"/>
          <w:i/>
          <w:sz w:val="20"/>
          <w:szCs w:val="20"/>
          <w:lang w:eastAsia="ja-JP"/>
        </w:rPr>
        <w:t>isplay</w:t>
      </w:r>
      <w:r w:rsidR="00FA503B">
        <w:rPr>
          <w:rFonts w:hAnsi="ＭＳ ゴシック" w:hint="eastAsia"/>
          <w:i/>
          <w:sz w:val="20"/>
          <w:szCs w:val="20"/>
          <w:lang w:eastAsia="ja-JP"/>
        </w:rPr>
        <w:t>、S</w:t>
      </w:r>
      <w:r w:rsidR="00FA503B">
        <w:rPr>
          <w:rFonts w:hAnsi="ＭＳ ゴシック"/>
          <w:i/>
          <w:sz w:val="20"/>
          <w:szCs w:val="20"/>
          <w:lang w:eastAsia="ja-JP"/>
        </w:rPr>
        <w:t>erver</w:t>
      </w:r>
      <w:r w:rsidR="00FA503B">
        <w:rPr>
          <w:rFonts w:hAnsi="ＭＳ ゴシック" w:hint="eastAsia"/>
          <w:i/>
          <w:sz w:val="20"/>
          <w:szCs w:val="20"/>
          <w:lang w:eastAsia="ja-JP"/>
        </w:rPr>
        <w:t>以外は</w:t>
      </w:r>
      <w:r w:rsidR="00FA503B" w:rsidRPr="00FA503B">
        <w:rPr>
          <w:rFonts w:hAnsi="ＭＳ ゴシック" w:hint="eastAsia"/>
          <w:i/>
          <w:sz w:val="20"/>
          <w:szCs w:val="20"/>
          <w:lang w:eastAsia="ja-JP"/>
        </w:rPr>
        <w:t>同じ</w:t>
      </w:r>
    </w:p>
    <w:p w14:paraId="40C5CA57" w14:textId="77777777" w:rsidR="00A17AC8" w:rsidRPr="006A5BE7" w:rsidRDefault="00A17AC8" w:rsidP="00A17AC8">
      <w:pPr>
        <w:pStyle w:val="afe"/>
        <w:spacing w:line="220" w:lineRule="atLeast"/>
        <w:ind w:left="360"/>
        <w:rPr>
          <w:rFonts w:hAnsi="ＭＳ ゴシック"/>
          <w:lang w:eastAsia="ja-JP"/>
        </w:rPr>
      </w:pPr>
      <w:r w:rsidRPr="006A5BE7">
        <w:rPr>
          <w:rFonts w:hAnsi="ＭＳ ゴシック"/>
          <w:lang w:eastAsia="ja-JP"/>
        </w:rPr>
        <w:t>Display=</w:t>
      </w:r>
    </w:p>
    <w:p w14:paraId="7EF03E2C" w14:textId="77777777" w:rsidR="00A17AC8" w:rsidRPr="006A5BE7" w:rsidRDefault="00A17AC8" w:rsidP="00A17AC8">
      <w:pPr>
        <w:pStyle w:val="afe"/>
        <w:spacing w:line="220" w:lineRule="atLeast"/>
        <w:ind w:left="360"/>
        <w:rPr>
          <w:rFonts w:hAnsi="ＭＳ ゴシック"/>
          <w:lang w:eastAsia="ja-JP"/>
        </w:rPr>
      </w:pPr>
      <w:r w:rsidRPr="006A5BE7">
        <w:rPr>
          <w:rFonts w:hAnsi="ＭＳ ゴシック"/>
          <w:lang w:eastAsia="ja-JP"/>
        </w:rPr>
        <w:t>Server=</w:t>
      </w:r>
    </w:p>
    <w:p w14:paraId="618E24A1" w14:textId="77777777" w:rsidR="00A17AC8" w:rsidRPr="006A5BE7" w:rsidRDefault="00A17AC8" w:rsidP="00A17AC8">
      <w:pPr>
        <w:pStyle w:val="afe"/>
        <w:spacing w:line="220" w:lineRule="atLeast"/>
        <w:ind w:left="360"/>
        <w:rPr>
          <w:rFonts w:hAnsi="ＭＳ ゴシック"/>
          <w:lang w:eastAsia="ja-JP"/>
        </w:rPr>
      </w:pPr>
      <w:r w:rsidRPr="006A5BE7">
        <w:rPr>
          <w:rFonts w:hAnsi="ＭＳ ゴシック"/>
          <w:lang w:eastAsia="ja-JP"/>
        </w:rPr>
        <w:lastRenderedPageBreak/>
        <w:t>Port=4003</w:t>
      </w:r>
    </w:p>
    <w:p w14:paraId="25201E10" w14:textId="77777777" w:rsidR="00A17AC8" w:rsidRPr="006A5BE7" w:rsidRDefault="00A17AC8" w:rsidP="00A17AC8">
      <w:pPr>
        <w:pStyle w:val="afe"/>
        <w:spacing w:line="220" w:lineRule="atLeast"/>
        <w:ind w:left="360"/>
        <w:rPr>
          <w:rFonts w:hAnsi="ＭＳ ゴシック"/>
          <w:lang w:eastAsia="ja-JP"/>
        </w:rPr>
      </w:pPr>
      <w:r w:rsidRPr="006A5BE7">
        <w:rPr>
          <w:rFonts w:hAnsi="ＭＳ ゴシック"/>
          <w:lang w:eastAsia="ja-JP"/>
        </w:rPr>
        <w:t>Username=</w:t>
      </w:r>
    </w:p>
    <w:p w14:paraId="5C2E2307" w14:textId="77777777" w:rsidR="00A17AC8" w:rsidRDefault="00A17AC8" w:rsidP="00A17AC8">
      <w:pPr>
        <w:pStyle w:val="afe"/>
        <w:spacing w:line="220" w:lineRule="atLeast"/>
        <w:ind w:left="360"/>
        <w:rPr>
          <w:rFonts w:hAnsi="ＭＳ ゴシック"/>
          <w:lang w:eastAsia="ja-JP"/>
        </w:rPr>
      </w:pPr>
      <w:r w:rsidRPr="006A5BE7">
        <w:rPr>
          <w:rFonts w:hAnsi="ＭＳ ゴシック"/>
          <w:lang w:eastAsia="ja-JP"/>
        </w:rPr>
        <w:t>Password=</w:t>
      </w:r>
    </w:p>
    <w:p w14:paraId="7102ADDD" w14:textId="77777777" w:rsidR="00A17AC8" w:rsidRDefault="00A17AC8" w:rsidP="00A17AC8">
      <w:pPr>
        <w:pStyle w:val="afe"/>
        <w:spacing w:line="220" w:lineRule="atLeast"/>
        <w:ind w:left="360"/>
        <w:rPr>
          <w:rFonts w:hAnsi="ＭＳ ゴシック"/>
          <w:lang w:eastAsia="ja-JP"/>
        </w:rPr>
      </w:pPr>
    </w:p>
    <w:p w14:paraId="0ED4EDD3" w14:textId="77777777" w:rsidR="00A17AC8" w:rsidRPr="0076341F" w:rsidRDefault="00A17AC8" w:rsidP="00A17AC8">
      <w:pPr>
        <w:pStyle w:val="afe"/>
        <w:spacing w:line="220" w:lineRule="atLeast"/>
        <w:ind w:left="360"/>
        <w:rPr>
          <w:rFonts w:hAnsi="ＭＳ ゴシック"/>
          <w:i/>
          <w:sz w:val="20"/>
          <w:szCs w:val="20"/>
          <w:lang w:eastAsia="ja-JP"/>
        </w:rPr>
      </w:pPr>
      <w:r w:rsidRPr="0076341F">
        <w:rPr>
          <w:rFonts w:hAnsi="ＭＳ ゴシック" w:hint="eastAsia"/>
          <w:i/>
          <w:sz w:val="20"/>
          <w:szCs w:val="20"/>
          <w:lang w:eastAsia="ja-JP"/>
        </w:rPr>
        <w:t>※2台目以降の冗長サーバは、</w:t>
      </w:r>
      <w:r w:rsidRPr="0076341F">
        <w:rPr>
          <w:rFonts w:hAnsi="ＭＳ ゴシック"/>
          <w:i/>
          <w:sz w:val="20"/>
          <w:szCs w:val="20"/>
          <w:lang w:eastAsia="ja-JP"/>
        </w:rPr>
        <w:t>[Phantosys_</w:t>
      </w:r>
      <w:r w:rsidRPr="0076341F">
        <w:rPr>
          <w:rFonts w:hAnsi="ＭＳ ゴシック" w:hint="eastAsia"/>
          <w:i/>
          <w:sz w:val="20"/>
          <w:szCs w:val="20"/>
          <w:lang w:eastAsia="ja-JP"/>
        </w:rPr>
        <w:t>2</w:t>
      </w:r>
      <w:r w:rsidRPr="0076341F">
        <w:rPr>
          <w:rFonts w:hAnsi="ＭＳ ゴシック"/>
          <w:i/>
          <w:sz w:val="20"/>
          <w:szCs w:val="20"/>
          <w:lang w:eastAsia="ja-JP"/>
        </w:rPr>
        <w:t>]</w:t>
      </w:r>
      <w:r w:rsidRPr="0076341F">
        <w:rPr>
          <w:rFonts w:hAnsi="ＭＳ ゴシック" w:hint="eastAsia"/>
          <w:i/>
          <w:sz w:val="20"/>
          <w:szCs w:val="20"/>
          <w:lang w:eastAsia="ja-JP"/>
        </w:rPr>
        <w:t>、</w:t>
      </w:r>
      <w:r w:rsidRPr="0076341F">
        <w:rPr>
          <w:rFonts w:hAnsi="ＭＳ ゴシック"/>
          <w:i/>
          <w:sz w:val="20"/>
          <w:szCs w:val="20"/>
          <w:lang w:eastAsia="ja-JP"/>
        </w:rPr>
        <w:t>[Phantosys_</w:t>
      </w:r>
      <w:r w:rsidRPr="0076341F">
        <w:rPr>
          <w:rFonts w:hAnsi="ＭＳ ゴシック" w:hint="eastAsia"/>
          <w:i/>
          <w:sz w:val="20"/>
          <w:szCs w:val="20"/>
          <w:lang w:eastAsia="ja-JP"/>
        </w:rPr>
        <w:t>3</w:t>
      </w:r>
      <w:r w:rsidRPr="0076341F">
        <w:rPr>
          <w:rFonts w:hAnsi="ＭＳ ゴシック"/>
          <w:i/>
          <w:sz w:val="20"/>
          <w:szCs w:val="20"/>
          <w:lang w:eastAsia="ja-JP"/>
        </w:rPr>
        <w:t>]</w:t>
      </w:r>
      <w:r w:rsidRPr="0076341F">
        <w:rPr>
          <w:rFonts w:hAnsi="ＭＳ ゴシック" w:hint="eastAsia"/>
          <w:i/>
          <w:sz w:val="20"/>
          <w:szCs w:val="20"/>
          <w:lang w:eastAsia="ja-JP"/>
        </w:rPr>
        <w:t>として記述します。</w:t>
      </w:r>
    </w:p>
    <w:p w14:paraId="19B478EB" w14:textId="77777777" w:rsidR="00A17AC8" w:rsidRPr="004416FC" w:rsidRDefault="00A17AC8" w:rsidP="00A17AC8">
      <w:pPr>
        <w:pStyle w:val="afe"/>
        <w:spacing w:line="220" w:lineRule="atLeast"/>
        <w:ind w:left="360"/>
        <w:rPr>
          <w:rFonts w:hAnsi="ＭＳ ゴシック"/>
          <w:lang w:eastAsia="ja-JP"/>
        </w:rPr>
      </w:pPr>
    </w:p>
    <w:p w14:paraId="3B8F8ADD" w14:textId="77777777" w:rsidR="00A17AC8" w:rsidRDefault="00A17AC8" w:rsidP="00A17AC8">
      <w:pPr>
        <w:pStyle w:val="afe"/>
        <w:numPr>
          <w:ilvl w:val="0"/>
          <w:numId w:val="54"/>
        </w:numPr>
        <w:spacing w:line="220" w:lineRule="atLeast"/>
        <w:rPr>
          <w:rFonts w:hAnsi="ＭＳ ゴシック"/>
          <w:lang w:eastAsia="ja-JP"/>
        </w:rPr>
      </w:pPr>
      <w:proofErr w:type="spellStart"/>
      <w:r>
        <w:rPr>
          <w:rFonts w:hAnsi="ＭＳ ゴシック" w:hint="eastAsia"/>
          <w:lang w:eastAsia="ja-JP"/>
        </w:rPr>
        <w:t>Phantosys</w:t>
      </w:r>
      <w:proofErr w:type="spellEnd"/>
      <w:r w:rsidR="0076341F">
        <w:rPr>
          <w:rFonts w:hAnsi="ＭＳ ゴシック"/>
          <w:lang w:eastAsia="ja-JP"/>
        </w:rPr>
        <w:t xml:space="preserve"> </w:t>
      </w:r>
      <w:proofErr w:type="spellStart"/>
      <w:r w:rsidR="0076341F">
        <w:rPr>
          <w:rFonts w:hAnsi="ＭＳ ゴシック"/>
          <w:lang w:eastAsia="ja-JP"/>
        </w:rPr>
        <w:t>dll</w:t>
      </w:r>
      <w:proofErr w:type="spellEnd"/>
      <w:r>
        <w:rPr>
          <w:rFonts w:hAnsi="ＭＳ ゴシック" w:hint="eastAsia"/>
          <w:lang w:eastAsia="ja-JP"/>
        </w:rPr>
        <w:t>ファイルをコピー</w:t>
      </w:r>
    </w:p>
    <w:p w14:paraId="0CCF22AB" w14:textId="77777777" w:rsidR="00A17AC8" w:rsidRDefault="00A17AC8" w:rsidP="00A17AC8">
      <w:pPr>
        <w:pStyle w:val="afe"/>
        <w:spacing w:line="220" w:lineRule="atLeast"/>
        <w:ind w:left="360"/>
        <w:rPr>
          <w:rFonts w:hAnsi="ＭＳ ゴシック" w:cs="ＭＳ Ｐゴシック"/>
          <w:szCs w:val="21"/>
          <w:lang w:eastAsia="ja-JP"/>
        </w:rPr>
      </w:pPr>
      <w:proofErr w:type="spellStart"/>
      <w:r>
        <w:rPr>
          <w:rFonts w:hAnsi="ＭＳ ゴシック" w:hint="eastAsia"/>
          <w:lang w:eastAsia="ja-JP"/>
        </w:rPr>
        <w:t>Phantosys</w:t>
      </w:r>
      <w:proofErr w:type="spellEnd"/>
      <w:r>
        <w:rPr>
          <w:rFonts w:hAnsi="ＭＳ ゴシック" w:hint="eastAsia"/>
          <w:lang w:eastAsia="ja-JP"/>
        </w:rPr>
        <w:t>システムのファイル「</w:t>
      </w:r>
      <w:r w:rsidRPr="006A5BE7">
        <w:rPr>
          <w:rFonts w:hAnsi="ＭＳ ゴシック"/>
          <w:lang w:eastAsia="ja-JP"/>
        </w:rPr>
        <w:t>PSA.dll</w:t>
      </w:r>
      <w:r>
        <w:rPr>
          <w:rFonts w:hAnsi="ＭＳ ゴシック" w:hint="eastAsia"/>
          <w:lang w:eastAsia="ja-JP"/>
        </w:rPr>
        <w:t>」を</w:t>
      </w:r>
      <w:r w:rsidRPr="006A5BE7">
        <w:rPr>
          <w:rFonts w:hAnsi="ＭＳ ゴシック" w:cs="ＭＳ Ｐゴシック" w:hint="eastAsia"/>
          <w:szCs w:val="21"/>
          <w:lang w:eastAsia="ja-JP"/>
        </w:rPr>
        <w:t>サーバ用エージェントインストールフォルダ</w:t>
      </w:r>
      <w:r>
        <w:rPr>
          <w:rFonts w:hAnsi="ＭＳ ゴシック" w:cs="ＭＳ Ｐゴシック" w:hint="eastAsia"/>
          <w:szCs w:val="21"/>
          <w:lang w:eastAsia="ja-JP"/>
        </w:rPr>
        <w:t>にコピーします。</w:t>
      </w:r>
    </w:p>
    <w:p w14:paraId="0171C08F" w14:textId="77777777" w:rsidR="00A46E6A" w:rsidRPr="00A46E6A" w:rsidRDefault="00A17AC8" w:rsidP="00A46E6A">
      <w:pPr>
        <w:pStyle w:val="afe"/>
        <w:spacing w:line="220" w:lineRule="atLeast"/>
        <w:ind w:leftChars="227" w:left="622" w:hangingChars="100" w:hanging="183"/>
        <w:rPr>
          <w:rFonts w:hAnsi="ＭＳ ゴシック" w:cs="ＭＳ Ｐゴシック"/>
          <w:i/>
          <w:sz w:val="20"/>
          <w:szCs w:val="20"/>
          <w:lang w:eastAsia="ja-JP"/>
        </w:rPr>
      </w:pPr>
      <w:r w:rsidRPr="0076341F">
        <w:rPr>
          <w:rFonts w:hAnsi="ＭＳ ゴシック" w:cs="ＭＳ Ｐゴシック" w:hint="eastAsia"/>
          <w:i/>
          <w:sz w:val="20"/>
          <w:szCs w:val="20"/>
          <w:lang w:eastAsia="ja-JP"/>
        </w:rPr>
        <w:t>※</w:t>
      </w:r>
      <w:proofErr w:type="spellStart"/>
      <w:r w:rsidRPr="0076341F">
        <w:rPr>
          <w:rFonts w:hAnsi="ＭＳ ゴシック" w:cs="ＭＳ Ｐゴシック" w:hint="eastAsia"/>
          <w:i/>
          <w:sz w:val="20"/>
          <w:szCs w:val="20"/>
          <w:lang w:eastAsia="ja-JP"/>
        </w:rPr>
        <w:t>Phantosys</w:t>
      </w:r>
      <w:proofErr w:type="spellEnd"/>
      <w:r w:rsidRPr="0076341F">
        <w:rPr>
          <w:rFonts w:hAnsi="ＭＳ ゴシック" w:cs="ＭＳ Ｐゴシック" w:hint="eastAsia"/>
          <w:i/>
          <w:sz w:val="20"/>
          <w:szCs w:val="20"/>
          <w:lang w:eastAsia="ja-JP"/>
        </w:rPr>
        <w:t>システムのファイル名が「PSA10.dll」等の場合、必ず「PSA.dll」にリネイムを行ってください。</w:t>
      </w:r>
    </w:p>
    <w:p w14:paraId="03F4D78A" w14:textId="77777777" w:rsidR="00A17AC8" w:rsidRDefault="00A17AC8" w:rsidP="00A17AC8">
      <w:pPr>
        <w:pStyle w:val="afe"/>
        <w:spacing w:line="220" w:lineRule="atLeast"/>
        <w:ind w:left="360"/>
        <w:rPr>
          <w:rFonts w:hAnsi="ＭＳ ゴシック"/>
          <w:lang w:eastAsia="ja-JP"/>
        </w:rPr>
      </w:pPr>
    </w:p>
    <w:p w14:paraId="62FD7557" w14:textId="77777777" w:rsidR="00A46E6A" w:rsidRDefault="00A46E6A" w:rsidP="00A46E6A">
      <w:pPr>
        <w:pStyle w:val="afe"/>
        <w:numPr>
          <w:ilvl w:val="0"/>
          <w:numId w:val="54"/>
        </w:numPr>
        <w:spacing w:line="220" w:lineRule="atLeast"/>
        <w:rPr>
          <w:rFonts w:hAnsi="ＭＳ ゴシック"/>
          <w:lang w:eastAsia="ja-JP"/>
        </w:rPr>
      </w:pPr>
      <w:r>
        <w:rPr>
          <w:rFonts w:hAnsi="ＭＳ ゴシック" w:hint="eastAsia"/>
          <w:lang w:eastAsia="ja-JP"/>
        </w:rPr>
        <w:t>P</w:t>
      </w:r>
      <w:r>
        <w:rPr>
          <w:rFonts w:hAnsi="ＭＳ ゴシック"/>
          <w:lang w:eastAsia="ja-JP"/>
        </w:rPr>
        <w:t>C</w:t>
      </w:r>
      <w:r>
        <w:rPr>
          <w:rFonts w:hAnsi="ＭＳ ゴシック" w:hint="eastAsia"/>
          <w:lang w:eastAsia="ja-JP"/>
        </w:rPr>
        <w:t>リストを作成</w:t>
      </w:r>
    </w:p>
    <w:p w14:paraId="308B7663" w14:textId="77777777" w:rsidR="00A46E6A" w:rsidRDefault="00A46E6A" w:rsidP="00A46E6A">
      <w:pPr>
        <w:pStyle w:val="afe"/>
        <w:spacing w:line="220" w:lineRule="atLeast"/>
        <w:ind w:left="360"/>
        <w:rPr>
          <w:rFonts w:hAnsi="ＭＳ ゴシック" w:cs="ＭＳ Ｐゴシック"/>
          <w:szCs w:val="21"/>
          <w:lang w:eastAsia="ja-JP"/>
        </w:rPr>
      </w:pPr>
      <w:r>
        <w:rPr>
          <w:rFonts w:hAnsi="ＭＳ ゴシック" w:hint="eastAsia"/>
          <w:lang w:eastAsia="ja-JP"/>
        </w:rPr>
        <w:t>管理対象となるブートサーバに登録されているコンピュータ名のリストを以下のファイル仕様にて作成し、</w:t>
      </w:r>
      <w:r w:rsidRPr="006A5BE7">
        <w:rPr>
          <w:rFonts w:hAnsi="ＭＳ ゴシック" w:cs="ＭＳ Ｐゴシック" w:hint="eastAsia"/>
          <w:szCs w:val="21"/>
          <w:lang w:eastAsia="ja-JP"/>
        </w:rPr>
        <w:t>サーバ用エージェントインストールフォルダ</w:t>
      </w:r>
      <w:r>
        <w:rPr>
          <w:rFonts w:hAnsi="ＭＳ ゴシック" w:cs="ＭＳ Ｐゴシック" w:hint="eastAsia"/>
          <w:szCs w:val="21"/>
          <w:lang w:eastAsia="ja-JP"/>
        </w:rPr>
        <w:t>の保管します。</w:t>
      </w:r>
    </w:p>
    <w:tbl>
      <w:tblPr>
        <w:tblW w:w="0" w:type="auto"/>
        <w:tblInd w:w="5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51"/>
        <w:gridCol w:w="5408"/>
      </w:tblGrid>
      <w:tr w:rsidR="00A46E6A" w14:paraId="2B79248A" w14:textId="77777777" w:rsidTr="00353126">
        <w:tc>
          <w:tcPr>
            <w:tcW w:w="7960" w:type="dxa"/>
            <w:gridSpan w:val="2"/>
            <w:shd w:val="clear" w:color="auto" w:fill="F2F2F2"/>
          </w:tcPr>
          <w:p w14:paraId="71497E24" w14:textId="77777777" w:rsidR="00A46E6A" w:rsidRPr="001003AC" w:rsidRDefault="00A46E6A" w:rsidP="00353126">
            <w:pPr>
              <w:rPr>
                <w:sz w:val="20"/>
                <w:szCs w:val="20"/>
              </w:rPr>
            </w:pPr>
            <w:proofErr w:type="spellStart"/>
            <w:r w:rsidRPr="001003AC">
              <w:rPr>
                <w:rFonts w:hint="eastAsia"/>
                <w:sz w:val="20"/>
                <w:szCs w:val="20"/>
              </w:rPr>
              <w:t>前提条件</w:t>
            </w:r>
            <w:proofErr w:type="spellEnd"/>
          </w:p>
        </w:tc>
      </w:tr>
      <w:tr w:rsidR="00A46E6A" w14:paraId="2B258BA6" w14:textId="77777777" w:rsidTr="00353126">
        <w:tc>
          <w:tcPr>
            <w:tcW w:w="2551" w:type="dxa"/>
            <w:shd w:val="clear" w:color="auto" w:fill="auto"/>
          </w:tcPr>
          <w:p w14:paraId="617B868A" w14:textId="77777777" w:rsidR="00A46E6A" w:rsidRPr="001003AC" w:rsidRDefault="00A46E6A" w:rsidP="00353126">
            <w:pPr>
              <w:rPr>
                <w:sz w:val="20"/>
                <w:szCs w:val="20"/>
              </w:rPr>
            </w:pPr>
            <w:proofErr w:type="spellStart"/>
            <w:r w:rsidRPr="001003AC">
              <w:rPr>
                <w:rFonts w:hint="eastAsia"/>
                <w:sz w:val="20"/>
                <w:szCs w:val="20"/>
              </w:rPr>
              <w:t>ファイル名</w:t>
            </w:r>
            <w:proofErr w:type="spellEnd"/>
          </w:p>
        </w:tc>
        <w:tc>
          <w:tcPr>
            <w:tcW w:w="5409" w:type="dxa"/>
            <w:shd w:val="clear" w:color="auto" w:fill="auto"/>
          </w:tcPr>
          <w:p w14:paraId="5AE5561D" w14:textId="77777777" w:rsidR="00A46E6A" w:rsidRPr="001003AC" w:rsidRDefault="00A46E6A" w:rsidP="00353126">
            <w:pPr>
              <w:rPr>
                <w:sz w:val="20"/>
                <w:szCs w:val="20"/>
              </w:rPr>
            </w:pPr>
            <w:r w:rsidRPr="001003AC">
              <w:rPr>
                <w:sz w:val="20"/>
                <w:szCs w:val="20"/>
              </w:rPr>
              <w:t>list.csv</w:t>
            </w:r>
          </w:p>
        </w:tc>
      </w:tr>
      <w:tr w:rsidR="00A46E6A" w:rsidRPr="00A634B4" w14:paraId="00329FD4" w14:textId="77777777" w:rsidTr="00353126">
        <w:tc>
          <w:tcPr>
            <w:tcW w:w="2551" w:type="dxa"/>
            <w:shd w:val="clear" w:color="auto" w:fill="auto"/>
          </w:tcPr>
          <w:p w14:paraId="5A6B3579" w14:textId="77777777" w:rsidR="00A46E6A" w:rsidRPr="001003AC" w:rsidRDefault="00A46E6A" w:rsidP="00353126">
            <w:pPr>
              <w:rPr>
                <w:sz w:val="20"/>
                <w:szCs w:val="20"/>
              </w:rPr>
            </w:pPr>
            <w:proofErr w:type="spellStart"/>
            <w:r w:rsidRPr="001003AC">
              <w:rPr>
                <w:rFonts w:hint="eastAsia"/>
                <w:sz w:val="20"/>
                <w:szCs w:val="20"/>
              </w:rPr>
              <w:t>ファイル配置場所</w:t>
            </w:r>
            <w:proofErr w:type="spellEnd"/>
          </w:p>
        </w:tc>
        <w:tc>
          <w:tcPr>
            <w:tcW w:w="5409" w:type="dxa"/>
            <w:shd w:val="clear" w:color="auto" w:fill="auto"/>
          </w:tcPr>
          <w:p w14:paraId="5DEF3873" w14:textId="77777777" w:rsidR="00A46E6A" w:rsidRPr="001003AC" w:rsidRDefault="00A46E6A" w:rsidP="00353126">
            <w:pPr>
              <w:rPr>
                <w:sz w:val="20"/>
                <w:szCs w:val="20"/>
                <w:lang w:eastAsia="ja-JP"/>
              </w:rPr>
            </w:pPr>
            <w:r w:rsidRPr="001003AC">
              <w:rPr>
                <w:sz w:val="20"/>
                <w:szCs w:val="20"/>
                <w:lang w:eastAsia="ja-JP"/>
              </w:rPr>
              <w:t>server.exe</w:t>
            </w:r>
            <w:r w:rsidRPr="001003AC">
              <w:rPr>
                <w:rFonts w:hint="eastAsia"/>
                <w:sz w:val="20"/>
                <w:szCs w:val="20"/>
                <w:lang w:eastAsia="ja-JP"/>
              </w:rPr>
              <w:t>と同じ場所</w:t>
            </w:r>
          </w:p>
          <w:p w14:paraId="3D557748" w14:textId="77777777" w:rsidR="00A46E6A" w:rsidRPr="001003AC" w:rsidRDefault="00A46E6A" w:rsidP="00353126">
            <w:pPr>
              <w:rPr>
                <w:sz w:val="20"/>
                <w:szCs w:val="20"/>
                <w:lang w:eastAsia="ja-JP"/>
              </w:rPr>
            </w:pPr>
            <w:r w:rsidRPr="001003AC">
              <w:rPr>
                <w:rFonts w:hint="eastAsia"/>
                <w:sz w:val="20"/>
                <w:szCs w:val="20"/>
                <w:lang w:eastAsia="ja-JP"/>
              </w:rPr>
              <w:t>※デフォルトの場所</w:t>
            </w:r>
          </w:p>
          <w:p w14:paraId="12CDE764" w14:textId="77777777" w:rsidR="00A46E6A" w:rsidRPr="001003AC" w:rsidRDefault="00A46E6A" w:rsidP="00353126">
            <w:pPr>
              <w:pStyle w:val="afe"/>
              <w:spacing w:line="220" w:lineRule="atLeast"/>
              <w:ind w:left="0"/>
              <w:rPr>
                <w:rFonts w:hAnsi="ＭＳ ゴシック"/>
                <w:sz w:val="18"/>
                <w:szCs w:val="18"/>
                <w:lang w:eastAsia="ja-JP"/>
              </w:rPr>
            </w:pPr>
            <w:r w:rsidRPr="001003AC">
              <w:rPr>
                <w:rFonts w:hAnsi="ＭＳ ゴシック"/>
                <w:sz w:val="18"/>
                <w:szCs w:val="18"/>
                <w:lang w:eastAsia="ja-JP"/>
              </w:rPr>
              <w:t>C:\Program Files (x86)\SO-TEN\</w:t>
            </w:r>
            <w:proofErr w:type="spellStart"/>
            <w:r w:rsidRPr="001003AC">
              <w:rPr>
                <w:rFonts w:hAnsi="ＭＳ ゴシック"/>
                <w:sz w:val="18"/>
                <w:szCs w:val="18"/>
                <w:lang w:eastAsia="ja-JP"/>
              </w:rPr>
              <w:t>LogVillage</w:t>
            </w:r>
            <w:proofErr w:type="spellEnd"/>
            <w:r w:rsidRPr="001003AC">
              <w:rPr>
                <w:rFonts w:hAnsi="ＭＳ ゴシック"/>
                <w:sz w:val="18"/>
                <w:szCs w:val="18"/>
                <w:lang w:eastAsia="ja-JP"/>
              </w:rPr>
              <w:t>\</w:t>
            </w:r>
            <w:proofErr w:type="spellStart"/>
            <w:r w:rsidRPr="001003AC">
              <w:rPr>
                <w:rFonts w:hAnsi="ＭＳ ゴシック"/>
                <w:sz w:val="18"/>
                <w:szCs w:val="18"/>
                <w:lang w:eastAsia="ja-JP"/>
              </w:rPr>
              <w:t>PhantosysLvServer</w:t>
            </w:r>
            <w:proofErr w:type="spellEnd"/>
          </w:p>
        </w:tc>
      </w:tr>
      <w:tr w:rsidR="00A46E6A" w14:paraId="7CDE3D97" w14:textId="77777777" w:rsidTr="00353126">
        <w:tc>
          <w:tcPr>
            <w:tcW w:w="2551" w:type="dxa"/>
            <w:shd w:val="clear" w:color="auto" w:fill="auto"/>
          </w:tcPr>
          <w:p w14:paraId="312A39D8" w14:textId="77777777" w:rsidR="00A46E6A" w:rsidRPr="001003AC" w:rsidRDefault="00A46E6A" w:rsidP="00353126">
            <w:pPr>
              <w:rPr>
                <w:sz w:val="20"/>
                <w:szCs w:val="20"/>
              </w:rPr>
            </w:pPr>
            <w:proofErr w:type="spellStart"/>
            <w:r w:rsidRPr="001003AC">
              <w:rPr>
                <w:rFonts w:hint="eastAsia"/>
                <w:sz w:val="20"/>
                <w:szCs w:val="20"/>
              </w:rPr>
              <w:t>文字コード</w:t>
            </w:r>
            <w:proofErr w:type="spellEnd"/>
          </w:p>
        </w:tc>
        <w:tc>
          <w:tcPr>
            <w:tcW w:w="5409" w:type="dxa"/>
            <w:shd w:val="clear" w:color="auto" w:fill="auto"/>
          </w:tcPr>
          <w:p w14:paraId="3BF9E54B" w14:textId="77777777" w:rsidR="00A46E6A" w:rsidRPr="001003AC" w:rsidRDefault="00A46E6A" w:rsidP="00353126">
            <w:pPr>
              <w:rPr>
                <w:sz w:val="20"/>
                <w:szCs w:val="20"/>
              </w:rPr>
            </w:pPr>
            <w:r w:rsidRPr="001003AC">
              <w:rPr>
                <w:rFonts w:hint="eastAsia"/>
                <w:sz w:val="20"/>
                <w:szCs w:val="20"/>
              </w:rPr>
              <w:t>S</w:t>
            </w:r>
            <w:r w:rsidRPr="001003AC">
              <w:rPr>
                <w:sz w:val="20"/>
                <w:szCs w:val="20"/>
              </w:rPr>
              <w:t>hift-JIS</w:t>
            </w:r>
          </w:p>
        </w:tc>
      </w:tr>
      <w:tr w:rsidR="00A46E6A" w14:paraId="1341B776" w14:textId="77777777" w:rsidTr="00353126">
        <w:tc>
          <w:tcPr>
            <w:tcW w:w="2551" w:type="dxa"/>
            <w:shd w:val="clear" w:color="auto" w:fill="auto"/>
          </w:tcPr>
          <w:p w14:paraId="74EDD7C4" w14:textId="77777777" w:rsidR="00A46E6A" w:rsidRPr="001003AC" w:rsidRDefault="00A46E6A" w:rsidP="00353126">
            <w:pPr>
              <w:rPr>
                <w:sz w:val="20"/>
                <w:szCs w:val="20"/>
              </w:rPr>
            </w:pPr>
            <w:proofErr w:type="spellStart"/>
            <w:r w:rsidRPr="001003AC">
              <w:rPr>
                <w:rFonts w:hint="eastAsia"/>
                <w:sz w:val="20"/>
                <w:szCs w:val="20"/>
              </w:rPr>
              <w:t>改行コード</w:t>
            </w:r>
            <w:proofErr w:type="spellEnd"/>
          </w:p>
        </w:tc>
        <w:tc>
          <w:tcPr>
            <w:tcW w:w="5409" w:type="dxa"/>
            <w:shd w:val="clear" w:color="auto" w:fill="auto"/>
          </w:tcPr>
          <w:p w14:paraId="637B7B9A" w14:textId="77777777" w:rsidR="00A46E6A" w:rsidRPr="001003AC" w:rsidRDefault="00A46E6A" w:rsidP="00353126">
            <w:pPr>
              <w:rPr>
                <w:sz w:val="20"/>
                <w:szCs w:val="20"/>
              </w:rPr>
            </w:pPr>
            <w:r w:rsidRPr="001003AC">
              <w:rPr>
                <w:rFonts w:hint="eastAsia"/>
                <w:sz w:val="20"/>
                <w:szCs w:val="20"/>
              </w:rPr>
              <w:t>C</w:t>
            </w:r>
            <w:r w:rsidRPr="001003AC">
              <w:rPr>
                <w:sz w:val="20"/>
                <w:szCs w:val="20"/>
              </w:rPr>
              <w:t>RLF</w:t>
            </w:r>
          </w:p>
        </w:tc>
      </w:tr>
      <w:tr w:rsidR="00A46E6A" w14:paraId="34BCDBB6" w14:textId="77777777" w:rsidTr="00353126">
        <w:trPr>
          <w:trHeight w:val="377"/>
        </w:trPr>
        <w:tc>
          <w:tcPr>
            <w:tcW w:w="2551" w:type="dxa"/>
            <w:shd w:val="clear" w:color="auto" w:fill="auto"/>
          </w:tcPr>
          <w:p w14:paraId="5B27EEA6" w14:textId="77777777" w:rsidR="00A46E6A" w:rsidRPr="001003AC" w:rsidRDefault="00A46E6A" w:rsidP="00353126">
            <w:pPr>
              <w:rPr>
                <w:sz w:val="20"/>
                <w:szCs w:val="20"/>
              </w:rPr>
            </w:pPr>
            <w:proofErr w:type="spellStart"/>
            <w:r w:rsidRPr="001003AC">
              <w:rPr>
                <w:rFonts w:hint="eastAsia"/>
                <w:sz w:val="20"/>
                <w:szCs w:val="20"/>
              </w:rPr>
              <w:t>レイアウト</w:t>
            </w:r>
            <w:proofErr w:type="spellEnd"/>
          </w:p>
        </w:tc>
        <w:tc>
          <w:tcPr>
            <w:tcW w:w="5409" w:type="dxa"/>
            <w:shd w:val="clear" w:color="auto" w:fill="auto"/>
          </w:tcPr>
          <w:p w14:paraId="25FB4CC5" w14:textId="77777777" w:rsidR="00A46E6A" w:rsidRPr="001003AC" w:rsidRDefault="00A46E6A" w:rsidP="00353126">
            <w:pPr>
              <w:rPr>
                <w:sz w:val="20"/>
                <w:szCs w:val="20"/>
                <w:lang w:eastAsia="ja-JP"/>
              </w:rPr>
            </w:pPr>
            <w:r w:rsidRPr="001003AC">
              <w:rPr>
                <w:rFonts w:hint="eastAsia"/>
                <w:sz w:val="20"/>
                <w:szCs w:val="20"/>
                <w:lang w:eastAsia="ja-JP"/>
              </w:rPr>
              <w:t>ヘッダ行なし。（1行目からデータを記述）</w:t>
            </w:r>
          </w:p>
        </w:tc>
      </w:tr>
    </w:tbl>
    <w:p w14:paraId="4C45AD28" w14:textId="77777777" w:rsidR="00A46E6A" w:rsidRPr="00EF7E05" w:rsidRDefault="00A46E6A" w:rsidP="00A46E6A">
      <w:pPr>
        <w:rPr>
          <w:lang w:eastAsia="ja-JP"/>
        </w:rPr>
      </w:pPr>
    </w:p>
    <w:tbl>
      <w:tblPr>
        <w:tblW w:w="0" w:type="auto"/>
        <w:tblInd w:w="5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00"/>
        <w:gridCol w:w="2011"/>
        <w:gridCol w:w="2124"/>
        <w:gridCol w:w="2124"/>
      </w:tblGrid>
      <w:tr w:rsidR="00A46E6A" w14:paraId="7C4A9410" w14:textId="77777777" w:rsidTr="00353126">
        <w:tc>
          <w:tcPr>
            <w:tcW w:w="1701" w:type="dxa"/>
            <w:tcBorders>
              <w:bottom w:val="single" w:sz="4" w:space="0" w:color="auto"/>
            </w:tcBorders>
            <w:shd w:val="clear" w:color="auto" w:fill="F2F2F2"/>
          </w:tcPr>
          <w:p w14:paraId="2810C1C8" w14:textId="77777777" w:rsidR="00A46E6A" w:rsidRPr="001003AC" w:rsidRDefault="00A46E6A" w:rsidP="00353126">
            <w:pPr>
              <w:jc w:val="center"/>
              <w:rPr>
                <w:sz w:val="20"/>
                <w:szCs w:val="20"/>
              </w:rPr>
            </w:pPr>
            <w:proofErr w:type="spellStart"/>
            <w:r w:rsidRPr="001003AC">
              <w:rPr>
                <w:rFonts w:hint="eastAsia"/>
                <w:sz w:val="20"/>
                <w:szCs w:val="20"/>
              </w:rPr>
              <w:t>項目名</w:t>
            </w:r>
            <w:proofErr w:type="spellEnd"/>
          </w:p>
        </w:tc>
        <w:tc>
          <w:tcPr>
            <w:tcW w:w="2011" w:type="dxa"/>
            <w:tcBorders>
              <w:bottom w:val="single" w:sz="4" w:space="0" w:color="auto"/>
            </w:tcBorders>
            <w:shd w:val="clear" w:color="auto" w:fill="F2F2F2"/>
          </w:tcPr>
          <w:p w14:paraId="25E6DEDD" w14:textId="77777777" w:rsidR="00A46E6A" w:rsidRPr="001003AC" w:rsidRDefault="00A46E6A" w:rsidP="00353126">
            <w:pPr>
              <w:jc w:val="center"/>
              <w:rPr>
                <w:sz w:val="20"/>
                <w:szCs w:val="20"/>
              </w:rPr>
            </w:pPr>
            <w:proofErr w:type="spellStart"/>
            <w:r w:rsidRPr="001003AC">
              <w:rPr>
                <w:rFonts w:hint="eastAsia"/>
                <w:sz w:val="20"/>
                <w:szCs w:val="20"/>
              </w:rPr>
              <w:t>文字種</w:t>
            </w:r>
            <w:proofErr w:type="spellEnd"/>
            <w:r w:rsidRPr="001003AC">
              <w:rPr>
                <w:rFonts w:hint="eastAsia"/>
                <w:sz w:val="20"/>
                <w:szCs w:val="20"/>
              </w:rPr>
              <w:t>/</w:t>
            </w:r>
            <w:proofErr w:type="spellStart"/>
            <w:r w:rsidRPr="001003AC">
              <w:rPr>
                <w:rFonts w:hint="eastAsia"/>
                <w:sz w:val="20"/>
                <w:szCs w:val="20"/>
              </w:rPr>
              <w:t>形式</w:t>
            </w:r>
            <w:proofErr w:type="spellEnd"/>
          </w:p>
        </w:tc>
        <w:tc>
          <w:tcPr>
            <w:tcW w:w="2124" w:type="dxa"/>
            <w:tcBorders>
              <w:bottom w:val="single" w:sz="4" w:space="0" w:color="auto"/>
            </w:tcBorders>
            <w:shd w:val="clear" w:color="auto" w:fill="F2F2F2"/>
          </w:tcPr>
          <w:p w14:paraId="25008985" w14:textId="77777777" w:rsidR="00A46E6A" w:rsidRPr="001003AC" w:rsidRDefault="00A46E6A" w:rsidP="00353126">
            <w:pPr>
              <w:jc w:val="center"/>
              <w:rPr>
                <w:sz w:val="20"/>
                <w:szCs w:val="20"/>
              </w:rPr>
            </w:pPr>
            <w:proofErr w:type="spellStart"/>
            <w:r w:rsidRPr="001003AC">
              <w:rPr>
                <w:rFonts w:hint="eastAsia"/>
                <w:sz w:val="20"/>
                <w:szCs w:val="20"/>
              </w:rPr>
              <w:t>必須</w:t>
            </w:r>
            <w:proofErr w:type="spellEnd"/>
            <w:r w:rsidRPr="001003AC">
              <w:rPr>
                <w:rFonts w:hint="eastAsia"/>
                <w:sz w:val="20"/>
                <w:szCs w:val="20"/>
              </w:rPr>
              <w:t>/</w:t>
            </w:r>
            <w:proofErr w:type="spellStart"/>
            <w:r w:rsidRPr="001003AC">
              <w:rPr>
                <w:rFonts w:hint="eastAsia"/>
                <w:sz w:val="20"/>
                <w:szCs w:val="20"/>
              </w:rPr>
              <w:t>任意</w:t>
            </w:r>
            <w:proofErr w:type="spellEnd"/>
          </w:p>
        </w:tc>
        <w:tc>
          <w:tcPr>
            <w:tcW w:w="2124" w:type="dxa"/>
            <w:shd w:val="clear" w:color="auto" w:fill="F2F2F2"/>
          </w:tcPr>
          <w:p w14:paraId="20A886DD" w14:textId="77777777" w:rsidR="00A46E6A" w:rsidRPr="001003AC" w:rsidRDefault="00A46E6A" w:rsidP="00353126">
            <w:pPr>
              <w:jc w:val="center"/>
              <w:rPr>
                <w:sz w:val="20"/>
                <w:szCs w:val="20"/>
              </w:rPr>
            </w:pPr>
            <w:proofErr w:type="spellStart"/>
            <w:r w:rsidRPr="001003AC">
              <w:rPr>
                <w:rFonts w:hint="eastAsia"/>
                <w:sz w:val="20"/>
                <w:szCs w:val="20"/>
              </w:rPr>
              <w:t>記述法など</w:t>
            </w:r>
            <w:proofErr w:type="spellEnd"/>
          </w:p>
        </w:tc>
      </w:tr>
      <w:tr w:rsidR="00A46E6A" w14:paraId="6CCF3383" w14:textId="77777777" w:rsidTr="00353126">
        <w:tc>
          <w:tcPr>
            <w:tcW w:w="1701" w:type="dxa"/>
            <w:tcBorders>
              <w:bottom w:val="single" w:sz="4" w:space="0" w:color="auto"/>
            </w:tcBorders>
            <w:shd w:val="clear" w:color="auto" w:fill="auto"/>
          </w:tcPr>
          <w:p w14:paraId="541F2A77" w14:textId="77777777" w:rsidR="00A46E6A" w:rsidRPr="001003AC" w:rsidRDefault="00A46E6A" w:rsidP="00353126">
            <w:pPr>
              <w:rPr>
                <w:sz w:val="20"/>
                <w:szCs w:val="20"/>
              </w:rPr>
            </w:pPr>
            <w:proofErr w:type="spellStart"/>
            <w:r w:rsidRPr="001003AC">
              <w:rPr>
                <w:rFonts w:hint="eastAsia"/>
                <w:sz w:val="20"/>
                <w:szCs w:val="20"/>
              </w:rPr>
              <w:t>コンピュータ名</w:t>
            </w:r>
            <w:proofErr w:type="spellEnd"/>
          </w:p>
        </w:tc>
        <w:tc>
          <w:tcPr>
            <w:tcW w:w="2011" w:type="dxa"/>
            <w:tcBorders>
              <w:bottom w:val="single" w:sz="4" w:space="0" w:color="auto"/>
            </w:tcBorders>
            <w:shd w:val="clear" w:color="auto" w:fill="auto"/>
          </w:tcPr>
          <w:p w14:paraId="4AACEC6C" w14:textId="77777777" w:rsidR="00A46E6A" w:rsidRPr="001003AC" w:rsidRDefault="00A46E6A" w:rsidP="00353126">
            <w:pPr>
              <w:rPr>
                <w:sz w:val="20"/>
                <w:szCs w:val="20"/>
              </w:rPr>
            </w:pPr>
            <w:proofErr w:type="spellStart"/>
            <w:r w:rsidRPr="001003AC">
              <w:rPr>
                <w:rFonts w:hint="eastAsia"/>
                <w:sz w:val="20"/>
                <w:szCs w:val="20"/>
              </w:rPr>
              <w:t>半角英数記号</w:t>
            </w:r>
            <w:proofErr w:type="spellEnd"/>
          </w:p>
        </w:tc>
        <w:tc>
          <w:tcPr>
            <w:tcW w:w="2124" w:type="dxa"/>
            <w:tcBorders>
              <w:bottom w:val="single" w:sz="4" w:space="0" w:color="auto"/>
            </w:tcBorders>
            <w:shd w:val="clear" w:color="auto" w:fill="auto"/>
          </w:tcPr>
          <w:p w14:paraId="66F6D93A" w14:textId="77777777" w:rsidR="00A46E6A" w:rsidRPr="001003AC" w:rsidRDefault="00A46E6A" w:rsidP="00353126">
            <w:pPr>
              <w:rPr>
                <w:sz w:val="20"/>
                <w:szCs w:val="20"/>
              </w:rPr>
            </w:pPr>
            <w:proofErr w:type="spellStart"/>
            <w:r w:rsidRPr="001003AC">
              <w:rPr>
                <w:rFonts w:hint="eastAsia"/>
                <w:sz w:val="20"/>
                <w:szCs w:val="20"/>
              </w:rPr>
              <w:t>必須</w:t>
            </w:r>
            <w:proofErr w:type="spellEnd"/>
          </w:p>
        </w:tc>
        <w:tc>
          <w:tcPr>
            <w:tcW w:w="2124" w:type="dxa"/>
            <w:shd w:val="clear" w:color="auto" w:fill="auto"/>
          </w:tcPr>
          <w:p w14:paraId="26F878CA" w14:textId="77777777" w:rsidR="00A46E6A" w:rsidRPr="001003AC" w:rsidRDefault="00A46E6A" w:rsidP="00353126">
            <w:pPr>
              <w:rPr>
                <w:sz w:val="20"/>
                <w:szCs w:val="20"/>
                <w:lang w:eastAsia="ja-JP"/>
              </w:rPr>
            </w:pPr>
            <w:r w:rsidRPr="001003AC">
              <w:rPr>
                <w:rFonts w:hint="eastAsia"/>
                <w:sz w:val="20"/>
                <w:szCs w:val="20"/>
                <w:lang w:eastAsia="ja-JP"/>
              </w:rPr>
              <w:t>P</w:t>
            </w:r>
            <w:r w:rsidRPr="001003AC">
              <w:rPr>
                <w:sz w:val="20"/>
                <w:szCs w:val="20"/>
                <w:lang w:eastAsia="ja-JP"/>
              </w:rPr>
              <w:t>C-001</w:t>
            </w:r>
          </w:p>
          <w:p w14:paraId="253E9462" w14:textId="77777777" w:rsidR="00A46E6A" w:rsidRPr="001003AC" w:rsidRDefault="00A46E6A" w:rsidP="00353126">
            <w:pPr>
              <w:rPr>
                <w:sz w:val="20"/>
                <w:szCs w:val="20"/>
                <w:lang w:eastAsia="ja-JP"/>
              </w:rPr>
            </w:pPr>
            <w:r w:rsidRPr="001003AC">
              <w:rPr>
                <w:rFonts w:hint="eastAsia"/>
                <w:sz w:val="20"/>
                <w:szCs w:val="20"/>
                <w:lang w:eastAsia="ja-JP"/>
              </w:rPr>
              <w:t>※</w:t>
            </w:r>
            <w:proofErr w:type="spellStart"/>
            <w:r w:rsidRPr="001003AC">
              <w:rPr>
                <w:rFonts w:hint="eastAsia"/>
                <w:sz w:val="20"/>
                <w:szCs w:val="20"/>
                <w:lang w:eastAsia="ja-JP"/>
              </w:rPr>
              <w:t>Phantosys</w:t>
            </w:r>
            <w:proofErr w:type="spellEnd"/>
            <w:r w:rsidRPr="001003AC">
              <w:rPr>
                <w:rFonts w:hint="eastAsia"/>
                <w:sz w:val="20"/>
                <w:szCs w:val="20"/>
                <w:lang w:eastAsia="ja-JP"/>
              </w:rPr>
              <w:t>に登録されているコンピュータ名</w:t>
            </w:r>
          </w:p>
        </w:tc>
      </w:tr>
    </w:tbl>
    <w:p w14:paraId="63F82678" w14:textId="77777777" w:rsidR="00A46E6A" w:rsidRPr="00A46E6A" w:rsidRDefault="00A46E6A" w:rsidP="00A46E6A">
      <w:pPr>
        <w:spacing w:line="220" w:lineRule="atLeast"/>
        <w:rPr>
          <w:rFonts w:hAnsi="ＭＳ ゴシック"/>
          <w:lang w:eastAsia="ja-JP"/>
        </w:rPr>
      </w:pPr>
    </w:p>
    <w:p w14:paraId="41E8A96D" w14:textId="77777777" w:rsidR="00A17AC8" w:rsidRDefault="00A17AC8" w:rsidP="00A17AC8">
      <w:pPr>
        <w:pStyle w:val="afe"/>
        <w:numPr>
          <w:ilvl w:val="0"/>
          <w:numId w:val="54"/>
        </w:numPr>
        <w:spacing w:line="220" w:lineRule="atLeast"/>
        <w:rPr>
          <w:rFonts w:hAnsi="ＭＳ ゴシック"/>
          <w:lang w:eastAsia="ja-JP"/>
        </w:rPr>
      </w:pPr>
      <w:r>
        <w:rPr>
          <w:rFonts w:hAnsi="ＭＳ ゴシック" w:hint="eastAsia"/>
          <w:lang w:eastAsia="ja-JP"/>
        </w:rPr>
        <w:t>サービスを開始</w:t>
      </w:r>
    </w:p>
    <w:p w14:paraId="15B8A0A7" w14:textId="77777777" w:rsidR="00A17AC8" w:rsidRDefault="00A17AC8" w:rsidP="00A17AC8">
      <w:pPr>
        <w:pStyle w:val="afe"/>
        <w:spacing w:line="220" w:lineRule="atLeast"/>
        <w:ind w:left="360"/>
        <w:rPr>
          <w:rFonts w:hAnsi="ＭＳ ゴシック"/>
          <w:lang w:eastAsia="ja-JP"/>
        </w:rPr>
      </w:pPr>
      <w:r>
        <w:rPr>
          <w:rFonts w:hAnsi="ＭＳ ゴシック" w:hint="eastAsia"/>
          <w:lang w:eastAsia="ja-JP"/>
        </w:rPr>
        <w:t>コントロールパネル→管理ツール→サービスにて、</w:t>
      </w:r>
      <w:r w:rsidRPr="006A5BE7">
        <w:rPr>
          <w:rFonts w:hAnsi="ＭＳ ゴシック" w:hint="eastAsia"/>
          <w:lang w:eastAsia="ja-JP"/>
        </w:rPr>
        <w:t>「</w:t>
      </w:r>
      <w:proofErr w:type="spellStart"/>
      <w:r w:rsidRPr="006A5BE7">
        <w:rPr>
          <w:rFonts w:hAnsi="ＭＳ ゴシック" w:hint="eastAsia"/>
          <w:lang w:eastAsia="ja-JP"/>
        </w:rPr>
        <w:t>PhantosysLvServer</w:t>
      </w:r>
      <w:proofErr w:type="spellEnd"/>
      <w:r w:rsidRPr="006A5BE7">
        <w:rPr>
          <w:rFonts w:hAnsi="ＭＳ ゴシック" w:hint="eastAsia"/>
          <w:lang w:eastAsia="ja-JP"/>
        </w:rPr>
        <w:t>」</w:t>
      </w:r>
      <w:r>
        <w:rPr>
          <w:rFonts w:hAnsi="ＭＳ ゴシック" w:hint="eastAsia"/>
          <w:lang w:eastAsia="ja-JP"/>
        </w:rPr>
        <w:t>を開始します。</w:t>
      </w:r>
    </w:p>
    <w:p w14:paraId="66F7E947" w14:textId="77777777" w:rsidR="00A17AC8" w:rsidRDefault="00A17AC8" w:rsidP="00A17AC8">
      <w:pPr>
        <w:widowControl/>
        <w:suppressAutoHyphens w:val="0"/>
        <w:rPr>
          <w:rFonts w:hAnsi="ＭＳ ゴシック"/>
          <w:lang w:eastAsia="ja-JP"/>
        </w:rPr>
      </w:pPr>
    </w:p>
    <w:p w14:paraId="32814E1B" w14:textId="77777777" w:rsidR="00126BAA" w:rsidRDefault="00126BAA">
      <w:pPr>
        <w:widowControl/>
        <w:suppressAutoHyphens w:val="0"/>
        <w:rPr>
          <w:rFonts w:hAnsi="ＭＳ ゴシック" w:cs="Times New Roman"/>
          <w:b/>
          <w:bCs/>
          <w:iCs/>
          <w:sz w:val="24"/>
          <w:szCs w:val="28"/>
          <w:lang w:eastAsia="ja-JP"/>
        </w:rPr>
      </w:pPr>
      <w:r>
        <w:rPr>
          <w:lang w:eastAsia="ja-JP"/>
        </w:rPr>
        <w:br w:type="page"/>
      </w:r>
    </w:p>
    <w:p w14:paraId="4FBD34FD" w14:textId="746A7116" w:rsidR="0012108F" w:rsidRDefault="00564895" w:rsidP="00564895">
      <w:pPr>
        <w:pStyle w:val="21"/>
        <w:rPr>
          <w:lang w:eastAsia="ja-JP"/>
        </w:rPr>
      </w:pPr>
      <w:bookmarkStart w:id="54" w:name="_Toc36368956"/>
      <w:r>
        <w:rPr>
          <w:rFonts w:hint="eastAsia"/>
          <w:lang w:eastAsia="ja-JP"/>
        </w:rPr>
        <w:lastRenderedPageBreak/>
        <w:t>7-2.Phantosysログ・</w:t>
      </w:r>
      <w:r w:rsidR="000A4C83">
        <w:rPr>
          <w:rFonts w:hint="eastAsia"/>
          <w:lang w:eastAsia="ja-JP"/>
        </w:rPr>
        <w:t>クライアント</w:t>
      </w:r>
      <w:r>
        <w:rPr>
          <w:rFonts w:hint="eastAsia"/>
          <w:lang w:eastAsia="ja-JP"/>
        </w:rPr>
        <w:t>エージェントのインストール</w:t>
      </w:r>
      <w:bookmarkEnd w:id="54"/>
    </w:p>
    <w:p w14:paraId="28A6B2D7" w14:textId="77777777" w:rsidR="00564895" w:rsidRDefault="00564895" w:rsidP="00564895">
      <w:pPr>
        <w:spacing w:line="220" w:lineRule="atLeast"/>
        <w:rPr>
          <w:lang w:eastAsia="ja-JP"/>
        </w:rPr>
      </w:pPr>
      <w:proofErr w:type="spellStart"/>
      <w:r>
        <w:rPr>
          <w:rFonts w:hint="eastAsia"/>
          <w:lang w:eastAsia="ja-JP"/>
        </w:rPr>
        <w:t>Phantosys</w:t>
      </w:r>
      <w:proofErr w:type="spellEnd"/>
      <w:r>
        <w:rPr>
          <w:rFonts w:hint="eastAsia"/>
          <w:lang w:eastAsia="ja-JP"/>
        </w:rPr>
        <w:t>のWindowsクライアントPCへインストールを行います。</w:t>
      </w:r>
    </w:p>
    <w:p w14:paraId="1E27AF49" w14:textId="77777777" w:rsidR="00564895" w:rsidRPr="00E520ED" w:rsidRDefault="00564895" w:rsidP="00564895">
      <w:pPr>
        <w:spacing w:line="220" w:lineRule="atLeast"/>
        <w:rPr>
          <w:rFonts w:hAnsi="ＭＳ ゴシック"/>
          <w:szCs w:val="21"/>
          <w:lang w:eastAsia="ja-JP"/>
        </w:rPr>
      </w:pPr>
    </w:p>
    <w:p w14:paraId="737C3A70" w14:textId="77777777" w:rsidR="00564895" w:rsidRDefault="00564895" w:rsidP="00564895">
      <w:pPr>
        <w:pStyle w:val="afe"/>
        <w:numPr>
          <w:ilvl w:val="0"/>
          <w:numId w:val="55"/>
        </w:numPr>
        <w:spacing w:line="220" w:lineRule="atLeast"/>
        <w:rPr>
          <w:rFonts w:hAnsi="ＭＳ ゴシック"/>
          <w:lang w:eastAsia="ja-JP"/>
        </w:rPr>
      </w:pPr>
      <w:r>
        <w:rPr>
          <w:rFonts w:hAnsi="ＭＳ ゴシック" w:hint="eastAsia"/>
          <w:lang w:eastAsia="ja-JP"/>
        </w:rPr>
        <w:t>インストール</w:t>
      </w:r>
    </w:p>
    <w:p w14:paraId="7FDAE05B" w14:textId="77777777" w:rsidR="00564895" w:rsidRDefault="00564895" w:rsidP="00564895">
      <w:pPr>
        <w:pStyle w:val="afe"/>
        <w:spacing w:line="220" w:lineRule="atLeast"/>
        <w:ind w:left="360"/>
        <w:rPr>
          <w:rFonts w:hAnsi="ＭＳ ゴシック"/>
          <w:lang w:eastAsia="ja-JP"/>
        </w:rPr>
      </w:pPr>
      <w:proofErr w:type="spellStart"/>
      <w:r w:rsidRPr="00152CC7">
        <w:rPr>
          <w:rFonts w:hAnsi="ＭＳ ゴシック" w:hint="eastAsia"/>
          <w:lang w:eastAsia="ja-JP"/>
        </w:rPr>
        <w:t>Phantosys</w:t>
      </w:r>
      <w:proofErr w:type="spellEnd"/>
      <w:r w:rsidRPr="00152CC7">
        <w:rPr>
          <w:rFonts w:hAnsi="ＭＳ ゴシック" w:hint="eastAsia"/>
          <w:lang w:eastAsia="ja-JP"/>
        </w:rPr>
        <w:t>ログ用エージェント</w:t>
      </w:r>
      <w:r>
        <w:rPr>
          <w:rFonts w:hAnsi="ＭＳ ゴシック" w:hint="eastAsia"/>
          <w:lang w:eastAsia="ja-JP"/>
        </w:rPr>
        <w:t xml:space="preserve"> フォルダ→「</w:t>
      </w:r>
      <w:proofErr w:type="spellStart"/>
      <w:r w:rsidRPr="00F24F0A">
        <w:rPr>
          <w:rFonts w:hAnsi="ＭＳ ゴシック"/>
          <w:lang w:eastAsia="ja-JP"/>
        </w:rPr>
        <w:t>Setup_client</w:t>
      </w:r>
      <w:proofErr w:type="spellEnd"/>
      <w:r>
        <w:rPr>
          <w:rFonts w:hAnsi="ＭＳ ゴシック" w:hint="eastAsia"/>
          <w:lang w:eastAsia="ja-JP"/>
        </w:rPr>
        <w:t>」フォルダ内の</w:t>
      </w:r>
    </w:p>
    <w:p w14:paraId="0ADE0510" w14:textId="77777777" w:rsidR="00564895" w:rsidRDefault="00564895" w:rsidP="00564895">
      <w:pPr>
        <w:pStyle w:val="afe"/>
        <w:spacing w:line="220" w:lineRule="atLeast"/>
        <w:ind w:left="360"/>
        <w:rPr>
          <w:rFonts w:hAnsi="ＭＳ ゴシック"/>
          <w:lang w:eastAsia="ja-JP"/>
        </w:rPr>
      </w:pPr>
      <w:r>
        <w:rPr>
          <w:rFonts w:hAnsi="ＭＳ ゴシック"/>
          <w:lang w:eastAsia="ja-JP"/>
        </w:rPr>
        <w:t>s</w:t>
      </w:r>
      <w:r w:rsidRPr="002E5A76">
        <w:rPr>
          <w:rFonts w:hAnsi="ＭＳ ゴシック"/>
          <w:lang w:eastAsia="ja-JP"/>
        </w:rPr>
        <w:t xml:space="preserve">etup.exe </w:t>
      </w:r>
      <w:r>
        <w:rPr>
          <w:rFonts w:hAnsi="ＭＳ ゴシック" w:hint="eastAsia"/>
          <w:lang w:eastAsia="ja-JP"/>
        </w:rPr>
        <w:t>を実行し、クライアント用エージェントをインストールします。</w:t>
      </w:r>
    </w:p>
    <w:p w14:paraId="0274EFFD" w14:textId="77777777" w:rsidR="00564895" w:rsidRDefault="00564895" w:rsidP="00564895">
      <w:pPr>
        <w:pStyle w:val="afe"/>
        <w:spacing w:line="220" w:lineRule="atLeast"/>
        <w:ind w:left="360"/>
        <w:rPr>
          <w:rFonts w:hAnsi="ＭＳ ゴシック"/>
          <w:lang w:eastAsia="ja-JP"/>
        </w:rPr>
      </w:pPr>
      <w:r>
        <w:rPr>
          <w:rFonts w:hAnsi="ＭＳ ゴシック" w:hint="eastAsia"/>
          <w:lang w:eastAsia="ja-JP"/>
        </w:rPr>
        <w:t>（デフォルトインストール先）</w:t>
      </w:r>
    </w:p>
    <w:p w14:paraId="5B2760B9" w14:textId="77777777" w:rsidR="00564895" w:rsidRDefault="00564895" w:rsidP="00564895">
      <w:pPr>
        <w:pStyle w:val="afe"/>
        <w:spacing w:line="220" w:lineRule="atLeast"/>
        <w:ind w:left="360"/>
        <w:rPr>
          <w:rFonts w:hAnsi="ＭＳ ゴシック"/>
          <w:lang w:eastAsia="ja-JP"/>
        </w:rPr>
      </w:pPr>
      <w:r>
        <w:rPr>
          <w:rFonts w:hAnsi="ＭＳ ゴシック" w:hint="eastAsia"/>
          <w:lang w:eastAsia="ja-JP"/>
        </w:rPr>
        <w:t xml:space="preserve">　</w:t>
      </w:r>
      <w:r w:rsidRPr="00564895">
        <w:rPr>
          <w:rFonts w:hAnsi="ＭＳ ゴシック" w:cs="ＭＳ Ｐゴシック"/>
          <w:szCs w:val="21"/>
          <w:lang w:eastAsia="ja-JP"/>
        </w:rPr>
        <w:t>C:\Program Files (x86)\</w:t>
      </w:r>
      <w:proofErr w:type="spellStart"/>
      <w:r w:rsidRPr="00564895">
        <w:rPr>
          <w:rFonts w:hAnsi="ＭＳ ゴシック" w:cs="ＭＳ Ｐゴシック"/>
          <w:szCs w:val="21"/>
          <w:lang w:eastAsia="ja-JP"/>
        </w:rPr>
        <w:t>LogVillage</w:t>
      </w:r>
      <w:proofErr w:type="spellEnd"/>
      <w:r w:rsidRPr="00564895">
        <w:rPr>
          <w:rFonts w:hAnsi="ＭＳ ゴシック" w:cs="ＭＳ Ｐゴシック"/>
          <w:szCs w:val="21"/>
          <w:lang w:eastAsia="ja-JP"/>
        </w:rPr>
        <w:t>\</w:t>
      </w:r>
      <w:proofErr w:type="spellStart"/>
      <w:r w:rsidRPr="00564895">
        <w:rPr>
          <w:rFonts w:hAnsi="ＭＳ ゴシック" w:cs="ＭＳ Ｐゴシック"/>
          <w:szCs w:val="21"/>
          <w:lang w:eastAsia="ja-JP"/>
        </w:rPr>
        <w:t>PhantosysLvClient</w:t>
      </w:r>
      <w:proofErr w:type="spellEnd"/>
    </w:p>
    <w:p w14:paraId="10B692AC" w14:textId="77777777" w:rsidR="00564895" w:rsidRPr="00564895" w:rsidRDefault="00564895" w:rsidP="00564895">
      <w:pPr>
        <w:pStyle w:val="afe"/>
        <w:spacing w:line="220" w:lineRule="atLeast"/>
        <w:ind w:left="360"/>
        <w:rPr>
          <w:rFonts w:hAnsi="ＭＳ ゴシック"/>
          <w:i/>
          <w:sz w:val="20"/>
          <w:szCs w:val="20"/>
          <w:lang w:eastAsia="ja-JP"/>
        </w:rPr>
      </w:pPr>
      <w:r>
        <w:rPr>
          <w:rFonts w:hAnsi="ＭＳ ゴシック" w:hint="eastAsia"/>
          <w:lang w:eastAsia="ja-JP"/>
        </w:rPr>
        <w:t xml:space="preserve">　</w:t>
      </w:r>
      <w:r w:rsidRPr="00A17AC8">
        <w:rPr>
          <w:rFonts w:hAnsi="ＭＳ ゴシック" w:hint="eastAsia"/>
          <w:i/>
          <w:sz w:val="20"/>
          <w:szCs w:val="20"/>
          <w:lang w:eastAsia="ja-JP"/>
        </w:rPr>
        <w:t>※インストールウィザードにて変更可能です。</w:t>
      </w:r>
    </w:p>
    <w:p w14:paraId="47258575" w14:textId="77777777" w:rsidR="00564895" w:rsidRPr="00152CC7" w:rsidRDefault="00564895" w:rsidP="00564895">
      <w:pPr>
        <w:pStyle w:val="afe"/>
        <w:spacing w:line="220" w:lineRule="atLeast"/>
        <w:ind w:left="360"/>
        <w:rPr>
          <w:rFonts w:hAnsi="ＭＳ ゴシック"/>
          <w:lang w:eastAsia="ja-JP"/>
        </w:rPr>
      </w:pPr>
    </w:p>
    <w:p w14:paraId="057DC375" w14:textId="77777777" w:rsidR="00564895" w:rsidRPr="00152CC7" w:rsidRDefault="00564895" w:rsidP="00564895">
      <w:pPr>
        <w:pStyle w:val="afe"/>
        <w:numPr>
          <w:ilvl w:val="0"/>
          <w:numId w:val="55"/>
        </w:numPr>
        <w:spacing w:line="220" w:lineRule="atLeast"/>
        <w:rPr>
          <w:rFonts w:hAnsi="ＭＳ ゴシック"/>
          <w:lang w:eastAsia="ja-JP"/>
        </w:rPr>
      </w:pPr>
      <w:r>
        <w:rPr>
          <w:rFonts w:hAnsi="ＭＳ ゴシック" w:hint="eastAsia"/>
          <w:lang w:eastAsia="ja-JP"/>
        </w:rPr>
        <w:t>設定ファイル（config.ini）を編集</w:t>
      </w:r>
    </w:p>
    <w:p w14:paraId="44C00CD6" w14:textId="77777777" w:rsidR="00564895" w:rsidRDefault="00564895" w:rsidP="00564895">
      <w:pPr>
        <w:spacing w:line="220" w:lineRule="atLeast"/>
        <w:rPr>
          <w:rFonts w:hAnsi="ＭＳ ゴシック" w:cs="ＭＳ Ｐゴシック"/>
          <w:szCs w:val="21"/>
          <w:lang w:eastAsia="ja-JP"/>
        </w:rPr>
      </w:pPr>
      <w:r>
        <w:rPr>
          <w:rFonts w:hAnsi="ＭＳ ゴシック" w:cs="ＭＳ Ｐゴシック" w:hint="eastAsia"/>
          <w:szCs w:val="21"/>
          <w:lang w:eastAsia="ja-JP"/>
        </w:rPr>
        <w:t xml:space="preserve">　1)クライアント用エージェントインストールフォルダ内の「config.ini」を開きます。</w:t>
      </w:r>
    </w:p>
    <w:p w14:paraId="16B94377" w14:textId="77777777" w:rsidR="00564895" w:rsidRDefault="00564895" w:rsidP="00564895">
      <w:pPr>
        <w:spacing w:line="220" w:lineRule="atLeast"/>
        <w:rPr>
          <w:rFonts w:hAnsi="ＭＳ ゴシック" w:cs="ＭＳ Ｐゴシック"/>
          <w:szCs w:val="21"/>
          <w:lang w:eastAsia="ja-JP"/>
        </w:rPr>
      </w:pPr>
    </w:p>
    <w:p w14:paraId="5C5DD7EA" w14:textId="77777777" w:rsidR="00564895" w:rsidRDefault="00564895" w:rsidP="00564895">
      <w:pPr>
        <w:spacing w:line="220" w:lineRule="atLeast"/>
        <w:rPr>
          <w:rFonts w:hAnsi="ＭＳ ゴシック" w:cs="ＭＳ Ｐゴシック"/>
          <w:szCs w:val="21"/>
          <w:lang w:eastAsia="ja-JP"/>
        </w:rPr>
      </w:pPr>
      <w:r>
        <w:rPr>
          <w:rFonts w:hAnsi="ＭＳ ゴシック" w:cs="ＭＳ Ｐゴシック" w:hint="eastAsia"/>
          <w:szCs w:val="21"/>
          <w:lang w:eastAsia="ja-JP"/>
        </w:rPr>
        <w:t xml:space="preserve">　2)以下を編集します。</w:t>
      </w:r>
    </w:p>
    <w:p w14:paraId="173101E1" w14:textId="77777777" w:rsidR="00564895" w:rsidRDefault="00564895" w:rsidP="00564895">
      <w:pPr>
        <w:spacing w:line="220" w:lineRule="atLeast"/>
        <w:ind w:firstLineChars="200" w:firstLine="386"/>
        <w:rPr>
          <w:rFonts w:hAnsi="ＭＳ ゴシック" w:cs="ＭＳ Ｐゴシック"/>
          <w:szCs w:val="21"/>
          <w:lang w:eastAsia="ja-JP"/>
        </w:rPr>
      </w:pPr>
      <w:r w:rsidRPr="00E23BC9">
        <w:rPr>
          <w:rFonts w:hAnsi="ＭＳ ゴシック" w:cs="ＭＳ Ｐゴシック"/>
          <w:szCs w:val="21"/>
          <w:lang w:eastAsia="ja-JP"/>
        </w:rPr>
        <w:t>[Config]</w:t>
      </w:r>
    </w:p>
    <w:p w14:paraId="4E21CE5C" w14:textId="77777777" w:rsidR="00564895" w:rsidRPr="00E23BC9" w:rsidRDefault="00564895" w:rsidP="00564895">
      <w:pPr>
        <w:spacing w:line="220" w:lineRule="atLeast"/>
        <w:rPr>
          <w:rFonts w:hAnsi="ＭＳ ゴシック" w:cs="ＭＳ Ｐゴシック"/>
          <w:szCs w:val="21"/>
          <w:lang w:eastAsia="ja-JP"/>
        </w:rPr>
      </w:pPr>
      <w:r>
        <w:rPr>
          <w:rFonts w:hAnsi="ＭＳ ゴシック" w:cs="ＭＳ Ｐゴシック" w:hint="eastAsia"/>
          <w:szCs w:val="21"/>
          <w:lang w:eastAsia="ja-JP"/>
        </w:rPr>
        <w:t xml:space="preserve">　　</w:t>
      </w:r>
      <w:r w:rsidRPr="00E23BC9">
        <w:rPr>
          <w:rFonts w:hAnsi="ＭＳ ゴシック" w:cs="ＭＳ Ｐゴシック"/>
          <w:szCs w:val="21"/>
          <w:lang w:eastAsia="ja-JP"/>
        </w:rPr>
        <w:t>Server=</w:t>
      </w:r>
      <w:r>
        <w:rPr>
          <w:rFonts w:hAnsi="ＭＳ ゴシック" w:cs="ＭＳ Ｐゴシック" w:hint="eastAsia"/>
          <w:szCs w:val="21"/>
          <w:lang w:eastAsia="ja-JP"/>
        </w:rPr>
        <w:t xml:space="preserve">　</w:t>
      </w:r>
      <w:r w:rsidR="00BD374B">
        <w:rPr>
          <w:rFonts w:hAnsi="ＭＳ ゴシック" w:cs="ＭＳ Ｐゴシック" w:hint="eastAsia"/>
          <w:szCs w:val="21"/>
          <w:lang w:eastAsia="ja-JP"/>
        </w:rPr>
        <w:t xml:space="preserve"> </w:t>
      </w:r>
      <w:r w:rsidRPr="00564895">
        <w:rPr>
          <w:rFonts w:hAnsi="ＭＳ ゴシック" w:cs="ＭＳ Ｐゴシック" w:hint="eastAsia"/>
          <w:i/>
          <w:sz w:val="20"/>
          <w:szCs w:val="20"/>
          <w:lang w:eastAsia="ja-JP"/>
        </w:rPr>
        <w:t>※</w:t>
      </w:r>
      <w:r w:rsidRPr="00564895">
        <w:rPr>
          <w:rFonts w:hAnsi="ＭＳ ゴシック" w:cs="ＭＳ Ｐゴシック"/>
          <w:i/>
          <w:sz w:val="20"/>
          <w:szCs w:val="20"/>
          <w:lang w:eastAsia="ja-JP"/>
        </w:rPr>
        <w:t xml:space="preserve"> </w:t>
      </w:r>
      <w:proofErr w:type="spellStart"/>
      <w:r w:rsidRPr="00564895">
        <w:rPr>
          <w:rFonts w:hAnsi="ＭＳ ゴシック" w:cs="ＭＳ Ｐゴシック" w:hint="eastAsia"/>
          <w:i/>
          <w:sz w:val="20"/>
          <w:szCs w:val="20"/>
          <w:lang w:eastAsia="ja-JP"/>
        </w:rPr>
        <w:t>LogVillage</w:t>
      </w:r>
      <w:proofErr w:type="spellEnd"/>
      <w:r w:rsidRPr="00564895">
        <w:rPr>
          <w:rFonts w:hAnsi="ＭＳ ゴシック" w:cs="ＭＳ Ｐゴシック" w:hint="eastAsia"/>
          <w:i/>
          <w:sz w:val="20"/>
          <w:szCs w:val="20"/>
          <w:lang w:eastAsia="ja-JP"/>
        </w:rPr>
        <w:t>マネージャのIPアドレス</w:t>
      </w:r>
      <w:r w:rsidRPr="00564895">
        <w:rPr>
          <w:rFonts w:hAnsi="ＭＳ ゴシック" w:cs="ＭＳ Ｐゴシック"/>
          <w:i/>
          <w:sz w:val="20"/>
          <w:szCs w:val="20"/>
          <w:lang w:eastAsia="ja-JP"/>
        </w:rPr>
        <w:t xml:space="preserve"> </w:t>
      </w:r>
      <w:r w:rsidRPr="00564895">
        <w:rPr>
          <w:rFonts w:hAnsi="ＭＳ ゴシック" w:cs="ＭＳ Ｐゴシック" w:hint="eastAsia"/>
          <w:i/>
          <w:sz w:val="20"/>
          <w:szCs w:val="20"/>
          <w:lang w:eastAsia="ja-JP"/>
        </w:rPr>
        <w:t>(例)</w:t>
      </w:r>
      <w:r w:rsidRPr="00564895">
        <w:rPr>
          <w:rFonts w:hAnsi="ＭＳ ゴシック" w:cs="ＭＳ Ｐゴシック"/>
          <w:i/>
          <w:sz w:val="20"/>
          <w:szCs w:val="20"/>
          <w:lang w:eastAsia="ja-JP"/>
        </w:rPr>
        <w:t>192.168.50.100</w:t>
      </w:r>
    </w:p>
    <w:p w14:paraId="01F66D0D" w14:textId="77777777" w:rsidR="00564895" w:rsidRPr="00E23BC9" w:rsidRDefault="00564895" w:rsidP="00564895">
      <w:pPr>
        <w:spacing w:line="220" w:lineRule="atLeast"/>
        <w:ind w:firstLineChars="200" w:firstLine="386"/>
        <w:rPr>
          <w:rFonts w:hAnsi="ＭＳ ゴシック" w:cs="ＭＳ Ｐゴシック"/>
          <w:szCs w:val="21"/>
          <w:lang w:eastAsia="ja-JP"/>
        </w:rPr>
      </w:pPr>
      <w:r w:rsidRPr="00E23BC9">
        <w:rPr>
          <w:rFonts w:hAnsi="ＭＳ ゴシック" w:cs="ＭＳ Ｐゴシック"/>
          <w:szCs w:val="21"/>
          <w:lang w:eastAsia="ja-JP"/>
        </w:rPr>
        <w:t>Port=80</w:t>
      </w:r>
      <w:r>
        <w:rPr>
          <w:rFonts w:hAnsi="ＭＳ ゴシック" w:cs="ＭＳ Ｐゴシック"/>
          <w:szCs w:val="21"/>
          <w:lang w:eastAsia="ja-JP"/>
        </w:rPr>
        <w:t xml:space="preserve"> </w:t>
      </w:r>
      <w:r w:rsidR="00BD374B">
        <w:rPr>
          <w:rFonts w:hAnsi="ＭＳ ゴシック" w:cs="ＭＳ Ｐゴシック" w:hint="eastAsia"/>
          <w:szCs w:val="21"/>
          <w:lang w:eastAsia="ja-JP"/>
        </w:rPr>
        <w:t xml:space="preserve"> </w:t>
      </w:r>
      <w:r w:rsidR="00BD374B">
        <w:rPr>
          <w:rFonts w:hAnsi="ＭＳ ゴシック" w:cs="ＭＳ Ｐゴシック"/>
          <w:szCs w:val="21"/>
          <w:lang w:eastAsia="ja-JP"/>
        </w:rPr>
        <w:t xml:space="preserve"> </w:t>
      </w:r>
      <w:r w:rsidR="00BD374B" w:rsidRPr="00522838">
        <w:rPr>
          <w:rFonts w:hAnsi="ＭＳ ゴシック" w:cs="ＭＳ Ｐゴシック" w:hint="eastAsia"/>
          <w:i/>
          <w:sz w:val="20"/>
          <w:szCs w:val="20"/>
          <w:lang w:eastAsia="ja-JP"/>
        </w:rPr>
        <w:t>※</w:t>
      </w:r>
      <w:r w:rsidR="00BD374B">
        <w:rPr>
          <w:rFonts w:hAnsi="ＭＳ ゴシック" w:cs="ＭＳ Ｐゴシック" w:hint="eastAsia"/>
          <w:i/>
          <w:sz w:val="20"/>
          <w:szCs w:val="20"/>
          <w:lang w:eastAsia="ja-JP"/>
        </w:rPr>
        <w:t xml:space="preserve"> </w:t>
      </w:r>
      <w:r w:rsidR="00BD374B" w:rsidRPr="00522838">
        <w:rPr>
          <w:rFonts w:hAnsi="ＭＳ ゴシック" w:cs="ＭＳ Ｐゴシック" w:hint="eastAsia"/>
          <w:i/>
          <w:sz w:val="20"/>
          <w:szCs w:val="20"/>
          <w:lang w:eastAsia="ja-JP"/>
        </w:rPr>
        <w:t>SSL通信設定の場合は「443」</w:t>
      </w:r>
    </w:p>
    <w:p w14:paraId="65C24617" w14:textId="77777777" w:rsidR="00564895" w:rsidRPr="00E23BC9" w:rsidRDefault="00564895" w:rsidP="00564895">
      <w:pPr>
        <w:spacing w:line="220" w:lineRule="atLeast"/>
        <w:ind w:firstLineChars="200" w:firstLine="386"/>
        <w:rPr>
          <w:rFonts w:hAnsi="ＭＳ ゴシック" w:cs="ＭＳ Ｐゴシック"/>
          <w:szCs w:val="21"/>
          <w:lang w:eastAsia="ja-JP"/>
        </w:rPr>
      </w:pPr>
      <w:r w:rsidRPr="00E23BC9">
        <w:rPr>
          <w:rFonts w:hAnsi="ＭＳ ゴシック" w:cs="ＭＳ Ｐゴシック"/>
          <w:szCs w:val="21"/>
          <w:lang w:eastAsia="ja-JP"/>
        </w:rPr>
        <w:t>SSL=0</w:t>
      </w:r>
      <w:r>
        <w:rPr>
          <w:rFonts w:hAnsi="ＭＳ ゴシック" w:cs="ＭＳ Ｐゴシック" w:hint="eastAsia"/>
          <w:szCs w:val="21"/>
          <w:lang w:eastAsia="ja-JP"/>
        </w:rPr>
        <w:t xml:space="preserve">　</w:t>
      </w:r>
      <w:r w:rsidR="00BD374B">
        <w:rPr>
          <w:rFonts w:hAnsi="ＭＳ ゴシック" w:cs="ＭＳ Ｐゴシック" w:hint="eastAsia"/>
          <w:szCs w:val="21"/>
          <w:lang w:eastAsia="ja-JP"/>
        </w:rPr>
        <w:t xml:space="preserve"> </w:t>
      </w:r>
      <w:r w:rsidR="00BD374B">
        <w:rPr>
          <w:rFonts w:hAnsi="ＭＳ ゴシック" w:cs="ＭＳ Ｐゴシック"/>
          <w:szCs w:val="21"/>
          <w:lang w:eastAsia="ja-JP"/>
        </w:rPr>
        <w:t xml:space="preserve">  </w:t>
      </w:r>
      <w:r w:rsidR="00BD374B" w:rsidRPr="00522838">
        <w:rPr>
          <w:rFonts w:hAnsi="ＭＳ ゴシック" w:cs="ＭＳ Ｐゴシック" w:hint="eastAsia"/>
          <w:i/>
          <w:sz w:val="20"/>
          <w:szCs w:val="20"/>
          <w:lang w:eastAsia="ja-JP"/>
        </w:rPr>
        <w:t>※</w:t>
      </w:r>
      <w:r w:rsidR="00BD374B">
        <w:rPr>
          <w:rFonts w:hAnsi="ＭＳ ゴシック" w:cs="ＭＳ Ｐゴシック" w:hint="eastAsia"/>
          <w:i/>
          <w:sz w:val="20"/>
          <w:szCs w:val="20"/>
          <w:lang w:eastAsia="ja-JP"/>
        </w:rPr>
        <w:t xml:space="preserve"> </w:t>
      </w:r>
      <w:r w:rsidR="00BD374B" w:rsidRPr="00522838">
        <w:rPr>
          <w:rFonts w:hAnsi="ＭＳ ゴシック" w:cs="ＭＳ Ｐゴシック" w:hint="eastAsia"/>
          <w:i/>
          <w:sz w:val="20"/>
          <w:szCs w:val="20"/>
          <w:lang w:eastAsia="ja-JP"/>
        </w:rPr>
        <w:t>SSL通信設定の場合は「</w:t>
      </w:r>
      <w:r w:rsidR="00BD374B">
        <w:rPr>
          <w:rFonts w:hAnsi="ＭＳ ゴシック" w:cs="ＭＳ Ｐゴシック"/>
          <w:i/>
          <w:sz w:val="20"/>
          <w:szCs w:val="20"/>
          <w:lang w:eastAsia="ja-JP"/>
        </w:rPr>
        <w:t>1</w:t>
      </w:r>
      <w:r w:rsidR="00BD374B" w:rsidRPr="00522838">
        <w:rPr>
          <w:rFonts w:hAnsi="ＭＳ ゴシック" w:cs="ＭＳ Ｐゴシック" w:hint="eastAsia"/>
          <w:i/>
          <w:sz w:val="20"/>
          <w:szCs w:val="20"/>
          <w:lang w:eastAsia="ja-JP"/>
        </w:rPr>
        <w:t>」</w:t>
      </w:r>
    </w:p>
    <w:p w14:paraId="6907CD4D" w14:textId="77777777" w:rsidR="00564895" w:rsidRPr="00E23BC9" w:rsidRDefault="00564895" w:rsidP="00564895">
      <w:pPr>
        <w:spacing w:line="220" w:lineRule="atLeast"/>
        <w:ind w:firstLineChars="200" w:firstLine="386"/>
        <w:rPr>
          <w:rFonts w:hAnsi="ＭＳ ゴシック" w:cs="ＭＳ Ｐゴシック"/>
          <w:szCs w:val="21"/>
          <w:lang w:eastAsia="ja-JP"/>
        </w:rPr>
      </w:pPr>
      <w:r w:rsidRPr="00E23BC9">
        <w:rPr>
          <w:rFonts w:hAnsi="ＭＳ ゴシック" w:cs="ＭＳ Ｐゴシック"/>
          <w:szCs w:val="21"/>
          <w:lang w:eastAsia="ja-JP"/>
        </w:rPr>
        <w:t>Username=</w:t>
      </w:r>
      <w:r w:rsidR="00BD374B">
        <w:rPr>
          <w:rFonts w:hAnsi="ＭＳ ゴシック" w:cs="ＭＳ Ｐゴシック"/>
          <w:szCs w:val="21"/>
          <w:lang w:eastAsia="ja-JP"/>
        </w:rPr>
        <w:t xml:space="preserve"> </w:t>
      </w:r>
      <w:r w:rsidR="00BD374B" w:rsidRPr="0076341F">
        <w:rPr>
          <w:rFonts w:hAnsi="ＭＳ ゴシック" w:cs="ＭＳ Ｐゴシック" w:hint="eastAsia"/>
          <w:i/>
          <w:sz w:val="20"/>
          <w:szCs w:val="20"/>
          <w:lang w:eastAsia="ja-JP"/>
        </w:rPr>
        <w:t>※</w:t>
      </w:r>
      <w:r w:rsidR="00BD374B" w:rsidRPr="0076341F">
        <w:rPr>
          <w:rFonts w:hAnsi="ＭＳ ゴシック" w:cs="ＭＳ Ｐゴシック"/>
          <w:i/>
          <w:sz w:val="20"/>
          <w:szCs w:val="20"/>
          <w:lang w:eastAsia="ja-JP"/>
        </w:rPr>
        <w:t xml:space="preserve"> </w:t>
      </w:r>
      <w:proofErr w:type="spellStart"/>
      <w:r w:rsidR="00BD374B" w:rsidRPr="0076341F">
        <w:rPr>
          <w:rFonts w:hAnsi="ＭＳ ゴシック" w:cs="ＭＳ Ｐゴシック"/>
          <w:i/>
          <w:sz w:val="20"/>
          <w:szCs w:val="20"/>
          <w:lang w:eastAsia="ja-JP"/>
        </w:rPr>
        <w:t>LogVillage</w:t>
      </w:r>
      <w:proofErr w:type="spellEnd"/>
      <w:r w:rsidR="00BD374B" w:rsidRPr="0076341F">
        <w:rPr>
          <w:rFonts w:hAnsi="ＭＳ ゴシック" w:cs="ＭＳ Ｐゴシック" w:hint="eastAsia"/>
          <w:i/>
          <w:sz w:val="20"/>
          <w:szCs w:val="20"/>
          <w:lang w:eastAsia="ja-JP"/>
        </w:rPr>
        <w:t>マネージャインストール時に設定したアクセスアカウント名</w:t>
      </w:r>
    </w:p>
    <w:p w14:paraId="6B5BF7DC" w14:textId="77777777" w:rsidR="00564895" w:rsidRPr="00E23BC9" w:rsidRDefault="00564895" w:rsidP="00564895">
      <w:pPr>
        <w:spacing w:line="220" w:lineRule="atLeast"/>
        <w:ind w:firstLineChars="200" w:firstLine="386"/>
        <w:rPr>
          <w:rFonts w:hAnsi="ＭＳ ゴシック" w:cs="ＭＳ Ｐゴシック"/>
          <w:szCs w:val="21"/>
          <w:lang w:eastAsia="ja-JP"/>
        </w:rPr>
      </w:pPr>
      <w:r w:rsidRPr="00E23BC9">
        <w:rPr>
          <w:rFonts w:hAnsi="ＭＳ ゴシック" w:cs="ＭＳ Ｐゴシック"/>
          <w:szCs w:val="21"/>
          <w:lang w:eastAsia="ja-JP"/>
        </w:rPr>
        <w:t>Password=</w:t>
      </w:r>
      <w:r w:rsidR="00BD374B">
        <w:rPr>
          <w:rFonts w:hAnsi="ＭＳ ゴシック" w:cs="ＭＳ Ｐゴシック"/>
          <w:szCs w:val="21"/>
          <w:lang w:eastAsia="ja-JP"/>
        </w:rPr>
        <w:t xml:space="preserve"> </w:t>
      </w:r>
      <w:r w:rsidR="00BD374B" w:rsidRPr="00BD374B">
        <w:rPr>
          <w:rFonts w:hAnsi="ＭＳ ゴシック" w:cs="ＭＳ Ｐゴシック" w:hint="eastAsia"/>
          <w:i/>
          <w:sz w:val="20"/>
          <w:szCs w:val="20"/>
          <w:lang w:eastAsia="ja-JP"/>
        </w:rPr>
        <w:t>※</w:t>
      </w:r>
      <w:r w:rsidRPr="00BD374B">
        <w:rPr>
          <w:rFonts w:hAnsi="ＭＳ ゴシック" w:cs="ＭＳ Ｐゴシック" w:hint="eastAsia"/>
          <w:i/>
          <w:sz w:val="20"/>
          <w:szCs w:val="20"/>
          <w:lang w:eastAsia="ja-JP"/>
        </w:rPr>
        <w:t>同上パスワード</w:t>
      </w:r>
    </w:p>
    <w:p w14:paraId="42409A8C" w14:textId="77777777" w:rsidR="00564895" w:rsidRPr="00286490" w:rsidRDefault="00564895" w:rsidP="00564895">
      <w:pPr>
        <w:spacing w:line="220" w:lineRule="atLeast"/>
        <w:rPr>
          <w:rFonts w:hAnsi="ＭＳ ゴシック"/>
          <w:lang w:eastAsia="ja-JP"/>
        </w:rPr>
      </w:pPr>
    </w:p>
    <w:p w14:paraId="4375CECA" w14:textId="77777777" w:rsidR="00564895" w:rsidRDefault="00564895" w:rsidP="00564895">
      <w:pPr>
        <w:pStyle w:val="afe"/>
        <w:numPr>
          <w:ilvl w:val="0"/>
          <w:numId w:val="55"/>
        </w:numPr>
        <w:spacing w:line="220" w:lineRule="atLeast"/>
        <w:rPr>
          <w:rFonts w:hAnsi="ＭＳ ゴシック"/>
          <w:lang w:eastAsia="ja-JP"/>
        </w:rPr>
      </w:pPr>
      <w:proofErr w:type="spellStart"/>
      <w:r>
        <w:rPr>
          <w:rFonts w:hAnsi="ＭＳ ゴシック" w:hint="eastAsia"/>
          <w:lang w:eastAsia="ja-JP"/>
        </w:rPr>
        <w:t>Phantosys</w:t>
      </w:r>
      <w:proofErr w:type="spellEnd"/>
      <w:r>
        <w:rPr>
          <w:rFonts w:hAnsi="ＭＳ ゴシック" w:hint="eastAsia"/>
          <w:lang w:eastAsia="ja-JP"/>
        </w:rPr>
        <w:t>ファイルをコピー</w:t>
      </w:r>
    </w:p>
    <w:p w14:paraId="198B04BC" w14:textId="77777777" w:rsidR="00564895" w:rsidRDefault="00564895" w:rsidP="00564895">
      <w:pPr>
        <w:pStyle w:val="afe"/>
        <w:spacing w:line="220" w:lineRule="atLeast"/>
        <w:ind w:left="360"/>
        <w:rPr>
          <w:rFonts w:hAnsi="ＭＳ ゴシック" w:cs="ＭＳ Ｐゴシック"/>
          <w:szCs w:val="21"/>
          <w:lang w:eastAsia="ja-JP"/>
        </w:rPr>
      </w:pPr>
      <w:proofErr w:type="spellStart"/>
      <w:r>
        <w:rPr>
          <w:rFonts w:hAnsi="ＭＳ ゴシック" w:hint="eastAsia"/>
          <w:lang w:eastAsia="ja-JP"/>
        </w:rPr>
        <w:t>Phantosys</w:t>
      </w:r>
      <w:proofErr w:type="spellEnd"/>
      <w:r>
        <w:rPr>
          <w:rFonts w:hAnsi="ＭＳ ゴシック" w:hint="eastAsia"/>
          <w:lang w:eastAsia="ja-JP"/>
        </w:rPr>
        <w:t>システムのファイル「</w:t>
      </w:r>
      <w:r w:rsidRPr="006A5BE7">
        <w:rPr>
          <w:rFonts w:hAnsi="ＭＳ ゴシック"/>
          <w:lang w:eastAsia="ja-JP"/>
        </w:rPr>
        <w:t>P</w:t>
      </w:r>
      <w:r>
        <w:rPr>
          <w:rFonts w:hAnsi="ＭＳ ゴシック"/>
          <w:lang w:eastAsia="ja-JP"/>
        </w:rPr>
        <w:t>C</w:t>
      </w:r>
      <w:r w:rsidRPr="006A5BE7">
        <w:rPr>
          <w:rFonts w:hAnsi="ＭＳ ゴシック"/>
          <w:lang w:eastAsia="ja-JP"/>
        </w:rPr>
        <w:t>A.dll</w:t>
      </w:r>
      <w:r>
        <w:rPr>
          <w:rFonts w:hAnsi="ＭＳ ゴシック" w:hint="eastAsia"/>
          <w:lang w:eastAsia="ja-JP"/>
        </w:rPr>
        <w:t>」を</w:t>
      </w:r>
      <w:r>
        <w:rPr>
          <w:rFonts w:hAnsi="ＭＳ ゴシック" w:cs="ＭＳ Ｐゴシック" w:hint="eastAsia"/>
          <w:szCs w:val="21"/>
          <w:lang w:eastAsia="ja-JP"/>
        </w:rPr>
        <w:t>クライアント</w:t>
      </w:r>
      <w:r w:rsidRPr="006A5BE7">
        <w:rPr>
          <w:rFonts w:hAnsi="ＭＳ ゴシック" w:cs="ＭＳ Ｐゴシック" w:hint="eastAsia"/>
          <w:szCs w:val="21"/>
          <w:lang w:eastAsia="ja-JP"/>
        </w:rPr>
        <w:t>用エージェントインストールフォルダ</w:t>
      </w:r>
      <w:r>
        <w:rPr>
          <w:rFonts w:hAnsi="ＭＳ ゴシック" w:cs="ＭＳ Ｐゴシック" w:hint="eastAsia"/>
          <w:szCs w:val="21"/>
          <w:lang w:eastAsia="ja-JP"/>
        </w:rPr>
        <w:t>にコピーします。</w:t>
      </w:r>
    </w:p>
    <w:p w14:paraId="0541629D" w14:textId="77777777" w:rsidR="00564895" w:rsidRDefault="00564895" w:rsidP="00564895">
      <w:pPr>
        <w:pStyle w:val="afe"/>
        <w:spacing w:line="220" w:lineRule="atLeast"/>
        <w:ind w:left="360"/>
        <w:rPr>
          <w:rFonts w:hAnsi="ＭＳ ゴシック"/>
          <w:lang w:eastAsia="ja-JP"/>
        </w:rPr>
      </w:pPr>
    </w:p>
    <w:p w14:paraId="3870CAFF" w14:textId="77777777" w:rsidR="00564895" w:rsidRDefault="00564895" w:rsidP="00564895">
      <w:pPr>
        <w:pStyle w:val="afe"/>
        <w:numPr>
          <w:ilvl w:val="0"/>
          <w:numId w:val="55"/>
        </w:numPr>
        <w:spacing w:line="220" w:lineRule="atLeast"/>
        <w:rPr>
          <w:rFonts w:hAnsi="ＭＳ ゴシック"/>
          <w:lang w:eastAsia="ja-JP"/>
        </w:rPr>
      </w:pPr>
      <w:r>
        <w:rPr>
          <w:rFonts w:hAnsi="ＭＳ ゴシック" w:hint="eastAsia"/>
          <w:lang w:eastAsia="ja-JP"/>
        </w:rPr>
        <w:t>サービスを開始</w:t>
      </w:r>
    </w:p>
    <w:p w14:paraId="5A2867AF" w14:textId="77777777" w:rsidR="00564895" w:rsidRDefault="00564895" w:rsidP="00564895">
      <w:pPr>
        <w:pStyle w:val="afe"/>
        <w:spacing w:line="220" w:lineRule="atLeast"/>
        <w:ind w:left="360"/>
        <w:rPr>
          <w:rFonts w:hAnsi="ＭＳ ゴシック"/>
          <w:lang w:eastAsia="ja-JP"/>
        </w:rPr>
      </w:pPr>
      <w:r>
        <w:rPr>
          <w:rFonts w:hAnsi="ＭＳ ゴシック" w:hint="eastAsia"/>
          <w:lang w:eastAsia="ja-JP"/>
        </w:rPr>
        <w:t>コントロールパネル→管理ツール→サービスにて、</w:t>
      </w:r>
      <w:r w:rsidRPr="006A5BE7">
        <w:rPr>
          <w:rFonts w:hAnsi="ＭＳ ゴシック" w:hint="eastAsia"/>
          <w:lang w:eastAsia="ja-JP"/>
        </w:rPr>
        <w:t>「</w:t>
      </w:r>
      <w:proofErr w:type="spellStart"/>
      <w:r w:rsidRPr="006A5BE7">
        <w:rPr>
          <w:rFonts w:hAnsi="ＭＳ ゴシック" w:hint="eastAsia"/>
          <w:lang w:eastAsia="ja-JP"/>
        </w:rPr>
        <w:t>PhantosysLv</w:t>
      </w:r>
      <w:r>
        <w:rPr>
          <w:rFonts w:hAnsi="ＭＳ ゴシック"/>
          <w:lang w:eastAsia="ja-JP"/>
        </w:rPr>
        <w:t>Client</w:t>
      </w:r>
      <w:proofErr w:type="spellEnd"/>
      <w:r w:rsidRPr="006A5BE7">
        <w:rPr>
          <w:rFonts w:hAnsi="ＭＳ ゴシック" w:hint="eastAsia"/>
          <w:lang w:eastAsia="ja-JP"/>
        </w:rPr>
        <w:t>」</w:t>
      </w:r>
      <w:r>
        <w:rPr>
          <w:rFonts w:hAnsi="ＭＳ ゴシック" w:hint="eastAsia"/>
          <w:lang w:eastAsia="ja-JP"/>
        </w:rPr>
        <w:t>を開始します。</w:t>
      </w:r>
    </w:p>
    <w:p w14:paraId="5B1E969D" w14:textId="77777777" w:rsidR="000A4C83" w:rsidRDefault="000A4C83" w:rsidP="00564895">
      <w:pPr>
        <w:pStyle w:val="afe"/>
        <w:spacing w:line="220" w:lineRule="atLeast"/>
        <w:ind w:left="360"/>
        <w:rPr>
          <w:rFonts w:hAnsi="ＭＳ ゴシック"/>
          <w:lang w:eastAsia="ja-JP"/>
        </w:rPr>
      </w:pPr>
    </w:p>
    <w:p w14:paraId="3F84F068" w14:textId="77777777" w:rsidR="000A4C83" w:rsidRPr="006A5BE7" w:rsidRDefault="000A4C83" w:rsidP="000A4C83">
      <w:pPr>
        <w:pStyle w:val="21"/>
        <w:rPr>
          <w:lang w:eastAsia="ja-JP"/>
        </w:rPr>
      </w:pPr>
      <w:bookmarkStart w:id="55" w:name="_Toc36368957"/>
      <w:r>
        <w:rPr>
          <w:rFonts w:hint="eastAsia"/>
          <w:lang w:eastAsia="ja-JP"/>
        </w:rPr>
        <w:t>7-3.</w:t>
      </w:r>
      <w:r>
        <w:rPr>
          <w:lang w:eastAsia="ja-JP"/>
        </w:rPr>
        <w:t>Phantosys</w:t>
      </w:r>
      <w:r>
        <w:rPr>
          <w:rFonts w:hint="eastAsia"/>
          <w:lang w:eastAsia="ja-JP"/>
        </w:rPr>
        <w:t>ログ取得エージェントのアンインストール</w:t>
      </w:r>
      <w:bookmarkEnd w:id="55"/>
    </w:p>
    <w:p w14:paraId="6A07AAC8" w14:textId="77777777" w:rsidR="000A4C83" w:rsidRPr="000A4C83" w:rsidRDefault="000A4C83" w:rsidP="000A4C83">
      <w:pPr>
        <w:pStyle w:val="afe"/>
        <w:widowControl/>
        <w:numPr>
          <w:ilvl w:val="0"/>
          <w:numId w:val="56"/>
        </w:numPr>
        <w:spacing w:line="220" w:lineRule="atLeast"/>
        <w:rPr>
          <w:rFonts w:hAnsi="ＭＳ ゴシック"/>
          <w:lang w:eastAsia="ja-JP"/>
        </w:rPr>
      </w:pPr>
      <w:r w:rsidRPr="000A4C83">
        <w:rPr>
          <w:rFonts w:hAnsi="ＭＳ ゴシック" w:hint="eastAsia"/>
          <w:lang w:eastAsia="ja-JP"/>
        </w:rPr>
        <w:t>サーバエージェントのアンインストール</w:t>
      </w:r>
    </w:p>
    <w:p w14:paraId="432FB52A" w14:textId="77777777" w:rsidR="000A4C83" w:rsidRPr="00F40180" w:rsidRDefault="00F40180" w:rsidP="007C6530">
      <w:pPr>
        <w:pStyle w:val="afe"/>
        <w:widowControl/>
        <w:numPr>
          <w:ilvl w:val="0"/>
          <w:numId w:val="58"/>
        </w:numPr>
        <w:spacing w:line="220" w:lineRule="atLeast"/>
        <w:rPr>
          <w:rFonts w:hAnsi="ＭＳ ゴシック"/>
          <w:lang w:eastAsia="ja-JP"/>
        </w:rPr>
      </w:pPr>
      <w:r w:rsidRPr="00F40180">
        <w:rPr>
          <w:rFonts w:hAnsi="ＭＳ ゴシック" w:hint="eastAsia"/>
          <w:lang w:eastAsia="ja-JP"/>
        </w:rPr>
        <w:t>ポーリングサーバの</w:t>
      </w:r>
      <w:r w:rsidR="000A4C83" w:rsidRPr="00F40180">
        <w:rPr>
          <w:rFonts w:hAnsi="ＭＳ ゴシック" w:hint="eastAsia"/>
          <w:lang w:eastAsia="ja-JP"/>
        </w:rPr>
        <w:t>コントロールパネル→プログラムと機能を開く</w:t>
      </w:r>
    </w:p>
    <w:p w14:paraId="1845E56D" w14:textId="77777777" w:rsidR="000A4C83" w:rsidRPr="00F40180" w:rsidRDefault="000A4C83" w:rsidP="007C6530">
      <w:pPr>
        <w:pStyle w:val="afe"/>
        <w:widowControl/>
        <w:numPr>
          <w:ilvl w:val="0"/>
          <w:numId w:val="58"/>
        </w:numPr>
        <w:spacing w:line="220" w:lineRule="atLeast"/>
        <w:rPr>
          <w:rFonts w:hAnsi="ＭＳ ゴシック"/>
          <w:lang w:eastAsia="ja-JP"/>
        </w:rPr>
      </w:pPr>
      <w:r w:rsidRPr="00F40180">
        <w:rPr>
          <w:rFonts w:hAnsi="ＭＳ ゴシック" w:hint="eastAsia"/>
          <w:lang w:eastAsia="ja-JP"/>
        </w:rPr>
        <w:t>「</w:t>
      </w:r>
      <w:proofErr w:type="spellStart"/>
      <w:r w:rsidRPr="00F40180">
        <w:rPr>
          <w:rFonts w:hAnsi="ＭＳ ゴシック" w:hint="eastAsia"/>
          <w:lang w:eastAsia="ja-JP"/>
        </w:rPr>
        <w:t>PhantosysLvServer</w:t>
      </w:r>
      <w:proofErr w:type="spellEnd"/>
      <w:r w:rsidRPr="00F40180">
        <w:rPr>
          <w:rFonts w:hAnsi="ＭＳ ゴシック" w:hint="eastAsia"/>
          <w:lang w:eastAsia="ja-JP"/>
        </w:rPr>
        <w:t>」を右クリックし</w:t>
      </w:r>
      <w:r w:rsidRPr="00F40180">
        <w:rPr>
          <w:rFonts w:hAnsi="ＭＳ ゴシック"/>
          <w:lang w:eastAsia="ja-JP"/>
        </w:rPr>
        <w:t>“</w:t>
      </w:r>
      <w:r w:rsidRPr="00F40180">
        <w:rPr>
          <w:rFonts w:hAnsi="ＭＳ ゴシック" w:hint="eastAsia"/>
          <w:lang w:eastAsia="ja-JP"/>
        </w:rPr>
        <w:t>アンインストール“を選択</w:t>
      </w:r>
    </w:p>
    <w:p w14:paraId="4C7F3FEB" w14:textId="77777777" w:rsidR="000A4C83" w:rsidRDefault="000A4C83" w:rsidP="000A4C83">
      <w:pPr>
        <w:widowControl/>
        <w:spacing w:line="220" w:lineRule="atLeast"/>
        <w:rPr>
          <w:rFonts w:hAnsi="ＭＳ ゴシック"/>
          <w:lang w:eastAsia="ja-JP"/>
        </w:rPr>
      </w:pPr>
    </w:p>
    <w:p w14:paraId="48C3F27D" w14:textId="77777777" w:rsidR="000A4C83" w:rsidRPr="000A4C83" w:rsidRDefault="000A4C83" w:rsidP="007C6530">
      <w:pPr>
        <w:pStyle w:val="afe"/>
        <w:widowControl/>
        <w:numPr>
          <w:ilvl w:val="0"/>
          <w:numId w:val="57"/>
        </w:numPr>
        <w:spacing w:line="220" w:lineRule="atLeast"/>
        <w:rPr>
          <w:rFonts w:hAnsi="ＭＳ ゴシック"/>
          <w:lang w:eastAsia="ja-JP"/>
        </w:rPr>
      </w:pPr>
      <w:r w:rsidRPr="000A4C83">
        <w:rPr>
          <w:rFonts w:hAnsi="ＭＳ ゴシック" w:hint="eastAsia"/>
          <w:lang w:eastAsia="ja-JP"/>
        </w:rPr>
        <w:t>クライアントエージェントのアンインストール</w:t>
      </w:r>
    </w:p>
    <w:p w14:paraId="203A7044" w14:textId="77777777" w:rsidR="000A4C83" w:rsidRPr="00F40180" w:rsidRDefault="00F40180" w:rsidP="007C6530">
      <w:pPr>
        <w:pStyle w:val="afe"/>
        <w:widowControl/>
        <w:numPr>
          <w:ilvl w:val="0"/>
          <w:numId w:val="59"/>
        </w:numPr>
        <w:spacing w:line="220" w:lineRule="atLeast"/>
        <w:rPr>
          <w:rFonts w:hAnsi="ＭＳ ゴシック"/>
          <w:lang w:eastAsia="ja-JP"/>
        </w:rPr>
      </w:pPr>
      <w:r w:rsidRPr="00F40180">
        <w:rPr>
          <w:rFonts w:hAnsi="ＭＳ ゴシック" w:hint="eastAsia"/>
          <w:lang w:eastAsia="ja-JP"/>
        </w:rPr>
        <w:t>クライアントPCの</w:t>
      </w:r>
      <w:r w:rsidR="000A4C83" w:rsidRPr="00F40180">
        <w:rPr>
          <w:rFonts w:hAnsi="ＭＳ ゴシック" w:hint="eastAsia"/>
          <w:lang w:eastAsia="ja-JP"/>
        </w:rPr>
        <w:t>コントロールパネル→プログラムと機能を開く</w:t>
      </w:r>
    </w:p>
    <w:p w14:paraId="7CF1A5C9" w14:textId="77777777" w:rsidR="000A4C83" w:rsidRPr="00F40180" w:rsidRDefault="000A4C83" w:rsidP="00F40180">
      <w:pPr>
        <w:widowControl/>
        <w:spacing w:line="220" w:lineRule="atLeast"/>
        <w:ind w:left="192"/>
        <w:rPr>
          <w:rFonts w:hAnsi="ＭＳ ゴシック"/>
          <w:lang w:eastAsia="ja-JP"/>
        </w:rPr>
      </w:pPr>
      <w:r w:rsidRPr="00F40180">
        <w:rPr>
          <w:rFonts w:hAnsi="ＭＳ ゴシック" w:hint="eastAsia"/>
          <w:lang w:eastAsia="ja-JP"/>
        </w:rPr>
        <w:t>2)「</w:t>
      </w:r>
      <w:proofErr w:type="spellStart"/>
      <w:r w:rsidRPr="00F40180">
        <w:rPr>
          <w:rFonts w:hAnsi="ＭＳ ゴシック" w:hint="eastAsia"/>
          <w:lang w:eastAsia="ja-JP"/>
        </w:rPr>
        <w:t>PhantosysLv</w:t>
      </w:r>
      <w:r w:rsidRPr="00F40180">
        <w:rPr>
          <w:rFonts w:hAnsi="ＭＳ ゴシック"/>
          <w:lang w:eastAsia="ja-JP"/>
        </w:rPr>
        <w:t>Client</w:t>
      </w:r>
      <w:proofErr w:type="spellEnd"/>
      <w:r w:rsidRPr="00F40180">
        <w:rPr>
          <w:rFonts w:hAnsi="ＭＳ ゴシック" w:hint="eastAsia"/>
          <w:lang w:eastAsia="ja-JP"/>
        </w:rPr>
        <w:t>」を右クリックし</w:t>
      </w:r>
      <w:r w:rsidRPr="00F40180">
        <w:rPr>
          <w:rFonts w:hAnsi="ＭＳ ゴシック"/>
          <w:lang w:eastAsia="ja-JP"/>
        </w:rPr>
        <w:t>“</w:t>
      </w:r>
      <w:r w:rsidRPr="00F40180">
        <w:rPr>
          <w:rFonts w:hAnsi="ＭＳ ゴシック" w:hint="eastAsia"/>
          <w:lang w:eastAsia="ja-JP"/>
        </w:rPr>
        <w:t>アンインストール“を選択</w:t>
      </w:r>
    </w:p>
    <w:p w14:paraId="5D71FBFD" w14:textId="77777777" w:rsidR="000A4C83" w:rsidRPr="000A4C83" w:rsidRDefault="000A4C83" w:rsidP="000A4C83">
      <w:pPr>
        <w:widowControl/>
        <w:spacing w:line="220" w:lineRule="atLeast"/>
        <w:rPr>
          <w:rFonts w:hAnsi="ＭＳ ゴシック"/>
          <w:lang w:eastAsia="ja-JP"/>
        </w:rPr>
      </w:pPr>
    </w:p>
    <w:p w14:paraId="78DD0F5E" w14:textId="77777777" w:rsidR="00564895" w:rsidRPr="00564895" w:rsidRDefault="00564895" w:rsidP="00564895">
      <w:pPr>
        <w:rPr>
          <w:lang w:eastAsia="ja-JP"/>
        </w:rPr>
      </w:pPr>
      <w:r w:rsidRPr="00E520ED">
        <w:rPr>
          <w:szCs w:val="21"/>
          <w:lang w:eastAsia="ja-JP"/>
        </w:rPr>
        <w:br w:type="page"/>
      </w:r>
    </w:p>
    <w:p w14:paraId="53A39005" w14:textId="77777777" w:rsidR="002416B0" w:rsidRDefault="00F761B3" w:rsidP="00C82E31">
      <w:pPr>
        <w:pStyle w:val="1"/>
        <w:spacing w:before="0" w:after="0" w:line="220" w:lineRule="atLeast"/>
        <w:rPr>
          <w:lang w:eastAsia="ja-JP"/>
        </w:rPr>
      </w:pPr>
      <w:bookmarkStart w:id="56" w:name="_Toc36368958"/>
      <w:r>
        <w:rPr>
          <w:rFonts w:hint="eastAsia"/>
          <w:lang w:eastAsia="ja-JP"/>
        </w:rPr>
        <w:lastRenderedPageBreak/>
        <w:t>8</w:t>
      </w:r>
      <w:r w:rsidR="002416B0" w:rsidRPr="00E520ED">
        <w:rPr>
          <w:lang w:eastAsia="ja-JP"/>
        </w:rPr>
        <w:t>.LogVillageの</w:t>
      </w:r>
      <w:r w:rsidR="005B2207">
        <w:rPr>
          <w:rFonts w:hint="eastAsia"/>
          <w:lang w:eastAsia="ja-JP"/>
        </w:rPr>
        <w:t>初期</w:t>
      </w:r>
      <w:r w:rsidR="002416B0" w:rsidRPr="00E520ED">
        <w:rPr>
          <w:lang w:eastAsia="ja-JP"/>
        </w:rPr>
        <w:t>設定</w:t>
      </w:r>
      <w:bookmarkEnd w:id="45"/>
      <w:bookmarkEnd w:id="56"/>
    </w:p>
    <w:p w14:paraId="44D8E7DB" w14:textId="77777777" w:rsidR="002416B0" w:rsidRDefault="002416B0" w:rsidP="00D41C5E">
      <w:pPr>
        <w:rPr>
          <w:lang w:eastAsia="ja-JP"/>
        </w:rPr>
      </w:pPr>
      <w:proofErr w:type="spellStart"/>
      <w:r w:rsidRPr="00D41C5E">
        <w:rPr>
          <w:rFonts w:hint="eastAsia"/>
          <w:lang w:eastAsia="ja-JP"/>
        </w:rPr>
        <w:t>LogVillage</w:t>
      </w:r>
      <w:proofErr w:type="spellEnd"/>
      <w:r w:rsidR="005B2207">
        <w:rPr>
          <w:rFonts w:hint="eastAsia"/>
          <w:lang w:eastAsia="ja-JP"/>
        </w:rPr>
        <w:t>の初期</w:t>
      </w:r>
      <w:r w:rsidRPr="00D41C5E">
        <w:rPr>
          <w:rFonts w:hint="eastAsia"/>
          <w:lang w:eastAsia="ja-JP"/>
        </w:rPr>
        <w:t>設定について説明します。</w:t>
      </w:r>
    </w:p>
    <w:p w14:paraId="5043A6CE" w14:textId="77777777" w:rsidR="002416B0" w:rsidRPr="005B2207" w:rsidRDefault="002416B0" w:rsidP="00D41C5E">
      <w:pPr>
        <w:rPr>
          <w:lang w:eastAsia="ja-JP"/>
        </w:rPr>
      </w:pPr>
    </w:p>
    <w:p w14:paraId="4E631C67" w14:textId="77777777" w:rsidR="002416B0" w:rsidRDefault="00F761B3" w:rsidP="00D41C5E">
      <w:pPr>
        <w:pStyle w:val="21"/>
        <w:spacing w:before="0" w:after="0" w:line="220" w:lineRule="atLeast"/>
        <w:rPr>
          <w:lang w:eastAsia="ja-JP"/>
        </w:rPr>
      </w:pPr>
      <w:bookmarkStart w:id="57" w:name="_Toc286336158"/>
      <w:bookmarkStart w:id="58" w:name="_Toc36368959"/>
      <w:r>
        <w:rPr>
          <w:lang w:eastAsia="ja-JP"/>
        </w:rPr>
        <w:t>8</w:t>
      </w:r>
      <w:r w:rsidR="002416B0" w:rsidRPr="00E520ED">
        <w:rPr>
          <w:lang w:eastAsia="ja-JP"/>
        </w:rPr>
        <w:t>-1.</w:t>
      </w:r>
      <w:r w:rsidR="005B2207">
        <w:rPr>
          <w:rFonts w:hint="eastAsia"/>
          <w:lang w:eastAsia="ja-JP"/>
        </w:rPr>
        <w:t>初期</w:t>
      </w:r>
      <w:r w:rsidR="002416B0" w:rsidRPr="00E520ED">
        <w:rPr>
          <w:lang w:eastAsia="ja-JP"/>
        </w:rPr>
        <w:t>設定項目と設定方法</w:t>
      </w:r>
      <w:bookmarkEnd w:id="57"/>
      <w:bookmarkEnd w:id="58"/>
    </w:p>
    <w:p w14:paraId="4B458704" w14:textId="77777777" w:rsidR="002416B0" w:rsidRPr="00F761B3" w:rsidRDefault="002416B0" w:rsidP="00D41C5E">
      <w:pPr>
        <w:rPr>
          <w:lang w:eastAsia="ja-JP"/>
        </w:rPr>
      </w:pPr>
    </w:p>
    <w:tbl>
      <w:tblPr>
        <w:tblW w:w="0" w:type="auto"/>
        <w:tblBorders>
          <w:top w:val="single" w:sz="8" w:space="0" w:color="4BACC6"/>
          <w:left w:val="single" w:sz="8" w:space="0" w:color="4BACC6"/>
          <w:bottom w:val="single" w:sz="8" w:space="0" w:color="4BACC6"/>
          <w:right w:val="single" w:sz="8" w:space="0" w:color="4BACC6"/>
          <w:insideH w:val="single" w:sz="8" w:space="0" w:color="4BACC6"/>
          <w:insideV w:val="single" w:sz="8" w:space="0" w:color="4BACC6"/>
        </w:tblBorders>
        <w:tblLayout w:type="fixed"/>
        <w:tblLook w:val="04A0" w:firstRow="1" w:lastRow="0" w:firstColumn="1" w:lastColumn="0" w:noHBand="0" w:noVBand="1"/>
      </w:tblPr>
      <w:tblGrid>
        <w:gridCol w:w="2518"/>
        <w:gridCol w:w="2268"/>
        <w:gridCol w:w="3837"/>
      </w:tblGrid>
      <w:tr w:rsidR="002416B0" w:rsidRPr="00E520ED" w14:paraId="5D3055F2" w14:textId="77777777" w:rsidTr="00D1254C">
        <w:trPr>
          <w:trHeight w:hRule="exact" w:val="358"/>
        </w:trPr>
        <w:tc>
          <w:tcPr>
            <w:tcW w:w="2518" w:type="dxa"/>
            <w:vMerge w:val="restart"/>
            <w:shd w:val="clear" w:color="auto" w:fill="D2EAF1"/>
            <w:vAlign w:val="center"/>
          </w:tcPr>
          <w:p w14:paraId="45597800" w14:textId="77777777" w:rsidR="002416B0" w:rsidRPr="00873E28" w:rsidRDefault="00873E28" w:rsidP="00D1254C">
            <w:pPr>
              <w:spacing w:line="220" w:lineRule="atLeast"/>
              <w:jc w:val="center"/>
              <w:rPr>
                <w:rFonts w:hAnsi="ＭＳ ゴシック"/>
                <w:b/>
                <w:bCs/>
                <w:sz w:val="18"/>
                <w:szCs w:val="18"/>
              </w:rPr>
            </w:pPr>
            <w:r w:rsidRPr="00873E28">
              <w:rPr>
                <w:rFonts w:hAnsi="ＭＳ ゴシック" w:hint="eastAsia"/>
                <w:b/>
                <w:bCs/>
                <w:sz w:val="18"/>
                <w:szCs w:val="18"/>
                <w:lang w:eastAsia="ja-JP"/>
              </w:rPr>
              <w:t>初期</w:t>
            </w:r>
            <w:proofErr w:type="spellStart"/>
            <w:r w:rsidR="002416B0" w:rsidRPr="00873E28">
              <w:rPr>
                <w:rFonts w:hAnsi="ＭＳ ゴシック"/>
                <w:b/>
                <w:bCs/>
                <w:sz w:val="18"/>
                <w:szCs w:val="18"/>
              </w:rPr>
              <w:t>設定項目</w:t>
            </w:r>
            <w:proofErr w:type="spellEnd"/>
          </w:p>
        </w:tc>
        <w:tc>
          <w:tcPr>
            <w:tcW w:w="6105" w:type="dxa"/>
            <w:gridSpan w:val="2"/>
            <w:shd w:val="clear" w:color="auto" w:fill="D2EAF1"/>
          </w:tcPr>
          <w:p w14:paraId="145D5FC9" w14:textId="77777777" w:rsidR="002416B0" w:rsidRPr="00873E28" w:rsidRDefault="002416B0" w:rsidP="00D1254C">
            <w:pPr>
              <w:spacing w:line="220" w:lineRule="atLeast"/>
              <w:jc w:val="center"/>
              <w:rPr>
                <w:rFonts w:hAnsi="ＭＳ ゴシック"/>
                <w:b/>
                <w:bCs/>
                <w:sz w:val="18"/>
                <w:szCs w:val="18"/>
              </w:rPr>
            </w:pPr>
            <w:proofErr w:type="spellStart"/>
            <w:r w:rsidRPr="00873E28">
              <w:rPr>
                <w:rFonts w:hAnsi="ＭＳ ゴシック"/>
                <w:b/>
                <w:bCs/>
                <w:sz w:val="18"/>
                <w:szCs w:val="18"/>
              </w:rPr>
              <w:t>設定方法</w:t>
            </w:r>
            <w:proofErr w:type="spellEnd"/>
          </w:p>
        </w:tc>
      </w:tr>
      <w:tr w:rsidR="002416B0" w:rsidRPr="00E520ED" w14:paraId="26554099" w14:textId="77777777" w:rsidTr="00D1254C">
        <w:tc>
          <w:tcPr>
            <w:tcW w:w="2518" w:type="dxa"/>
            <w:vMerge/>
          </w:tcPr>
          <w:p w14:paraId="225DFA09" w14:textId="77777777" w:rsidR="002416B0" w:rsidRPr="00873E28" w:rsidRDefault="002416B0" w:rsidP="00D1254C">
            <w:pPr>
              <w:pStyle w:val="afffff4"/>
              <w:spacing w:line="220" w:lineRule="atLeast"/>
              <w:rPr>
                <w:rFonts w:ascii="ＭＳ ゴシック" w:eastAsia="ＭＳ ゴシック" w:hAnsi="ＭＳ ゴシック"/>
                <w:bCs/>
                <w:color w:val="000000"/>
                <w:sz w:val="18"/>
                <w:szCs w:val="18"/>
              </w:rPr>
            </w:pPr>
          </w:p>
        </w:tc>
        <w:tc>
          <w:tcPr>
            <w:tcW w:w="2268" w:type="dxa"/>
            <w:shd w:val="clear" w:color="auto" w:fill="D2EAF1"/>
          </w:tcPr>
          <w:p w14:paraId="0A4DEBF0" w14:textId="77777777" w:rsidR="002416B0" w:rsidRPr="00873E28" w:rsidRDefault="002416B0" w:rsidP="00D1254C">
            <w:pPr>
              <w:spacing w:line="220" w:lineRule="atLeast"/>
              <w:jc w:val="center"/>
              <w:rPr>
                <w:rFonts w:hAnsi="ＭＳ ゴシック"/>
                <w:b/>
                <w:sz w:val="18"/>
                <w:szCs w:val="18"/>
                <w:lang w:eastAsia="ja-JP"/>
              </w:rPr>
            </w:pPr>
            <w:r w:rsidRPr="00873E28">
              <w:rPr>
                <w:rFonts w:hAnsi="ＭＳ ゴシック"/>
                <w:b/>
                <w:sz w:val="18"/>
                <w:szCs w:val="18"/>
                <w:lang w:eastAsia="ja-JP"/>
              </w:rPr>
              <w:t>「システム設定」画面</w:t>
            </w:r>
          </w:p>
        </w:tc>
        <w:tc>
          <w:tcPr>
            <w:tcW w:w="3837" w:type="dxa"/>
            <w:shd w:val="clear" w:color="auto" w:fill="D2EAF1"/>
          </w:tcPr>
          <w:p w14:paraId="6A61004C" w14:textId="77777777" w:rsidR="002416B0" w:rsidRPr="00873E28" w:rsidRDefault="002416B0" w:rsidP="00D1254C">
            <w:pPr>
              <w:spacing w:line="220" w:lineRule="atLeast"/>
              <w:jc w:val="center"/>
              <w:rPr>
                <w:rFonts w:hAnsi="ＭＳ ゴシック"/>
                <w:b/>
                <w:sz w:val="18"/>
                <w:szCs w:val="18"/>
              </w:rPr>
            </w:pPr>
            <w:proofErr w:type="spellStart"/>
            <w:r w:rsidRPr="00873E28">
              <w:rPr>
                <w:rFonts w:hAnsi="ＭＳ ゴシック"/>
                <w:b/>
                <w:sz w:val="18"/>
                <w:szCs w:val="18"/>
              </w:rPr>
              <w:t>設定内容</w:t>
            </w:r>
            <w:proofErr w:type="spellEnd"/>
          </w:p>
        </w:tc>
      </w:tr>
      <w:tr w:rsidR="002416B0" w:rsidRPr="00E520ED" w14:paraId="397FE98A" w14:textId="77777777" w:rsidTr="00D1254C">
        <w:tc>
          <w:tcPr>
            <w:tcW w:w="2518" w:type="dxa"/>
            <w:tcBorders>
              <w:top w:val="single" w:sz="8" w:space="0" w:color="4BACC6"/>
              <w:left w:val="single" w:sz="8" w:space="0" w:color="4BACC6"/>
              <w:bottom w:val="single" w:sz="8" w:space="0" w:color="4BACC6"/>
              <w:right w:val="single" w:sz="8" w:space="0" w:color="4BACC6"/>
            </w:tcBorders>
          </w:tcPr>
          <w:p w14:paraId="2F9BF105" w14:textId="77777777" w:rsidR="002416B0" w:rsidRPr="00873E28" w:rsidRDefault="002416B0" w:rsidP="00D1254C">
            <w:pPr>
              <w:spacing w:line="220" w:lineRule="atLeast"/>
              <w:rPr>
                <w:rFonts w:hAnsi="ＭＳ ゴシック"/>
                <w:bCs/>
                <w:sz w:val="18"/>
                <w:szCs w:val="18"/>
                <w:lang w:eastAsia="ja-JP"/>
              </w:rPr>
            </w:pPr>
            <w:r w:rsidRPr="00873E28">
              <w:rPr>
                <w:rFonts w:hAnsi="ＭＳ ゴシック"/>
                <w:bCs/>
                <w:sz w:val="18"/>
                <w:szCs w:val="18"/>
                <w:lang w:eastAsia="ja-JP"/>
              </w:rPr>
              <w:t>（手順1）ライセンスを登録する</w:t>
            </w:r>
          </w:p>
        </w:tc>
        <w:tc>
          <w:tcPr>
            <w:tcW w:w="2268" w:type="dxa"/>
            <w:tcBorders>
              <w:top w:val="single" w:sz="8" w:space="0" w:color="4BACC6"/>
              <w:left w:val="single" w:sz="8" w:space="0" w:color="4BACC6"/>
              <w:bottom w:val="single" w:sz="8" w:space="0" w:color="4BACC6"/>
              <w:right w:val="single" w:sz="8" w:space="0" w:color="4BACC6"/>
            </w:tcBorders>
          </w:tcPr>
          <w:p w14:paraId="0C7A1294" w14:textId="77777777" w:rsidR="002416B0" w:rsidRPr="00873E28" w:rsidRDefault="00BC5BAA" w:rsidP="00D1254C">
            <w:pPr>
              <w:spacing w:line="220" w:lineRule="atLeast"/>
              <w:rPr>
                <w:rFonts w:hAnsi="ＭＳ ゴシック"/>
                <w:sz w:val="18"/>
                <w:szCs w:val="18"/>
                <w:lang w:eastAsia="ja-JP"/>
              </w:rPr>
            </w:pPr>
            <w:r w:rsidRPr="00873E28">
              <w:rPr>
                <w:rFonts w:hAnsi="ＭＳ ゴシック"/>
                <w:sz w:val="18"/>
                <w:szCs w:val="18"/>
                <w:lang w:eastAsia="ja-JP"/>
              </w:rPr>
              <w:t>「</w:t>
            </w:r>
            <w:r w:rsidR="002416B0" w:rsidRPr="00873E28">
              <w:rPr>
                <w:rFonts w:hAnsi="ＭＳ ゴシック"/>
                <w:sz w:val="18"/>
                <w:szCs w:val="18"/>
                <w:lang w:eastAsia="ja-JP"/>
              </w:rPr>
              <w:t>共通設定」</w:t>
            </w:r>
          </w:p>
          <w:p w14:paraId="42276F5D" w14:textId="77777777" w:rsidR="002416B0" w:rsidRPr="00873E28" w:rsidRDefault="002416B0" w:rsidP="00D1254C">
            <w:pPr>
              <w:spacing w:line="220" w:lineRule="atLeast"/>
              <w:rPr>
                <w:rFonts w:hAnsi="ＭＳ ゴシック"/>
                <w:sz w:val="18"/>
                <w:szCs w:val="18"/>
                <w:lang w:eastAsia="ja-JP"/>
              </w:rPr>
            </w:pPr>
            <w:r w:rsidRPr="00873E28">
              <w:rPr>
                <w:rFonts w:hAnsi="ＭＳ ゴシック" w:hint="eastAsia"/>
                <w:sz w:val="18"/>
                <w:szCs w:val="18"/>
                <w:lang w:eastAsia="ja-JP"/>
              </w:rPr>
              <w:t>→</w:t>
            </w:r>
          </w:p>
          <w:p w14:paraId="7DE81414" w14:textId="77777777" w:rsidR="002416B0" w:rsidRPr="00873E28" w:rsidRDefault="002416B0" w:rsidP="00D1254C">
            <w:pPr>
              <w:spacing w:line="220" w:lineRule="atLeast"/>
              <w:rPr>
                <w:rFonts w:hAnsi="ＭＳ ゴシック"/>
                <w:sz w:val="18"/>
                <w:szCs w:val="18"/>
                <w:lang w:eastAsia="ja-JP"/>
              </w:rPr>
            </w:pPr>
            <w:r w:rsidRPr="00873E28">
              <w:rPr>
                <w:rFonts w:hAnsi="ＭＳ ゴシック" w:hint="eastAsia"/>
                <w:sz w:val="18"/>
                <w:szCs w:val="18"/>
                <w:lang w:eastAsia="ja-JP"/>
              </w:rPr>
              <w:t>「</w:t>
            </w:r>
            <w:r w:rsidR="00BC5BAA" w:rsidRPr="00873E28">
              <w:rPr>
                <w:rFonts w:hAnsi="ＭＳ ゴシック"/>
                <w:sz w:val="18"/>
                <w:szCs w:val="18"/>
                <w:lang w:eastAsia="ja-JP"/>
              </w:rPr>
              <w:t>ライセンス登録・</w:t>
            </w:r>
            <w:r w:rsidR="00BC5BAA" w:rsidRPr="00873E28">
              <w:rPr>
                <w:rFonts w:hAnsi="ＭＳ ゴシック" w:hint="eastAsia"/>
                <w:sz w:val="18"/>
                <w:szCs w:val="18"/>
                <w:lang w:eastAsia="ja-JP"/>
              </w:rPr>
              <w:t>更新</w:t>
            </w:r>
            <w:r w:rsidRPr="00873E28">
              <w:rPr>
                <w:rFonts w:hAnsi="ＭＳ ゴシック" w:hint="eastAsia"/>
                <w:sz w:val="18"/>
                <w:szCs w:val="18"/>
                <w:lang w:eastAsia="ja-JP"/>
              </w:rPr>
              <w:t>」</w:t>
            </w:r>
          </w:p>
        </w:tc>
        <w:tc>
          <w:tcPr>
            <w:tcW w:w="3837" w:type="dxa"/>
            <w:tcBorders>
              <w:top w:val="single" w:sz="8" w:space="0" w:color="4BACC6"/>
              <w:left w:val="single" w:sz="8" w:space="0" w:color="4BACC6"/>
              <w:bottom w:val="single" w:sz="8" w:space="0" w:color="4BACC6"/>
              <w:right w:val="single" w:sz="8" w:space="0" w:color="4BACC6"/>
            </w:tcBorders>
          </w:tcPr>
          <w:p w14:paraId="4B57468A" w14:textId="77777777" w:rsidR="002416B0" w:rsidRPr="00873E28" w:rsidRDefault="002416B0" w:rsidP="00D1254C">
            <w:pPr>
              <w:spacing w:line="220" w:lineRule="atLeast"/>
              <w:rPr>
                <w:rFonts w:hAnsi="ＭＳ ゴシック"/>
                <w:sz w:val="18"/>
                <w:szCs w:val="18"/>
                <w:lang w:eastAsia="ja-JP"/>
              </w:rPr>
            </w:pPr>
            <w:r w:rsidRPr="00873E28">
              <w:rPr>
                <w:rFonts w:hAnsi="ＭＳ ゴシック" w:hint="eastAsia"/>
                <w:sz w:val="18"/>
                <w:szCs w:val="18"/>
                <w:lang w:eastAsia="ja-JP"/>
              </w:rPr>
              <w:t>・</w:t>
            </w:r>
            <w:proofErr w:type="spellStart"/>
            <w:r w:rsidR="00B15716" w:rsidRPr="00873E28">
              <w:rPr>
                <w:rFonts w:hAnsi="ＭＳ ゴシック" w:hint="eastAsia"/>
                <w:sz w:val="18"/>
                <w:szCs w:val="18"/>
                <w:lang w:eastAsia="ja-JP"/>
              </w:rPr>
              <w:t>LogVillageMGR</w:t>
            </w:r>
            <w:proofErr w:type="spellEnd"/>
            <w:r w:rsidRPr="00873E28">
              <w:rPr>
                <w:rFonts w:hAnsi="ＭＳ ゴシック"/>
                <w:sz w:val="18"/>
                <w:szCs w:val="18"/>
                <w:lang w:eastAsia="ja-JP"/>
              </w:rPr>
              <w:t>のインストール直後：</w:t>
            </w:r>
          </w:p>
          <w:p w14:paraId="6E39FEF6" w14:textId="77777777" w:rsidR="002416B0" w:rsidRPr="00873E28" w:rsidRDefault="002416B0" w:rsidP="00D1254C">
            <w:pPr>
              <w:spacing w:line="220" w:lineRule="atLeast"/>
              <w:rPr>
                <w:rFonts w:hAnsi="ＭＳ ゴシック"/>
                <w:sz w:val="18"/>
                <w:szCs w:val="18"/>
                <w:lang w:eastAsia="ja-JP"/>
              </w:rPr>
            </w:pPr>
            <w:r w:rsidRPr="00873E28">
              <w:rPr>
                <w:rFonts w:hAnsi="ＭＳ ゴシック"/>
                <w:sz w:val="18"/>
                <w:szCs w:val="18"/>
                <w:lang w:eastAsia="ja-JP"/>
              </w:rPr>
              <w:t xml:space="preserve">　</w:t>
            </w:r>
            <w:proofErr w:type="spellStart"/>
            <w:r w:rsidRPr="00873E28">
              <w:rPr>
                <w:rFonts w:hAnsi="ＭＳ ゴシック"/>
                <w:sz w:val="18"/>
                <w:szCs w:val="18"/>
                <w:lang w:eastAsia="ja-JP"/>
              </w:rPr>
              <w:t>LogVillage</w:t>
            </w:r>
            <w:proofErr w:type="spellEnd"/>
            <w:r w:rsidRPr="00873E28">
              <w:rPr>
                <w:rFonts w:hAnsi="ＭＳ ゴシック"/>
                <w:sz w:val="18"/>
                <w:szCs w:val="18"/>
                <w:lang w:eastAsia="ja-JP"/>
              </w:rPr>
              <w:t>へのログイン後、「システム設定」メニューのみ表示されています。</w:t>
            </w:r>
          </w:p>
          <w:p w14:paraId="41F7139C" w14:textId="77777777" w:rsidR="002416B0" w:rsidRPr="00873E28" w:rsidRDefault="002416B0" w:rsidP="00D1254C">
            <w:pPr>
              <w:spacing w:line="220" w:lineRule="atLeast"/>
              <w:rPr>
                <w:rFonts w:hAnsi="ＭＳ ゴシック"/>
                <w:sz w:val="18"/>
                <w:szCs w:val="18"/>
                <w:lang w:eastAsia="ja-JP"/>
              </w:rPr>
            </w:pPr>
            <w:r w:rsidRPr="00873E28">
              <w:rPr>
                <w:rFonts w:hAnsi="ＭＳ ゴシック" w:hint="eastAsia"/>
                <w:sz w:val="18"/>
                <w:szCs w:val="18"/>
                <w:lang w:eastAsia="ja-JP"/>
              </w:rPr>
              <w:t>・</w:t>
            </w:r>
            <w:r w:rsidRPr="00873E28">
              <w:rPr>
                <w:rFonts w:hAnsi="ＭＳ ゴシック"/>
                <w:sz w:val="18"/>
                <w:szCs w:val="18"/>
                <w:lang w:eastAsia="ja-JP"/>
              </w:rPr>
              <w:t>ライセンスコードを登録</w:t>
            </w:r>
          </w:p>
          <w:p w14:paraId="3EB82568" w14:textId="77777777" w:rsidR="002416B0" w:rsidRPr="00873E28" w:rsidRDefault="002416B0" w:rsidP="00D1254C">
            <w:pPr>
              <w:spacing w:line="220" w:lineRule="atLeast"/>
              <w:rPr>
                <w:rFonts w:hAnsi="ＭＳ ゴシック"/>
                <w:sz w:val="18"/>
                <w:szCs w:val="18"/>
                <w:lang w:eastAsia="ja-JP"/>
              </w:rPr>
            </w:pPr>
            <w:r w:rsidRPr="00873E28">
              <w:rPr>
                <w:rFonts w:hAnsi="ＭＳ ゴシック"/>
                <w:sz w:val="18"/>
                <w:szCs w:val="18"/>
                <w:lang w:eastAsia="ja-JP"/>
              </w:rPr>
              <w:t xml:space="preserve">　ライセンスコードに応じたメニューが表示されます。</w:t>
            </w:r>
          </w:p>
        </w:tc>
      </w:tr>
      <w:tr w:rsidR="002416B0" w:rsidRPr="001F04F2" w14:paraId="2F0BA2C5" w14:textId="77777777" w:rsidTr="00D1254C">
        <w:tc>
          <w:tcPr>
            <w:tcW w:w="2518" w:type="dxa"/>
          </w:tcPr>
          <w:p w14:paraId="7B2F160A" w14:textId="77777777" w:rsidR="002416B0" w:rsidRPr="00873E28" w:rsidRDefault="002416B0" w:rsidP="00D1254C">
            <w:pPr>
              <w:spacing w:line="220" w:lineRule="atLeast"/>
              <w:rPr>
                <w:rFonts w:hAnsi="ＭＳ ゴシック"/>
                <w:bCs/>
                <w:sz w:val="18"/>
                <w:szCs w:val="18"/>
                <w:lang w:eastAsia="ja-JP"/>
              </w:rPr>
            </w:pPr>
            <w:r w:rsidRPr="00873E28">
              <w:rPr>
                <w:rFonts w:hAnsi="ＭＳ ゴシック"/>
                <w:bCs/>
                <w:sz w:val="18"/>
                <w:szCs w:val="18"/>
                <w:lang w:eastAsia="ja-JP"/>
              </w:rPr>
              <w:t>（手順2）</w:t>
            </w:r>
            <w:proofErr w:type="spellStart"/>
            <w:r w:rsidR="006D1706" w:rsidRPr="00873E28">
              <w:rPr>
                <w:rFonts w:hAnsi="ＭＳ ゴシック" w:hint="eastAsia"/>
                <w:sz w:val="18"/>
                <w:szCs w:val="18"/>
                <w:lang w:eastAsia="ja-JP"/>
              </w:rPr>
              <w:t>LogVillage</w:t>
            </w:r>
            <w:r w:rsidRPr="00873E28">
              <w:rPr>
                <w:rFonts w:hAnsi="ＭＳ ゴシック"/>
                <w:bCs/>
                <w:sz w:val="18"/>
                <w:szCs w:val="18"/>
                <w:lang w:eastAsia="ja-JP"/>
              </w:rPr>
              <w:t>PS</w:t>
            </w:r>
            <w:proofErr w:type="spellEnd"/>
            <w:r w:rsidRPr="00873E28">
              <w:rPr>
                <w:rFonts w:hAnsi="ＭＳ ゴシック"/>
                <w:bCs/>
                <w:sz w:val="18"/>
                <w:szCs w:val="18"/>
                <w:lang w:eastAsia="ja-JP"/>
              </w:rPr>
              <w:t>を登録する</w:t>
            </w:r>
          </w:p>
        </w:tc>
        <w:tc>
          <w:tcPr>
            <w:tcW w:w="2268" w:type="dxa"/>
          </w:tcPr>
          <w:p w14:paraId="586D85B4" w14:textId="77777777" w:rsidR="002416B0" w:rsidRPr="00873E28" w:rsidRDefault="00BC5BAA" w:rsidP="00D1254C">
            <w:pPr>
              <w:spacing w:line="220" w:lineRule="atLeast"/>
              <w:rPr>
                <w:rFonts w:hAnsi="ＭＳ ゴシック"/>
                <w:sz w:val="18"/>
                <w:szCs w:val="18"/>
                <w:lang w:eastAsia="ja-JP"/>
              </w:rPr>
            </w:pPr>
            <w:r w:rsidRPr="00873E28">
              <w:rPr>
                <w:rFonts w:hAnsi="ＭＳ ゴシック"/>
                <w:sz w:val="18"/>
                <w:szCs w:val="18"/>
                <w:lang w:eastAsia="ja-JP"/>
              </w:rPr>
              <w:t>「</w:t>
            </w:r>
            <w:r w:rsidR="002416B0" w:rsidRPr="00873E28">
              <w:rPr>
                <w:rFonts w:hAnsi="ＭＳ ゴシック"/>
                <w:sz w:val="18"/>
                <w:szCs w:val="18"/>
                <w:lang w:eastAsia="ja-JP"/>
              </w:rPr>
              <w:t>共通設定」</w:t>
            </w:r>
          </w:p>
          <w:p w14:paraId="7CAF1ED5" w14:textId="77777777" w:rsidR="002416B0" w:rsidRPr="00873E28" w:rsidRDefault="002416B0" w:rsidP="00D1254C">
            <w:pPr>
              <w:spacing w:line="220" w:lineRule="atLeast"/>
              <w:rPr>
                <w:rFonts w:hAnsi="ＭＳ ゴシック"/>
                <w:sz w:val="18"/>
                <w:szCs w:val="18"/>
                <w:lang w:eastAsia="ja-JP"/>
              </w:rPr>
            </w:pPr>
            <w:r w:rsidRPr="00873E28">
              <w:rPr>
                <w:rFonts w:hAnsi="ＭＳ ゴシック" w:hint="eastAsia"/>
                <w:sz w:val="18"/>
                <w:szCs w:val="18"/>
                <w:lang w:eastAsia="ja-JP"/>
              </w:rPr>
              <w:t>→</w:t>
            </w:r>
          </w:p>
          <w:p w14:paraId="653EC66A" w14:textId="77777777" w:rsidR="002416B0" w:rsidRPr="00873E28" w:rsidRDefault="002416B0" w:rsidP="00D1254C">
            <w:pPr>
              <w:spacing w:line="220" w:lineRule="atLeast"/>
              <w:rPr>
                <w:rFonts w:hAnsi="ＭＳ ゴシック"/>
                <w:sz w:val="18"/>
                <w:szCs w:val="18"/>
                <w:lang w:eastAsia="ja-JP"/>
              </w:rPr>
            </w:pPr>
            <w:r w:rsidRPr="00873E28">
              <w:rPr>
                <w:rFonts w:hAnsi="ＭＳ ゴシック" w:hint="eastAsia"/>
                <w:sz w:val="18"/>
                <w:szCs w:val="18"/>
                <w:lang w:eastAsia="ja-JP"/>
              </w:rPr>
              <w:t>「</w:t>
            </w:r>
            <w:r w:rsidR="00BC5BAA" w:rsidRPr="00873E28">
              <w:rPr>
                <w:rFonts w:hAnsi="ＭＳ ゴシック" w:hint="eastAsia"/>
                <w:sz w:val="18"/>
                <w:szCs w:val="18"/>
                <w:lang w:eastAsia="ja-JP"/>
              </w:rPr>
              <w:t>ポーリングサーバ</w:t>
            </w:r>
            <w:r w:rsidRPr="00873E28">
              <w:rPr>
                <w:rFonts w:hAnsi="ＭＳ ゴシック" w:hint="eastAsia"/>
                <w:sz w:val="18"/>
                <w:szCs w:val="18"/>
                <w:lang w:eastAsia="ja-JP"/>
              </w:rPr>
              <w:t>」</w:t>
            </w:r>
          </w:p>
        </w:tc>
        <w:tc>
          <w:tcPr>
            <w:tcW w:w="3837" w:type="dxa"/>
          </w:tcPr>
          <w:p w14:paraId="344EC639" w14:textId="77777777" w:rsidR="002416B0" w:rsidRPr="00873E28" w:rsidRDefault="002416B0" w:rsidP="00D1254C">
            <w:pPr>
              <w:spacing w:line="220" w:lineRule="atLeast"/>
              <w:rPr>
                <w:rFonts w:hAnsi="ＭＳ ゴシック"/>
                <w:sz w:val="18"/>
                <w:szCs w:val="18"/>
                <w:lang w:eastAsia="ja-JP"/>
              </w:rPr>
            </w:pPr>
            <w:r w:rsidRPr="00873E28">
              <w:rPr>
                <w:rFonts w:hAnsi="ＭＳ ゴシック" w:hint="eastAsia"/>
                <w:sz w:val="18"/>
                <w:szCs w:val="18"/>
                <w:lang w:eastAsia="ja-JP"/>
              </w:rPr>
              <w:t>・</w:t>
            </w:r>
            <w:proofErr w:type="spellStart"/>
            <w:r w:rsidR="006D1706" w:rsidRPr="00873E28">
              <w:rPr>
                <w:rFonts w:hAnsi="ＭＳ ゴシック" w:hint="eastAsia"/>
                <w:sz w:val="18"/>
                <w:szCs w:val="18"/>
                <w:lang w:eastAsia="ja-JP"/>
              </w:rPr>
              <w:t>LogVillage</w:t>
            </w:r>
            <w:r w:rsidRPr="00873E28">
              <w:rPr>
                <w:rFonts w:hAnsi="ＭＳ ゴシック"/>
                <w:sz w:val="18"/>
                <w:szCs w:val="18"/>
                <w:lang w:eastAsia="ja-JP"/>
              </w:rPr>
              <w:t>PS</w:t>
            </w:r>
            <w:proofErr w:type="spellEnd"/>
            <w:r w:rsidRPr="00873E28">
              <w:rPr>
                <w:rFonts w:hAnsi="ＭＳ ゴシック"/>
                <w:sz w:val="18"/>
                <w:szCs w:val="18"/>
                <w:lang w:eastAsia="ja-JP"/>
              </w:rPr>
              <w:t>の登録：</w:t>
            </w:r>
          </w:p>
          <w:p w14:paraId="4D1739E5" w14:textId="77777777" w:rsidR="001F04F2" w:rsidRDefault="002416B0" w:rsidP="00D1254C">
            <w:pPr>
              <w:spacing w:line="220" w:lineRule="atLeast"/>
              <w:rPr>
                <w:rFonts w:hAnsi="ＭＳ ゴシック"/>
                <w:sz w:val="18"/>
                <w:szCs w:val="18"/>
                <w:lang w:eastAsia="ja-JP"/>
              </w:rPr>
            </w:pPr>
            <w:r w:rsidRPr="00873E28">
              <w:rPr>
                <w:rFonts w:hAnsi="ＭＳ ゴシック"/>
                <w:sz w:val="18"/>
                <w:szCs w:val="18"/>
                <w:lang w:eastAsia="ja-JP"/>
              </w:rPr>
              <w:t xml:space="preserve">　</w:t>
            </w:r>
            <w:proofErr w:type="spellStart"/>
            <w:r w:rsidR="006D1706" w:rsidRPr="00873E28">
              <w:rPr>
                <w:rFonts w:hAnsi="ＭＳ ゴシック" w:hint="eastAsia"/>
                <w:sz w:val="18"/>
                <w:szCs w:val="18"/>
                <w:lang w:eastAsia="ja-JP"/>
              </w:rPr>
              <w:t>LogVillage</w:t>
            </w:r>
            <w:r w:rsidRPr="00873E28">
              <w:rPr>
                <w:rFonts w:hAnsi="ＭＳ ゴシック"/>
                <w:sz w:val="18"/>
                <w:szCs w:val="18"/>
                <w:lang w:eastAsia="ja-JP"/>
              </w:rPr>
              <w:t>PS</w:t>
            </w:r>
            <w:proofErr w:type="spellEnd"/>
            <w:r w:rsidR="00C05461">
              <w:rPr>
                <w:rFonts w:hAnsi="ＭＳ ゴシック" w:hint="eastAsia"/>
                <w:sz w:val="18"/>
                <w:szCs w:val="18"/>
                <w:lang w:eastAsia="ja-JP"/>
              </w:rPr>
              <w:t>側より</w:t>
            </w:r>
            <w:r w:rsidRPr="00873E28">
              <w:rPr>
                <w:rFonts w:hAnsi="ＭＳ ゴシック"/>
                <w:sz w:val="18"/>
                <w:szCs w:val="18"/>
                <w:lang w:eastAsia="ja-JP"/>
              </w:rPr>
              <w:t>を</w:t>
            </w:r>
            <w:r w:rsidR="001F04F2">
              <w:rPr>
                <w:rFonts w:hAnsi="ＭＳ ゴシック" w:hint="eastAsia"/>
                <w:sz w:val="18"/>
                <w:szCs w:val="18"/>
                <w:lang w:eastAsia="ja-JP"/>
              </w:rPr>
              <w:t>登録</w:t>
            </w:r>
            <w:r w:rsidRPr="00873E28">
              <w:rPr>
                <w:rFonts w:hAnsi="ＭＳ ゴシック"/>
                <w:sz w:val="18"/>
                <w:szCs w:val="18"/>
                <w:lang w:eastAsia="ja-JP"/>
              </w:rPr>
              <w:t>することで</w:t>
            </w:r>
          </w:p>
          <w:p w14:paraId="0F14E115" w14:textId="77777777" w:rsidR="002416B0" w:rsidRPr="00873E28" w:rsidRDefault="002416B0" w:rsidP="00D1254C">
            <w:pPr>
              <w:spacing w:line="220" w:lineRule="atLeast"/>
              <w:rPr>
                <w:rFonts w:hAnsi="ＭＳ ゴシック"/>
                <w:sz w:val="18"/>
                <w:szCs w:val="18"/>
                <w:lang w:eastAsia="ja-JP"/>
              </w:rPr>
            </w:pPr>
            <w:r w:rsidRPr="00873E28">
              <w:rPr>
                <w:rFonts w:hAnsi="ＭＳ ゴシック"/>
                <w:sz w:val="18"/>
                <w:szCs w:val="18"/>
                <w:lang w:eastAsia="ja-JP"/>
              </w:rPr>
              <w:t>“ステータス=</w:t>
            </w:r>
            <w:r w:rsidR="001F04F2">
              <w:rPr>
                <w:rFonts w:hAnsi="ＭＳ ゴシック" w:hint="eastAsia"/>
                <w:sz w:val="18"/>
                <w:szCs w:val="18"/>
                <w:lang w:eastAsia="ja-JP"/>
              </w:rPr>
              <w:t>承認済み</w:t>
            </w:r>
            <w:r w:rsidRPr="00873E28">
              <w:rPr>
                <w:rFonts w:hAnsi="ＭＳ ゴシック"/>
                <w:sz w:val="18"/>
                <w:szCs w:val="18"/>
                <w:lang w:eastAsia="ja-JP"/>
              </w:rPr>
              <w:t>”と</w:t>
            </w:r>
            <w:r w:rsidR="001F04F2">
              <w:rPr>
                <w:rFonts w:hAnsi="ＭＳ ゴシック" w:hint="eastAsia"/>
                <w:sz w:val="18"/>
                <w:szCs w:val="18"/>
                <w:lang w:eastAsia="ja-JP"/>
              </w:rPr>
              <w:t>なり</w:t>
            </w:r>
            <w:r w:rsidRPr="00873E28">
              <w:rPr>
                <w:rFonts w:hAnsi="ＭＳ ゴシック"/>
                <w:sz w:val="18"/>
                <w:szCs w:val="18"/>
                <w:lang w:eastAsia="ja-JP"/>
              </w:rPr>
              <w:t>登録が完了</w:t>
            </w:r>
          </w:p>
        </w:tc>
      </w:tr>
      <w:tr w:rsidR="002416B0" w:rsidRPr="00E520ED" w14:paraId="572B7B41" w14:textId="77777777" w:rsidTr="00D1254C">
        <w:tc>
          <w:tcPr>
            <w:tcW w:w="2518" w:type="dxa"/>
            <w:tcBorders>
              <w:top w:val="single" w:sz="8" w:space="0" w:color="4BACC6"/>
              <w:left w:val="single" w:sz="8" w:space="0" w:color="4BACC6"/>
              <w:bottom w:val="single" w:sz="8" w:space="0" w:color="4BACC6"/>
              <w:right w:val="single" w:sz="8" w:space="0" w:color="4BACC6"/>
            </w:tcBorders>
          </w:tcPr>
          <w:p w14:paraId="6C70259F" w14:textId="77777777" w:rsidR="002416B0" w:rsidRPr="00873E28" w:rsidRDefault="002416B0" w:rsidP="00D1254C">
            <w:pPr>
              <w:spacing w:line="220" w:lineRule="atLeast"/>
              <w:rPr>
                <w:rFonts w:hAnsi="ＭＳ ゴシック"/>
                <w:bCs/>
                <w:sz w:val="18"/>
                <w:szCs w:val="18"/>
                <w:lang w:eastAsia="ja-JP"/>
              </w:rPr>
            </w:pPr>
            <w:r w:rsidRPr="00873E28">
              <w:rPr>
                <w:rFonts w:hAnsi="ＭＳ ゴシック"/>
                <w:bCs/>
                <w:sz w:val="18"/>
                <w:szCs w:val="18"/>
                <w:lang w:eastAsia="ja-JP"/>
              </w:rPr>
              <w:t>（手順5）管理対象PCを登録する</w:t>
            </w:r>
          </w:p>
        </w:tc>
        <w:tc>
          <w:tcPr>
            <w:tcW w:w="2268" w:type="dxa"/>
            <w:tcBorders>
              <w:top w:val="single" w:sz="8" w:space="0" w:color="4BACC6"/>
              <w:left w:val="single" w:sz="8" w:space="0" w:color="4BACC6"/>
              <w:bottom w:val="single" w:sz="8" w:space="0" w:color="4BACC6"/>
              <w:right w:val="single" w:sz="8" w:space="0" w:color="4BACC6"/>
            </w:tcBorders>
          </w:tcPr>
          <w:p w14:paraId="25603E99" w14:textId="77777777" w:rsidR="002416B0" w:rsidRPr="00873E28" w:rsidRDefault="00BC5BAA" w:rsidP="00D1254C">
            <w:pPr>
              <w:spacing w:line="220" w:lineRule="atLeast"/>
              <w:rPr>
                <w:rFonts w:hAnsi="ＭＳ ゴシック"/>
                <w:sz w:val="18"/>
                <w:szCs w:val="18"/>
                <w:lang w:eastAsia="ja-JP"/>
              </w:rPr>
            </w:pPr>
            <w:r w:rsidRPr="00873E28">
              <w:rPr>
                <w:rFonts w:hAnsi="ＭＳ ゴシック"/>
                <w:sz w:val="18"/>
                <w:szCs w:val="18"/>
                <w:lang w:eastAsia="ja-JP"/>
              </w:rPr>
              <w:t>「</w:t>
            </w:r>
            <w:r w:rsidR="002416B0" w:rsidRPr="00873E28">
              <w:rPr>
                <w:rFonts w:hAnsi="ＭＳ ゴシック"/>
                <w:sz w:val="18"/>
                <w:szCs w:val="18"/>
                <w:lang w:eastAsia="ja-JP"/>
              </w:rPr>
              <w:t>共通設定」</w:t>
            </w:r>
          </w:p>
          <w:p w14:paraId="784E348B" w14:textId="77777777" w:rsidR="002416B0" w:rsidRPr="00873E28" w:rsidRDefault="002416B0" w:rsidP="00D1254C">
            <w:pPr>
              <w:spacing w:line="220" w:lineRule="atLeast"/>
              <w:rPr>
                <w:rFonts w:hAnsi="ＭＳ ゴシック"/>
                <w:sz w:val="18"/>
                <w:szCs w:val="18"/>
                <w:lang w:eastAsia="ja-JP"/>
              </w:rPr>
            </w:pPr>
            <w:r w:rsidRPr="00873E28">
              <w:rPr>
                <w:rFonts w:hAnsi="ＭＳ ゴシック" w:hint="eastAsia"/>
                <w:sz w:val="18"/>
                <w:szCs w:val="18"/>
                <w:lang w:eastAsia="ja-JP"/>
              </w:rPr>
              <w:t>→</w:t>
            </w:r>
          </w:p>
          <w:p w14:paraId="6B42A4D7" w14:textId="77777777" w:rsidR="002416B0" w:rsidRPr="00873E28" w:rsidRDefault="002416B0" w:rsidP="00D1254C">
            <w:pPr>
              <w:spacing w:line="220" w:lineRule="atLeast"/>
              <w:rPr>
                <w:rFonts w:hAnsi="ＭＳ ゴシック"/>
                <w:sz w:val="18"/>
                <w:szCs w:val="18"/>
                <w:lang w:eastAsia="ja-JP"/>
              </w:rPr>
            </w:pPr>
            <w:r w:rsidRPr="00873E28">
              <w:rPr>
                <w:rFonts w:hAnsi="ＭＳ ゴシック" w:hint="eastAsia"/>
                <w:sz w:val="18"/>
                <w:szCs w:val="18"/>
                <w:lang w:eastAsia="ja-JP"/>
              </w:rPr>
              <w:t>「</w:t>
            </w:r>
            <w:r w:rsidRPr="00873E28">
              <w:rPr>
                <w:rFonts w:hAnsi="ＭＳ ゴシック"/>
                <w:sz w:val="18"/>
                <w:szCs w:val="18"/>
                <w:lang w:eastAsia="ja-JP"/>
              </w:rPr>
              <w:t>管理対象PC</w:t>
            </w:r>
            <w:r w:rsidRPr="00873E28">
              <w:rPr>
                <w:rFonts w:hAnsi="ＭＳ ゴシック" w:hint="eastAsia"/>
                <w:sz w:val="18"/>
                <w:szCs w:val="18"/>
                <w:lang w:eastAsia="ja-JP"/>
              </w:rPr>
              <w:t>」</w:t>
            </w:r>
          </w:p>
        </w:tc>
        <w:tc>
          <w:tcPr>
            <w:tcW w:w="3837" w:type="dxa"/>
            <w:tcBorders>
              <w:top w:val="single" w:sz="8" w:space="0" w:color="4BACC6"/>
              <w:left w:val="single" w:sz="8" w:space="0" w:color="4BACC6"/>
              <w:bottom w:val="single" w:sz="8" w:space="0" w:color="4BACC6"/>
              <w:right w:val="single" w:sz="8" w:space="0" w:color="4BACC6"/>
            </w:tcBorders>
          </w:tcPr>
          <w:p w14:paraId="76BABF1E" w14:textId="77777777" w:rsidR="002416B0" w:rsidRPr="00873E28" w:rsidRDefault="002416B0" w:rsidP="00D1254C">
            <w:pPr>
              <w:spacing w:line="220" w:lineRule="atLeast"/>
              <w:rPr>
                <w:rFonts w:hAnsi="ＭＳ ゴシック"/>
                <w:sz w:val="18"/>
                <w:szCs w:val="18"/>
                <w:lang w:eastAsia="ja-JP"/>
              </w:rPr>
            </w:pPr>
            <w:r w:rsidRPr="00873E28">
              <w:rPr>
                <w:rFonts w:hAnsi="ＭＳ ゴシック" w:hint="eastAsia"/>
                <w:sz w:val="18"/>
                <w:szCs w:val="18"/>
                <w:lang w:eastAsia="ja-JP"/>
              </w:rPr>
              <w:t>・</w:t>
            </w:r>
            <w:r w:rsidRPr="00873E28">
              <w:rPr>
                <w:rFonts w:hAnsi="ＭＳ ゴシック"/>
                <w:sz w:val="18"/>
                <w:szCs w:val="18"/>
                <w:lang w:eastAsia="ja-JP"/>
              </w:rPr>
              <w:t>一括登録：</w:t>
            </w:r>
          </w:p>
          <w:p w14:paraId="7542DB34" w14:textId="77777777" w:rsidR="002416B0" w:rsidRPr="00873E28" w:rsidRDefault="002416B0" w:rsidP="00D1254C">
            <w:pPr>
              <w:spacing w:line="220" w:lineRule="atLeast"/>
              <w:rPr>
                <w:rFonts w:hAnsi="ＭＳ ゴシック"/>
                <w:sz w:val="18"/>
                <w:szCs w:val="18"/>
                <w:lang w:eastAsia="ja-JP"/>
              </w:rPr>
            </w:pPr>
            <w:r w:rsidRPr="00873E28">
              <w:rPr>
                <w:rFonts w:hAnsi="ＭＳ ゴシック"/>
                <w:sz w:val="18"/>
                <w:szCs w:val="18"/>
                <w:lang w:eastAsia="ja-JP"/>
              </w:rPr>
              <w:t xml:space="preserve">　CSV</w:t>
            </w:r>
            <w:r w:rsidR="00914363" w:rsidRPr="00873E28">
              <w:rPr>
                <w:rFonts w:hAnsi="ＭＳ ゴシック"/>
                <w:sz w:val="18"/>
                <w:szCs w:val="18"/>
              </w:rPr>
              <w:fldChar w:fldCharType="begin"/>
            </w:r>
            <w:r w:rsidRPr="00873E28">
              <w:rPr>
                <w:rFonts w:hAnsi="ＭＳ ゴシック"/>
                <w:sz w:val="18"/>
                <w:szCs w:val="18"/>
                <w:lang w:eastAsia="ja-JP"/>
              </w:rPr>
              <w:instrText xml:space="preserve"> XE "CSV" \y "CSV" </w:instrText>
            </w:r>
            <w:r w:rsidR="00914363" w:rsidRPr="00873E28">
              <w:rPr>
                <w:rFonts w:hAnsi="ＭＳ ゴシック"/>
                <w:sz w:val="18"/>
                <w:szCs w:val="18"/>
              </w:rPr>
              <w:fldChar w:fldCharType="end"/>
            </w:r>
            <w:r w:rsidRPr="00873E28">
              <w:rPr>
                <w:rFonts w:hAnsi="ＭＳ ゴシック"/>
                <w:sz w:val="18"/>
                <w:szCs w:val="18"/>
                <w:lang w:eastAsia="ja-JP"/>
              </w:rPr>
              <w:t>ファイルより一括登録</w:t>
            </w:r>
          </w:p>
          <w:p w14:paraId="20E05D18" w14:textId="77777777" w:rsidR="002416B0" w:rsidRPr="00873E28" w:rsidRDefault="002416B0" w:rsidP="00D1254C">
            <w:pPr>
              <w:spacing w:line="220" w:lineRule="atLeast"/>
              <w:rPr>
                <w:rFonts w:hAnsi="ＭＳ ゴシック"/>
                <w:sz w:val="18"/>
                <w:szCs w:val="18"/>
                <w:lang w:eastAsia="ja-JP"/>
              </w:rPr>
            </w:pPr>
            <w:r w:rsidRPr="00873E28">
              <w:rPr>
                <w:rFonts w:hAnsi="ＭＳ ゴシック" w:hint="eastAsia"/>
                <w:sz w:val="18"/>
                <w:szCs w:val="18"/>
                <w:lang w:eastAsia="ja-JP"/>
              </w:rPr>
              <w:t>・</w:t>
            </w:r>
            <w:r w:rsidRPr="00873E28">
              <w:rPr>
                <w:rFonts w:hAnsi="ＭＳ ゴシック"/>
                <w:sz w:val="18"/>
                <w:szCs w:val="18"/>
                <w:lang w:eastAsia="ja-JP"/>
              </w:rPr>
              <w:t>一台づつ登録：</w:t>
            </w:r>
          </w:p>
          <w:p w14:paraId="5A60174B" w14:textId="77777777" w:rsidR="002416B0" w:rsidRPr="00873E28" w:rsidRDefault="002416B0" w:rsidP="00D1254C">
            <w:pPr>
              <w:spacing w:line="220" w:lineRule="atLeast"/>
              <w:rPr>
                <w:rFonts w:hAnsi="ＭＳ ゴシック"/>
                <w:sz w:val="18"/>
                <w:szCs w:val="18"/>
                <w:lang w:eastAsia="ja-JP"/>
              </w:rPr>
            </w:pPr>
            <w:r w:rsidRPr="00873E28">
              <w:rPr>
                <w:rFonts w:hAnsi="ＭＳ ゴシック"/>
                <w:sz w:val="18"/>
                <w:szCs w:val="18"/>
                <w:lang w:eastAsia="ja-JP"/>
              </w:rPr>
              <w:t xml:space="preserve">　本画面より登録</w:t>
            </w:r>
          </w:p>
          <w:p w14:paraId="336A6D37" w14:textId="77777777" w:rsidR="002416B0" w:rsidRPr="00873E28" w:rsidRDefault="002416B0" w:rsidP="00D1254C">
            <w:pPr>
              <w:spacing w:line="220" w:lineRule="atLeast"/>
              <w:rPr>
                <w:rFonts w:hAnsi="ＭＳ ゴシック"/>
                <w:sz w:val="18"/>
                <w:szCs w:val="18"/>
                <w:lang w:eastAsia="ja-JP"/>
              </w:rPr>
            </w:pPr>
            <w:r w:rsidRPr="00873E28">
              <w:rPr>
                <w:rFonts w:hAnsi="ＭＳ ゴシック" w:hint="eastAsia"/>
                <w:sz w:val="18"/>
                <w:szCs w:val="18"/>
                <w:lang w:eastAsia="ja-JP"/>
              </w:rPr>
              <w:t>・</w:t>
            </w:r>
            <w:r w:rsidRPr="00873E28">
              <w:rPr>
                <w:rFonts w:hAnsi="ＭＳ ゴシック"/>
                <w:sz w:val="18"/>
                <w:szCs w:val="18"/>
                <w:lang w:eastAsia="ja-JP"/>
              </w:rPr>
              <w:t>自動登録：</w:t>
            </w:r>
          </w:p>
          <w:p w14:paraId="14ECB013" w14:textId="77777777" w:rsidR="002416B0" w:rsidRPr="00873E28" w:rsidRDefault="002416B0" w:rsidP="00D1254C">
            <w:pPr>
              <w:spacing w:line="220" w:lineRule="atLeast"/>
              <w:rPr>
                <w:rFonts w:hAnsi="ＭＳ ゴシック"/>
                <w:sz w:val="18"/>
                <w:szCs w:val="18"/>
                <w:lang w:eastAsia="ja-JP"/>
              </w:rPr>
            </w:pPr>
            <w:r w:rsidRPr="00873E28">
              <w:rPr>
                <w:rFonts w:hAnsi="ＭＳ ゴシック"/>
                <w:sz w:val="18"/>
                <w:szCs w:val="18"/>
                <w:lang w:eastAsia="ja-JP"/>
              </w:rPr>
              <w:t xml:space="preserve">　管理対象PC自動設定ツール（オプション）により自動登録</w:t>
            </w:r>
          </w:p>
        </w:tc>
      </w:tr>
      <w:tr w:rsidR="002416B0" w:rsidRPr="00E520ED" w14:paraId="00A31E35" w14:textId="77777777" w:rsidTr="00D1254C">
        <w:tc>
          <w:tcPr>
            <w:tcW w:w="2518" w:type="dxa"/>
          </w:tcPr>
          <w:p w14:paraId="3A2448DA" w14:textId="77777777" w:rsidR="002416B0" w:rsidRPr="00873E28" w:rsidRDefault="002416B0" w:rsidP="00D1254C">
            <w:pPr>
              <w:spacing w:line="220" w:lineRule="atLeast"/>
              <w:rPr>
                <w:rFonts w:hAnsi="ＭＳ ゴシック"/>
                <w:bCs/>
                <w:sz w:val="18"/>
                <w:szCs w:val="18"/>
                <w:lang w:eastAsia="ja-JP"/>
              </w:rPr>
            </w:pPr>
            <w:r w:rsidRPr="00873E28">
              <w:rPr>
                <w:rFonts w:hAnsi="ＭＳ ゴシック"/>
                <w:bCs/>
                <w:sz w:val="18"/>
                <w:szCs w:val="18"/>
                <w:lang w:eastAsia="ja-JP"/>
              </w:rPr>
              <w:t>（手順6）ログ収集のスケジュールを設定する</w:t>
            </w:r>
          </w:p>
        </w:tc>
        <w:tc>
          <w:tcPr>
            <w:tcW w:w="2268" w:type="dxa"/>
          </w:tcPr>
          <w:p w14:paraId="1D0B9DAD" w14:textId="77777777" w:rsidR="002416B0" w:rsidRPr="00873E28" w:rsidRDefault="00BC5BAA" w:rsidP="00D1254C">
            <w:pPr>
              <w:spacing w:line="220" w:lineRule="atLeast"/>
              <w:rPr>
                <w:rFonts w:hAnsi="ＭＳ ゴシック"/>
                <w:sz w:val="18"/>
                <w:szCs w:val="18"/>
                <w:lang w:eastAsia="ja-JP"/>
              </w:rPr>
            </w:pPr>
            <w:r w:rsidRPr="00873E28">
              <w:rPr>
                <w:rFonts w:hAnsi="ＭＳ ゴシック"/>
                <w:sz w:val="18"/>
                <w:szCs w:val="18"/>
                <w:lang w:eastAsia="ja-JP"/>
              </w:rPr>
              <w:t>「グループ</w:t>
            </w:r>
            <w:r w:rsidRPr="00873E28">
              <w:rPr>
                <w:rFonts w:hAnsi="ＭＳ ゴシック" w:hint="eastAsia"/>
                <w:sz w:val="18"/>
                <w:szCs w:val="18"/>
                <w:lang w:eastAsia="ja-JP"/>
              </w:rPr>
              <w:t>単位</w:t>
            </w:r>
            <w:r w:rsidR="002416B0" w:rsidRPr="00873E28">
              <w:rPr>
                <w:rFonts w:hAnsi="ＭＳ ゴシック"/>
                <w:sz w:val="18"/>
                <w:szCs w:val="18"/>
                <w:lang w:eastAsia="ja-JP"/>
              </w:rPr>
              <w:t>設定」</w:t>
            </w:r>
          </w:p>
          <w:p w14:paraId="61ACBE74" w14:textId="77777777" w:rsidR="002416B0" w:rsidRPr="00873E28" w:rsidRDefault="002416B0" w:rsidP="00D1254C">
            <w:pPr>
              <w:spacing w:line="220" w:lineRule="atLeast"/>
              <w:rPr>
                <w:rFonts w:hAnsi="ＭＳ ゴシック"/>
                <w:sz w:val="18"/>
                <w:szCs w:val="18"/>
                <w:lang w:eastAsia="ja-JP"/>
              </w:rPr>
            </w:pPr>
            <w:r w:rsidRPr="00873E28">
              <w:rPr>
                <w:rFonts w:hAnsi="ＭＳ ゴシック" w:cs="ＭＳ 明朝" w:hint="eastAsia"/>
                <w:sz w:val="18"/>
                <w:szCs w:val="18"/>
                <w:lang w:eastAsia="ja-JP"/>
              </w:rPr>
              <w:t>→</w:t>
            </w:r>
          </w:p>
          <w:p w14:paraId="3B13425B" w14:textId="77777777" w:rsidR="002416B0" w:rsidRPr="00873E28" w:rsidRDefault="002416B0" w:rsidP="00D1254C">
            <w:pPr>
              <w:spacing w:line="220" w:lineRule="atLeast"/>
              <w:rPr>
                <w:rFonts w:hAnsi="ＭＳ ゴシック"/>
                <w:sz w:val="18"/>
                <w:szCs w:val="18"/>
                <w:lang w:eastAsia="ja-JP"/>
              </w:rPr>
            </w:pPr>
            <w:r w:rsidRPr="00873E28">
              <w:rPr>
                <w:rFonts w:hAnsi="ＭＳ ゴシック" w:hint="eastAsia"/>
                <w:sz w:val="18"/>
                <w:szCs w:val="18"/>
                <w:lang w:eastAsia="ja-JP"/>
              </w:rPr>
              <w:t>「</w:t>
            </w:r>
            <w:r w:rsidR="00BC5BAA" w:rsidRPr="00873E28">
              <w:rPr>
                <w:rFonts w:hAnsi="ＭＳ ゴシック"/>
                <w:sz w:val="18"/>
                <w:szCs w:val="18"/>
                <w:lang w:eastAsia="ja-JP"/>
              </w:rPr>
              <w:t>ログ収集スケジュール</w:t>
            </w:r>
            <w:r w:rsidRPr="00873E28">
              <w:rPr>
                <w:rFonts w:hAnsi="ＭＳ ゴシック" w:hint="eastAsia"/>
                <w:sz w:val="18"/>
                <w:szCs w:val="18"/>
                <w:lang w:eastAsia="ja-JP"/>
              </w:rPr>
              <w:t>」</w:t>
            </w:r>
          </w:p>
        </w:tc>
        <w:tc>
          <w:tcPr>
            <w:tcW w:w="3837" w:type="dxa"/>
          </w:tcPr>
          <w:p w14:paraId="6CE56B35" w14:textId="77777777" w:rsidR="002416B0" w:rsidRPr="00873E28" w:rsidRDefault="002416B0" w:rsidP="00D1254C">
            <w:pPr>
              <w:spacing w:line="220" w:lineRule="atLeast"/>
              <w:rPr>
                <w:rFonts w:hAnsi="ＭＳ ゴシック"/>
                <w:sz w:val="18"/>
                <w:szCs w:val="18"/>
                <w:lang w:eastAsia="ja-JP"/>
              </w:rPr>
            </w:pPr>
            <w:r w:rsidRPr="00873E28">
              <w:rPr>
                <w:rFonts w:hAnsi="ＭＳ ゴシック" w:hint="eastAsia"/>
                <w:sz w:val="18"/>
                <w:szCs w:val="18"/>
                <w:lang w:eastAsia="ja-JP"/>
              </w:rPr>
              <w:t>・</w:t>
            </w:r>
            <w:r w:rsidRPr="00873E28">
              <w:rPr>
                <w:rFonts w:hAnsi="ＭＳ ゴシック"/>
                <w:sz w:val="18"/>
                <w:szCs w:val="18"/>
                <w:lang w:eastAsia="ja-JP"/>
              </w:rPr>
              <w:t>グループ別に設定可能</w:t>
            </w:r>
          </w:p>
          <w:p w14:paraId="384EBB67" w14:textId="77777777" w:rsidR="002416B0" w:rsidRPr="00873E28" w:rsidRDefault="002416B0" w:rsidP="00D1254C">
            <w:pPr>
              <w:spacing w:line="220" w:lineRule="atLeast"/>
              <w:rPr>
                <w:rFonts w:hAnsi="ＭＳ ゴシック"/>
                <w:sz w:val="18"/>
                <w:szCs w:val="18"/>
                <w:lang w:eastAsia="ja-JP"/>
              </w:rPr>
            </w:pPr>
            <w:r w:rsidRPr="00873E28">
              <w:rPr>
                <w:rFonts w:hAnsi="ＭＳ ゴシック" w:hint="eastAsia"/>
                <w:sz w:val="18"/>
                <w:szCs w:val="18"/>
                <w:lang w:eastAsia="ja-JP"/>
              </w:rPr>
              <w:t>・</w:t>
            </w:r>
            <w:r w:rsidRPr="00873E28">
              <w:rPr>
                <w:rFonts w:hAnsi="ＭＳ ゴシック"/>
                <w:sz w:val="18"/>
                <w:szCs w:val="18"/>
                <w:lang w:eastAsia="ja-JP"/>
              </w:rPr>
              <w:t>ログの種類別に設定可能</w:t>
            </w:r>
          </w:p>
          <w:p w14:paraId="3F782EAB" w14:textId="77777777" w:rsidR="002416B0" w:rsidRPr="00873E28" w:rsidRDefault="002416B0" w:rsidP="00D1254C">
            <w:pPr>
              <w:pStyle w:val="afffff4"/>
              <w:spacing w:line="220" w:lineRule="atLeast"/>
              <w:rPr>
                <w:rFonts w:ascii="ＭＳ ゴシック" w:eastAsia="ＭＳ ゴシック" w:hAnsi="ＭＳ ゴシック"/>
                <w:color w:val="000000"/>
                <w:sz w:val="18"/>
                <w:szCs w:val="18"/>
              </w:rPr>
            </w:pPr>
          </w:p>
        </w:tc>
      </w:tr>
    </w:tbl>
    <w:p w14:paraId="0CCA80B1" w14:textId="77777777" w:rsidR="00873E28" w:rsidRDefault="00427D57" w:rsidP="00873E28">
      <w:pPr>
        <w:spacing w:line="220" w:lineRule="atLeast"/>
        <w:rPr>
          <w:rFonts w:hAnsi="ＭＳ ゴシック" w:cs="ＭＳ Ｐゴシック"/>
          <w:sz w:val="18"/>
          <w:szCs w:val="18"/>
          <w:lang w:eastAsia="ja-JP"/>
        </w:rPr>
      </w:pPr>
      <w:r>
        <w:rPr>
          <w:rFonts w:hAnsi="ＭＳ ゴシック" w:cs="ＭＳ Ｐゴシック"/>
          <w:noProof/>
          <w:sz w:val="18"/>
          <w:szCs w:val="18"/>
          <w:lang w:eastAsia="ja-JP" w:bidi="ar-SA"/>
        </w:rPr>
        <mc:AlternateContent>
          <mc:Choice Requires="wps">
            <w:drawing>
              <wp:anchor distT="0" distB="0" distL="114300" distR="114300" simplePos="0" relativeHeight="251780608" behindDoc="0" locked="0" layoutInCell="1" allowOverlap="1" wp14:anchorId="5CEB613F" wp14:editId="4CFE9297">
                <wp:simplePos x="0" y="0"/>
                <wp:positionH relativeFrom="column">
                  <wp:posOffset>-89535</wp:posOffset>
                </wp:positionH>
                <wp:positionV relativeFrom="paragraph">
                  <wp:posOffset>176530</wp:posOffset>
                </wp:positionV>
                <wp:extent cx="5543550" cy="1352550"/>
                <wp:effectExtent l="9525" t="13335" r="9525" b="5715"/>
                <wp:wrapNone/>
                <wp:docPr id="757" name="Rectangle 5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543550" cy="135255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30D3FE4" id="Rectangle 524" o:spid="_x0000_s1026" style="position:absolute;left:0;text-align:left;margin-left:-7.05pt;margin-top:13.9pt;width:436.5pt;height:106.5pt;z-index:251780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" filled="f">
                <v:textbox inset="5.85pt,.7pt,5.85pt,.7pt"/>
              </v:rect>
            </w:pict>
          </mc:Fallback>
        </mc:AlternateContent>
      </w:r>
    </w:p>
    <w:p w14:paraId="4FB7CAF0" w14:textId="77777777" w:rsidR="00873E28" w:rsidRPr="00873E28" w:rsidRDefault="00873E28" w:rsidP="00873E28">
      <w:pPr>
        <w:spacing w:line="220" w:lineRule="atLeast"/>
        <w:rPr>
          <w:rFonts w:hAnsi="ＭＳ ゴシック" w:cs="ＭＳ Ｐゴシック"/>
          <w:sz w:val="18"/>
          <w:szCs w:val="18"/>
          <w:lang w:eastAsia="ja-JP"/>
        </w:rPr>
      </w:pPr>
      <w:r w:rsidRPr="00873E28">
        <w:rPr>
          <w:rFonts w:hAnsi="ＭＳ ゴシック" w:cs="ＭＳ Ｐゴシック" w:hint="eastAsia"/>
          <w:sz w:val="18"/>
          <w:szCs w:val="18"/>
          <w:lang w:eastAsia="ja-JP"/>
        </w:rPr>
        <w:t>【メモ】</w:t>
      </w:r>
    </w:p>
    <w:p w14:paraId="58F126D9" w14:textId="77777777" w:rsidR="00873E28" w:rsidRPr="00873E28" w:rsidRDefault="00873E28" w:rsidP="00873E28">
      <w:pPr>
        <w:spacing w:line="220" w:lineRule="atLeast"/>
        <w:ind w:left="163" w:hangingChars="100" w:hanging="163"/>
        <w:rPr>
          <w:rFonts w:hAnsi="ＭＳ ゴシック" w:cs="ＭＳ Ｐゴシック"/>
          <w:sz w:val="18"/>
          <w:szCs w:val="18"/>
          <w:lang w:eastAsia="ja-JP"/>
        </w:rPr>
      </w:pPr>
      <w:r w:rsidRPr="00873E28">
        <w:rPr>
          <w:rFonts w:hAnsi="ＭＳ ゴシック" w:cs="ＭＳ Ｐゴシック" w:hint="eastAsia"/>
          <w:sz w:val="18"/>
          <w:szCs w:val="18"/>
          <w:lang w:eastAsia="ja-JP"/>
        </w:rPr>
        <w:t xml:space="preserve">　初期設定が全て完了するまで、サイドメニュー上部に「初期設定」メニューが表示されます。</w:t>
      </w:r>
    </w:p>
    <w:p w14:paraId="366C4A45" w14:textId="77777777" w:rsidR="00873E28" w:rsidRPr="00873E28" w:rsidRDefault="00873E28" w:rsidP="00873E28">
      <w:pPr>
        <w:spacing w:line="220" w:lineRule="atLeast"/>
        <w:ind w:left="163" w:hangingChars="100" w:hanging="163"/>
        <w:rPr>
          <w:rFonts w:hAnsi="ＭＳ ゴシック" w:cs="ＭＳ Ｐゴシック"/>
          <w:sz w:val="18"/>
          <w:szCs w:val="18"/>
          <w:lang w:eastAsia="ja-JP"/>
        </w:rPr>
      </w:pPr>
      <w:r w:rsidRPr="00873E28">
        <w:rPr>
          <w:rFonts w:hAnsi="ＭＳ ゴシック" w:cs="ＭＳ Ｐゴシック" w:hint="eastAsia"/>
          <w:sz w:val="18"/>
          <w:szCs w:val="18"/>
          <w:lang w:eastAsia="ja-JP"/>
        </w:rPr>
        <w:t xml:space="preserve">　そのため、以下の設定項目が「初期設定」と「共通設定」または「グループ単位設定」に２重で表示されますのでご注意ください。</w:t>
      </w:r>
    </w:p>
    <w:p w14:paraId="736A0112" w14:textId="77777777" w:rsidR="00873E28" w:rsidRPr="00873E28" w:rsidRDefault="00873E28" w:rsidP="00873E28">
      <w:pPr>
        <w:spacing w:line="220" w:lineRule="atLeast"/>
        <w:ind w:left="163" w:hangingChars="100" w:hanging="163"/>
        <w:rPr>
          <w:rFonts w:hAnsi="ＭＳ ゴシック" w:cs="ＭＳ Ｐゴシック"/>
          <w:sz w:val="18"/>
          <w:szCs w:val="18"/>
          <w:lang w:eastAsia="ja-JP"/>
        </w:rPr>
      </w:pPr>
      <w:r w:rsidRPr="00873E28">
        <w:rPr>
          <w:rFonts w:hAnsi="ＭＳ ゴシック" w:cs="ＭＳ Ｐゴシック" w:hint="eastAsia"/>
          <w:sz w:val="18"/>
          <w:szCs w:val="18"/>
          <w:lang w:eastAsia="ja-JP"/>
        </w:rPr>
        <w:t xml:space="preserve">　・ライセンス登録・更新</w:t>
      </w:r>
      <w:r>
        <w:rPr>
          <w:rFonts w:hAnsi="ＭＳ ゴシック" w:cs="ＭＳ Ｐゴシック" w:hint="eastAsia"/>
          <w:sz w:val="18"/>
          <w:szCs w:val="18"/>
          <w:lang w:eastAsia="ja-JP"/>
        </w:rPr>
        <w:t xml:space="preserve">　　</w:t>
      </w:r>
      <w:r w:rsidRPr="00873E28">
        <w:rPr>
          <w:rFonts w:hAnsi="ＭＳ ゴシック" w:cs="ＭＳ Ｐゴシック" w:hint="eastAsia"/>
          <w:sz w:val="18"/>
          <w:szCs w:val="18"/>
          <w:lang w:eastAsia="ja-JP"/>
        </w:rPr>
        <w:t>・ポーリングサーバ</w:t>
      </w:r>
      <w:r>
        <w:rPr>
          <w:rFonts w:hAnsi="ＭＳ ゴシック" w:cs="ＭＳ Ｐゴシック" w:hint="eastAsia"/>
          <w:sz w:val="18"/>
          <w:szCs w:val="18"/>
          <w:lang w:eastAsia="ja-JP"/>
        </w:rPr>
        <w:t xml:space="preserve">　　　</w:t>
      </w:r>
      <w:r w:rsidRPr="00873E28">
        <w:rPr>
          <w:rFonts w:hAnsi="ＭＳ ゴシック" w:cs="ＭＳ Ｐゴシック" w:hint="eastAsia"/>
          <w:sz w:val="18"/>
          <w:szCs w:val="18"/>
          <w:lang w:eastAsia="ja-JP"/>
        </w:rPr>
        <w:t>・管理対象PC</w:t>
      </w:r>
      <w:r>
        <w:rPr>
          <w:rFonts w:hAnsi="ＭＳ ゴシック" w:cs="ＭＳ Ｐゴシック" w:hint="eastAsia"/>
          <w:sz w:val="18"/>
          <w:szCs w:val="18"/>
          <w:lang w:eastAsia="ja-JP"/>
        </w:rPr>
        <w:t xml:space="preserve">　　　</w:t>
      </w:r>
      <w:r w:rsidRPr="00873E28">
        <w:rPr>
          <w:rFonts w:hAnsi="ＭＳ ゴシック" w:cs="ＭＳ Ｐゴシック" w:hint="eastAsia"/>
          <w:sz w:val="18"/>
          <w:szCs w:val="18"/>
          <w:lang w:eastAsia="ja-JP"/>
        </w:rPr>
        <w:t>・ログ収集スケジュール</w:t>
      </w:r>
    </w:p>
    <w:p w14:paraId="44B7FEBC" w14:textId="77777777" w:rsidR="002416B0" w:rsidRPr="00873E28" w:rsidRDefault="00873E28" w:rsidP="00C82E31">
      <w:pPr>
        <w:spacing w:line="220" w:lineRule="atLeast"/>
        <w:rPr>
          <w:rFonts w:hAnsi="ＭＳ ゴシック" w:cs="ＭＳ Ｐゴシック"/>
          <w:sz w:val="18"/>
          <w:szCs w:val="18"/>
          <w:lang w:eastAsia="ja-JP"/>
        </w:rPr>
      </w:pPr>
      <w:r w:rsidRPr="00873E28">
        <w:rPr>
          <w:rFonts w:hAnsi="ＭＳ ゴシック" w:cs="ＭＳ Ｐゴシック" w:hint="eastAsia"/>
          <w:sz w:val="18"/>
          <w:szCs w:val="18"/>
          <w:lang w:eastAsia="ja-JP"/>
        </w:rPr>
        <w:t xml:space="preserve">　２重で表示される設定項目は、どちらをクリックいただいても問題ありません。</w:t>
      </w:r>
    </w:p>
    <w:p w14:paraId="61B43B0D" w14:textId="77777777" w:rsidR="002416B0" w:rsidRPr="00E520ED" w:rsidRDefault="002416B0" w:rsidP="00C82E31">
      <w:pPr>
        <w:spacing w:line="220" w:lineRule="atLeast"/>
        <w:rPr>
          <w:rFonts w:hAnsi="ＭＳ ゴシック"/>
          <w:szCs w:val="21"/>
          <w:lang w:eastAsia="ja-JP"/>
        </w:rPr>
      </w:pPr>
      <w:r w:rsidRPr="00E520ED">
        <w:rPr>
          <w:rFonts w:hAnsi="ＭＳ ゴシック"/>
          <w:szCs w:val="21"/>
          <w:lang w:eastAsia="ja-JP"/>
        </w:rPr>
        <w:br w:type="page"/>
      </w:r>
    </w:p>
    <w:p w14:paraId="5A4A49DF" w14:textId="77777777" w:rsidR="002416B0" w:rsidRPr="00E520ED" w:rsidRDefault="00F761B3" w:rsidP="00C82E31">
      <w:pPr>
        <w:pStyle w:val="21"/>
        <w:spacing w:before="0" w:after="0" w:line="220" w:lineRule="atLeast"/>
        <w:rPr>
          <w:lang w:eastAsia="ja-JP"/>
        </w:rPr>
      </w:pPr>
      <w:bookmarkStart w:id="59" w:name="_Toc286336159"/>
      <w:bookmarkStart w:id="60" w:name="_Toc36368960"/>
      <w:r>
        <w:rPr>
          <w:lang w:eastAsia="ja-JP"/>
        </w:rPr>
        <w:lastRenderedPageBreak/>
        <w:t>8</w:t>
      </w:r>
      <w:r w:rsidR="002416B0" w:rsidRPr="00E520ED">
        <w:rPr>
          <w:lang w:eastAsia="ja-JP"/>
        </w:rPr>
        <w:t>-2</w:t>
      </w:r>
      <w:r w:rsidR="002416B0" w:rsidRPr="00E520ED">
        <w:rPr>
          <w:rFonts w:hint="eastAsia"/>
          <w:lang w:eastAsia="ja-JP"/>
        </w:rPr>
        <w:t>.</w:t>
      </w:r>
      <w:r w:rsidR="006D1706" w:rsidRPr="006D1706">
        <w:rPr>
          <w:rFonts w:hint="eastAsia"/>
          <w:lang w:eastAsia="ja-JP"/>
        </w:rPr>
        <w:t xml:space="preserve"> </w:t>
      </w:r>
      <w:proofErr w:type="spellStart"/>
      <w:r w:rsidR="006D1706">
        <w:rPr>
          <w:rFonts w:hint="eastAsia"/>
          <w:lang w:eastAsia="ja-JP"/>
        </w:rPr>
        <w:t>LogVillage</w:t>
      </w:r>
      <w:r w:rsidR="002416B0" w:rsidRPr="00E520ED">
        <w:rPr>
          <w:lang w:eastAsia="ja-JP"/>
        </w:rPr>
        <w:t>PS</w:t>
      </w:r>
      <w:proofErr w:type="spellEnd"/>
      <w:r w:rsidR="002416B0" w:rsidRPr="00E520ED">
        <w:rPr>
          <w:lang w:eastAsia="ja-JP"/>
        </w:rPr>
        <w:t>を複数台設置した場合の管理対象PCとの関係</w:t>
      </w:r>
      <w:bookmarkEnd w:id="59"/>
      <w:bookmarkEnd w:id="60"/>
    </w:p>
    <w:p w14:paraId="6F00DC48" w14:textId="77777777" w:rsidR="002416B0" w:rsidRDefault="006D1706" w:rsidP="00C82E31">
      <w:pPr>
        <w:spacing w:line="220" w:lineRule="atLeast"/>
        <w:rPr>
          <w:rFonts w:hAnsi="ＭＳ ゴシック"/>
          <w:szCs w:val="21"/>
          <w:lang w:eastAsia="ja-JP"/>
        </w:rPr>
      </w:pPr>
      <w:proofErr w:type="spellStart"/>
      <w:r>
        <w:rPr>
          <w:rFonts w:hAnsi="ＭＳ ゴシック" w:hint="eastAsia"/>
          <w:lang w:eastAsia="ja-JP"/>
        </w:rPr>
        <w:t>LogVillage</w:t>
      </w:r>
      <w:r w:rsidR="002416B0" w:rsidRPr="00D41C5E">
        <w:rPr>
          <w:rFonts w:hAnsi="ＭＳ ゴシック" w:hint="eastAsia"/>
          <w:szCs w:val="21"/>
          <w:lang w:eastAsia="ja-JP"/>
        </w:rPr>
        <w:t>PS</w:t>
      </w:r>
      <w:proofErr w:type="spellEnd"/>
      <w:r w:rsidR="002416B0" w:rsidRPr="00D41C5E">
        <w:rPr>
          <w:rFonts w:hAnsi="ＭＳ ゴシック" w:hint="eastAsia"/>
          <w:szCs w:val="21"/>
          <w:lang w:eastAsia="ja-JP"/>
        </w:rPr>
        <w:t>を複数台設置した場合の管理対象PCとの関係について説明します。</w:t>
      </w:r>
    </w:p>
    <w:p w14:paraId="0F0FA20E" w14:textId="77777777" w:rsidR="002416B0" w:rsidRPr="00E520ED" w:rsidRDefault="002416B0" w:rsidP="00C82E31">
      <w:pPr>
        <w:spacing w:line="220" w:lineRule="atLeast"/>
        <w:rPr>
          <w:rFonts w:hAnsi="ＭＳ ゴシック"/>
          <w:szCs w:val="21"/>
          <w:lang w:eastAsia="ja-JP"/>
        </w:rPr>
      </w:pPr>
    </w:p>
    <w:p w14:paraId="65C8BC24" w14:textId="77777777" w:rsidR="002416B0" w:rsidRPr="00E520ED" w:rsidRDefault="002416B0" w:rsidP="00C82E31">
      <w:pPr>
        <w:spacing w:line="220" w:lineRule="atLeast"/>
        <w:rPr>
          <w:rFonts w:hAnsi="ＭＳ ゴシック"/>
          <w:lang w:eastAsia="ja-JP"/>
        </w:rPr>
      </w:pPr>
      <w:r w:rsidRPr="00E520ED">
        <w:rPr>
          <w:rFonts w:hAnsi="ＭＳ ゴシック"/>
          <w:lang w:eastAsia="ja-JP"/>
        </w:rPr>
        <w:t>複数の</w:t>
      </w:r>
      <w:proofErr w:type="spellStart"/>
      <w:r w:rsidR="00873E28">
        <w:rPr>
          <w:rFonts w:hAnsi="ＭＳ ゴシック" w:hint="eastAsia"/>
          <w:lang w:eastAsia="ja-JP"/>
        </w:rPr>
        <w:t>LogVillage</w:t>
      </w:r>
      <w:r w:rsidR="00873E28" w:rsidRPr="00D41C5E">
        <w:rPr>
          <w:rFonts w:hAnsi="ＭＳ ゴシック" w:hint="eastAsia"/>
          <w:szCs w:val="21"/>
          <w:lang w:eastAsia="ja-JP"/>
        </w:rPr>
        <w:t>PS</w:t>
      </w:r>
      <w:proofErr w:type="spellEnd"/>
      <w:r w:rsidRPr="00E520ED">
        <w:rPr>
          <w:rFonts w:hAnsi="ＭＳ ゴシック"/>
          <w:lang w:eastAsia="ja-JP"/>
        </w:rPr>
        <w:t>を設置した場合、各々の管理対象PCが所属する</w:t>
      </w:r>
      <w:proofErr w:type="spellStart"/>
      <w:r w:rsidR="00873E28">
        <w:rPr>
          <w:rFonts w:hAnsi="ＭＳ ゴシック" w:hint="eastAsia"/>
          <w:lang w:eastAsia="ja-JP"/>
        </w:rPr>
        <w:t>LogVillage</w:t>
      </w:r>
      <w:r w:rsidR="00873E28" w:rsidRPr="00D41C5E">
        <w:rPr>
          <w:rFonts w:hAnsi="ＭＳ ゴシック" w:hint="eastAsia"/>
          <w:szCs w:val="21"/>
          <w:lang w:eastAsia="ja-JP"/>
        </w:rPr>
        <w:t>PS</w:t>
      </w:r>
      <w:proofErr w:type="spellEnd"/>
      <w:r w:rsidRPr="00E520ED">
        <w:rPr>
          <w:rFonts w:hAnsi="ＭＳ ゴシック"/>
          <w:lang w:eastAsia="ja-JP"/>
        </w:rPr>
        <w:t>を指定</w:t>
      </w:r>
      <w:r w:rsidRPr="00E520ED">
        <w:rPr>
          <w:rFonts w:hAnsi="ＭＳ ゴシック" w:hint="eastAsia"/>
          <w:lang w:eastAsia="ja-JP"/>
        </w:rPr>
        <w:t>してください</w:t>
      </w:r>
      <w:r w:rsidRPr="00E520ED">
        <w:rPr>
          <w:rFonts w:hAnsi="ＭＳ ゴシック"/>
          <w:lang w:eastAsia="ja-JP"/>
        </w:rPr>
        <w:t>。</w:t>
      </w:r>
    </w:p>
    <w:p w14:paraId="60E68EBD" w14:textId="77777777" w:rsidR="002416B0" w:rsidRPr="00E520ED" w:rsidRDefault="002416B0" w:rsidP="00C82E31">
      <w:pPr>
        <w:spacing w:line="220" w:lineRule="atLeast"/>
        <w:rPr>
          <w:rFonts w:hAnsi="ＭＳ ゴシック"/>
          <w:lang w:eastAsia="ja-JP"/>
        </w:rPr>
      </w:pPr>
    </w:p>
    <w:p w14:paraId="07FEC473" w14:textId="77777777" w:rsidR="002416B0" w:rsidRPr="00E520ED" w:rsidRDefault="002416B0" w:rsidP="00C82E31">
      <w:pPr>
        <w:spacing w:line="220" w:lineRule="atLeast"/>
        <w:rPr>
          <w:lang w:eastAsia="ja-JP"/>
        </w:rPr>
      </w:pPr>
      <w:r w:rsidRPr="00E520ED">
        <w:rPr>
          <w:rFonts w:hint="eastAsia"/>
          <w:lang w:eastAsia="ja-JP"/>
        </w:rPr>
        <w:t>※</w:t>
      </w:r>
      <w:r w:rsidRPr="00E520ED">
        <w:rPr>
          <w:lang w:eastAsia="ja-JP"/>
        </w:rPr>
        <w:t>指定方法</w:t>
      </w:r>
    </w:p>
    <w:p w14:paraId="53C336CF" w14:textId="77777777" w:rsidR="002416B0" w:rsidRPr="00E520ED" w:rsidRDefault="002416B0" w:rsidP="00C82E31">
      <w:pPr>
        <w:spacing w:line="220" w:lineRule="atLeast"/>
        <w:rPr>
          <w:rFonts w:hAnsi="ＭＳ ゴシック"/>
          <w:lang w:eastAsia="ja-JP"/>
        </w:rPr>
      </w:pPr>
      <w:r>
        <w:rPr>
          <w:rFonts w:hAnsi="ＭＳ ゴシック"/>
          <w:lang w:eastAsia="ja-JP"/>
        </w:rPr>
        <w:t>「</w:t>
      </w:r>
      <w:r w:rsidRPr="00E520ED">
        <w:rPr>
          <w:rFonts w:hAnsi="ＭＳ ゴシック"/>
          <w:lang w:eastAsia="ja-JP"/>
        </w:rPr>
        <w:t>システム設定</w:t>
      </w:r>
      <w:r>
        <w:rPr>
          <w:rFonts w:hAnsi="ＭＳ ゴシック"/>
          <w:lang w:eastAsia="ja-JP"/>
        </w:rPr>
        <w:t>」</w:t>
      </w:r>
      <w:r>
        <w:rPr>
          <w:rFonts w:hAnsi="ＭＳ ゴシック" w:cs="ＭＳ 明朝" w:hint="eastAsia"/>
          <w:lang w:eastAsia="ja-JP"/>
        </w:rPr>
        <w:t>→</w:t>
      </w:r>
      <w:r>
        <w:rPr>
          <w:rFonts w:hAnsi="ＭＳ ゴシック" w:cs="Lucida Console"/>
          <w:lang w:eastAsia="ja-JP"/>
        </w:rPr>
        <w:t>「</w:t>
      </w:r>
      <w:r w:rsidRPr="00E520ED">
        <w:rPr>
          <w:rFonts w:hAnsi="ＭＳ ゴシック"/>
          <w:lang w:eastAsia="ja-JP"/>
        </w:rPr>
        <w:t>管理対象PCの設定</w:t>
      </w:r>
      <w:r>
        <w:rPr>
          <w:rFonts w:hAnsi="ＭＳ ゴシック"/>
          <w:lang w:eastAsia="ja-JP"/>
        </w:rPr>
        <w:t>」</w:t>
      </w:r>
      <w:r w:rsidRPr="00E520ED">
        <w:rPr>
          <w:rFonts w:hAnsi="ＭＳ ゴシック"/>
          <w:lang w:eastAsia="ja-JP"/>
        </w:rPr>
        <w:t>画面より、各々の管理対象PCが所属するPSの指定を行うことができます。</w:t>
      </w:r>
    </w:p>
    <w:p w14:paraId="031A8489" w14:textId="77777777" w:rsidR="002416B0" w:rsidRPr="00E520ED" w:rsidRDefault="002416B0" w:rsidP="00C82E31">
      <w:pPr>
        <w:spacing w:line="220" w:lineRule="atLeast"/>
        <w:rPr>
          <w:rFonts w:hAnsi="ＭＳ ゴシック"/>
          <w:lang w:eastAsia="ja-JP"/>
        </w:rPr>
      </w:pPr>
    </w:p>
    <w:p w14:paraId="2B5B2D60" w14:textId="77777777" w:rsidR="002416B0" w:rsidRPr="00E520ED" w:rsidRDefault="002416B0" w:rsidP="00C82E31">
      <w:pPr>
        <w:widowControl/>
        <w:spacing w:line="220" w:lineRule="atLeast"/>
        <w:rPr>
          <w:rFonts w:hAnsi="ＭＳ ゴシック"/>
          <w:sz w:val="18"/>
          <w:szCs w:val="18"/>
          <w:lang w:eastAsia="ja-JP"/>
        </w:rPr>
      </w:pPr>
      <w:r w:rsidRPr="00E520ED">
        <w:rPr>
          <w:rFonts w:hAnsi="ＭＳ ゴシック"/>
          <w:sz w:val="18"/>
          <w:szCs w:val="18"/>
          <w:lang w:eastAsia="ja-JP"/>
        </w:rPr>
        <w:br w:type="page"/>
      </w:r>
    </w:p>
    <w:p w14:paraId="63E878CB" w14:textId="77777777" w:rsidR="002416B0" w:rsidRDefault="00F761B3" w:rsidP="00C82E31">
      <w:pPr>
        <w:pStyle w:val="21"/>
        <w:spacing w:before="0" w:after="0" w:line="220" w:lineRule="atLeast"/>
        <w:rPr>
          <w:lang w:eastAsia="ja-JP"/>
        </w:rPr>
      </w:pPr>
      <w:bookmarkStart w:id="61" w:name="_Toc286336160"/>
      <w:bookmarkStart w:id="62" w:name="_Toc36368961"/>
      <w:r>
        <w:rPr>
          <w:lang w:eastAsia="ja-JP"/>
        </w:rPr>
        <w:lastRenderedPageBreak/>
        <w:t>8</w:t>
      </w:r>
      <w:r w:rsidR="002416B0" w:rsidRPr="00E520ED">
        <w:rPr>
          <w:lang w:eastAsia="ja-JP"/>
        </w:rPr>
        <w:t>-3.ログ収集の仕組みと注意点</w:t>
      </w:r>
      <w:bookmarkEnd w:id="61"/>
      <w:bookmarkEnd w:id="62"/>
    </w:p>
    <w:p w14:paraId="686EE813" w14:textId="77777777" w:rsidR="002416B0" w:rsidRDefault="002416B0" w:rsidP="00082C9A">
      <w:pPr>
        <w:rPr>
          <w:lang w:eastAsia="ja-JP"/>
        </w:rPr>
      </w:pPr>
      <w:r w:rsidRPr="00082C9A">
        <w:rPr>
          <w:rFonts w:hint="eastAsia"/>
          <w:lang w:eastAsia="ja-JP"/>
        </w:rPr>
        <w:t>ログ収集の仕組みと注意点について説明します。</w:t>
      </w:r>
    </w:p>
    <w:p w14:paraId="01CA0310" w14:textId="77777777" w:rsidR="002416B0" w:rsidRPr="00082C9A" w:rsidRDefault="002416B0" w:rsidP="00082C9A">
      <w:pPr>
        <w:rPr>
          <w:lang w:eastAsia="ja-JP"/>
        </w:rPr>
      </w:pPr>
    </w:p>
    <w:p w14:paraId="3DE42E57" w14:textId="77777777" w:rsidR="002416B0" w:rsidRDefault="00F761B3" w:rsidP="00C82E31">
      <w:pPr>
        <w:pStyle w:val="31"/>
        <w:spacing w:before="0" w:after="0" w:line="220" w:lineRule="atLeast"/>
        <w:rPr>
          <w:lang w:eastAsia="ja-JP"/>
        </w:rPr>
      </w:pPr>
      <w:bookmarkStart w:id="63" w:name="_Ref197519241"/>
      <w:bookmarkStart w:id="64" w:name="_Toc286336161"/>
      <w:bookmarkStart w:id="65" w:name="_Toc36368962"/>
      <w:r>
        <w:rPr>
          <w:lang w:eastAsia="ja-JP"/>
        </w:rPr>
        <w:t>8</w:t>
      </w:r>
      <w:r w:rsidR="002416B0" w:rsidRPr="00E520ED">
        <w:rPr>
          <w:lang w:eastAsia="ja-JP"/>
        </w:rPr>
        <w:t>-3-1.ログ収集スケジュール</w:t>
      </w:r>
      <w:bookmarkEnd w:id="63"/>
      <w:bookmarkEnd w:id="64"/>
      <w:bookmarkEnd w:id="65"/>
    </w:p>
    <w:p w14:paraId="75D29BEB" w14:textId="77777777" w:rsidR="002416B0" w:rsidRDefault="002416B0" w:rsidP="00082C9A">
      <w:pPr>
        <w:rPr>
          <w:lang w:eastAsia="ja-JP"/>
        </w:rPr>
      </w:pPr>
      <w:r w:rsidRPr="00082C9A">
        <w:rPr>
          <w:rFonts w:hint="eastAsia"/>
          <w:lang w:eastAsia="ja-JP"/>
        </w:rPr>
        <w:t>ログ収集スケジュールについて説明します。</w:t>
      </w:r>
    </w:p>
    <w:p w14:paraId="2BB46ED3" w14:textId="77777777" w:rsidR="002416B0" w:rsidRPr="00082C9A" w:rsidRDefault="002416B0" w:rsidP="00082C9A">
      <w:pPr>
        <w:rPr>
          <w:lang w:eastAsia="ja-JP"/>
        </w:rPr>
      </w:pPr>
    </w:p>
    <w:p w14:paraId="440C5038" w14:textId="77777777" w:rsidR="002416B0" w:rsidRPr="00082C9A" w:rsidRDefault="002416B0" w:rsidP="00C82E31">
      <w:pPr>
        <w:spacing w:line="220" w:lineRule="atLeast"/>
        <w:rPr>
          <w:rFonts w:hAnsi="ＭＳ ゴシック"/>
          <w:lang w:eastAsia="ja-JP"/>
        </w:rPr>
      </w:pPr>
      <w:proofErr w:type="spellStart"/>
      <w:r w:rsidRPr="00E520ED">
        <w:rPr>
          <w:rFonts w:hAnsi="ＭＳ ゴシック"/>
          <w:lang w:eastAsia="ja-JP"/>
        </w:rPr>
        <w:t>LogVillage</w:t>
      </w:r>
      <w:proofErr w:type="spellEnd"/>
      <w:r w:rsidRPr="00E520ED">
        <w:rPr>
          <w:rFonts w:hAnsi="ＭＳ ゴシック"/>
          <w:lang w:eastAsia="ja-JP"/>
        </w:rPr>
        <w:t>では、以下のログ収集の種類毎に独立した収集スケジュールを設定出来ます。</w:t>
      </w:r>
    </w:p>
    <w:tbl>
      <w:tblPr>
        <w:tblW w:w="0" w:type="auto"/>
        <w:tblBorders>
          <w:top w:val="single" w:sz="8" w:space="0" w:color="4BACC6"/>
          <w:left w:val="single" w:sz="8" w:space="0" w:color="4BACC6"/>
          <w:bottom w:val="single" w:sz="8" w:space="0" w:color="4BACC6"/>
          <w:right w:val="single" w:sz="8" w:space="0" w:color="4BACC6"/>
          <w:insideH w:val="single" w:sz="8" w:space="0" w:color="4BACC6"/>
          <w:insideV w:val="single" w:sz="8" w:space="0" w:color="4BACC6"/>
        </w:tblBorders>
        <w:tblLayout w:type="fixed"/>
        <w:tblLook w:val="04A0" w:firstRow="1" w:lastRow="0" w:firstColumn="1" w:lastColumn="0" w:noHBand="0" w:noVBand="1"/>
      </w:tblPr>
      <w:tblGrid>
        <w:gridCol w:w="2977"/>
        <w:gridCol w:w="5495"/>
      </w:tblGrid>
      <w:tr w:rsidR="002416B0" w:rsidRPr="00E520ED" w14:paraId="26294225" w14:textId="77777777" w:rsidTr="00D1254C">
        <w:tc>
          <w:tcPr>
            <w:tcW w:w="2977" w:type="dxa"/>
            <w:shd w:val="clear" w:color="auto" w:fill="D2EAF1"/>
          </w:tcPr>
          <w:p w14:paraId="276E5DB2" w14:textId="77777777" w:rsidR="002416B0" w:rsidRPr="00BC5BAA" w:rsidRDefault="002416B0" w:rsidP="00D1254C">
            <w:pPr>
              <w:spacing w:line="220" w:lineRule="atLeast"/>
              <w:rPr>
                <w:rFonts w:hAnsi="ＭＳ ゴシック"/>
                <w:b/>
                <w:bCs/>
                <w:sz w:val="18"/>
                <w:szCs w:val="18"/>
              </w:rPr>
            </w:pPr>
            <w:proofErr w:type="spellStart"/>
            <w:r w:rsidRPr="00BC5BAA">
              <w:rPr>
                <w:rFonts w:hAnsi="ＭＳ ゴシック"/>
                <w:b/>
                <w:bCs/>
                <w:sz w:val="18"/>
                <w:szCs w:val="18"/>
              </w:rPr>
              <w:t>ログ収集の種類</w:t>
            </w:r>
            <w:proofErr w:type="spellEnd"/>
          </w:p>
        </w:tc>
        <w:tc>
          <w:tcPr>
            <w:tcW w:w="5495" w:type="dxa"/>
            <w:shd w:val="clear" w:color="auto" w:fill="D2EAF1"/>
          </w:tcPr>
          <w:p w14:paraId="500D37FA" w14:textId="77777777" w:rsidR="002416B0" w:rsidRPr="00BC5BAA" w:rsidRDefault="002416B0" w:rsidP="00D1254C">
            <w:pPr>
              <w:spacing w:line="220" w:lineRule="atLeast"/>
              <w:rPr>
                <w:rFonts w:hAnsi="ＭＳ ゴシック"/>
                <w:b/>
                <w:bCs/>
                <w:sz w:val="18"/>
                <w:szCs w:val="18"/>
                <w:lang w:eastAsia="ja-JP"/>
              </w:rPr>
            </w:pPr>
            <w:r w:rsidRPr="00BC5BAA">
              <w:rPr>
                <w:rFonts w:hAnsi="ＭＳ ゴシック"/>
                <w:b/>
                <w:bCs/>
                <w:sz w:val="18"/>
                <w:szCs w:val="18"/>
                <w:lang w:eastAsia="ja-JP"/>
              </w:rPr>
              <w:t>関係するログ表示画面</w:t>
            </w:r>
          </w:p>
        </w:tc>
      </w:tr>
      <w:tr w:rsidR="00BC5BAA" w:rsidRPr="00D1254C" w14:paraId="3D513ACF" w14:textId="77777777" w:rsidTr="00AF2FD6">
        <w:tc>
          <w:tcPr>
            <w:tcW w:w="2977" w:type="dxa"/>
          </w:tcPr>
          <w:p w14:paraId="17DB547E" w14:textId="77777777" w:rsidR="00BC5BAA" w:rsidRPr="00BC5BAA" w:rsidRDefault="00BC5BAA" w:rsidP="00AF2FD6">
            <w:pPr>
              <w:spacing w:line="220" w:lineRule="atLeast"/>
              <w:rPr>
                <w:rFonts w:hAnsi="ＭＳ ゴシック"/>
                <w:bCs/>
                <w:sz w:val="18"/>
                <w:szCs w:val="18"/>
                <w:lang w:eastAsia="ja-JP"/>
              </w:rPr>
            </w:pPr>
            <w:proofErr w:type="spellStart"/>
            <w:r w:rsidRPr="00BC5BAA">
              <w:rPr>
                <w:rFonts w:hAnsi="ＭＳ ゴシック"/>
                <w:bCs/>
                <w:sz w:val="18"/>
                <w:szCs w:val="18"/>
              </w:rPr>
              <w:t>サービス</w:t>
            </w:r>
            <w:proofErr w:type="spellEnd"/>
          </w:p>
        </w:tc>
        <w:tc>
          <w:tcPr>
            <w:tcW w:w="5495" w:type="dxa"/>
          </w:tcPr>
          <w:p w14:paraId="54453173" w14:textId="77777777" w:rsidR="00BC5BAA" w:rsidRPr="00BC5BAA" w:rsidRDefault="00BC5BAA" w:rsidP="00AF2FD6">
            <w:pPr>
              <w:spacing w:line="220" w:lineRule="atLeast"/>
              <w:rPr>
                <w:rFonts w:hAnsi="ＭＳ ゴシック"/>
                <w:sz w:val="18"/>
                <w:szCs w:val="18"/>
                <w:lang w:eastAsia="ja-JP"/>
              </w:rPr>
            </w:pPr>
            <w:r w:rsidRPr="00BC5BAA">
              <w:rPr>
                <w:rFonts w:hAnsi="ＭＳ ゴシック"/>
                <w:sz w:val="18"/>
                <w:szCs w:val="18"/>
                <w:lang w:eastAsia="ja-JP"/>
              </w:rPr>
              <w:t>（稼働管理）</w:t>
            </w:r>
          </w:p>
          <w:p w14:paraId="7D86F425" w14:textId="77777777" w:rsidR="00BC5BAA" w:rsidRPr="00BC5BAA" w:rsidRDefault="00BC5BAA" w:rsidP="00AF2FD6">
            <w:pPr>
              <w:spacing w:line="220" w:lineRule="atLeast"/>
              <w:rPr>
                <w:rFonts w:hAnsi="ＭＳ ゴシック"/>
                <w:sz w:val="18"/>
                <w:szCs w:val="18"/>
                <w:lang w:eastAsia="ja-JP"/>
              </w:rPr>
            </w:pPr>
            <w:r w:rsidRPr="00BC5BAA">
              <w:rPr>
                <w:rFonts w:hAnsi="ＭＳ ゴシック"/>
                <w:sz w:val="18"/>
                <w:szCs w:val="18"/>
                <w:lang w:eastAsia="ja-JP"/>
              </w:rPr>
              <w:t>・サービス稼働時間</w:t>
            </w:r>
          </w:p>
        </w:tc>
      </w:tr>
      <w:tr w:rsidR="002416B0" w:rsidRPr="00E520ED" w14:paraId="748AB120" w14:textId="77777777" w:rsidTr="00D1254C">
        <w:tc>
          <w:tcPr>
            <w:tcW w:w="2977" w:type="dxa"/>
          </w:tcPr>
          <w:p w14:paraId="7049EB57" w14:textId="77777777" w:rsidR="002416B0" w:rsidRPr="00BC5BAA" w:rsidRDefault="00BC5BAA" w:rsidP="00D1254C">
            <w:pPr>
              <w:spacing w:line="220" w:lineRule="atLeast"/>
              <w:rPr>
                <w:rFonts w:hAnsi="ＭＳ ゴシック"/>
                <w:bCs/>
                <w:sz w:val="18"/>
                <w:szCs w:val="18"/>
                <w:lang w:eastAsia="ja-JP"/>
              </w:rPr>
            </w:pPr>
            <w:r w:rsidRPr="00BC5BAA">
              <w:rPr>
                <w:rFonts w:hAnsi="ＭＳ ゴシック" w:hint="eastAsia"/>
                <w:bCs/>
                <w:sz w:val="18"/>
                <w:szCs w:val="18"/>
                <w:lang w:eastAsia="ja-JP"/>
              </w:rPr>
              <w:t>インベントリ</w:t>
            </w:r>
          </w:p>
        </w:tc>
        <w:tc>
          <w:tcPr>
            <w:tcW w:w="5495" w:type="dxa"/>
          </w:tcPr>
          <w:p w14:paraId="5ED66822" w14:textId="77777777" w:rsidR="002416B0" w:rsidRPr="00BC5BAA" w:rsidRDefault="002416B0" w:rsidP="00D1254C">
            <w:pPr>
              <w:spacing w:line="220" w:lineRule="atLeast"/>
              <w:rPr>
                <w:rFonts w:hAnsi="ＭＳ ゴシック"/>
                <w:sz w:val="18"/>
                <w:szCs w:val="18"/>
                <w:lang w:eastAsia="ja-JP"/>
              </w:rPr>
            </w:pPr>
            <w:r w:rsidRPr="00BC5BAA">
              <w:rPr>
                <w:rFonts w:hAnsi="ＭＳ ゴシック"/>
                <w:sz w:val="18"/>
                <w:szCs w:val="18"/>
                <w:lang w:eastAsia="ja-JP"/>
              </w:rPr>
              <w:t>（資産管理）</w:t>
            </w:r>
          </w:p>
          <w:p w14:paraId="6265C02F" w14:textId="77777777" w:rsidR="002416B0" w:rsidRPr="00BC5BAA" w:rsidRDefault="002416B0" w:rsidP="00D1254C">
            <w:pPr>
              <w:spacing w:line="220" w:lineRule="atLeast"/>
              <w:rPr>
                <w:rFonts w:hAnsi="ＭＳ ゴシック"/>
                <w:sz w:val="18"/>
                <w:szCs w:val="18"/>
                <w:lang w:eastAsia="ja-JP"/>
              </w:rPr>
            </w:pPr>
            <w:r w:rsidRPr="00BC5BAA">
              <w:rPr>
                <w:rFonts w:hAnsi="ＭＳ ゴシック"/>
                <w:sz w:val="18"/>
                <w:szCs w:val="18"/>
                <w:lang w:eastAsia="ja-JP"/>
              </w:rPr>
              <w:t>・PC資産管理台帳</w:t>
            </w:r>
            <w:r w:rsidRPr="00BC5BAA">
              <w:rPr>
                <w:rFonts w:hAnsi="ＭＳ ゴシック" w:cs="ＭＳ 明朝" w:hint="eastAsia"/>
                <w:sz w:val="18"/>
                <w:szCs w:val="18"/>
                <w:lang w:eastAsia="ja-JP"/>
              </w:rPr>
              <w:t>→</w:t>
            </w:r>
            <w:r w:rsidRPr="00BC5BAA">
              <w:rPr>
                <w:rFonts w:hAnsi="ＭＳ ゴシック"/>
                <w:sz w:val="18"/>
                <w:szCs w:val="18"/>
                <w:lang w:eastAsia="ja-JP"/>
              </w:rPr>
              <w:t>ハードウェア台帳</w:t>
            </w:r>
          </w:p>
        </w:tc>
      </w:tr>
      <w:tr w:rsidR="002416B0" w:rsidRPr="00E520ED" w14:paraId="304763AB" w14:textId="77777777" w:rsidTr="00D1254C">
        <w:tc>
          <w:tcPr>
            <w:tcW w:w="2977" w:type="dxa"/>
            <w:tcBorders>
              <w:top w:val="single" w:sz="8" w:space="0" w:color="4BACC6"/>
              <w:left w:val="single" w:sz="8" w:space="0" w:color="4BACC6"/>
              <w:bottom w:val="single" w:sz="8" w:space="0" w:color="4BACC6"/>
              <w:right w:val="single" w:sz="8" w:space="0" w:color="4BACC6"/>
            </w:tcBorders>
          </w:tcPr>
          <w:p w14:paraId="07BA019A" w14:textId="77777777" w:rsidR="002416B0" w:rsidRPr="00BC5BAA" w:rsidRDefault="002416B0" w:rsidP="00BC5BAA">
            <w:pPr>
              <w:spacing w:line="220" w:lineRule="atLeast"/>
              <w:rPr>
                <w:rFonts w:hAnsi="ＭＳ ゴシック"/>
                <w:bCs/>
                <w:sz w:val="18"/>
                <w:szCs w:val="18"/>
                <w:lang w:eastAsia="ja-JP"/>
              </w:rPr>
            </w:pPr>
            <w:r w:rsidRPr="00BC5BAA">
              <w:rPr>
                <w:rFonts w:hAnsi="ＭＳ ゴシック"/>
                <w:bCs/>
                <w:sz w:val="18"/>
                <w:szCs w:val="18"/>
                <w:lang w:eastAsia="ja-JP"/>
              </w:rPr>
              <w:t>ウィルス定義ファイル</w:t>
            </w:r>
          </w:p>
        </w:tc>
        <w:tc>
          <w:tcPr>
            <w:tcW w:w="5495" w:type="dxa"/>
            <w:tcBorders>
              <w:top w:val="single" w:sz="8" w:space="0" w:color="4BACC6"/>
              <w:left w:val="single" w:sz="8" w:space="0" w:color="4BACC6"/>
              <w:bottom w:val="single" w:sz="8" w:space="0" w:color="4BACC6"/>
              <w:right w:val="single" w:sz="8" w:space="0" w:color="4BACC6"/>
            </w:tcBorders>
          </w:tcPr>
          <w:p w14:paraId="05DC36DB" w14:textId="77777777" w:rsidR="002416B0" w:rsidRPr="00BC5BAA" w:rsidRDefault="002416B0" w:rsidP="00D1254C">
            <w:pPr>
              <w:spacing w:line="220" w:lineRule="atLeast"/>
              <w:rPr>
                <w:rFonts w:hAnsi="ＭＳ ゴシック"/>
                <w:sz w:val="18"/>
                <w:szCs w:val="18"/>
                <w:lang w:eastAsia="ja-JP"/>
              </w:rPr>
            </w:pPr>
            <w:r w:rsidRPr="00BC5BAA">
              <w:rPr>
                <w:rFonts w:hAnsi="ＭＳ ゴシック"/>
                <w:sz w:val="18"/>
                <w:szCs w:val="18"/>
                <w:lang w:eastAsia="ja-JP"/>
              </w:rPr>
              <w:t>（稼働管理）</w:t>
            </w:r>
          </w:p>
          <w:p w14:paraId="6C313517" w14:textId="77777777" w:rsidR="002416B0" w:rsidRPr="00BC5BAA" w:rsidRDefault="002416B0" w:rsidP="00D1254C">
            <w:pPr>
              <w:spacing w:line="220" w:lineRule="atLeast"/>
              <w:rPr>
                <w:rFonts w:hAnsi="ＭＳ ゴシック"/>
                <w:sz w:val="18"/>
                <w:szCs w:val="18"/>
                <w:lang w:eastAsia="ja-JP"/>
              </w:rPr>
            </w:pPr>
            <w:r w:rsidRPr="00BC5BAA">
              <w:rPr>
                <w:rFonts w:hAnsi="ＭＳ ゴシック"/>
                <w:sz w:val="18"/>
                <w:szCs w:val="18"/>
                <w:lang w:eastAsia="ja-JP"/>
              </w:rPr>
              <w:t xml:space="preserve">　セキュリティ対策更新状況</w:t>
            </w:r>
          </w:p>
          <w:p w14:paraId="36CEA2C6" w14:textId="77777777" w:rsidR="002416B0" w:rsidRPr="00BC5BAA" w:rsidRDefault="002416B0" w:rsidP="00D1254C">
            <w:pPr>
              <w:spacing w:line="220" w:lineRule="atLeast"/>
              <w:rPr>
                <w:rFonts w:hAnsi="ＭＳ ゴシック"/>
                <w:sz w:val="18"/>
                <w:szCs w:val="18"/>
                <w:lang w:eastAsia="ja-JP"/>
              </w:rPr>
            </w:pPr>
            <w:r w:rsidRPr="00BC5BAA">
              <w:rPr>
                <w:rFonts w:hAnsi="ＭＳ ゴシック"/>
                <w:sz w:val="18"/>
                <w:szCs w:val="18"/>
                <w:lang w:eastAsia="ja-JP"/>
              </w:rPr>
              <w:t xml:space="preserve">　　</w:t>
            </w:r>
            <w:r w:rsidRPr="00BC5BAA">
              <w:rPr>
                <w:rFonts w:hAnsi="ＭＳ ゴシック" w:cs="ＭＳ 明朝" w:hint="eastAsia"/>
                <w:sz w:val="18"/>
                <w:szCs w:val="18"/>
                <w:lang w:eastAsia="ja-JP"/>
              </w:rPr>
              <w:t>→</w:t>
            </w:r>
            <w:r w:rsidRPr="00BC5BAA">
              <w:rPr>
                <w:rFonts w:hAnsi="ＭＳ ゴシック"/>
                <w:sz w:val="18"/>
                <w:szCs w:val="18"/>
                <w:lang w:eastAsia="ja-JP"/>
              </w:rPr>
              <w:t>ウィルス対策ソフト定義ファイルの更新状況</w:t>
            </w:r>
          </w:p>
        </w:tc>
      </w:tr>
      <w:tr w:rsidR="00BC5BAA" w:rsidRPr="00D1254C" w14:paraId="6DED80B7" w14:textId="77777777" w:rsidTr="00AF2FD6">
        <w:tc>
          <w:tcPr>
            <w:tcW w:w="2977" w:type="dxa"/>
          </w:tcPr>
          <w:p w14:paraId="3DC75384" w14:textId="77777777" w:rsidR="00BC5BAA" w:rsidRPr="00BC5BAA" w:rsidRDefault="00BC5BAA" w:rsidP="00AF2FD6">
            <w:pPr>
              <w:spacing w:line="220" w:lineRule="atLeast"/>
              <w:rPr>
                <w:rFonts w:hAnsi="ＭＳ ゴシック"/>
                <w:bCs/>
                <w:sz w:val="18"/>
                <w:szCs w:val="18"/>
                <w:lang w:eastAsia="ja-JP"/>
              </w:rPr>
            </w:pPr>
            <w:r w:rsidRPr="00BC5BAA">
              <w:rPr>
                <w:rFonts w:hAnsi="ＭＳ ゴシック" w:hint="eastAsia"/>
                <w:bCs/>
                <w:sz w:val="18"/>
                <w:szCs w:val="18"/>
                <w:lang w:eastAsia="ja-JP"/>
              </w:rPr>
              <w:t>インベントリ</w:t>
            </w:r>
          </w:p>
        </w:tc>
        <w:tc>
          <w:tcPr>
            <w:tcW w:w="5495" w:type="dxa"/>
          </w:tcPr>
          <w:p w14:paraId="22DBB1DE" w14:textId="77777777" w:rsidR="00BC5BAA" w:rsidRPr="00BC5BAA" w:rsidRDefault="00BC5BAA" w:rsidP="00AF2FD6">
            <w:pPr>
              <w:spacing w:line="220" w:lineRule="atLeast"/>
              <w:rPr>
                <w:rFonts w:hAnsi="ＭＳ ゴシック"/>
                <w:sz w:val="18"/>
                <w:szCs w:val="18"/>
                <w:lang w:eastAsia="ja-JP"/>
              </w:rPr>
            </w:pPr>
            <w:r w:rsidRPr="00BC5BAA">
              <w:rPr>
                <w:rFonts w:hAnsi="ＭＳ ゴシック"/>
                <w:sz w:val="18"/>
                <w:szCs w:val="18"/>
                <w:lang w:eastAsia="ja-JP"/>
              </w:rPr>
              <w:t>（資産管理）</w:t>
            </w:r>
          </w:p>
          <w:p w14:paraId="61434CFD" w14:textId="77777777" w:rsidR="00BC5BAA" w:rsidRPr="00BC5BAA" w:rsidRDefault="00BC5BAA" w:rsidP="00AF2FD6">
            <w:pPr>
              <w:spacing w:line="220" w:lineRule="atLeast"/>
              <w:rPr>
                <w:rFonts w:hAnsi="ＭＳ ゴシック"/>
                <w:sz w:val="18"/>
                <w:szCs w:val="18"/>
                <w:lang w:eastAsia="ja-JP"/>
              </w:rPr>
            </w:pPr>
            <w:r w:rsidRPr="00BC5BAA">
              <w:rPr>
                <w:rFonts w:hAnsi="ＭＳ ゴシック"/>
                <w:sz w:val="18"/>
                <w:szCs w:val="18"/>
                <w:lang w:eastAsia="ja-JP"/>
              </w:rPr>
              <w:t>・PC資産管理台帳</w:t>
            </w:r>
            <w:r w:rsidRPr="00BC5BAA">
              <w:rPr>
                <w:rFonts w:hAnsi="ＭＳ ゴシック" w:cs="ＭＳ 明朝" w:hint="eastAsia"/>
                <w:sz w:val="18"/>
                <w:szCs w:val="18"/>
                <w:lang w:eastAsia="ja-JP"/>
              </w:rPr>
              <w:t>→</w:t>
            </w:r>
            <w:r w:rsidRPr="00BC5BAA">
              <w:rPr>
                <w:rFonts w:hAnsi="ＭＳ ゴシック"/>
                <w:sz w:val="18"/>
                <w:szCs w:val="18"/>
                <w:lang w:eastAsia="ja-JP"/>
              </w:rPr>
              <w:t>ハードウェア台帳</w:t>
            </w:r>
          </w:p>
        </w:tc>
      </w:tr>
      <w:tr w:rsidR="002416B0" w:rsidRPr="00E520ED" w14:paraId="3106E074" w14:textId="77777777" w:rsidTr="00D1254C">
        <w:tc>
          <w:tcPr>
            <w:tcW w:w="2977" w:type="dxa"/>
          </w:tcPr>
          <w:p w14:paraId="4B6FE185" w14:textId="77777777" w:rsidR="002416B0" w:rsidRPr="00BC5BAA" w:rsidRDefault="002416B0" w:rsidP="00D1254C">
            <w:pPr>
              <w:spacing w:line="220" w:lineRule="atLeast"/>
              <w:rPr>
                <w:rFonts w:hAnsi="ＭＳ ゴシック"/>
                <w:bCs/>
                <w:sz w:val="18"/>
                <w:szCs w:val="18"/>
                <w:lang w:eastAsia="ja-JP"/>
              </w:rPr>
            </w:pPr>
            <w:r w:rsidRPr="00BC5BAA">
              <w:rPr>
                <w:rFonts w:hAnsi="ＭＳ ゴシック"/>
                <w:bCs/>
                <w:sz w:val="18"/>
                <w:szCs w:val="18"/>
                <w:lang w:eastAsia="ja-JP"/>
              </w:rPr>
              <w:t>アプリケーション</w:t>
            </w:r>
          </w:p>
        </w:tc>
        <w:tc>
          <w:tcPr>
            <w:tcW w:w="5495" w:type="dxa"/>
          </w:tcPr>
          <w:p w14:paraId="1E2B7AAB" w14:textId="77777777" w:rsidR="002416B0" w:rsidRPr="00BC5BAA" w:rsidRDefault="002416B0" w:rsidP="00D1254C">
            <w:pPr>
              <w:spacing w:line="220" w:lineRule="atLeast"/>
              <w:rPr>
                <w:rFonts w:hAnsi="ＭＳ ゴシック"/>
                <w:sz w:val="18"/>
                <w:szCs w:val="18"/>
                <w:lang w:eastAsia="ja-JP"/>
              </w:rPr>
            </w:pPr>
            <w:r w:rsidRPr="00BC5BAA">
              <w:rPr>
                <w:rFonts w:hAnsi="ＭＳ ゴシック"/>
                <w:sz w:val="18"/>
                <w:szCs w:val="18"/>
                <w:lang w:eastAsia="ja-JP"/>
              </w:rPr>
              <w:t>（稼働管理）</w:t>
            </w:r>
          </w:p>
          <w:p w14:paraId="050DB350" w14:textId="77777777" w:rsidR="002416B0" w:rsidRPr="00BC5BAA" w:rsidRDefault="002416B0" w:rsidP="00D1254C">
            <w:pPr>
              <w:spacing w:line="220" w:lineRule="atLeast"/>
              <w:rPr>
                <w:rFonts w:hAnsi="ＭＳ ゴシック"/>
                <w:sz w:val="18"/>
                <w:szCs w:val="18"/>
                <w:lang w:eastAsia="ja-JP"/>
              </w:rPr>
            </w:pPr>
            <w:r w:rsidRPr="00BC5BAA">
              <w:rPr>
                <w:rFonts w:hAnsi="ＭＳ ゴシック"/>
                <w:sz w:val="18"/>
                <w:szCs w:val="18"/>
                <w:lang w:eastAsia="ja-JP"/>
              </w:rPr>
              <w:t>・アプリケーションインストール履歴</w:t>
            </w:r>
          </w:p>
          <w:p w14:paraId="79A4B896" w14:textId="77777777" w:rsidR="002416B0" w:rsidRPr="00BC5BAA" w:rsidRDefault="002416B0" w:rsidP="00D1254C">
            <w:pPr>
              <w:spacing w:line="220" w:lineRule="atLeast"/>
              <w:rPr>
                <w:rFonts w:hAnsi="ＭＳ ゴシック"/>
                <w:sz w:val="18"/>
                <w:szCs w:val="18"/>
                <w:lang w:eastAsia="ja-JP"/>
              </w:rPr>
            </w:pPr>
            <w:r w:rsidRPr="00BC5BAA">
              <w:rPr>
                <w:rFonts w:hAnsi="ＭＳ ゴシック"/>
                <w:sz w:val="18"/>
                <w:szCs w:val="18"/>
                <w:lang w:eastAsia="ja-JP"/>
              </w:rPr>
              <w:t>・セキュリティ対策更新状況</w:t>
            </w:r>
          </w:p>
          <w:p w14:paraId="3F4A38FF" w14:textId="77777777" w:rsidR="002416B0" w:rsidRPr="00BC5BAA" w:rsidRDefault="002416B0" w:rsidP="00D1254C">
            <w:pPr>
              <w:spacing w:line="220" w:lineRule="atLeast"/>
              <w:rPr>
                <w:rFonts w:hAnsi="ＭＳ ゴシック"/>
                <w:sz w:val="18"/>
                <w:szCs w:val="18"/>
                <w:lang w:eastAsia="ja-JP"/>
              </w:rPr>
            </w:pPr>
            <w:r w:rsidRPr="00BC5BAA">
              <w:rPr>
                <w:rFonts w:hAnsi="ＭＳ ゴシック"/>
                <w:sz w:val="18"/>
                <w:szCs w:val="18"/>
                <w:lang w:eastAsia="ja-JP"/>
              </w:rPr>
              <w:t xml:space="preserve">　　</w:t>
            </w:r>
            <w:r w:rsidRPr="00BC5BAA">
              <w:rPr>
                <w:rFonts w:hAnsi="ＭＳ ゴシック" w:cs="ＭＳ 明朝" w:hint="eastAsia"/>
                <w:sz w:val="18"/>
                <w:szCs w:val="18"/>
                <w:lang w:eastAsia="ja-JP"/>
              </w:rPr>
              <w:t>→</w:t>
            </w:r>
            <w:proofErr w:type="spellStart"/>
            <w:r w:rsidRPr="00BC5BAA">
              <w:rPr>
                <w:rFonts w:hAnsi="ＭＳ ゴシック" w:cs="Lucida Console"/>
                <w:sz w:val="18"/>
                <w:szCs w:val="18"/>
                <w:lang w:eastAsia="ja-JP"/>
              </w:rPr>
              <w:t>WindowsUpdate</w:t>
            </w:r>
            <w:proofErr w:type="spellEnd"/>
            <w:r w:rsidRPr="00BC5BAA">
              <w:rPr>
                <w:rFonts w:hAnsi="ＭＳ ゴシック"/>
                <w:sz w:val="18"/>
                <w:szCs w:val="18"/>
                <w:lang w:eastAsia="ja-JP"/>
              </w:rPr>
              <w:t>の適用状況</w:t>
            </w:r>
          </w:p>
          <w:p w14:paraId="1D7954B2" w14:textId="77777777" w:rsidR="002416B0" w:rsidRPr="00BC5BAA" w:rsidRDefault="002416B0" w:rsidP="00D1254C">
            <w:pPr>
              <w:spacing w:line="220" w:lineRule="atLeast"/>
              <w:rPr>
                <w:rFonts w:hAnsi="ＭＳ ゴシック"/>
                <w:sz w:val="18"/>
                <w:szCs w:val="18"/>
                <w:lang w:eastAsia="ja-JP"/>
              </w:rPr>
            </w:pPr>
            <w:r w:rsidRPr="00BC5BAA">
              <w:rPr>
                <w:rFonts w:hAnsi="ＭＳ ゴシック"/>
                <w:sz w:val="18"/>
                <w:szCs w:val="18"/>
                <w:lang w:eastAsia="ja-JP"/>
              </w:rPr>
              <w:t>（資産管理）</w:t>
            </w:r>
          </w:p>
          <w:p w14:paraId="52B30422" w14:textId="77777777" w:rsidR="002416B0" w:rsidRPr="00BC5BAA" w:rsidRDefault="002416B0" w:rsidP="00D1254C">
            <w:pPr>
              <w:spacing w:line="220" w:lineRule="atLeast"/>
              <w:rPr>
                <w:rFonts w:hAnsi="ＭＳ ゴシック"/>
                <w:sz w:val="18"/>
                <w:szCs w:val="18"/>
                <w:lang w:eastAsia="ja-JP"/>
              </w:rPr>
            </w:pPr>
            <w:r w:rsidRPr="00BC5BAA">
              <w:rPr>
                <w:rFonts w:hAnsi="ＭＳ ゴシック"/>
                <w:sz w:val="18"/>
                <w:szCs w:val="18"/>
                <w:lang w:eastAsia="ja-JP"/>
              </w:rPr>
              <w:t>・PC資産管理台帳</w:t>
            </w:r>
            <w:r w:rsidRPr="00BC5BAA">
              <w:rPr>
                <w:rFonts w:hAnsi="ＭＳ ゴシック" w:cs="ＭＳ 明朝" w:hint="eastAsia"/>
                <w:sz w:val="18"/>
                <w:szCs w:val="18"/>
                <w:lang w:eastAsia="ja-JP"/>
              </w:rPr>
              <w:t>→</w:t>
            </w:r>
            <w:r w:rsidRPr="00BC5BAA">
              <w:rPr>
                <w:rFonts w:hAnsi="ＭＳ ゴシック"/>
                <w:sz w:val="18"/>
                <w:szCs w:val="18"/>
                <w:lang w:eastAsia="ja-JP"/>
              </w:rPr>
              <w:t>ソフトウェア台帳</w:t>
            </w:r>
          </w:p>
          <w:p w14:paraId="38B27387" w14:textId="77777777" w:rsidR="002416B0" w:rsidRPr="00BC5BAA" w:rsidRDefault="002416B0" w:rsidP="00D1254C">
            <w:pPr>
              <w:spacing w:line="220" w:lineRule="atLeast"/>
              <w:rPr>
                <w:rFonts w:hAnsi="ＭＳ ゴシック"/>
                <w:sz w:val="18"/>
                <w:szCs w:val="18"/>
                <w:lang w:eastAsia="ja-JP"/>
              </w:rPr>
            </w:pPr>
            <w:r w:rsidRPr="00BC5BAA">
              <w:rPr>
                <w:rFonts w:hAnsi="ＭＳ ゴシック"/>
                <w:sz w:val="18"/>
                <w:szCs w:val="18"/>
                <w:lang w:eastAsia="ja-JP"/>
              </w:rPr>
              <w:t>・指定アプリケーションの表示</w:t>
            </w:r>
          </w:p>
        </w:tc>
      </w:tr>
      <w:tr w:rsidR="002416B0" w:rsidRPr="00E520ED" w14:paraId="1AFED175" w14:textId="77777777" w:rsidTr="00D1254C">
        <w:tc>
          <w:tcPr>
            <w:tcW w:w="2977" w:type="dxa"/>
            <w:tcBorders>
              <w:top w:val="single" w:sz="8" w:space="0" w:color="4BACC6"/>
              <w:left w:val="single" w:sz="8" w:space="0" w:color="4BACC6"/>
              <w:bottom w:val="single" w:sz="8" w:space="0" w:color="4BACC6"/>
              <w:right w:val="single" w:sz="8" w:space="0" w:color="4BACC6"/>
            </w:tcBorders>
          </w:tcPr>
          <w:p w14:paraId="6FDD96E2" w14:textId="77777777" w:rsidR="002416B0" w:rsidRPr="00BC5BAA" w:rsidRDefault="00BC5BAA" w:rsidP="00D1254C">
            <w:pPr>
              <w:spacing w:line="220" w:lineRule="atLeast"/>
              <w:rPr>
                <w:rFonts w:hAnsi="ＭＳ ゴシック"/>
                <w:bCs/>
                <w:sz w:val="18"/>
                <w:szCs w:val="18"/>
                <w:lang w:eastAsia="ja-JP"/>
              </w:rPr>
            </w:pPr>
            <w:r w:rsidRPr="00BC5BAA">
              <w:rPr>
                <w:rFonts w:hAnsi="ＭＳ ゴシック" w:hint="eastAsia"/>
                <w:bCs/>
                <w:sz w:val="18"/>
                <w:szCs w:val="18"/>
                <w:lang w:eastAsia="ja-JP"/>
              </w:rPr>
              <w:t>外部記憶</w:t>
            </w:r>
            <w:proofErr w:type="spellStart"/>
            <w:r w:rsidR="002416B0" w:rsidRPr="00BC5BAA">
              <w:rPr>
                <w:rFonts w:hAnsi="ＭＳ ゴシック"/>
                <w:bCs/>
                <w:sz w:val="18"/>
                <w:szCs w:val="18"/>
              </w:rPr>
              <w:t>デバイス</w:t>
            </w:r>
            <w:proofErr w:type="spellEnd"/>
          </w:p>
        </w:tc>
        <w:tc>
          <w:tcPr>
            <w:tcW w:w="5495" w:type="dxa"/>
            <w:tcBorders>
              <w:top w:val="single" w:sz="8" w:space="0" w:color="4BACC6"/>
              <w:left w:val="single" w:sz="8" w:space="0" w:color="4BACC6"/>
              <w:bottom w:val="single" w:sz="8" w:space="0" w:color="4BACC6"/>
              <w:right w:val="single" w:sz="8" w:space="0" w:color="4BACC6"/>
            </w:tcBorders>
          </w:tcPr>
          <w:p w14:paraId="22F246A7" w14:textId="77777777" w:rsidR="002416B0" w:rsidRPr="00BC5BAA" w:rsidRDefault="002416B0" w:rsidP="00D1254C">
            <w:pPr>
              <w:spacing w:line="220" w:lineRule="atLeast"/>
              <w:rPr>
                <w:rFonts w:hAnsi="ＭＳ ゴシック"/>
                <w:sz w:val="18"/>
                <w:szCs w:val="18"/>
                <w:lang w:eastAsia="ja-JP"/>
              </w:rPr>
            </w:pPr>
            <w:r w:rsidRPr="00BC5BAA">
              <w:rPr>
                <w:rFonts w:hAnsi="ＭＳ ゴシック"/>
                <w:sz w:val="18"/>
                <w:szCs w:val="18"/>
                <w:lang w:eastAsia="ja-JP"/>
              </w:rPr>
              <w:t>（操作管理）</w:t>
            </w:r>
          </w:p>
          <w:p w14:paraId="438D3388" w14:textId="77777777" w:rsidR="002416B0" w:rsidRPr="00BC5BAA" w:rsidRDefault="002416B0" w:rsidP="00D1254C">
            <w:pPr>
              <w:spacing w:line="220" w:lineRule="atLeast"/>
              <w:rPr>
                <w:rFonts w:hAnsi="ＭＳ ゴシック"/>
                <w:sz w:val="18"/>
                <w:szCs w:val="18"/>
                <w:lang w:eastAsia="ja-JP"/>
              </w:rPr>
            </w:pPr>
            <w:r w:rsidRPr="00BC5BAA">
              <w:rPr>
                <w:rFonts w:hAnsi="ＭＳ ゴシック"/>
                <w:sz w:val="18"/>
                <w:szCs w:val="18"/>
                <w:lang w:eastAsia="ja-JP"/>
              </w:rPr>
              <w:t>・デバイス接続履歴</w:t>
            </w:r>
          </w:p>
        </w:tc>
      </w:tr>
      <w:tr w:rsidR="00BC5BAA" w:rsidRPr="00D1254C" w14:paraId="3B63050A" w14:textId="77777777" w:rsidTr="00AF2FD6">
        <w:tc>
          <w:tcPr>
            <w:tcW w:w="2977" w:type="dxa"/>
            <w:tcBorders>
              <w:top w:val="single" w:sz="8" w:space="0" w:color="4BACC6"/>
              <w:left w:val="single" w:sz="8" w:space="0" w:color="4BACC6"/>
              <w:bottom w:val="single" w:sz="8" w:space="0" w:color="4BACC6"/>
              <w:right w:val="single" w:sz="8" w:space="0" w:color="4BACC6"/>
            </w:tcBorders>
          </w:tcPr>
          <w:p w14:paraId="3CB6424E" w14:textId="77777777" w:rsidR="00BC5BAA" w:rsidRPr="00BC5BAA" w:rsidRDefault="00BC5BAA" w:rsidP="00AF2FD6">
            <w:pPr>
              <w:spacing w:line="220" w:lineRule="atLeast"/>
              <w:rPr>
                <w:rFonts w:hAnsi="ＭＳ ゴシック"/>
                <w:bCs/>
                <w:sz w:val="18"/>
                <w:szCs w:val="18"/>
                <w:lang w:eastAsia="ja-JP"/>
              </w:rPr>
            </w:pPr>
            <w:r w:rsidRPr="00BC5BAA">
              <w:rPr>
                <w:rFonts w:hAnsi="ＭＳ ゴシック"/>
                <w:bCs/>
                <w:sz w:val="18"/>
                <w:szCs w:val="18"/>
                <w:lang w:eastAsia="ja-JP"/>
              </w:rPr>
              <w:t>Webアクセス履歴</w:t>
            </w:r>
          </w:p>
        </w:tc>
        <w:tc>
          <w:tcPr>
            <w:tcW w:w="5495" w:type="dxa"/>
            <w:tcBorders>
              <w:top w:val="single" w:sz="8" w:space="0" w:color="4BACC6"/>
              <w:left w:val="single" w:sz="8" w:space="0" w:color="4BACC6"/>
              <w:bottom w:val="single" w:sz="8" w:space="0" w:color="4BACC6"/>
              <w:right w:val="single" w:sz="8" w:space="0" w:color="4BACC6"/>
            </w:tcBorders>
          </w:tcPr>
          <w:p w14:paraId="371A8B25" w14:textId="77777777" w:rsidR="00BC5BAA" w:rsidRPr="00BC5BAA" w:rsidRDefault="00BC5BAA" w:rsidP="00AF2FD6">
            <w:pPr>
              <w:spacing w:line="220" w:lineRule="atLeast"/>
              <w:rPr>
                <w:rFonts w:hAnsi="ＭＳ ゴシック"/>
                <w:sz w:val="18"/>
                <w:szCs w:val="18"/>
                <w:lang w:eastAsia="ja-JP"/>
              </w:rPr>
            </w:pPr>
            <w:r w:rsidRPr="00BC5BAA">
              <w:rPr>
                <w:rFonts w:hAnsi="ＭＳ ゴシック"/>
                <w:sz w:val="18"/>
                <w:szCs w:val="18"/>
                <w:lang w:eastAsia="ja-JP"/>
              </w:rPr>
              <w:t>（操作管理）</w:t>
            </w:r>
          </w:p>
          <w:p w14:paraId="1058D7FF" w14:textId="77777777" w:rsidR="00BC5BAA" w:rsidRPr="00BC5BAA" w:rsidRDefault="00BC5BAA" w:rsidP="00AF2FD6">
            <w:pPr>
              <w:spacing w:line="220" w:lineRule="atLeast"/>
              <w:rPr>
                <w:rFonts w:hAnsi="ＭＳ ゴシック"/>
                <w:sz w:val="18"/>
                <w:szCs w:val="18"/>
                <w:lang w:eastAsia="ja-JP"/>
              </w:rPr>
            </w:pPr>
            <w:r w:rsidRPr="00BC5BAA">
              <w:rPr>
                <w:rFonts w:hAnsi="ＭＳ ゴシック"/>
                <w:sz w:val="18"/>
                <w:szCs w:val="18"/>
                <w:lang w:eastAsia="ja-JP"/>
              </w:rPr>
              <w:t>・Webアクセス履歴</w:t>
            </w:r>
          </w:p>
        </w:tc>
      </w:tr>
      <w:tr w:rsidR="002416B0" w:rsidRPr="00E520ED" w14:paraId="56B94F01" w14:textId="77777777" w:rsidTr="00D1254C">
        <w:tc>
          <w:tcPr>
            <w:tcW w:w="2977" w:type="dxa"/>
            <w:tcBorders>
              <w:top w:val="single" w:sz="8" w:space="0" w:color="4BACC6"/>
              <w:left w:val="single" w:sz="8" w:space="0" w:color="4BACC6"/>
              <w:bottom w:val="single" w:sz="8" w:space="0" w:color="4BACC6"/>
              <w:right w:val="single" w:sz="8" w:space="0" w:color="4BACC6"/>
            </w:tcBorders>
          </w:tcPr>
          <w:p w14:paraId="60C51B56" w14:textId="77777777" w:rsidR="002416B0" w:rsidRPr="00BC5BAA" w:rsidRDefault="002416B0" w:rsidP="00D1254C">
            <w:pPr>
              <w:spacing w:line="220" w:lineRule="atLeast"/>
              <w:rPr>
                <w:rFonts w:hAnsi="ＭＳ ゴシック"/>
                <w:bCs/>
                <w:sz w:val="18"/>
                <w:szCs w:val="18"/>
                <w:lang w:eastAsia="ja-JP"/>
              </w:rPr>
            </w:pPr>
            <w:r w:rsidRPr="00BC5BAA">
              <w:rPr>
                <w:rFonts w:hAnsi="ＭＳ ゴシック"/>
                <w:bCs/>
                <w:sz w:val="18"/>
                <w:szCs w:val="18"/>
                <w:lang w:eastAsia="ja-JP"/>
              </w:rPr>
              <w:t>パフォーマンス・プロセス</w:t>
            </w:r>
          </w:p>
        </w:tc>
        <w:tc>
          <w:tcPr>
            <w:tcW w:w="5495" w:type="dxa"/>
            <w:tcBorders>
              <w:top w:val="single" w:sz="8" w:space="0" w:color="4BACC6"/>
              <w:left w:val="single" w:sz="8" w:space="0" w:color="4BACC6"/>
              <w:bottom w:val="single" w:sz="8" w:space="0" w:color="4BACC6"/>
              <w:right w:val="single" w:sz="8" w:space="0" w:color="4BACC6"/>
            </w:tcBorders>
          </w:tcPr>
          <w:p w14:paraId="04B68FC2" w14:textId="77777777" w:rsidR="002416B0" w:rsidRPr="00BC5BAA" w:rsidRDefault="002416B0" w:rsidP="00D1254C">
            <w:pPr>
              <w:spacing w:line="220" w:lineRule="atLeast"/>
              <w:rPr>
                <w:rFonts w:hAnsi="ＭＳ ゴシック"/>
                <w:sz w:val="18"/>
                <w:szCs w:val="18"/>
                <w:lang w:eastAsia="ja-JP"/>
              </w:rPr>
            </w:pPr>
            <w:r w:rsidRPr="00BC5BAA">
              <w:rPr>
                <w:rFonts w:hAnsi="ＭＳ ゴシック"/>
                <w:sz w:val="18"/>
                <w:szCs w:val="18"/>
                <w:lang w:eastAsia="ja-JP"/>
              </w:rPr>
              <w:t>（稼働管理）</w:t>
            </w:r>
          </w:p>
          <w:p w14:paraId="6AB5ACF6" w14:textId="77777777" w:rsidR="002416B0" w:rsidRPr="00BC5BAA" w:rsidRDefault="002416B0" w:rsidP="00D1254C">
            <w:pPr>
              <w:spacing w:line="220" w:lineRule="atLeast"/>
              <w:rPr>
                <w:rFonts w:hAnsi="ＭＳ ゴシック"/>
                <w:sz w:val="18"/>
                <w:szCs w:val="18"/>
                <w:lang w:eastAsia="ja-JP"/>
              </w:rPr>
            </w:pPr>
            <w:r w:rsidRPr="00BC5BAA">
              <w:rPr>
                <w:rFonts w:hAnsi="ＭＳ ゴシック"/>
                <w:sz w:val="18"/>
                <w:szCs w:val="18"/>
                <w:lang w:eastAsia="ja-JP"/>
              </w:rPr>
              <w:t>・パフォーマンスログ</w:t>
            </w:r>
            <w:r w:rsidR="00BC5BAA">
              <w:rPr>
                <w:rFonts w:hAnsi="ＭＳ ゴシック" w:hint="eastAsia"/>
                <w:sz w:val="18"/>
                <w:szCs w:val="18"/>
                <w:lang w:eastAsia="ja-JP"/>
              </w:rPr>
              <w:t xml:space="preserve">  </w:t>
            </w:r>
            <w:r w:rsidRPr="00BC5BAA">
              <w:rPr>
                <w:rFonts w:hAnsi="ＭＳ ゴシック"/>
                <w:sz w:val="18"/>
                <w:szCs w:val="18"/>
                <w:lang w:eastAsia="ja-JP"/>
              </w:rPr>
              <w:t>・プロセス稼働時間</w:t>
            </w:r>
          </w:p>
        </w:tc>
      </w:tr>
      <w:tr w:rsidR="00BC5BAA" w:rsidRPr="00D1254C" w14:paraId="531F91B9" w14:textId="77777777" w:rsidTr="00AF2FD6">
        <w:tc>
          <w:tcPr>
            <w:tcW w:w="2977" w:type="dxa"/>
          </w:tcPr>
          <w:p w14:paraId="1E18B9F3" w14:textId="77777777" w:rsidR="00BC5BAA" w:rsidRPr="00BC5BAA" w:rsidRDefault="00BC5BAA" w:rsidP="00AF2FD6">
            <w:pPr>
              <w:spacing w:line="220" w:lineRule="atLeast"/>
              <w:rPr>
                <w:rFonts w:hAnsi="ＭＳ ゴシック"/>
                <w:bCs/>
                <w:sz w:val="18"/>
                <w:szCs w:val="18"/>
                <w:lang w:eastAsia="ja-JP"/>
              </w:rPr>
            </w:pPr>
            <w:proofErr w:type="spellStart"/>
            <w:r w:rsidRPr="00BC5BAA">
              <w:rPr>
                <w:rFonts w:hAnsi="ＭＳ ゴシック"/>
                <w:bCs/>
                <w:sz w:val="18"/>
                <w:szCs w:val="18"/>
              </w:rPr>
              <w:t>イベントログ</w:t>
            </w:r>
            <w:proofErr w:type="spellEnd"/>
          </w:p>
        </w:tc>
        <w:tc>
          <w:tcPr>
            <w:tcW w:w="5495" w:type="dxa"/>
          </w:tcPr>
          <w:p w14:paraId="35A257ED" w14:textId="77777777" w:rsidR="00BC5BAA" w:rsidRPr="00BC5BAA" w:rsidRDefault="00BC5BAA" w:rsidP="00AF2FD6">
            <w:pPr>
              <w:spacing w:line="220" w:lineRule="atLeast"/>
              <w:rPr>
                <w:rFonts w:hAnsi="ＭＳ ゴシック"/>
                <w:sz w:val="18"/>
                <w:szCs w:val="18"/>
                <w:lang w:eastAsia="ja-JP"/>
              </w:rPr>
            </w:pPr>
            <w:r w:rsidRPr="00BC5BAA">
              <w:rPr>
                <w:rFonts w:hAnsi="ＭＳ ゴシック"/>
                <w:sz w:val="18"/>
                <w:szCs w:val="18"/>
                <w:lang w:eastAsia="ja-JP"/>
              </w:rPr>
              <w:t>（稼働管理）</w:t>
            </w:r>
          </w:p>
          <w:p w14:paraId="3013DEDD" w14:textId="77777777" w:rsidR="00BC5BAA" w:rsidRPr="00BC5BAA" w:rsidRDefault="00BC5BAA" w:rsidP="00AF2FD6">
            <w:pPr>
              <w:spacing w:line="220" w:lineRule="atLeast"/>
              <w:rPr>
                <w:rFonts w:hAnsi="ＭＳ ゴシック"/>
                <w:sz w:val="18"/>
                <w:szCs w:val="18"/>
                <w:lang w:eastAsia="ja-JP"/>
              </w:rPr>
            </w:pPr>
            <w:r w:rsidRPr="00BC5BAA">
              <w:rPr>
                <w:rFonts w:hAnsi="ＭＳ ゴシック"/>
                <w:sz w:val="18"/>
                <w:szCs w:val="18"/>
                <w:lang w:eastAsia="ja-JP"/>
              </w:rPr>
              <w:t>・イベントログ</w:t>
            </w:r>
          </w:p>
          <w:p w14:paraId="05598DDE" w14:textId="77777777" w:rsidR="00BC5BAA" w:rsidRPr="00BC5BAA" w:rsidRDefault="00BC5BAA" w:rsidP="00AF2FD6">
            <w:pPr>
              <w:spacing w:line="220" w:lineRule="atLeast"/>
              <w:rPr>
                <w:rFonts w:hAnsi="ＭＳ ゴシック"/>
                <w:sz w:val="18"/>
                <w:szCs w:val="18"/>
                <w:lang w:eastAsia="ja-JP"/>
              </w:rPr>
            </w:pPr>
            <w:r w:rsidRPr="00BC5BAA">
              <w:rPr>
                <w:rFonts w:hAnsi="ＭＳ ゴシック"/>
                <w:sz w:val="18"/>
                <w:szCs w:val="18"/>
                <w:lang w:eastAsia="ja-JP"/>
              </w:rPr>
              <w:t>（操作管理）</w:t>
            </w:r>
          </w:p>
          <w:p w14:paraId="57A43F5C" w14:textId="77777777" w:rsidR="00BC5BAA" w:rsidRPr="00BC5BAA" w:rsidRDefault="00BC5BAA" w:rsidP="00AF2FD6">
            <w:pPr>
              <w:spacing w:line="220" w:lineRule="atLeast"/>
              <w:rPr>
                <w:rFonts w:hAnsi="ＭＳ ゴシック"/>
                <w:sz w:val="18"/>
                <w:szCs w:val="18"/>
                <w:lang w:eastAsia="ja-JP"/>
              </w:rPr>
            </w:pPr>
            <w:r w:rsidRPr="00BC5BAA">
              <w:rPr>
                <w:rFonts w:hAnsi="ＭＳ ゴシック"/>
                <w:sz w:val="18"/>
                <w:szCs w:val="18"/>
                <w:lang w:eastAsia="ja-JP"/>
              </w:rPr>
              <w:t>・印刷履歴</w:t>
            </w:r>
            <w:r>
              <w:rPr>
                <w:rFonts w:hAnsi="ＭＳ ゴシック" w:hint="eastAsia"/>
                <w:sz w:val="18"/>
                <w:szCs w:val="18"/>
                <w:lang w:eastAsia="ja-JP"/>
              </w:rPr>
              <w:t xml:space="preserve"> </w:t>
            </w:r>
          </w:p>
        </w:tc>
      </w:tr>
      <w:tr w:rsidR="002416B0" w:rsidRPr="00E520ED" w14:paraId="541C5798" w14:textId="77777777" w:rsidTr="00D1254C">
        <w:tc>
          <w:tcPr>
            <w:tcW w:w="2977" w:type="dxa"/>
          </w:tcPr>
          <w:p w14:paraId="7D265639" w14:textId="77777777" w:rsidR="002416B0" w:rsidRPr="00BC5BAA" w:rsidRDefault="00961975" w:rsidP="00BC5BAA">
            <w:pPr>
              <w:spacing w:line="220" w:lineRule="atLeast"/>
              <w:rPr>
                <w:rFonts w:hAnsi="ＭＳ ゴシック"/>
                <w:bCs/>
                <w:sz w:val="18"/>
                <w:szCs w:val="18"/>
                <w:lang w:eastAsia="ja-JP"/>
              </w:rPr>
            </w:pPr>
            <w:r>
              <w:rPr>
                <w:rFonts w:hAnsi="ＭＳ ゴシック" w:hint="eastAsia"/>
                <w:bCs/>
                <w:sz w:val="18"/>
                <w:szCs w:val="18"/>
                <w:lang w:eastAsia="ja-JP"/>
              </w:rPr>
              <w:t>P</w:t>
            </w:r>
            <w:r>
              <w:rPr>
                <w:rFonts w:hAnsi="ＭＳ ゴシック"/>
                <w:bCs/>
                <w:sz w:val="18"/>
                <w:szCs w:val="18"/>
                <w:lang w:eastAsia="ja-JP"/>
              </w:rPr>
              <w:t>C</w:t>
            </w:r>
            <w:r>
              <w:rPr>
                <w:rFonts w:hAnsi="ＭＳ ゴシック" w:hint="eastAsia"/>
                <w:bCs/>
                <w:sz w:val="18"/>
                <w:szCs w:val="18"/>
                <w:lang w:eastAsia="ja-JP"/>
              </w:rPr>
              <w:t>利用ログ</w:t>
            </w:r>
          </w:p>
        </w:tc>
        <w:tc>
          <w:tcPr>
            <w:tcW w:w="5495" w:type="dxa"/>
          </w:tcPr>
          <w:p w14:paraId="42C6B7C0" w14:textId="77777777" w:rsidR="002416B0" w:rsidRPr="00BC5BAA" w:rsidRDefault="00961975" w:rsidP="00D1254C">
            <w:pPr>
              <w:spacing w:line="220" w:lineRule="atLeast"/>
              <w:rPr>
                <w:rFonts w:hAnsi="ＭＳ ゴシック"/>
                <w:sz w:val="18"/>
                <w:szCs w:val="18"/>
                <w:lang w:eastAsia="ja-JP"/>
              </w:rPr>
            </w:pPr>
            <w:r w:rsidRPr="00BC5BAA">
              <w:rPr>
                <w:rFonts w:hAnsi="ＭＳ ゴシック"/>
                <w:sz w:val="18"/>
                <w:szCs w:val="18"/>
                <w:lang w:eastAsia="ja-JP"/>
              </w:rPr>
              <w:t>・ログオン・オフ履歴</w:t>
            </w:r>
          </w:p>
          <w:p w14:paraId="5C842215" w14:textId="77777777" w:rsidR="002416B0" w:rsidRPr="00BC5BAA" w:rsidRDefault="00961975" w:rsidP="00D1254C">
            <w:pPr>
              <w:spacing w:line="220" w:lineRule="atLeast"/>
              <w:rPr>
                <w:rFonts w:hAnsi="ＭＳ ゴシック"/>
                <w:sz w:val="18"/>
                <w:szCs w:val="18"/>
                <w:lang w:eastAsia="ja-JP"/>
              </w:rPr>
            </w:pPr>
            <w:proofErr w:type="spellStart"/>
            <w:r>
              <w:rPr>
                <w:rFonts w:hAnsi="ＭＳ ゴシック" w:hint="eastAsia"/>
                <w:sz w:val="18"/>
                <w:szCs w:val="18"/>
                <w:lang w:eastAsia="ja-JP"/>
              </w:rPr>
              <w:t>LogVillagePC</w:t>
            </w:r>
            <w:proofErr w:type="spellEnd"/>
            <w:r>
              <w:rPr>
                <w:rFonts w:hAnsi="ＭＳ ゴシック" w:hint="eastAsia"/>
                <w:sz w:val="18"/>
                <w:szCs w:val="18"/>
                <w:lang w:eastAsia="ja-JP"/>
              </w:rPr>
              <w:t>エージェントからのログ情報アップロードの間隔</w:t>
            </w:r>
            <w:r w:rsidR="002416B0" w:rsidRPr="00BC5BAA">
              <w:rPr>
                <w:rFonts w:hAnsi="ＭＳ ゴシック" w:hint="eastAsia"/>
                <w:sz w:val="18"/>
                <w:szCs w:val="18"/>
                <w:lang w:eastAsia="ja-JP"/>
              </w:rPr>
              <w:t>。</w:t>
            </w:r>
          </w:p>
        </w:tc>
      </w:tr>
    </w:tbl>
    <w:p w14:paraId="5E59457F" w14:textId="77777777" w:rsidR="002416B0" w:rsidRPr="00E520ED" w:rsidRDefault="002416B0" w:rsidP="00C82E31">
      <w:pPr>
        <w:spacing w:line="220" w:lineRule="atLeast"/>
        <w:rPr>
          <w:rFonts w:hAnsi="ＭＳ ゴシック"/>
          <w:lang w:eastAsia="ja-JP"/>
        </w:rPr>
      </w:pPr>
      <w:r w:rsidRPr="00E520ED">
        <w:rPr>
          <w:rFonts w:hAnsi="ＭＳ ゴシック" w:hint="eastAsia"/>
          <w:lang w:eastAsia="ja-JP"/>
        </w:rPr>
        <w:t>※ご購入いただいた機能に限って設定可能です。</w:t>
      </w:r>
    </w:p>
    <w:p w14:paraId="21CC0CD4" w14:textId="77777777" w:rsidR="002416B0" w:rsidRPr="00E520ED" w:rsidRDefault="002416B0" w:rsidP="00C82E31">
      <w:pPr>
        <w:spacing w:line="220" w:lineRule="atLeast"/>
        <w:rPr>
          <w:rFonts w:hAnsi="ＭＳ ゴシック"/>
          <w:lang w:eastAsia="ja-JP"/>
        </w:rPr>
      </w:pPr>
    </w:p>
    <w:p w14:paraId="2C14E5E0" w14:textId="77777777" w:rsidR="002416B0" w:rsidRPr="00E520ED" w:rsidRDefault="00F761B3" w:rsidP="00C82E31">
      <w:pPr>
        <w:pStyle w:val="31"/>
        <w:spacing w:before="0" w:after="0" w:line="220" w:lineRule="atLeast"/>
        <w:rPr>
          <w:lang w:eastAsia="ja-JP"/>
        </w:rPr>
      </w:pPr>
      <w:bookmarkStart w:id="66" w:name="_Toc286336162"/>
      <w:bookmarkStart w:id="67" w:name="_Toc36368963"/>
      <w:r>
        <w:rPr>
          <w:lang w:eastAsia="ja-JP"/>
        </w:rPr>
        <w:lastRenderedPageBreak/>
        <w:t>8</w:t>
      </w:r>
      <w:r w:rsidR="002416B0" w:rsidRPr="00E520ED">
        <w:rPr>
          <w:lang w:eastAsia="ja-JP"/>
        </w:rPr>
        <w:t>-3-2.ログ収集タイミング</w:t>
      </w:r>
      <w:bookmarkEnd w:id="66"/>
      <w:bookmarkEnd w:id="67"/>
    </w:p>
    <w:p w14:paraId="38C39971" w14:textId="77777777" w:rsidR="002416B0" w:rsidRDefault="002416B0" w:rsidP="004F491D">
      <w:pPr>
        <w:spacing w:line="220" w:lineRule="atLeast"/>
        <w:rPr>
          <w:rFonts w:hAnsi="ＭＳ ゴシック"/>
          <w:szCs w:val="21"/>
          <w:lang w:eastAsia="ja-JP"/>
        </w:rPr>
      </w:pPr>
      <w:r w:rsidRPr="004F491D">
        <w:rPr>
          <w:rFonts w:hAnsi="ＭＳ ゴシック" w:hint="eastAsia"/>
          <w:szCs w:val="21"/>
          <w:lang w:eastAsia="ja-JP"/>
        </w:rPr>
        <w:t>ログ収集タイミングについて説明します。</w:t>
      </w:r>
    </w:p>
    <w:p w14:paraId="42E26070" w14:textId="77777777" w:rsidR="002416B0" w:rsidRPr="00E520ED" w:rsidRDefault="002416B0" w:rsidP="004F491D">
      <w:pPr>
        <w:spacing w:line="220" w:lineRule="atLeast"/>
        <w:rPr>
          <w:rFonts w:hAnsi="ＭＳ ゴシック"/>
          <w:szCs w:val="21"/>
          <w:lang w:eastAsia="ja-JP"/>
        </w:rPr>
      </w:pPr>
    </w:p>
    <w:p w14:paraId="019A811B" w14:textId="77777777" w:rsidR="002416B0" w:rsidRPr="00E520ED" w:rsidRDefault="002416B0" w:rsidP="00C82E31">
      <w:pPr>
        <w:spacing w:line="220" w:lineRule="atLeast"/>
        <w:rPr>
          <w:rFonts w:hAnsi="ＭＳ ゴシック"/>
          <w:lang w:eastAsia="ja-JP"/>
        </w:rPr>
      </w:pPr>
      <w:r w:rsidRPr="00E520ED">
        <w:rPr>
          <w:rFonts w:hAnsi="ＭＳ ゴシック"/>
          <w:lang w:eastAsia="ja-JP"/>
        </w:rPr>
        <w:t>管理対象PCが</w:t>
      </w:r>
      <w:proofErr w:type="spellStart"/>
      <w:r w:rsidR="00273AAB">
        <w:rPr>
          <w:rFonts w:hAnsi="ＭＳ ゴシック" w:hint="eastAsia"/>
          <w:lang w:eastAsia="ja-JP"/>
        </w:rPr>
        <w:t>LogVillage</w:t>
      </w:r>
      <w:r w:rsidRPr="00E520ED">
        <w:rPr>
          <w:rFonts w:hAnsi="ＭＳ ゴシック"/>
          <w:lang w:eastAsia="ja-JP"/>
        </w:rPr>
        <w:t>PS</w:t>
      </w:r>
      <w:proofErr w:type="spellEnd"/>
      <w:r w:rsidRPr="00E520ED">
        <w:rPr>
          <w:rFonts w:hAnsi="ＭＳ ゴシック"/>
          <w:lang w:eastAsia="ja-JP"/>
        </w:rPr>
        <w:t>からアクセス出来るネットワーク上に接続されていない間のログ情報については以下の通りとなります。</w:t>
      </w:r>
    </w:p>
    <w:p w14:paraId="1F57A92D" w14:textId="77777777" w:rsidR="002416B0" w:rsidRPr="00E520ED" w:rsidRDefault="002416B0" w:rsidP="00C82E31">
      <w:pPr>
        <w:spacing w:line="220" w:lineRule="atLeast"/>
        <w:rPr>
          <w:rFonts w:hAnsi="ＭＳ ゴシック"/>
          <w:lang w:eastAsia="ja-JP"/>
        </w:rPr>
      </w:pPr>
    </w:p>
    <w:p w14:paraId="0101D7F4" w14:textId="77777777" w:rsidR="002416B0" w:rsidRPr="00E520ED" w:rsidRDefault="002416B0" w:rsidP="00C82E31">
      <w:pPr>
        <w:spacing w:line="220" w:lineRule="atLeast"/>
        <w:rPr>
          <w:lang w:eastAsia="ja-JP"/>
        </w:rPr>
      </w:pPr>
      <w:r w:rsidRPr="00E520ED">
        <w:rPr>
          <w:lang w:eastAsia="ja-JP"/>
        </w:rPr>
        <w:t>1）前回のネットワーク切断時点から再接続時まで遡ってログ情報が収集できる情報</w:t>
      </w:r>
    </w:p>
    <w:p w14:paraId="3EC657E3" w14:textId="77777777" w:rsidR="002416B0" w:rsidRPr="00E520ED" w:rsidRDefault="002416B0" w:rsidP="00952164">
      <w:pPr>
        <w:spacing w:line="220" w:lineRule="atLeast"/>
        <w:ind w:leftChars="405" w:left="783"/>
        <w:rPr>
          <w:rFonts w:hAnsi="ＭＳ ゴシック"/>
          <w:lang w:eastAsia="ja-JP"/>
        </w:rPr>
      </w:pPr>
      <w:r w:rsidRPr="00E520ED">
        <w:rPr>
          <w:rFonts w:hAnsi="ＭＳ ゴシック"/>
          <w:lang w:eastAsia="ja-JP"/>
        </w:rPr>
        <w:t>・アプリケーション情報</w:t>
      </w:r>
    </w:p>
    <w:p w14:paraId="5A26700D" w14:textId="77777777" w:rsidR="002416B0" w:rsidRPr="00E520ED" w:rsidRDefault="002416B0" w:rsidP="00952164">
      <w:pPr>
        <w:spacing w:line="220" w:lineRule="atLeast"/>
        <w:ind w:leftChars="405" w:left="783"/>
        <w:rPr>
          <w:rFonts w:hAnsi="ＭＳ ゴシック"/>
          <w:lang w:eastAsia="ja-JP"/>
        </w:rPr>
      </w:pPr>
      <w:r w:rsidRPr="00E520ED">
        <w:rPr>
          <w:rFonts w:hAnsi="ＭＳ ゴシック"/>
          <w:lang w:eastAsia="ja-JP"/>
        </w:rPr>
        <w:t>・イベントログ情報</w:t>
      </w:r>
    </w:p>
    <w:p w14:paraId="0FA5827C" w14:textId="77777777" w:rsidR="002416B0" w:rsidRPr="00E520ED" w:rsidRDefault="002416B0" w:rsidP="00952164">
      <w:pPr>
        <w:spacing w:line="220" w:lineRule="atLeast"/>
        <w:ind w:leftChars="405" w:left="783"/>
        <w:rPr>
          <w:rFonts w:hAnsi="ＭＳ ゴシック"/>
          <w:lang w:eastAsia="ja-JP"/>
        </w:rPr>
      </w:pPr>
      <w:r w:rsidRPr="00E520ED">
        <w:rPr>
          <w:rFonts w:hAnsi="ＭＳ ゴシック"/>
          <w:lang w:eastAsia="ja-JP"/>
        </w:rPr>
        <w:t>・Webアクセス履歴情報</w:t>
      </w:r>
    </w:p>
    <w:p w14:paraId="5B8B87C4" w14:textId="77777777" w:rsidR="002416B0" w:rsidRPr="007230C2" w:rsidRDefault="002416B0" w:rsidP="00C82E31">
      <w:pPr>
        <w:spacing w:line="220" w:lineRule="atLeast"/>
        <w:rPr>
          <w:rFonts w:hAnsi="ＭＳ ゴシック"/>
          <w:lang w:eastAsia="ja-JP"/>
        </w:rPr>
      </w:pPr>
    </w:p>
    <w:p w14:paraId="12E4574D" w14:textId="77777777" w:rsidR="002416B0" w:rsidRPr="00E520ED" w:rsidRDefault="002416B0" w:rsidP="00C82E31">
      <w:pPr>
        <w:spacing w:line="220" w:lineRule="atLeast"/>
        <w:rPr>
          <w:lang w:eastAsia="ja-JP"/>
        </w:rPr>
      </w:pPr>
      <w:r w:rsidRPr="00E520ED">
        <w:rPr>
          <w:lang w:eastAsia="ja-JP"/>
        </w:rPr>
        <w:t>2</w:t>
      </w:r>
      <w:r>
        <w:rPr>
          <w:lang w:eastAsia="ja-JP"/>
        </w:rPr>
        <w:t>）接続</w:t>
      </w:r>
      <w:r>
        <w:rPr>
          <w:rFonts w:hint="eastAsia"/>
          <w:lang w:eastAsia="ja-JP"/>
        </w:rPr>
        <w:t>毎</w:t>
      </w:r>
      <w:r w:rsidRPr="00E520ED">
        <w:rPr>
          <w:lang w:eastAsia="ja-JP"/>
        </w:rPr>
        <w:t>に、最新情報を収集する情報</w:t>
      </w:r>
    </w:p>
    <w:p w14:paraId="5CF5EA6E" w14:textId="77777777" w:rsidR="002416B0" w:rsidRPr="00E520ED" w:rsidRDefault="002416B0" w:rsidP="00952164">
      <w:pPr>
        <w:spacing w:line="220" w:lineRule="atLeast"/>
        <w:ind w:leftChars="405" w:left="783"/>
        <w:rPr>
          <w:rFonts w:hAnsi="ＭＳ ゴシック"/>
          <w:lang w:eastAsia="ja-JP"/>
        </w:rPr>
      </w:pPr>
      <w:r w:rsidRPr="00E520ED">
        <w:rPr>
          <w:rFonts w:hAnsi="ＭＳ ゴシック"/>
          <w:lang w:eastAsia="ja-JP"/>
        </w:rPr>
        <w:t>・WMI情報</w:t>
      </w:r>
    </w:p>
    <w:p w14:paraId="612F6669" w14:textId="77777777" w:rsidR="002416B0" w:rsidRPr="00E520ED" w:rsidRDefault="002416B0" w:rsidP="00952164">
      <w:pPr>
        <w:spacing w:line="220" w:lineRule="atLeast"/>
        <w:ind w:leftChars="405" w:left="783"/>
        <w:rPr>
          <w:rFonts w:hAnsi="ＭＳ ゴシック"/>
          <w:lang w:eastAsia="ja-JP"/>
        </w:rPr>
      </w:pPr>
      <w:r w:rsidRPr="00E520ED">
        <w:rPr>
          <w:rFonts w:hAnsi="ＭＳ ゴシック"/>
          <w:lang w:eastAsia="ja-JP"/>
        </w:rPr>
        <w:t>・ウィルス定義ファイル情報</w:t>
      </w:r>
    </w:p>
    <w:p w14:paraId="7278ABEC" w14:textId="77777777" w:rsidR="002416B0" w:rsidRPr="007230C2" w:rsidRDefault="002416B0" w:rsidP="00C82E31">
      <w:pPr>
        <w:spacing w:line="220" w:lineRule="atLeast"/>
        <w:rPr>
          <w:rFonts w:hAnsi="ＭＳ ゴシック"/>
          <w:lang w:eastAsia="ja-JP"/>
        </w:rPr>
      </w:pPr>
    </w:p>
    <w:p w14:paraId="1A687E83" w14:textId="77777777" w:rsidR="002416B0" w:rsidRDefault="002416B0" w:rsidP="00C82E31">
      <w:pPr>
        <w:spacing w:line="220" w:lineRule="atLeast"/>
        <w:rPr>
          <w:lang w:eastAsia="ja-JP"/>
        </w:rPr>
      </w:pPr>
      <w:r w:rsidRPr="00E520ED">
        <w:rPr>
          <w:lang w:eastAsia="ja-JP"/>
        </w:rPr>
        <w:t>3）前回のネットワーク切断時点から再接続時までのログ情報が収集できない情報</w:t>
      </w:r>
    </w:p>
    <w:p w14:paraId="35CA3225" w14:textId="77777777" w:rsidR="00271351" w:rsidRPr="00E520ED" w:rsidRDefault="00271351" w:rsidP="00C82E31">
      <w:pPr>
        <w:spacing w:line="220" w:lineRule="atLeast"/>
        <w:rPr>
          <w:lang w:eastAsia="ja-JP"/>
        </w:rPr>
      </w:pPr>
      <w:r>
        <w:rPr>
          <w:rFonts w:hint="eastAsia"/>
          <w:lang w:eastAsia="ja-JP"/>
        </w:rPr>
        <w:t xml:space="preserve">　　※ログ収集時の情報のみ取得</w:t>
      </w:r>
    </w:p>
    <w:p w14:paraId="28F28504" w14:textId="77777777" w:rsidR="002416B0" w:rsidRPr="00E520ED" w:rsidRDefault="002416B0" w:rsidP="00952164">
      <w:pPr>
        <w:spacing w:line="220" w:lineRule="atLeast"/>
        <w:ind w:leftChars="405" w:left="783"/>
        <w:rPr>
          <w:rFonts w:hAnsi="ＭＳ ゴシック"/>
          <w:lang w:eastAsia="ja-JP"/>
        </w:rPr>
      </w:pPr>
      <w:r w:rsidRPr="00E520ED">
        <w:rPr>
          <w:rFonts w:hAnsi="ＭＳ ゴシック"/>
          <w:lang w:eastAsia="ja-JP"/>
        </w:rPr>
        <w:t>・</w:t>
      </w:r>
      <w:r w:rsidR="00271351">
        <w:rPr>
          <w:rFonts w:hAnsi="ＭＳ ゴシック" w:hint="eastAsia"/>
          <w:lang w:eastAsia="ja-JP"/>
        </w:rPr>
        <w:t>外部記憶</w:t>
      </w:r>
      <w:r w:rsidRPr="00E520ED">
        <w:rPr>
          <w:rFonts w:hAnsi="ＭＳ ゴシック"/>
          <w:lang w:eastAsia="ja-JP"/>
        </w:rPr>
        <w:t>デバイス情報</w:t>
      </w:r>
    </w:p>
    <w:p w14:paraId="7AE5C08B" w14:textId="77777777" w:rsidR="002416B0" w:rsidRPr="00E520ED" w:rsidRDefault="002416B0" w:rsidP="00952164">
      <w:pPr>
        <w:spacing w:line="220" w:lineRule="atLeast"/>
        <w:ind w:leftChars="405" w:left="783"/>
        <w:rPr>
          <w:rFonts w:hAnsi="ＭＳ ゴシック"/>
          <w:lang w:eastAsia="ja-JP"/>
        </w:rPr>
      </w:pPr>
      <w:r w:rsidRPr="00E520ED">
        <w:rPr>
          <w:rFonts w:hAnsi="ＭＳ ゴシック"/>
          <w:lang w:eastAsia="ja-JP"/>
        </w:rPr>
        <w:t>・パフォーマンス・プロセス情報</w:t>
      </w:r>
    </w:p>
    <w:p w14:paraId="5B188962" w14:textId="77777777" w:rsidR="002416B0" w:rsidRPr="00E520ED" w:rsidRDefault="002416B0" w:rsidP="00952164">
      <w:pPr>
        <w:spacing w:line="220" w:lineRule="atLeast"/>
        <w:ind w:leftChars="405" w:left="783"/>
        <w:rPr>
          <w:rFonts w:hAnsi="ＭＳ ゴシック"/>
          <w:lang w:eastAsia="ja-JP"/>
        </w:rPr>
      </w:pPr>
      <w:r w:rsidRPr="00E520ED">
        <w:rPr>
          <w:rFonts w:hAnsi="ＭＳ ゴシック"/>
          <w:lang w:eastAsia="ja-JP"/>
        </w:rPr>
        <w:t>・サービス情報</w:t>
      </w:r>
    </w:p>
    <w:p w14:paraId="575B5C3A" w14:textId="77777777" w:rsidR="00961975" w:rsidRDefault="00271351" w:rsidP="00961975">
      <w:pPr>
        <w:spacing w:line="220" w:lineRule="atLeast"/>
        <w:ind w:leftChars="405" w:left="783"/>
        <w:rPr>
          <w:rFonts w:hAnsi="ＭＳ ゴシック"/>
          <w:lang w:eastAsia="ja-JP"/>
        </w:rPr>
      </w:pPr>
      <w:r>
        <w:rPr>
          <w:rFonts w:hAnsi="ＭＳ ゴシック"/>
          <w:lang w:eastAsia="ja-JP"/>
        </w:rPr>
        <w:t>・ファイル</w:t>
      </w:r>
      <w:r w:rsidR="002416B0" w:rsidRPr="00E520ED">
        <w:rPr>
          <w:rFonts w:hAnsi="ＭＳ ゴシック"/>
          <w:lang w:eastAsia="ja-JP"/>
        </w:rPr>
        <w:t>情報</w:t>
      </w:r>
      <w:bookmarkStart w:id="68" w:name="_Ref286314710"/>
      <w:bookmarkStart w:id="69" w:name="_Ref286314731"/>
      <w:bookmarkStart w:id="70" w:name="_Toc286336163"/>
    </w:p>
    <w:p w14:paraId="66EDFEED" w14:textId="77777777" w:rsidR="002416B0" w:rsidRDefault="002416B0" w:rsidP="00C82E31">
      <w:pPr>
        <w:spacing w:line="220" w:lineRule="atLeast"/>
        <w:rPr>
          <w:rFonts w:hAnsi="ＭＳ ゴシック"/>
          <w:lang w:eastAsia="ja-JP"/>
        </w:rPr>
      </w:pPr>
    </w:p>
    <w:p w14:paraId="5359AC7A" w14:textId="77777777" w:rsidR="002416B0" w:rsidRDefault="002416B0" w:rsidP="00C82E31">
      <w:pPr>
        <w:widowControl/>
        <w:suppressAutoHyphens w:val="0"/>
        <w:spacing w:line="220" w:lineRule="atLeast"/>
        <w:rPr>
          <w:rFonts w:hAnsi="ＭＳ ゴシック"/>
          <w:lang w:eastAsia="ja-JP"/>
        </w:rPr>
      </w:pPr>
    </w:p>
    <w:p w14:paraId="323AB11E" w14:textId="77777777" w:rsidR="002416B0" w:rsidRPr="00E520ED" w:rsidRDefault="001F6B85" w:rsidP="00C82E31">
      <w:pPr>
        <w:pStyle w:val="1"/>
        <w:spacing w:before="0" w:after="0" w:line="220" w:lineRule="atLeast"/>
        <w:rPr>
          <w:lang w:eastAsia="ja-JP"/>
        </w:rPr>
      </w:pPr>
      <w:bookmarkStart w:id="71" w:name="_Ref286602904"/>
      <w:bookmarkStart w:id="72" w:name="_Ref286602917"/>
      <w:r>
        <w:rPr>
          <w:lang w:eastAsia="ja-JP"/>
        </w:rPr>
        <w:br w:type="page"/>
      </w:r>
      <w:bookmarkStart w:id="73" w:name="_Toc36368964"/>
      <w:r w:rsidR="00F761B3">
        <w:rPr>
          <w:lang w:eastAsia="ja-JP"/>
        </w:rPr>
        <w:lastRenderedPageBreak/>
        <w:t>9</w:t>
      </w:r>
      <w:r w:rsidR="002416B0" w:rsidRPr="00E520ED">
        <w:rPr>
          <w:lang w:eastAsia="ja-JP"/>
        </w:rPr>
        <w:t>.管理対象PCの設定変更</w:t>
      </w:r>
      <w:bookmarkEnd w:id="68"/>
      <w:bookmarkEnd w:id="69"/>
      <w:bookmarkEnd w:id="70"/>
      <w:bookmarkEnd w:id="71"/>
      <w:bookmarkEnd w:id="72"/>
      <w:bookmarkEnd w:id="73"/>
    </w:p>
    <w:p w14:paraId="10A99BDA" w14:textId="77777777" w:rsidR="002416B0" w:rsidRDefault="002416B0" w:rsidP="00C82E31">
      <w:pPr>
        <w:spacing w:line="220" w:lineRule="atLeast"/>
        <w:rPr>
          <w:rFonts w:hAnsi="ＭＳ ゴシック"/>
          <w:lang w:eastAsia="ja-JP"/>
        </w:rPr>
      </w:pPr>
      <w:r w:rsidRPr="004F491D">
        <w:rPr>
          <w:rFonts w:hAnsi="ＭＳ ゴシック" w:hint="eastAsia"/>
          <w:lang w:eastAsia="ja-JP"/>
        </w:rPr>
        <w:t>管理対象PCの設定変更について説明します。</w:t>
      </w:r>
    </w:p>
    <w:p w14:paraId="55CCA667" w14:textId="77777777" w:rsidR="002416B0" w:rsidRPr="00E520ED" w:rsidRDefault="002416B0" w:rsidP="00C82E31">
      <w:pPr>
        <w:spacing w:line="220" w:lineRule="atLeast"/>
        <w:rPr>
          <w:rFonts w:hAnsi="ＭＳ ゴシック"/>
          <w:lang w:eastAsia="ja-JP"/>
        </w:rPr>
      </w:pPr>
    </w:p>
    <w:p w14:paraId="27189DB4" w14:textId="77777777" w:rsidR="002416B0" w:rsidRPr="004F491D" w:rsidRDefault="002416B0" w:rsidP="00C82E31">
      <w:pPr>
        <w:spacing w:line="220" w:lineRule="atLeast"/>
        <w:rPr>
          <w:rFonts w:hAnsi="ＭＳ ゴシック"/>
          <w:b/>
          <w:lang w:eastAsia="ja-JP"/>
        </w:rPr>
      </w:pPr>
      <w:r w:rsidRPr="004F491D">
        <w:rPr>
          <w:rFonts w:hAnsi="ＭＳ ゴシック" w:hint="eastAsia"/>
          <w:b/>
          <w:lang w:eastAsia="ja-JP"/>
        </w:rPr>
        <w:t>前提条件</w:t>
      </w:r>
    </w:p>
    <w:p w14:paraId="7666C586" w14:textId="77777777" w:rsidR="002416B0" w:rsidRPr="00E520ED" w:rsidRDefault="002416B0" w:rsidP="00C82E31">
      <w:pPr>
        <w:spacing w:line="220" w:lineRule="atLeast"/>
        <w:rPr>
          <w:rFonts w:hAnsi="ＭＳ ゴシック"/>
          <w:lang w:eastAsia="ja-JP"/>
        </w:rPr>
      </w:pPr>
      <w:r w:rsidRPr="00E520ED">
        <w:rPr>
          <w:rFonts w:hAnsi="ＭＳ ゴシック" w:hint="eastAsia"/>
          <w:lang w:eastAsia="ja-JP"/>
        </w:rPr>
        <w:t>・管理対象PCがネットワークに参加している事</w:t>
      </w:r>
    </w:p>
    <w:p w14:paraId="5FB49C4A" w14:textId="77777777" w:rsidR="002416B0" w:rsidRPr="00E520ED" w:rsidRDefault="002416B0" w:rsidP="00C82E31">
      <w:pPr>
        <w:spacing w:line="220" w:lineRule="atLeast"/>
        <w:rPr>
          <w:rFonts w:hAnsi="ＭＳ ゴシック"/>
          <w:lang w:eastAsia="ja-JP"/>
        </w:rPr>
      </w:pPr>
      <w:r w:rsidRPr="00E520ED">
        <w:rPr>
          <w:rFonts w:hAnsi="ＭＳ ゴシック" w:hint="eastAsia"/>
          <w:lang w:eastAsia="ja-JP"/>
        </w:rPr>
        <w:t>※「</w:t>
      </w:r>
      <w:r w:rsidRPr="00F8073A">
        <w:rPr>
          <w:rFonts w:hAnsi="ＭＳ ゴシック" w:hint="eastAsia"/>
          <w:lang w:eastAsia="ja-JP"/>
        </w:rPr>
        <w:t>3-2.</w:t>
      </w:r>
      <w:r w:rsidR="00273AAB" w:rsidRPr="00273AAB">
        <w:rPr>
          <w:rFonts w:hAnsi="ＭＳ ゴシック" w:hint="eastAsia"/>
          <w:lang w:eastAsia="ja-JP"/>
        </w:rPr>
        <w:t xml:space="preserve"> </w:t>
      </w:r>
      <w:proofErr w:type="spellStart"/>
      <w:r w:rsidR="00273AAB">
        <w:rPr>
          <w:rFonts w:hAnsi="ＭＳ ゴシック" w:hint="eastAsia"/>
          <w:lang w:eastAsia="ja-JP"/>
        </w:rPr>
        <w:t>LogVillage</w:t>
      </w:r>
      <w:r w:rsidRPr="00F8073A">
        <w:rPr>
          <w:rFonts w:hAnsi="ＭＳ ゴシック" w:hint="eastAsia"/>
          <w:lang w:eastAsia="ja-JP"/>
        </w:rPr>
        <w:t>PS</w:t>
      </w:r>
      <w:proofErr w:type="spellEnd"/>
      <w:r w:rsidRPr="00F8073A">
        <w:rPr>
          <w:rFonts w:hAnsi="ＭＳ ゴシック" w:hint="eastAsia"/>
          <w:lang w:eastAsia="ja-JP"/>
        </w:rPr>
        <w:t>→管理対象PCへのアクセス確認</w:t>
      </w:r>
      <w:r w:rsidRPr="00E520ED">
        <w:rPr>
          <w:rFonts w:hAnsi="ＭＳ ゴシック" w:hint="eastAsia"/>
          <w:lang w:eastAsia="ja-JP"/>
        </w:rPr>
        <w:t>」を参照してください。</w:t>
      </w:r>
    </w:p>
    <w:p w14:paraId="2EDCB167" w14:textId="77777777" w:rsidR="002416B0" w:rsidRPr="00E520ED" w:rsidRDefault="002416B0" w:rsidP="00C82E31">
      <w:pPr>
        <w:spacing w:line="220" w:lineRule="atLeast"/>
        <w:rPr>
          <w:rFonts w:hAnsi="ＭＳ ゴシック"/>
          <w:lang w:eastAsia="ja-JP"/>
        </w:rPr>
      </w:pPr>
    </w:p>
    <w:p w14:paraId="638E932F" w14:textId="77777777" w:rsidR="002416B0" w:rsidRPr="00E520ED" w:rsidRDefault="002416B0" w:rsidP="00C82E31">
      <w:pPr>
        <w:spacing w:line="220" w:lineRule="atLeast"/>
        <w:rPr>
          <w:rFonts w:hAnsi="ＭＳ ゴシック"/>
          <w:lang w:eastAsia="ja-JP"/>
        </w:rPr>
      </w:pPr>
      <w:r w:rsidRPr="00E520ED">
        <w:rPr>
          <w:rFonts w:hAnsi="ＭＳ ゴシック" w:hint="eastAsia"/>
          <w:lang w:eastAsia="ja-JP"/>
        </w:rPr>
        <w:t>・管理対象PCの「ファイルとプリンタ共有」がインストールされている事</w:t>
      </w:r>
    </w:p>
    <w:p w14:paraId="6FB158F3" w14:textId="77777777" w:rsidR="002416B0" w:rsidRPr="00E520ED" w:rsidRDefault="002416B0" w:rsidP="00952164">
      <w:pPr>
        <w:spacing w:line="220" w:lineRule="atLeast"/>
        <w:ind w:leftChars="202" w:left="390"/>
        <w:rPr>
          <w:rFonts w:hAnsi="ＭＳ ゴシック"/>
          <w:lang w:eastAsia="ja-JP"/>
        </w:rPr>
      </w:pPr>
      <w:r w:rsidRPr="00E520ED">
        <w:rPr>
          <w:rFonts w:hAnsi="ＭＳ ゴシック" w:hint="eastAsia"/>
          <w:lang w:eastAsia="ja-JP"/>
        </w:rPr>
        <w:t>使用中の「ローカルエリア接続」（または</w:t>
      </w:r>
      <w:r>
        <w:rPr>
          <w:rFonts w:hAnsi="ＭＳ ゴシック" w:hint="eastAsia"/>
          <w:lang w:eastAsia="ja-JP"/>
        </w:rPr>
        <w:t>「</w:t>
      </w:r>
      <w:r w:rsidRPr="00E520ED">
        <w:rPr>
          <w:rFonts w:hAnsi="ＭＳ ゴシック" w:hint="eastAsia"/>
          <w:lang w:eastAsia="ja-JP"/>
        </w:rPr>
        <w:t>ワイヤレスネットワーク接続</w:t>
      </w:r>
      <w:r>
        <w:rPr>
          <w:rFonts w:hAnsi="ＭＳ ゴシック" w:hint="eastAsia"/>
          <w:lang w:eastAsia="ja-JP"/>
        </w:rPr>
        <w:t>」</w:t>
      </w:r>
      <w:r w:rsidRPr="00E520ED">
        <w:rPr>
          <w:rFonts w:hAnsi="ＭＳ ゴシック" w:hint="eastAsia"/>
          <w:lang w:eastAsia="ja-JP"/>
        </w:rPr>
        <w:t>など）に</w:t>
      </w:r>
      <w:r>
        <w:rPr>
          <w:rFonts w:hAnsi="ＭＳ ゴシック" w:hint="eastAsia"/>
          <w:lang w:eastAsia="ja-JP"/>
        </w:rPr>
        <w:t>「</w:t>
      </w:r>
      <w:r w:rsidRPr="00E520ED">
        <w:rPr>
          <w:rFonts w:hAnsi="ＭＳ ゴシック" w:hint="eastAsia"/>
          <w:lang w:eastAsia="ja-JP"/>
        </w:rPr>
        <w:t>Microsoftネットワーク用ファイルとプリンタ共有</w:t>
      </w:r>
      <w:r>
        <w:rPr>
          <w:rFonts w:hAnsi="ＭＳ ゴシック" w:hint="eastAsia"/>
          <w:lang w:eastAsia="ja-JP"/>
        </w:rPr>
        <w:t>」</w:t>
      </w:r>
      <w:r w:rsidRPr="00E520ED">
        <w:rPr>
          <w:rFonts w:hAnsi="ＭＳ ゴシック" w:hint="eastAsia"/>
          <w:lang w:eastAsia="ja-JP"/>
        </w:rPr>
        <w:t>と</w:t>
      </w:r>
      <w:r>
        <w:rPr>
          <w:rFonts w:hAnsi="ＭＳ ゴシック" w:hint="eastAsia"/>
          <w:lang w:eastAsia="ja-JP"/>
        </w:rPr>
        <w:t>「</w:t>
      </w:r>
      <w:r w:rsidRPr="00E520ED">
        <w:rPr>
          <w:rFonts w:hAnsi="ＭＳ ゴシック" w:hint="eastAsia"/>
          <w:lang w:eastAsia="ja-JP"/>
        </w:rPr>
        <w:t>インターネットプロトコル</w:t>
      </w:r>
      <w:r>
        <w:rPr>
          <w:rFonts w:hAnsi="ＭＳ ゴシック" w:hint="eastAsia"/>
          <w:lang w:eastAsia="ja-JP"/>
        </w:rPr>
        <w:t>」</w:t>
      </w:r>
      <w:r w:rsidRPr="00E520ED">
        <w:rPr>
          <w:rFonts w:hAnsi="ＭＳ ゴシック" w:hint="eastAsia"/>
          <w:lang w:eastAsia="ja-JP"/>
        </w:rPr>
        <w:t>がインストールされており、かつ、有効になっている事が前提条件です。</w:t>
      </w:r>
    </w:p>
    <w:p w14:paraId="01AE4B2E" w14:textId="77777777" w:rsidR="002416B0" w:rsidRDefault="00427D57" w:rsidP="00C82E31">
      <w:pPr>
        <w:spacing w:line="220" w:lineRule="atLeast"/>
        <w:rPr>
          <w:rFonts w:hAnsi="ＭＳ ゴシック"/>
        </w:rPr>
      </w:pPr>
      <w:r>
        <w:rPr>
          <w:rFonts w:hAnsi="ＭＳ ゴシック"/>
          <w:noProof/>
        </w:rPr>
        <mc:AlternateContent>
          <mc:Choice Requires="wps">
            <w:drawing>
              <wp:anchor distT="0" distB="0" distL="114300" distR="114300" simplePos="0" relativeHeight="251575808" behindDoc="0" locked="0" layoutInCell="1" allowOverlap="1" wp14:anchorId="5D4A897D" wp14:editId="0F896A10">
                <wp:simplePos x="0" y="0"/>
                <wp:positionH relativeFrom="column">
                  <wp:posOffset>213995</wp:posOffset>
                </wp:positionH>
                <wp:positionV relativeFrom="paragraph">
                  <wp:posOffset>1518285</wp:posOffset>
                </wp:positionV>
                <wp:extent cx="2011045" cy="155575"/>
                <wp:effectExtent l="17780" t="21590" r="19050" b="22860"/>
                <wp:wrapNone/>
                <wp:docPr id="756" name="Rectangle 8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11045" cy="155575"/>
                        </a:xfrm>
                        <a:prstGeom prst="rect">
                          <a:avLst/>
                        </a:prstGeom>
                        <a:noFill/>
                        <a:ln w="31750">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2494B9A4" id="Rectangle 88" o:spid="_x0000_s1026" style="position:absolute;left:0;text-align:left;margin-left:16.85pt;margin-top:119.55pt;width:158.35pt;height:12.25pt;z-index:251575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" filled="f" strokecolor="red" strokeweight="2.5pt">
                <v:textbox inset="5.85pt,.7pt,5.85pt,.7pt"/>
              </v:rect>
            </w:pict>
          </mc:Fallback>
        </mc:AlternateContent>
      </w:r>
      <w:r>
        <w:rPr>
          <w:rFonts w:hAnsi="ＭＳ ゴシック"/>
          <w:noProof/>
        </w:rPr>
        <mc:AlternateContent>
          <mc:Choice Requires="wps">
            <w:drawing>
              <wp:anchor distT="0" distB="0" distL="114300" distR="114300" simplePos="0" relativeHeight="251574784" behindDoc="0" locked="0" layoutInCell="1" allowOverlap="1" wp14:anchorId="25B69FA3" wp14:editId="6A16F00D">
                <wp:simplePos x="0" y="0"/>
                <wp:positionH relativeFrom="column">
                  <wp:posOffset>213995</wp:posOffset>
                </wp:positionH>
                <wp:positionV relativeFrom="paragraph">
                  <wp:posOffset>1253490</wp:posOffset>
                </wp:positionV>
                <wp:extent cx="2011045" cy="155575"/>
                <wp:effectExtent l="17780" t="23495" r="19050" b="20955"/>
                <wp:wrapNone/>
                <wp:docPr id="755" name="Rectangle 8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11045" cy="155575"/>
                        </a:xfrm>
                        <a:prstGeom prst="rect">
                          <a:avLst/>
                        </a:prstGeom>
                        <a:noFill/>
                        <a:ln w="31750">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12F30287" id="Rectangle 87" o:spid="_x0000_s1026" style="position:absolute;left:0;text-align:left;margin-left:16.85pt;margin-top:98.7pt;width:158.35pt;height:12.25pt;z-index:251574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" filled="f" strokecolor="red" strokeweight="2.5pt">
                <v:textbox inset="5.85pt,.7pt,5.85pt,.7pt"/>
              </v:rect>
            </w:pict>
          </mc:Fallback>
        </mc:AlternateContent>
      </w:r>
      <w:r>
        <w:rPr>
          <w:rFonts w:hAnsi="ＭＳ ゴシック"/>
          <w:noProof/>
          <w:lang w:eastAsia="ja-JP" w:bidi="ar-SA"/>
        </w:rPr>
        <w:drawing>
          <wp:inline distT="0" distB="0" distL="0" distR="0" wp14:anchorId="0D0419A3" wp14:editId="71583FCE">
            <wp:extent cx="3228975" cy="3181350"/>
            <wp:effectExtent l="0" t="0" r="0" b="0"/>
            <wp:docPr id="43" name="図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3228975" cy="3181350"/>
                    </a:xfrm>
                    <a:prstGeom prst="rect">
                      <a:avLst/>
                    </a:prstGeom>
                    <a:noFill/>
                    <a:ln>
                      <a:noFill/>
                    </a:ln>
                  </pic:spPr>
                </pic:pic>
              </a:graphicData>
            </a:graphic>
          </wp:inline>
        </w:drawing>
      </w:r>
    </w:p>
    <w:p w14:paraId="1686E294" w14:textId="77777777" w:rsidR="002416B0" w:rsidRPr="00E520ED" w:rsidRDefault="002416B0" w:rsidP="00C82E31">
      <w:pPr>
        <w:spacing w:line="220" w:lineRule="atLeast"/>
        <w:rPr>
          <w:rFonts w:hAnsi="ＭＳ ゴシック"/>
        </w:rPr>
      </w:pPr>
    </w:p>
    <w:p w14:paraId="4FAF0A74" w14:textId="77777777" w:rsidR="002416B0" w:rsidRPr="00E520ED" w:rsidRDefault="002416B0" w:rsidP="00C82E31">
      <w:pPr>
        <w:spacing w:line="220" w:lineRule="atLeast"/>
        <w:rPr>
          <w:rFonts w:hAnsi="ＭＳ ゴシック"/>
          <w:lang w:eastAsia="ja-JP"/>
        </w:rPr>
      </w:pPr>
      <w:r w:rsidRPr="00E520ED">
        <w:rPr>
          <w:rFonts w:hAnsi="ＭＳ ゴシック" w:hint="eastAsia"/>
          <w:lang w:eastAsia="ja-JP"/>
        </w:rPr>
        <w:t>「ローカルエリア接続」（または</w:t>
      </w:r>
      <w:r>
        <w:rPr>
          <w:rFonts w:hAnsi="ＭＳ ゴシック" w:hint="eastAsia"/>
          <w:lang w:eastAsia="ja-JP"/>
        </w:rPr>
        <w:t>「</w:t>
      </w:r>
      <w:r w:rsidRPr="00E520ED">
        <w:rPr>
          <w:rFonts w:hAnsi="ＭＳ ゴシック" w:hint="eastAsia"/>
          <w:lang w:eastAsia="ja-JP"/>
        </w:rPr>
        <w:t>ワイヤレスネットワーク接続</w:t>
      </w:r>
      <w:r>
        <w:rPr>
          <w:rFonts w:hAnsi="ＭＳ ゴシック" w:hint="eastAsia"/>
          <w:lang w:eastAsia="ja-JP"/>
        </w:rPr>
        <w:t>」</w:t>
      </w:r>
      <w:r w:rsidRPr="00E520ED">
        <w:rPr>
          <w:rFonts w:hAnsi="ＭＳ ゴシック" w:hint="eastAsia"/>
          <w:lang w:eastAsia="ja-JP"/>
        </w:rPr>
        <w:t>など）が無効になっている場合は、ネットワーク接続ができない状態です。有効にしてください。</w:t>
      </w:r>
    </w:p>
    <w:p w14:paraId="0930E7F3" w14:textId="77777777" w:rsidR="002416B0" w:rsidRPr="00E520ED" w:rsidRDefault="00427D57" w:rsidP="00C82E31">
      <w:pPr>
        <w:spacing w:line="220" w:lineRule="atLeast"/>
        <w:rPr>
          <w:rFonts w:hAnsi="ＭＳ ゴシック"/>
        </w:rPr>
      </w:pPr>
      <w:r>
        <w:rPr>
          <w:rFonts w:hAnsi="ＭＳ ゴシック"/>
          <w:noProof/>
        </w:rPr>
        <mc:AlternateContent>
          <mc:Choice Requires="wps">
            <w:drawing>
              <wp:anchor distT="0" distB="0" distL="114300" distR="114300" simplePos="0" relativeHeight="251576832" behindDoc="0" locked="0" layoutInCell="1" allowOverlap="1" wp14:anchorId="6194A783" wp14:editId="1EEB392A">
                <wp:simplePos x="0" y="0"/>
                <wp:positionH relativeFrom="column">
                  <wp:posOffset>1282065</wp:posOffset>
                </wp:positionH>
                <wp:positionV relativeFrom="paragraph">
                  <wp:posOffset>50800</wp:posOffset>
                </wp:positionV>
                <wp:extent cx="342900" cy="752475"/>
                <wp:effectExtent l="19050" t="15875" r="19050" b="22225"/>
                <wp:wrapNone/>
                <wp:docPr id="754" name="Rectangle 8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75247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7B0AFED2" id="Rectangle 89" o:spid="_x0000_s1026" style="position:absolute;left:0;text-align:left;margin-left:100.95pt;margin-top:4pt;width:27pt;height:59.25pt;z-index:251576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" filled="f" strokecolor="red" strokeweight="2.25pt">
                <v:textbox inset="5.85pt,.7pt,5.85pt,.7pt"/>
              </v:rect>
            </w:pict>
          </mc:Fallback>
        </mc:AlternateContent>
      </w:r>
      <w:r>
        <w:rPr>
          <w:rFonts w:hAnsi="ＭＳ ゴシック"/>
          <w:noProof/>
          <w:lang w:eastAsia="ja-JP" w:bidi="ar-SA"/>
        </w:rPr>
        <w:drawing>
          <wp:inline distT="0" distB="0" distL="0" distR="0" wp14:anchorId="40FCBB4D" wp14:editId="3AAA57E8">
            <wp:extent cx="1552575" cy="638175"/>
            <wp:effectExtent l="19050" t="19050" r="9525" b="9525"/>
            <wp:docPr id="44" name="図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1552575" cy="638175"/>
                    </a:xfrm>
                    <a:prstGeom prst="rect">
                      <a:avLst/>
                    </a:prstGeom>
                    <a:noFill/>
                    <a:ln w="9525" cmpd="sng">
                      <a:solidFill>
                        <a:srgbClr val="0070C0"/>
                      </a:solidFill>
                      <a:miter lim="800000"/>
                      <a:headEnd/>
                      <a:tailEnd/>
                    </a:ln>
                    <a:effectLst/>
                  </pic:spPr>
                </pic:pic>
              </a:graphicData>
            </a:graphic>
          </wp:inline>
        </w:drawing>
      </w:r>
    </w:p>
    <w:p w14:paraId="343F06A8" w14:textId="77777777" w:rsidR="002416B0" w:rsidRPr="00E520ED" w:rsidRDefault="002416B0" w:rsidP="00C82E31">
      <w:pPr>
        <w:widowControl/>
        <w:spacing w:line="220" w:lineRule="atLeast"/>
        <w:rPr>
          <w:rFonts w:hAnsi="ＭＳ ゴシック"/>
          <w:szCs w:val="21"/>
        </w:rPr>
      </w:pPr>
    </w:p>
    <w:p w14:paraId="70EF2967" w14:textId="77777777" w:rsidR="002416B0" w:rsidRPr="00E520ED" w:rsidRDefault="002416B0" w:rsidP="00C82E31">
      <w:pPr>
        <w:widowControl/>
        <w:spacing w:line="220" w:lineRule="atLeast"/>
        <w:rPr>
          <w:rFonts w:hAnsi="ＭＳ ゴシック"/>
          <w:szCs w:val="21"/>
          <w:lang w:eastAsia="ja-JP"/>
        </w:rPr>
      </w:pPr>
      <w:r w:rsidRPr="00E520ED">
        <w:rPr>
          <w:rFonts w:hAnsi="ＭＳ ゴシック" w:hint="eastAsia"/>
          <w:szCs w:val="21"/>
          <w:lang w:eastAsia="ja-JP"/>
        </w:rPr>
        <w:t>※「Microsoftネットワーク用クライアント」と「Microsoftネットワーク用ファイルとプリンタ共有」の詳細に関しては、以下のURLをご参照ください。</w:t>
      </w:r>
    </w:p>
    <w:p w14:paraId="22145479" w14:textId="77777777" w:rsidR="002416B0" w:rsidRPr="00E520ED" w:rsidRDefault="002416B0" w:rsidP="00952164">
      <w:pPr>
        <w:widowControl/>
        <w:spacing w:line="220" w:lineRule="atLeast"/>
        <w:ind w:leftChars="177" w:left="342"/>
        <w:rPr>
          <w:rFonts w:hAnsi="ＭＳ ゴシック"/>
          <w:szCs w:val="21"/>
          <w:lang w:eastAsia="ja-JP"/>
        </w:rPr>
      </w:pPr>
      <w:r w:rsidRPr="00E520ED">
        <w:rPr>
          <w:rFonts w:hAnsi="ＭＳ ゴシック" w:hint="eastAsia"/>
          <w:szCs w:val="21"/>
          <w:lang w:eastAsia="ja-JP"/>
        </w:rPr>
        <w:t>ネットワークとダイヤルアップ接続を構成する</w:t>
      </w:r>
    </w:p>
    <w:p w14:paraId="00F969C5" w14:textId="77777777" w:rsidR="002416B0" w:rsidRPr="00787D11" w:rsidRDefault="002416B0" w:rsidP="00787D11">
      <w:pPr>
        <w:widowControl/>
        <w:spacing w:line="220" w:lineRule="atLeast"/>
        <w:ind w:leftChars="177" w:left="342"/>
        <w:rPr>
          <w:rFonts w:hAnsi="ＭＳ ゴシック"/>
          <w:lang w:eastAsia="ja-JP"/>
        </w:rPr>
      </w:pPr>
      <w:r w:rsidRPr="00E520ED">
        <w:rPr>
          <w:rFonts w:hAnsi="ＭＳ ゴシック"/>
          <w:szCs w:val="21"/>
        </w:rPr>
        <w:t>http://technet.microsoft.com/ja-jp/library/cc758082(WS.10).aspx</w:t>
      </w:r>
      <w:r w:rsidRPr="00E520ED">
        <w:rPr>
          <w:rFonts w:hAnsi="ＭＳ ゴシック" w:hint="eastAsia"/>
          <w:szCs w:val="21"/>
        </w:rPr>
        <w:t xml:space="preserve">　</w:t>
      </w:r>
    </w:p>
    <w:p w14:paraId="7B5B6CCD" w14:textId="77777777" w:rsidR="002416B0" w:rsidRPr="00787D11" w:rsidRDefault="002416B0" w:rsidP="00787D11">
      <w:pPr>
        <w:pStyle w:val="21"/>
        <w:rPr>
          <w:lang w:eastAsia="ja-JP"/>
        </w:rPr>
      </w:pPr>
      <w:r w:rsidRPr="00E520ED">
        <w:rPr>
          <w:lang w:eastAsia="ja-JP"/>
        </w:rPr>
        <w:br w:type="page"/>
      </w:r>
      <w:bookmarkStart w:id="74" w:name="_Toc286336165"/>
      <w:bookmarkStart w:id="75" w:name="_Toc36368965"/>
      <w:r w:rsidR="00F761B3">
        <w:rPr>
          <w:lang w:eastAsia="ja-JP"/>
        </w:rPr>
        <w:lastRenderedPageBreak/>
        <w:t>9</w:t>
      </w:r>
      <w:r w:rsidR="00787D11">
        <w:rPr>
          <w:lang w:eastAsia="ja-JP"/>
        </w:rPr>
        <w:t>-</w:t>
      </w:r>
      <w:r w:rsidR="00787D11">
        <w:rPr>
          <w:rFonts w:hint="eastAsia"/>
          <w:lang w:eastAsia="ja-JP"/>
        </w:rPr>
        <w:t>1</w:t>
      </w:r>
      <w:r w:rsidRPr="00E520ED">
        <w:rPr>
          <w:lang w:eastAsia="ja-JP"/>
        </w:rPr>
        <w:t>.設定変更の方法</w:t>
      </w:r>
      <w:bookmarkEnd w:id="74"/>
      <w:bookmarkEnd w:id="75"/>
    </w:p>
    <w:p w14:paraId="7D69E430" w14:textId="77777777" w:rsidR="002416B0" w:rsidRDefault="002416B0" w:rsidP="004F491D">
      <w:pPr>
        <w:rPr>
          <w:lang w:eastAsia="ja-JP"/>
        </w:rPr>
      </w:pPr>
      <w:r w:rsidRPr="004F491D">
        <w:rPr>
          <w:rFonts w:hint="eastAsia"/>
          <w:lang w:eastAsia="ja-JP"/>
        </w:rPr>
        <w:t>設定変更の方法について説明します。</w:t>
      </w:r>
    </w:p>
    <w:p w14:paraId="62640A95" w14:textId="77777777" w:rsidR="002416B0" w:rsidRPr="004F491D" w:rsidRDefault="002416B0" w:rsidP="004F491D">
      <w:pPr>
        <w:rPr>
          <w:lang w:eastAsia="ja-JP"/>
        </w:rPr>
      </w:pPr>
    </w:p>
    <w:p w14:paraId="32F6EDCA" w14:textId="77777777" w:rsidR="002416B0" w:rsidRPr="00E520ED" w:rsidRDefault="002416B0" w:rsidP="00C82E31">
      <w:pPr>
        <w:spacing w:line="220" w:lineRule="atLeast"/>
        <w:rPr>
          <w:lang w:eastAsia="ja-JP"/>
        </w:rPr>
      </w:pPr>
      <w:r w:rsidRPr="00E520ED">
        <w:rPr>
          <w:rFonts w:hint="eastAsia"/>
          <w:lang w:eastAsia="ja-JP"/>
        </w:rPr>
        <w:t>1）</w:t>
      </w:r>
      <w:proofErr w:type="spellStart"/>
      <w:r w:rsidRPr="00E520ED">
        <w:rPr>
          <w:lang w:eastAsia="ja-JP"/>
        </w:rPr>
        <w:t>ActiveDirectory</w:t>
      </w:r>
      <w:proofErr w:type="spellEnd"/>
      <w:r w:rsidR="00914363" w:rsidRPr="00E520ED">
        <w:fldChar w:fldCharType="begin"/>
      </w:r>
      <w:r w:rsidRPr="00E520ED">
        <w:rPr>
          <w:lang w:eastAsia="ja-JP"/>
        </w:rPr>
        <w:instrText xml:space="preserve"> XE "ActiveDirectory" \y "ActiveDirectory" </w:instrText>
      </w:r>
      <w:r w:rsidR="00914363" w:rsidRPr="00E520ED">
        <w:fldChar w:fldCharType="end"/>
      </w:r>
      <w:r w:rsidRPr="00E520ED">
        <w:rPr>
          <w:lang w:eastAsia="ja-JP"/>
        </w:rPr>
        <w:t>環境の場合</w:t>
      </w:r>
    </w:p>
    <w:p w14:paraId="460D3B4B" w14:textId="77777777" w:rsidR="002416B0" w:rsidRPr="00E520ED" w:rsidRDefault="002416B0" w:rsidP="00C82E31">
      <w:pPr>
        <w:spacing w:line="220" w:lineRule="atLeast"/>
        <w:rPr>
          <w:rFonts w:hAnsi="ＭＳ ゴシック"/>
          <w:lang w:eastAsia="ja-JP"/>
        </w:rPr>
      </w:pPr>
      <w:r w:rsidRPr="00E520ED">
        <w:rPr>
          <w:rFonts w:hAnsi="ＭＳ ゴシック"/>
          <w:lang w:eastAsia="ja-JP"/>
        </w:rPr>
        <w:t>グループポリシー機能により設定変更が可能です。</w:t>
      </w:r>
    </w:p>
    <w:p w14:paraId="04A88F15" w14:textId="77777777" w:rsidR="002416B0" w:rsidRPr="00E520ED" w:rsidRDefault="002416B0" w:rsidP="00976ED1">
      <w:pPr>
        <w:rPr>
          <w:rFonts w:hAnsi="ＭＳ ゴシック"/>
          <w:lang w:eastAsia="ja-JP"/>
        </w:rPr>
      </w:pPr>
      <w:r w:rsidRPr="00E520ED">
        <w:rPr>
          <w:rFonts w:hAnsi="ＭＳ ゴシック" w:hint="eastAsia"/>
          <w:lang w:eastAsia="ja-JP"/>
        </w:rPr>
        <w:t>※</w:t>
      </w:r>
      <w:r w:rsidRPr="00E520ED">
        <w:rPr>
          <w:rFonts w:hAnsi="ＭＳ ゴシック"/>
          <w:lang w:eastAsia="ja-JP"/>
        </w:rPr>
        <w:t>「</w:t>
      </w:r>
      <w:r w:rsidRPr="00F8073A">
        <w:rPr>
          <w:rFonts w:hAnsi="ＭＳ ゴシック" w:hint="eastAsia"/>
          <w:lang w:eastAsia="ja-JP"/>
        </w:rPr>
        <w:t>7-4.ActiveDirectory環境での管理対象PC設定内容</w:t>
      </w:r>
      <w:r w:rsidRPr="00E520ED">
        <w:rPr>
          <w:rFonts w:hAnsi="ＭＳ ゴシック"/>
          <w:lang w:eastAsia="ja-JP"/>
        </w:rPr>
        <w:t>」を</w:t>
      </w:r>
      <w:r w:rsidRPr="00E520ED">
        <w:rPr>
          <w:rFonts w:hAnsi="ＭＳ ゴシック" w:hint="eastAsia"/>
          <w:lang w:eastAsia="ja-JP"/>
        </w:rPr>
        <w:t>ご参照ください。</w:t>
      </w:r>
      <w:r w:rsidRPr="00E520ED">
        <w:rPr>
          <w:rFonts w:hAnsi="ＭＳ ゴシック"/>
          <w:lang w:eastAsia="ja-JP"/>
        </w:rPr>
        <w:t xml:space="preserve"> </w:t>
      </w:r>
    </w:p>
    <w:p w14:paraId="5185BC25" w14:textId="77777777" w:rsidR="002416B0" w:rsidRPr="00E520ED" w:rsidRDefault="002416B0" w:rsidP="00C82E31">
      <w:pPr>
        <w:spacing w:line="220" w:lineRule="atLeast"/>
        <w:rPr>
          <w:rFonts w:hAnsi="ＭＳ ゴシック"/>
          <w:lang w:eastAsia="ja-JP"/>
        </w:rPr>
      </w:pPr>
    </w:p>
    <w:p w14:paraId="128FB508" w14:textId="77777777" w:rsidR="002416B0" w:rsidRPr="00E520ED" w:rsidRDefault="002416B0" w:rsidP="00C82E31">
      <w:pPr>
        <w:spacing w:line="220" w:lineRule="atLeast"/>
        <w:rPr>
          <w:lang w:eastAsia="ja-JP"/>
        </w:rPr>
      </w:pPr>
      <w:r w:rsidRPr="00E520ED">
        <w:rPr>
          <w:rFonts w:hint="eastAsia"/>
          <w:lang w:eastAsia="ja-JP"/>
        </w:rPr>
        <w:t>2）</w:t>
      </w:r>
      <w:proofErr w:type="spellStart"/>
      <w:r w:rsidRPr="00E520ED">
        <w:rPr>
          <w:lang w:eastAsia="ja-JP"/>
        </w:rPr>
        <w:t>Work</w:t>
      </w:r>
      <w:r w:rsidRPr="00E520ED">
        <w:rPr>
          <w:rFonts w:hint="eastAsia"/>
          <w:lang w:eastAsia="ja-JP"/>
        </w:rPr>
        <w:t>G</w:t>
      </w:r>
      <w:r w:rsidRPr="00E520ED">
        <w:rPr>
          <w:lang w:eastAsia="ja-JP"/>
        </w:rPr>
        <w:t>roup</w:t>
      </w:r>
      <w:proofErr w:type="spellEnd"/>
      <w:r w:rsidR="00914363" w:rsidRPr="00E520ED">
        <w:fldChar w:fldCharType="begin"/>
      </w:r>
      <w:r w:rsidRPr="00E520ED">
        <w:rPr>
          <w:lang w:eastAsia="ja-JP"/>
        </w:rPr>
        <w:instrText xml:space="preserve"> XE "Work</w:instrText>
      </w:r>
      <w:r w:rsidRPr="00E520ED">
        <w:rPr>
          <w:rFonts w:hint="eastAsia"/>
          <w:lang w:eastAsia="ja-JP"/>
        </w:rPr>
        <w:instrText>G</w:instrText>
      </w:r>
      <w:r w:rsidRPr="00E520ED">
        <w:rPr>
          <w:lang w:eastAsia="ja-JP"/>
        </w:rPr>
        <w:instrText>roup" \y "Work</w:instrText>
      </w:r>
      <w:r w:rsidRPr="00E520ED">
        <w:rPr>
          <w:rFonts w:hint="eastAsia"/>
          <w:lang w:eastAsia="ja-JP"/>
        </w:rPr>
        <w:instrText>G</w:instrText>
      </w:r>
      <w:r w:rsidRPr="00E520ED">
        <w:rPr>
          <w:lang w:eastAsia="ja-JP"/>
        </w:rPr>
        <w:instrText xml:space="preserve">roup" </w:instrText>
      </w:r>
      <w:r w:rsidR="00914363" w:rsidRPr="00E520ED">
        <w:fldChar w:fldCharType="end"/>
      </w:r>
      <w:r w:rsidRPr="00E520ED">
        <w:rPr>
          <w:lang w:eastAsia="ja-JP"/>
        </w:rPr>
        <w:t>環境で管理対象PCの管理者アカウント、パスワード情報を有する場合</w:t>
      </w:r>
    </w:p>
    <w:p w14:paraId="2E20A25D" w14:textId="77777777" w:rsidR="002416B0" w:rsidRPr="00AC7960" w:rsidRDefault="002416B0" w:rsidP="00C82E31">
      <w:pPr>
        <w:spacing w:line="220" w:lineRule="atLeast"/>
        <w:rPr>
          <w:rFonts w:hAnsi="ＭＳ ゴシック"/>
          <w:lang w:eastAsia="ja-JP"/>
        </w:rPr>
      </w:pPr>
      <w:r w:rsidRPr="00AC7960">
        <w:rPr>
          <w:rFonts w:hAnsi="ＭＳ ゴシック"/>
          <w:lang w:eastAsia="ja-JP"/>
        </w:rPr>
        <w:t>管理対象PC自動設定ツール（オプション）にて自動設定が可能です。</w:t>
      </w:r>
    </w:p>
    <w:p w14:paraId="350194F0" w14:textId="77777777" w:rsidR="002416B0" w:rsidRPr="00AC7960" w:rsidRDefault="002416B0" w:rsidP="00C82E31">
      <w:pPr>
        <w:spacing w:line="220" w:lineRule="atLeast"/>
        <w:rPr>
          <w:rFonts w:hAnsi="ＭＳ ゴシック"/>
          <w:lang w:eastAsia="ja-JP"/>
        </w:rPr>
      </w:pPr>
      <w:r w:rsidRPr="00AC7960">
        <w:rPr>
          <w:rFonts w:hAnsi="ＭＳ ゴシック" w:hint="eastAsia"/>
          <w:lang w:eastAsia="ja-JP"/>
        </w:rPr>
        <w:t>※「</w:t>
      </w:r>
      <w:r w:rsidRPr="00F8073A">
        <w:rPr>
          <w:rFonts w:hint="eastAsia"/>
          <w:lang w:eastAsia="ja-JP"/>
        </w:rPr>
        <w:t>9.管理対象PC設定ツール（オプション）</w:t>
      </w:r>
      <w:r>
        <w:rPr>
          <w:rFonts w:hAnsi="ＭＳ ゴシック" w:hint="eastAsia"/>
          <w:lang w:eastAsia="ja-JP"/>
        </w:rPr>
        <w:t>」をご参照ください。</w:t>
      </w:r>
    </w:p>
    <w:p w14:paraId="18BB9C26" w14:textId="77777777" w:rsidR="002416B0" w:rsidRPr="00AC7960" w:rsidRDefault="002416B0" w:rsidP="00C82E31">
      <w:pPr>
        <w:spacing w:line="220" w:lineRule="atLeast"/>
        <w:rPr>
          <w:rFonts w:hAnsi="ＭＳ ゴシック"/>
          <w:lang w:eastAsia="ja-JP"/>
        </w:rPr>
      </w:pPr>
    </w:p>
    <w:p w14:paraId="706212ED" w14:textId="77777777" w:rsidR="002416B0" w:rsidRPr="00AC7960" w:rsidRDefault="002416B0" w:rsidP="00C82E31">
      <w:pPr>
        <w:spacing w:line="220" w:lineRule="atLeast"/>
        <w:rPr>
          <w:lang w:eastAsia="ja-JP"/>
        </w:rPr>
      </w:pPr>
      <w:r w:rsidRPr="00AC7960">
        <w:rPr>
          <w:rFonts w:hint="eastAsia"/>
          <w:lang w:eastAsia="ja-JP"/>
        </w:rPr>
        <w:t>3）</w:t>
      </w:r>
      <w:proofErr w:type="spellStart"/>
      <w:r w:rsidRPr="00AC7960">
        <w:rPr>
          <w:lang w:eastAsia="ja-JP"/>
        </w:rPr>
        <w:t>Work</w:t>
      </w:r>
      <w:r w:rsidRPr="00AC7960">
        <w:rPr>
          <w:rFonts w:hint="eastAsia"/>
          <w:lang w:eastAsia="ja-JP"/>
        </w:rPr>
        <w:t>G</w:t>
      </w:r>
      <w:r w:rsidRPr="00AC7960">
        <w:rPr>
          <w:lang w:eastAsia="ja-JP"/>
        </w:rPr>
        <w:t>roup</w:t>
      </w:r>
      <w:proofErr w:type="spellEnd"/>
      <w:r w:rsidR="00914363" w:rsidRPr="00AC7960">
        <w:fldChar w:fldCharType="begin"/>
      </w:r>
      <w:r w:rsidRPr="00AC7960">
        <w:rPr>
          <w:lang w:eastAsia="ja-JP"/>
        </w:rPr>
        <w:instrText xml:space="preserve"> XE "Work</w:instrText>
      </w:r>
      <w:r w:rsidRPr="00AC7960">
        <w:rPr>
          <w:rFonts w:hint="eastAsia"/>
          <w:lang w:eastAsia="ja-JP"/>
        </w:rPr>
        <w:instrText>G</w:instrText>
      </w:r>
      <w:r w:rsidRPr="00AC7960">
        <w:rPr>
          <w:lang w:eastAsia="ja-JP"/>
        </w:rPr>
        <w:instrText>roup" \y "Work</w:instrText>
      </w:r>
      <w:r w:rsidRPr="00AC7960">
        <w:rPr>
          <w:rFonts w:hint="eastAsia"/>
          <w:lang w:eastAsia="ja-JP"/>
        </w:rPr>
        <w:instrText>G</w:instrText>
      </w:r>
      <w:r w:rsidRPr="00AC7960">
        <w:rPr>
          <w:lang w:eastAsia="ja-JP"/>
        </w:rPr>
        <w:instrText xml:space="preserve">roup" </w:instrText>
      </w:r>
      <w:r w:rsidR="00914363" w:rsidRPr="00AC7960">
        <w:fldChar w:fldCharType="end"/>
      </w:r>
      <w:r w:rsidRPr="00AC7960">
        <w:rPr>
          <w:lang w:eastAsia="ja-JP"/>
        </w:rPr>
        <w:t>環境で管理対象PCの管理者アカウント、パスワード情報を有しない場合</w:t>
      </w:r>
    </w:p>
    <w:p w14:paraId="7D7D05FB" w14:textId="77777777" w:rsidR="002416B0" w:rsidRPr="00AC7960" w:rsidRDefault="002416B0" w:rsidP="00C82E31">
      <w:pPr>
        <w:spacing w:line="220" w:lineRule="atLeast"/>
        <w:rPr>
          <w:rFonts w:hAnsi="ＭＳ ゴシック"/>
          <w:lang w:eastAsia="ja-JP"/>
        </w:rPr>
      </w:pPr>
      <w:r w:rsidRPr="00AC7960">
        <w:rPr>
          <w:rFonts w:hAnsi="ＭＳ ゴシック"/>
          <w:lang w:eastAsia="ja-JP"/>
        </w:rPr>
        <w:t>管理対象PC自動設定ツール（オプション）にて、管理者アカウント、パスワードの自動生成および自動設定が可能です。</w:t>
      </w:r>
    </w:p>
    <w:p w14:paraId="405B6000" w14:textId="77777777" w:rsidR="002416B0" w:rsidRPr="00AC7960" w:rsidRDefault="002416B0" w:rsidP="00C82E31">
      <w:pPr>
        <w:spacing w:line="220" w:lineRule="atLeast"/>
        <w:rPr>
          <w:rFonts w:hAnsi="ＭＳ ゴシック"/>
          <w:lang w:eastAsia="ja-JP"/>
        </w:rPr>
      </w:pPr>
      <w:r w:rsidRPr="00AC7960">
        <w:rPr>
          <w:rFonts w:hAnsi="ＭＳ ゴシック" w:hint="eastAsia"/>
          <w:lang w:eastAsia="ja-JP"/>
        </w:rPr>
        <w:t>※「</w:t>
      </w:r>
      <w:r w:rsidRPr="00F8073A">
        <w:rPr>
          <w:rFonts w:hint="eastAsia"/>
          <w:lang w:eastAsia="ja-JP"/>
        </w:rPr>
        <w:t>9.管理対象PC設定ツール（オプション）</w:t>
      </w:r>
      <w:r w:rsidRPr="00AC7960">
        <w:rPr>
          <w:rFonts w:hAnsi="ＭＳ ゴシック" w:hint="eastAsia"/>
          <w:lang w:eastAsia="ja-JP"/>
        </w:rPr>
        <w:t>」をご参照ください。</w:t>
      </w:r>
    </w:p>
    <w:p w14:paraId="0C7EB68C" w14:textId="77777777" w:rsidR="002416B0" w:rsidRPr="00AC7960" w:rsidRDefault="002416B0" w:rsidP="00C82E31">
      <w:pPr>
        <w:spacing w:line="220" w:lineRule="atLeast"/>
        <w:rPr>
          <w:rFonts w:hAnsi="ＭＳ ゴシック"/>
          <w:lang w:eastAsia="ja-JP"/>
        </w:rPr>
      </w:pPr>
    </w:p>
    <w:p w14:paraId="742DC477" w14:textId="77777777" w:rsidR="002416B0" w:rsidRPr="00AC7960" w:rsidRDefault="002416B0" w:rsidP="00C82E31">
      <w:pPr>
        <w:spacing w:line="220" w:lineRule="atLeast"/>
        <w:rPr>
          <w:lang w:eastAsia="ja-JP"/>
        </w:rPr>
      </w:pPr>
      <w:r w:rsidRPr="00AC7960">
        <w:rPr>
          <w:rFonts w:hint="eastAsia"/>
          <w:lang w:eastAsia="ja-JP"/>
        </w:rPr>
        <w:t>4）</w:t>
      </w:r>
      <w:r w:rsidRPr="00AC7960">
        <w:rPr>
          <w:lang w:eastAsia="ja-JP"/>
        </w:rPr>
        <w:t>その他</w:t>
      </w:r>
    </w:p>
    <w:p w14:paraId="1AD6FE7F" w14:textId="77777777" w:rsidR="002416B0" w:rsidRPr="00AC7960" w:rsidRDefault="002416B0" w:rsidP="00C82E31">
      <w:pPr>
        <w:spacing w:line="220" w:lineRule="atLeast"/>
        <w:rPr>
          <w:rFonts w:hAnsi="ＭＳ ゴシック"/>
          <w:lang w:eastAsia="ja-JP"/>
        </w:rPr>
      </w:pPr>
      <w:proofErr w:type="spellStart"/>
      <w:r w:rsidRPr="00AC7960">
        <w:rPr>
          <w:rFonts w:hAnsi="ＭＳ ゴシック" w:hint="eastAsia"/>
          <w:lang w:eastAsia="ja-JP"/>
        </w:rPr>
        <w:t>WorkGroup</w:t>
      </w:r>
      <w:proofErr w:type="spellEnd"/>
      <w:r w:rsidR="00914363" w:rsidRPr="00AC7960">
        <w:rPr>
          <w:rFonts w:hAnsi="ＭＳ ゴシック"/>
        </w:rPr>
        <w:fldChar w:fldCharType="begin"/>
      </w:r>
      <w:r w:rsidRPr="00AC7960">
        <w:rPr>
          <w:rFonts w:hAnsi="ＭＳ ゴシック"/>
          <w:lang w:eastAsia="ja-JP"/>
        </w:rPr>
        <w:instrText xml:space="preserve"> XE "</w:instrText>
      </w:r>
      <w:r w:rsidRPr="00AC7960">
        <w:rPr>
          <w:rFonts w:hAnsi="ＭＳ ゴシック" w:hint="eastAsia"/>
          <w:lang w:eastAsia="ja-JP"/>
        </w:rPr>
        <w:instrText>WorkGroup</w:instrText>
      </w:r>
      <w:r w:rsidRPr="00AC7960">
        <w:rPr>
          <w:rFonts w:hAnsi="ＭＳ ゴシック"/>
          <w:lang w:eastAsia="ja-JP"/>
        </w:rPr>
        <w:instrText>" \y "Work</w:instrText>
      </w:r>
      <w:r w:rsidRPr="00AC7960">
        <w:rPr>
          <w:rFonts w:hAnsi="ＭＳ ゴシック" w:hint="eastAsia"/>
          <w:lang w:eastAsia="ja-JP"/>
        </w:rPr>
        <w:instrText>G</w:instrText>
      </w:r>
      <w:r w:rsidRPr="00AC7960">
        <w:rPr>
          <w:rFonts w:hAnsi="ＭＳ ゴシック"/>
          <w:lang w:eastAsia="ja-JP"/>
        </w:rPr>
        <w:instrText xml:space="preserve">roup" </w:instrText>
      </w:r>
      <w:r w:rsidR="00914363" w:rsidRPr="00AC7960">
        <w:rPr>
          <w:rFonts w:hAnsi="ＭＳ ゴシック"/>
        </w:rPr>
        <w:fldChar w:fldCharType="end"/>
      </w:r>
      <w:r w:rsidRPr="00AC7960">
        <w:rPr>
          <w:rFonts w:hAnsi="ＭＳ ゴシック" w:hint="eastAsia"/>
          <w:lang w:eastAsia="ja-JP"/>
        </w:rPr>
        <w:t>環境での</w:t>
      </w:r>
      <w:r w:rsidRPr="00AC7960">
        <w:rPr>
          <w:rFonts w:hAnsi="ＭＳ ゴシック"/>
          <w:lang w:eastAsia="ja-JP"/>
        </w:rPr>
        <w:t>管理対象PCに対するマニュアル操作での設定変更となります。</w:t>
      </w:r>
    </w:p>
    <w:p w14:paraId="44EE0BF4" w14:textId="77777777" w:rsidR="002416B0" w:rsidRPr="00E520ED" w:rsidRDefault="002416B0" w:rsidP="00273177">
      <w:pPr>
        <w:rPr>
          <w:rFonts w:hAnsi="ＭＳ ゴシック"/>
          <w:lang w:eastAsia="ja-JP"/>
        </w:rPr>
      </w:pPr>
      <w:r w:rsidRPr="00AC7960">
        <w:rPr>
          <w:rFonts w:hAnsi="ＭＳ ゴシック" w:hint="eastAsia"/>
          <w:lang w:eastAsia="ja-JP"/>
        </w:rPr>
        <w:t>※</w:t>
      </w:r>
      <w:r w:rsidRPr="00AC7960">
        <w:rPr>
          <w:rFonts w:hAnsi="ＭＳ ゴシック"/>
          <w:lang w:eastAsia="ja-JP"/>
        </w:rPr>
        <w:t>「</w:t>
      </w:r>
      <w:r w:rsidRPr="00F8073A">
        <w:rPr>
          <w:rFonts w:hAnsi="ＭＳ ゴシック" w:hint="eastAsia"/>
          <w:lang w:eastAsia="ja-JP"/>
        </w:rPr>
        <w:t>7-3.WorkGroup環境での管理対象PC設定内容</w:t>
      </w:r>
      <w:r w:rsidRPr="00AC7960">
        <w:rPr>
          <w:rFonts w:hAnsi="ＭＳ ゴシック"/>
          <w:lang w:eastAsia="ja-JP"/>
        </w:rPr>
        <w:t>」を</w:t>
      </w:r>
      <w:r w:rsidRPr="00AC7960">
        <w:rPr>
          <w:rFonts w:hAnsi="ＭＳ ゴシック" w:hint="eastAsia"/>
          <w:lang w:eastAsia="ja-JP"/>
        </w:rPr>
        <w:t>ご</w:t>
      </w:r>
      <w:r w:rsidRPr="00AC7960">
        <w:rPr>
          <w:rFonts w:hAnsi="ＭＳ ゴシック"/>
          <w:lang w:eastAsia="ja-JP"/>
        </w:rPr>
        <w:t>参照</w:t>
      </w:r>
      <w:r w:rsidRPr="00AC7960">
        <w:rPr>
          <w:rFonts w:hAnsi="ＭＳ ゴシック" w:hint="eastAsia"/>
          <w:lang w:eastAsia="ja-JP"/>
        </w:rPr>
        <w:t>ください。</w:t>
      </w:r>
    </w:p>
    <w:p w14:paraId="7B4D63DB" w14:textId="77777777" w:rsidR="002416B0" w:rsidRDefault="00E80DE1" w:rsidP="00AA1145">
      <w:pPr>
        <w:rPr>
          <w:lang w:eastAsia="ja-JP"/>
        </w:rPr>
      </w:pPr>
      <w:r>
        <w:rPr>
          <w:lang w:eastAsia="ja-JP"/>
        </w:rPr>
        <w:br w:type="page"/>
      </w:r>
    </w:p>
    <w:p w14:paraId="62FCCF0E" w14:textId="77777777" w:rsidR="00E80DE1" w:rsidRPr="00E520ED" w:rsidRDefault="00F761B3" w:rsidP="00E80DE1">
      <w:pPr>
        <w:pStyle w:val="21"/>
      </w:pPr>
      <w:bookmarkStart w:id="76" w:name="_Ref286606444"/>
      <w:bookmarkStart w:id="77" w:name="_Ref286606461"/>
      <w:bookmarkStart w:id="78" w:name="_Ref286606476"/>
      <w:bookmarkStart w:id="79" w:name="_Toc286946478"/>
      <w:bookmarkStart w:id="80" w:name="_Toc287547696"/>
      <w:bookmarkStart w:id="81" w:name="_Toc36368966"/>
      <w:r>
        <w:lastRenderedPageBreak/>
        <w:t>9</w:t>
      </w:r>
      <w:r w:rsidR="00787D11">
        <w:t>-</w:t>
      </w:r>
      <w:r w:rsidR="00787D11">
        <w:rPr>
          <w:rFonts w:hint="eastAsia"/>
          <w:lang w:eastAsia="ja-JP"/>
        </w:rPr>
        <w:t>2</w:t>
      </w:r>
      <w:r w:rsidR="00E80DE1" w:rsidRPr="00E520ED">
        <w:t>.</w:t>
      </w:r>
      <w:r w:rsidR="00E80DE1" w:rsidRPr="00E520ED">
        <w:rPr>
          <w:rFonts w:hint="eastAsia"/>
        </w:rPr>
        <w:t>WorkGroup</w:t>
      </w:r>
      <w:r w:rsidR="00914363" w:rsidRPr="00E520ED">
        <w:fldChar w:fldCharType="begin"/>
      </w:r>
      <w:r w:rsidR="00E80DE1" w:rsidRPr="00E520ED">
        <w:instrText xml:space="preserve"> XE "</w:instrText>
      </w:r>
      <w:r w:rsidR="00E80DE1" w:rsidRPr="00E520ED">
        <w:rPr>
          <w:rFonts w:hint="eastAsia"/>
        </w:rPr>
        <w:instrText>WorkGroup</w:instrText>
      </w:r>
      <w:r w:rsidR="00E80DE1" w:rsidRPr="00E520ED">
        <w:instrText>" \y "Work</w:instrText>
      </w:r>
      <w:r w:rsidR="00E80DE1" w:rsidRPr="00E520ED">
        <w:rPr>
          <w:rFonts w:hint="eastAsia"/>
        </w:rPr>
        <w:instrText>G</w:instrText>
      </w:r>
      <w:r w:rsidR="00E80DE1" w:rsidRPr="00E520ED">
        <w:instrText xml:space="preserve">roup" </w:instrText>
      </w:r>
      <w:r w:rsidR="00914363" w:rsidRPr="00E520ED">
        <w:fldChar w:fldCharType="end"/>
      </w:r>
      <w:r w:rsidR="00E80DE1" w:rsidRPr="00E520ED">
        <w:rPr>
          <w:rFonts w:hint="eastAsia"/>
        </w:rPr>
        <w:t>環境での管理対象PC</w:t>
      </w:r>
      <w:r w:rsidR="00E80DE1" w:rsidRPr="00E520ED">
        <w:t>設定内容</w:t>
      </w:r>
      <w:bookmarkEnd w:id="76"/>
      <w:bookmarkEnd w:id="77"/>
      <w:bookmarkEnd w:id="78"/>
      <w:bookmarkEnd w:id="79"/>
      <w:bookmarkEnd w:id="80"/>
      <w:bookmarkEnd w:id="81"/>
    </w:p>
    <w:p w14:paraId="17A027BA" w14:textId="77777777" w:rsidR="00E80DE1" w:rsidRDefault="00E80DE1" w:rsidP="00E80DE1">
      <w:pPr>
        <w:spacing w:line="220" w:lineRule="atLeast"/>
        <w:rPr>
          <w:rFonts w:hAnsi="ＭＳ ゴシック"/>
          <w:lang w:eastAsia="ja-JP"/>
        </w:rPr>
      </w:pPr>
      <w:proofErr w:type="spellStart"/>
      <w:r w:rsidRPr="004F491D">
        <w:rPr>
          <w:rFonts w:hAnsi="ＭＳ ゴシック" w:hint="eastAsia"/>
          <w:lang w:eastAsia="ja-JP"/>
        </w:rPr>
        <w:t>WorkGroup</w:t>
      </w:r>
      <w:proofErr w:type="spellEnd"/>
      <w:r w:rsidRPr="004F491D">
        <w:rPr>
          <w:rFonts w:hAnsi="ＭＳ ゴシック" w:hint="eastAsia"/>
          <w:lang w:eastAsia="ja-JP"/>
        </w:rPr>
        <w:t>環境での管理対象PC設定内容について説明します。</w:t>
      </w:r>
    </w:p>
    <w:p w14:paraId="7620C3AA" w14:textId="77777777" w:rsidR="00E80DE1" w:rsidRDefault="00E80DE1" w:rsidP="00E80DE1">
      <w:pPr>
        <w:spacing w:line="220" w:lineRule="atLeast"/>
        <w:rPr>
          <w:rFonts w:hAnsi="ＭＳ ゴシック"/>
          <w:lang w:eastAsia="ja-JP"/>
        </w:rPr>
      </w:pPr>
    </w:p>
    <w:p w14:paraId="61FF3A54" w14:textId="77777777" w:rsidR="00E80DE1" w:rsidRPr="00E520ED" w:rsidRDefault="00E80DE1" w:rsidP="00E80DE1">
      <w:pPr>
        <w:spacing w:line="220" w:lineRule="atLeast"/>
        <w:rPr>
          <w:rFonts w:hAnsi="ＭＳ ゴシック"/>
          <w:szCs w:val="21"/>
          <w:lang w:eastAsia="ja-JP"/>
        </w:rPr>
      </w:pPr>
      <w:r w:rsidRPr="00E520ED">
        <w:rPr>
          <w:rFonts w:hAnsi="ＭＳ ゴシック" w:hint="eastAsia"/>
          <w:lang w:eastAsia="ja-JP"/>
        </w:rPr>
        <w:t>手動で管理対象PCの設定内容を変更する場合、</w:t>
      </w:r>
      <w:r w:rsidRPr="00E520ED">
        <w:rPr>
          <w:rFonts w:hAnsi="ＭＳ ゴシック" w:hint="eastAsia"/>
          <w:szCs w:val="21"/>
          <w:lang w:eastAsia="ja-JP"/>
        </w:rPr>
        <w:t>以下の項目を変更します。</w:t>
      </w:r>
    </w:p>
    <w:tbl>
      <w:tblPr>
        <w:tblW w:w="0" w:type="auto"/>
        <w:tblBorders>
          <w:top w:val="single" w:sz="8" w:space="0" w:color="4BACC6"/>
          <w:left w:val="single" w:sz="8" w:space="0" w:color="4BACC6"/>
          <w:bottom w:val="single" w:sz="8" w:space="0" w:color="4BACC6"/>
          <w:right w:val="single" w:sz="8" w:space="0" w:color="4BACC6"/>
          <w:insideH w:val="single" w:sz="8" w:space="0" w:color="4BACC6"/>
          <w:insideV w:val="single" w:sz="8" w:space="0" w:color="4BACC6"/>
        </w:tblBorders>
        <w:tblLook w:val="04A0" w:firstRow="1" w:lastRow="0" w:firstColumn="1" w:lastColumn="0" w:noHBand="0" w:noVBand="1"/>
      </w:tblPr>
      <w:tblGrid>
        <w:gridCol w:w="529"/>
        <w:gridCol w:w="833"/>
        <w:gridCol w:w="7121"/>
      </w:tblGrid>
      <w:tr w:rsidR="00E80DE1" w14:paraId="36A6A04D" w14:textId="77777777" w:rsidTr="00E80DE1">
        <w:tc>
          <w:tcPr>
            <w:tcW w:w="534" w:type="dxa"/>
            <w:vMerge w:val="restart"/>
            <w:vAlign w:val="center"/>
          </w:tcPr>
          <w:p w14:paraId="176DA62C" w14:textId="77777777" w:rsidR="00E80DE1" w:rsidRPr="00E80DE1" w:rsidRDefault="00E80DE1" w:rsidP="00E80DE1">
            <w:pPr>
              <w:spacing w:line="220" w:lineRule="atLeast"/>
              <w:jc w:val="center"/>
              <w:rPr>
                <w:rFonts w:hAnsi="ＭＳ ゴシック"/>
              </w:rPr>
            </w:pPr>
            <w:r w:rsidRPr="00E80DE1">
              <w:rPr>
                <w:rFonts w:hAnsi="ＭＳ ゴシック" w:hint="eastAsia"/>
              </w:rPr>
              <w:t>□</w:t>
            </w:r>
          </w:p>
        </w:tc>
        <w:tc>
          <w:tcPr>
            <w:tcW w:w="850" w:type="dxa"/>
          </w:tcPr>
          <w:p w14:paraId="648CB0E9" w14:textId="77777777" w:rsidR="00E80DE1" w:rsidRPr="005324B1" w:rsidRDefault="00E80DE1" w:rsidP="00E80DE1">
            <w:pPr>
              <w:spacing w:line="220" w:lineRule="atLeast"/>
              <w:jc w:val="center"/>
              <w:rPr>
                <w:rFonts w:hAnsi="ＭＳ ゴシック"/>
                <w:b/>
              </w:rPr>
            </w:pPr>
            <w:r w:rsidRPr="005324B1">
              <w:rPr>
                <w:rFonts w:hAnsi="ＭＳ ゴシック" w:hint="eastAsia"/>
                <w:b/>
              </w:rPr>
              <w:t>1</w:t>
            </w:r>
          </w:p>
        </w:tc>
        <w:tc>
          <w:tcPr>
            <w:tcW w:w="7335" w:type="dxa"/>
          </w:tcPr>
          <w:p w14:paraId="046BCD10" w14:textId="77777777" w:rsidR="00E80DE1" w:rsidRPr="004D7663" w:rsidRDefault="00E80DE1" w:rsidP="00E80DE1">
            <w:pPr>
              <w:spacing w:line="220" w:lineRule="atLeast"/>
              <w:rPr>
                <w:rFonts w:hAnsi="ＭＳ ゴシック"/>
                <w:b/>
                <w:lang w:eastAsia="ja-JP"/>
              </w:rPr>
            </w:pPr>
            <w:r w:rsidRPr="004D7663">
              <w:rPr>
                <w:rFonts w:hAnsi="ＭＳ ゴシック" w:hint="eastAsia"/>
                <w:b/>
                <w:lang w:eastAsia="ja-JP"/>
              </w:rPr>
              <w:t>リモートレジストリーサービス</w:t>
            </w:r>
          </w:p>
        </w:tc>
      </w:tr>
      <w:tr w:rsidR="00E80DE1" w14:paraId="78EAD51C" w14:textId="77777777" w:rsidTr="00E80DE1">
        <w:tc>
          <w:tcPr>
            <w:tcW w:w="534" w:type="dxa"/>
            <w:vMerge/>
          </w:tcPr>
          <w:p w14:paraId="31607A5F" w14:textId="77777777" w:rsidR="00E80DE1" w:rsidRPr="00E80DE1" w:rsidRDefault="00E80DE1" w:rsidP="00E80DE1">
            <w:pPr>
              <w:spacing w:line="240" w:lineRule="exact"/>
              <w:rPr>
                <w:rFonts w:hAnsi="ＭＳ ゴシック"/>
                <w:sz w:val="16"/>
                <w:szCs w:val="16"/>
                <w:lang w:eastAsia="ja-JP"/>
              </w:rPr>
            </w:pPr>
          </w:p>
        </w:tc>
        <w:tc>
          <w:tcPr>
            <w:tcW w:w="850" w:type="dxa"/>
          </w:tcPr>
          <w:p w14:paraId="5D436487" w14:textId="77777777" w:rsidR="00E80DE1" w:rsidRPr="00E80DE1" w:rsidRDefault="00E80DE1" w:rsidP="00E80DE1">
            <w:pPr>
              <w:spacing w:line="240" w:lineRule="exact"/>
              <w:jc w:val="center"/>
              <w:rPr>
                <w:rFonts w:hAnsi="ＭＳ ゴシック"/>
                <w:sz w:val="16"/>
                <w:szCs w:val="16"/>
              </w:rPr>
            </w:pPr>
            <w:proofErr w:type="spellStart"/>
            <w:r w:rsidRPr="00E80DE1">
              <w:rPr>
                <w:rFonts w:hAnsi="ＭＳ ゴシック" w:hint="eastAsia"/>
                <w:sz w:val="16"/>
                <w:szCs w:val="16"/>
              </w:rPr>
              <w:t>目的</w:t>
            </w:r>
            <w:proofErr w:type="spellEnd"/>
          </w:p>
        </w:tc>
        <w:tc>
          <w:tcPr>
            <w:tcW w:w="7335" w:type="dxa"/>
          </w:tcPr>
          <w:p w14:paraId="7D747CF6" w14:textId="77777777" w:rsidR="00E80DE1" w:rsidRPr="00E80DE1" w:rsidRDefault="00E80DE1" w:rsidP="00E80DE1">
            <w:pPr>
              <w:spacing w:line="240" w:lineRule="exact"/>
              <w:rPr>
                <w:sz w:val="16"/>
                <w:szCs w:val="16"/>
                <w:lang w:eastAsia="ja-JP"/>
              </w:rPr>
            </w:pPr>
            <w:r w:rsidRPr="00E80DE1">
              <w:rPr>
                <w:sz w:val="16"/>
                <w:szCs w:val="16"/>
                <w:lang w:eastAsia="ja-JP"/>
              </w:rPr>
              <w:t>アプリケーション情報</w:t>
            </w:r>
            <w:r w:rsidRPr="00E80DE1">
              <w:rPr>
                <w:rFonts w:hint="eastAsia"/>
                <w:sz w:val="16"/>
                <w:szCs w:val="16"/>
                <w:lang w:eastAsia="ja-JP"/>
              </w:rPr>
              <w:t>など、レジストリ情報を必要とするログの収集が可能となります。</w:t>
            </w:r>
          </w:p>
        </w:tc>
      </w:tr>
      <w:tr w:rsidR="00E80DE1" w14:paraId="011A0EBB" w14:textId="77777777" w:rsidTr="00E80DE1">
        <w:tc>
          <w:tcPr>
            <w:tcW w:w="534" w:type="dxa"/>
            <w:vMerge/>
          </w:tcPr>
          <w:p w14:paraId="63FE9B2A" w14:textId="77777777" w:rsidR="00E80DE1" w:rsidRPr="00E80DE1" w:rsidRDefault="00E80DE1" w:rsidP="00E80DE1">
            <w:pPr>
              <w:spacing w:line="240" w:lineRule="exact"/>
              <w:rPr>
                <w:rFonts w:hAnsi="ＭＳ ゴシック"/>
                <w:sz w:val="16"/>
                <w:szCs w:val="16"/>
                <w:lang w:eastAsia="ja-JP"/>
              </w:rPr>
            </w:pPr>
          </w:p>
        </w:tc>
        <w:tc>
          <w:tcPr>
            <w:tcW w:w="850" w:type="dxa"/>
          </w:tcPr>
          <w:p w14:paraId="39938E2C" w14:textId="77777777" w:rsidR="00E80DE1" w:rsidRPr="00E80DE1" w:rsidRDefault="00E80DE1" w:rsidP="00E80DE1">
            <w:pPr>
              <w:spacing w:line="240" w:lineRule="exact"/>
              <w:rPr>
                <w:rFonts w:hAnsi="ＭＳ ゴシック"/>
                <w:sz w:val="16"/>
                <w:szCs w:val="16"/>
              </w:rPr>
            </w:pPr>
            <w:proofErr w:type="spellStart"/>
            <w:r w:rsidRPr="00E80DE1">
              <w:rPr>
                <w:rFonts w:hAnsi="ＭＳ ゴシック" w:hint="eastAsia"/>
                <w:sz w:val="16"/>
                <w:szCs w:val="16"/>
              </w:rPr>
              <w:t>設定内容</w:t>
            </w:r>
            <w:proofErr w:type="spellEnd"/>
          </w:p>
        </w:tc>
        <w:tc>
          <w:tcPr>
            <w:tcW w:w="7335" w:type="dxa"/>
          </w:tcPr>
          <w:p w14:paraId="6CC207BF" w14:textId="77777777" w:rsidR="00E80DE1" w:rsidRPr="00E80DE1" w:rsidRDefault="00E80DE1" w:rsidP="00E80DE1">
            <w:pPr>
              <w:spacing w:line="240" w:lineRule="exact"/>
              <w:rPr>
                <w:rFonts w:hAnsi="ＭＳ ゴシック"/>
                <w:sz w:val="16"/>
                <w:szCs w:val="16"/>
                <w:lang w:eastAsia="ja-JP"/>
              </w:rPr>
            </w:pPr>
            <w:r w:rsidRPr="00E80DE1">
              <w:rPr>
                <w:rFonts w:hAnsi="ＭＳ ゴシック" w:hint="eastAsia"/>
                <w:sz w:val="16"/>
                <w:szCs w:val="16"/>
                <w:lang w:eastAsia="ja-JP"/>
              </w:rPr>
              <w:t>・「サービス」の以下を「自動」「開始」に変更します。</w:t>
            </w:r>
          </w:p>
          <w:p w14:paraId="6AB01B74" w14:textId="77777777" w:rsidR="00E80DE1" w:rsidRPr="00E80DE1" w:rsidRDefault="00E80DE1" w:rsidP="00E80DE1">
            <w:pPr>
              <w:spacing w:line="240" w:lineRule="exact"/>
              <w:ind w:leftChars="100" w:left="193"/>
              <w:rPr>
                <w:rFonts w:hAnsi="ＭＳ ゴシック"/>
                <w:sz w:val="16"/>
                <w:szCs w:val="16"/>
              </w:rPr>
            </w:pPr>
            <w:r w:rsidRPr="00E80DE1">
              <w:rPr>
                <w:rFonts w:hAnsi="ＭＳ ゴシック" w:hint="eastAsia"/>
                <w:sz w:val="16"/>
                <w:szCs w:val="16"/>
              </w:rPr>
              <w:t>「Remote Registry」</w:t>
            </w:r>
          </w:p>
        </w:tc>
      </w:tr>
      <w:tr w:rsidR="00E80DE1" w14:paraId="33041F48" w14:textId="77777777" w:rsidTr="00E80DE1">
        <w:tc>
          <w:tcPr>
            <w:tcW w:w="534" w:type="dxa"/>
            <w:vMerge w:val="restart"/>
            <w:shd w:val="clear" w:color="auto" w:fill="D2EAF1"/>
            <w:vAlign w:val="center"/>
          </w:tcPr>
          <w:p w14:paraId="5FB3CA63" w14:textId="77777777" w:rsidR="00E80DE1" w:rsidRPr="00E80DE1" w:rsidRDefault="00E80DE1" w:rsidP="00E80DE1">
            <w:pPr>
              <w:spacing w:line="220" w:lineRule="atLeast"/>
              <w:jc w:val="center"/>
              <w:rPr>
                <w:rFonts w:hAnsi="ＭＳ ゴシック"/>
                <w:b/>
              </w:rPr>
            </w:pPr>
            <w:r w:rsidRPr="00E80DE1">
              <w:rPr>
                <w:rFonts w:hAnsi="ＭＳ ゴシック" w:hint="eastAsia"/>
                <w:b/>
              </w:rPr>
              <w:t>□</w:t>
            </w:r>
          </w:p>
        </w:tc>
        <w:tc>
          <w:tcPr>
            <w:tcW w:w="850" w:type="dxa"/>
            <w:shd w:val="clear" w:color="auto" w:fill="D2EAF1"/>
          </w:tcPr>
          <w:p w14:paraId="0F68297C" w14:textId="77777777" w:rsidR="00E80DE1" w:rsidRPr="00E80DE1" w:rsidRDefault="004D7663" w:rsidP="00E80DE1">
            <w:pPr>
              <w:spacing w:line="220" w:lineRule="atLeast"/>
              <w:jc w:val="center"/>
              <w:rPr>
                <w:rFonts w:hAnsi="ＭＳ ゴシック"/>
                <w:b/>
                <w:lang w:eastAsia="ja-JP"/>
              </w:rPr>
            </w:pPr>
            <w:r>
              <w:rPr>
                <w:rFonts w:hAnsi="ＭＳ ゴシック" w:hint="eastAsia"/>
                <w:b/>
                <w:lang w:eastAsia="ja-JP"/>
              </w:rPr>
              <w:t>2</w:t>
            </w:r>
          </w:p>
        </w:tc>
        <w:tc>
          <w:tcPr>
            <w:tcW w:w="7335" w:type="dxa"/>
            <w:shd w:val="clear" w:color="auto" w:fill="D2EAF1"/>
          </w:tcPr>
          <w:p w14:paraId="2A0C401B" w14:textId="77777777" w:rsidR="00E80DE1" w:rsidRPr="00E80DE1" w:rsidRDefault="00E80DE1" w:rsidP="00E80DE1">
            <w:pPr>
              <w:spacing w:line="220" w:lineRule="atLeast"/>
              <w:rPr>
                <w:rFonts w:hAnsi="ＭＳ ゴシック"/>
                <w:b/>
                <w:lang w:eastAsia="ja-JP"/>
              </w:rPr>
            </w:pPr>
            <w:r w:rsidRPr="00E80DE1">
              <w:rPr>
                <w:rFonts w:hAnsi="ＭＳ ゴシック" w:hint="eastAsia"/>
                <w:b/>
                <w:lang w:eastAsia="ja-JP"/>
              </w:rPr>
              <w:t>アカウント・ログオン・ログ</w:t>
            </w:r>
          </w:p>
        </w:tc>
      </w:tr>
      <w:tr w:rsidR="00E80DE1" w14:paraId="563552DB" w14:textId="77777777" w:rsidTr="00E80DE1">
        <w:tc>
          <w:tcPr>
            <w:tcW w:w="534" w:type="dxa"/>
            <w:vMerge/>
          </w:tcPr>
          <w:p w14:paraId="4030CDF8" w14:textId="77777777" w:rsidR="00E80DE1" w:rsidRPr="00E80DE1" w:rsidRDefault="00E80DE1" w:rsidP="00E80DE1">
            <w:pPr>
              <w:spacing w:line="240" w:lineRule="exact"/>
              <w:rPr>
                <w:rFonts w:hAnsi="ＭＳ ゴシック"/>
                <w:sz w:val="16"/>
                <w:szCs w:val="16"/>
                <w:lang w:eastAsia="ja-JP"/>
              </w:rPr>
            </w:pPr>
          </w:p>
        </w:tc>
        <w:tc>
          <w:tcPr>
            <w:tcW w:w="850" w:type="dxa"/>
          </w:tcPr>
          <w:p w14:paraId="2B5A8181" w14:textId="77777777" w:rsidR="00E80DE1" w:rsidRPr="00E80DE1" w:rsidRDefault="00E80DE1" w:rsidP="00E80DE1">
            <w:pPr>
              <w:spacing w:line="240" w:lineRule="exact"/>
              <w:jc w:val="center"/>
              <w:rPr>
                <w:rFonts w:hAnsi="ＭＳ ゴシック"/>
                <w:sz w:val="16"/>
                <w:szCs w:val="16"/>
              </w:rPr>
            </w:pPr>
            <w:proofErr w:type="spellStart"/>
            <w:r w:rsidRPr="00E80DE1">
              <w:rPr>
                <w:rFonts w:hAnsi="ＭＳ ゴシック" w:hint="eastAsia"/>
                <w:sz w:val="16"/>
                <w:szCs w:val="16"/>
              </w:rPr>
              <w:t>目的</w:t>
            </w:r>
            <w:proofErr w:type="spellEnd"/>
          </w:p>
        </w:tc>
        <w:tc>
          <w:tcPr>
            <w:tcW w:w="7335" w:type="dxa"/>
          </w:tcPr>
          <w:p w14:paraId="4A27069B" w14:textId="77777777" w:rsidR="00E80DE1" w:rsidRPr="00E80DE1" w:rsidRDefault="00E80DE1" w:rsidP="00E80DE1">
            <w:pPr>
              <w:spacing w:line="240" w:lineRule="exact"/>
              <w:rPr>
                <w:sz w:val="16"/>
                <w:szCs w:val="16"/>
                <w:lang w:eastAsia="ja-JP"/>
              </w:rPr>
            </w:pPr>
            <w:r w:rsidRPr="00E80DE1">
              <w:rPr>
                <w:sz w:val="16"/>
                <w:szCs w:val="16"/>
                <w:lang w:eastAsia="ja-JP"/>
              </w:rPr>
              <w:t>ログオン・ログオフ</w:t>
            </w:r>
            <w:r w:rsidRPr="00E80DE1">
              <w:rPr>
                <w:rFonts w:hint="eastAsia"/>
                <w:sz w:val="16"/>
                <w:szCs w:val="16"/>
                <w:lang w:eastAsia="ja-JP"/>
              </w:rPr>
              <w:t>の履歴が残るように変更します。</w:t>
            </w:r>
          </w:p>
        </w:tc>
      </w:tr>
      <w:tr w:rsidR="00E80DE1" w14:paraId="6AAC46A7" w14:textId="77777777" w:rsidTr="004D7663">
        <w:tc>
          <w:tcPr>
            <w:tcW w:w="534" w:type="dxa"/>
            <w:vMerge/>
            <w:tcBorders>
              <w:bottom w:val="single" w:sz="8" w:space="0" w:color="4BACC6"/>
            </w:tcBorders>
          </w:tcPr>
          <w:p w14:paraId="56B880A3" w14:textId="77777777" w:rsidR="00E80DE1" w:rsidRPr="00E80DE1" w:rsidRDefault="00E80DE1" w:rsidP="00E80DE1">
            <w:pPr>
              <w:spacing w:line="240" w:lineRule="exact"/>
              <w:rPr>
                <w:rFonts w:hAnsi="ＭＳ ゴシック"/>
                <w:sz w:val="16"/>
                <w:szCs w:val="16"/>
                <w:lang w:eastAsia="ja-JP"/>
              </w:rPr>
            </w:pPr>
          </w:p>
        </w:tc>
        <w:tc>
          <w:tcPr>
            <w:tcW w:w="850" w:type="dxa"/>
            <w:tcBorders>
              <w:bottom w:val="single" w:sz="8" w:space="0" w:color="4BACC6"/>
            </w:tcBorders>
          </w:tcPr>
          <w:p w14:paraId="7F2BC853" w14:textId="77777777" w:rsidR="00E80DE1" w:rsidRPr="00E80DE1" w:rsidRDefault="00E80DE1" w:rsidP="00E80DE1">
            <w:pPr>
              <w:spacing w:line="240" w:lineRule="exact"/>
              <w:rPr>
                <w:rFonts w:hAnsi="ＭＳ ゴシック"/>
                <w:sz w:val="16"/>
                <w:szCs w:val="16"/>
              </w:rPr>
            </w:pPr>
            <w:proofErr w:type="spellStart"/>
            <w:r w:rsidRPr="00E80DE1">
              <w:rPr>
                <w:rFonts w:hAnsi="ＭＳ ゴシック" w:hint="eastAsia"/>
                <w:sz w:val="16"/>
                <w:szCs w:val="16"/>
              </w:rPr>
              <w:t>設定内容</w:t>
            </w:r>
            <w:proofErr w:type="spellEnd"/>
          </w:p>
        </w:tc>
        <w:tc>
          <w:tcPr>
            <w:tcW w:w="7335" w:type="dxa"/>
            <w:tcBorders>
              <w:bottom w:val="single" w:sz="8" w:space="0" w:color="4BACC6"/>
            </w:tcBorders>
          </w:tcPr>
          <w:p w14:paraId="4DB1138F" w14:textId="77777777" w:rsidR="00E80DE1" w:rsidRPr="00E80DE1" w:rsidRDefault="00E80DE1" w:rsidP="00E80DE1">
            <w:pPr>
              <w:spacing w:line="240" w:lineRule="exact"/>
              <w:rPr>
                <w:rFonts w:hAnsi="ＭＳ ゴシック"/>
                <w:sz w:val="16"/>
                <w:szCs w:val="16"/>
                <w:lang w:eastAsia="ja-JP"/>
              </w:rPr>
            </w:pPr>
            <w:r w:rsidRPr="00E80DE1">
              <w:rPr>
                <w:rFonts w:hAnsi="ＭＳ ゴシック" w:hint="eastAsia"/>
                <w:sz w:val="16"/>
                <w:szCs w:val="16"/>
                <w:lang w:eastAsia="ja-JP"/>
              </w:rPr>
              <w:t>・「ローカル セキュリティ ポリシー」の以下の「成功」を有効にします。</w:t>
            </w:r>
          </w:p>
          <w:p w14:paraId="1D483516" w14:textId="77777777" w:rsidR="00E80DE1" w:rsidRPr="00E80DE1" w:rsidRDefault="00E80DE1" w:rsidP="00E80DE1">
            <w:pPr>
              <w:spacing w:line="240" w:lineRule="exact"/>
              <w:ind w:leftChars="200" w:left="386"/>
              <w:rPr>
                <w:rFonts w:hAnsi="ＭＳ ゴシック"/>
                <w:sz w:val="16"/>
                <w:szCs w:val="16"/>
                <w:lang w:eastAsia="ja-JP"/>
              </w:rPr>
            </w:pPr>
            <w:r w:rsidRPr="00E80DE1">
              <w:rPr>
                <w:rFonts w:hAnsi="ＭＳ ゴシック" w:hint="eastAsia"/>
                <w:sz w:val="16"/>
                <w:szCs w:val="16"/>
                <w:lang w:eastAsia="ja-JP"/>
              </w:rPr>
              <w:t>「アカウントログオンイベントの監査」</w:t>
            </w:r>
          </w:p>
          <w:p w14:paraId="76294230" w14:textId="77777777" w:rsidR="00E80DE1" w:rsidRPr="00E80DE1" w:rsidRDefault="00E80DE1" w:rsidP="00E80DE1">
            <w:pPr>
              <w:spacing w:line="240" w:lineRule="exact"/>
              <w:ind w:leftChars="200" w:left="386"/>
              <w:rPr>
                <w:rFonts w:hAnsi="ＭＳ ゴシック"/>
                <w:sz w:val="16"/>
                <w:szCs w:val="16"/>
                <w:lang w:eastAsia="ja-JP"/>
              </w:rPr>
            </w:pPr>
            <w:r w:rsidRPr="00E80DE1">
              <w:rPr>
                <w:rFonts w:hAnsi="ＭＳ ゴシック" w:hint="eastAsia"/>
                <w:sz w:val="16"/>
                <w:szCs w:val="16"/>
                <w:lang w:eastAsia="ja-JP"/>
              </w:rPr>
              <w:t>「ログオンイベントの監査」</w:t>
            </w:r>
          </w:p>
          <w:p w14:paraId="27DD2A4B" w14:textId="77777777" w:rsidR="00E80DE1" w:rsidRPr="00E80DE1" w:rsidRDefault="00E80DE1" w:rsidP="00E80DE1">
            <w:pPr>
              <w:spacing w:line="240" w:lineRule="exact"/>
              <w:rPr>
                <w:rFonts w:hAnsi="ＭＳ ゴシック"/>
                <w:sz w:val="16"/>
                <w:szCs w:val="16"/>
                <w:lang w:eastAsia="ja-JP"/>
              </w:rPr>
            </w:pPr>
            <w:r w:rsidRPr="00E80DE1">
              <w:rPr>
                <w:rFonts w:hAnsi="ＭＳ ゴシック" w:hint="eastAsia"/>
                <w:sz w:val="16"/>
                <w:szCs w:val="16"/>
                <w:lang w:eastAsia="ja-JP"/>
              </w:rPr>
              <w:t>・「セキュリティログの最大サイズ」変更します。</w:t>
            </w:r>
          </w:p>
        </w:tc>
      </w:tr>
      <w:tr w:rsidR="00E80DE1" w14:paraId="6E14CEC1" w14:textId="77777777" w:rsidTr="004D7663">
        <w:tc>
          <w:tcPr>
            <w:tcW w:w="534" w:type="dxa"/>
            <w:vMerge w:val="restart"/>
            <w:shd w:val="clear" w:color="auto" w:fill="FFFFFF"/>
            <w:vAlign w:val="center"/>
          </w:tcPr>
          <w:p w14:paraId="6E1F527A" w14:textId="77777777" w:rsidR="00E80DE1" w:rsidRPr="00E80DE1" w:rsidRDefault="00E80DE1" w:rsidP="00E80DE1">
            <w:pPr>
              <w:spacing w:line="220" w:lineRule="atLeast"/>
              <w:jc w:val="center"/>
              <w:rPr>
                <w:rFonts w:hAnsi="ＭＳ ゴシック"/>
                <w:b/>
              </w:rPr>
            </w:pPr>
            <w:r w:rsidRPr="00E80DE1">
              <w:rPr>
                <w:rFonts w:hAnsi="ＭＳ ゴシック" w:hint="eastAsia"/>
                <w:b/>
              </w:rPr>
              <w:t>□</w:t>
            </w:r>
          </w:p>
        </w:tc>
        <w:tc>
          <w:tcPr>
            <w:tcW w:w="850" w:type="dxa"/>
            <w:shd w:val="clear" w:color="auto" w:fill="FFFFFF"/>
          </w:tcPr>
          <w:p w14:paraId="42ABFC0B" w14:textId="77777777" w:rsidR="00E80DE1" w:rsidRPr="00E80DE1" w:rsidRDefault="004D7663" w:rsidP="00E80DE1">
            <w:pPr>
              <w:spacing w:line="220" w:lineRule="atLeast"/>
              <w:jc w:val="center"/>
              <w:rPr>
                <w:rFonts w:hAnsi="ＭＳ ゴシック"/>
                <w:b/>
                <w:lang w:eastAsia="ja-JP"/>
              </w:rPr>
            </w:pPr>
            <w:r>
              <w:rPr>
                <w:rFonts w:hAnsi="ＭＳ ゴシック" w:hint="eastAsia"/>
                <w:b/>
                <w:lang w:eastAsia="ja-JP"/>
              </w:rPr>
              <w:t>3</w:t>
            </w:r>
          </w:p>
        </w:tc>
        <w:tc>
          <w:tcPr>
            <w:tcW w:w="7335" w:type="dxa"/>
            <w:shd w:val="clear" w:color="auto" w:fill="FFFFFF"/>
          </w:tcPr>
          <w:p w14:paraId="5AF11739" w14:textId="77777777" w:rsidR="00E80DE1" w:rsidRPr="00E80DE1" w:rsidRDefault="00E80DE1" w:rsidP="00E80DE1">
            <w:pPr>
              <w:spacing w:line="220" w:lineRule="atLeast"/>
              <w:rPr>
                <w:rFonts w:hAnsi="ＭＳ ゴシック"/>
                <w:b/>
                <w:lang w:eastAsia="ja-JP"/>
              </w:rPr>
            </w:pPr>
            <w:r w:rsidRPr="00E80DE1">
              <w:rPr>
                <w:rFonts w:hAnsi="ＭＳ ゴシック" w:hint="eastAsia"/>
                <w:b/>
                <w:lang w:eastAsia="ja-JP"/>
              </w:rPr>
              <w:t>ネットワークアクセス時のアカウント認証方法</w:t>
            </w:r>
          </w:p>
        </w:tc>
      </w:tr>
      <w:tr w:rsidR="00E80DE1" w14:paraId="5FA735CA" w14:textId="77777777" w:rsidTr="00E80DE1">
        <w:tc>
          <w:tcPr>
            <w:tcW w:w="534" w:type="dxa"/>
            <w:vMerge/>
          </w:tcPr>
          <w:p w14:paraId="2F4CB548" w14:textId="77777777" w:rsidR="00E80DE1" w:rsidRPr="00E80DE1" w:rsidRDefault="00E80DE1" w:rsidP="00E80DE1">
            <w:pPr>
              <w:spacing w:line="240" w:lineRule="exact"/>
              <w:rPr>
                <w:rFonts w:hAnsi="ＭＳ ゴシック"/>
                <w:sz w:val="16"/>
                <w:szCs w:val="16"/>
                <w:lang w:eastAsia="ja-JP"/>
              </w:rPr>
            </w:pPr>
          </w:p>
        </w:tc>
        <w:tc>
          <w:tcPr>
            <w:tcW w:w="850" w:type="dxa"/>
          </w:tcPr>
          <w:p w14:paraId="2CD345AD" w14:textId="77777777" w:rsidR="00E80DE1" w:rsidRPr="00E80DE1" w:rsidRDefault="00E80DE1" w:rsidP="00E80DE1">
            <w:pPr>
              <w:spacing w:line="240" w:lineRule="exact"/>
              <w:jc w:val="center"/>
              <w:rPr>
                <w:rFonts w:hAnsi="ＭＳ ゴシック"/>
                <w:sz w:val="16"/>
                <w:szCs w:val="16"/>
              </w:rPr>
            </w:pPr>
            <w:proofErr w:type="spellStart"/>
            <w:r w:rsidRPr="00E80DE1">
              <w:rPr>
                <w:rFonts w:hAnsi="ＭＳ ゴシック" w:hint="eastAsia"/>
                <w:sz w:val="16"/>
                <w:szCs w:val="16"/>
              </w:rPr>
              <w:t>目的</w:t>
            </w:r>
            <w:proofErr w:type="spellEnd"/>
          </w:p>
        </w:tc>
        <w:tc>
          <w:tcPr>
            <w:tcW w:w="7335" w:type="dxa"/>
          </w:tcPr>
          <w:p w14:paraId="4024D25E" w14:textId="77777777" w:rsidR="00E80DE1" w:rsidRPr="00E80DE1" w:rsidRDefault="00273AAB" w:rsidP="00E80DE1">
            <w:pPr>
              <w:spacing w:line="240" w:lineRule="exact"/>
              <w:rPr>
                <w:sz w:val="16"/>
                <w:szCs w:val="16"/>
                <w:lang w:eastAsia="ja-JP"/>
              </w:rPr>
            </w:pPr>
            <w:proofErr w:type="spellStart"/>
            <w:r w:rsidRPr="00273AAB">
              <w:rPr>
                <w:rFonts w:hAnsi="ＭＳ ゴシック" w:hint="eastAsia"/>
                <w:sz w:val="16"/>
                <w:szCs w:val="16"/>
                <w:lang w:eastAsia="ja-JP"/>
              </w:rPr>
              <w:t>LogVillage</w:t>
            </w:r>
            <w:r w:rsidR="00E80DE1" w:rsidRPr="00E80DE1">
              <w:rPr>
                <w:rFonts w:hint="eastAsia"/>
                <w:sz w:val="16"/>
                <w:szCs w:val="16"/>
                <w:lang w:eastAsia="ja-JP"/>
              </w:rPr>
              <w:t>PS</w:t>
            </w:r>
            <w:proofErr w:type="spellEnd"/>
            <w:r w:rsidR="00E80DE1" w:rsidRPr="00E80DE1">
              <w:rPr>
                <w:rFonts w:hint="eastAsia"/>
                <w:sz w:val="16"/>
                <w:szCs w:val="16"/>
                <w:lang w:eastAsia="ja-JP"/>
              </w:rPr>
              <w:t>からの通信に必要な設定で、ネットワークログオンの認証方法を変更します。</w:t>
            </w:r>
          </w:p>
        </w:tc>
      </w:tr>
      <w:tr w:rsidR="00E80DE1" w14:paraId="0A59CD78" w14:textId="77777777" w:rsidTr="00E80DE1">
        <w:tc>
          <w:tcPr>
            <w:tcW w:w="534" w:type="dxa"/>
            <w:vMerge/>
          </w:tcPr>
          <w:p w14:paraId="2CC777D3" w14:textId="77777777" w:rsidR="00E80DE1" w:rsidRPr="00E80DE1" w:rsidRDefault="00E80DE1" w:rsidP="00E80DE1">
            <w:pPr>
              <w:spacing w:line="240" w:lineRule="exact"/>
              <w:rPr>
                <w:rFonts w:hAnsi="ＭＳ ゴシック"/>
                <w:sz w:val="16"/>
                <w:szCs w:val="16"/>
                <w:lang w:eastAsia="ja-JP"/>
              </w:rPr>
            </w:pPr>
          </w:p>
        </w:tc>
        <w:tc>
          <w:tcPr>
            <w:tcW w:w="850" w:type="dxa"/>
          </w:tcPr>
          <w:p w14:paraId="7B4CB3A3" w14:textId="77777777" w:rsidR="00E80DE1" w:rsidRPr="00E80DE1" w:rsidRDefault="00E80DE1" w:rsidP="00E80DE1">
            <w:pPr>
              <w:spacing w:line="240" w:lineRule="exact"/>
              <w:rPr>
                <w:rFonts w:hAnsi="ＭＳ ゴシック"/>
                <w:sz w:val="16"/>
                <w:szCs w:val="16"/>
              </w:rPr>
            </w:pPr>
            <w:proofErr w:type="spellStart"/>
            <w:r w:rsidRPr="00E80DE1">
              <w:rPr>
                <w:rFonts w:hAnsi="ＭＳ ゴシック" w:hint="eastAsia"/>
                <w:sz w:val="16"/>
                <w:szCs w:val="16"/>
              </w:rPr>
              <w:t>設定内容</w:t>
            </w:r>
            <w:proofErr w:type="spellEnd"/>
          </w:p>
        </w:tc>
        <w:tc>
          <w:tcPr>
            <w:tcW w:w="7335" w:type="dxa"/>
          </w:tcPr>
          <w:p w14:paraId="48947A30" w14:textId="77777777" w:rsidR="00E80DE1" w:rsidRPr="00E80DE1" w:rsidRDefault="00E80DE1" w:rsidP="00E80DE1">
            <w:pPr>
              <w:spacing w:line="240" w:lineRule="exact"/>
              <w:rPr>
                <w:rFonts w:hAnsi="ＭＳ ゴシック"/>
                <w:sz w:val="16"/>
                <w:szCs w:val="16"/>
                <w:lang w:eastAsia="ja-JP"/>
              </w:rPr>
            </w:pPr>
            <w:r w:rsidRPr="00E80DE1">
              <w:rPr>
                <w:rFonts w:hAnsi="ＭＳ ゴシック" w:hint="eastAsia"/>
                <w:sz w:val="16"/>
                <w:szCs w:val="16"/>
                <w:lang w:eastAsia="ja-JP"/>
              </w:rPr>
              <w:t>・「ローカル セキュリティ ポリシー」の以下を「クラシック - ローカル ユーザーがローカル ユーザーとして認証する」に変更します。</w:t>
            </w:r>
          </w:p>
          <w:p w14:paraId="03205497" w14:textId="77777777" w:rsidR="00E80DE1" w:rsidRPr="00E80DE1" w:rsidRDefault="00E80DE1" w:rsidP="00E80DE1">
            <w:pPr>
              <w:spacing w:line="240" w:lineRule="exact"/>
              <w:ind w:leftChars="200" w:left="386"/>
              <w:rPr>
                <w:rFonts w:hAnsi="ＭＳ ゴシック"/>
                <w:sz w:val="16"/>
                <w:szCs w:val="16"/>
                <w:lang w:eastAsia="ja-JP"/>
              </w:rPr>
            </w:pPr>
            <w:r w:rsidRPr="00E80DE1">
              <w:rPr>
                <w:rFonts w:hAnsi="ＭＳ ゴシック" w:hint="eastAsia"/>
                <w:sz w:val="16"/>
                <w:szCs w:val="16"/>
                <w:lang w:eastAsia="ja-JP"/>
              </w:rPr>
              <w:t>「ネットワーク アクセス:ローカル アカウントの共有とセキュリティ モデル」</w:t>
            </w:r>
          </w:p>
        </w:tc>
      </w:tr>
      <w:tr w:rsidR="004D7663" w14:paraId="5666ADCE" w14:textId="77777777" w:rsidTr="00E80DE1">
        <w:tc>
          <w:tcPr>
            <w:tcW w:w="534" w:type="dxa"/>
            <w:vMerge w:val="restart"/>
            <w:shd w:val="clear" w:color="auto" w:fill="D2EAF1"/>
            <w:vAlign w:val="center"/>
          </w:tcPr>
          <w:p w14:paraId="322C394E" w14:textId="77777777" w:rsidR="004D7663" w:rsidRPr="00E80DE1" w:rsidRDefault="004D7663" w:rsidP="00E80DE1">
            <w:pPr>
              <w:spacing w:line="220" w:lineRule="atLeast"/>
              <w:jc w:val="center"/>
              <w:rPr>
                <w:rFonts w:hAnsi="ＭＳ ゴシック"/>
                <w:b/>
              </w:rPr>
            </w:pPr>
            <w:r w:rsidRPr="00E80DE1">
              <w:rPr>
                <w:rFonts w:hAnsi="ＭＳ ゴシック" w:hint="eastAsia"/>
                <w:b/>
              </w:rPr>
              <w:t>□</w:t>
            </w:r>
          </w:p>
        </w:tc>
        <w:tc>
          <w:tcPr>
            <w:tcW w:w="850" w:type="dxa"/>
            <w:shd w:val="clear" w:color="auto" w:fill="D2EAF1"/>
          </w:tcPr>
          <w:p w14:paraId="659F4575" w14:textId="77777777" w:rsidR="004D7663" w:rsidRPr="00E80DE1" w:rsidRDefault="004D7663" w:rsidP="00E80DE1">
            <w:pPr>
              <w:spacing w:line="220" w:lineRule="atLeast"/>
              <w:jc w:val="center"/>
              <w:rPr>
                <w:rFonts w:hAnsi="ＭＳ ゴシック"/>
                <w:b/>
                <w:lang w:eastAsia="ja-JP"/>
              </w:rPr>
            </w:pPr>
            <w:r>
              <w:rPr>
                <w:rFonts w:hAnsi="ＭＳ ゴシック" w:hint="eastAsia"/>
                <w:b/>
                <w:lang w:eastAsia="ja-JP"/>
              </w:rPr>
              <w:t>4</w:t>
            </w:r>
          </w:p>
        </w:tc>
        <w:tc>
          <w:tcPr>
            <w:tcW w:w="7335" w:type="dxa"/>
            <w:shd w:val="clear" w:color="auto" w:fill="D2EAF1"/>
          </w:tcPr>
          <w:p w14:paraId="2A388C2F" w14:textId="77777777" w:rsidR="004D7663" w:rsidRPr="00E80DE1" w:rsidRDefault="004D7663" w:rsidP="00E80DE1">
            <w:pPr>
              <w:spacing w:line="220" w:lineRule="atLeast"/>
              <w:rPr>
                <w:rFonts w:hAnsi="ＭＳ ゴシック"/>
                <w:b/>
                <w:lang w:eastAsia="ja-JP"/>
              </w:rPr>
            </w:pPr>
            <w:r w:rsidRPr="00E80DE1">
              <w:rPr>
                <w:rFonts w:hAnsi="ＭＳ ゴシック" w:hint="eastAsia"/>
                <w:b/>
                <w:lang w:eastAsia="ja-JP"/>
              </w:rPr>
              <w:t>DCOM リモート起動のアクセス許可</w:t>
            </w:r>
          </w:p>
        </w:tc>
      </w:tr>
      <w:tr w:rsidR="004D7663" w14:paraId="69DF6CA4" w14:textId="77777777" w:rsidTr="004D7663">
        <w:tc>
          <w:tcPr>
            <w:tcW w:w="534" w:type="dxa"/>
            <w:vMerge/>
            <w:shd w:val="clear" w:color="auto" w:fill="D2EAF1"/>
          </w:tcPr>
          <w:p w14:paraId="3C26A3A9" w14:textId="77777777" w:rsidR="004D7663" w:rsidRPr="00E80DE1" w:rsidRDefault="004D7663" w:rsidP="00E80DE1">
            <w:pPr>
              <w:spacing w:line="240" w:lineRule="exact"/>
              <w:rPr>
                <w:rFonts w:hAnsi="ＭＳ ゴシック"/>
                <w:sz w:val="16"/>
                <w:szCs w:val="16"/>
                <w:lang w:eastAsia="ja-JP"/>
              </w:rPr>
            </w:pPr>
          </w:p>
        </w:tc>
        <w:tc>
          <w:tcPr>
            <w:tcW w:w="850" w:type="dxa"/>
          </w:tcPr>
          <w:p w14:paraId="31614C7C" w14:textId="77777777" w:rsidR="004D7663" w:rsidRPr="00E80DE1" w:rsidRDefault="004D7663" w:rsidP="00E80DE1">
            <w:pPr>
              <w:spacing w:line="240" w:lineRule="exact"/>
              <w:jc w:val="center"/>
              <w:rPr>
                <w:rFonts w:hAnsi="ＭＳ ゴシック"/>
                <w:sz w:val="16"/>
                <w:szCs w:val="16"/>
              </w:rPr>
            </w:pPr>
            <w:proofErr w:type="spellStart"/>
            <w:r w:rsidRPr="00E80DE1">
              <w:rPr>
                <w:rFonts w:hAnsi="ＭＳ ゴシック" w:hint="eastAsia"/>
                <w:sz w:val="16"/>
                <w:szCs w:val="16"/>
              </w:rPr>
              <w:t>目的</w:t>
            </w:r>
            <w:proofErr w:type="spellEnd"/>
          </w:p>
        </w:tc>
        <w:tc>
          <w:tcPr>
            <w:tcW w:w="7335" w:type="dxa"/>
          </w:tcPr>
          <w:p w14:paraId="7CBFEC76" w14:textId="77777777" w:rsidR="004D7663" w:rsidRPr="00E80DE1" w:rsidRDefault="004D7663" w:rsidP="00E80DE1">
            <w:pPr>
              <w:spacing w:line="240" w:lineRule="exact"/>
              <w:rPr>
                <w:sz w:val="16"/>
                <w:szCs w:val="16"/>
                <w:lang w:eastAsia="ja-JP"/>
              </w:rPr>
            </w:pPr>
            <w:r w:rsidRPr="00E80DE1">
              <w:rPr>
                <w:rFonts w:hint="eastAsia"/>
                <w:sz w:val="16"/>
                <w:szCs w:val="16"/>
                <w:lang w:eastAsia="ja-JP"/>
              </w:rPr>
              <w:t>WMI（ハードウェア台帳など）のWMI情報を必要とするログの収集が可能となります。</w:t>
            </w:r>
          </w:p>
        </w:tc>
      </w:tr>
      <w:tr w:rsidR="004D7663" w14:paraId="0E97B345" w14:textId="77777777" w:rsidTr="004D7663">
        <w:tc>
          <w:tcPr>
            <w:tcW w:w="534" w:type="dxa"/>
            <w:vMerge/>
            <w:tcBorders>
              <w:bottom w:val="single" w:sz="8" w:space="0" w:color="4BACC6"/>
            </w:tcBorders>
            <w:shd w:val="clear" w:color="auto" w:fill="D2EAF1"/>
          </w:tcPr>
          <w:p w14:paraId="3B57C07F" w14:textId="77777777" w:rsidR="004D7663" w:rsidRPr="00E80DE1" w:rsidRDefault="004D7663" w:rsidP="00E80DE1">
            <w:pPr>
              <w:spacing w:line="240" w:lineRule="exact"/>
              <w:rPr>
                <w:rFonts w:hAnsi="ＭＳ ゴシック"/>
                <w:sz w:val="16"/>
                <w:szCs w:val="16"/>
                <w:lang w:eastAsia="ja-JP"/>
              </w:rPr>
            </w:pPr>
          </w:p>
        </w:tc>
        <w:tc>
          <w:tcPr>
            <w:tcW w:w="850" w:type="dxa"/>
          </w:tcPr>
          <w:p w14:paraId="308097B6" w14:textId="77777777" w:rsidR="004D7663" w:rsidRPr="00E80DE1" w:rsidRDefault="004D7663" w:rsidP="00E80DE1">
            <w:pPr>
              <w:spacing w:line="240" w:lineRule="exact"/>
              <w:rPr>
                <w:rFonts w:hAnsi="ＭＳ ゴシック"/>
                <w:sz w:val="16"/>
                <w:szCs w:val="16"/>
              </w:rPr>
            </w:pPr>
            <w:proofErr w:type="spellStart"/>
            <w:r w:rsidRPr="00E80DE1">
              <w:rPr>
                <w:rFonts w:hAnsi="ＭＳ ゴシック" w:hint="eastAsia"/>
                <w:sz w:val="16"/>
                <w:szCs w:val="16"/>
              </w:rPr>
              <w:t>設定内容</w:t>
            </w:r>
            <w:proofErr w:type="spellEnd"/>
          </w:p>
        </w:tc>
        <w:tc>
          <w:tcPr>
            <w:tcW w:w="7335" w:type="dxa"/>
          </w:tcPr>
          <w:p w14:paraId="5048F736" w14:textId="77777777" w:rsidR="004D7663" w:rsidRPr="00E80DE1" w:rsidRDefault="004D7663" w:rsidP="00E80DE1">
            <w:pPr>
              <w:spacing w:line="240" w:lineRule="exact"/>
              <w:rPr>
                <w:rFonts w:hAnsi="ＭＳ ゴシック"/>
                <w:sz w:val="16"/>
                <w:szCs w:val="16"/>
                <w:lang w:eastAsia="ja-JP"/>
              </w:rPr>
            </w:pPr>
            <w:r w:rsidRPr="00E80DE1">
              <w:rPr>
                <w:rFonts w:hAnsi="ＭＳ ゴシック" w:hint="eastAsia"/>
                <w:sz w:val="16"/>
                <w:szCs w:val="16"/>
                <w:lang w:eastAsia="ja-JP"/>
              </w:rPr>
              <w:t>・「コンポーネントサービス」の「起動とアクティブ化のアクセス許可」で以下の「許可」を有効にします。</w:t>
            </w:r>
          </w:p>
          <w:p w14:paraId="1A40A125" w14:textId="77777777" w:rsidR="004D7663" w:rsidRPr="00E80DE1" w:rsidRDefault="004D7663" w:rsidP="00E80DE1">
            <w:pPr>
              <w:spacing w:line="240" w:lineRule="exact"/>
              <w:ind w:leftChars="200" w:left="386"/>
              <w:rPr>
                <w:rFonts w:hAnsi="ＭＳ ゴシック"/>
                <w:sz w:val="16"/>
                <w:szCs w:val="16"/>
                <w:lang w:eastAsia="ja-JP"/>
              </w:rPr>
            </w:pPr>
            <w:r w:rsidRPr="00E80DE1">
              <w:rPr>
                <w:rFonts w:hAnsi="ＭＳ ゴシック" w:hint="eastAsia"/>
                <w:sz w:val="16"/>
                <w:szCs w:val="16"/>
                <w:lang w:eastAsia="ja-JP"/>
              </w:rPr>
              <w:t>「リモートからの起動」</w:t>
            </w:r>
          </w:p>
          <w:p w14:paraId="3C72C9B4" w14:textId="77777777" w:rsidR="004D7663" w:rsidRPr="00E80DE1" w:rsidRDefault="004D7663" w:rsidP="00E80DE1">
            <w:pPr>
              <w:spacing w:line="240" w:lineRule="exact"/>
              <w:ind w:leftChars="200" w:left="386"/>
              <w:rPr>
                <w:rFonts w:hAnsi="ＭＳ ゴシック"/>
                <w:sz w:val="16"/>
                <w:szCs w:val="16"/>
                <w:lang w:eastAsia="ja-JP"/>
              </w:rPr>
            </w:pPr>
            <w:r w:rsidRPr="00E80DE1">
              <w:rPr>
                <w:rFonts w:hAnsi="ＭＳ ゴシック" w:hint="eastAsia"/>
                <w:sz w:val="16"/>
                <w:szCs w:val="16"/>
                <w:lang w:eastAsia="ja-JP"/>
              </w:rPr>
              <w:t>「リモートからのアクティブ化」</w:t>
            </w:r>
          </w:p>
          <w:p w14:paraId="1AB0E040" w14:textId="77777777" w:rsidR="004D7663" w:rsidRPr="00E80DE1" w:rsidRDefault="004D7663" w:rsidP="00E80DE1">
            <w:pPr>
              <w:spacing w:line="240" w:lineRule="exact"/>
              <w:rPr>
                <w:rFonts w:hAnsi="ＭＳ ゴシック"/>
                <w:sz w:val="16"/>
                <w:szCs w:val="16"/>
                <w:lang w:eastAsia="ja-JP"/>
              </w:rPr>
            </w:pPr>
            <w:r w:rsidRPr="00E80DE1">
              <w:rPr>
                <w:rFonts w:hAnsi="ＭＳ ゴシック" w:hint="eastAsia"/>
                <w:sz w:val="16"/>
                <w:szCs w:val="16"/>
                <w:lang w:eastAsia="ja-JP"/>
              </w:rPr>
              <w:t>・「このコンピュータ上で分散COMを有効にする」を有効にします。</w:t>
            </w:r>
          </w:p>
        </w:tc>
      </w:tr>
      <w:tr w:rsidR="004D7663" w14:paraId="27BA4E7D" w14:textId="77777777" w:rsidTr="004D7663">
        <w:tc>
          <w:tcPr>
            <w:tcW w:w="534" w:type="dxa"/>
            <w:vMerge w:val="restart"/>
            <w:shd w:val="clear" w:color="auto" w:fill="FFFFFF"/>
            <w:vAlign w:val="center"/>
          </w:tcPr>
          <w:p w14:paraId="6CC5247F" w14:textId="77777777" w:rsidR="004D7663" w:rsidRPr="004D7663" w:rsidRDefault="004D7663" w:rsidP="004D7663">
            <w:pPr>
              <w:spacing w:line="220" w:lineRule="atLeast"/>
              <w:jc w:val="center"/>
              <w:rPr>
                <w:rFonts w:hAnsi="ＭＳ ゴシック"/>
                <w:b/>
              </w:rPr>
            </w:pPr>
            <w:r w:rsidRPr="004D7663">
              <w:rPr>
                <w:rFonts w:hAnsi="ＭＳ ゴシック" w:hint="eastAsia"/>
                <w:b/>
              </w:rPr>
              <w:t>□</w:t>
            </w:r>
          </w:p>
        </w:tc>
        <w:tc>
          <w:tcPr>
            <w:tcW w:w="850" w:type="dxa"/>
            <w:tcBorders>
              <w:top w:val="single" w:sz="8" w:space="0" w:color="4BACC6"/>
              <w:left w:val="single" w:sz="8" w:space="0" w:color="4BACC6"/>
              <w:bottom w:val="single" w:sz="8" w:space="0" w:color="4BACC6"/>
              <w:right w:val="single" w:sz="8" w:space="0" w:color="4BACC6"/>
            </w:tcBorders>
          </w:tcPr>
          <w:p w14:paraId="62161272" w14:textId="77777777" w:rsidR="004D7663" w:rsidRPr="00E80DE1" w:rsidRDefault="004D7663" w:rsidP="00043557">
            <w:pPr>
              <w:spacing w:line="220" w:lineRule="atLeast"/>
              <w:jc w:val="center"/>
              <w:rPr>
                <w:rFonts w:hAnsi="ＭＳ ゴシック"/>
                <w:b/>
              </w:rPr>
            </w:pPr>
            <w:r w:rsidRPr="004D7663">
              <w:rPr>
                <w:rFonts w:hAnsi="ＭＳ ゴシック" w:hint="eastAsia"/>
                <w:b/>
              </w:rPr>
              <w:t>5</w:t>
            </w:r>
          </w:p>
        </w:tc>
        <w:tc>
          <w:tcPr>
            <w:tcW w:w="7335" w:type="dxa"/>
            <w:tcBorders>
              <w:top w:val="single" w:sz="8" w:space="0" w:color="4BACC6"/>
              <w:left w:val="single" w:sz="8" w:space="0" w:color="4BACC6"/>
              <w:bottom w:val="single" w:sz="8" w:space="0" w:color="4BACC6"/>
              <w:right w:val="single" w:sz="8" w:space="0" w:color="4BACC6"/>
            </w:tcBorders>
          </w:tcPr>
          <w:p w14:paraId="03CE986D" w14:textId="77777777" w:rsidR="004D7663" w:rsidRPr="00E80DE1" w:rsidRDefault="004D7663" w:rsidP="004D7663">
            <w:pPr>
              <w:spacing w:line="220" w:lineRule="atLeast"/>
              <w:rPr>
                <w:rFonts w:hAnsi="ＭＳ ゴシック"/>
                <w:b/>
                <w:lang w:eastAsia="ja-JP"/>
              </w:rPr>
            </w:pPr>
            <w:r w:rsidRPr="004D7663">
              <w:rPr>
                <w:rFonts w:hAnsi="ＭＳ ゴシック" w:hint="eastAsia"/>
                <w:b/>
                <w:lang w:eastAsia="ja-JP"/>
              </w:rPr>
              <w:t>ファイアウォール</w:t>
            </w:r>
          </w:p>
        </w:tc>
      </w:tr>
      <w:tr w:rsidR="004D7663" w14:paraId="15E8AB43" w14:textId="77777777" w:rsidTr="004D7663">
        <w:tc>
          <w:tcPr>
            <w:tcW w:w="534" w:type="dxa"/>
            <w:vMerge/>
            <w:shd w:val="clear" w:color="auto" w:fill="FFFFFF"/>
          </w:tcPr>
          <w:p w14:paraId="3161D06D" w14:textId="77777777" w:rsidR="004D7663" w:rsidRPr="00E80DE1" w:rsidRDefault="004D7663" w:rsidP="00043557">
            <w:pPr>
              <w:spacing w:line="240" w:lineRule="exact"/>
              <w:rPr>
                <w:rFonts w:hAnsi="ＭＳ ゴシック"/>
                <w:sz w:val="16"/>
                <w:szCs w:val="16"/>
              </w:rPr>
            </w:pPr>
          </w:p>
        </w:tc>
        <w:tc>
          <w:tcPr>
            <w:tcW w:w="850" w:type="dxa"/>
            <w:tcBorders>
              <w:top w:val="single" w:sz="8" w:space="0" w:color="4BACC6"/>
              <w:left w:val="single" w:sz="8" w:space="0" w:color="4BACC6"/>
              <w:bottom w:val="single" w:sz="8" w:space="0" w:color="4BACC6"/>
              <w:right w:val="single" w:sz="8" w:space="0" w:color="4BACC6"/>
            </w:tcBorders>
          </w:tcPr>
          <w:p w14:paraId="1085B639" w14:textId="77777777" w:rsidR="004D7663" w:rsidRPr="004D7663" w:rsidRDefault="004D7663" w:rsidP="004D7663">
            <w:pPr>
              <w:spacing w:line="220" w:lineRule="atLeast"/>
              <w:rPr>
                <w:rFonts w:hAnsi="ＭＳ ゴシック"/>
                <w:sz w:val="16"/>
                <w:szCs w:val="16"/>
              </w:rPr>
            </w:pPr>
            <w:proofErr w:type="spellStart"/>
            <w:r w:rsidRPr="004D7663">
              <w:rPr>
                <w:rFonts w:hAnsi="ＭＳ ゴシック" w:hint="eastAsia"/>
                <w:sz w:val="16"/>
                <w:szCs w:val="16"/>
              </w:rPr>
              <w:t>目的</w:t>
            </w:r>
            <w:proofErr w:type="spellEnd"/>
          </w:p>
        </w:tc>
        <w:tc>
          <w:tcPr>
            <w:tcW w:w="7335" w:type="dxa"/>
            <w:tcBorders>
              <w:top w:val="single" w:sz="8" w:space="0" w:color="4BACC6"/>
              <w:left w:val="single" w:sz="8" w:space="0" w:color="4BACC6"/>
              <w:bottom w:val="single" w:sz="8" w:space="0" w:color="4BACC6"/>
              <w:right w:val="single" w:sz="8" w:space="0" w:color="4BACC6"/>
            </w:tcBorders>
          </w:tcPr>
          <w:p w14:paraId="74AC6D43" w14:textId="77777777" w:rsidR="004D7663" w:rsidRPr="004D7663" w:rsidRDefault="004D7663" w:rsidP="004D7663">
            <w:pPr>
              <w:spacing w:line="220" w:lineRule="atLeast"/>
              <w:rPr>
                <w:rFonts w:hAnsi="ＭＳ ゴシック"/>
                <w:sz w:val="16"/>
                <w:szCs w:val="16"/>
                <w:lang w:eastAsia="ja-JP"/>
              </w:rPr>
            </w:pPr>
            <w:proofErr w:type="spellStart"/>
            <w:r w:rsidRPr="004D7663">
              <w:rPr>
                <w:rFonts w:hAnsi="ＭＳ ゴシック" w:hint="eastAsia"/>
                <w:sz w:val="16"/>
                <w:szCs w:val="16"/>
                <w:lang w:eastAsia="ja-JP"/>
              </w:rPr>
              <w:t>LogVillagePS</w:t>
            </w:r>
            <w:proofErr w:type="spellEnd"/>
            <w:r w:rsidRPr="004D7663">
              <w:rPr>
                <w:rFonts w:hAnsi="ＭＳ ゴシック" w:hint="eastAsia"/>
                <w:sz w:val="16"/>
                <w:szCs w:val="16"/>
                <w:lang w:eastAsia="ja-JP"/>
              </w:rPr>
              <w:t>からの通信に必要な設定で、ログ収集に必要な通信をブロックしないように変更します。</w:t>
            </w:r>
          </w:p>
        </w:tc>
      </w:tr>
      <w:tr w:rsidR="004D7663" w14:paraId="25E7AC85" w14:textId="77777777" w:rsidTr="004D7663">
        <w:tc>
          <w:tcPr>
            <w:tcW w:w="534" w:type="dxa"/>
            <w:vMerge/>
            <w:shd w:val="clear" w:color="auto" w:fill="FFFFFF"/>
          </w:tcPr>
          <w:p w14:paraId="19FEF000" w14:textId="77777777" w:rsidR="004D7663" w:rsidRPr="00E80DE1" w:rsidRDefault="004D7663" w:rsidP="00043557">
            <w:pPr>
              <w:spacing w:line="240" w:lineRule="exact"/>
              <w:rPr>
                <w:rFonts w:hAnsi="ＭＳ ゴシック"/>
                <w:sz w:val="16"/>
                <w:szCs w:val="16"/>
                <w:lang w:eastAsia="ja-JP"/>
              </w:rPr>
            </w:pPr>
          </w:p>
        </w:tc>
        <w:tc>
          <w:tcPr>
            <w:tcW w:w="850" w:type="dxa"/>
            <w:tcBorders>
              <w:top w:val="single" w:sz="8" w:space="0" w:color="4BACC6"/>
              <w:left w:val="single" w:sz="8" w:space="0" w:color="4BACC6"/>
              <w:bottom w:val="single" w:sz="8" w:space="0" w:color="4BACC6"/>
              <w:right w:val="single" w:sz="8" w:space="0" w:color="4BACC6"/>
            </w:tcBorders>
          </w:tcPr>
          <w:p w14:paraId="6449EE7D" w14:textId="77777777" w:rsidR="004D7663" w:rsidRPr="004D7663" w:rsidRDefault="004D7663" w:rsidP="004D7663">
            <w:pPr>
              <w:spacing w:line="220" w:lineRule="atLeast"/>
              <w:rPr>
                <w:rFonts w:hAnsi="ＭＳ ゴシック"/>
                <w:sz w:val="16"/>
                <w:szCs w:val="16"/>
              </w:rPr>
            </w:pPr>
            <w:proofErr w:type="spellStart"/>
            <w:r w:rsidRPr="004D7663">
              <w:rPr>
                <w:rFonts w:hAnsi="ＭＳ ゴシック" w:hint="eastAsia"/>
                <w:sz w:val="16"/>
                <w:szCs w:val="16"/>
              </w:rPr>
              <w:t>設定内容</w:t>
            </w:r>
            <w:proofErr w:type="spellEnd"/>
          </w:p>
        </w:tc>
        <w:tc>
          <w:tcPr>
            <w:tcW w:w="7335" w:type="dxa"/>
            <w:tcBorders>
              <w:top w:val="single" w:sz="8" w:space="0" w:color="4BACC6"/>
              <w:left w:val="single" w:sz="8" w:space="0" w:color="4BACC6"/>
              <w:bottom w:val="single" w:sz="8" w:space="0" w:color="4BACC6"/>
              <w:right w:val="single" w:sz="8" w:space="0" w:color="4BACC6"/>
            </w:tcBorders>
          </w:tcPr>
          <w:p w14:paraId="034F1DFC" w14:textId="77777777" w:rsidR="004D7663" w:rsidRPr="004D7663" w:rsidRDefault="004D7663" w:rsidP="004D7663">
            <w:pPr>
              <w:spacing w:line="220" w:lineRule="atLeast"/>
              <w:rPr>
                <w:rFonts w:hAnsi="ＭＳ ゴシック"/>
                <w:sz w:val="16"/>
                <w:szCs w:val="16"/>
                <w:lang w:eastAsia="ja-JP"/>
              </w:rPr>
            </w:pPr>
            <w:r w:rsidRPr="004D7663">
              <w:rPr>
                <w:rFonts w:hAnsi="ＭＳ ゴシック" w:hint="eastAsia"/>
                <w:sz w:val="16"/>
                <w:szCs w:val="16"/>
                <w:lang w:eastAsia="ja-JP"/>
              </w:rPr>
              <w:t>・以下を無効にします。</w:t>
            </w:r>
          </w:p>
          <w:p w14:paraId="0D3E0798" w14:textId="77777777" w:rsidR="004D7663" w:rsidRPr="004D7663" w:rsidRDefault="004D7663" w:rsidP="004D7663">
            <w:pPr>
              <w:spacing w:line="220" w:lineRule="atLeast"/>
              <w:rPr>
                <w:rFonts w:hAnsi="ＭＳ ゴシック"/>
                <w:sz w:val="16"/>
                <w:szCs w:val="16"/>
                <w:lang w:eastAsia="ja-JP"/>
              </w:rPr>
            </w:pPr>
            <w:r w:rsidRPr="004D7663">
              <w:rPr>
                <w:rFonts w:hAnsi="ＭＳ ゴシック" w:hint="eastAsia"/>
                <w:sz w:val="16"/>
                <w:szCs w:val="16"/>
                <w:lang w:eastAsia="ja-JP"/>
              </w:rPr>
              <w:t>「許可されたプログラムの一覧にあるプログラムも含め、すべての着信接続をブロックする」</w:t>
            </w:r>
          </w:p>
          <w:p w14:paraId="1FB60ACB" w14:textId="77777777" w:rsidR="004D7663" w:rsidRPr="004D7663" w:rsidRDefault="004D7663" w:rsidP="004D7663">
            <w:pPr>
              <w:spacing w:line="220" w:lineRule="atLeast"/>
              <w:rPr>
                <w:rFonts w:hAnsi="ＭＳ ゴシック"/>
                <w:sz w:val="16"/>
                <w:szCs w:val="16"/>
                <w:lang w:eastAsia="ja-JP"/>
              </w:rPr>
            </w:pPr>
            <w:r w:rsidRPr="004D7663">
              <w:rPr>
                <w:rFonts w:hAnsi="ＭＳ ゴシック" w:hint="eastAsia"/>
                <w:sz w:val="16"/>
                <w:szCs w:val="16"/>
                <w:lang w:eastAsia="ja-JP"/>
              </w:rPr>
              <w:t>・「例外」で以下を有効にします。</w:t>
            </w:r>
          </w:p>
          <w:p w14:paraId="25C8DD8A" w14:textId="77777777" w:rsidR="004D7663" w:rsidRPr="004D7663" w:rsidRDefault="004D7663" w:rsidP="004D7663">
            <w:pPr>
              <w:spacing w:line="220" w:lineRule="atLeast"/>
              <w:rPr>
                <w:rFonts w:hAnsi="ＭＳ ゴシック"/>
                <w:sz w:val="16"/>
                <w:szCs w:val="16"/>
                <w:lang w:eastAsia="ja-JP"/>
              </w:rPr>
            </w:pPr>
            <w:r w:rsidRPr="004D7663">
              <w:rPr>
                <w:rFonts w:hAnsi="ＭＳ ゴシック" w:hint="eastAsia"/>
                <w:sz w:val="16"/>
                <w:szCs w:val="16"/>
                <w:lang w:eastAsia="ja-JP"/>
              </w:rPr>
              <w:t>「Windows Management Instrumentation (WMI)」</w:t>
            </w:r>
            <w:r>
              <w:rPr>
                <w:rFonts w:hAnsi="ＭＳ ゴシック" w:hint="eastAsia"/>
                <w:sz w:val="16"/>
                <w:szCs w:val="16"/>
                <w:lang w:eastAsia="ja-JP"/>
              </w:rPr>
              <w:t>、</w:t>
            </w:r>
            <w:r w:rsidRPr="004D7663">
              <w:rPr>
                <w:rFonts w:hAnsi="ＭＳ ゴシック" w:hint="eastAsia"/>
                <w:sz w:val="16"/>
                <w:szCs w:val="16"/>
                <w:lang w:eastAsia="ja-JP"/>
              </w:rPr>
              <w:t>「ファイルとプリンタの共有」</w:t>
            </w:r>
          </w:p>
        </w:tc>
      </w:tr>
      <w:tr w:rsidR="004D7663" w14:paraId="32A23FE7" w14:textId="77777777" w:rsidTr="004D7663">
        <w:tc>
          <w:tcPr>
            <w:tcW w:w="534" w:type="dxa"/>
            <w:vMerge w:val="restart"/>
            <w:shd w:val="clear" w:color="auto" w:fill="D2EAF1"/>
            <w:vAlign w:val="center"/>
          </w:tcPr>
          <w:p w14:paraId="43D2410C" w14:textId="77777777" w:rsidR="004D7663" w:rsidRPr="00E80DE1" w:rsidRDefault="004D7663" w:rsidP="004D7663">
            <w:pPr>
              <w:spacing w:line="220" w:lineRule="atLeast"/>
              <w:jc w:val="center"/>
              <w:rPr>
                <w:rFonts w:hAnsi="ＭＳ ゴシック"/>
                <w:b/>
              </w:rPr>
            </w:pPr>
            <w:r w:rsidRPr="00E80DE1">
              <w:rPr>
                <w:rFonts w:hAnsi="ＭＳ ゴシック" w:hint="eastAsia"/>
                <w:b/>
              </w:rPr>
              <w:t>□</w:t>
            </w:r>
          </w:p>
        </w:tc>
        <w:tc>
          <w:tcPr>
            <w:tcW w:w="850" w:type="dxa"/>
            <w:tcBorders>
              <w:top w:val="single" w:sz="8" w:space="0" w:color="4BACC6"/>
              <w:left w:val="single" w:sz="8" w:space="0" w:color="4BACC6"/>
              <w:bottom w:val="single" w:sz="8" w:space="0" w:color="4BACC6"/>
              <w:right w:val="single" w:sz="8" w:space="0" w:color="4BACC6"/>
            </w:tcBorders>
            <w:shd w:val="clear" w:color="auto" w:fill="D2EAF1"/>
          </w:tcPr>
          <w:p w14:paraId="74163991" w14:textId="77777777" w:rsidR="004D7663" w:rsidRPr="00E80DE1" w:rsidRDefault="004D7663" w:rsidP="00043557">
            <w:pPr>
              <w:spacing w:line="220" w:lineRule="atLeast"/>
              <w:jc w:val="center"/>
              <w:rPr>
                <w:rFonts w:hAnsi="ＭＳ ゴシック"/>
                <w:b/>
              </w:rPr>
            </w:pPr>
            <w:r w:rsidRPr="004D7663">
              <w:rPr>
                <w:rFonts w:hAnsi="ＭＳ ゴシック" w:hint="eastAsia"/>
                <w:b/>
              </w:rPr>
              <w:t>6</w:t>
            </w:r>
          </w:p>
        </w:tc>
        <w:tc>
          <w:tcPr>
            <w:tcW w:w="7335" w:type="dxa"/>
            <w:tcBorders>
              <w:top w:val="single" w:sz="8" w:space="0" w:color="4BACC6"/>
              <w:left w:val="single" w:sz="8" w:space="0" w:color="4BACC6"/>
              <w:bottom w:val="single" w:sz="8" w:space="0" w:color="4BACC6"/>
              <w:right w:val="single" w:sz="8" w:space="0" w:color="4BACC6"/>
            </w:tcBorders>
            <w:shd w:val="clear" w:color="auto" w:fill="D2EAF1"/>
          </w:tcPr>
          <w:p w14:paraId="13AB6DDC" w14:textId="77777777" w:rsidR="004D7663" w:rsidRPr="00E80DE1" w:rsidRDefault="004D7663" w:rsidP="004D7663">
            <w:pPr>
              <w:spacing w:line="220" w:lineRule="atLeast"/>
              <w:rPr>
                <w:rFonts w:hAnsi="ＭＳ ゴシック"/>
                <w:b/>
                <w:lang w:eastAsia="ja-JP"/>
              </w:rPr>
            </w:pPr>
            <w:r w:rsidRPr="004D7663">
              <w:rPr>
                <w:rFonts w:hAnsi="ＭＳ ゴシック" w:hint="eastAsia"/>
                <w:b/>
                <w:lang w:eastAsia="ja-JP"/>
              </w:rPr>
              <w:t>UAC機能の停止</w:t>
            </w:r>
          </w:p>
        </w:tc>
      </w:tr>
      <w:tr w:rsidR="004D7663" w14:paraId="0260B5D6" w14:textId="77777777" w:rsidTr="004D7663">
        <w:tc>
          <w:tcPr>
            <w:tcW w:w="534" w:type="dxa"/>
            <w:vMerge/>
            <w:shd w:val="clear" w:color="auto" w:fill="D2EAF1"/>
          </w:tcPr>
          <w:p w14:paraId="157A567D" w14:textId="77777777" w:rsidR="004D7663" w:rsidRPr="00E80DE1" w:rsidRDefault="004D7663" w:rsidP="00043557">
            <w:pPr>
              <w:spacing w:line="240" w:lineRule="exact"/>
              <w:rPr>
                <w:rFonts w:hAnsi="ＭＳ ゴシック"/>
                <w:sz w:val="16"/>
                <w:szCs w:val="16"/>
              </w:rPr>
            </w:pPr>
          </w:p>
        </w:tc>
        <w:tc>
          <w:tcPr>
            <w:tcW w:w="850" w:type="dxa"/>
            <w:tcBorders>
              <w:top w:val="single" w:sz="8" w:space="0" w:color="4BACC6"/>
              <w:left w:val="single" w:sz="8" w:space="0" w:color="4BACC6"/>
              <w:bottom w:val="single" w:sz="8" w:space="0" w:color="4BACC6"/>
              <w:right w:val="single" w:sz="8" w:space="0" w:color="4BACC6"/>
            </w:tcBorders>
          </w:tcPr>
          <w:p w14:paraId="1154BD86" w14:textId="77777777" w:rsidR="004D7663" w:rsidRPr="004D7663" w:rsidRDefault="004D7663" w:rsidP="004D7663">
            <w:pPr>
              <w:spacing w:line="220" w:lineRule="atLeast"/>
              <w:rPr>
                <w:rFonts w:hAnsi="ＭＳ ゴシック"/>
                <w:sz w:val="16"/>
                <w:szCs w:val="16"/>
              </w:rPr>
            </w:pPr>
            <w:proofErr w:type="spellStart"/>
            <w:r w:rsidRPr="004D7663">
              <w:rPr>
                <w:rFonts w:hAnsi="ＭＳ ゴシック" w:hint="eastAsia"/>
                <w:sz w:val="16"/>
                <w:szCs w:val="16"/>
              </w:rPr>
              <w:t>目的</w:t>
            </w:r>
            <w:proofErr w:type="spellEnd"/>
          </w:p>
        </w:tc>
        <w:tc>
          <w:tcPr>
            <w:tcW w:w="7335" w:type="dxa"/>
            <w:tcBorders>
              <w:top w:val="single" w:sz="8" w:space="0" w:color="4BACC6"/>
              <w:left w:val="single" w:sz="8" w:space="0" w:color="4BACC6"/>
              <w:bottom w:val="single" w:sz="8" w:space="0" w:color="4BACC6"/>
              <w:right w:val="single" w:sz="8" w:space="0" w:color="4BACC6"/>
            </w:tcBorders>
          </w:tcPr>
          <w:p w14:paraId="7AF7756C" w14:textId="77777777" w:rsidR="004D7663" w:rsidRPr="004D7663" w:rsidRDefault="004D7663" w:rsidP="004D7663">
            <w:pPr>
              <w:spacing w:line="220" w:lineRule="atLeast"/>
              <w:rPr>
                <w:rFonts w:hAnsi="ＭＳ ゴシック"/>
                <w:sz w:val="16"/>
                <w:szCs w:val="16"/>
                <w:lang w:eastAsia="ja-JP"/>
              </w:rPr>
            </w:pPr>
            <w:proofErr w:type="spellStart"/>
            <w:r w:rsidRPr="004D7663">
              <w:rPr>
                <w:rFonts w:hAnsi="ＭＳ ゴシック" w:hint="eastAsia"/>
                <w:sz w:val="16"/>
                <w:szCs w:val="16"/>
                <w:lang w:eastAsia="ja-JP"/>
              </w:rPr>
              <w:t>LogVillagePS</w:t>
            </w:r>
            <w:proofErr w:type="spellEnd"/>
            <w:r w:rsidRPr="004D7663">
              <w:rPr>
                <w:rFonts w:hAnsi="ＭＳ ゴシック" w:hint="eastAsia"/>
                <w:sz w:val="16"/>
                <w:szCs w:val="16"/>
                <w:lang w:eastAsia="ja-JP"/>
              </w:rPr>
              <w:t>からの情報収集に必要な設定で、管理者への昇格を求めない状態に変更します。</w:t>
            </w:r>
          </w:p>
        </w:tc>
      </w:tr>
      <w:tr w:rsidR="004D7663" w14:paraId="63C715B5" w14:textId="77777777" w:rsidTr="004D7663">
        <w:tc>
          <w:tcPr>
            <w:tcW w:w="534" w:type="dxa"/>
            <w:vMerge/>
            <w:tcBorders>
              <w:bottom w:val="single" w:sz="8" w:space="0" w:color="4BACC6"/>
            </w:tcBorders>
            <w:shd w:val="clear" w:color="auto" w:fill="D2EAF1"/>
          </w:tcPr>
          <w:p w14:paraId="532C811F" w14:textId="77777777" w:rsidR="004D7663" w:rsidRPr="00E80DE1" w:rsidRDefault="004D7663" w:rsidP="00043557">
            <w:pPr>
              <w:spacing w:line="240" w:lineRule="exact"/>
              <w:rPr>
                <w:rFonts w:hAnsi="ＭＳ ゴシック"/>
                <w:sz w:val="16"/>
                <w:szCs w:val="16"/>
                <w:lang w:eastAsia="ja-JP"/>
              </w:rPr>
            </w:pPr>
          </w:p>
        </w:tc>
        <w:tc>
          <w:tcPr>
            <w:tcW w:w="850" w:type="dxa"/>
            <w:tcBorders>
              <w:top w:val="single" w:sz="8" w:space="0" w:color="4BACC6"/>
              <w:left w:val="single" w:sz="8" w:space="0" w:color="4BACC6"/>
              <w:bottom w:val="single" w:sz="8" w:space="0" w:color="4BACC6"/>
              <w:right w:val="single" w:sz="8" w:space="0" w:color="4BACC6"/>
            </w:tcBorders>
          </w:tcPr>
          <w:p w14:paraId="6D626CCF" w14:textId="77777777" w:rsidR="004D7663" w:rsidRPr="004D7663" w:rsidRDefault="004D7663" w:rsidP="004D7663">
            <w:pPr>
              <w:spacing w:line="220" w:lineRule="atLeast"/>
              <w:rPr>
                <w:rFonts w:hAnsi="ＭＳ ゴシック"/>
                <w:sz w:val="16"/>
                <w:szCs w:val="16"/>
              </w:rPr>
            </w:pPr>
            <w:proofErr w:type="spellStart"/>
            <w:r w:rsidRPr="004D7663">
              <w:rPr>
                <w:rFonts w:hAnsi="ＭＳ ゴシック" w:hint="eastAsia"/>
                <w:sz w:val="16"/>
                <w:szCs w:val="16"/>
              </w:rPr>
              <w:t>設定内容</w:t>
            </w:r>
            <w:proofErr w:type="spellEnd"/>
          </w:p>
        </w:tc>
        <w:tc>
          <w:tcPr>
            <w:tcW w:w="7335" w:type="dxa"/>
            <w:tcBorders>
              <w:top w:val="single" w:sz="8" w:space="0" w:color="4BACC6"/>
              <w:left w:val="single" w:sz="8" w:space="0" w:color="4BACC6"/>
              <w:bottom w:val="single" w:sz="8" w:space="0" w:color="4BACC6"/>
              <w:right w:val="single" w:sz="8" w:space="0" w:color="4BACC6"/>
            </w:tcBorders>
          </w:tcPr>
          <w:p w14:paraId="73F53D47" w14:textId="77777777" w:rsidR="004D7663" w:rsidRPr="004D7663" w:rsidRDefault="004D7663" w:rsidP="004D7663">
            <w:pPr>
              <w:spacing w:line="220" w:lineRule="atLeast"/>
              <w:rPr>
                <w:rFonts w:hAnsi="ＭＳ ゴシック"/>
                <w:sz w:val="16"/>
                <w:szCs w:val="16"/>
                <w:lang w:eastAsia="ja-JP"/>
              </w:rPr>
            </w:pPr>
            <w:r w:rsidRPr="004D7663">
              <w:rPr>
                <w:rFonts w:hAnsi="ＭＳ ゴシック" w:hint="eastAsia"/>
                <w:sz w:val="16"/>
                <w:szCs w:val="16"/>
                <w:lang w:eastAsia="ja-JP"/>
              </w:rPr>
              <w:t>・「ユーザーアカウント制御の有効化または無効化」の以下のチェックを外します。</w:t>
            </w:r>
          </w:p>
          <w:p w14:paraId="223CC534" w14:textId="77777777" w:rsidR="004D7663" w:rsidRPr="004D7663" w:rsidRDefault="004D7663" w:rsidP="004D7663">
            <w:pPr>
              <w:spacing w:line="220" w:lineRule="atLeast"/>
              <w:rPr>
                <w:rFonts w:hAnsi="ＭＳ ゴシック"/>
                <w:sz w:val="16"/>
                <w:szCs w:val="16"/>
                <w:lang w:eastAsia="ja-JP"/>
              </w:rPr>
            </w:pPr>
            <w:r w:rsidRPr="004D7663">
              <w:rPr>
                <w:rFonts w:hAnsi="ＭＳ ゴシック" w:hint="eastAsia"/>
                <w:sz w:val="16"/>
                <w:szCs w:val="16"/>
                <w:lang w:eastAsia="ja-JP"/>
              </w:rPr>
              <w:t>「ユーザーアカウント制御（UAC）を使ってコンピュータの保護に役立てる」</w:t>
            </w:r>
          </w:p>
          <w:p w14:paraId="106631D6" w14:textId="77777777" w:rsidR="004D7663" w:rsidRDefault="004D7663" w:rsidP="004D7663">
            <w:pPr>
              <w:spacing w:line="220" w:lineRule="atLeast"/>
              <w:rPr>
                <w:rFonts w:hAnsi="ＭＳ ゴシック"/>
                <w:sz w:val="16"/>
                <w:szCs w:val="16"/>
                <w:lang w:eastAsia="ja-JP"/>
              </w:rPr>
            </w:pPr>
            <w:r w:rsidRPr="004D7663">
              <w:rPr>
                <w:rFonts w:hAnsi="ＭＳ ゴシック" w:hint="eastAsia"/>
                <w:sz w:val="16"/>
                <w:szCs w:val="16"/>
                <w:lang w:eastAsia="ja-JP"/>
              </w:rPr>
              <w:t xml:space="preserve">・または「ユーザー </w:t>
            </w:r>
            <w:r>
              <w:rPr>
                <w:rFonts w:hAnsi="ＭＳ ゴシック" w:hint="eastAsia"/>
                <w:sz w:val="16"/>
                <w:szCs w:val="16"/>
                <w:lang w:eastAsia="ja-JP"/>
              </w:rPr>
              <w:t>アカウント制御設定の変更」を</w:t>
            </w:r>
            <w:r w:rsidRPr="004D7663">
              <w:rPr>
                <w:rFonts w:hAnsi="ＭＳ ゴシック" w:hint="eastAsia"/>
                <w:sz w:val="16"/>
                <w:szCs w:val="16"/>
                <w:lang w:eastAsia="ja-JP"/>
              </w:rPr>
              <w:t>「通知しない」に変更します。</w:t>
            </w:r>
          </w:p>
          <w:p w14:paraId="3B929F55" w14:textId="77777777" w:rsidR="005D0F1B" w:rsidRDefault="005D0F1B" w:rsidP="004D7663">
            <w:pPr>
              <w:spacing w:line="220" w:lineRule="atLeast"/>
              <w:rPr>
                <w:rFonts w:hAnsi="ＭＳ ゴシック"/>
                <w:sz w:val="16"/>
                <w:szCs w:val="16"/>
                <w:lang w:eastAsia="ja-JP"/>
              </w:rPr>
            </w:pPr>
            <w:r>
              <w:rPr>
                <w:rFonts w:hAnsi="ＭＳ ゴシック" w:hint="eastAsia"/>
                <w:sz w:val="16"/>
                <w:szCs w:val="16"/>
                <w:lang w:eastAsia="ja-JP"/>
              </w:rPr>
              <w:t>※UACを停止することなくご利用いただくことも可能です。</w:t>
            </w:r>
          </w:p>
          <w:p w14:paraId="02F74963" w14:textId="77777777" w:rsidR="005D0F1B" w:rsidRPr="004D7663" w:rsidRDefault="005D0F1B" w:rsidP="004D7663">
            <w:pPr>
              <w:spacing w:line="220" w:lineRule="atLeast"/>
              <w:rPr>
                <w:rFonts w:hAnsi="ＭＳ ゴシック"/>
                <w:sz w:val="16"/>
                <w:szCs w:val="16"/>
                <w:lang w:eastAsia="ja-JP"/>
              </w:rPr>
            </w:pPr>
            <w:r>
              <w:rPr>
                <w:rFonts w:hAnsi="ＭＳ ゴシック" w:hint="eastAsia"/>
                <w:sz w:val="16"/>
                <w:szCs w:val="16"/>
                <w:lang w:eastAsia="ja-JP"/>
              </w:rPr>
              <w:t xml:space="preserve">　詳細は本項の設定ページをご参照ください。</w:t>
            </w:r>
          </w:p>
        </w:tc>
      </w:tr>
    </w:tbl>
    <w:p w14:paraId="6798AA2E" w14:textId="77777777" w:rsidR="00E80DE1" w:rsidRPr="004D7663" w:rsidRDefault="00E80DE1" w:rsidP="004D7663">
      <w:pPr>
        <w:spacing w:line="220" w:lineRule="atLeast"/>
        <w:ind w:right="193"/>
        <w:rPr>
          <w:rFonts w:hAnsi="ＭＳ ゴシック"/>
          <w:b/>
          <w:lang w:eastAsia="ja-JP"/>
        </w:rPr>
      </w:pPr>
      <w:r w:rsidRPr="00E520ED">
        <w:rPr>
          <w:rFonts w:hAnsi="ＭＳ ゴシック"/>
          <w:lang w:eastAsia="ja-JP"/>
        </w:rPr>
        <w:br w:type="page"/>
      </w:r>
      <w:r w:rsidRPr="004D7663">
        <w:rPr>
          <w:b/>
          <w:lang w:eastAsia="ja-JP"/>
        </w:rPr>
        <w:lastRenderedPageBreak/>
        <w:t>1）リモートレジストリーサービス</w:t>
      </w:r>
    </w:p>
    <w:p w14:paraId="66C586FE" w14:textId="77777777" w:rsidR="00E80DE1" w:rsidRPr="00E520ED" w:rsidRDefault="00E80DE1" w:rsidP="00E80DE1">
      <w:pPr>
        <w:spacing w:line="220" w:lineRule="atLeast"/>
        <w:rPr>
          <w:rFonts w:hAnsi="ＭＳ ゴシック"/>
          <w:lang w:eastAsia="ja-JP"/>
        </w:rPr>
      </w:pPr>
      <w:proofErr w:type="spellStart"/>
      <w:r w:rsidRPr="00E520ED">
        <w:rPr>
          <w:rFonts w:hAnsi="ＭＳ ゴシック"/>
          <w:lang w:eastAsia="ja-JP"/>
        </w:rPr>
        <w:t>LogVillage</w:t>
      </w:r>
      <w:proofErr w:type="spellEnd"/>
      <w:r w:rsidRPr="00E520ED">
        <w:rPr>
          <w:rFonts w:hAnsi="ＭＳ ゴシック"/>
          <w:lang w:eastAsia="ja-JP"/>
        </w:rPr>
        <w:t xml:space="preserve"> では、レジストリより様々なデータを収集しています。このサービスが実行されていない場合PC利用状況やアプリケーション情報等のデータが収集されません。</w:t>
      </w:r>
    </w:p>
    <w:p w14:paraId="42D8A7C6" w14:textId="77777777" w:rsidR="00E80DE1" w:rsidRDefault="00E80DE1" w:rsidP="00E80DE1">
      <w:pPr>
        <w:spacing w:line="220" w:lineRule="atLeast"/>
        <w:rPr>
          <w:rFonts w:hAnsi="ＭＳ ゴシック"/>
          <w:lang w:eastAsia="ja-JP"/>
        </w:rPr>
      </w:pPr>
    </w:p>
    <w:p w14:paraId="0CA9272E" w14:textId="77777777" w:rsidR="00E80DE1" w:rsidRPr="003E4C95" w:rsidRDefault="00E80DE1" w:rsidP="008C3A48">
      <w:pPr>
        <w:pStyle w:val="afe"/>
        <w:numPr>
          <w:ilvl w:val="0"/>
          <w:numId w:val="27"/>
        </w:numPr>
        <w:spacing w:line="220" w:lineRule="atLeast"/>
        <w:rPr>
          <w:rFonts w:hAnsi="ＭＳ ゴシック"/>
          <w:lang w:eastAsia="ja-JP"/>
        </w:rPr>
      </w:pPr>
      <w:r w:rsidRPr="003E4C95">
        <w:rPr>
          <w:rFonts w:hAnsi="ＭＳ ゴシック" w:hint="eastAsia"/>
          <w:lang w:eastAsia="ja-JP"/>
        </w:rPr>
        <w:t>「サービス」を起動します。</w:t>
      </w:r>
    </w:p>
    <w:p w14:paraId="5050D7CB" w14:textId="77777777" w:rsidR="004D7663" w:rsidRDefault="00E80DE1" w:rsidP="004D7663">
      <w:pPr>
        <w:spacing w:line="220" w:lineRule="atLeast"/>
        <w:ind w:leftChars="202" w:left="390"/>
        <w:rPr>
          <w:rFonts w:hAnsi="ＭＳ ゴシック"/>
          <w:lang w:eastAsia="ja-JP"/>
        </w:rPr>
      </w:pPr>
      <w:r w:rsidRPr="00E520ED">
        <w:rPr>
          <w:rFonts w:hAnsi="ＭＳ ゴシック" w:hint="eastAsia"/>
          <w:lang w:eastAsia="ja-JP"/>
        </w:rPr>
        <w:t>"Windowsスタートメニュー"→「コントロールパネル」→「</w:t>
      </w:r>
      <w:r w:rsidRPr="00E520ED">
        <w:rPr>
          <w:rFonts w:hAnsi="ＭＳ ゴシック"/>
          <w:lang w:eastAsia="ja-JP"/>
        </w:rPr>
        <w:t>管理ツール</w:t>
      </w:r>
      <w:r w:rsidRPr="00E520ED">
        <w:rPr>
          <w:rFonts w:hAnsi="ＭＳ ゴシック" w:hint="eastAsia"/>
          <w:lang w:eastAsia="ja-JP"/>
        </w:rPr>
        <w:t>」→「</w:t>
      </w:r>
      <w:r w:rsidRPr="00E520ED">
        <w:rPr>
          <w:rFonts w:hAnsi="ＭＳ ゴシック"/>
          <w:lang w:eastAsia="ja-JP"/>
        </w:rPr>
        <w:t>サービス</w:t>
      </w:r>
      <w:r w:rsidRPr="00E520ED">
        <w:rPr>
          <w:rFonts w:hAnsi="ＭＳ ゴシック" w:hint="eastAsia"/>
          <w:lang w:eastAsia="ja-JP"/>
        </w:rPr>
        <w:t>」</w:t>
      </w:r>
      <w:r w:rsidRPr="00E520ED">
        <w:rPr>
          <w:rFonts w:hAnsi="ＭＳ ゴシック"/>
          <w:lang w:eastAsia="ja-JP"/>
        </w:rPr>
        <w:t>を起動</w:t>
      </w:r>
      <w:r w:rsidRPr="00E520ED">
        <w:rPr>
          <w:rFonts w:hAnsi="ＭＳ ゴシック" w:hint="eastAsia"/>
          <w:lang w:eastAsia="ja-JP"/>
        </w:rPr>
        <w:t>します。</w:t>
      </w:r>
    </w:p>
    <w:p w14:paraId="4873568B" w14:textId="77777777" w:rsidR="00E80DE1" w:rsidRPr="004D7663" w:rsidRDefault="00E80DE1" w:rsidP="004D7663">
      <w:pPr>
        <w:spacing w:line="220" w:lineRule="atLeast"/>
        <w:ind w:leftChars="202" w:left="390"/>
        <w:rPr>
          <w:rFonts w:hAnsi="ＭＳ ゴシック"/>
          <w:lang w:eastAsia="ja-JP"/>
        </w:rPr>
      </w:pPr>
      <w:r w:rsidRPr="00047A48">
        <w:rPr>
          <w:rFonts w:hAnsi="ＭＳ ゴシック" w:hint="eastAsia"/>
          <w:sz w:val="16"/>
          <w:szCs w:val="16"/>
          <w:lang w:eastAsia="ja-JP"/>
        </w:rPr>
        <w:t>※「管理ツール」の表示のためには「コントロールパネル」で「小さいアイコン」または「大きいアイコン」の選択が必要です。</w:t>
      </w:r>
    </w:p>
    <w:p w14:paraId="0BCBFD7F" w14:textId="77777777" w:rsidR="00E80DE1" w:rsidRPr="004D7663" w:rsidRDefault="00E80DE1" w:rsidP="00E80DE1">
      <w:pPr>
        <w:spacing w:line="220" w:lineRule="atLeast"/>
        <w:rPr>
          <w:rFonts w:hAnsi="ＭＳ ゴシック"/>
          <w:lang w:eastAsia="ja-JP"/>
        </w:rPr>
      </w:pPr>
    </w:p>
    <w:p w14:paraId="2BC8B34D" w14:textId="77777777" w:rsidR="00E80DE1" w:rsidRPr="00D05110" w:rsidRDefault="00E80DE1" w:rsidP="008C3A48">
      <w:pPr>
        <w:pStyle w:val="afe"/>
        <w:numPr>
          <w:ilvl w:val="0"/>
          <w:numId w:val="27"/>
        </w:numPr>
        <w:spacing w:line="220" w:lineRule="atLeast"/>
        <w:rPr>
          <w:rFonts w:hAnsi="ＭＳ ゴシック"/>
          <w:lang w:eastAsia="ja-JP"/>
        </w:rPr>
      </w:pPr>
      <w:r w:rsidRPr="00D05110">
        <w:rPr>
          <w:rFonts w:hAnsi="ＭＳ ゴシック"/>
          <w:lang w:eastAsia="ja-JP"/>
        </w:rPr>
        <w:t>「Remote Registry」</w:t>
      </w:r>
      <w:r w:rsidRPr="00D05110">
        <w:rPr>
          <w:rFonts w:hAnsi="ＭＳ ゴシック" w:hint="eastAsia"/>
          <w:lang w:eastAsia="ja-JP"/>
        </w:rPr>
        <w:t>を</w:t>
      </w:r>
      <w:r>
        <w:rPr>
          <w:rFonts w:hAnsi="ＭＳ ゴシック" w:hint="eastAsia"/>
          <w:lang w:eastAsia="ja-JP"/>
        </w:rPr>
        <w:t>変更します</w:t>
      </w:r>
      <w:r w:rsidRPr="00D05110">
        <w:rPr>
          <w:rFonts w:hAnsi="ＭＳ ゴシック" w:hint="eastAsia"/>
          <w:lang w:eastAsia="ja-JP"/>
        </w:rPr>
        <w:t>。</w:t>
      </w:r>
    </w:p>
    <w:p w14:paraId="4D93535C" w14:textId="77777777" w:rsidR="00E80DE1" w:rsidRPr="00E520ED" w:rsidRDefault="00E80DE1" w:rsidP="00E80DE1">
      <w:pPr>
        <w:spacing w:line="220" w:lineRule="atLeast"/>
        <w:ind w:leftChars="202" w:left="390"/>
        <w:rPr>
          <w:rFonts w:hAnsi="ＭＳ ゴシック"/>
        </w:rPr>
      </w:pPr>
      <w:r w:rsidRPr="00E520ED">
        <w:rPr>
          <w:rFonts w:hAnsi="ＭＳ ゴシック"/>
        </w:rPr>
        <w:t xml:space="preserve">「Remote </w:t>
      </w:r>
      <w:proofErr w:type="spellStart"/>
      <w:r w:rsidRPr="00E520ED">
        <w:rPr>
          <w:rFonts w:hAnsi="ＭＳ ゴシック"/>
        </w:rPr>
        <w:t>Registry」を</w:t>
      </w:r>
      <w:r w:rsidRPr="00E520ED">
        <w:rPr>
          <w:rFonts w:hAnsi="ＭＳ ゴシック" w:hint="eastAsia"/>
        </w:rPr>
        <w:t>ダブルクリックします</w:t>
      </w:r>
      <w:proofErr w:type="spellEnd"/>
      <w:r w:rsidRPr="00E520ED">
        <w:rPr>
          <w:rFonts w:hAnsi="ＭＳ ゴシック" w:hint="eastAsia"/>
        </w:rPr>
        <w:t>。</w:t>
      </w:r>
    </w:p>
    <w:p w14:paraId="27F1C7B7" w14:textId="77777777" w:rsidR="00E80DE1" w:rsidRPr="00E520ED" w:rsidRDefault="00E80DE1" w:rsidP="00E80DE1">
      <w:pPr>
        <w:spacing w:line="220" w:lineRule="atLeast"/>
        <w:ind w:leftChars="202" w:left="390"/>
        <w:rPr>
          <w:rFonts w:hAnsi="ＭＳ ゴシック"/>
          <w:lang w:eastAsia="ja-JP"/>
        </w:rPr>
      </w:pPr>
      <w:r w:rsidRPr="00E520ED">
        <w:rPr>
          <w:rFonts w:hAnsi="ＭＳ ゴシック" w:hint="eastAsia"/>
          <w:lang w:eastAsia="ja-JP"/>
        </w:rPr>
        <w:t>タートアップの種類が「自動」以外の場合は、「自動」に変更します。</w:t>
      </w:r>
    </w:p>
    <w:p w14:paraId="0187826A" w14:textId="77777777" w:rsidR="00E80DE1" w:rsidRPr="00E520ED" w:rsidRDefault="00E80DE1" w:rsidP="00E80DE1">
      <w:pPr>
        <w:spacing w:line="220" w:lineRule="atLeast"/>
        <w:ind w:leftChars="202" w:left="390"/>
        <w:rPr>
          <w:rFonts w:hAnsi="ＭＳ ゴシック"/>
          <w:lang w:eastAsia="ja-JP"/>
        </w:rPr>
      </w:pPr>
      <w:r w:rsidRPr="00E520ED">
        <w:rPr>
          <w:rFonts w:hAnsi="ＭＳ ゴシック" w:hint="eastAsia"/>
          <w:lang w:eastAsia="ja-JP"/>
        </w:rPr>
        <w:t>「OK」をクリックします。</w:t>
      </w:r>
    </w:p>
    <w:p w14:paraId="46A2C232" w14:textId="77777777" w:rsidR="00E80DE1" w:rsidRPr="00E520ED" w:rsidRDefault="00427D57" w:rsidP="00450789">
      <w:pPr>
        <w:spacing w:line="220" w:lineRule="atLeast"/>
        <w:ind w:leftChars="220" w:left="425"/>
        <w:rPr>
          <w:rFonts w:hAnsi="ＭＳ ゴシック" w:cs="ＭＳ Ｐゴシック"/>
          <w:sz w:val="18"/>
          <w:szCs w:val="18"/>
        </w:rPr>
      </w:pPr>
      <w:r>
        <w:rPr>
          <w:rFonts w:hAnsi="ＭＳ ゴシック" w:cs="Times New Roman"/>
          <w:noProof/>
          <w:szCs w:val="22"/>
        </w:rPr>
        <mc:AlternateContent>
          <mc:Choice Requires="wps">
            <w:drawing>
              <wp:anchor distT="0" distB="0" distL="114300" distR="114300" simplePos="0" relativeHeight="251635200" behindDoc="0" locked="0" layoutInCell="1" allowOverlap="1" wp14:anchorId="33FB3E71" wp14:editId="489742C0">
                <wp:simplePos x="0" y="0"/>
                <wp:positionH relativeFrom="column">
                  <wp:posOffset>1691640</wp:posOffset>
                </wp:positionH>
                <wp:positionV relativeFrom="line">
                  <wp:posOffset>3051810</wp:posOffset>
                </wp:positionV>
                <wp:extent cx="752475" cy="190500"/>
                <wp:effectExtent l="19050" t="19050" r="19050" b="19050"/>
                <wp:wrapNone/>
                <wp:docPr id="753" name="Rectangle 2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2475" cy="19050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04C0670D" id="Rectangle 225" o:spid="_x0000_s1026" style="position:absolute;left:0;text-align:left;margin-left:133.2pt;margin-top:240.3pt;width:59.25pt;height:15pt;z-index:251635200;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" filled="f" fillcolor="#e5dfec" strokecolor="red" strokeweight="2.25pt">
                <v:textbox style="mso-fit-shape-to-text:t" inset="5.85pt,.7pt,5.85pt,.7pt"/>
                <w10:wrap anchory="line"/>
              </v:rect>
            </w:pict>
          </mc:Fallback>
        </mc:AlternateContent>
      </w:r>
      <w:r>
        <w:rPr>
          <w:rFonts w:hAnsi="ＭＳ ゴシック" w:cs="Times New Roman"/>
          <w:noProof/>
          <w:szCs w:val="22"/>
        </w:rPr>
        <mc:AlternateContent>
          <mc:Choice Requires="wps">
            <w:drawing>
              <wp:anchor distT="0" distB="0" distL="114300" distR="114300" simplePos="0" relativeHeight="251623936" behindDoc="0" locked="0" layoutInCell="1" allowOverlap="1" wp14:anchorId="6DE8A773" wp14:editId="116CCF9B">
                <wp:simplePos x="0" y="0"/>
                <wp:positionH relativeFrom="column">
                  <wp:posOffset>443865</wp:posOffset>
                </wp:positionH>
                <wp:positionV relativeFrom="line">
                  <wp:posOffset>1452880</wp:posOffset>
                </wp:positionV>
                <wp:extent cx="3238500" cy="314325"/>
                <wp:effectExtent l="19050" t="20320" r="19050" b="17780"/>
                <wp:wrapNone/>
                <wp:docPr id="752" name="Rectangle 19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238500" cy="31432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0ADEE1E8" id="Rectangle 193" o:spid="_x0000_s1026" style="position:absolute;left:0;text-align:left;margin-left:34.95pt;margin-top:114.4pt;width:255pt;height:24.75pt;z-index:251623936;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" filled="f" fillcolor="#e5dfec" strokecolor="red" strokeweight="2.25pt">
                <v:textbox style="mso-fit-shape-to-text:t" inset="5.85pt,.7pt,5.85pt,.7pt"/>
                <w10:wrap anchory="line"/>
              </v:rect>
            </w:pict>
          </mc:Fallback>
        </mc:AlternateContent>
      </w:r>
      <w:r>
        <w:rPr>
          <w:rFonts w:hAnsi="ＭＳ ゴシック"/>
          <w:noProof/>
          <w:lang w:eastAsia="ja-JP" w:bidi="ar-SA"/>
        </w:rPr>
        <w:drawing>
          <wp:inline distT="0" distB="0" distL="0" distR="0" wp14:anchorId="16652548" wp14:editId="415408EF">
            <wp:extent cx="3657600" cy="3324225"/>
            <wp:effectExtent l="0" t="0" r="0" b="0"/>
            <wp:docPr id="45" name="図 253" descr="remoteRegistr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253" descr="remoteRegistry"/>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3657600" cy="3324225"/>
                    </a:xfrm>
                    <a:prstGeom prst="rect">
                      <a:avLst/>
                    </a:prstGeom>
                    <a:noFill/>
                    <a:ln>
                      <a:noFill/>
                    </a:ln>
                  </pic:spPr>
                </pic:pic>
              </a:graphicData>
            </a:graphic>
          </wp:inline>
        </w:drawing>
      </w:r>
    </w:p>
    <w:p w14:paraId="6D00E003" w14:textId="77777777" w:rsidR="00242B64" w:rsidRDefault="00242B64" w:rsidP="005324B1">
      <w:pPr>
        <w:spacing w:line="220" w:lineRule="atLeast"/>
        <w:rPr>
          <w:rFonts w:hAnsi="ＭＳ ゴシック" w:cs="ＭＳ Ｐゴシック"/>
          <w:szCs w:val="21"/>
          <w:lang w:eastAsia="ja-JP"/>
        </w:rPr>
      </w:pPr>
    </w:p>
    <w:p w14:paraId="559ED550" w14:textId="77777777" w:rsidR="00E80DE1" w:rsidRPr="00A32CFB" w:rsidRDefault="00E80DE1" w:rsidP="00A32CFB">
      <w:pPr>
        <w:spacing w:line="220" w:lineRule="atLeast"/>
        <w:rPr>
          <w:rFonts w:hAnsi="ＭＳ ゴシック" w:cs="ＭＳ Ｐゴシック"/>
          <w:b/>
          <w:sz w:val="18"/>
          <w:szCs w:val="18"/>
          <w:lang w:eastAsia="ja-JP"/>
        </w:rPr>
      </w:pPr>
      <w:r w:rsidRPr="00E520ED">
        <w:rPr>
          <w:rFonts w:hAnsi="ＭＳ ゴシック" w:cs="ＭＳ Ｐゴシック"/>
          <w:sz w:val="18"/>
          <w:szCs w:val="18"/>
          <w:lang w:eastAsia="ja-JP"/>
        </w:rPr>
        <w:br w:type="page"/>
      </w:r>
      <w:r w:rsidR="00A32CFB">
        <w:rPr>
          <w:rFonts w:hint="eastAsia"/>
          <w:b/>
          <w:lang w:eastAsia="ja-JP"/>
        </w:rPr>
        <w:lastRenderedPageBreak/>
        <w:t>2</w:t>
      </w:r>
      <w:r w:rsidRPr="00A32CFB">
        <w:rPr>
          <w:b/>
          <w:lang w:eastAsia="ja-JP"/>
        </w:rPr>
        <w:t>）アカウント・ログオン・ログ</w:t>
      </w:r>
    </w:p>
    <w:p w14:paraId="496A5293" w14:textId="77777777" w:rsidR="00E80DE1" w:rsidRPr="00E520ED" w:rsidRDefault="00E80DE1" w:rsidP="00E80DE1">
      <w:pPr>
        <w:spacing w:line="220" w:lineRule="atLeast"/>
        <w:rPr>
          <w:rFonts w:hAnsi="ＭＳ ゴシック"/>
          <w:lang w:eastAsia="ja-JP"/>
        </w:rPr>
      </w:pPr>
      <w:proofErr w:type="spellStart"/>
      <w:r w:rsidRPr="00E520ED">
        <w:rPr>
          <w:rFonts w:hAnsi="ＭＳ ゴシック"/>
          <w:lang w:eastAsia="ja-JP"/>
        </w:rPr>
        <w:t>LogVillage</w:t>
      </w:r>
      <w:proofErr w:type="spellEnd"/>
      <w:r w:rsidRPr="00E520ED">
        <w:rPr>
          <w:rFonts w:hAnsi="ＭＳ ゴシック"/>
          <w:lang w:eastAsia="ja-JP"/>
        </w:rPr>
        <w:t xml:space="preserve"> では、イベントログに書かれたログオン・ログオフ情報を元にログオン履歴を収集しています。この設定が行われていない場合、ログオン履歴が収集されません。</w:t>
      </w:r>
    </w:p>
    <w:p w14:paraId="0EEEBC8E" w14:textId="77777777" w:rsidR="00E80DE1" w:rsidRDefault="00E80DE1" w:rsidP="00E80DE1">
      <w:pPr>
        <w:spacing w:line="220" w:lineRule="atLeast"/>
        <w:rPr>
          <w:rFonts w:hAnsi="ＭＳ ゴシック"/>
          <w:lang w:eastAsia="ja-JP"/>
        </w:rPr>
      </w:pPr>
    </w:p>
    <w:p w14:paraId="77C43D51" w14:textId="77777777" w:rsidR="00E80DE1" w:rsidRPr="00D05110" w:rsidRDefault="00E80DE1" w:rsidP="008C3A48">
      <w:pPr>
        <w:pStyle w:val="afe"/>
        <w:numPr>
          <w:ilvl w:val="0"/>
          <w:numId w:val="28"/>
        </w:numPr>
        <w:spacing w:line="220" w:lineRule="atLeast"/>
        <w:rPr>
          <w:rFonts w:hAnsi="ＭＳ ゴシック"/>
          <w:lang w:eastAsia="ja-JP"/>
        </w:rPr>
      </w:pPr>
      <w:r w:rsidRPr="00D05110">
        <w:rPr>
          <w:rFonts w:hAnsi="ＭＳ ゴシック" w:hint="eastAsia"/>
          <w:lang w:eastAsia="ja-JP"/>
        </w:rPr>
        <w:t>「</w:t>
      </w:r>
      <w:r>
        <w:rPr>
          <w:rFonts w:hAnsi="ＭＳ ゴシック"/>
          <w:lang w:eastAsia="ja-JP"/>
        </w:rPr>
        <w:t>ローカル セキュリティ ポリシー</w:t>
      </w:r>
      <w:r w:rsidRPr="00D05110">
        <w:rPr>
          <w:rFonts w:hAnsi="ＭＳ ゴシック" w:hint="eastAsia"/>
          <w:lang w:eastAsia="ja-JP"/>
        </w:rPr>
        <w:t>」</w:t>
      </w:r>
      <w:r w:rsidRPr="00D05110">
        <w:rPr>
          <w:rFonts w:hAnsi="ＭＳ ゴシック"/>
          <w:lang w:eastAsia="ja-JP"/>
        </w:rPr>
        <w:t>を起動</w:t>
      </w:r>
      <w:r w:rsidRPr="00D05110">
        <w:rPr>
          <w:rFonts w:hAnsi="ＭＳ ゴシック" w:hint="eastAsia"/>
          <w:lang w:eastAsia="ja-JP"/>
        </w:rPr>
        <w:t>します。</w:t>
      </w:r>
    </w:p>
    <w:p w14:paraId="3E71534C" w14:textId="77777777" w:rsidR="00A32CFB" w:rsidRDefault="00E80DE1" w:rsidP="00A32CFB">
      <w:pPr>
        <w:spacing w:line="220" w:lineRule="atLeast"/>
        <w:ind w:leftChars="202" w:left="390"/>
        <w:rPr>
          <w:rFonts w:hAnsi="ＭＳ ゴシック"/>
          <w:lang w:eastAsia="ja-JP"/>
        </w:rPr>
      </w:pPr>
      <w:r w:rsidRPr="00E520ED">
        <w:rPr>
          <w:rFonts w:hAnsi="ＭＳ ゴシック" w:hint="eastAsia"/>
          <w:lang w:eastAsia="ja-JP"/>
        </w:rPr>
        <w:t>"Windowsスタートメニュー"→「コントロールパネル」→「</w:t>
      </w:r>
      <w:r w:rsidRPr="00E520ED">
        <w:rPr>
          <w:rFonts w:hAnsi="ＭＳ ゴシック"/>
          <w:lang w:eastAsia="ja-JP"/>
        </w:rPr>
        <w:t>管理ツール</w:t>
      </w:r>
      <w:r w:rsidRPr="00E520ED">
        <w:rPr>
          <w:rFonts w:hAnsi="ＭＳ ゴシック" w:hint="eastAsia"/>
          <w:lang w:eastAsia="ja-JP"/>
        </w:rPr>
        <w:t>」→「</w:t>
      </w:r>
      <w:r>
        <w:rPr>
          <w:rFonts w:hAnsi="ＭＳ ゴシック"/>
          <w:lang w:eastAsia="ja-JP"/>
        </w:rPr>
        <w:t>ローカル セキュリティ ポリシー</w:t>
      </w:r>
      <w:r w:rsidRPr="00E520ED">
        <w:rPr>
          <w:rFonts w:hAnsi="ＭＳ ゴシック" w:hint="eastAsia"/>
          <w:lang w:eastAsia="ja-JP"/>
        </w:rPr>
        <w:t>」</w:t>
      </w:r>
      <w:r w:rsidRPr="00E520ED">
        <w:rPr>
          <w:rFonts w:hAnsi="ＭＳ ゴシック"/>
          <w:lang w:eastAsia="ja-JP"/>
        </w:rPr>
        <w:t>を起動</w:t>
      </w:r>
      <w:r w:rsidRPr="00E520ED">
        <w:rPr>
          <w:rFonts w:hAnsi="ＭＳ ゴシック" w:hint="eastAsia"/>
          <w:lang w:eastAsia="ja-JP"/>
        </w:rPr>
        <w:t>します。</w:t>
      </w:r>
    </w:p>
    <w:p w14:paraId="1C9562A7" w14:textId="77777777" w:rsidR="00E80DE1" w:rsidRPr="00A32CFB" w:rsidRDefault="00E80DE1" w:rsidP="00A32CFB">
      <w:pPr>
        <w:spacing w:line="220" w:lineRule="atLeast"/>
        <w:ind w:leftChars="202" w:left="390"/>
        <w:rPr>
          <w:rFonts w:hAnsi="ＭＳ ゴシック"/>
          <w:lang w:eastAsia="ja-JP"/>
        </w:rPr>
      </w:pPr>
      <w:r w:rsidRPr="00D05110">
        <w:rPr>
          <w:rFonts w:hAnsi="ＭＳ ゴシック" w:hint="eastAsia"/>
          <w:sz w:val="16"/>
          <w:szCs w:val="16"/>
          <w:lang w:eastAsia="ja-JP"/>
        </w:rPr>
        <w:t>※「管理ツール」の表示のためには「コントロールパネル」で「小さいアイコン」または「大きいアイコン」の選択が必要です。</w:t>
      </w:r>
    </w:p>
    <w:p w14:paraId="29F6648E" w14:textId="77777777" w:rsidR="00E80DE1" w:rsidRDefault="00E80DE1" w:rsidP="00E80DE1">
      <w:pPr>
        <w:spacing w:line="220" w:lineRule="atLeast"/>
        <w:rPr>
          <w:rFonts w:hAnsi="ＭＳ ゴシック"/>
          <w:lang w:eastAsia="ja-JP"/>
        </w:rPr>
      </w:pPr>
    </w:p>
    <w:p w14:paraId="6C7C64CA" w14:textId="77777777" w:rsidR="00E80DE1" w:rsidRPr="00D05110" w:rsidRDefault="00E80DE1" w:rsidP="008C3A48">
      <w:pPr>
        <w:pStyle w:val="afe"/>
        <w:numPr>
          <w:ilvl w:val="0"/>
          <w:numId w:val="28"/>
        </w:numPr>
        <w:spacing w:line="220" w:lineRule="atLeast"/>
        <w:rPr>
          <w:rFonts w:hAnsi="ＭＳ ゴシック"/>
          <w:lang w:eastAsia="ja-JP"/>
        </w:rPr>
      </w:pPr>
      <w:r w:rsidRPr="00D05110">
        <w:rPr>
          <w:rFonts w:hAnsi="ＭＳ ゴシック" w:hint="eastAsia"/>
          <w:lang w:eastAsia="ja-JP"/>
        </w:rPr>
        <w:t>「</w:t>
      </w:r>
      <w:r w:rsidRPr="00D05110">
        <w:rPr>
          <w:rFonts w:hAnsi="ＭＳ ゴシック"/>
          <w:lang w:eastAsia="ja-JP"/>
        </w:rPr>
        <w:t>監査ポリシー</w:t>
      </w:r>
      <w:r w:rsidRPr="00D05110">
        <w:rPr>
          <w:rFonts w:hAnsi="ＭＳ ゴシック" w:hint="eastAsia"/>
          <w:lang w:eastAsia="ja-JP"/>
        </w:rPr>
        <w:t>」を開きます。</w:t>
      </w:r>
    </w:p>
    <w:p w14:paraId="7B3384FA" w14:textId="77777777" w:rsidR="00E80DE1" w:rsidRPr="00E520ED" w:rsidRDefault="00E80DE1" w:rsidP="00E80DE1">
      <w:pPr>
        <w:spacing w:line="220" w:lineRule="atLeast"/>
        <w:ind w:leftChars="202" w:left="390"/>
        <w:rPr>
          <w:rFonts w:hAnsi="ＭＳ ゴシック"/>
          <w:lang w:eastAsia="ja-JP"/>
        </w:rPr>
      </w:pPr>
      <w:r w:rsidRPr="00E520ED">
        <w:rPr>
          <w:rFonts w:hAnsi="ＭＳ ゴシック" w:hint="eastAsia"/>
          <w:lang w:eastAsia="ja-JP"/>
        </w:rPr>
        <w:t>「</w:t>
      </w:r>
      <w:r w:rsidRPr="00E520ED">
        <w:rPr>
          <w:rFonts w:hAnsi="ＭＳ ゴシック"/>
          <w:lang w:eastAsia="ja-JP"/>
        </w:rPr>
        <w:t>セキュリティの設定</w:t>
      </w:r>
      <w:r w:rsidRPr="00E520ED">
        <w:rPr>
          <w:rFonts w:hAnsi="ＭＳ ゴシック" w:hint="eastAsia"/>
          <w:lang w:eastAsia="ja-JP"/>
        </w:rPr>
        <w:t>」→「</w:t>
      </w:r>
      <w:r w:rsidRPr="00E520ED">
        <w:rPr>
          <w:rFonts w:hAnsi="ＭＳ ゴシック"/>
          <w:lang w:eastAsia="ja-JP"/>
        </w:rPr>
        <w:t>ローカル ポリシー</w:t>
      </w:r>
      <w:r w:rsidRPr="00E520ED">
        <w:rPr>
          <w:rFonts w:hAnsi="ＭＳ ゴシック" w:hint="eastAsia"/>
          <w:lang w:eastAsia="ja-JP"/>
        </w:rPr>
        <w:t>」→「</w:t>
      </w:r>
      <w:r w:rsidRPr="00E520ED">
        <w:rPr>
          <w:rFonts w:hAnsi="ＭＳ ゴシック"/>
          <w:lang w:eastAsia="ja-JP"/>
        </w:rPr>
        <w:t>監査ポリシー</w:t>
      </w:r>
      <w:r w:rsidRPr="00E520ED">
        <w:rPr>
          <w:rFonts w:hAnsi="ＭＳ ゴシック" w:hint="eastAsia"/>
          <w:lang w:eastAsia="ja-JP"/>
        </w:rPr>
        <w:t>」を開きます。</w:t>
      </w:r>
    </w:p>
    <w:p w14:paraId="028164BC" w14:textId="77777777" w:rsidR="00E80DE1" w:rsidRDefault="00E80DE1" w:rsidP="00E80DE1">
      <w:pPr>
        <w:spacing w:line="220" w:lineRule="atLeast"/>
        <w:rPr>
          <w:rFonts w:hAnsi="ＭＳ ゴシック"/>
          <w:lang w:eastAsia="ja-JP"/>
        </w:rPr>
      </w:pPr>
    </w:p>
    <w:p w14:paraId="390221CA" w14:textId="77777777" w:rsidR="00E80DE1" w:rsidRPr="00D05110" w:rsidRDefault="00E80DE1" w:rsidP="008C3A48">
      <w:pPr>
        <w:pStyle w:val="afe"/>
        <w:numPr>
          <w:ilvl w:val="0"/>
          <w:numId w:val="28"/>
        </w:numPr>
        <w:spacing w:line="220" w:lineRule="atLeast"/>
        <w:rPr>
          <w:rFonts w:hAnsi="ＭＳ ゴシック"/>
          <w:lang w:eastAsia="ja-JP"/>
        </w:rPr>
      </w:pPr>
      <w:r w:rsidRPr="00D05110">
        <w:rPr>
          <w:rFonts w:hAnsi="ＭＳ ゴシック"/>
          <w:lang w:eastAsia="ja-JP"/>
        </w:rPr>
        <w:t>「アカウントログオンイベントの監査」</w:t>
      </w:r>
      <w:r w:rsidRPr="00D05110">
        <w:rPr>
          <w:rFonts w:hAnsi="ＭＳ ゴシック" w:hint="eastAsia"/>
          <w:lang w:eastAsia="ja-JP"/>
        </w:rPr>
        <w:t>を変更します。</w:t>
      </w:r>
    </w:p>
    <w:p w14:paraId="21D723A5" w14:textId="77777777" w:rsidR="00E80DE1" w:rsidRPr="00E520ED" w:rsidRDefault="00E80DE1" w:rsidP="00E80DE1">
      <w:pPr>
        <w:spacing w:line="220" w:lineRule="atLeast"/>
        <w:ind w:leftChars="202" w:left="390"/>
        <w:rPr>
          <w:rFonts w:hAnsi="ＭＳ ゴシック"/>
          <w:lang w:eastAsia="ja-JP"/>
        </w:rPr>
      </w:pPr>
      <w:r w:rsidRPr="00E520ED">
        <w:rPr>
          <w:rFonts w:hAnsi="ＭＳ ゴシック"/>
          <w:lang w:eastAsia="ja-JP"/>
        </w:rPr>
        <w:t>「アカウントログオンイベントの監査」</w:t>
      </w:r>
      <w:r w:rsidRPr="00E520ED">
        <w:rPr>
          <w:rFonts w:hAnsi="ＭＳ ゴシック" w:hint="eastAsia"/>
          <w:lang w:eastAsia="ja-JP"/>
        </w:rPr>
        <w:t>の</w:t>
      </w:r>
      <w:r w:rsidRPr="00E520ED">
        <w:rPr>
          <w:rFonts w:hAnsi="ＭＳ ゴシック"/>
          <w:lang w:eastAsia="ja-JP"/>
        </w:rPr>
        <w:t>「成功」にチェックを入れ</w:t>
      </w:r>
      <w:r w:rsidRPr="00E520ED">
        <w:rPr>
          <w:rFonts w:hAnsi="ＭＳ ゴシック" w:hint="eastAsia"/>
          <w:lang w:eastAsia="ja-JP"/>
        </w:rPr>
        <w:t>、「OK」をクリックします</w:t>
      </w:r>
      <w:r w:rsidRPr="00E520ED">
        <w:rPr>
          <w:rFonts w:hAnsi="ＭＳ ゴシック"/>
          <w:lang w:eastAsia="ja-JP"/>
        </w:rPr>
        <w:t>。</w:t>
      </w:r>
    </w:p>
    <w:p w14:paraId="557F3294" w14:textId="77777777" w:rsidR="00E80DE1" w:rsidRPr="00E520ED" w:rsidRDefault="00427D57" w:rsidP="004437D3">
      <w:pPr>
        <w:spacing w:line="220" w:lineRule="atLeast"/>
        <w:ind w:leftChars="220" w:left="425"/>
        <w:rPr>
          <w:rFonts w:hAnsi="ＭＳ ゴシック"/>
        </w:rPr>
      </w:pPr>
      <w:r>
        <w:rPr>
          <w:rFonts w:hAnsi="ＭＳ ゴシック"/>
          <w:noProof/>
        </w:rPr>
        <mc:AlternateContent>
          <mc:Choice Requires="wps">
            <w:drawing>
              <wp:anchor distT="0" distB="0" distL="114300" distR="114300" simplePos="0" relativeHeight="251642368" behindDoc="0" locked="0" layoutInCell="1" allowOverlap="1" wp14:anchorId="4FE78121" wp14:editId="7F51B3B0">
                <wp:simplePos x="0" y="0"/>
                <wp:positionH relativeFrom="column">
                  <wp:posOffset>1548765</wp:posOffset>
                </wp:positionH>
                <wp:positionV relativeFrom="paragraph">
                  <wp:posOffset>2844800</wp:posOffset>
                </wp:positionV>
                <wp:extent cx="533400" cy="142875"/>
                <wp:effectExtent l="19050" t="19050" r="19050" b="19050"/>
                <wp:wrapNone/>
                <wp:docPr id="751" name="Rectangle 2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33400" cy="14287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69AABB8D" id="Rectangle 235" o:spid="_x0000_s1026" style="position:absolute;left:0;text-align:left;margin-left:121.95pt;margin-top:224pt;width:42pt;height:11.25pt;z-index:251642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" filled="f" strokecolor="red" strokeweight="2.25pt">
                <v:textbox inset="5.85pt,.7pt,5.85pt,.7pt"/>
              </v:rect>
            </w:pict>
          </mc:Fallback>
        </mc:AlternateContent>
      </w:r>
      <w:r>
        <w:rPr>
          <w:rFonts w:hAnsi="ＭＳ ゴシック"/>
          <w:noProof/>
        </w:rPr>
        <mc:AlternateContent>
          <mc:Choice Requires="wps">
            <w:drawing>
              <wp:anchor distT="0" distB="0" distL="114300" distR="114300" simplePos="0" relativeHeight="251641344" behindDoc="0" locked="0" layoutInCell="1" allowOverlap="1" wp14:anchorId="7C676BEF" wp14:editId="26A4998D">
                <wp:simplePos x="0" y="0"/>
                <wp:positionH relativeFrom="column">
                  <wp:posOffset>501015</wp:posOffset>
                </wp:positionH>
                <wp:positionV relativeFrom="paragraph">
                  <wp:posOffset>1067435</wp:posOffset>
                </wp:positionV>
                <wp:extent cx="581025" cy="329565"/>
                <wp:effectExtent l="19050" t="22860" r="19050" b="19050"/>
                <wp:wrapNone/>
                <wp:docPr id="750" name="Rectangle 2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81025" cy="32956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61082C81" id="Rectangle 234" o:spid="_x0000_s1026" style="position:absolute;left:0;text-align:left;margin-left:39.45pt;margin-top:84.05pt;width:45.75pt;height:25.95pt;z-index:251641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" filled="f" strokecolor="red" strokeweight="2.25pt">
                <v:textbox inset="5.85pt,.7pt,5.85pt,.7pt"/>
              </v:rect>
            </w:pict>
          </mc:Fallback>
        </mc:AlternateContent>
      </w:r>
      <w:r>
        <w:rPr>
          <w:rFonts w:hAnsi="ＭＳ ゴシック"/>
          <w:noProof/>
          <w:lang w:eastAsia="ja-JP" w:bidi="ar-SA"/>
        </w:rPr>
        <w:drawing>
          <wp:inline distT="0" distB="0" distL="0" distR="0" wp14:anchorId="13A37517" wp14:editId="00CFB60C">
            <wp:extent cx="3114675" cy="2990850"/>
            <wp:effectExtent l="0" t="0" r="0" b="0"/>
            <wp:docPr id="46" name="図 256" descr="アカウントログオンイベントの監査"/>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256" descr="アカウントログオンイベントの監査"/>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3114675" cy="2990850"/>
                    </a:xfrm>
                    <a:prstGeom prst="rect">
                      <a:avLst/>
                    </a:prstGeom>
                    <a:noFill/>
                    <a:ln>
                      <a:noFill/>
                    </a:ln>
                  </pic:spPr>
                </pic:pic>
              </a:graphicData>
            </a:graphic>
          </wp:inline>
        </w:drawing>
      </w:r>
    </w:p>
    <w:p w14:paraId="0BC4361B" w14:textId="77777777" w:rsidR="00E80DE1" w:rsidRPr="00E520ED" w:rsidRDefault="00E80DE1" w:rsidP="00E80DE1">
      <w:pPr>
        <w:widowControl/>
        <w:spacing w:line="220" w:lineRule="atLeast"/>
        <w:rPr>
          <w:rFonts w:hAnsi="ＭＳ ゴシック"/>
        </w:rPr>
      </w:pPr>
      <w:r w:rsidRPr="00E520ED">
        <w:rPr>
          <w:rFonts w:hAnsi="ＭＳ ゴシック"/>
        </w:rPr>
        <w:br w:type="page"/>
      </w:r>
    </w:p>
    <w:p w14:paraId="015C513A" w14:textId="77777777" w:rsidR="00E80DE1" w:rsidRPr="00D05110" w:rsidRDefault="00E80DE1" w:rsidP="008C3A48">
      <w:pPr>
        <w:pStyle w:val="afe"/>
        <w:numPr>
          <w:ilvl w:val="0"/>
          <w:numId w:val="28"/>
        </w:numPr>
        <w:spacing w:line="220" w:lineRule="atLeast"/>
        <w:rPr>
          <w:rFonts w:hAnsi="ＭＳ ゴシック"/>
          <w:lang w:eastAsia="ja-JP"/>
        </w:rPr>
      </w:pPr>
      <w:r w:rsidRPr="00D05110">
        <w:rPr>
          <w:rFonts w:hAnsi="ＭＳ ゴシック"/>
          <w:lang w:eastAsia="ja-JP"/>
        </w:rPr>
        <w:lastRenderedPageBreak/>
        <w:t>「ログオンイベントの監査」</w:t>
      </w:r>
      <w:r w:rsidRPr="00D05110">
        <w:rPr>
          <w:rFonts w:hAnsi="ＭＳ ゴシック" w:hint="eastAsia"/>
          <w:lang w:eastAsia="ja-JP"/>
        </w:rPr>
        <w:t>を変更します。</w:t>
      </w:r>
    </w:p>
    <w:p w14:paraId="4DA4C003" w14:textId="77777777" w:rsidR="00E80DE1" w:rsidRPr="00E520ED" w:rsidRDefault="00E80DE1" w:rsidP="00E80DE1">
      <w:pPr>
        <w:spacing w:line="220" w:lineRule="atLeast"/>
        <w:ind w:leftChars="202" w:left="390"/>
        <w:rPr>
          <w:rFonts w:hAnsi="ＭＳ ゴシック"/>
          <w:lang w:eastAsia="ja-JP"/>
        </w:rPr>
      </w:pPr>
      <w:r w:rsidRPr="00E520ED">
        <w:rPr>
          <w:rFonts w:hAnsi="ＭＳ ゴシック"/>
          <w:lang w:eastAsia="ja-JP"/>
        </w:rPr>
        <w:t>「ログオンイベントの監査」</w:t>
      </w:r>
      <w:r w:rsidRPr="00E520ED">
        <w:rPr>
          <w:rFonts w:hAnsi="ＭＳ ゴシック" w:hint="eastAsia"/>
          <w:lang w:eastAsia="ja-JP"/>
        </w:rPr>
        <w:t>の</w:t>
      </w:r>
      <w:r w:rsidRPr="00E520ED">
        <w:rPr>
          <w:rFonts w:hAnsi="ＭＳ ゴシック"/>
          <w:lang w:eastAsia="ja-JP"/>
        </w:rPr>
        <w:t>「成功」にチェックを入れ</w:t>
      </w:r>
      <w:r w:rsidRPr="00E520ED">
        <w:rPr>
          <w:rFonts w:hAnsi="ＭＳ ゴシック" w:hint="eastAsia"/>
          <w:lang w:eastAsia="ja-JP"/>
        </w:rPr>
        <w:t>、「OK」をクリックします</w:t>
      </w:r>
      <w:r w:rsidRPr="00E520ED">
        <w:rPr>
          <w:rFonts w:hAnsi="ＭＳ ゴシック"/>
          <w:lang w:eastAsia="ja-JP"/>
        </w:rPr>
        <w:t>。</w:t>
      </w:r>
    </w:p>
    <w:p w14:paraId="446717CB" w14:textId="77777777" w:rsidR="00E80DE1" w:rsidRPr="00E520ED" w:rsidRDefault="00427D57" w:rsidP="004437D3">
      <w:pPr>
        <w:spacing w:line="220" w:lineRule="atLeast"/>
        <w:ind w:leftChars="220" w:left="425"/>
        <w:rPr>
          <w:rFonts w:hAnsi="ＭＳ ゴシック"/>
        </w:rPr>
      </w:pPr>
      <w:r>
        <w:rPr>
          <w:rFonts w:hAnsi="ＭＳ ゴシック"/>
          <w:noProof/>
        </w:rPr>
        <mc:AlternateContent>
          <mc:Choice Requires="wps">
            <w:drawing>
              <wp:anchor distT="0" distB="0" distL="114300" distR="114300" simplePos="0" relativeHeight="251644416" behindDoc="0" locked="0" layoutInCell="1" allowOverlap="1" wp14:anchorId="3B8790CC" wp14:editId="5ACAC2EB">
                <wp:simplePos x="0" y="0"/>
                <wp:positionH relativeFrom="column">
                  <wp:posOffset>1624965</wp:posOffset>
                </wp:positionH>
                <wp:positionV relativeFrom="paragraph">
                  <wp:posOffset>2886710</wp:posOffset>
                </wp:positionV>
                <wp:extent cx="533400" cy="142875"/>
                <wp:effectExtent l="19050" t="19050" r="19050" b="19050"/>
                <wp:wrapNone/>
                <wp:docPr id="749" name="Rectangle 23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33400" cy="14287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08AF2645" id="Rectangle 237" o:spid="_x0000_s1026" style="position:absolute;left:0;text-align:left;margin-left:127.95pt;margin-top:227.3pt;width:42pt;height:11.25pt;z-index:251644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" filled="f" strokecolor="red" strokeweight="2.25pt">
                <v:textbox inset="5.85pt,.7pt,5.85pt,.7pt"/>
              </v:rect>
            </w:pict>
          </mc:Fallback>
        </mc:AlternateContent>
      </w:r>
      <w:r>
        <w:rPr>
          <w:rFonts w:hAnsi="ＭＳ ゴシック"/>
          <w:noProof/>
        </w:rPr>
        <mc:AlternateContent>
          <mc:Choice Requires="wps">
            <w:drawing>
              <wp:anchor distT="0" distB="0" distL="114300" distR="114300" simplePos="0" relativeHeight="251643392" behindDoc="0" locked="0" layoutInCell="1" allowOverlap="1" wp14:anchorId="2FA48A63" wp14:editId="565DC9B6">
                <wp:simplePos x="0" y="0"/>
                <wp:positionH relativeFrom="column">
                  <wp:posOffset>520065</wp:posOffset>
                </wp:positionH>
                <wp:positionV relativeFrom="paragraph">
                  <wp:posOffset>1071880</wp:posOffset>
                </wp:positionV>
                <wp:extent cx="571500" cy="300355"/>
                <wp:effectExtent l="19050" t="23495" r="19050" b="19050"/>
                <wp:wrapNone/>
                <wp:docPr id="748" name="Rectangle 23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71500" cy="30035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71B4F972" id="Rectangle 236" o:spid="_x0000_s1026" style="position:absolute;left:0;text-align:left;margin-left:40.95pt;margin-top:84.4pt;width:45pt;height:23.65pt;z-index:251643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" filled="f" strokecolor="red" strokeweight="2.25pt">
                <v:textbox inset="5.85pt,.7pt,5.85pt,.7pt"/>
              </v:rect>
            </w:pict>
          </mc:Fallback>
        </mc:AlternateContent>
      </w:r>
      <w:r>
        <w:rPr>
          <w:rFonts w:hAnsi="ＭＳ ゴシック"/>
          <w:noProof/>
          <w:lang w:eastAsia="ja-JP" w:bidi="ar-SA"/>
        </w:rPr>
        <w:drawing>
          <wp:inline distT="0" distB="0" distL="0" distR="0" wp14:anchorId="67102B79" wp14:editId="7260B16C">
            <wp:extent cx="3238500" cy="3105150"/>
            <wp:effectExtent l="0" t="0" r="0" b="0"/>
            <wp:docPr id="47" name="図 260" descr="ログオンイベントの監査"/>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260" descr="ログオンイベントの監査"/>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3238500" cy="3105150"/>
                    </a:xfrm>
                    <a:prstGeom prst="rect">
                      <a:avLst/>
                    </a:prstGeom>
                    <a:noFill/>
                    <a:ln>
                      <a:noFill/>
                    </a:ln>
                  </pic:spPr>
                </pic:pic>
              </a:graphicData>
            </a:graphic>
          </wp:inline>
        </w:drawing>
      </w:r>
    </w:p>
    <w:p w14:paraId="4208B0D8" w14:textId="77777777" w:rsidR="00E80DE1" w:rsidRPr="00E520ED" w:rsidRDefault="00E80DE1" w:rsidP="00E80DE1">
      <w:pPr>
        <w:spacing w:line="220" w:lineRule="atLeast"/>
        <w:rPr>
          <w:rFonts w:hAnsi="ＭＳ ゴシック"/>
        </w:rPr>
      </w:pPr>
    </w:p>
    <w:p w14:paraId="62753019" w14:textId="77777777" w:rsidR="00E80DE1" w:rsidRPr="00E520ED" w:rsidRDefault="00E80DE1" w:rsidP="00E80DE1">
      <w:pPr>
        <w:widowControl/>
        <w:spacing w:line="220" w:lineRule="atLeast"/>
        <w:rPr>
          <w:rFonts w:hAnsi="ＭＳ ゴシック"/>
        </w:rPr>
      </w:pPr>
      <w:r w:rsidRPr="00E520ED">
        <w:rPr>
          <w:rFonts w:hAnsi="ＭＳ ゴシック"/>
        </w:rPr>
        <w:br w:type="page"/>
      </w:r>
    </w:p>
    <w:p w14:paraId="44C322EC" w14:textId="77777777" w:rsidR="00E80DE1" w:rsidRDefault="00E80DE1" w:rsidP="00E80DE1">
      <w:pPr>
        <w:spacing w:line="220" w:lineRule="atLeast"/>
        <w:rPr>
          <w:rFonts w:hAnsi="ＭＳ ゴシック"/>
          <w:lang w:eastAsia="ja-JP"/>
        </w:rPr>
      </w:pPr>
      <w:r>
        <w:rPr>
          <w:rFonts w:hAnsi="ＭＳ ゴシック" w:hint="eastAsia"/>
          <w:lang w:eastAsia="ja-JP"/>
        </w:rPr>
        <w:lastRenderedPageBreak/>
        <w:t>【ご注意ください】</w:t>
      </w:r>
    </w:p>
    <w:p w14:paraId="0D1F8A89" w14:textId="77777777" w:rsidR="00E80DE1" w:rsidRPr="00E2126C" w:rsidRDefault="00E80DE1" w:rsidP="00E80DE1">
      <w:pPr>
        <w:rPr>
          <w:lang w:eastAsia="ja-JP"/>
        </w:rPr>
      </w:pPr>
      <w:r w:rsidRPr="00E520ED">
        <w:rPr>
          <w:rFonts w:hAnsi="ＭＳ ゴシック" w:hint="eastAsia"/>
          <w:lang w:eastAsia="ja-JP"/>
        </w:rPr>
        <w:t>上述</w:t>
      </w:r>
      <w:r>
        <w:rPr>
          <w:rFonts w:hAnsi="ＭＳ ゴシック"/>
          <w:lang w:eastAsia="ja-JP"/>
        </w:rPr>
        <w:t>の</w:t>
      </w:r>
      <w:r w:rsidRPr="00E2126C">
        <w:rPr>
          <w:rFonts w:hint="eastAsia"/>
          <w:lang w:eastAsia="ja-JP"/>
        </w:rPr>
        <w:t>設定によりイベントログのセキュリティログには</w:t>
      </w:r>
      <w:proofErr w:type="spellStart"/>
      <w:r w:rsidR="00273AAB">
        <w:rPr>
          <w:rFonts w:hAnsi="ＭＳ ゴシック" w:hint="eastAsia"/>
          <w:lang w:eastAsia="ja-JP"/>
        </w:rPr>
        <w:t>LogVillage</w:t>
      </w:r>
      <w:r w:rsidRPr="00E2126C">
        <w:rPr>
          <w:rFonts w:hint="eastAsia"/>
          <w:lang w:eastAsia="ja-JP"/>
        </w:rPr>
        <w:t>PS</w:t>
      </w:r>
      <w:proofErr w:type="spellEnd"/>
      <w:r w:rsidRPr="00E2126C">
        <w:rPr>
          <w:rFonts w:hint="eastAsia"/>
          <w:lang w:eastAsia="ja-JP"/>
        </w:rPr>
        <w:t>からのアクセスに対してもログが残ります。</w:t>
      </w:r>
    </w:p>
    <w:p w14:paraId="0E12523C" w14:textId="77777777" w:rsidR="00E80DE1" w:rsidRDefault="00E80DE1" w:rsidP="00E80DE1">
      <w:pPr>
        <w:rPr>
          <w:lang w:eastAsia="ja-JP"/>
        </w:rPr>
      </w:pPr>
      <w:r w:rsidRPr="00E2126C">
        <w:rPr>
          <w:rFonts w:hint="eastAsia"/>
          <w:lang w:eastAsia="ja-JP"/>
        </w:rPr>
        <w:t>このため、ユーザーのアクセスログを保存するために、セキュリティログの最大サイズを変更してください。</w:t>
      </w:r>
    </w:p>
    <w:p w14:paraId="6FE97E91" w14:textId="77777777" w:rsidR="00E80DE1" w:rsidRPr="00E2126C" w:rsidRDefault="00E80DE1" w:rsidP="00E80DE1">
      <w:pPr>
        <w:spacing w:line="220" w:lineRule="atLeast"/>
        <w:rPr>
          <w:rFonts w:hAnsi="ＭＳ ゴシック"/>
          <w:lang w:eastAsia="ja-JP"/>
        </w:rPr>
      </w:pPr>
    </w:p>
    <w:p w14:paraId="6BA97869" w14:textId="77777777" w:rsidR="00E80DE1" w:rsidRPr="00E520ED" w:rsidRDefault="00E80DE1" w:rsidP="00E80DE1">
      <w:pPr>
        <w:spacing w:line="220" w:lineRule="atLeast"/>
        <w:rPr>
          <w:rFonts w:hAnsi="ＭＳ ゴシック"/>
          <w:lang w:eastAsia="ja-JP"/>
        </w:rPr>
      </w:pPr>
      <w:r w:rsidRPr="00E520ED">
        <w:rPr>
          <w:rFonts w:hAnsi="ＭＳ ゴシック" w:hint="eastAsia"/>
          <w:lang w:eastAsia="ja-JP"/>
        </w:rPr>
        <w:t>※</w:t>
      </w:r>
      <w:r w:rsidRPr="00E520ED">
        <w:rPr>
          <w:rFonts w:hAnsi="ＭＳ ゴシック"/>
          <w:lang w:eastAsia="ja-JP"/>
        </w:rPr>
        <w:t>セキュリティログの</w:t>
      </w:r>
      <w:r w:rsidRPr="00E520ED">
        <w:rPr>
          <w:rFonts w:hAnsi="ＭＳ ゴシック" w:hint="eastAsia"/>
          <w:lang w:eastAsia="ja-JP"/>
        </w:rPr>
        <w:t>「ログサイズ」変更方法</w:t>
      </w:r>
    </w:p>
    <w:p w14:paraId="5F7D382C" w14:textId="77777777" w:rsidR="00A32CFB" w:rsidRDefault="00E80DE1" w:rsidP="00A32CFB">
      <w:pPr>
        <w:spacing w:line="220" w:lineRule="atLeast"/>
        <w:ind w:leftChars="202" w:left="390"/>
        <w:rPr>
          <w:rFonts w:hAnsi="ＭＳ ゴシック"/>
          <w:lang w:eastAsia="ja-JP"/>
        </w:rPr>
      </w:pPr>
      <w:r w:rsidRPr="00E520ED">
        <w:rPr>
          <w:rFonts w:hAnsi="ＭＳ ゴシック" w:hint="eastAsia"/>
          <w:lang w:eastAsia="ja-JP"/>
        </w:rPr>
        <w:t>"Windowsスタートメニュー"→「コントロールパネル」→「</w:t>
      </w:r>
      <w:r w:rsidRPr="00E520ED">
        <w:rPr>
          <w:rFonts w:hAnsi="ＭＳ ゴシック"/>
          <w:lang w:eastAsia="ja-JP"/>
        </w:rPr>
        <w:t>管理ツール</w:t>
      </w:r>
      <w:r w:rsidRPr="00E520ED">
        <w:rPr>
          <w:rFonts w:hAnsi="ＭＳ ゴシック" w:hint="eastAsia"/>
          <w:lang w:eastAsia="ja-JP"/>
        </w:rPr>
        <w:t>」→「</w:t>
      </w:r>
      <w:r w:rsidRPr="00E520ED">
        <w:rPr>
          <w:rFonts w:hAnsi="ＭＳ ゴシック"/>
          <w:lang w:eastAsia="ja-JP"/>
        </w:rPr>
        <w:t>イベント ビューア</w:t>
      </w:r>
      <w:r w:rsidRPr="00E520ED">
        <w:rPr>
          <w:rFonts w:hAnsi="ＭＳ ゴシック" w:hint="eastAsia"/>
          <w:lang w:eastAsia="ja-JP"/>
        </w:rPr>
        <w:t>」</w:t>
      </w:r>
      <w:r w:rsidRPr="00E520ED">
        <w:rPr>
          <w:rFonts w:hAnsi="ＭＳ ゴシック"/>
          <w:lang w:eastAsia="ja-JP"/>
        </w:rPr>
        <w:t>を起動</w:t>
      </w:r>
      <w:r w:rsidRPr="00E520ED">
        <w:rPr>
          <w:rFonts w:hAnsi="ＭＳ ゴシック" w:hint="eastAsia"/>
          <w:lang w:eastAsia="ja-JP"/>
        </w:rPr>
        <w:t>します。</w:t>
      </w:r>
    </w:p>
    <w:p w14:paraId="61E0DCB4" w14:textId="77777777" w:rsidR="00E80DE1" w:rsidRPr="00A32CFB" w:rsidRDefault="00E80DE1" w:rsidP="00A32CFB">
      <w:pPr>
        <w:spacing w:line="220" w:lineRule="atLeast"/>
        <w:ind w:leftChars="202" w:left="390"/>
        <w:rPr>
          <w:rFonts w:hAnsi="ＭＳ ゴシック"/>
          <w:lang w:eastAsia="ja-JP"/>
        </w:rPr>
      </w:pPr>
      <w:r w:rsidRPr="00D05110">
        <w:rPr>
          <w:rFonts w:hAnsi="ＭＳ ゴシック" w:hint="eastAsia"/>
          <w:sz w:val="16"/>
          <w:szCs w:val="16"/>
          <w:lang w:eastAsia="ja-JP"/>
        </w:rPr>
        <w:t>※「管理ツール」の表示のためには「コントロールパネル」で「小さいアイコン」または「大きいアイコン」の選択が必要です。</w:t>
      </w:r>
    </w:p>
    <w:p w14:paraId="0A7FD4BD" w14:textId="77777777" w:rsidR="00E80DE1" w:rsidRPr="00E520ED" w:rsidRDefault="00E80DE1" w:rsidP="00E80DE1">
      <w:pPr>
        <w:spacing w:line="220" w:lineRule="atLeast"/>
        <w:rPr>
          <w:rFonts w:hAnsi="ＭＳ ゴシック"/>
          <w:lang w:eastAsia="ja-JP"/>
        </w:rPr>
      </w:pPr>
    </w:p>
    <w:p w14:paraId="651106FD" w14:textId="77777777" w:rsidR="00E80DE1" w:rsidRPr="00E520ED" w:rsidRDefault="00E80DE1" w:rsidP="00E80DE1">
      <w:pPr>
        <w:spacing w:line="220" w:lineRule="atLeast"/>
        <w:ind w:leftChars="202" w:left="390"/>
        <w:rPr>
          <w:rFonts w:hAnsi="ＭＳ ゴシック"/>
          <w:lang w:eastAsia="ja-JP"/>
        </w:rPr>
      </w:pPr>
      <w:r w:rsidRPr="00E520ED">
        <w:rPr>
          <w:rFonts w:hAnsi="ＭＳ ゴシック" w:hint="eastAsia"/>
          <w:lang w:eastAsia="ja-JP"/>
        </w:rPr>
        <w:t>「</w:t>
      </w:r>
      <w:r w:rsidRPr="00E520ED">
        <w:rPr>
          <w:rFonts w:hAnsi="ＭＳ ゴシック"/>
          <w:lang w:eastAsia="ja-JP"/>
        </w:rPr>
        <w:t xml:space="preserve">イベント </w:t>
      </w:r>
      <w:r w:rsidR="00A32CFB">
        <w:rPr>
          <w:rFonts w:hAnsi="ＭＳ ゴシック"/>
          <w:lang w:eastAsia="ja-JP"/>
        </w:rPr>
        <w:t>ビューア</w:t>
      </w:r>
      <w:r w:rsidRPr="00E520ED">
        <w:rPr>
          <w:rFonts w:hAnsi="ＭＳ ゴシック" w:hint="eastAsia"/>
          <w:lang w:eastAsia="ja-JP"/>
        </w:rPr>
        <w:t>」→</w:t>
      </w:r>
      <w:r w:rsidR="00A32CFB">
        <w:rPr>
          <w:rFonts w:hAnsi="ＭＳ ゴシック" w:hint="eastAsia"/>
          <w:lang w:eastAsia="ja-JP"/>
        </w:rPr>
        <w:t>「Windowsログ」→</w:t>
      </w:r>
      <w:r w:rsidRPr="00E520ED">
        <w:rPr>
          <w:rFonts w:hAnsi="ＭＳ ゴシック" w:hint="eastAsia"/>
          <w:lang w:eastAsia="ja-JP"/>
        </w:rPr>
        <w:t>「</w:t>
      </w:r>
      <w:r w:rsidRPr="00E520ED">
        <w:rPr>
          <w:rFonts w:hAnsi="ＭＳ ゴシック"/>
          <w:lang w:eastAsia="ja-JP"/>
        </w:rPr>
        <w:t>セキュリティ</w:t>
      </w:r>
      <w:r w:rsidRPr="00E520ED">
        <w:rPr>
          <w:rFonts w:hAnsi="ＭＳ ゴシック" w:hint="eastAsia"/>
          <w:lang w:eastAsia="ja-JP"/>
        </w:rPr>
        <w:t>」</w:t>
      </w:r>
      <w:r w:rsidRPr="00E520ED">
        <w:rPr>
          <w:rFonts w:hAnsi="ＭＳ ゴシック"/>
          <w:lang w:eastAsia="ja-JP"/>
        </w:rPr>
        <w:t>を</w:t>
      </w:r>
      <w:r w:rsidRPr="00E520ED">
        <w:rPr>
          <w:rFonts w:hAnsi="ＭＳ ゴシック" w:hint="eastAsia"/>
          <w:lang w:eastAsia="ja-JP"/>
        </w:rPr>
        <w:t>右クリック「プロパティ」を</w:t>
      </w:r>
      <w:r w:rsidR="00A32CFB">
        <w:rPr>
          <w:rFonts w:hAnsi="ＭＳ ゴシック" w:hint="eastAsia"/>
          <w:lang w:eastAsia="ja-JP"/>
        </w:rPr>
        <w:t>選択</w:t>
      </w:r>
      <w:r w:rsidRPr="00E520ED">
        <w:rPr>
          <w:rFonts w:hAnsi="ＭＳ ゴシック" w:hint="eastAsia"/>
          <w:lang w:eastAsia="ja-JP"/>
        </w:rPr>
        <w:t>します。</w:t>
      </w:r>
    </w:p>
    <w:p w14:paraId="5945F7D1" w14:textId="77777777" w:rsidR="00E80DE1" w:rsidRPr="00E520ED" w:rsidRDefault="00E80DE1" w:rsidP="00E80DE1">
      <w:pPr>
        <w:spacing w:line="220" w:lineRule="atLeast"/>
        <w:rPr>
          <w:rFonts w:hAnsi="ＭＳ ゴシック"/>
          <w:lang w:eastAsia="ja-JP"/>
        </w:rPr>
      </w:pPr>
    </w:p>
    <w:p w14:paraId="6C40F9F2" w14:textId="77777777" w:rsidR="00E80DE1" w:rsidRPr="00E520ED" w:rsidRDefault="00E80DE1" w:rsidP="00E80DE1">
      <w:pPr>
        <w:spacing w:line="220" w:lineRule="atLeast"/>
        <w:ind w:leftChars="202" w:left="390"/>
        <w:rPr>
          <w:rFonts w:hAnsi="ＭＳ ゴシック"/>
          <w:lang w:eastAsia="ja-JP"/>
        </w:rPr>
      </w:pPr>
      <w:r w:rsidRPr="00E520ED">
        <w:rPr>
          <w:rFonts w:hAnsi="ＭＳ ゴシック"/>
          <w:lang w:eastAsia="ja-JP"/>
        </w:rPr>
        <w:t xml:space="preserve">「ログサイズ」の「最大ログ サイズ」を </w:t>
      </w:r>
      <w:r w:rsidRPr="00E520ED">
        <w:rPr>
          <w:rFonts w:hAnsi="ＭＳ ゴシック" w:hint="eastAsia"/>
          <w:lang w:eastAsia="ja-JP"/>
        </w:rPr>
        <w:t>「（任意の数値）KB」に変更し、「OK」をクリックします。</w:t>
      </w:r>
      <w:r>
        <w:rPr>
          <w:rFonts w:hAnsi="ＭＳ ゴシック" w:hint="eastAsia"/>
          <w:lang w:eastAsia="ja-JP"/>
        </w:rPr>
        <w:t>（推奨値　163,840KB）</w:t>
      </w:r>
    </w:p>
    <w:p w14:paraId="13C19DC5" w14:textId="77777777" w:rsidR="00E80DE1" w:rsidRDefault="00E80DE1" w:rsidP="00E80DE1">
      <w:pPr>
        <w:spacing w:line="220" w:lineRule="atLeast"/>
        <w:ind w:leftChars="202" w:left="390"/>
        <w:rPr>
          <w:rFonts w:hAnsi="ＭＳ ゴシック"/>
          <w:sz w:val="16"/>
          <w:szCs w:val="16"/>
          <w:lang w:eastAsia="ja-JP"/>
        </w:rPr>
      </w:pPr>
      <w:r w:rsidRPr="005C1462">
        <w:rPr>
          <w:rFonts w:hAnsi="ＭＳ ゴシック" w:hint="eastAsia"/>
          <w:sz w:val="16"/>
          <w:szCs w:val="16"/>
          <w:lang w:eastAsia="ja-JP"/>
        </w:rPr>
        <w:t>※</w:t>
      </w:r>
      <w:r w:rsidRPr="005C1462">
        <w:rPr>
          <w:rFonts w:hAnsi="ＭＳ ゴシック"/>
          <w:sz w:val="16"/>
          <w:szCs w:val="16"/>
          <w:lang w:eastAsia="ja-JP"/>
        </w:rPr>
        <w:t>セキュリティログがいっぱいになる状態が発生する場合には、この値をさらに大きいものに変更</w:t>
      </w:r>
      <w:r w:rsidRPr="005C1462">
        <w:rPr>
          <w:rFonts w:hAnsi="ＭＳ ゴシック" w:hint="eastAsia"/>
          <w:sz w:val="16"/>
          <w:szCs w:val="16"/>
          <w:lang w:eastAsia="ja-JP"/>
        </w:rPr>
        <w:t>します</w:t>
      </w:r>
      <w:r w:rsidRPr="005C1462">
        <w:rPr>
          <w:rFonts w:hAnsi="ＭＳ ゴシック"/>
          <w:sz w:val="16"/>
          <w:szCs w:val="16"/>
          <w:lang w:eastAsia="ja-JP"/>
        </w:rPr>
        <w:t>。</w:t>
      </w:r>
    </w:p>
    <w:p w14:paraId="05CE54EE" w14:textId="77777777" w:rsidR="009209A2" w:rsidRPr="005C1462" w:rsidRDefault="009209A2" w:rsidP="00E80DE1">
      <w:pPr>
        <w:spacing w:line="220" w:lineRule="atLeast"/>
        <w:ind w:leftChars="202" w:left="390"/>
        <w:rPr>
          <w:rFonts w:hAnsi="ＭＳ ゴシック"/>
          <w:sz w:val="16"/>
          <w:szCs w:val="16"/>
          <w:lang w:eastAsia="ja-JP"/>
        </w:rPr>
      </w:pPr>
      <w:r>
        <w:rPr>
          <w:rFonts w:hAnsi="ＭＳ ゴシック" w:hint="eastAsia"/>
          <w:sz w:val="16"/>
          <w:szCs w:val="16"/>
          <w:lang w:eastAsia="ja-JP"/>
        </w:rPr>
        <w:t>※「イベントログサイズが最大値に達したとき」は、お客様のポリシーに合わせて設定ください。</w:t>
      </w:r>
    </w:p>
    <w:p w14:paraId="579CD114" w14:textId="77777777" w:rsidR="00E80DE1" w:rsidRDefault="00427D57" w:rsidP="00A32CFB">
      <w:pPr>
        <w:spacing w:line="220" w:lineRule="atLeast"/>
        <w:ind w:leftChars="220" w:left="425"/>
        <w:rPr>
          <w:rFonts w:hAnsi="ＭＳ ゴシック"/>
          <w:lang w:eastAsia="ja-JP"/>
        </w:rPr>
      </w:pPr>
      <w:r>
        <w:rPr>
          <w:rFonts w:hAnsi="ＭＳ ゴシック"/>
          <w:noProof/>
        </w:rPr>
        <mc:AlternateContent>
          <mc:Choice Requires="wps">
            <w:drawing>
              <wp:anchor distT="0" distB="0" distL="114300" distR="114300" simplePos="0" relativeHeight="251636224" behindDoc="0" locked="0" layoutInCell="1" allowOverlap="1" wp14:anchorId="02836EBB" wp14:editId="073B9E08">
                <wp:simplePos x="0" y="0"/>
                <wp:positionH relativeFrom="column">
                  <wp:posOffset>434340</wp:posOffset>
                </wp:positionH>
                <wp:positionV relativeFrom="paragraph">
                  <wp:posOffset>1878330</wp:posOffset>
                </wp:positionV>
                <wp:extent cx="2085975" cy="167005"/>
                <wp:effectExtent l="19050" t="19050" r="19050" b="23495"/>
                <wp:wrapNone/>
                <wp:docPr id="747" name="Rectangle 2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85975" cy="16700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5F851F67" id="Rectangle 227" o:spid="_x0000_s1026" style="position:absolute;left:0;text-align:left;margin-left:34.2pt;margin-top:147.9pt;width:164.25pt;height:13.15pt;z-index:251636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" filled="f" strokecolor="red" strokeweight="2.25pt">
                <v:textbox inset="5.85pt,.7pt,5.85pt,.7pt"/>
              </v:rect>
            </w:pict>
          </mc:Fallback>
        </mc:AlternateContent>
      </w:r>
      <w:r>
        <w:rPr>
          <w:rFonts w:hAnsi="ＭＳ ゴシック"/>
          <w:noProof/>
        </w:rPr>
        <mc:AlternateContent>
          <mc:Choice Requires="wps">
            <w:drawing>
              <wp:anchor distT="0" distB="0" distL="114300" distR="114300" simplePos="0" relativeHeight="251637248" behindDoc="0" locked="0" layoutInCell="1" allowOverlap="1" wp14:anchorId="152A3ED3" wp14:editId="10B8EBAE">
                <wp:simplePos x="0" y="0"/>
                <wp:positionH relativeFrom="column">
                  <wp:posOffset>2196465</wp:posOffset>
                </wp:positionH>
                <wp:positionV relativeFrom="paragraph">
                  <wp:posOffset>3343910</wp:posOffset>
                </wp:positionV>
                <wp:extent cx="638175" cy="180975"/>
                <wp:effectExtent l="19050" t="17780" r="19050" b="20320"/>
                <wp:wrapNone/>
                <wp:docPr id="746" name="Rectangle 2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8175" cy="18097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027B3DF4" id="Rectangle 228" o:spid="_x0000_s1026" style="position:absolute;left:0;text-align:left;margin-left:172.95pt;margin-top:263.3pt;width:50.25pt;height:14.25pt;z-index:251637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" filled="f" strokecolor="red" strokeweight="2.25pt">
                <v:textbox inset="5.85pt,.7pt,5.85pt,.7pt"/>
              </v:rect>
            </w:pict>
          </mc:Fallback>
        </mc:AlternateContent>
      </w:r>
      <w:r>
        <w:rPr>
          <w:rFonts w:hAnsi="ＭＳ ゴシック"/>
          <w:noProof/>
          <w:lang w:eastAsia="ja-JP" w:bidi="ar-SA"/>
        </w:rPr>
        <w:drawing>
          <wp:inline distT="0" distB="0" distL="0" distR="0" wp14:anchorId="21361DEF" wp14:editId="34271FFF">
            <wp:extent cx="4095750" cy="3638550"/>
            <wp:effectExtent l="0" t="0" r="0" b="0"/>
            <wp:docPr id="48" name="図 244" descr="イベントログ_プロパティ"/>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244" descr="イベントログ_プロパティ"/>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4095750" cy="3638550"/>
                    </a:xfrm>
                    <a:prstGeom prst="rect">
                      <a:avLst/>
                    </a:prstGeom>
                    <a:noFill/>
                    <a:ln>
                      <a:noFill/>
                    </a:ln>
                  </pic:spPr>
                </pic:pic>
              </a:graphicData>
            </a:graphic>
          </wp:inline>
        </w:drawing>
      </w:r>
      <w:r w:rsidR="00E80DE1">
        <w:rPr>
          <w:rFonts w:hAnsi="ＭＳ ゴシック" w:hint="eastAsia"/>
          <w:lang w:eastAsia="ja-JP"/>
        </w:rPr>
        <w:t xml:space="preserve">　</w:t>
      </w:r>
    </w:p>
    <w:p w14:paraId="360DC2F5" w14:textId="77777777" w:rsidR="00E80DE1" w:rsidRDefault="00E80DE1" w:rsidP="00E80DE1">
      <w:pPr>
        <w:widowControl/>
        <w:rPr>
          <w:rFonts w:hAnsi="ＭＳ ゴシック"/>
          <w:lang w:eastAsia="ja-JP"/>
        </w:rPr>
      </w:pPr>
    </w:p>
    <w:p w14:paraId="48FD10E9" w14:textId="77777777" w:rsidR="00E80DE1" w:rsidRPr="00F11F5D" w:rsidRDefault="00E80DE1" w:rsidP="00A32CFB">
      <w:pPr>
        <w:rPr>
          <w:rFonts w:hAnsi="ＭＳ ゴシック"/>
          <w:lang w:eastAsia="ja-JP"/>
        </w:rPr>
      </w:pPr>
    </w:p>
    <w:p w14:paraId="2F7EA7AB" w14:textId="77777777" w:rsidR="00E80DE1" w:rsidRPr="00450789" w:rsidRDefault="00E80DE1" w:rsidP="00450789">
      <w:pPr>
        <w:spacing w:line="220" w:lineRule="atLeast"/>
        <w:rPr>
          <w:rFonts w:hAnsi="ＭＳ ゴシック"/>
          <w:b/>
          <w:lang w:eastAsia="ja-JP"/>
        </w:rPr>
      </w:pPr>
      <w:r w:rsidRPr="00E520ED">
        <w:rPr>
          <w:rFonts w:hAnsi="ＭＳ ゴシック"/>
          <w:lang w:eastAsia="ja-JP"/>
        </w:rPr>
        <w:br w:type="page"/>
      </w:r>
      <w:r w:rsidR="00450789" w:rsidRPr="00450789">
        <w:rPr>
          <w:rFonts w:hint="eastAsia"/>
          <w:b/>
          <w:lang w:eastAsia="ja-JP"/>
        </w:rPr>
        <w:lastRenderedPageBreak/>
        <w:t>3</w:t>
      </w:r>
      <w:r w:rsidRPr="00450789">
        <w:rPr>
          <w:b/>
          <w:lang w:eastAsia="ja-JP"/>
        </w:rPr>
        <w:t>）ネットワークアクセス時のアカウント認証方法</w:t>
      </w:r>
    </w:p>
    <w:p w14:paraId="28F3099D" w14:textId="77777777" w:rsidR="00E80DE1" w:rsidRPr="00E35FC0" w:rsidRDefault="00E80DE1" w:rsidP="008C3A48">
      <w:pPr>
        <w:pStyle w:val="afe"/>
        <w:numPr>
          <w:ilvl w:val="0"/>
          <w:numId w:val="29"/>
        </w:numPr>
        <w:spacing w:line="220" w:lineRule="atLeast"/>
        <w:rPr>
          <w:rFonts w:hAnsi="ＭＳ ゴシック" w:cs="ＭＳ Ｐゴシック"/>
          <w:sz w:val="18"/>
          <w:szCs w:val="18"/>
          <w:lang w:eastAsia="ja-JP"/>
        </w:rPr>
      </w:pPr>
      <w:r w:rsidRPr="00E35FC0">
        <w:rPr>
          <w:rFonts w:hAnsi="ＭＳ ゴシック" w:hint="eastAsia"/>
          <w:lang w:eastAsia="ja-JP"/>
        </w:rPr>
        <w:t>「</w:t>
      </w:r>
      <w:r w:rsidRPr="00E35FC0">
        <w:rPr>
          <w:rFonts w:hAnsi="ＭＳ ゴシック"/>
          <w:lang w:eastAsia="ja-JP"/>
        </w:rPr>
        <w:t>ローカル セキュリティ ポリシー</w:t>
      </w:r>
      <w:r w:rsidRPr="00E35FC0">
        <w:rPr>
          <w:rFonts w:hAnsi="ＭＳ ゴシック" w:hint="eastAsia"/>
          <w:lang w:eastAsia="ja-JP"/>
        </w:rPr>
        <w:t>」</w:t>
      </w:r>
      <w:r w:rsidRPr="00E35FC0">
        <w:rPr>
          <w:rFonts w:hAnsi="ＭＳ ゴシック"/>
          <w:lang w:eastAsia="ja-JP"/>
        </w:rPr>
        <w:t>を起動</w:t>
      </w:r>
      <w:r w:rsidRPr="00E35FC0">
        <w:rPr>
          <w:rFonts w:hAnsi="ＭＳ ゴシック" w:hint="eastAsia"/>
          <w:lang w:eastAsia="ja-JP"/>
        </w:rPr>
        <w:t>します。</w:t>
      </w:r>
    </w:p>
    <w:p w14:paraId="0EC4923F" w14:textId="77777777" w:rsidR="00450789" w:rsidRDefault="00E80DE1" w:rsidP="00450789">
      <w:pPr>
        <w:spacing w:line="220" w:lineRule="atLeast"/>
        <w:ind w:leftChars="202" w:left="390"/>
        <w:rPr>
          <w:rFonts w:hAnsi="ＭＳ ゴシック"/>
          <w:lang w:eastAsia="ja-JP"/>
        </w:rPr>
      </w:pPr>
      <w:r w:rsidRPr="00E520ED">
        <w:rPr>
          <w:rFonts w:hAnsi="ＭＳ ゴシック" w:hint="eastAsia"/>
          <w:lang w:eastAsia="ja-JP"/>
        </w:rPr>
        <w:t>"Windowsスタートメニュー"→「コントロールパネル」→「</w:t>
      </w:r>
      <w:r w:rsidRPr="00E520ED">
        <w:rPr>
          <w:rFonts w:hAnsi="ＭＳ ゴシック"/>
          <w:lang w:eastAsia="ja-JP"/>
        </w:rPr>
        <w:t>管理ツール</w:t>
      </w:r>
      <w:r w:rsidRPr="00E520ED">
        <w:rPr>
          <w:rFonts w:hAnsi="ＭＳ ゴシック" w:hint="eastAsia"/>
          <w:lang w:eastAsia="ja-JP"/>
        </w:rPr>
        <w:t>」→「</w:t>
      </w:r>
      <w:r>
        <w:rPr>
          <w:rFonts w:hAnsi="ＭＳ ゴシック"/>
          <w:lang w:eastAsia="ja-JP"/>
        </w:rPr>
        <w:t>ローカル セキュリティ ポリシー</w:t>
      </w:r>
      <w:r w:rsidRPr="00E520ED">
        <w:rPr>
          <w:rFonts w:hAnsi="ＭＳ ゴシック" w:hint="eastAsia"/>
          <w:lang w:eastAsia="ja-JP"/>
        </w:rPr>
        <w:t>」</w:t>
      </w:r>
      <w:r w:rsidRPr="00E520ED">
        <w:rPr>
          <w:rFonts w:hAnsi="ＭＳ ゴシック"/>
          <w:lang w:eastAsia="ja-JP"/>
        </w:rPr>
        <w:t>を起動</w:t>
      </w:r>
      <w:r w:rsidRPr="00E520ED">
        <w:rPr>
          <w:rFonts w:hAnsi="ＭＳ ゴシック" w:hint="eastAsia"/>
          <w:lang w:eastAsia="ja-JP"/>
        </w:rPr>
        <w:t>します。</w:t>
      </w:r>
    </w:p>
    <w:p w14:paraId="262B35EF" w14:textId="77777777" w:rsidR="00E80DE1" w:rsidRPr="00450789" w:rsidRDefault="00E80DE1" w:rsidP="00450789">
      <w:pPr>
        <w:spacing w:line="220" w:lineRule="atLeast"/>
        <w:ind w:leftChars="202" w:left="390"/>
        <w:rPr>
          <w:rFonts w:hAnsi="ＭＳ ゴシック"/>
          <w:lang w:eastAsia="ja-JP"/>
        </w:rPr>
      </w:pPr>
      <w:r w:rsidRPr="00E35FC0">
        <w:rPr>
          <w:rFonts w:hAnsi="ＭＳ ゴシック" w:hint="eastAsia"/>
          <w:sz w:val="16"/>
          <w:szCs w:val="16"/>
          <w:lang w:eastAsia="ja-JP"/>
        </w:rPr>
        <w:t>※管理ツール」の表示のためには「コントロールパネル」で「小さいアイコン」または「大きいアイコン」の選択が必要です。</w:t>
      </w:r>
    </w:p>
    <w:p w14:paraId="62C0CA65" w14:textId="77777777" w:rsidR="00E80DE1" w:rsidRDefault="00E80DE1" w:rsidP="00E80DE1">
      <w:pPr>
        <w:spacing w:line="220" w:lineRule="atLeast"/>
        <w:rPr>
          <w:rFonts w:hAnsi="ＭＳ ゴシック"/>
          <w:lang w:eastAsia="ja-JP"/>
        </w:rPr>
      </w:pPr>
    </w:p>
    <w:p w14:paraId="192163DA" w14:textId="77777777" w:rsidR="00E80DE1" w:rsidRPr="00E35FC0" w:rsidRDefault="00E80DE1" w:rsidP="008C3A48">
      <w:pPr>
        <w:pStyle w:val="afe"/>
        <w:numPr>
          <w:ilvl w:val="0"/>
          <w:numId w:val="29"/>
        </w:numPr>
        <w:spacing w:line="220" w:lineRule="atLeast"/>
        <w:rPr>
          <w:rFonts w:hAnsi="ＭＳ ゴシック"/>
          <w:lang w:eastAsia="ja-JP"/>
        </w:rPr>
      </w:pPr>
      <w:r w:rsidRPr="00E35FC0">
        <w:rPr>
          <w:rFonts w:hAnsi="ＭＳ ゴシック"/>
          <w:lang w:eastAsia="ja-JP"/>
        </w:rPr>
        <w:t>「クラシック-ローカル ユーザーがローカル ユーザーとして認証する」</w:t>
      </w:r>
      <w:r w:rsidRPr="00E35FC0">
        <w:rPr>
          <w:rFonts w:hAnsi="ＭＳ ゴシック" w:hint="eastAsia"/>
          <w:lang w:eastAsia="ja-JP"/>
        </w:rPr>
        <w:t>を変更します。</w:t>
      </w:r>
    </w:p>
    <w:p w14:paraId="31006FE6" w14:textId="77777777" w:rsidR="00E80DE1" w:rsidRPr="00E520ED" w:rsidRDefault="00E80DE1" w:rsidP="00E80DE1">
      <w:pPr>
        <w:spacing w:line="220" w:lineRule="atLeast"/>
        <w:ind w:leftChars="202" w:left="390"/>
        <w:rPr>
          <w:rFonts w:hAnsi="ＭＳ ゴシック"/>
          <w:lang w:eastAsia="ja-JP"/>
        </w:rPr>
      </w:pPr>
      <w:r w:rsidRPr="00E520ED">
        <w:rPr>
          <w:rFonts w:hAnsi="ＭＳ ゴシック" w:hint="eastAsia"/>
          <w:lang w:eastAsia="ja-JP"/>
        </w:rPr>
        <w:t>「</w:t>
      </w:r>
      <w:r w:rsidRPr="00E520ED">
        <w:rPr>
          <w:rFonts w:hAnsi="ＭＳ ゴシック"/>
          <w:lang w:eastAsia="ja-JP"/>
        </w:rPr>
        <w:t>セキュリティ</w:t>
      </w:r>
      <w:r w:rsidRPr="00E520ED">
        <w:rPr>
          <w:rFonts w:hAnsi="ＭＳ ゴシック" w:hint="eastAsia"/>
          <w:lang w:eastAsia="ja-JP"/>
        </w:rPr>
        <w:t>の設定」→「</w:t>
      </w:r>
      <w:r w:rsidRPr="00E520ED">
        <w:rPr>
          <w:rFonts w:hAnsi="ＭＳ ゴシック"/>
          <w:lang w:eastAsia="ja-JP"/>
        </w:rPr>
        <w:t>ローカルポリシー</w:t>
      </w:r>
      <w:r w:rsidRPr="00E520ED">
        <w:rPr>
          <w:rFonts w:hAnsi="ＭＳ ゴシック" w:hint="eastAsia"/>
          <w:lang w:eastAsia="ja-JP"/>
        </w:rPr>
        <w:t>」→「</w:t>
      </w:r>
      <w:r w:rsidRPr="00E520ED">
        <w:rPr>
          <w:rFonts w:hAnsi="ＭＳ ゴシック"/>
          <w:lang w:eastAsia="ja-JP"/>
        </w:rPr>
        <w:t>セキュリティオプション</w:t>
      </w:r>
      <w:r w:rsidRPr="00E520ED">
        <w:rPr>
          <w:rFonts w:hAnsi="ＭＳ ゴシック" w:hint="eastAsia"/>
          <w:lang w:eastAsia="ja-JP"/>
        </w:rPr>
        <w:t>」</w:t>
      </w:r>
      <w:r w:rsidRPr="00E520ED">
        <w:rPr>
          <w:rFonts w:hAnsi="ＭＳ ゴシック"/>
          <w:lang w:eastAsia="ja-JP"/>
        </w:rPr>
        <w:t>を</w:t>
      </w:r>
      <w:r w:rsidRPr="00E520ED">
        <w:rPr>
          <w:rFonts w:hAnsi="ＭＳ ゴシック" w:hint="eastAsia"/>
          <w:lang w:eastAsia="ja-JP"/>
        </w:rPr>
        <w:t>開きます</w:t>
      </w:r>
      <w:r w:rsidRPr="00E520ED">
        <w:rPr>
          <w:rFonts w:hAnsi="ＭＳ ゴシック"/>
          <w:lang w:eastAsia="ja-JP"/>
        </w:rPr>
        <w:t>。</w:t>
      </w:r>
    </w:p>
    <w:p w14:paraId="78D18BE4" w14:textId="77777777" w:rsidR="00E80DE1" w:rsidRPr="00E520ED" w:rsidRDefault="00E80DE1" w:rsidP="00E80DE1">
      <w:pPr>
        <w:spacing w:line="220" w:lineRule="atLeast"/>
        <w:ind w:leftChars="202" w:left="390"/>
        <w:rPr>
          <w:rFonts w:hAnsi="ＭＳ ゴシック"/>
          <w:lang w:eastAsia="ja-JP"/>
        </w:rPr>
      </w:pPr>
      <w:r>
        <w:rPr>
          <w:rFonts w:hAnsi="ＭＳ ゴシック" w:hint="eastAsia"/>
          <w:lang w:eastAsia="ja-JP"/>
        </w:rPr>
        <w:t>「</w:t>
      </w:r>
      <w:r w:rsidRPr="00E520ED">
        <w:rPr>
          <w:rFonts w:hAnsi="ＭＳ ゴシック"/>
          <w:lang w:eastAsia="ja-JP"/>
        </w:rPr>
        <w:t>ネットワーク アクセス:ローカル アカウントの共有とセキュリティ モデル</w:t>
      </w:r>
      <w:r>
        <w:rPr>
          <w:rFonts w:hAnsi="ＭＳ ゴシック" w:hint="eastAsia"/>
          <w:lang w:eastAsia="ja-JP"/>
        </w:rPr>
        <w:t>」</w:t>
      </w:r>
      <w:r w:rsidRPr="00E520ED">
        <w:rPr>
          <w:rFonts w:hAnsi="ＭＳ ゴシック"/>
          <w:lang w:eastAsia="ja-JP"/>
        </w:rPr>
        <w:t>をダブルクリック</w:t>
      </w:r>
      <w:r w:rsidRPr="00E520ED">
        <w:rPr>
          <w:rFonts w:hAnsi="ＭＳ ゴシック" w:hint="eastAsia"/>
          <w:lang w:eastAsia="ja-JP"/>
        </w:rPr>
        <w:t>します</w:t>
      </w:r>
      <w:r w:rsidRPr="00E520ED">
        <w:rPr>
          <w:rFonts w:hAnsi="ＭＳ ゴシック"/>
          <w:lang w:eastAsia="ja-JP"/>
        </w:rPr>
        <w:t>。</w:t>
      </w:r>
    </w:p>
    <w:p w14:paraId="19F092A8" w14:textId="77777777" w:rsidR="00E80DE1" w:rsidRPr="00E520ED" w:rsidRDefault="00E80DE1" w:rsidP="00E80DE1">
      <w:pPr>
        <w:spacing w:line="220" w:lineRule="atLeast"/>
        <w:ind w:leftChars="202" w:left="390"/>
        <w:rPr>
          <w:rFonts w:hAnsi="ＭＳ ゴシック" w:cs="ＭＳ Ｐゴシック"/>
          <w:lang w:eastAsia="ja-JP"/>
        </w:rPr>
      </w:pPr>
      <w:r w:rsidRPr="00E520ED">
        <w:rPr>
          <w:rFonts w:hAnsi="ＭＳ ゴシック"/>
          <w:lang w:eastAsia="ja-JP"/>
        </w:rPr>
        <w:t>「クラシック - ローカル ユーザーがローカル ユーザーとして認証する」に</w:t>
      </w:r>
      <w:r w:rsidRPr="00E520ED">
        <w:rPr>
          <w:rFonts w:hAnsi="ＭＳ ゴシック" w:hint="eastAsia"/>
          <w:lang w:eastAsia="ja-JP"/>
        </w:rPr>
        <w:t>変更し「OK」をクリックします。</w:t>
      </w:r>
    </w:p>
    <w:p w14:paraId="3D36EF01" w14:textId="77777777" w:rsidR="00E80DE1" w:rsidRDefault="00427D57" w:rsidP="00450789">
      <w:pPr>
        <w:spacing w:line="220" w:lineRule="atLeast"/>
        <w:ind w:leftChars="220" w:left="425"/>
        <w:rPr>
          <w:rFonts w:hAnsi="ＭＳ ゴシック"/>
        </w:rPr>
      </w:pPr>
      <w:r>
        <w:rPr>
          <w:rFonts w:hAnsi="ＭＳ ゴシック"/>
          <w:noProof/>
        </w:rPr>
        <mc:AlternateContent>
          <mc:Choice Requires="wps">
            <w:drawing>
              <wp:anchor distT="0" distB="0" distL="114300" distR="114300" simplePos="0" relativeHeight="251638272" behindDoc="0" locked="0" layoutInCell="1" allowOverlap="1" wp14:anchorId="5C034460" wp14:editId="04630B0E">
                <wp:simplePos x="0" y="0"/>
                <wp:positionH relativeFrom="column">
                  <wp:posOffset>1567815</wp:posOffset>
                </wp:positionH>
                <wp:positionV relativeFrom="paragraph">
                  <wp:posOffset>2975610</wp:posOffset>
                </wp:positionV>
                <wp:extent cx="685800" cy="209550"/>
                <wp:effectExtent l="19050" t="20320" r="19050" b="17780"/>
                <wp:wrapNone/>
                <wp:docPr id="745" name="Rectangle 2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5800" cy="20955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796B1989" id="Rectangle 229" o:spid="_x0000_s1026" style="position:absolute;left:0;text-align:left;margin-left:123.45pt;margin-top:234.3pt;width:54pt;height:16.5pt;z-index:251638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" filled="f" strokecolor="red" strokeweight="2.25pt">
                <v:textbox inset="5.85pt,.7pt,5.85pt,.7pt"/>
              </v:rect>
            </w:pict>
          </mc:Fallback>
        </mc:AlternateContent>
      </w:r>
      <w:r>
        <w:rPr>
          <w:rFonts w:hAnsi="ＭＳ ゴシック"/>
          <w:noProof/>
        </w:rPr>
        <mc:AlternateContent>
          <mc:Choice Requires="wps">
            <w:drawing>
              <wp:anchor distT="0" distB="0" distL="114300" distR="114300" simplePos="0" relativeHeight="251633152" behindDoc="0" locked="0" layoutInCell="1" allowOverlap="1" wp14:anchorId="66ABD0BB" wp14:editId="68737C0F">
                <wp:simplePos x="0" y="0"/>
                <wp:positionH relativeFrom="column">
                  <wp:posOffset>358140</wp:posOffset>
                </wp:positionH>
                <wp:positionV relativeFrom="paragraph">
                  <wp:posOffset>934720</wp:posOffset>
                </wp:positionV>
                <wp:extent cx="2971800" cy="227330"/>
                <wp:effectExtent l="19050" t="17780" r="19050" b="21590"/>
                <wp:wrapNone/>
                <wp:docPr id="744" name="Rectangle 2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971800" cy="22733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2C51CD95" id="Rectangle 223" o:spid="_x0000_s1026" style="position:absolute;left:0;text-align:left;margin-left:28.2pt;margin-top:73.6pt;width:234pt;height:17.9pt;z-index:251633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" filled="f" strokecolor="red" strokeweight="2.25pt">
                <v:textbox inset="5.85pt,.7pt,5.85pt,.7pt"/>
              </v:rect>
            </w:pict>
          </mc:Fallback>
        </mc:AlternateContent>
      </w:r>
      <w:r>
        <w:rPr>
          <w:rFonts w:hAnsi="ＭＳ ゴシック"/>
          <w:noProof/>
          <w:lang w:eastAsia="ja-JP" w:bidi="ar-SA"/>
        </w:rPr>
        <w:drawing>
          <wp:inline distT="0" distB="0" distL="0" distR="0" wp14:anchorId="316B3B65" wp14:editId="79D25366">
            <wp:extent cx="3305175" cy="3171825"/>
            <wp:effectExtent l="0" t="0" r="0" b="0"/>
            <wp:docPr id="49" name="図 249" descr="ローカルアカウントの共有とセキュリティモデル"/>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249" descr="ローカルアカウントの共有とセキュリティモデル"/>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3305175" cy="3171825"/>
                    </a:xfrm>
                    <a:prstGeom prst="rect">
                      <a:avLst/>
                    </a:prstGeom>
                    <a:noFill/>
                    <a:ln>
                      <a:noFill/>
                    </a:ln>
                  </pic:spPr>
                </pic:pic>
              </a:graphicData>
            </a:graphic>
          </wp:inline>
        </w:drawing>
      </w:r>
    </w:p>
    <w:p w14:paraId="7F7BC723" w14:textId="77777777" w:rsidR="00E80DE1" w:rsidRDefault="00E80DE1" w:rsidP="00E80DE1">
      <w:pPr>
        <w:spacing w:line="220" w:lineRule="atLeast"/>
        <w:rPr>
          <w:rFonts w:hAnsi="ＭＳ ゴシック"/>
        </w:rPr>
      </w:pPr>
    </w:p>
    <w:p w14:paraId="4A937862" w14:textId="77777777" w:rsidR="00E80DE1" w:rsidRPr="00450789" w:rsidRDefault="00E80DE1" w:rsidP="00450789">
      <w:pPr>
        <w:spacing w:line="220" w:lineRule="atLeast"/>
        <w:rPr>
          <w:rFonts w:hAnsi="ＭＳ ゴシック"/>
          <w:b/>
          <w:lang w:eastAsia="ja-JP"/>
        </w:rPr>
      </w:pPr>
      <w:r>
        <w:rPr>
          <w:rFonts w:hAnsi="ＭＳ ゴシック" w:hint="eastAsia"/>
          <w:lang w:eastAsia="ja-JP"/>
        </w:rPr>
        <w:t xml:space="preserve">　</w:t>
      </w:r>
      <w:r w:rsidRPr="00E520ED">
        <w:rPr>
          <w:rFonts w:hAnsi="ＭＳ ゴシック"/>
          <w:lang w:eastAsia="ja-JP"/>
        </w:rPr>
        <w:br w:type="page"/>
      </w:r>
      <w:r w:rsidR="002E346F">
        <w:rPr>
          <w:rFonts w:hint="eastAsia"/>
          <w:b/>
          <w:lang w:eastAsia="ja-JP"/>
        </w:rPr>
        <w:lastRenderedPageBreak/>
        <w:t>4</w:t>
      </w:r>
      <w:r w:rsidRPr="00450789">
        <w:rPr>
          <w:b/>
          <w:lang w:eastAsia="ja-JP"/>
        </w:rPr>
        <w:t>）DCOM リモート起動のアクセス許可</w:t>
      </w:r>
    </w:p>
    <w:p w14:paraId="167E2C62" w14:textId="77777777" w:rsidR="00E80DE1" w:rsidRPr="00E520ED" w:rsidRDefault="00E80DE1" w:rsidP="00E80DE1">
      <w:pPr>
        <w:spacing w:line="220" w:lineRule="atLeast"/>
        <w:rPr>
          <w:rFonts w:hAnsi="ＭＳ ゴシック"/>
          <w:lang w:eastAsia="ja-JP"/>
        </w:rPr>
      </w:pPr>
      <w:r w:rsidRPr="00E520ED">
        <w:rPr>
          <w:rFonts w:hAnsi="ＭＳ ゴシック"/>
          <w:lang w:eastAsia="ja-JP"/>
        </w:rPr>
        <w:t>WMIによるデータの収集のため、リモートからの起動許可が必要になります。</w:t>
      </w:r>
    </w:p>
    <w:p w14:paraId="01796AD8" w14:textId="77777777" w:rsidR="00E80DE1" w:rsidRPr="00E520ED" w:rsidRDefault="00E80DE1" w:rsidP="00E80DE1">
      <w:pPr>
        <w:spacing w:line="220" w:lineRule="atLeast"/>
        <w:rPr>
          <w:rFonts w:hAnsi="ＭＳ ゴシック"/>
          <w:lang w:eastAsia="ja-JP"/>
        </w:rPr>
      </w:pPr>
      <w:r w:rsidRPr="00E520ED">
        <w:rPr>
          <w:rFonts w:hAnsi="ＭＳ ゴシック"/>
          <w:lang w:eastAsia="ja-JP"/>
        </w:rPr>
        <w:t>また</w:t>
      </w:r>
      <w:proofErr w:type="spellStart"/>
      <w:r w:rsidRPr="00E520ED">
        <w:rPr>
          <w:rFonts w:hAnsi="ＭＳ ゴシック"/>
          <w:lang w:eastAsia="ja-JP"/>
        </w:rPr>
        <w:t>LogVillage</w:t>
      </w:r>
      <w:proofErr w:type="spellEnd"/>
      <w:r w:rsidRPr="00E520ED">
        <w:rPr>
          <w:rFonts w:hAnsi="ＭＳ ゴシック"/>
          <w:lang w:eastAsia="ja-JP"/>
        </w:rPr>
        <w:t xml:space="preserve"> では、このWMI情報を基本としているため、WMI情報が収集されない場合、それ以外のすべての情報を正しく収集することが出来ません。</w:t>
      </w:r>
    </w:p>
    <w:p w14:paraId="2A049FA3" w14:textId="77777777" w:rsidR="00E80DE1" w:rsidRPr="00017849" w:rsidRDefault="00E80DE1" w:rsidP="00E80DE1">
      <w:pPr>
        <w:spacing w:line="220" w:lineRule="atLeast"/>
        <w:rPr>
          <w:rFonts w:hAnsi="ＭＳ ゴシック"/>
          <w:b/>
          <w:lang w:eastAsia="ja-JP"/>
        </w:rPr>
      </w:pPr>
      <w:r w:rsidRPr="00017849">
        <w:rPr>
          <w:rFonts w:hAnsi="ＭＳ ゴシック"/>
          <w:b/>
          <w:lang w:eastAsia="ja-JP"/>
        </w:rPr>
        <w:t>通常この設定は行われていないため必ず設定変更が必要です。</w:t>
      </w:r>
    </w:p>
    <w:p w14:paraId="0E6CE86A" w14:textId="77777777" w:rsidR="00E80DE1" w:rsidRPr="00E520ED" w:rsidRDefault="00E80DE1" w:rsidP="00E80DE1">
      <w:pPr>
        <w:spacing w:line="220" w:lineRule="atLeast"/>
        <w:rPr>
          <w:rFonts w:hAnsi="ＭＳ ゴシック"/>
          <w:lang w:eastAsia="ja-JP"/>
        </w:rPr>
      </w:pPr>
    </w:p>
    <w:p w14:paraId="031CF255" w14:textId="77777777" w:rsidR="00E80DE1" w:rsidRPr="00017849" w:rsidRDefault="00E80DE1" w:rsidP="008C3A48">
      <w:pPr>
        <w:pStyle w:val="afe"/>
        <w:numPr>
          <w:ilvl w:val="0"/>
          <w:numId w:val="44"/>
        </w:numPr>
        <w:spacing w:line="220" w:lineRule="atLeast"/>
        <w:rPr>
          <w:rFonts w:hAnsi="ＭＳ ゴシック"/>
          <w:lang w:eastAsia="ja-JP"/>
        </w:rPr>
      </w:pPr>
      <w:r w:rsidRPr="00017849">
        <w:rPr>
          <w:rFonts w:hAnsi="ＭＳ ゴシック" w:hint="eastAsia"/>
          <w:lang w:eastAsia="ja-JP"/>
        </w:rPr>
        <w:t>「コンポーネントサービス」を起動します。</w:t>
      </w:r>
    </w:p>
    <w:p w14:paraId="08894B1C" w14:textId="77777777" w:rsidR="002E346F" w:rsidRDefault="00E80DE1" w:rsidP="002E346F">
      <w:pPr>
        <w:spacing w:line="220" w:lineRule="atLeast"/>
        <w:ind w:leftChars="202" w:left="390"/>
        <w:rPr>
          <w:rFonts w:hAnsi="ＭＳ ゴシック"/>
          <w:lang w:eastAsia="ja-JP"/>
        </w:rPr>
      </w:pPr>
      <w:r w:rsidRPr="00E520ED">
        <w:rPr>
          <w:rFonts w:hAnsi="ＭＳ ゴシック" w:hint="eastAsia"/>
          <w:lang w:eastAsia="ja-JP"/>
        </w:rPr>
        <w:t>"Windowsスタートメニュー"→「コントロールパネル」→「</w:t>
      </w:r>
      <w:r w:rsidRPr="00E520ED">
        <w:rPr>
          <w:rFonts w:hAnsi="ＭＳ ゴシック"/>
          <w:lang w:eastAsia="ja-JP"/>
        </w:rPr>
        <w:t>管理ツール</w:t>
      </w:r>
      <w:r w:rsidRPr="00E520ED">
        <w:rPr>
          <w:rFonts w:hAnsi="ＭＳ ゴシック" w:hint="eastAsia"/>
          <w:lang w:eastAsia="ja-JP"/>
        </w:rPr>
        <w:t>」→「</w:t>
      </w:r>
      <w:r w:rsidRPr="00E520ED">
        <w:rPr>
          <w:rFonts w:hAnsi="ＭＳ ゴシック"/>
          <w:lang w:eastAsia="ja-JP"/>
        </w:rPr>
        <w:t>コンポーネント サービス</w:t>
      </w:r>
      <w:r w:rsidRPr="00E520ED">
        <w:rPr>
          <w:rFonts w:hAnsi="ＭＳ ゴシック" w:hint="eastAsia"/>
          <w:lang w:eastAsia="ja-JP"/>
        </w:rPr>
        <w:t>」</w:t>
      </w:r>
      <w:r w:rsidRPr="00E520ED">
        <w:rPr>
          <w:rFonts w:hAnsi="ＭＳ ゴシック"/>
          <w:lang w:eastAsia="ja-JP"/>
        </w:rPr>
        <w:t>を起動</w:t>
      </w:r>
      <w:r w:rsidRPr="00E520ED">
        <w:rPr>
          <w:rFonts w:hAnsi="ＭＳ ゴシック" w:hint="eastAsia"/>
          <w:lang w:eastAsia="ja-JP"/>
        </w:rPr>
        <w:t>します。</w:t>
      </w:r>
    </w:p>
    <w:p w14:paraId="1613310E" w14:textId="77777777" w:rsidR="00E80DE1" w:rsidRPr="002E346F" w:rsidRDefault="00E80DE1" w:rsidP="002E346F">
      <w:pPr>
        <w:spacing w:line="220" w:lineRule="atLeast"/>
        <w:ind w:leftChars="202" w:left="390"/>
        <w:rPr>
          <w:rFonts w:hAnsi="ＭＳ ゴシック"/>
          <w:lang w:eastAsia="ja-JP"/>
        </w:rPr>
      </w:pPr>
      <w:r w:rsidRPr="00017849">
        <w:rPr>
          <w:rFonts w:hAnsi="ＭＳ ゴシック" w:hint="eastAsia"/>
          <w:sz w:val="16"/>
          <w:szCs w:val="16"/>
          <w:lang w:eastAsia="ja-JP"/>
        </w:rPr>
        <w:t>※「管理ツール」の表示のためには「コントロールパネル」で「小さいアイコン」または「大きいアイコン」の選択が必要です。</w:t>
      </w:r>
    </w:p>
    <w:p w14:paraId="794D9790" w14:textId="77777777" w:rsidR="00E80DE1" w:rsidRDefault="00E80DE1" w:rsidP="00E80DE1">
      <w:pPr>
        <w:spacing w:line="220" w:lineRule="atLeast"/>
        <w:rPr>
          <w:rFonts w:hAnsi="ＭＳ ゴシック"/>
          <w:lang w:eastAsia="ja-JP"/>
        </w:rPr>
      </w:pPr>
    </w:p>
    <w:p w14:paraId="30BC7270" w14:textId="77777777" w:rsidR="00E80DE1" w:rsidRPr="00017849" w:rsidRDefault="00E80DE1" w:rsidP="008C3A48">
      <w:pPr>
        <w:pStyle w:val="afe"/>
        <w:numPr>
          <w:ilvl w:val="0"/>
          <w:numId w:val="44"/>
        </w:numPr>
        <w:spacing w:line="220" w:lineRule="atLeast"/>
        <w:rPr>
          <w:rFonts w:hAnsi="ＭＳ ゴシック"/>
          <w:lang w:eastAsia="ja-JP"/>
        </w:rPr>
      </w:pPr>
      <w:r w:rsidRPr="00017849">
        <w:rPr>
          <w:rFonts w:hAnsi="ＭＳ ゴシック" w:hint="eastAsia"/>
          <w:lang w:eastAsia="ja-JP"/>
        </w:rPr>
        <w:t>「マイコンピュータ」のプロパティを開きます。</w:t>
      </w:r>
    </w:p>
    <w:p w14:paraId="487F07BB" w14:textId="77777777" w:rsidR="00E80DE1" w:rsidRPr="00E520ED" w:rsidRDefault="00E80DE1" w:rsidP="00E80DE1">
      <w:pPr>
        <w:spacing w:line="220" w:lineRule="atLeast"/>
        <w:ind w:leftChars="202" w:left="390"/>
        <w:rPr>
          <w:rFonts w:hAnsi="ＭＳ ゴシック"/>
          <w:lang w:eastAsia="ja-JP"/>
        </w:rPr>
      </w:pPr>
      <w:r w:rsidRPr="00E520ED">
        <w:rPr>
          <w:rFonts w:hAnsi="ＭＳ ゴシック" w:hint="eastAsia"/>
          <w:lang w:eastAsia="ja-JP"/>
        </w:rPr>
        <w:t>「</w:t>
      </w:r>
      <w:r w:rsidRPr="00E520ED">
        <w:rPr>
          <w:rFonts w:hAnsi="ＭＳ ゴシック"/>
          <w:lang w:eastAsia="ja-JP"/>
        </w:rPr>
        <w:t>コンソール ルート</w:t>
      </w:r>
      <w:r w:rsidRPr="00E520ED">
        <w:rPr>
          <w:rFonts w:hAnsi="ＭＳ ゴシック" w:hint="eastAsia"/>
          <w:lang w:eastAsia="ja-JP"/>
        </w:rPr>
        <w:t>」→「</w:t>
      </w:r>
      <w:r w:rsidRPr="00E520ED">
        <w:rPr>
          <w:rFonts w:hAnsi="ＭＳ ゴシック"/>
          <w:lang w:eastAsia="ja-JP"/>
        </w:rPr>
        <w:t>コンポーネント サービス</w:t>
      </w:r>
      <w:r w:rsidRPr="00E520ED">
        <w:rPr>
          <w:rFonts w:hAnsi="ＭＳ ゴシック" w:hint="eastAsia"/>
          <w:lang w:eastAsia="ja-JP"/>
        </w:rPr>
        <w:t>」→「</w:t>
      </w:r>
      <w:r w:rsidRPr="00E520ED">
        <w:rPr>
          <w:rFonts w:hAnsi="ＭＳ ゴシック"/>
          <w:lang w:eastAsia="ja-JP"/>
        </w:rPr>
        <w:t>コンピュータ</w:t>
      </w:r>
      <w:r w:rsidRPr="00E520ED">
        <w:rPr>
          <w:rFonts w:hAnsi="ＭＳ ゴシック" w:hint="eastAsia"/>
          <w:lang w:eastAsia="ja-JP"/>
        </w:rPr>
        <w:t>」→「</w:t>
      </w:r>
      <w:r w:rsidRPr="00E520ED">
        <w:rPr>
          <w:rFonts w:hAnsi="ＭＳ ゴシック"/>
          <w:lang w:eastAsia="ja-JP"/>
        </w:rPr>
        <w:t>マイ コンピュータ</w:t>
      </w:r>
      <w:r w:rsidRPr="00E520ED">
        <w:rPr>
          <w:rFonts w:hAnsi="ＭＳ ゴシック" w:hint="eastAsia"/>
          <w:lang w:eastAsia="ja-JP"/>
        </w:rPr>
        <w:t>」</w:t>
      </w:r>
      <w:r w:rsidRPr="00E520ED">
        <w:rPr>
          <w:rFonts w:hAnsi="ＭＳ ゴシック"/>
          <w:lang w:eastAsia="ja-JP"/>
        </w:rPr>
        <w:t>を</w:t>
      </w:r>
      <w:r w:rsidRPr="00E520ED">
        <w:rPr>
          <w:rFonts w:hAnsi="ＭＳ ゴシック" w:hint="eastAsia"/>
          <w:lang w:eastAsia="ja-JP"/>
        </w:rPr>
        <w:t>開きます</w:t>
      </w:r>
      <w:r w:rsidRPr="00E520ED">
        <w:rPr>
          <w:rFonts w:hAnsi="ＭＳ ゴシック"/>
          <w:lang w:eastAsia="ja-JP"/>
        </w:rPr>
        <w:t>。</w:t>
      </w:r>
    </w:p>
    <w:p w14:paraId="4C5870FE" w14:textId="77777777" w:rsidR="00E80DE1" w:rsidRPr="00E520ED" w:rsidRDefault="00E80DE1" w:rsidP="00E80DE1">
      <w:pPr>
        <w:spacing w:line="220" w:lineRule="atLeast"/>
        <w:ind w:leftChars="202" w:left="390"/>
        <w:rPr>
          <w:rFonts w:hAnsi="ＭＳ ゴシック"/>
          <w:lang w:eastAsia="ja-JP"/>
        </w:rPr>
      </w:pPr>
      <w:r w:rsidRPr="00E520ED">
        <w:rPr>
          <w:rFonts w:hAnsi="ＭＳ ゴシック" w:hint="eastAsia"/>
          <w:lang w:eastAsia="ja-JP"/>
        </w:rPr>
        <w:t>「マイコンピュータ」を右クリックし「プロパティ」</w:t>
      </w:r>
      <w:r w:rsidRPr="00E520ED">
        <w:rPr>
          <w:rFonts w:hAnsi="ＭＳ ゴシック"/>
          <w:lang w:eastAsia="ja-JP"/>
        </w:rPr>
        <w:t>を</w:t>
      </w:r>
      <w:r w:rsidRPr="00E520ED">
        <w:rPr>
          <w:rFonts w:hAnsi="ＭＳ ゴシック" w:hint="eastAsia"/>
          <w:lang w:eastAsia="ja-JP"/>
        </w:rPr>
        <w:t>クリックします</w:t>
      </w:r>
      <w:r w:rsidRPr="00E520ED">
        <w:rPr>
          <w:rFonts w:hAnsi="ＭＳ ゴシック"/>
          <w:lang w:eastAsia="ja-JP"/>
        </w:rPr>
        <w:t>。</w:t>
      </w:r>
    </w:p>
    <w:p w14:paraId="77F394DD" w14:textId="77777777" w:rsidR="00E80DE1" w:rsidRDefault="00427D57" w:rsidP="002E346F">
      <w:pPr>
        <w:spacing w:line="220" w:lineRule="atLeast"/>
        <w:ind w:leftChars="220" w:left="425"/>
        <w:rPr>
          <w:rFonts w:hAnsi="ＭＳ ゴシック"/>
        </w:rPr>
      </w:pPr>
      <w:r>
        <w:rPr>
          <w:rFonts w:hAnsi="ＭＳ ゴシック"/>
          <w:noProof/>
        </w:rPr>
        <mc:AlternateContent>
          <mc:Choice Requires="wps">
            <w:drawing>
              <wp:anchor distT="0" distB="0" distL="114300" distR="114300" simplePos="0" relativeHeight="251634176" behindDoc="0" locked="0" layoutInCell="1" allowOverlap="1" wp14:anchorId="14D67BB9" wp14:editId="035531DE">
                <wp:simplePos x="0" y="0"/>
                <wp:positionH relativeFrom="column">
                  <wp:posOffset>1396365</wp:posOffset>
                </wp:positionH>
                <wp:positionV relativeFrom="paragraph">
                  <wp:posOffset>863600</wp:posOffset>
                </wp:positionV>
                <wp:extent cx="1190625" cy="200025"/>
                <wp:effectExtent l="19050" t="19050" r="19050" b="19050"/>
                <wp:wrapNone/>
                <wp:docPr id="743" name="Rectangle 2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90625" cy="20002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38C682DB" id="Rectangle 224" o:spid="_x0000_s1026" style="position:absolute;left:0;text-align:left;margin-left:109.95pt;margin-top:68pt;width:93.75pt;height:15.75pt;z-index:251634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" filled="f" strokecolor="red" strokeweight="2.25pt">
                <v:textbox inset="5.85pt,.7pt,5.85pt,.7pt"/>
              </v:rect>
            </w:pict>
          </mc:Fallback>
        </mc:AlternateContent>
      </w:r>
      <w:r>
        <w:rPr>
          <w:rFonts w:hAnsi="ＭＳ ゴシック"/>
          <w:noProof/>
          <w:lang w:eastAsia="ja-JP" w:bidi="ar-SA"/>
        </w:rPr>
        <w:drawing>
          <wp:inline distT="0" distB="0" distL="0" distR="0" wp14:anchorId="7666B3F6" wp14:editId="5D12EBEA">
            <wp:extent cx="4029075" cy="2819400"/>
            <wp:effectExtent l="0" t="0" r="0" b="0"/>
            <wp:docPr id="50" name="図 266" descr="コンポーネントサービ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266" descr="コンポーネントサービス"/>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4029075" cy="2819400"/>
                    </a:xfrm>
                    <a:prstGeom prst="rect">
                      <a:avLst/>
                    </a:prstGeom>
                    <a:noFill/>
                    <a:ln>
                      <a:noFill/>
                    </a:ln>
                  </pic:spPr>
                </pic:pic>
              </a:graphicData>
            </a:graphic>
          </wp:inline>
        </w:drawing>
      </w:r>
    </w:p>
    <w:p w14:paraId="56A2E542" w14:textId="77777777" w:rsidR="00E80DE1" w:rsidRDefault="00E80DE1" w:rsidP="00E80DE1">
      <w:pPr>
        <w:spacing w:line="220" w:lineRule="atLeast"/>
        <w:rPr>
          <w:rFonts w:hAnsi="ＭＳ ゴシック"/>
        </w:rPr>
      </w:pPr>
    </w:p>
    <w:p w14:paraId="4242024C" w14:textId="77777777" w:rsidR="00E80DE1" w:rsidRPr="00E520ED" w:rsidRDefault="00E80DE1" w:rsidP="00E80DE1">
      <w:pPr>
        <w:spacing w:line="220" w:lineRule="atLeast"/>
        <w:rPr>
          <w:rFonts w:hAnsi="ＭＳ ゴシック"/>
        </w:rPr>
      </w:pPr>
      <w:r>
        <w:rPr>
          <w:rFonts w:hAnsi="ＭＳ ゴシック" w:hint="eastAsia"/>
        </w:rPr>
        <w:t xml:space="preserve">　</w:t>
      </w:r>
      <w:r w:rsidRPr="00E520ED">
        <w:rPr>
          <w:rFonts w:hAnsi="ＭＳ ゴシック"/>
        </w:rPr>
        <w:br w:type="page"/>
      </w:r>
    </w:p>
    <w:p w14:paraId="795EF7F8" w14:textId="77777777" w:rsidR="00E80DE1" w:rsidRPr="00017849" w:rsidRDefault="00E80DE1" w:rsidP="008C3A48">
      <w:pPr>
        <w:pStyle w:val="afe"/>
        <w:numPr>
          <w:ilvl w:val="0"/>
          <w:numId w:val="44"/>
        </w:numPr>
        <w:spacing w:line="220" w:lineRule="atLeast"/>
        <w:rPr>
          <w:rFonts w:hAnsi="ＭＳ ゴシック"/>
          <w:lang w:eastAsia="ja-JP"/>
        </w:rPr>
      </w:pPr>
      <w:r w:rsidRPr="00017849">
        <w:rPr>
          <w:rFonts w:hAnsi="ＭＳ ゴシック" w:hint="eastAsia"/>
          <w:lang w:eastAsia="ja-JP"/>
        </w:rPr>
        <w:lastRenderedPageBreak/>
        <w:t>「</w:t>
      </w:r>
      <w:r w:rsidRPr="00017849">
        <w:rPr>
          <w:rFonts w:hAnsi="ＭＳ ゴシック"/>
          <w:lang w:eastAsia="ja-JP"/>
        </w:rPr>
        <w:t>起動とアクティブ化のアクセス許可</w:t>
      </w:r>
      <w:r w:rsidRPr="00017849">
        <w:rPr>
          <w:rFonts w:hAnsi="ＭＳ ゴシック" w:hint="eastAsia"/>
          <w:lang w:eastAsia="ja-JP"/>
        </w:rPr>
        <w:t>」の「</w:t>
      </w:r>
      <w:r w:rsidRPr="00017849">
        <w:rPr>
          <w:rFonts w:hAnsi="ＭＳ ゴシック"/>
          <w:lang w:eastAsia="ja-JP"/>
        </w:rPr>
        <w:t>制限の編集</w:t>
      </w:r>
      <w:r w:rsidRPr="00017849">
        <w:rPr>
          <w:rFonts w:hAnsi="ＭＳ ゴシック" w:hint="eastAsia"/>
          <w:lang w:eastAsia="ja-JP"/>
        </w:rPr>
        <w:t>」を変更します。</w:t>
      </w:r>
    </w:p>
    <w:p w14:paraId="4B5BE78B" w14:textId="77777777" w:rsidR="00E80DE1" w:rsidRPr="00E520ED" w:rsidRDefault="00E80DE1" w:rsidP="00E80DE1">
      <w:pPr>
        <w:spacing w:line="220" w:lineRule="atLeast"/>
        <w:ind w:leftChars="202" w:left="390"/>
        <w:rPr>
          <w:rFonts w:hAnsi="ＭＳ ゴシック"/>
          <w:lang w:eastAsia="ja-JP"/>
        </w:rPr>
      </w:pPr>
      <w:r w:rsidRPr="00E520ED">
        <w:rPr>
          <w:rFonts w:hAnsi="ＭＳ ゴシック" w:hint="eastAsia"/>
          <w:lang w:eastAsia="ja-JP"/>
        </w:rPr>
        <w:t>「</w:t>
      </w:r>
      <w:r w:rsidRPr="00E520ED">
        <w:rPr>
          <w:rFonts w:hAnsi="ＭＳ ゴシック"/>
          <w:lang w:eastAsia="ja-JP"/>
        </w:rPr>
        <w:t>COM セキュリティ</w:t>
      </w:r>
      <w:r w:rsidRPr="00E520ED">
        <w:rPr>
          <w:rFonts w:hAnsi="ＭＳ ゴシック" w:hint="eastAsia"/>
          <w:lang w:eastAsia="ja-JP"/>
        </w:rPr>
        <w:t>」</w:t>
      </w:r>
      <w:r w:rsidRPr="00E520ED">
        <w:rPr>
          <w:rFonts w:hAnsi="ＭＳ ゴシック"/>
          <w:lang w:eastAsia="ja-JP"/>
        </w:rPr>
        <w:t>タブ</w:t>
      </w:r>
      <w:r w:rsidRPr="00E520ED">
        <w:rPr>
          <w:rFonts w:hAnsi="ＭＳ ゴシック" w:hint="eastAsia"/>
          <w:lang w:eastAsia="ja-JP"/>
        </w:rPr>
        <w:t>を開き、「</w:t>
      </w:r>
      <w:r w:rsidRPr="00E520ED">
        <w:rPr>
          <w:rFonts w:hAnsi="ＭＳ ゴシック"/>
          <w:lang w:eastAsia="ja-JP"/>
        </w:rPr>
        <w:t>起動とアクティブ化のアクセス許可</w:t>
      </w:r>
      <w:r w:rsidRPr="00E520ED">
        <w:rPr>
          <w:rFonts w:hAnsi="ＭＳ ゴシック" w:hint="eastAsia"/>
          <w:lang w:eastAsia="ja-JP"/>
        </w:rPr>
        <w:t>」の「</w:t>
      </w:r>
      <w:r w:rsidRPr="00E520ED">
        <w:rPr>
          <w:rFonts w:hAnsi="ＭＳ ゴシック"/>
          <w:lang w:eastAsia="ja-JP"/>
        </w:rPr>
        <w:t>制限の編集</w:t>
      </w:r>
      <w:r w:rsidRPr="00E520ED">
        <w:rPr>
          <w:rFonts w:hAnsi="ＭＳ ゴシック" w:hint="eastAsia"/>
          <w:lang w:eastAsia="ja-JP"/>
        </w:rPr>
        <w:t>」</w:t>
      </w:r>
      <w:r w:rsidRPr="00E520ED">
        <w:rPr>
          <w:rFonts w:hAnsi="ＭＳ ゴシック"/>
          <w:lang w:eastAsia="ja-JP"/>
        </w:rPr>
        <w:t>を</w:t>
      </w:r>
      <w:r w:rsidRPr="00E520ED">
        <w:rPr>
          <w:rFonts w:hAnsi="ＭＳ ゴシック" w:hint="eastAsia"/>
          <w:lang w:eastAsia="ja-JP"/>
        </w:rPr>
        <w:t>クリックします</w:t>
      </w:r>
      <w:r w:rsidRPr="00E520ED">
        <w:rPr>
          <w:rFonts w:hAnsi="ＭＳ ゴシック"/>
          <w:lang w:eastAsia="ja-JP"/>
        </w:rPr>
        <w:t>。</w:t>
      </w:r>
    </w:p>
    <w:p w14:paraId="1FCEA27B" w14:textId="77777777" w:rsidR="00E80DE1" w:rsidRPr="00E520ED" w:rsidRDefault="00427D57" w:rsidP="002E346F">
      <w:pPr>
        <w:spacing w:line="220" w:lineRule="atLeast"/>
        <w:ind w:leftChars="220" w:left="425"/>
        <w:rPr>
          <w:rFonts w:hAnsi="ＭＳ ゴシック"/>
        </w:rPr>
      </w:pPr>
      <w:r>
        <w:rPr>
          <w:rFonts w:hAnsi="ＭＳ ゴシック"/>
          <w:noProof/>
        </w:rPr>
        <mc:AlternateContent>
          <mc:Choice Requires="wps">
            <w:drawing>
              <wp:anchor distT="0" distB="0" distL="114300" distR="114300" simplePos="0" relativeHeight="251640320" behindDoc="0" locked="0" layoutInCell="1" allowOverlap="1" wp14:anchorId="39F1510A" wp14:editId="79BECF16">
                <wp:simplePos x="0" y="0"/>
                <wp:positionH relativeFrom="column">
                  <wp:posOffset>1529715</wp:posOffset>
                </wp:positionH>
                <wp:positionV relativeFrom="paragraph">
                  <wp:posOffset>2449830</wp:posOffset>
                </wp:positionV>
                <wp:extent cx="876300" cy="200025"/>
                <wp:effectExtent l="19050" t="19050" r="19050" b="19050"/>
                <wp:wrapNone/>
                <wp:docPr id="742" name="Rectangle 2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76300" cy="20002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79EC3B0B" id="Rectangle 231" o:spid="_x0000_s1026" style="position:absolute;left:0;text-align:left;margin-left:120.45pt;margin-top:192.9pt;width:69pt;height:15.75pt;z-index:251640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" filled="f" strokecolor="red" strokeweight="2.25pt">
                <v:textbox inset="5.85pt,.7pt,5.85pt,.7pt"/>
              </v:rect>
            </w:pict>
          </mc:Fallback>
        </mc:AlternateContent>
      </w:r>
      <w:r>
        <w:rPr>
          <w:rFonts w:hAnsi="ＭＳ ゴシック"/>
          <w:noProof/>
        </w:rPr>
        <mc:AlternateContent>
          <mc:Choice Requires="wps">
            <w:drawing>
              <wp:anchor distT="0" distB="0" distL="114300" distR="114300" simplePos="0" relativeHeight="251639296" behindDoc="0" locked="0" layoutInCell="1" allowOverlap="1" wp14:anchorId="281B72C2" wp14:editId="400E4861">
                <wp:simplePos x="0" y="0"/>
                <wp:positionH relativeFrom="column">
                  <wp:posOffset>2415540</wp:posOffset>
                </wp:positionH>
                <wp:positionV relativeFrom="paragraph">
                  <wp:posOffset>249555</wp:posOffset>
                </wp:positionV>
                <wp:extent cx="714375" cy="209550"/>
                <wp:effectExtent l="19050" t="19050" r="19050" b="19050"/>
                <wp:wrapNone/>
                <wp:docPr id="741" name="Rectangle 23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14375" cy="20955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3D7606DE" id="Rectangle 230" o:spid="_x0000_s1026" style="position:absolute;left:0;text-align:left;margin-left:190.2pt;margin-top:19.65pt;width:56.25pt;height:16.5pt;z-index:251639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" filled="f" strokecolor="red" strokeweight="2.25pt">
                <v:textbox inset="5.85pt,.7pt,5.85pt,.7pt"/>
              </v:rect>
            </w:pict>
          </mc:Fallback>
        </mc:AlternateContent>
      </w:r>
      <w:r>
        <w:rPr>
          <w:rFonts w:hAnsi="ＭＳ ゴシック"/>
          <w:noProof/>
          <w:lang w:eastAsia="ja-JP" w:bidi="ar-SA"/>
        </w:rPr>
        <w:drawing>
          <wp:inline distT="0" distB="0" distL="0" distR="0" wp14:anchorId="7EFB8B26" wp14:editId="13162FD0">
            <wp:extent cx="3505200" cy="3714750"/>
            <wp:effectExtent l="0" t="0" r="0" b="0"/>
            <wp:docPr id="51" name="図 269" descr="コンポーネントサービス－２"/>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269" descr="コンポーネントサービス－２"/>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3505200" cy="3714750"/>
                    </a:xfrm>
                    <a:prstGeom prst="rect">
                      <a:avLst/>
                    </a:prstGeom>
                    <a:noFill/>
                    <a:ln>
                      <a:noFill/>
                    </a:ln>
                  </pic:spPr>
                </pic:pic>
              </a:graphicData>
            </a:graphic>
          </wp:inline>
        </w:drawing>
      </w:r>
    </w:p>
    <w:p w14:paraId="553BFA23" w14:textId="77777777" w:rsidR="00E80DE1" w:rsidRPr="00E520ED" w:rsidRDefault="00E80DE1" w:rsidP="00E80DE1">
      <w:pPr>
        <w:widowControl/>
        <w:spacing w:line="220" w:lineRule="atLeast"/>
        <w:rPr>
          <w:rFonts w:hAnsi="ＭＳ ゴシック"/>
          <w:sz w:val="16"/>
          <w:szCs w:val="16"/>
        </w:rPr>
      </w:pPr>
    </w:p>
    <w:p w14:paraId="78F7E60E" w14:textId="77777777" w:rsidR="00E80DE1" w:rsidRPr="00E520ED" w:rsidRDefault="002E346F" w:rsidP="00E80DE1">
      <w:pPr>
        <w:spacing w:line="220" w:lineRule="atLeast"/>
        <w:ind w:leftChars="202" w:left="390"/>
        <w:rPr>
          <w:rFonts w:hAnsi="ＭＳ ゴシック"/>
          <w:lang w:eastAsia="ja-JP"/>
        </w:rPr>
      </w:pPr>
      <w:r>
        <w:rPr>
          <w:rFonts w:hAnsi="ＭＳ ゴシック"/>
          <w:lang w:eastAsia="ja-JP"/>
        </w:rPr>
        <w:br w:type="page"/>
      </w:r>
      <w:proofErr w:type="spellStart"/>
      <w:r w:rsidR="00E80DE1" w:rsidRPr="00E520ED">
        <w:rPr>
          <w:rFonts w:hAnsi="ＭＳ ゴシック" w:hint="eastAsia"/>
          <w:lang w:eastAsia="ja-JP"/>
        </w:rPr>
        <w:lastRenderedPageBreak/>
        <w:t>LogVillage</w:t>
      </w:r>
      <w:proofErr w:type="spellEnd"/>
      <w:r w:rsidR="00E80DE1" w:rsidRPr="00E520ED">
        <w:rPr>
          <w:rFonts w:hAnsi="ＭＳ ゴシック" w:hint="eastAsia"/>
          <w:lang w:eastAsia="ja-JP"/>
        </w:rPr>
        <w:t>で使用するユーザーまたはグループをクリックします。</w:t>
      </w:r>
    </w:p>
    <w:p w14:paraId="5941A304" w14:textId="77777777" w:rsidR="00E80DE1" w:rsidRPr="00A073E9" w:rsidRDefault="00E80DE1" w:rsidP="00E80DE1">
      <w:pPr>
        <w:spacing w:line="220" w:lineRule="atLeast"/>
        <w:ind w:leftChars="405" w:left="783"/>
        <w:rPr>
          <w:rFonts w:hAnsi="ＭＳ ゴシック"/>
          <w:lang w:eastAsia="ja-JP"/>
        </w:rPr>
      </w:pPr>
      <w:r>
        <w:rPr>
          <w:rFonts w:hAnsi="ＭＳ ゴシック"/>
          <w:sz w:val="16"/>
          <w:szCs w:val="16"/>
          <w:lang w:eastAsia="ja-JP"/>
        </w:rPr>
        <w:t>「</w:t>
      </w:r>
      <w:r w:rsidRPr="00A073E9">
        <w:rPr>
          <w:rFonts w:hAnsi="ＭＳ ゴシック"/>
          <w:sz w:val="16"/>
          <w:szCs w:val="16"/>
          <w:lang w:eastAsia="ja-JP"/>
        </w:rPr>
        <w:t>起動許可</w:t>
      </w:r>
      <w:r>
        <w:rPr>
          <w:rFonts w:hAnsi="ＭＳ ゴシック"/>
          <w:sz w:val="16"/>
          <w:szCs w:val="16"/>
          <w:lang w:eastAsia="ja-JP"/>
        </w:rPr>
        <w:t>」</w:t>
      </w:r>
      <w:r w:rsidRPr="00A073E9">
        <w:rPr>
          <w:rFonts w:hAnsi="ＭＳ ゴシック"/>
          <w:sz w:val="16"/>
          <w:szCs w:val="16"/>
          <w:lang w:eastAsia="ja-JP"/>
        </w:rPr>
        <w:t xml:space="preserve"> に</w:t>
      </w:r>
      <w:proofErr w:type="spellStart"/>
      <w:r w:rsidR="00273AAB" w:rsidRPr="00273AAB">
        <w:rPr>
          <w:rFonts w:hAnsi="ＭＳ ゴシック" w:hint="eastAsia"/>
          <w:sz w:val="16"/>
          <w:szCs w:val="16"/>
          <w:lang w:eastAsia="ja-JP"/>
        </w:rPr>
        <w:t>LogVillage</w:t>
      </w:r>
      <w:r w:rsidRPr="00A073E9">
        <w:rPr>
          <w:rFonts w:hAnsi="ＭＳ ゴシック"/>
          <w:sz w:val="16"/>
          <w:szCs w:val="16"/>
          <w:lang w:eastAsia="ja-JP"/>
        </w:rPr>
        <w:t>PS</w:t>
      </w:r>
      <w:proofErr w:type="spellEnd"/>
      <w:r w:rsidRPr="00A073E9">
        <w:rPr>
          <w:rFonts w:hAnsi="ＭＳ ゴシック"/>
          <w:sz w:val="16"/>
          <w:szCs w:val="16"/>
          <w:lang w:eastAsia="ja-JP"/>
        </w:rPr>
        <w:t>からの接続に使用される</w:t>
      </w:r>
      <w:r w:rsidRPr="00A073E9">
        <w:rPr>
          <w:rFonts w:hAnsi="ＭＳ ゴシック" w:hint="eastAsia"/>
          <w:sz w:val="16"/>
          <w:szCs w:val="16"/>
          <w:lang w:eastAsia="ja-JP"/>
        </w:rPr>
        <w:t>ユーザーまたはグループ名</w:t>
      </w:r>
      <w:r w:rsidRPr="00A073E9">
        <w:rPr>
          <w:rFonts w:hAnsi="ＭＳ ゴシック"/>
          <w:sz w:val="16"/>
          <w:szCs w:val="16"/>
          <w:lang w:eastAsia="ja-JP"/>
        </w:rPr>
        <w:t>が表示されない場合は、</w:t>
      </w:r>
      <w:r>
        <w:rPr>
          <w:rFonts w:hAnsi="ＭＳ ゴシック"/>
          <w:sz w:val="16"/>
          <w:szCs w:val="16"/>
          <w:lang w:eastAsia="ja-JP"/>
        </w:rPr>
        <w:t>「</w:t>
      </w:r>
      <w:r w:rsidRPr="00A073E9">
        <w:rPr>
          <w:rFonts w:hAnsi="ＭＳ ゴシック"/>
          <w:sz w:val="16"/>
          <w:szCs w:val="16"/>
          <w:lang w:eastAsia="ja-JP"/>
        </w:rPr>
        <w:t>追加</w:t>
      </w:r>
      <w:r>
        <w:rPr>
          <w:rFonts w:hAnsi="ＭＳ ゴシック"/>
          <w:sz w:val="16"/>
          <w:szCs w:val="16"/>
          <w:lang w:eastAsia="ja-JP"/>
        </w:rPr>
        <w:t>」</w:t>
      </w:r>
      <w:r w:rsidRPr="00A073E9">
        <w:rPr>
          <w:rFonts w:hAnsi="ＭＳ ゴシック"/>
          <w:sz w:val="16"/>
          <w:szCs w:val="16"/>
          <w:lang w:eastAsia="ja-JP"/>
        </w:rPr>
        <w:t xml:space="preserve"> をクリックし、アカウント名を入力し、</w:t>
      </w:r>
      <w:r>
        <w:rPr>
          <w:rFonts w:hAnsi="ＭＳ ゴシック"/>
          <w:sz w:val="16"/>
          <w:szCs w:val="16"/>
          <w:lang w:eastAsia="ja-JP"/>
        </w:rPr>
        <w:t>「</w:t>
      </w:r>
      <w:r w:rsidRPr="00A073E9">
        <w:rPr>
          <w:rFonts w:hAnsi="ＭＳ ゴシック"/>
          <w:sz w:val="16"/>
          <w:szCs w:val="16"/>
          <w:lang w:eastAsia="ja-JP"/>
        </w:rPr>
        <w:t>OK</w:t>
      </w:r>
      <w:r>
        <w:rPr>
          <w:rFonts w:hAnsi="ＭＳ ゴシック"/>
          <w:sz w:val="16"/>
          <w:szCs w:val="16"/>
          <w:lang w:eastAsia="ja-JP"/>
        </w:rPr>
        <w:t>」</w:t>
      </w:r>
      <w:r w:rsidRPr="00A073E9">
        <w:rPr>
          <w:rFonts w:hAnsi="ＭＳ ゴシック"/>
          <w:sz w:val="16"/>
          <w:szCs w:val="16"/>
          <w:lang w:eastAsia="ja-JP"/>
        </w:rPr>
        <w:t xml:space="preserve"> をクリック</w:t>
      </w:r>
      <w:r w:rsidRPr="00A073E9">
        <w:rPr>
          <w:rFonts w:hAnsi="ＭＳ ゴシック" w:hint="eastAsia"/>
          <w:sz w:val="16"/>
          <w:szCs w:val="16"/>
          <w:lang w:eastAsia="ja-JP"/>
        </w:rPr>
        <w:t>します</w:t>
      </w:r>
      <w:r w:rsidRPr="00A073E9">
        <w:rPr>
          <w:rFonts w:hAnsi="ＭＳ ゴシック"/>
          <w:lang w:eastAsia="ja-JP"/>
        </w:rPr>
        <w:t>。</w:t>
      </w:r>
    </w:p>
    <w:p w14:paraId="4617BB13" w14:textId="77777777" w:rsidR="00E80DE1" w:rsidRPr="00A073E9" w:rsidRDefault="00E80DE1" w:rsidP="00E80DE1">
      <w:pPr>
        <w:spacing w:line="220" w:lineRule="atLeast"/>
        <w:ind w:leftChars="202" w:left="390"/>
        <w:rPr>
          <w:rFonts w:hAnsi="ＭＳ ゴシック"/>
          <w:lang w:eastAsia="ja-JP"/>
        </w:rPr>
      </w:pPr>
    </w:p>
    <w:p w14:paraId="1770B3F4" w14:textId="77777777" w:rsidR="00E80DE1" w:rsidRPr="00A073E9" w:rsidRDefault="00E80DE1" w:rsidP="00E80DE1">
      <w:pPr>
        <w:spacing w:line="220" w:lineRule="atLeast"/>
        <w:ind w:leftChars="202" w:left="390"/>
        <w:rPr>
          <w:rFonts w:hAnsi="ＭＳ ゴシック"/>
          <w:lang w:eastAsia="ja-JP"/>
        </w:rPr>
      </w:pPr>
      <w:r w:rsidRPr="00A073E9">
        <w:rPr>
          <w:rFonts w:hAnsi="ＭＳ ゴシック" w:hint="eastAsia"/>
          <w:lang w:eastAsia="ja-JP"/>
        </w:rPr>
        <w:t>「</w:t>
      </w:r>
      <w:r w:rsidRPr="00A073E9">
        <w:rPr>
          <w:rFonts w:hAnsi="ＭＳ ゴシック"/>
          <w:lang w:eastAsia="ja-JP"/>
        </w:rPr>
        <w:t>許可</w:t>
      </w:r>
      <w:r w:rsidRPr="00A073E9">
        <w:rPr>
          <w:rFonts w:hAnsi="ＭＳ ゴシック" w:hint="eastAsia"/>
          <w:lang w:eastAsia="ja-JP"/>
        </w:rPr>
        <w:t>」</w:t>
      </w:r>
      <w:r w:rsidRPr="00A073E9">
        <w:rPr>
          <w:rFonts w:hAnsi="ＭＳ ゴシック"/>
          <w:lang w:eastAsia="ja-JP"/>
        </w:rPr>
        <w:t>列の</w:t>
      </w:r>
      <w:r w:rsidRPr="00A073E9">
        <w:rPr>
          <w:rFonts w:hAnsi="ＭＳ ゴシック" w:hint="eastAsia"/>
          <w:lang w:eastAsia="ja-JP"/>
        </w:rPr>
        <w:t>「</w:t>
      </w:r>
      <w:r w:rsidRPr="00A073E9">
        <w:rPr>
          <w:rFonts w:hAnsi="ＭＳ ゴシック"/>
          <w:lang w:eastAsia="ja-JP"/>
        </w:rPr>
        <w:t>リモートからの起動</w:t>
      </w:r>
      <w:r w:rsidRPr="00A073E9">
        <w:rPr>
          <w:rFonts w:hAnsi="ＭＳ ゴシック" w:hint="eastAsia"/>
          <w:lang w:eastAsia="ja-JP"/>
        </w:rPr>
        <w:t>」にチェックを入れます。</w:t>
      </w:r>
    </w:p>
    <w:p w14:paraId="59B44845" w14:textId="77777777" w:rsidR="00E80DE1" w:rsidRPr="00E520ED" w:rsidRDefault="00E80DE1" w:rsidP="00E80DE1">
      <w:pPr>
        <w:spacing w:line="220" w:lineRule="atLeast"/>
        <w:ind w:leftChars="202" w:left="390"/>
        <w:rPr>
          <w:rFonts w:hAnsi="ＭＳ ゴシック"/>
          <w:lang w:eastAsia="ja-JP"/>
        </w:rPr>
      </w:pPr>
      <w:r w:rsidRPr="00A073E9">
        <w:rPr>
          <w:rFonts w:hAnsi="ＭＳ ゴシック" w:hint="eastAsia"/>
          <w:lang w:eastAsia="ja-JP"/>
        </w:rPr>
        <w:t>「</w:t>
      </w:r>
      <w:r w:rsidRPr="00A073E9">
        <w:rPr>
          <w:rFonts w:hAnsi="ＭＳ ゴシック"/>
          <w:lang w:eastAsia="ja-JP"/>
        </w:rPr>
        <w:t>許可</w:t>
      </w:r>
      <w:r w:rsidRPr="00A073E9">
        <w:rPr>
          <w:rFonts w:hAnsi="ＭＳ ゴシック" w:hint="eastAsia"/>
          <w:lang w:eastAsia="ja-JP"/>
        </w:rPr>
        <w:t>」</w:t>
      </w:r>
      <w:r w:rsidRPr="00A073E9">
        <w:rPr>
          <w:rFonts w:hAnsi="ＭＳ ゴシック"/>
          <w:lang w:eastAsia="ja-JP"/>
        </w:rPr>
        <w:t>列の</w:t>
      </w:r>
      <w:r w:rsidRPr="00A073E9">
        <w:rPr>
          <w:rFonts w:hAnsi="ＭＳ ゴシック" w:hint="eastAsia"/>
          <w:lang w:eastAsia="ja-JP"/>
        </w:rPr>
        <w:t>「</w:t>
      </w:r>
      <w:r w:rsidRPr="00A073E9">
        <w:rPr>
          <w:rFonts w:hAnsi="ＭＳ ゴシック"/>
          <w:lang w:eastAsia="ja-JP"/>
        </w:rPr>
        <w:t>リモートからのアクティブ化</w:t>
      </w:r>
      <w:r w:rsidRPr="00A073E9">
        <w:rPr>
          <w:rFonts w:hAnsi="ＭＳ ゴシック" w:hint="eastAsia"/>
          <w:lang w:eastAsia="ja-JP"/>
        </w:rPr>
        <w:t>」にチェックを入れ</w:t>
      </w:r>
      <w:r w:rsidRPr="00A073E9">
        <w:rPr>
          <w:rFonts w:hAnsi="ＭＳ ゴシック"/>
          <w:lang w:eastAsia="ja-JP"/>
        </w:rPr>
        <w:t>、</w:t>
      </w:r>
      <w:r>
        <w:rPr>
          <w:rFonts w:hAnsi="ＭＳ ゴシック"/>
          <w:lang w:eastAsia="ja-JP"/>
        </w:rPr>
        <w:t>「</w:t>
      </w:r>
      <w:r w:rsidRPr="00A073E9">
        <w:rPr>
          <w:rFonts w:hAnsi="ＭＳ ゴシック"/>
          <w:lang w:eastAsia="ja-JP"/>
        </w:rPr>
        <w:t>OK</w:t>
      </w:r>
      <w:r>
        <w:rPr>
          <w:rFonts w:hAnsi="ＭＳ ゴシック"/>
          <w:lang w:eastAsia="ja-JP"/>
        </w:rPr>
        <w:t>」</w:t>
      </w:r>
      <w:r w:rsidRPr="00A073E9">
        <w:rPr>
          <w:rFonts w:hAnsi="ＭＳ ゴシック"/>
          <w:lang w:eastAsia="ja-JP"/>
        </w:rPr>
        <w:t>をクリック</w:t>
      </w:r>
      <w:r w:rsidRPr="00A073E9">
        <w:rPr>
          <w:rFonts w:hAnsi="ＭＳ ゴシック" w:hint="eastAsia"/>
          <w:lang w:eastAsia="ja-JP"/>
        </w:rPr>
        <w:t>しま</w:t>
      </w:r>
      <w:r w:rsidRPr="00E520ED">
        <w:rPr>
          <w:rFonts w:hAnsi="ＭＳ ゴシック" w:hint="eastAsia"/>
          <w:lang w:eastAsia="ja-JP"/>
        </w:rPr>
        <w:t>す</w:t>
      </w:r>
      <w:r w:rsidRPr="00E520ED">
        <w:rPr>
          <w:rFonts w:hAnsi="ＭＳ ゴシック"/>
          <w:lang w:eastAsia="ja-JP"/>
        </w:rPr>
        <w:t>。</w:t>
      </w:r>
    </w:p>
    <w:p w14:paraId="7445547B" w14:textId="77777777" w:rsidR="00E80DE1" w:rsidRDefault="00427D57" w:rsidP="002E346F">
      <w:pPr>
        <w:spacing w:line="220" w:lineRule="atLeast"/>
        <w:ind w:leftChars="220" w:left="425"/>
        <w:rPr>
          <w:rFonts w:hAnsi="ＭＳ ゴシック"/>
        </w:rPr>
      </w:pPr>
      <w:r>
        <w:rPr>
          <w:rFonts w:hAnsi="ＭＳ ゴシック"/>
          <w:noProof/>
        </w:rPr>
        <mc:AlternateContent>
          <mc:Choice Requires="wps">
            <w:drawing>
              <wp:anchor distT="0" distB="0" distL="114300" distR="114300" simplePos="0" relativeHeight="251645440" behindDoc="0" locked="0" layoutInCell="1" allowOverlap="1" wp14:anchorId="5534ED8B" wp14:editId="6A89C310">
                <wp:simplePos x="0" y="0"/>
                <wp:positionH relativeFrom="column">
                  <wp:posOffset>596265</wp:posOffset>
                </wp:positionH>
                <wp:positionV relativeFrom="paragraph">
                  <wp:posOffset>1156970</wp:posOffset>
                </wp:positionV>
                <wp:extent cx="3552825" cy="228600"/>
                <wp:effectExtent l="19050" t="19050" r="19050" b="19050"/>
                <wp:wrapNone/>
                <wp:docPr id="740" name="Rectangle 2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552825" cy="22860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49C40A10" id="Rectangle 238" o:spid="_x0000_s1026" style="position:absolute;left:0;text-align:left;margin-left:46.95pt;margin-top:91.1pt;width:279.75pt;height:18pt;z-index:251645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" filled="f" strokecolor="red" strokeweight="2.25pt">
                <v:textbox inset="5.85pt,.7pt,5.85pt,.7pt"/>
              </v:rect>
            </w:pict>
          </mc:Fallback>
        </mc:AlternateContent>
      </w:r>
      <w:r>
        <w:rPr>
          <w:rFonts w:hAnsi="ＭＳ ゴシック"/>
          <w:noProof/>
        </w:rPr>
        <mc:AlternateContent>
          <mc:Choice Requires="wps">
            <w:drawing>
              <wp:anchor distT="0" distB="0" distL="114300" distR="114300" simplePos="0" relativeHeight="251647488" behindDoc="0" locked="0" layoutInCell="1" allowOverlap="1" wp14:anchorId="420D2749" wp14:editId="0DA8F9A2">
                <wp:simplePos x="0" y="0"/>
                <wp:positionH relativeFrom="column">
                  <wp:posOffset>2472690</wp:posOffset>
                </wp:positionH>
                <wp:positionV relativeFrom="paragraph">
                  <wp:posOffset>3766820</wp:posOffset>
                </wp:positionV>
                <wp:extent cx="933450" cy="238125"/>
                <wp:effectExtent l="19050" t="19050" r="19050" b="19050"/>
                <wp:wrapNone/>
                <wp:docPr id="739" name="Rectangle 24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33450" cy="23812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197FF18D" id="Rectangle 240" o:spid="_x0000_s1026" style="position:absolute;left:0;text-align:left;margin-left:194.7pt;margin-top:296.6pt;width:73.5pt;height:18.75pt;z-index:251647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" filled="f" strokecolor="red" strokeweight="2.25pt">
                <v:textbox inset="5.85pt,.7pt,5.85pt,.7pt"/>
              </v:rect>
            </w:pict>
          </mc:Fallback>
        </mc:AlternateContent>
      </w:r>
      <w:r>
        <w:rPr>
          <w:rFonts w:hAnsi="ＭＳ ゴシック"/>
          <w:noProof/>
        </w:rPr>
        <mc:AlternateContent>
          <mc:Choice Requires="wps">
            <w:drawing>
              <wp:anchor distT="0" distB="0" distL="114300" distR="114300" simplePos="0" relativeHeight="251646464" behindDoc="0" locked="0" layoutInCell="1" allowOverlap="1" wp14:anchorId="267D74B9" wp14:editId="35F3B1E0">
                <wp:simplePos x="0" y="0"/>
                <wp:positionH relativeFrom="column">
                  <wp:posOffset>2806065</wp:posOffset>
                </wp:positionH>
                <wp:positionV relativeFrom="paragraph">
                  <wp:posOffset>2242820</wp:posOffset>
                </wp:positionV>
                <wp:extent cx="304800" cy="742950"/>
                <wp:effectExtent l="19050" t="19050" r="19050" b="19050"/>
                <wp:wrapNone/>
                <wp:docPr id="738" name="Rectangle 2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04800" cy="74295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11EF9EB4" id="Rectangle 239" o:spid="_x0000_s1026" style="position:absolute;left:0;text-align:left;margin-left:220.95pt;margin-top:176.6pt;width:24pt;height:58.5pt;z-index:251646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" filled="f" strokecolor="red" strokeweight="2.25pt">
                <v:textbox inset="5.85pt,.7pt,5.85pt,.7pt"/>
              </v:rect>
            </w:pict>
          </mc:Fallback>
        </mc:AlternateContent>
      </w:r>
      <w:r>
        <w:rPr>
          <w:rFonts w:hAnsi="ＭＳ ゴシック"/>
          <w:noProof/>
          <w:lang w:eastAsia="ja-JP" w:bidi="ar-SA"/>
        </w:rPr>
        <w:drawing>
          <wp:inline distT="0" distB="0" distL="0" distR="0" wp14:anchorId="60FBC1F4" wp14:editId="354C96D7">
            <wp:extent cx="4143375" cy="4057650"/>
            <wp:effectExtent l="0" t="0" r="0" b="0"/>
            <wp:docPr id="52" name="図 272" descr="コンポーネントサービス－３"/>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272" descr="コンポーネントサービス－３"/>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4143375" cy="4057650"/>
                    </a:xfrm>
                    <a:prstGeom prst="rect">
                      <a:avLst/>
                    </a:prstGeom>
                    <a:noFill/>
                    <a:ln>
                      <a:noFill/>
                    </a:ln>
                  </pic:spPr>
                </pic:pic>
              </a:graphicData>
            </a:graphic>
          </wp:inline>
        </w:drawing>
      </w:r>
    </w:p>
    <w:p w14:paraId="22C6F596" w14:textId="77777777" w:rsidR="00E80DE1" w:rsidRDefault="00E80DE1" w:rsidP="00E80DE1">
      <w:pPr>
        <w:widowControl/>
        <w:spacing w:line="220" w:lineRule="atLeast"/>
        <w:rPr>
          <w:rFonts w:hAnsi="ＭＳ ゴシック"/>
        </w:rPr>
      </w:pPr>
      <w:r>
        <w:rPr>
          <w:rFonts w:hAnsi="ＭＳ ゴシック"/>
        </w:rPr>
        <w:br w:type="page"/>
      </w:r>
    </w:p>
    <w:p w14:paraId="45C83B8E" w14:textId="77777777" w:rsidR="00E80DE1" w:rsidRPr="00017849" w:rsidRDefault="00E80DE1" w:rsidP="008C3A48">
      <w:pPr>
        <w:pStyle w:val="afe"/>
        <w:numPr>
          <w:ilvl w:val="0"/>
          <w:numId w:val="44"/>
        </w:numPr>
        <w:spacing w:line="220" w:lineRule="atLeast"/>
        <w:rPr>
          <w:rFonts w:hAnsi="ＭＳ ゴシック"/>
          <w:lang w:eastAsia="ja-JP"/>
        </w:rPr>
      </w:pPr>
      <w:r w:rsidRPr="00E520ED">
        <w:rPr>
          <w:rFonts w:hAnsi="ＭＳ ゴシック" w:hint="eastAsia"/>
          <w:lang w:eastAsia="ja-JP"/>
        </w:rPr>
        <w:lastRenderedPageBreak/>
        <w:t>「このコンピュータ上で分散COMを有効にする」</w:t>
      </w:r>
      <w:r>
        <w:rPr>
          <w:rFonts w:hAnsi="ＭＳ ゴシック" w:hint="eastAsia"/>
          <w:lang w:eastAsia="ja-JP"/>
        </w:rPr>
        <w:t>を変更します。</w:t>
      </w:r>
    </w:p>
    <w:p w14:paraId="2DA19C0A" w14:textId="77777777" w:rsidR="00E80DE1" w:rsidRPr="00E520ED" w:rsidRDefault="00E80DE1" w:rsidP="00E80DE1">
      <w:pPr>
        <w:spacing w:line="220" w:lineRule="atLeast"/>
        <w:ind w:leftChars="202" w:left="390"/>
        <w:rPr>
          <w:rFonts w:hAnsi="ＭＳ ゴシック"/>
          <w:lang w:eastAsia="ja-JP"/>
        </w:rPr>
      </w:pPr>
      <w:r w:rsidRPr="00E520ED">
        <w:rPr>
          <w:rFonts w:hAnsi="ＭＳ ゴシック" w:hint="eastAsia"/>
          <w:lang w:eastAsia="ja-JP"/>
        </w:rPr>
        <w:t>「既定のプロパティ」タブを開きます。</w:t>
      </w:r>
    </w:p>
    <w:p w14:paraId="2BEC033A" w14:textId="77777777" w:rsidR="00E80DE1" w:rsidRPr="00E520ED" w:rsidRDefault="00E80DE1" w:rsidP="00E80DE1">
      <w:pPr>
        <w:spacing w:line="220" w:lineRule="atLeast"/>
        <w:ind w:leftChars="202" w:left="390"/>
        <w:rPr>
          <w:rFonts w:hAnsi="ＭＳ ゴシック"/>
          <w:lang w:eastAsia="ja-JP"/>
        </w:rPr>
      </w:pPr>
      <w:r w:rsidRPr="00E520ED">
        <w:rPr>
          <w:rFonts w:hAnsi="ＭＳ ゴシック" w:hint="eastAsia"/>
          <w:lang w:eastAsia="ja-JP"/>
        </w:rPr>
        <w:t>「このコンピュータ上で分散COMを有効にする」にチェック</w:t>
      </w:r>
      <w:r>
        <w:rPr>
          <w:rFonts w:hAnsi="ＭＳ ゴシック" w:hint="eastAsia"/>
          <w:lang w:eastAsia="ja-JP"/>
        </w:rPr>
        <w:t>が入っている事を確認し</w:t>
      </w:r>
      <w:r w:rsidRPr="00E520ED">
        <w:rPr>
          <w:rFonts w:hAnsi="ＭＳ ゴシック" w:hint="eastAsia"/>
          <w:lang w:eastAsia="ja-JP"/>
        </w:rPr>
        <w:t>、「OK」をクリックします。</w:t>
      </w:r>
    </w:p>
    <w:p w14:paraId="18448883" w14:textId="77777777" w:rsidR="00E80DE1" w:rsidRPr="00E520ED" w:rsidRDefault="00427D57" w:rsidP="00D030C5">
      <w:pPr>
        <w:spacing w:line="220" w:lineRule="atLeast"/>
        <w:ind w:leftChars="220" w:left="425"/>
        <w:rPr>
          <w:rFonts w:hAnsi="ＭＳ ゴシック"/>
        </w:rPr>
      </w:pPr>
      <w:r>
        <w:rPr>
          <w:rFonts w:hAnsi="ＭＳ ゴシック"/>
          <w:noProof/>
        </w:rPr>
        <mc:AlternateContent>
          <mc:Choice Requires="wps">
            <w:drawing>
              <wp:anchor distT="0" distB="0" distL="114300" distR="114300" simplePos="0" relativeHeight="251650560" behindDoc="0" locked="0" layoutInCell="1" allowOverlap="1" wp14:anchorId="564390D8" wp14:editId="79188708">
                <wp:simplePos x="0" y="0"/>
                <wp:positionH relativeFrom="column">
                  <wp:posOffset>1767840</wp:posOffset>
                </wp:positionH>
                <wp:positionV relativeFrom="paragraph">
                  <wp:posOffset>3822700</wp:posOffset>
                </wp:positionV>
                <wp:extent cx="685800" cy="171450"/>
                <wp:effectExtent l="19050" t="19050" r="19050" b="19050"/>
                <wp:wrapNone/>
                <wp:docPr id="737" name="Rectangle 2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5800" cy="17145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6DCDC610" id="Rectangle 243" o:spid="_x0000_s1026" style="position:absolute;left:0;text-align:left;margin-left:139.2pt;margin-top:301pt;width:54pt;height:13.5pt;z-index:251650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" filled="f" strokecolor="red" strokeweight="2.25pt">
                <v:textbox inset="5.85pt,.7pt,5.85pt,.7pt"/>
              </v:rect>
            </w:pict>
          </mc:Fallback>
        </mc:AlternateContent>
      </w:r>
      <w:r>
        <w:rPr>
          <w:rFonts w:hAnsi="ＭＳ ゴシック"/>
          <w:noProof/>
        </w:rPr>
        <mc:AlternateContent>
          <mc:Choice Requires="wps">
            <w:drawing>
              <wp:anchor distT="0" distB="0" distL="114300" distR="114300" simplePos="0" relativeHeight="251648512" behindDoc="0" locked="0" layoutInCell="1" allowOverlap="1" wp14:anchorId="3D013292" wp14:editId="71FDDDD5">
                <wp:simplePos x="0" y="0"/>
                <wp:positionH relativeFrom="column">
                  <wp:posOffset>1158240</wp:posOffset>
                </wp:positionH>
                <wp:positionV relativeFrom="paragraph">
                  <wp:posOffset>327025</wp:posOffset>
                </wp:positionV>
                <wp:extent cx="685800" cy="200025"/>
                <wp:effectExtent l="19050" t="19050" r="19050" b="19050"/>
                <wp:wrapNone/>
                <wp:docPr id="736" name="Rectangle 24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5800" cy="20002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49F3DE30" id="Rectangle 241" o:spid="_x0000_s1026" style="position:absolute;left:0;text-align:left;margin-left:91.2pt;margin-top:25.75pt;width:54pt;height:15.75pt;z-index:251648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" filled="f" strokecolor="red" strokeweight="2.25pt">
                <v:textbox inset="5.85pt,.7pt,5.85pt,.7pt"/>
              </v:rect>
            </w:pict>
          </mc:Fallback>
        </mc:AlternateContent>
      </w:r>
      <w:r>
        <w:rPr>
          <w:rFonts w:hAnsi="ＭＳ ゴシック"/>
          <w:noProof/>
        </w:rPr>
        <mc:AlternateContent>
          <mc:Choice Requires="wps">
            <w:drawing>
              <wp:anchor distT="0" distB="0" distL="114300" distR="114300" simplePos="0" relativeHeight="251649536" behindDoc="0" locked="0" layoutInCell="1" allowOverlap="1" wp14:anchorId="33342991" wp14:editId="732B7CCF">
                <wp:simplePos x="0" y="0"/>
                <wp:positionH relativeFrom="column">
                  <wp:posOffset>415290</wp:posOffset>
                </wp:positionH>
                <wp:positionV relativeFrom="paragraph">
                  <wp:posOffset>574675</wp:posOffset>
                </wp:positionV>
                <wp:extent cx="2228850" cy="171450"/>
                <wp:effectExtent l="19050" t="19050" r="19050" b="19050"/>
                <wp:wrapNone/>
                <wp:docPr id="735" name="Rectangle 2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28850" cy="17145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06B31B9D" id="Rectangle 242" o:spid="_x0000_s1026" style="position:absolute;left:0;text-align:left;margin-left:32.7pt;margin-top:45.25pt;width:175.5pt;height:13.5pt;z-index:251649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" filled="f" strokecolor="red" strokeweight="2.25pt">
                <v:textbox inset="5.85pt,.7pt,5.85pt,.7pt"/>
              </v:rect>
            </w:pict>
          </mc:Fallback>
        </mc:AlternateContent>
      </w:r>
      <w:r>
        <w:rPr>
          <w:rFonts w:hAnsi="ＭＳ ゴシック"/>
          <w:noProof/>
          <w:lang w:eastAsia="ja-JP" w:bidi="ar-SA"/>
        </w:rPr>
        <w:drawing>
          <wp:inline distT="0" distB="0" distL="0" distR="0" wp14:anchorId="666008EF" wp14:editId="0D439CDB">
            <wp:extent cx="3829050" cy="4057650"/>
            <wp:effectExtent l="0" t="0" r="0" b="0"/>
            <wp:docPr id="53" name="図 274" descr="コンポーネントサービス－４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274" descr="コンポーネントサービス－４jpg"/>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3829050" cy="4057650"/>
                    </a:xfrm>
                    <a:prstGeom prst="rect">
                      <a:avLst/>
                    </a:prstGeom>
                    <a:noFill/>
                    <a:ln>
                      <a:noFill/>
                    </a:ln>
                  </pic:spPr>
                </pic:pic>
              </a:graphicData>
            </a:graphic>
          </wp:inline>
        </w:drawing>
      </w:r>
    </w:p>
    <w:p w14:paraId="1835C529" w14:textId="77777777" w:rsidR="00E80DE1" w:rsidRPr="00E520ED" w:rsidRDefault="00E80DE1" w:rsidP="00E80DE1">
      <w:pPr>
        <w:spacing w:line="220" w:lineRule="atLeast"/>
        <w:rPr>
          <w:rFonts w:hAnsi="ＭＳ ゴシック"/>
          <w:lang w:eastAsia="ja-JP"/>
        </w:rPr>
      </w:pPr>
    </w:p>
    <w:p w14:paraId="61D978E1" w14:textId="77777777" w:rsidR="00E80DE1" w:rsidRPr="00D030C5" w:rsidRDefault="00E80DE1" w:rsidP="00E80DE1">
      <w:pPr>
        <w:spacing w:line="220" w:lineRule="atLeast"/>
        <w:rPr>
          <w:rFonts w:hAnsi="ＭＳ ゴシック"/>
          <w:b/>
          <w:lang w:eastAsia="ja-JP"/>
        </w:rPr>
      </w:pPr>
      <w:r w:rsidRPr="00D030C5">
        <w:rPr>
          <w:rFonts w:hAnsi="ＭＳ ゴシック" w:hint="eastAsia"/>
          <w:b/>
          <w:lang w:eastAsia="ja-JP"/>
        </w:rPr>
        <w:t>設定完了後OSの再起動が必要です。</w:t>
      </w:r>
    </w:p>
    <w:p w14:paraId="6EFF3869" w14:textId="77777777" w:rsidR="00E80DE1" w:rsidRPr="00D030C5" w:rsidRDefault="00E80DE1" w:rsidP="00D030C5">
      <w:pPr>
        <w:widowControl/>
        <w:spacing w:line="220" w:lineRule="atLeast"/>
        <w:rPr>
          <w:rFonts w:hAnsi="ＭＳ ゴシック" w:cs="ＭＳ Ｐゴシック"/>
          <w:b/>
          <w:lang w:eastAsia="ja-JP"/>
        </w:rPr>
      </w:pPr>
      <w:r w:rsidRPr="00E520ED">
        <w:rPr>
          <w:rFonts w:hAnsi="ＭＳ ゴシック" w:cs="ＭＳ Ｐゴシック"/>
          <w:b/>
          <w:lang w:eastAsia="ja-JP"/>
        </w:rPr>
        <w:br w:type="page"/>
      </w:r>
      <w:r w:rsidR="00D030C5" w:rsidRPr="00D030C5">
        <w:rPr>
          <w:rFonts w:hint="eastAsia"/>
          <w:b/>
          <w:lang w:eastAsia="ja-JP"/>
        </w:rPr>
        <w:lastRenderedPageBreak/>
        <w:t>5</w:t>
      </w:r>
      <w:r w:rsidRPr="00D030C5">
        <w:rPr>
          <w:b/>
          <w:lang w:eastAsia="ja-JP"/>
        </w:rPr>
        <w:t>）ファイアウォール</w:t>
      </w:r>
    </w:p>
    <w:p w14:paraId="50240AD5" w14:textId="77777777" w:rsidR="00E80DE1" w:rsidRPr="00E520ED" w:rsidRDefault="00273AAB" w:rsidP="00E80DE1">
      <w:pPr>
        <w:spacing w:line="220" w:lineRule="atLeast"/>
        <w:rPr>
          <w:rFonts w:hAnsi="ＭＳ ゴシック"/>
          <w:lang w:eastAsia="ja-JP"/>
        </w:rPr>
      </w:pPr>
      <w:proofErr w:type="spellStart"/>
      <w:r>
        <w:rPr>
          <w:rFonts w:hAnsi="ＭＳ ゴシック" w:hint="eastAsia"/>
          <w:lang w:eastAsia="ja-JP"/>
        </w:rPr>
        <w:t>LogVillage</w:t>
      </w:r>
      <w:r w:rsidR="00E80DE1" w:rsidRPr="00E520ED">
        <w:rPr>
          <w:rFonts w:hAnsi="ＭＳ ゴシック" w:hint="eastAsia"/>
          <w:lang w:eastAsia="ja-JP"/>
        </w:rPr>
        <w:t>PS</w:t>
      </w:r>
      <w:proofErr w:type="spellEnd"/>
      <w:r w:rsidR="00E80DE1" w:rsidRPr="00E520ED">
        <w:rPr>
          <w:rFonts w:hAnsi="ＭＳ ゴシック" w:hint="eastAsia"/>
          <w:lang w:eastAsia="ja-JP"/>
        </w:rPr>
        <w:t>から</w:t>
      </w:r>
      <w:r>
        <w:rPr>
          <w:rFonts w:hAnsi="ＭＳ ゴシック" w:hint="eastAsia"/>
          <w:lang w:eastAsia="ja-JP"/>
        </w:rPr>
        <w:t>管理</w:t>
      </w:r>
      <w:r w:rsidR="00E80DE1" w:rsidRPr="00E520ED">
        <w:rPr>
          <w:rFonts w:hAnsi="ＭＳ ゴシック" w:hint="eastAsia"/>
          <w:lang w:eastAsia="ja-JP"/>
        </w:rPr>
        <w:t>対象PCへの接続を許可する必要があります。</w:t>
      </w:r>
    </w:p>
    <w:p w14:paraId="11C05C6E" w14:textId="77777777" w:rsidR="00E80DE1" w:rsidRPr="00E520ED" w:rsidRDefault="00E80DE1" w:rsidP="00E80DE1">
      <w:pPr>
        <w:spacing w:line="220" w:lineRule="atLeast"/>
        <w:rPr>
          <w:rFonts w:hAnsi="ＭＳ ゴシック"/>
          <w:lang w:eastAsia="ja-JP"/>
        </w:rPr>
      </w:pPr>
      <w:r w:rsidRPr="00E520ED">
        <w:rPr>
          <w:rFonts w:hAnsi="ＭＳ ゴシック" w:hint="eastAsia"/>
          <w:lang w:eastAsia="ja-JP"/>
        </w:rPr>
        <w:t>この設定が行われていない場合、</w:t>
      </w:r>
      <w:r w:rsidRPr="00E520ED">
        <w:rPr>
          <w:rFonts w:hAnsi="ＭＳ ゴシック"/>
          <w:lang w:eastAsia="ja-JP"/>
        </w:rPr>
        <w:t>情報を収集することが出来ません。</w:t>
      </w:r>
    </w:p>
    <w:p w14:paraId="1BA6B3A4" w14:textId="77777777" w:rsidR="00E80DE1" w:rsidRPr="00E520ED" w:rsidRDefault="00E80DE1" w:rsidP="00E80DE1">
      <w:pPr>
        <w:spacing w:line="220" w:lineRule="atLeast"/>
        <w:rPr>
          <w:rFonts w:hAnsi="ＭＳ ゴシック"/>
          <w:lang w:eastAsia="ja-JP"/>
        </w:rPr>
      </w:pPr>
      <w:r w:rsidRPr="00E520ED">
        <w:rPr>
          <w:rFonts w:hAnsi="ＭＳ ゴシック"/>
          <w:lang w:eastAsia="ja-JP"/>
        </w:rPr>
        <w:t>また、</w:t>
      </w:r>
      <w:proofErr w:type="spellStart"/>
      <w:r w:rsidRPr="00E520ED">
        <w:rPr>
          <w:rFonts w:hAnsi="ＭＳ ゴシック"/>
          <w:lang w:eastAsia="ja-JP"/>
        </w:rPr>
        <w:t>LogVillagePS</w:t>
      </w:r>
      <w:proofErr w:type="spellEnd"/>
      <w:r w:rsidRPr="00E520ED">
        <w:rPr>
          <w:rFonts w:hAnsi="ＭＳ ゴシック"/>
          <w:lang w:eastAsia="ja-JP"/>
        </w:rPr>
        <w:t>以外のPC</w:t>
      </w:r>
      <w:r w:rsidR="000F6011">
        <w:rPr>
          <w:rFonts w:hAnsi="ＭＳ ゴシック"/>
          <w:lang w:eastAsia="ja-JP"/>
        </w:rPr>
        <w:t>からのアクセスを禁止できるよう「スコープの変更」を行うことを</w:t>
      </w:r>
      <w:r w:rsidRPr="00E520ED">
        <w:rPr>
          <w:rFonts w:hAnsi="ＭＳ ゴシック"/>
          <w:lang w:eastAsia="ja-JP"/>
        </w:rPr>
        <w:t>推奨いたします。</w:t>
      </w:r>
    </w:p>
    <w:p w14:paraId="65465F96" w14:textId="77777777" w:rsidR="00E80DE1" w:rsidRPr="00E520ED" w:rsidRDefault="00E80DE1" w:rsidP="00E80DE1">
      <w:pPr>
        <w:spacing w:line="220" w:lineRule="atLeast"/>
        <w:rPr>
          <w:rFonts w:hAnsi="ＭＳ ゴシック"/>
          <w:lang w:eastAsia="ja-JP"/>
        </w:rPr>
      </w:pPr>
    </w:p>
    <w:p w14:paraId="57CDE27F" w14:textId="77777777" w:rsidR="000F6011" w:rsidRDefault="000F6011" w:rsidP="00E80DE1">
      <w:pPr>
        <w:spacing w:line="220" w:lineRule="atLeast"/>
        <w:rPr>
          <w:rFonts w:hAnsi="ＭＳ ゴシック"/>
          <w:b/>
          <w:color w:val="FF0000"/>
          <w:lang w:eastAsia="ja-JP"/>
        </w:rPr>
      </w:pPr>
      <w:r>
        <w:rPr>
          <w:rFonts w:hAnsi="ＭＳ ゴシック" w:hint="eastAsia"/>
          <w:b/>
          <w:color w:val="FF0000"/>
          <w:lang w:eastAsia="ja-JP"/>
        </w:rPr>
        <w:t>【ご注意ください】</w:t>
      </w:r>
    </w:p>
    <w:p w14:paraId="1076F649" w14:textId="77777777" w:rsidR="00E80DE1" w:rsidRPr="00A87D7E" w:rsidRDefault="000F6011" w:rsidP="00E80DE1">
      <w:pPr>
        <w:spacing w:line="220" w:lineRule="atLeast"/>
        <w:rPr>
          <w:rFonts w:hAnsi="ＭＳ ゴシック"/>
          <w:b/>
          <w:color w:val="FF0000"/>
          <w:lang w:eastAsia="ja-JP"/>
        </w:rPr>
      </w:pPr>
      <w:r>
        <w:rPr>
          <w:rFonts w:hAnsi="ＭＳ ゴシック" w:hint="eastAsia"/>
          <w:b/>
          <w:color w:val="FF0000"/>
          <w:lang w:eastAsia="ja-JP"/>
        </w:rPr>
        <w:t>Windowsファイアウォール機能</w:t>
      </w:r>
      <w:r w:rsidR="00E80DE1" w:rsidRPr="00A87D7E">
        <w:rPr>
          <w:rFonts w:hAnsi="ＭＳ ゴシック" w:hint="eastAsia"/>
          <w:b/>
          <w:color w:val="FF0000"/>
          <w:lang w:eastAsia="ja-JP"/>
        </w:rPr>
        <w:t>以外の</w:t>
      </w:r>
      <w:r>
        <w:rPr>
          <w:rFonts w:hAnsi="ＭＳ ゴシック" w:hint="eastAsia"/>
          <w:b/>
          <w:color w:val="FF0000"/>
          <w:lang w:eastAsia="ja-JP"/>
        </w:rPr>
        <w:t>ウイルス対策ソフト等のファイアウォール製品が有効となっている場合、当該</w:t>
      </w:r>
      <w:r w:rsidR="00E80DE1" w:rsidRPr="00A87D7E">
        <w:rPr>
          <w:rFonts w:hAnsi="ＭＳ ゴシック" w:hint="eastAsia"/>
          <w:b/>
          <w:color w:val="FF0000"/>
          <w:lang w:eastAsia="ja-JP"/>
        </w:rPr>
        <w:t>ファイアウォール製品にて同様の設定変更が必要となります</w:t>
      </w:r>
      <w:r w:rsidR="00E80DE1" w:rsidRPr="00A87D7E">
        <w:rPr>
          <w:rFonts w:hAnsi="ＭＳ ゴシック"/>
          <w:b/>
          <w:color w:val="FF0000"/>
          <w:lang w:eastAsia="ja-JP"/>
        </w:rPr>
        <w:t>。</w:t>
      </w:r>
    </w:p>
    <w:p w14:paraId="3ED30152" w14:textId="77777777" w:rsidR="00E80DE1" w:rsidRPr="000F6011" w:rsidRDefault="00427D57" w:rsidP="00E80DE1">
      <w:pPr>
        <w:spacing w:line="220" w:lineRule="atLeast"/>
        <w:rPr>
          <w:rFonts w:hAnsi="ＭＳ ゴシック"/>
          <w:lang w:eastAsia="ja-JP"/>
        </w:rPr>
      </w:pPr>
      <w:r>
        <w:rPr>
          <w:rFonts w:hAnsi="ＭＳ ゴシック"/>
          <w:noProof/>
          <w:lang w:eastAsia="ja-JP" w:bidi="ar-SA"/>
        </w:rPr>
        <mc:AlternateContent>
          <mc:Choice Requires="wps">
            <w:drawing>
              <wp:anchor distT="0" distB="0" distL="114300" distR="114300" simplePos="0" relativeHeight="251810304" behindDoc="0" locked="0" layoutInCell="1" allowOverlap="1" wp14:anchorId="75E543D7" wp14:editId="7768777A">
                <wp:simplePos x="0" y="0"/>
                <wp:positionH relativeFrom="column">
                  <wp:posOffset>-41910</wp:posOffset>
                </wp:positionH>
                <wp:positionV relativeFrom="paragraph">
                  <wp:posOffset>113030</wp:posOffset>
                </wp:positionV>
                <wp:extent cx="5457825" cy="533400"/>
                <wp:effectExtent l="9525" t="9525" r="9525" b="9525"/>
                <wp:wrapNone/>
                <wp:docPr id="734" name="Rectangle 59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457825" cy="53340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ED9FC67" id="Rectangle 591" o:spid="_x0000_s1026" style="position:absolute;left:0;text-align:left;margin-left:-3.3pt;margin-top:8.9pt;width:429.75pt;height:42pt;z-index:251810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" filled="f">
                <v:textbox inset="5.85pt,.7pt,5.85pt,.7pt"/>
              </v:rect>
            </w:pict>
          </mc:Fallback>
        </mc:AlternateContent>
      </w:r>
    </w:p>
    <w:p w14:paraId="3FE68679" w14:textId="77777777" w:rsidR="000F6011" w:rsidRDefault="000F6011" w:rsidP="00E80DE1">
      <w:pPr>
        <w:spacing w:line="220" w:lineRule="atLeast"/>
        <w:rPr>
          <w:rFonts w:hAnsi="ＭＳ ゴシック"/>
          <w:lang w:eastAsia="ja-JP"/>
        </w:rPr>
      </w:pPr>
      <w:r>
        <w:rPr>
          <w:rFonts w:hAnsi="ＭＳ ゴシック" w:hint="eastAsia"/>
          <w:lang w:eastAsia="ja-JP"/>
        </w:rPr>
        <w:t>【メモ】</w:t>
      </w:r>
    </w:p>
    <w:p w14:paraId="09C1A814" w14:textId="77777777" w:rsidR="00E80DE1" w:rsidRDefault="00E80DE1" w:rsidP="00E80DE1">
      <w:pPr>
        <w:spacing w:line="220" w:lineRule="atLeast"/>
        <w:rPr>
          <w:rFonts w:hAnsi="ＭＳ ゴシック"/>
          <w:lang w:eastAsia="ja-JP"/>
        </w:rPr>
      </w:pPr>
      <w:r w:rsidRPr="00E520ED">
        <w:rPr>
          <w:rFonts w:hAnsi="ＭＳ ゴシック" w:hint="eastAsia"/>
          <w:lang w:eastAsia="ja-JP"/>
        </w:rPr>
        <w:t>Windowsファイアウォール機能を利用していない（無効）場合は、以下の設定は必要ありません。</w:t>
      </w:r>
    </w:p>
    <w:p w14:paraId="6559ABC1" w14:textId="77777777" w:rsidR="00E80DE1" w:rsidRPr="000F6011" w:rsidRDefault="00E80DE1" w:rsidP="00E80DE1">
      <w:pPr>
        <w:widowControl/>
        <w:spacing w:line="220" w:lineRule="atLeast"/>
        <w:rPr>
          <w:rFonts w:hAnsi="ＭＳ ゴシック" w:cs="ＭＳ Ｐゴシック"/>
          <w:b/>
          <w:szCs w:val="21"/>
          <w:lang w:eastAsia="ja-JP"/>
        </w:rPr>
      </w:pPr>
    </w:p>
    <w:p w14:paraId="3C1EF690" w14:textId="77777777" w:rsidR="00E80DE1" w:rsidRPr="00E520ED" w:rsidRDefault="00E80DE1" w:rsidP="00E80DE1">
      <w:pPr>
        <w:widowControl/>
        <w:spacing w:line="220" w:lineRule="atLeast"/>
        <w:rPr>
          <w:rFonts w:hAnsi="ＭＳ ゴシック" w:cs="ＭＳ Ｐゴシック"/>
          <w:szCs w:val="21"/>
          <w:lang w:eastAsia="ja-JP"/>
        </w:rPr>
      </w:pPr>
      <w:r w:rsidRPr="00E520ED">
        <w:rPr>
          <w:rFonts w:hAnsi="ＭＳ ゴシック" w:cs="ＭＳ Ｐゴシック" w:hint="eastAsia"/>
          <w:szCs w:val="21"/>
          <w:lang w:eastAsia="ja-JP"/>
        </w:rPr>
        <w:t>Windowsファイアウォールの種類として「パブリック ネットワーク」と「ホーム ネットワークまたは社内（プライベート）ネットワーク」があり、「パブリック ネットワーク」とは、空港、喫茶店など、公共のネットワークを指しています。</w:t>
      </w:r>
    </w:p>
    <w:p w14:paraId="0AE5B7ED" w14:textId="77777777" w:rsidR="00E80DE1" w:rsidRPr="00E520ED" w:rsidRDefault="00E80DE1" w:rsidP="00E80DE1">
      <w:pPr>
        <w:widowControl/>
        <w:spacing w:line="220" w:lineRule="atLeast"/>
        <w:rPr>
          <w:rFonts w:hAnsi="ＭＳ ゴシック" w:cs="ＭＳ Ｐゴシック"/>
          <w:szCs w:val="21"/>
          <w:lang w:eastAsia="ja-JP"/>
        </w:rPr>
      </w:pPr>
      <w:proofErr w:type="spellStart"/>
      <w:r w:rsidRPr="00E520ED">
        <w:rPr>
          <w:rFonts w:hAnsi="ＭＳ ゴシック" w:cs="ＭＳ Ｐゴシック" w:hint="eastAsia"/>
          <w:szCs w:val="21"/>
          <w:lang w:eastAsia="ja-JP"/>
        </w:rPr>
        <w:t>LogVillage</w:t>
      </w:r>
      <w:proofErr w:type="spellEnd"/>
      <w:r w:rsidRPr="00E520ED">
        <w:rPr>
          <w:rFonts w:hAnsi="ＭＳ ゴシック" w:cs="ＭＳ Ｐゴシック" w:hint="eastAsia"/>
          <w:szCs w:val="21"/>
          <w:lang w:eastAsia="ja-JP"/>
        </w:rPr>
        <w:t>は社内環境にてご利用いただく事を想定しているため、「プライベート ネットワーク」でご利用いただく事を推奨いたします。</w:t>
      </w:r>
    </w:p>
    <w:p w14:paraId="29CDA8C2" w14:textId="77777777" w:rsidR="00E80DE1" w:rsidRPr="00E520ED" w:rsidRDefault="00E80DE1" w:rsidP="00E80DE1">
      <w:pPr>
        <w:widowControl/>
        <w:spacing w:line="220" w:lineRule="atLeast"/>
        <w:ind w:leftChars="295" w:left="570"/>
        <w:rPr>
          <w:rFonts w:hAnsi="ＭＳ ゴシック" w:cs="ＭＳ Ｐゴシック"/>
          <w:sz w:val="16"/>
          <w:szCs w:val="16"/>
          <w:lang w:eastAsia="ja-JP"/>
        </w:rPr>
      </w:pPr>
      <w:r w:rsidRPr="00E520ED">
        <w:rPr>
          <w:rFonts w:hAnsi="ＭＳ ゴシック" w:cs="ＭＳ Ｐゴシック" w:hint="eastAsia"/>
          <w:sz w:val="16"/>
          <w:szCs w:val="16"/>
          <w:lang w:eastAsia="ja-JP"/>
        </w:rPr>
        <w:t>※「ホーム ネットワークまたは社内（プライベート）ネットワーク」と「パブリック」の設定については、後述の「Windows7のネットワーク設定とWindowsファイアウォールの関係」をご覧ください。</w:t>
      </w:r>
    </w:p>
    <w:p w14:paraId="51CFF404" w14:textId="77777777" w:rsidR="00E80DE1" w:rsidRDefault="00E80DE1" w:rsidP="00E80DE1">
      <w:pPr>
        <w:widowControl/>
        <w:spacing w:line="220" w:lineRule="atLeast"/>
        <w:rPr>
          <w:rFonts w:hAnsi="ＭＳ ゴシック" w:cs="ＭＳ Ｐゴシック"/>
          <w:szCs w:val="21"/>
          <w:lang w:eastAsia="ja-JP"/>
        </w:rPr>
      </w:pPr>
    </w:p>
    <w:p w14:paraId="31D1199E" w14:textId="77777777" w:rsidR="00E80DE1" w:rsidRPr="004C6AC8" w:rsidRDefault="00E80DE1" w:rsidP="008C3A48">
      <w:pPr>
        <w:pStyle w:val="afe"/>
        <w:widowControl/>
        <w:numPr>
          <w:ilvl w:val="0"/>
          <w:numId w:val="31"/>
        </w:numPr>
        <w:spacing w:line="220" w:lineRule="atLeast"/>
        <w:rPr>
          <w:rFonts w:hAnsi="ＭＳ ゴシック" w:cs="ＭＳ Ｐゴシック"/>
          <w:szCs w:val="21"/>
          <w:lang w:eastAsia="ja-JP"/>
        </w:rPr>
      </w:pPr>
      <w:r w:rsidRPr="004C6AC8">
        <w:rPr>
          <w:rFonts w:hAnsi="ＭＳ ゴシック" w:cs="ＭＳ Ｐゴシック" w:hint="eastAsia"/>
          <w:szCs w:val="21"/>
          <w:lang w:eastAsia="ja-JP"/>
        </w:rPr>
        <w:t>「Windowsファイアウォール」を起動します。</w:t>
      </w:r>
    </w:p>
    <w:p w14:paraId="3DD085E9" w14:textId="77777777" w:rsidR="00E80DE1" w:rsidRPr="00E520ED" w:rsidRDefault="00E80DE1" w:rsidP="00E80DE1">
      <w:pPr>
        <w:widowControl/>
        <w:spacing w:line="220" w:lineRule="atLeast"/>
        <w:ind w:leftChars="202" w:left="390"/>
        <w:rPr>
          <w:rFonts w:hAnsi="ＭＳ ゴシック" w:cs="ＭＳ Ｐゴシック"/>
          <w:szCs w:val="21"/>
          <w:lang w:eastAsia="ja-JP"/>
        </w:rPr>
      </w:pPr>
      <w:r w:rsidRPr="00E520ED">
        <w:rPr>
          <w:rFonts w:hAnsi="ＭＳ ゴシック" w:cs="ＭＳ Ｐゴシック" w:hint="eastAsia"/>
          <w:szCs w:val="21"/>
          <w:lang w:eastAsia="ja-JP"/>
        </w:rPr>
        <w:t>"Windowsスタートメニュー"→「コントロールパネル」→「Windowsファイアウォール」を起動します。</w:t>
      </w:r>
    </w:p>
    <w:p w14:paraId="03AE0860" w14:textId="77777777" w:rsidR="00E80DE1" w:rsidRPr="004C6AC8" w:rsidRDefault="00E80DE1" w:rsidP="00E80DE1">
      <w:pPr>
        <w:widowControl/>
        <w:spacing w:line="220" w:lineRule="atLeast"/>
        <w:ind w:leftChars="400" w:left="784" w:hanging="11"/>
        <w:rPr>
          <w:rFonts w:hAnsi="ＭＳ ゴシック" w:cs="ＭＳ Ｐゴシック"/>
          <w:sz w:val="16"/>
          <w:szCs w:val="16"/>
          <w:lang w:eastAsia="ja-JP"/>
        </w:rPr>
      </w:pPr>
      <w:r w:rsidRPr="004C6AC8">
        <w:rPr>
          <w:rFonts w:hAnsi="ＭＳ ゴシック" w:cs="ＭＳ Ｐゴシック" w:hint="eastAsia"/>
          <w:sz w:val="16"/>
          <w:szCs w:val="16"/>
          <w:lang w:eastAsia="ja-JP"/>
        </w:rPr>
        <w:t>※「Windowsファイアウォール」の表示のためには「コントロールパネル」で「小さいアイコン」または「大きいアイコン」の選択が必要です。</w:t>
      </w:r>
    </w:p>
    <w:p w14:paraId="4683FE5A" w14:textId="77777777" w:rsidR="00E80DE1" w:rsidRDefault="00E80DE1" w:rsidP="00E80DE1">
      <w:pPr>
        <w:widowControl/>
        <w:spacing w:line="220" w:lineRule="atLeast"/>
        <w:rPr>
          <w:rFonts w:hAnsi="ＭＳ ゴシック" w:cs="ＭＳ Ｐゴシック"/>
          <w:szCs w:val="21"/>
          <w:lang w:eastAsia="ja-JP"/>
        </w:rPr>
      </w:pPr>
    </w:p>
    <w:p w14:paraId="50C1945E" w14:textId="77777777" w:rsidR="00E80DE1" w:rsidRPr="009B126A" w:rsidRDefault="00E80DE1" w:rsidP="008C3A48">
      <w:pPr>
        <w:pStyle w:val="afe"/>
        <w:widowControl/>
        <w:numPr>
          <w:ilvl w:val="0"/>
          <w:numId w:val="31"/>
        </w:numPr>
        <w:spacing w:line="220" w:lineRule="atLeast"/>
        <w:rPr>
          <w:rFonts w:hAnsi="ＭＳ ゴシック" w:cs="ＭＳ Ｐゴシック"/>
          <w:szCs w:val="21"/>
          <w:lang w:eastAsia="ja-JP"/>
        </w:rPr>
      </w:pPr>
      <w:r w:rsidRPr="009B126A">
        <w:rPr>
          <w:rFonts w:hAnsi="ＭＳ ゴシック" w:cs="ＭＳ Ｐゴシック" w:hint="eastAsia"/>
          <w:szCs w:val="21"/>
          <w:lang w:eastAsia="ja-JP"/>
        </w:rPr>
        <w:t>「</w:t>
      </w:r>
      <w:r w:rsidRPr="004C6AC8">
        <w:rPr>
          <w:rFonts w:hAnsi="ＭＳ ゴシック" w:cs="ＭＳ Ｐゴシック" w:hint="eastAsia"/>
          <w:szCs w:val="21"/>
          <w:lang w:eastAsia="ja-JP"/>
        </w:rPr>
        <w:t>許可されたプログラムの一覧にあるプログラムも含め、すべての着信接続をブロックする</w:t>
      </w:r>
      <w:r w:rsidRPr="009B126A">
        <w:rPr>
          <w:rFonts w:hAnsi="ＭＳ ゴシック" w:cs="ＭＳ Ｐゴシック" w:hint="eastAsia"/>
          <w:szCs w:val="21"/>
          <w:lang w:eastAsia="ja-JP"/>
        </w:rPr>
        <w:t>」を確認します。</w:t>
      </w:r>
    </w:p>
    <w:p w14:paraId="2D65B38A" w14:textId="77777777" w:rsidR="00E80DE1" w:rsidRPr="004C6AC8" w:rsidRDefault="00E80DE1" w:rsidP="00E80DE1">
      <w:pPr>
        <w:widowControl/>
        <w:spacing w:line="220" w:lineRule="atLeast"/>
        <w:ind w:leftChars="202" w:left="390"/>
        <w:rPr>
          <w:rFonts w:hAnsi="ＭＳ ゴシック" w:cs="ＭＳ Ｐゴシック"/>
          <w:szCs w:val="21"/>
          <w:lang w:eastAsia="ja-JP"/>
        </w:rPr>
      </w:pPr>
      <w:r w:rsidRPr="004C6AC8">
        <w:rPr>
          <w:rFonts w:hAnsi="ＭＳ ゴシック" w:cs="ＭＳ Ｐゴシック" w:hint="eastAsia"/>
          <w:szCs w:val="21"/>
          <w:lang w:eastAsia="ja-JP"/>
        </w:rPr>
        <w:t>「Windowsファイアウォールの有効化または無効化」をクリックします。</w:t>
      </w:r>
    </w:p>
    <w:p w14:paraId="31A5835C" w14:textId="77777777" w:rsidR="00E80DE1" w:rsidRPr="00E520ED" w:rsidRDefault="00427D57" w:rsidP="00E80DE1">
      <w:pPr>
        <w:widowControl/>
        <w:spacing w:line="220" w:lineRule="atLeast"/>
        <w:rPr>
          <w:rFonts w:hAnsi="ＭＳ ゴシック" w:cs="ＭＳ Ｐゴシック"/>
          <w:szCs w:val="21"/>
        </w:rPr>
      </w:pPr>
      <w:r>
        <w:rPr>
          <w:rFonts w:hAnsi="ＭＳ ゴシック" w:cs="ＭＳ Ｐゴシック"/>
          <w:noProof/>
          <w:szCs w:val="21"/>
        </w:rPr>
        <w:lastRenderedPageBreak/>
        <mc:AlternateContent>
          <mc:Choice Requires="wps">
            <w:drawing>
              <wp:anchor distT="0" distB="0" distL="114300" distR="114300" simplePos="0" relativeHeight="251621888" behindDoc="0" locked="0" layoutInCell="1" allowOverlap="1" wp14:anchorId="7DBC8491" wp14:editId="4436BB9E">
                <wp:simplePos x="0" y="0"/>
                <wp:positionH relativeFrom="column">
                  <wp:posOffset>54610</wp:posOffset>
                </wp:positionH>
                <wp:positionV relativeFrom="paragraph">
                  <wp:posOffset>1167130</wp:posOffset>
                </wp:positionV>
                <wp:extent cx="1132205" cy="276225"/>
                <wp:effectExtent l="20320" t="17780" r="19050" b="20320"/>
                <wp:wrapNone/>
                <wp:docPr id="733" name="Rectangle 18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32205" cy="27622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617DE31B" id="Rectangle 187" o:spid="_x0000_s1026" style="position:absolute;left:0;text-align:left;margin-left:4.3pt;margin-top:91.9pt;width:89.15pt;height:21.75pt;z-index:251621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" filled="f" strokecolor="red" strokeweight="2.25pt">
                <v:textbox inset="5.85pt,.7pt,5.85pt,.7pt"/>
              </v:rect>
            </w:pict>
          </mc:Fallback>
        </mc:AlternateContent>
      </w:r>
      <w:r>
        <w:rPr>
          <w:rFonts w:hAnsi="ＭＳ ゴシック" w:cs="Arial"/>
          <w:noProof/>
          <w:lang w:eastAsia="ja-JP" w:bidi="ar-SA"/>
        </w:rPr>
        <w:drawing>
          <wp:inline distT="0" distB="0" distL="0" distR="0" wp14:anchorId="02C86981" wp14:editId="5D8429D1">
            <wp:extent cx="4562475" cy="3419475"/>
            <wp:effectExtent l="0" t="0" r="0" b="0"/>
            <wp:docPr id="54" name="図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46"/>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4562475" cy="3419475"/>
                    </a:xfrm>
                    <a:prstGeom prst="rect">
                      <a:avLst/>
                    </a:prstGeom>
                    <a:noFill/>
                    <a:ln>
                      <a:noFill/>
                    </a:ln>
                  </pic:spPr>
                </pic:pic>
              </a:graphicData>
            </a:graphic>
          </wp:inline>
        </w:drawing>
      </w:r>
    </w:p>
    <w:p w14:paraId="35AD2C2D" w14:textId="77777777" w:rsidR="00E80DE1" w:rsidRPr="00E520ED" w:rsidRDefault="00E80DE1" w:rsidP="00E80DE1">
      <w:pPr>
        <w:widowControl/>
        <w:spacing w:line="220" w:lineRule="atLeast"/>
        <w:rPr>
          <w:rFonts w:hAnsi="ＭＳ ゴシック" w:cs="ＭＳ Ｐゴシック"/>
          <w:szCs w:val="21"/>
        </w:rPr>
      </w:pPr>
      <w:r w:rsidRPr="00E520ED">
        <w:rPr>
          <w:rFonts w:hAnsi="ＭＳ ゴシック" w:cs="ＭＳ Ｐゴシック"/>
          <w:szCs w:val="21"/>
        </w:rPr>
        <w:br w:type="page"/>
      </w:r>
    </w:p>
    <w:p w14:paraId="4F848653" w14:textId="77777777" w:rsidR="00E80DE1" w:rsidRPr="004C6AC8" w:rsidRDefault="00E80DE1" w:rsidP="00E80DE1">
      <w:pPr>
        <w:widowControl/>
        <w:spacing w:line="220" w:lineRule="atLeast"/>
        <w:ind w:leftChars="202" w:left="390"/>
        <w:rPr>
          <w:rFonts w:hAnsi="ＭＳ ゴシック" w:cs="ＭＳ Ｐゴシック"/>
          <w:szCs w:val="21"/>
          <w:lang w:eastAsia="ja-JP"/>
        </w:rPr>
      </w:pPr>
      <w:r w:rsidRPr="004C6AC8">
        <w:rPr>
          <w:rFonts w:hAnsi="ＭＳ ゴシック" w:cs="ＭＳ Ｐゴシック" w:hint="eastAsia"/>
          <w:szCs w:val="21"/>
          <w:lang w:eastAsia="ja-JP"/>
        </w:rPr>
        <w:lastRenderedPageBreak/>
        <w:t>接続中ネットワークの「許可されたプログラムの一覧にあるプログラムも含め、すべての着信接続をブロックする」にチェックが無い事を確認し、「OK」をクリックします。</w:t>
      </w:r>
    </w:p>
    <w:p w14:paraId="2A21FF09" w14:textId="77777777" w:rsidR="00E80DE1" w:rsidRPr="00E520ED" w:rsidRDefault="00427D57" w:rsidP="00E80DE1">
      <w:pPr>
        <w:widowControl/>
        <w:spacing w:line="220" w:lineRule="atLeast"/>
        <w:rPr>
          <w:rFonts w:hAnsi="ＭＳ ゴシック" w:cs="ＭＳ Ｐゴシック"/>
          <w:szCs w:val="21"/>
        </w:rPr>
      </w:pPr>
      <w:r>
        <w:rPr>
          <w:rFonts w:hAnsi="ＭＳ ゴシック" w:cs="Times New Roman"/>
          <w:noProof/>
          <w:szCs w:val="22"/>
        </w:rPr>
        <mc:AlternateContent>
          <mc:Choice Requires="wps">
            <w:drawing>
              <wp:anchor distT="0" distB="0" distL="114300" distR="114300" simplePos="0" relativeHeight="251653632" behindDoc="0" locked="0" layoutInCell="1" allowOverlap="1" wp14:anchorId="32451A5C" wp14:editId="20110754">
                <wp:simplePos x="0" y="0"/>
                <wp:positionH relativeFrom="column">
                  <wp:posOffset>2434590</wp:posOffset>
                </wp:positionH>
                <wp:positionV relativeFrom="paragraph">
                  <wp:posOffset>2443480</wp:posOffset>
                </wp:positionV>
                <wp:extent cx="400050" cy="171450"/>
                <wp:effectExtent l="19050" t="23495" r="19050" b="14605"/>
                <wp:wrapNone/>
                <wp:docPr id="732" name="Rectangle 2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00050" cy="17145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6D3E02E" id="Rectangle 247" o:spid="_x0000_s1026" style="position:absolute;left:0;text-align:left;margin-left:191.7pt;margin-top:192.4pt;width:31.5pt;height:13.5pt;z-index:25165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" filled="f" strokecolor="red" strokeweight="2.25pt">
                <v:textbox inset="5.85pt,.7pt,5.85pt,.7pt"/>
              </v:rect>
            </w:pict>
          </mc:Fallback>
        </mc:AlternateContent>
      </w:r>
      <w:r>
        <w:rPr>
          <w:rFonts w:hAnsi="ＭＳ ゴシック" w:cs="Times New Roman"/>
          <w:noProof/>
          <w:szCs w:val="22"/>
        </w:rPr>
        <mc:AlternateContent>
          <mc:Choice Requires="wps">
            <w:drawing>
              <wp:anchor distT="0" distB="0" distL="114300" distR="114300" simplePos="0" relativeHeight="251622912" behindDoc="0" locked="0" layoutInCell="1" allowOverlap="1" wp14:anchorId="4852D511" wp14:editId="2CC4C5D1">
                <wp:simplePos x="0" y="0"/>
                <wp:positionH relativeFrom="column">
                  <wp:posOffset>814705</wp:posOffset>
                </wp:positionH>
                <wp:positionV relativeFrom="paragraph">
                  <wp:posOffset>943610</wp:posOffset>
                </wp:positionV>
                <wp:extent cx="2477135" cy="161925"/>
                <wp:effectExtent l="18415" t="19050" r="19050" b="19050"/>
                <wp:wrapNone/>
                <wp:docPr id="731" name="Rectangle 18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477135" cy="16192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2AB8A7D1" id="Rectangle 188" o:spid="_x0000_s1026" style="position:absolute;left:0;text-align:left;margin-left:64.15pt;margin-top:74.3pt;width:195.05pt;height:12.75pt;z-index:251622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" filled="f" strokecolor="red" strokeweight="2.25pt">
                <v:textbox inset="5.85pt,.7pt,5.85pt,.7pt"/>
              </v:rect>
            </w:pict>
          </mc:Fallback>
        </mc:AlternateContent>
      </w:r>
      <w:r>
        <w:rPr>
          <w:rFonts w:hAnsi="ＭＳ ゴシック"/>
          <w:noProof/>
          <w:lang w:eastAsia="ja-JP" w:bidi="ar-SA"/>
        </w:rPr>
        <w:drawing>
          <wp:inline distT="0" distB="0" distL="0" distR="0" wp14:anchorId="13E5B832" wp14:editId="6ED824C3">
            <wp:extent cx="3790950" cy="2647950"/>
            <wp:effectExtent l="0" t="0" r="0" b="0"/>
            <wp:docPr id="55" name="図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3790950" cy="2647950"/>
                    </a:xfrm>
                    <a:prstGeom prst="rect">
                      <a:avLst/>
                    </a:prstGeom>
                    <a:noFill/>
                    <a:ln>
                      <a:noFill/>
                    </a:ln>
                  </pic:spPr>
                </pic:pic>
              </a:graphicData>
            </a:graphic>
          </wp:inline>
        </w:drawing>
      </w:r>
    </w:p>
    <w:p w14:paraId="7541D0C9" w14:textId="77777777" w:rsidR="00E80DE1" w:rsidRDefault="00E80DE1" w:rsidP="00E80DE1">
      <w:pPr>
        <w:widowControl/>
        <w:spacing w:line="220" w:lineRule="atLeast"/>
        <w:rPr>
          <w:rFonts w:hAnsi="ＭＳ ゴシック" w:cs="ＭＳ Ｐゴシック"/>
          <w:szCs w:val="21"/>
        </w:rPr>
      </w:pPr>
    </w:p>
    <w:p w14:paraId="78F3AB06" w14:textId="77777777" w:rsidR="00E80DE1" w:rsidRPr="00575069" w:rsidRDefault="00E80DE1" w:rsidP="008C3A48">
      <w:pPr>
        <w:pStyle w:val="afe"/>
        <w:widowControl/>
        <w:numPr>
          <w:ilvl w:val="0"/>
          <w:numId w:val="31"/>
        </w:numPr>
        <w:spacing w:line="220" w:lineRule="atLeast"/>
        <w:rPr>
          <w:rFonts w:hAnsi="ＭＳ ゴシック" w:cs="ＭＳ Ｐゴシック"/>
          <w:szCs w:val="21"/>
          <w:lang w:eastAsia="ja-JP"/>
        </w:rPr>
      </w:pPr>
      <w:r w:rsidRPr="00575069">
        <w:rPr>
          <w:rFonts w:hAnsi="ＭＳ ゴシック" w:cs="ＭＳ Ｐゴシック" w:hint="eastAsia"/>
          <w:szCs w:val="21"/>
          <w:lang w:eastAsia="ja-JP"/>
        </w:rPr>
        <w:t>「</w:t>
      </w:r>
      <w:r w:rsidRPr="00575069">
        <w:rPr>
          <w:rFonts w:hAnsi="ＭＳ ゴシック" w:cs="ＭＳ Ｐゴシック"/>
          <w:szCs w:val="21"/>
          <w:lang w:eastAsia="ja-JP"/>
        </w:rPr>
        <w:t>Windows Management Instrumentation (WMI)</w:t>
      </w:r>
      <w:r w:rsidRPr="00575069">
        <w:rPr>
          <w:rFonts w:hAnsi="ＭＳ ゴシック" w:cs="ＭＳ Ｐゴシック" w:hint="eastAsia"/>
          <w:szCs w:val="21"/>
          <w:lang w:eastAsia="ja-JP"/>
        </w:rPr>
        <w:t>」を変更します。</w:t>
      </w:r>
    </w:p>
    <w:p w14:paraId="36F4F6B2" w14:textId="77777777" w:rsidR="00E80DE1" w:rsidRPr="004C6AC8" w:rsidRDefault="00E80DE1" w:rsidP="00E80DE1">
      <w:pPr>
        <w:widowControl/>
        <w:spacing w:line="220" w:lineRule="atLeast"/>
        <w:ind w:leftChars="202" w:left="390"/>
        <w:rPr>
          <w:rFonts w:hAnsi="ＭＳ ゴシック" w:cs="ＭＳ Ｐゴシック"/>
          <w:szCs w:val="21"/>
          <w:lang w:eastAsia="ja-JP"/>
        </w:rPr>
      </w:pPr>
      <w:r>
        <w:rPr>
          <w:rFonts w:hAnsi="ＭＳ ゴシック" w:cs="ＭＳ Ｐゴシック" w:hint="eastAsia"/>
          <w:szCs w:val="21"/>
          <w:lang w:eastAsia="ja-JP"/>
        </w:rPr>
        <w:t>「</w:t>
      </w:r>
      <w:r w:rsidRPr="004C6AC8">
        <w:rPr>
          <w:rFonts w:hAnsi="ＭＳ ゴシック" w:cs="ＭＳ Ｐゴシック" w:hint="eastAsia"/>
          <w:szCs w:val="21"/>
          <w:lang w:eastAsia="ja-JP"/>
        </w:rPr>
        <w:t>Windowsファイアウォールを介したプログラムまたは機能を許可する</w:t>
      </w:r>
      <w:r>
        <w:rPr>
          <w:rFonts w:hAnsi="ＭＳ ゴシック" w:cs="ＭＳ Ｐゴシック" w:hint="eastAsia"/>
          <w:szCs w:val="21"/>
          <w:lang w:eastAsia="ja-JP"/>
        </w:rPr>
        <w:t>」</w:t>
      </w:r>
      <w:r w:rsidRPr="004C6AC8">
        <w:rPr>
          <w:rFonts w:hAnsi="ＭＳ ゴシック" w:cs="ＭＳ Ｐゴシック" w:hint="eastAsia"/>
          <w:szCs w:val="21"/>
          <w:lang w:eastAsia="ja-JP"/>
        </w:rPr>
        <w:t>をクリックします。</w:t>
      </w:r>
    </w:p>
    <w:p w14:paraId="6EA8EBB2" w14:textId="77777777" w:rsidR="00E80DE1" w:rsidRPr="00E520ED" w:rsidRDefault="00427D57" w:rsidP="00E80DE1">
      <w:pPr>
        <w:widowControl/>
        <w:spacing w:line="220" w:lineRule="atLeast"/>
        <w:rPr>
          <w:rFonts w:hAnsi="ＭＳ ゴシック" w:cs="ＭＳ Ｐゴシック"/>
          <w:szCs w:val="21"/>
        </w:rPr>
      </w:pPr>
      <w:r>
        <w:rPr>
          <w:rFonts w:hAnsi="ＭＳ ゴシック" w:cs="Times New Roman"/>
          <w:noProof/>
          <w:szCs w:val="22"/>
        </w:rPr>
        <mc:AlternateContent>
          <mc:Choice Requires="wps">
            <w:drawing>
              <wp:anchor distT="0" distB="0" distL="114300" distR="114300" simplePos="0" relativeHeight="251624960" behindDoc="0" locked="0" layoutInCell="1" allowOverlap="1" wp14:anchorId="75073B6E" wp14:editId="317FEF10">
                <wp:simplePos x="0" y="0"/>
                <wp:positionH relativeFrom="column">
                  <wp:posOffset>100965</wp:posOffset>
                </wp:positionH>
                <wp:positionV relativeFrom="paragraph">
                  <wp:posOffset>630555</wp:posOffset>
                </wp:positionV>
                <wp:extent cx="1114425" cy="400050"/>
                <wp:effectExtent l="19050" t="19050" r="19050" b="19050"/>
                <wp:wrapNone/>
                <wp:docPr id="730" name="Rectangle 20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14425" cy="40005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725ED38F" id="Rectangle 209" o:spid="_x0000_s1026" style="position:absolute;left:0;text-align:left;margin-left:7.95pt;margin-top:49.65pt;width:87.75pt;height:31.5pt;z-index:251624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" filled="f" strokecolor="red" strokeweight="2.25pt">
                <v:textbox inset="5.85pt,.7pt,5.85pt,.7pt"/>
              </v:rect>
            </w:pict>
          </mc:Fallback>
        </mc:AlternateContent>
      </w:r>
      <w:r>
        <w:rPr>
          <w:rFonts w:hAnsi="ＭＳ ゴシック"/>
          <w:noProof/>
          <w:lang w:eastAsia="ja-JP" w:bidi="ar-SA"/>
        </w:rPr>
        <w:drawing>
          <wp:inline distT="0" distB="0" distL="0" distR="0" wp14:anchorId="1402F548" wp14:editId="50889509">
            <wp:extent cx="4562475" cy="3419475"/>
            <wp:effectExtent l="0" t="0" r="0" b="0"/>
            <wp:docPr id="56" name="図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49"/>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4562475" cy="3419475"/>
                    </a:xfrm>
                    <a:prstGeom prst="rect">
                      <a:avLst/>
                    </a:prstGeom>
                    <a:noFill/>
                    <a:ln>
                      <a:noFill/>
                    </a:ln>
                  </pic:spPr>
                </pic:pic>
              </a:graphicData>
            </a:graphic>
          </wp:inline>
        </w:drawing>
      </w:r>
    </w:p>
    <w:p w14:paraId="6166EE1E" w14:textId="77777777" w:rsidR="00E80DE1" w:rsidRPr="00E520ED" w:rsidRDefault="00E80DE1" w:rsidP="00E80DE1">
      <w:pPr>
        <w:widowControl/>
        <w:spacing w:line="220" w:lineRule="atLeast"/>
        <w:rPr>
          <w:rFonts w:hAnsi="ＭＳ ゴシック" w:cs="ＭＳ Ｐゴシック"/>
          <w:szCs w:val="21"/>
        </w:rPr>
      </w:pPr>
    </w:p>
    <w:p w14:paraId="44C9E8D0" w14:textId="77777777" w:rsidR="00E80DE1" w:rsidRPr="00E520ED" w:rsidRDefault="00E80DE1" w:rsidP="00E80DE1">
      <w:pPr>
        <w:widowControl/>
        <w:spacing w:line="220" w:lineRule="atLeast"/>
        <w:rPr>
          <w:rFonts w:hAnsi="ＭＳ ゴシック" w:cs="ＭＳ Ｐゴシック"/>
          <w:szCs w:val="21"/>
        </w:rPr>
      </w:pPr>
      <w:r w:rsidRPr="00E520ED">
        <w:rPr>
          <w:rFonts w:hAnsi="ＭＳ ゴシック" w:cs="ＭＳ Ｐゴシック"/>
          <w:szCs w:val="21"/>
        </w:rPr>
        <w:br w:type="page"/>
      </w:r>
    </w:p>
    <w:p w14:paraId="10F54D54" w14:textId="77777777" w:rsidR="00E80DE1" w:rsidRPr="004C6AC8" w:rsidRDefault="00E80DE1" w:rsidP="00E80DE1">
      <w:pPr>
        <w:widowControl/>
        <w:spacing w:line="220" w:lineRule="atLeast"/>
        <w:ind w:leftChars="202" w:left="390"/>
        <w:rPr>
          <w:rFonts w:hAnsi="ＭＳ ゴシック" w:cs="ＭＳ Ｐゴシック"/>
          <w:szCs w:val="21"/>
        </w:rPr>
      </w:pPr>
      <w:proofErr w:type="spellStart"/>
      <w:r w:rsidRPr="004C6AC8">
        <w:rPr>
          <w:rFonts w:hAnsi="ＭＳ ゴシック" w:cs="ＭＳ Ｐゴシック" w:hint="eastAsia"/>
          <w:szCs w:val="21"/>
        </w:rPr>
        <w:lastRenderedPageBreak/>
        <w:t>接続中ネットワークの「</w:t>
      </w:r>
      <w:r w:rsidRPr="004C6AC8">
        <w:rPr>
          <w:rFonts w:hAnsi="ＭＳ ゴシック" w:cs="ＭＳ Ｐゴシック"/>
          <w:szCs w:val="21"/>
        </w:rPr>
        <w:t>Windows</w:t>
      </w:r>
      <w:proofErr w:type="spellEnd"/>
      <w:r w:rsidRPr="004C6AC8">
        <w:rPr>
          <w:rFonts w:hAnsi="ＭＳ ゴシック" w:cs="ＭＳ Ｐゴシック"/>
          <w:szCs w:val="21"/>
        </w:rPr>
        <w:t xml:space="preserve"> Management Instrumentation (WMI)</w:t>
      </w:r>
      <w:r w:rsidRPr="004C6AC8">
        <w:rPr>
          <w:rFonts w:hAnsi="ＭＳ ゴシック" w:cs="ＭＳ Ｐゴシック" w:hint="eastAsia"/>
          <w:szCs w:val="21"/>
        </w:rPr>
        <w:t>」</w:t>
      </w:r>
      <w:proofErr w:type="spellStart"/>
      <w:r w:rsidRPr="004C6AC8">
        <w:rPr>
          <w:rFonts w:hAnsi="ＭＳ ゴシック" w:cs="ＭＳ Ｐゴシック" w:hint="eastAsia"/>
          <w:szCs w:val="21"/>
        </w:rPr>
        <w:t>にチェックを入れます</w:t>
      </w:r>
      <w:proofErr w:type="spellEnd"/>
      <w:r w:rsidRPr="004C6AC8">
        <w:rPr>
          <w:rFonts w:hAnsi="ＭＳ ゴシック" w:cs="ＭＳ Ｐゴシック" w:hint="eastAsia"/>
          <w:szCs w:val="21"/>
        </w:rPr>
        <w:t>。</w:t>
      </w:r>
    </w:p>
    <w:p w14:paraId="2DA45A38" w14:textId="77777777" w:rsidR="00E80DE1" w:rsidRPr="00E520ED" w:rsidRDefault="00427D57" w:rsidP="00E80DE1">
      <w:pPr>
        <w:widowControl/>
        <w:spacing w:line="220" w:lineRule="atLeast"/>
        <w:rPr>
          <w:rFonts w:hAnsi="ＭＳ ゴシック" w:cs="ＭＳ Ｐゴシック"/>
          <w:szCs w:val="21"/>
        </w:rPr>
      </w:pPr>
      <w:r>
        <w:rPr>
          <w:rFonts w:hAnsi="ＭＳ ゴシック" w:cs="Times New Roman"/>
          <w:noProof/>
          <w:szCs w:val="22"/>
        </w:rPr>
        <mc:AlternateContent>
          <mc:Choice Requires="wps">
            <w:drawing>
              <wp:anchor distT="0" distB="0" distL="114300" distR="114300" simplePos="0" relativeHeight="251625984" behindDoc="0" locked="0" layoutInCell="1" allowOverlap="1" wp14:anchorId="22CA57DB" wp14:editId="47994161">
                <wp:simplePos x="0" y="0"/>
                <wp:positionH relativeFrom="column">
                  <wp:posOffset>634365</wp:posOffset>
                </wp:positionH>
                <wp:positionV relativeFrom="paragraph">
                  <wp:posOffset>2409190</wp:posOffset>
                </wp:positionV>
                <wp:extent cx="3286125" cy="228600"/>
                <wp:effectExtent l="19050" t="19050" r="19050" b="19050"/>
                <wp:wrapNone/>
                <wp:docPr id="729" name="Rectangle 2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286125" cy="22860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44F434CD" id="Rectangle 210" o:spid="_x0000_s1026" style="position:absolute;left:0;text-align:left;margin-left:49.95pt;margin-top:189.7pt;width:258.75pt;height:18pt;z-index:251625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" filled="f" strokecolor="red" strokeweight="2.25pt">
                <v:textbox inset="5.85pt,.7pt,5.85pt,.7pt"/>
              </v:rect>
            </w:pict>
          </mc:Fallback>
        </mc:AlternateContent>
      </w:r>
      <w:r>
        <w:rPr>
          <w:rFonts w:hAnsi="ＭＳ ゴシック"/>
          <w:noProof/>
          <w:lang w:eastAsia="ja-JP" w:bidi="ar-SA"/>
        </w:rPr>
        <w:drawing>
          <wp:inline distT="0" distB="0" distL="0" distR="0" wp14:anchorId="5D6DF164" wp14:editId="5DD26A49">
            <wp:extent cx="4562475" cy="3419475"/>
            <wp:effectExtent l="0" t="0" r="0" b="0"/>
            <wp:docPr id="57" name="図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52"/>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4562475" cy="3419475"/>
                    </a:xfrm>
                    <a:prstGeom prst="rect">
                      <a:avLst/>
                    </a:prstGeom>
                    <a:noFill/>
                    <a:ln>
                      <a:noFill/>
                    </a:ln>
                  </pic:spPr>
                </pic:pic>
              </a:graphicData>
            </a:graphic>
          </wp:inline>
        </w:drawing>
      </w:r>
    </w:p>
    <w:p w14:paraId="1525F3DB" w14:textId="77777777" w:rsidR="00E80DE1" w:rsidRDefault="00E80DE1" w:rsidP="00E80DE1">
      <w:pPr>
        <w:widowControl/>
        <w:spacing w:line="220" w:lineRule="atLeast"/>
        <w:rPr>
          <w:rFonts w:hAnsi="ＭＳ ゴシック" w:cs="ＭＳ Ｐゴシック"/>
          <w:szCs w:val="21"/>
        </w:rPr>
      </w:pPr>
    </w:p>
    <w:p w14:paraId="6C08E668" w14:textId="77777777" w:rsidR="00E80DE1" w:rsidRPr="00575069" w:rsidRDefault="000067F4" w:rsidP="008C3A48">
      <w:pPr>
        <w:pStyle w:val="afe"/>
        <w:widowControl/>
        <w:numPr>
          <w:ilvl w:val="0"/>
          <w:numId w:val="31"/>
        </w:numPr>
        <w:spacing w:line="220" w:lineRule="atLeast"/>
        <w:rPr>
          <w:rFonts w:hAnsi="ＭＳ ゴシック" w:cs="ＭＳ Ｐゴシック"/>
          <w:szCs w:val="21"/>
          <w:lang w:eastAsia="ja-JP"/>
        </w:rPr>
      </w:pPr>
      <w:r>
        <w:rPr>
          <w:rFonts w:hAnsi="ＭＳ ゴシック" w:cs="ＭＳ Ｐゴシック"/>
          <w:szCs w:val="21"/>
          <w:lang w:eastAsia="ja-JP"/>
        </w:rPr>
        <w:br w:type="page"/>
      </w:r>
      <w:r w:rsidR="00E80DE1" w:rsidRPr="00575069">
        <w:rPr>
          <w:rFonts w:hAnsi="ＭＳ ゴシック" w:cs="ＭＳ Ｐゴシック" w:hint="eastAsia"/>
          <w:szCs w:val="21"/>
          <w:lang w:eastAsia="ja-JP"/>
        </w:rPr>
        <w:lastRenderedPageBreak/>
        <w:t>「ファイルとプリンターの共有」を変更します。</w:t>
      </w:r>
    </w:p>
    <w:p w14:paraId="2C7C196C" w14:textId="77777777" w:rsidR="00E80DE1" w:rsidRPr="004C6AC8" w:rsidRDefault="00E80DE1" w:rsidP="00E80DE1">
      <w:pPr>
        <w:widowControl/>
        <w:spacing w:line="220" w:lineRule="atLeast"/>
        <w:ind w:leftChars="202" w:left="390"/>
        <w:rPr>
          <w:rFonts w:hAnsi="ＭＳ ゴシック" w:cs="ＭＳ Ｐゴシック"/>
          <w:szCs w:val="21"/>
          <w:lang w:eastAsia="ja-JP"/>
        </w:rPr>
      </w:pPr>
      <w:r w:rsidRPr="004C6AC8">
        <w:rPr>
          <w:rFonts w:hAnsi="ＭＳ ゴシック" w:cs="ＭＳ Ｐゴシック" w:hint="eastAsia"/>
          <w:szCs w:val="21"/>
          <w:lang w:eastAsia="ja-JP"/>
        </w:rPr>
        <w:t>接続中ネットワークの「ファイルとプリンターの共有」にチェックを入れ、</w:t>
      </w:r>
      <w:r w:rsidRPr="00575069">
        <w:rPr>
          <w:rFonts w:hAnsi="ＭＳ ゴシック" w:cs="ＭＳ Ｐゴシック" w:hint="eastAsia"/>
          <w:szCs w:val="21"/>
          <w:lang w:eastAsia="ja-JP"/>
        </w:rPr>
        <w:t>全ての画面を「OK」で閉じます。</w:t>
      </w:r>
    </w:p>
    <w:p w14:paraId="2FE7FE9B" w14:textId="77777777" w:rsidR="00E80DE1" w:rsidRPr="0065161C" w:rsidRDefault="00427D57" w:rsidP="0065161C">
      <w:pPr>
        <w:widowControl/>
        <w:spacing w:line="220" w:lineRule="atLeast"/>
        <w:rPr>
          <w:rFonts w:hAnsi="ＭＳ ゴシック" w:cs="ＭＳ Ｐゴシック"/>
          <w:szCs w:val="21"/>
          <w:lang w:eastAsia="ja-JP"/>
        </w:rPr>
      </w:pPr>
      <w:r>
        <w:rPr>
          <w:rFonts w:hAnsi="ＭＳ ゴシック" w:cs="Arial"/>
          <w:noProof/>
          <w:szCs w:val="22"/>
        </w:rPr>
        <mc:AlternateContent>
          <mc:Choice Requires="wps">
            <w:drawing>
              <wp:anchor distT="0" distB="0" distL="114300" distR="114300" simplePos="0" relativeHeight="251627008" behindDoc="0" locked="0" layoutInCell="1" allowOverlap="1" wp14:anchorId="6C444E01" wp14:editId="13717440">
                <wp:simplePos x="0" y="0"/>
                <wp:positionH relativeFrom="column">
                  <wp:posOffset>634365</wp:posOffset>
                </wp:positionH>
                <wp:positionV relativeFrom="paragraph">
                  <wp:posOffset>1276350</wp:posOffset>
                </wp:positionV>
                <wp:extent cx="3286125" cy="228600"/>
                <wp:effectExtent l="19050" t="18415" r="19050" b="19685"/>
                <wp:wrapNone/>
                <wp:docPr id="728" name="Rectangle 2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286125" cy="22860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5BC627D0" id="Rectangle 211" o:spid="_x0000_s1026" style="position:absolute;left:0;text-align:left;margin-left:49.95pt;margin-top:100.5pt;width:258.75pt;height:18pt;z-index:251627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" filled="f" strokecolor="red" strokeweight="2.25pt">
                <v:textbox inset="5.85pt,.7pt,5.85pt,.7pt"/>
              </v:rect>
            </w:pict>
          </mc:Fallback>
        </mc:AlternateContent>
      </w:r>
      <w:r>
        <w:rPr>
          <w:rFonts w:hAnsi="ＭＳ ゴシック" w:cs="Arial"/>
          <w:noProof/>
          <w:szCs w:val="22"/>
        </w:rPr>
        <mc:AlternateContent>
          <mc:Choice Requires="wps">
            <w:drawing>
              <wp:anchor distT="0" distB="0" distL="114300" distR="114300" simplePos="0" relativeHeight="251654656" behindDoc="0" locked="0" layoutInCell="1" allowOverlap="1" wp14:anchorId="028586B5" wp14:editId="578D7DDB">
                <wp:simplePos x="0" y="0"/>
                <wp:positionH relativeFrom="column">
                  <wp:posOffset>2926080</wp:posOffset>
                </wp:positionH>
                <wp:positionV relativeFrom="paragraph">
                  <wp:posOffset>3176270</wp:posOffset>
                </wp:positionV>
                <wp:extent cx="488315" cy="228600"/>
                <wp:effectExtent l="15240" t="22860" r="20320" b="15240"/>
                <wp:wrapNone/>
                <wp:docPr id="727" name="Rectangle 24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8315" cy="22860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42A20749" id="Rectangle 249" o:spid="_x0000_s1026" style="position:absolute;left:0;text-align:left;margin-left:230.4pt;margin-top:250.1pt;width:38.45pt;height:18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" filled="f" strokecolor="red" strokeweight="2.25pt">
                <v:textbox inset="5.85pt,.7pt,5.85pt,.7pt"/>
              </v:rect>
            </w:pict>
          </mc:Fallback>
        </mc:AlternateContent>
      </w:r>
      <w:r>
        <w:rPr>
          <w:rFonts w:hAnsi="ＭＳ ゴシック" w:cs="Arial"/>
          <w:noProof/>
          <w:lang w:eastAsia="ja-JP" w:bidi="ar-SA"/>
        </w:rPr>
        <w:drawing>
          <wp:inline distT="0" distB="0" distL="0" distR="0" wp14:anchorId="6A222BED" wp14:editId="3BFC0D1F">
            <wp:extent cx="4562475" cy="3419475"/>
            <wp:effectExtent l="0" t="0" r="0" b="0"/>
            <wp:docPr id="58" name="図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55"/>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4562475" cy="3419475"/>
                    </a:xfrm>
                    <a:prstGeom prst="rect">
                      <a:avLst/>
                    </a:prstGeom>
                    <a:noFill/>
                    <a:ln>
                      <a:noFill/>
                    </a:ln>
                  </pic:spPr>
                </pic:pic>
              </a:graphicData>
            </a:graphic>
          </wp:inline>
        </w:drawing>
      </w:r>
      <w:r w:rsidR="00E80DE1" w:rsidRPr="00E520ED">
        <w:rPr>
          <w:rFonts w:hAnsi="ＭＳ ゴシック" w:cs="ＭＳ Ｐゴシック" w:hint="eastAsia"/>
          <w:szCs w:val="21"/>
          <w:lang w:eastAsia="ja-JP"/>
        </w:rPr>
        <w:t xml:space="preserve">　</w:t>
      </w:r>
      <w:r w:rsidR="00E80DE1">
        <w:rPr>
          <w:rFonts w:hAnsi="ＭＳ ゴシック" w:cs="ＭＳ Ｐゴシック" w:hint="eastAsia"/>
          <w:szCs w:val="21"/>
          <w:lang w:eastAsia="ja-JP"/>
        </w:rPr>
        <w:t xml:space="preserve">　</w:t>
      </w:r>
      <w:r w:rsidR="00E80DE1" w:rsidRPr="00E520ED">
        <w:rPr>
          <w:rFonts w:hAnsi="ＭＳ ゴシック" w:cs="ＭＳ Ｐゴシック" w:hint="eastAsia"/>
          <w:szCs w:val="21"/>
          <w:lang w:eastAsia="ja-JP"/>
        </w:rPr>
        <w:t xml:space="preserve">　</w:t>
      </w:r>
      <w:r w:rsidR="00E80DE1" w:rsidRPr="00E520ED">
        <w:rPr>
          <w:rFonts w:hAnsi="ＭＳ ゴシック" w:cs="ＭＳ Ｐゴシック"/>
          <w:szCs w:val="21"/>
          <w:lang w:eastAsia="ja-JP"/>
        </w:rPr>
        <w:br w:type="page"/>
      </w:r>
      <w:r w:rsidR="0065161C" w:rsidRPr="0065161C">
        <w:rPr>
          <w:rFonts w:hint="eastAsia"/>
          <w:b/>
          <w:lang w:eastAsia="ja-JP"/>
        </w:rPr>
        <w:lastRenderedPageBreak/>
        <w:t>6</w:t>
      </w:r>
      <w:r w:rsidR="00E80DE1" w:rsidRPr="0065161C">
        <w:rPr>
          <w:rFonts w:hint="eastAsia"/>
          <w:b/>
          <w:lang w:eastAsia="ja-JP"/>
        </w:rPr>
        <w:t>）</w:t>
      </w:r>
      <w:r w:rsidR="00494951">
        <w:rPr>
          <w:rFonts w:hint="eastAsia"/>
          <w:b/>
          <w:lang w:eastAsia="ja-JP"/>
        </w:rPr>
        <w:t>ＵＡＣ</w:t>
      </w:r>
      <w:r w:rsidR="000067F4">
        <w:rPr>
          <w:rFonts w:hint="eastAsia"/>
          <w:b/>
          <w:lang w:eastAsia="ja-JP"/>
        </w:rPr>
        <w:t>（ユーザアカウント制御）</w:t>
      </w:r>
      <w:r w:rsidR="00914363" w:rsidRPr="0065161C">
        <w:rPr>
          <w:b/>
        </w:rPr>
        <w:fldChar w:fldCharType="begin"/>
      </w:r>
      <w:r w:rsidR="00E80DE1" w:rsidRPr="0065161C">
        <w:rPr>
          <w:b/>
          <w:lang w:eastAsia="ja-JP"/>
        </w:rPr>
        <w:instrText xml:space="preserve"> XE "</w:instrText>
      </w:r>
      <w:r w:rsidR="00E80DE1" w:rsidRPr="0065161C">
        <w:rPr>
          <w:rFonts w:hint="eastAsia"/>
          <w:b/>
          <w:lang w:eastAsia="ja-JP"/>
        </w:rPr>
        <w:instrText>UAC</w:instrText>
      </w:r>
      <w:r w:rsidR="00E80DE1" w:rsidRPr="0065161C">
        <w:rPr>
          <w:b/>
          <w:lang w:eastAsia="ja-JP"/>
        </w:rPr>
        <w:instrText>" \y "</w:instrText>
      </w:r>
      <w:r w:rsidR="00E80DE1" w:rsidRPr="0065161C">
        <w:rPr>
          <w:rFonts w:hint="eastAsia"/>
          <w:b/>
          <w:lang w:eastAsia="ja-JP"/>
        </w:rPr>
        <w:instrText>UAC</w:instrText>
      </w:r>
      <w:r w:rsidR="00E80DE1" w:rsidRPr="0065161C">
        <w:rPr>
          <w:b/>
          <w:lang w:eastAsia="ja-JP"/>
        </w:rPr>
        <w:instrText xml:space="preserve">" </w:instrText>
      </w:r>
      <w:r w:rsidR="00914363" w:rsidRPr="0065161C">
        <w:rPr>
          <w:b/>
        </w:rPr>
        <w:fldChar w:fldCharType="end"/>
      </w:r>
      <w:r w:rsidR="00E80DE1" w:rsidRPr="0065161C">
        <w:rPr>
          <w:rFonts w:hint="eastAsia"/>
          <w:b/>
          <w:lang w:eastAsia="ja-JP"/>
        </w:rPr>
        <w:t>機能の停止</w:t>
      </w:r>
    </w:p>
    <w:p w14:paraId="721F46E3" w14:textId="77777777" w:rsidR="00E80DE1" w:rsidRDefault="00E80DE1" w:rsidP="00E80DE1">
      <w:pPr>
        <w:spacing w:line="220" w:lineRule="atLeast"/>
        <w:rPr>
          <w:rFonts w:hAnsi="ＭＳ ゴシック"/>
          <w:lang w:eastAsia="ja-JP"/>
        </w:rPr>
      </w:pPr>
      <w:r w:rsidRPr="00E520ED">
        <w:rPr>
          <w:rFonts w:hAnsi="ＭＳ ゴシック" w:hint="eastAsia"/>
          <w:lang w:eastAsia="ja-JP"/>
        </w:rPr>
        <w:t>UAC</w:t>
      </w:r>
      <w:r w:rsidR="00914363" w:rsidRPr="00E520ED">
        <w:rPr>
          <w:rFonts w:hAnsi="ＭＳ ゴシック"/>
        </w:rPr>
        <w:fldChar w:fldCharType="begin"/>
      </w:r>
      <w:r w:rsidRPr="00E520ED">
        <w:rPr>
          <w:rFonts w:hAnsi="ＭＳ ゴシック"/>
          <w:lang w:eastAsia="ja-JP"/>
        </w:rPr>
        <w:instrText xml:space="preserve"> XE "</w:instrText>
      </w:r>
      <w:r w:rsidRPr="00E520ED">
        <w:rPr>
          <w:rFonts w:hAnsi="ＭＳ ゴシック" w:hint="eastAsia"/>
          <w:lang w:eastAsia="ja-JP"/>
        </w:rPr>
        <w:instrText>UAC</w:instrText>
      </w:r>
      <w:r w:rsidRPr="00E520ED">
        <w:rPr>
          <w:rFonts w:hAnsi="ＭＳ ゴシック"/>
          <w:lang w:eastAsia="ja-JP"/>
        </w:rPr>
        <w:instrText xml:space="preserve">" \y "UAC" </w:instrText>
      </w:r>
      <w:r w:rsidR="00914363" w:rsidRPr="00E520ED">
        <w:rPr>
          <w:rFonts w:hAnsi="ＭＳ ゴシック"/>
        </w:rPr>
        <w:fldChar w:fldCharType="end"/>
      </w:r>
      <w:r w:rsidRPr="00E520ED">
        <w:rPr>
          <w:rFonts w:hAnsi="ＭＳ ゴシック" w:hint="eastAsia"/>
          <w:lang w:eastAsia="ja-JP"/>
        </w:rPr>
        <w:t>機能を停止するように変更します。</w:t>
      </w:r>
    </w:p>
    <w:p w14:paraId="34EF76B7" w14:textId="77777777" w:rsidR="000067F4" w:rsidRDefault="000067F4" w:rsidP="00E80DE1">
      <w:pPr>
        <w:spacing w:line="220" w:lineRule="atLeast"/>
        <w:rPr>
          <w:rFonts w:hAnsi="ＭＳ ゴシック"/>
          <w:b/>
          <w:lang w:eastAsia="ja-JP"/>
        </w:rPr>
      </w:pPr>
      <w:r>
        <w:rPr>
          <w:rFonts w:hAnsi="ＭＳ ゴシック" w:hint="eastAsia"/>
          <w:b/>
          <w:lang w:eastAsia="ja-JP"/>
        </w:rPr>
        <w:t>UAC機能を停止せずにご利用になることも可能です。</w:t>
      </w:r>
    </w:p>
    <w:p w14:paraId="61AA14E2" w14:textId="77777777" w:rsidR="000067F4" w:rsidRPr="00E06AB6" w:rsidRDefault="000067F4" w:rsidP="00E80DE1">
      <w:pPr>
        <w:spacing w:line="220" w:lineRule="atLeast"/>
        <w:rPr>
          <w:rFonts w:hAnsi="ＭＳ ゴシック"/>
          <w:b/>
          <w:lang w:eastAsia="ja-JP"/>
        </w:rPr>
      </w:pPr>
      <w:r>
        <w:rPr>
          <w:rFonts w:hAnsi="ＭＳ ゴシック" w:hint="eastAsia"/>
          <w:b/>
          <w:lang w:eastAsia="ja-JP"/>
        </w:rPr>
        <w:t>その場合は、以下の「■</w:t>
      </w:r>
      <w:r w:rsidR="00494951">
        <w:rPr>
          <w:rFonts w:hAnsi="ＭＳ ゴシック" w:hint="eastAsia"/>
          <w:b/>
          <w:lang w:eastAsia="ja-JP"/>
        </w:rPr>
        <w:t>ＵＡＣ</w:t>
      </w:r>
      <w:r>
        <w:rPr>
          <w:rFonts w:hAnsi="ＭＳ ゴシック" w:hint="eastAsia"/>
          <w:b/>
          <w:lang w:eastAsia="ja-JP"/>
        </w:rPr>
        <w:t>機能を停止せずに利用する方法」をご参照ください。</w:t>
      </w:r>
    </w:p>
    <w:p w14:paraId="54F00A1A" w14:textId="77777777" w:rsidR="00E80DE1" w:rsidRPr="000067F4" w:rsidRDefault="00E80DE1" w:rsidP="00E80DE1">
      <w:pPr>
        <w:spacing w:line="220" w:lineRule="atLeast"/>
        <w:rPr>
          <w:rFonts w:hAnsi="ＭＳ ゴシック"/>
          <w:lang w:eastAsia="ja-JP"/>
        </w:rPr>
      </w:pPr>
    </w:p>
    <w:p w14:paraId="17C065C8" w14:textId="77777777" w:rsidR="00E80DE1" w:rsidRPr="001B34F7" w:rsidRDefault="00E80DE1" w:rsidP="008C3A48">
      <w:pPr>
        <w:pStyle w:val="afe"/>
        <w:numPr>
          <w:ilvl w:val="0"/>
          <w:numId w:val="45"/>
        </w:numPr>
        <w:spacing w:line="220" w:lineRule="atLeast"/>
        <w:rPr>
          <w:rFonts w:hAnsi="ＭＳ ゴシック"/>
          <w:lang w:eastAsia="ja-JP"/>
        </w:rPr>
      </w:pPr>
      <w:r w:rsidRPr="001B34F7">
        <w:rPr>
          <w:rFonts w:hAnsi="ＭＳ ゴシック" w:hint="eastAsia"/>
          <w:lang w:eastAsia="ja-JP"/>
        </w:rPr>
        <w:t>「ユーザー アカウント」を起動します。</w:t>
      </w:r>
    </w:p>
    <w:p w14:paraId="4B0D776E" w14:textId="77777777" w:rsidR="00494951" w:rsidRDefault="00E80DE1" w:rsidP="00494951">
      <w:pPr>
        <w:spacing w:line="220" w:lineRule="atLeast"/>
        <w:ind w:leftChars="202" w:left="390"/>
        <w:rPr>
          <w:rFonts w:hAnsi="ＭＳ ゴシック"/>
          <w:lang w:eastAsia="ja-JP"/>
        </w:rPr>
      </w:pPr>
      <w:r w:rsidRPr="00E520ED">
        <w:rPr>
          <w:rFonts w:hAnsi="ＭＳ ゴシック" w:hint="eastAsia"/>
          <w:lang w:eastAsia="ja-JP"/>
        </w:rPr>
        <w:t>"Windowsスタートメニュー"→「コントロールパネル」→「ユーザー アカウント」を起動します。</w:t>
      </w:r>
    </w:p>
    <w:p w14:paraId="5EABA5A1" w14:textId="77777777" w:rsidR="00E80DE1" w:rsidRPr="00494951" w:rsidRDefault="00E80DE1" w:rsidP="00494951">
      <w:pPr>
        <w:spacing w:line="220" w:lineRule="atLeast"/>
        <w:ind w:leftChars="220" w:left="565" w:hangingChars="98" w:hanging="140"/>
        <w:rPr>
          <w:rFonts w:hAnsi="ＭＳ ゴシック"/>
          <w:lang w:eastAsia="ja-JP"/>
        </w:rPr>
      </w:pPr>
      <w:r w:rsidRPr="001B34F7">
        <w:rPr>
          <w:rFonts w:hAnsi="ＭＳ ゴシック" w:hint="eastAsia"/>
          <w:sz w:val="16"/>
          <w:szCs w:val="16"/>
          <w:lang w:eastAsia="ja-JP"/>
        </w:rPr>
        <w:t>※「ユーザー アカウント」の表示のためには「コントロールパネル」で「小さいアイコン」または「大きいアイコン」の選択が必要です。</w:t>
      </w:r>
    </w:p>
    <w:p w14:paraId="79FDF630" w14:textId="77777777" w:rsidR="00E80DE1" w:rsidRDefault="00E80DE1" w:rsidP="00E80DE1">
      <w:pPr>
        <w:spacing w:line="220" w:lineRule="atLeast"/>
        <w:rPr>
          <w:rFonts w:hAnsi="ＭＳ ゴシック"/>
          <w:lang w:eastAsia="ja-JP"/>
        </w:rPr>
      </w:pPr>
    </w:p>
    <w:p w14:paraId="1EDA9470" w14:textId="77777777" w:rsidR="00E80DE1" w:rsidRPr="001B34F7" w:rsidRDefault="00E80DE1" w:rsidP="008C3A48">
      <w:pPr>
        <w:pStyle w:val="afe"/>
        <w:numPr>
          <w:ilvl w:val="0"/>
          <w:numId w:val="45"/>
        </w:numPr>
        <w:spacing w:line="220" w:lineRule="atLeast"/>
        <w:rPr>
          <w:rFonts w:hAnsi="ＭＳ ゴシック"/>
          <w:lang w:eastAsia="ja-JP"/>
        </w:rPr>
      </w:pPr>
      <w:r w:rsidRPr="001B34F7">
        <w:rPr>
          <w:rFonts w:hAnsi="ＭＳ ゴシック" w:hint="eastAsia"/>
          <w:lang w:eastAsia="ja-JP"/>
        </w:rPr>
        <w:t>「ユーザー アカウント制御設定の変更」を変更します。</w:t>
      </w:r>
    </w:p>
    <w:p w14:paraId="427D500C" w14:textId="77777777" w:rsidR="00E80DE1" w:rsidRPr="00E520ED" w:rsidRDefault="00E80DE1" w:rsidP="00E80DE1">
      <w:pPr>
        <w:spacing w:line="220" w:lineRule="atLeast"/>
        <w:ind w:leftChars="202" w:left="390"/>
        <w:rPr>
          <w:rFonts w:hAnsi="ＭＳ ゴシック"/>
          <w:lang w:eastAsia="ja-JP"/>
        </w:rPr>
      </w:pPr>
      <w:r w:rsidRPr="00E520ED">
        <w:rPr>
          <w:rFonts w:hAnsi="ＭＳ ゴシック" w:hint="eastAsia"/>
          <w:lang w:eastAsia="ja-JP"/>
        </w:rPr>
        <w:t>「ユーザー アカウント制御設定の変更」をクリックします。</w:t>
      </w:r>
    </w:p>
    <w:p w14:paraId="5C74C183" w14:textId="77777777" w:rsidR="00E80DE1" w:rsidRPr="00E520ED" w:rsidRDefault="00427D57" w:rsidP="00E80DE1">
      <w:pPr>
        <w:spacing w:line="220" w:lineRule="atLeast"/>
        <w:rPr>
          <w:rFonts w:hAnsi="ＭＳ ゴシック"/>
        </w:rPr>
      </w:pPr>
      <w:r>
        <w:rPr>
          <w:rFonts w:hAnsi="ＭＳ ゴシック"/>
          <w:noProof/>
        </w:rPr>
        <mc:AlternateContent>
          <mc:Choice Requires="wps">
            <w:drawing>
              <wp:anchor distT="0" distB="0" distL="114300" distR="114300" simplePos="0" relativeHeight="251628032" behindDoc="0" locked="0" layoutInCell="1" allowOverlap="1" wp14:anchorId="4F9038ED" wp14:editId="6AE4ADB1">
                <wp:simplePos x="0" y="0"/>
                <wp:positionH relativeFrom="column">
                  <wp:posOffset>1282065</wp:posOffset>
                </wp:positionH>
                <wp:positionV relativeFrom="paragraph">
                  <wp:posOffset>1681480</wp:posOffset>
                </wp:positionV>
                <wp:extent cx="1362075" cy="171450"/>
                <wp:effectExtent l="19050" t="20320" r="19050" b="17780"/>
                <wp:wrapNone/>
                <wp:docPr id="726" name="Rectangle 2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62075" cy="17145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064888F4" id="Rectangle 218" o:spid="_x0000_s1026" style="position:absolute;left:0;text-align:left;margin-left:100.95pt;margin-top:132.4pt;width:107.25pt;height:13.5pt;z-index:251628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" filled="f" strokecolor="red" strokeweight="2.25pt">
                <v:textbox inset="5.85pt,.7pt,5.85pt,.7pt"/>
              </v:rect>
            </w:pict>
          </mc:Fallback>
        </mc:AlternateContent>
      </w:r>
      <w:r>
        <w:rPr>
          <w:rFonts w:hAnsi="ＭＳ ゴシック"/>
          <w:noProof/>
          <w:lang w:eastAsia="ja-JP" w:bidi="ar-SA"/>
        </w:rPr>
        <w:drawing>
          <wp:inline distT="0" distB="0" distL="0" distR="0" wp14:anchorId="61E85815" wp14:editId="29881657">
            <wp:extent cx="4191000" cy="2686050"/>
            <wp:effectExtent l="0" t="0" r="0" b="0"/>
            <wp:docPr id="59" name="図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191000" cy="2686050"/>
                    </a:xfrm>
                    <a:prstGeom prst="rect">
                      <a:avLst/>
                    </a:prstGeom>
                    <a:noFill/>
                    <a:ln>
                      <a:noFill/>
                    </a:ln>
                  </pic:spPr>
                </pic:pic>
              </a:graphicData>
            </a:graphic>
          </wp:inline>
        </w:drawing>
      </w:r>
    </w:p>
    <w:p w14:paraId="0630A0AD" w14:textId="77777777" w:rsidR="00E80DE1" w:rsidRPr="00E520ED" w:rsidRDefault="00E80DE1" w:rsidP="00E80DE1">
      <w:pPr>
        <w:spacing w:line="220" w:lineRule="atLeast"/>
        <w:rPr>
          <w:rFonts w:hAnsi="ＭＳ ゴシック"/>
        </w:rPr>
      </w:pPr>
    </w:p>
    <w:p w14:paraId="1290B769" w14:textId="77777777" w:rsidR="00E80DE1" w:rsidRPr="00E520ED" w:rsidRDefault="00E80DE1" w:rsidP="00E80DE1">
      <w:pPr>
        <w:spacing w:line="220" w:lineRule="atLeast"/>
        <w:ind w:leftChars="202" w:left="390"/>
        <w:rPr>
          <w:rFonts w:hAnsi="ＭＳ ゴシック"/>
          <w:lang w:eastAsia="ja-JP"/>
        </w:rPr>
      </w:pPr>
      <w:r w:rsidRPr="00E520ED">
        <w:rPr>
          <w:rFonts w:hAnsi="ＭＳ ゴシック" w:hint="eastAsia"/>
          <w:lang w:eastAsia="ja-JP"/>
        </w:rPr>
        <w:t>下図が表示された場合は、「はい」をクリックします。</w:t>
      </w:r>
    </w:p>
    <w:p w14:paraId="54D8F137" w14:textId="77777777" w:rsidR="00E80DE1" w:rsidRPr="00E520ED" w:rsidRDefault="00427D57" w:rsidP="00E80DE1">
      <w:pPr>
        <w:spacing w:line="220" w:lineRule="atLeast"/>
        <w:rPr>
          <w:rFonts w:hAnsi="ＭＳ ゴシック"/>
        </w:rPr>
      </w:pPr>
      <w:r>
        <w:rPr>
          <w:rFonts w:hAnsi="ＭＳ ゴシック"/>
          <w:noProof/>
        </w:rPr>
        <mc:AlternateContent>
          <mc:Choice Requires="wps">
            <w:drawing>
              <wp:anchor distT="0" distB="0" distL="114300" distR="114300" simplePos="0" relativeHeight="251629056" behindDoc="0" locked="0" layoutInCell="1" allowOverlap="1" wp14:anchorId="64CDD2FB" wp14:editId="4723DD0C">
                <wp:simplePos x="0" y="0"/>
                <wp:positionH relativeFrom="column">
                  <wp:posOffset>1567815</wp:posOffset>
                </wp:positionH>
                <wp:positionV relativeFrom="paragraph">
                  <wp:posOffset>900430</wp:posOffset>
                </wp:positionV>
                <wp:extent cx="485775" cy="180975"/>
                <wp:effectExtent l="19050" t="20320" r="19050" b="17780"/>
                <wp:wrapNone/>
                <wp:docPr id="725" name="Rectangle 2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5775" cy="18097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739B38EB" id="Rectangle 219" o:spid="_x0000_s1026" style="position:absolute;left:0;text-align:left;margin-left:123.45pt;margin-top:70.9pt;width:38.25pt;height:14.25pt;z-index:251629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" filled="f" strokecolor="red" strokeweight="2.25pt">
                <v:textbox inset="5.85pt,.7pt,5.85pt,.7pt"/>
              </v:rect>
            </w:pict>
          </mc:Fallback>
        </mc:AlternateContent>
      </w:r>
      <w:r>
        <w:rPr>
          <w:rFonts w:hAnsi="ＭＳ ゴシック"/>
          <w:noProof/>
          <w:lang w:eastAsia="ja-JP" w:bidi="ar-SA"/>
        </w:rPr>
        <w:drawing>
          <wp:inline distT="0" distB="0" distL="0" distR="0" wp14:anchorId="45E3E47C" wp14:editId="52C13BB1">
            <wp:extent cx="2638425" cy="1352550"/>
            <wp:effectExtent l="0" t="0" r="0" b="0"/>
            <wp:docPr id="60" name="図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2638425" cy="1352550"/>
                    </a:xfrm>
                    <a:prstGeom prst="rect">
                      <a:avLst/>
                    </a:prstGeom>
                    <a:noFill/>
                    <a:ln>
                      <a:noFill/>
                    </a:ln>
                  </pic:spPr>
                </pic:pic>
              </a:graphicData>
            </a:graphic>
          </wp:inline>
        </w:drawing>
      </w:r>
    </w:p>
    <w:p w14:paraId="21AA9C0E" w14:textId="77777777" w:rsidR="00E80DE1" w:rsidRPr="00E520ED" w:rsidRDefault="00E80DE1" w:rsidP="00E80DE1">
      <w:pPr>
        <w:widowControl/>
        <w:spacing w:line="220" w:lineRule="atLeast"/>
        <w:rPr>
          <w:rFonts w:hAnsi="ＭＳ ゴシック"/>
        </w:rPr>
      </w:pPr>
      <w:r w:rsidRPr="00E520ED">
        <w:rPr>
          <w:rFonts w:hAnsi="ＭＳ ゴシック"/>
        </w:rPr>
        <w:br w:type="page"/>
      </w:r>
    </w:p>
    <w:p w14:paraId="29318D18" w14:textId="77777777" w:rsidR="00E80DE1" w:rsidRPr="00E520ED" w:rsidRDefault="00E80DE1" w:rsidP="00E80DE1">
      <w:pPr>
        <w:spacing w:line="220" w:lineRule="atLeast"/>
        <w:ind w:leftChars="202" w:left="390"/>
        <w:rPr>
          <w:rFonts w:hAnsi="ＭＳ ゴシック"/>
          <w:lang w:eastAsia="ja-JP"/>
        </w:rPr>
      </w:pPr>
      <w:r w:rsidRPr="00E520ED">
        <w:rPr>
          <w:rFonts w:hAnsi="ＭＳ ゴシック" w:hint="eastAsia"/>
          <w:lang w:eastAsia="ja-JP"/>
        </w:rPr>
        <w:lastRenderedPageBreak/>
        <w:t>スライダのつまみを一番下「通知しない」まで下げ、「OK」をクリックします。</w:t>
      </w:r>
    </w:p>
    <w:p w14:paraId="6CFE9A8C" w14:textId="77777777" w:rsidR="00E80DE1" w:rsidRPr="00E520ED" w:rsidRDefault="00427D57" w:rsidP="00E80DE1">
      <w:pPr>
        <w:spacing w:line="220" w:lineRule="atLeast"/>
        <w:rPr>
          <w:rFonts w:hAnsi="ＭＳ ゴシック"/>
        </w:rPr>
      </w:pPr>
      <w:r>
        <w:rPr>
          <w:rFonts w:hAnsi="ＭＳ ゴシック"/>
          <w:noProof/>
        </w:rPr>
        <mc:AlternateContent>
          <mc:Choice Requires="wps">
            <w:drawing>
              <wp:anchor distT="0" distB="0" distL="114300" distR="114300" simplePos="0" relativeHeight="251631104" behindDoc="0" locked="0" layoutInCell="1" allowOverlap="1" wp14:anchorId="5A1BDC8D" wp14:editId="79E8F299">
                <wp:simplePos x="0" y="0"/>
                <wp:positionH relativeFrom="column">
                  <wp:posOffset>2577465</wp:posOffset>
                </wp:positionH>
                <wp:positionV relativeFrom="paragraph">
                  <wp:posOffset>2666365</wp:posOffset>
                </wp:positionV>
                <wp:extent cx="438150" cy="180975"/>
                <wp:effectExtent l="19050" t="19050" r="19050" b="19050"/>
                <wp:wrapNone/>
                <wp:docPr id="724" name="Rectangle 2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38150" cy="18097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441E0D4E" id="Rectangle 221" o:spid="_x0000_s1026" style="position:absolute;left:0;text-align:left;margin-left:202.95pt;margin-top:209.95pt;width:34.5pt;height:14.25pt;z-index:251631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" filled="f" strokecolor="red" strokeweight="2.25pt">
                <v:textbox inset="5.85pt,.7pt,5.85pt,.7pt"/>
              </v:rect>
            </w:pict>
          </mc:Fallback>
        </mc:AlternateContent>
      </w:r>
      <w:r>
        <w:rPr>
          <w:rFonts w:hAnsi="ＭＳ ゴシック"/>
          <w:noProof/>
        </w:rPr>
        <mc:AlternateContent>
          <mc:Choice Requires="wps">
            <w:drawing>
              <wp:anchor distT="0" distB="0" distL="114300" distR="114300" simplePos="0" relativeHeight="251630080" behindDoc="0" locked="0" layoutInCell="1" allowOverlap="1" wp14:anchorId="78AFCE91" wp14:editId="0B947B9A">
                <wp:simplePos x="0" y="0"/>
                <wp:positionH relativeFrom="column">
                  <wp:posOffset>453390</wp:posOffset>
                </wp:positionH>
                <wp:positionV relativeFrom="paragraph">
                  <wp:posOffset>1932940</wp:posOffset>
                </wp:positionV>
                <wp:extent cx="561975" cy="351155"/>
                <wp:effectExtent l="19050" t="19050" r="19050" b="20320"/>
                <wp:wrapNone/>
                <wp:docPr id="723" name="Rectangle 2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61975" cy="35115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20981DF6" id="Rectangle 220" o:spid="_x0000_s1026" style="position:absolute;left:0;text-align:left;margin-left:35.7pt;margin-top:152.2pt;width:44.25pt;height:27.65pt;z-index:251630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" filled="f" strokecolor="red" strokeweight="2.25pt">
                <v:textbox inset="5.85pt,.7pt,5.85pt,.7pt"/>
              </v:rect>
            </w:pict>
          </mc:Fallback>
        </mc:AlternateContent>
      </w:r>
      <w:r>
        <w:rPr>
          <w:rFonts w:hAnsi="ＭＳ ゴシック"/>
          <w:noProof/>
          <w:lang w:eastAsia="ja-JP" w:bidi="ar-SA"/>
        </w:rPr>
        <w:drawing>
          <wp:inline distT="0" distB="0" distL="0" distR="0" wp14:anchorId="5A567E36" wp14:editId="4334D175">
            <wp:extent cx="3952875" cy="2914650"/>
            <wp:effectExtent l="0" t="0" r="0" b="0"/>
            <wp:docPr id="61" name="図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3952875" cy="2914650"/>
                    </a:xfrm>
                    <a:prstGeom prst="rect">
                      <a:avLst/>
                    </a:prstGeom>
                    <a:noFill/>
                    <a:ln>
                      <a:noFill/>
                    </a:ln>
                  </pic:spPr>
                </pic:pic>
              </a:graphicData>
            </a:graphic>
          </wp:inline>
        </w:drawing>
      </w:r>
    </w:p>
    <w:p w14:paraId="7E7BDBF9" w14:textId="77777777" w:rsidR="00E80DE1" w:rsidRPr="00E520ED" w:rsidRDefault="00E80DE1" w:rsidP="00E80DE1">
      <w:pPr>
        <w:spacing w:line="220" w:lineRule="atLeast"/>
        <w:rPr>
          <w:rFonts w:hAnsi="ＭＳ ゴシック"/>
        </w:rPr>
      </w:pPr>
    </w:p>
    <w:p w14:paraId="70B2EE0B" w14:textId="77777777" w:rsidR="00E80DE1" w:rsidRPr="00E520ED" w:rsidRDefault="00E80DE1" w:rsidP="00E80DE1">
      <w:pPr>
        <w:spacing w:line="220" w:lineRule="atLeast"/>
        <w:ind w:leftChars="202" w:left="390"/>
        <w:rPr>
          <w:rFonts w:hAnsi="ＭＳ ゴシック"/>
          <w:lang w:eastAsia="ja-JP"/>
        </w:rPr>
      </w:pPr>
      <w:r w:rsidRPr="00E520ED">
        <w:rPr>
          <w:rFonts w:hAnsi="ＭＳ ゴシック" w:hint="eastAsia"/>
          <w:lang w:eastAsia="ja-JP"/>
        </w:rPr>
        <w:t>※</w:t>
      </w:r>
      <w:r w:rsidR="00494951">
        <w:rPr>
          <w:rFonts w:hAnsi="ＭＳ ゴシック" w:hint="eastAsia"/>
          <w:lang w:eastAsia="ja-JP"/>
        </w:rPr>
        <w:t>以下のダイアログが表示される</w:t>
      </w:r>
      <w:r w:rsidRPr="00E520ED">
        <w:rPr>
          <w:rFonts w:hAnsi="ＭＳ ゴシック" w:hint="eastAsia"/>
          <w:lang w:eastAsia="ja-JP"/>
        </w:rPr>
        <w:t>場合があります。</w:t>
      </w:r>
    </w:p>
    <w:p w14:paraId="1B630F50" w14:textId="77777777" w:rsidR="00E80DE1" w:rsidRPr="00E520ED" w:rsidRDefault="00E80DE1" w:rsidP="00E80DE1">
      <w:pPr>
        <w:spacing w:line="220" w:lineRule="atLeast"/>
        <w:ind w:leftChars="202" w:left="390"/>
        <w:rPr>
          <w:rFonts w:hAnsi="ＭＳ ゴシック"/>
          <w:lang w:eastAsia="ja-JP"/>
        </w:rPr>
      </w:pPr>
      <w:r w:rsidRPr="00E520ED">
        <w:rPr>
          <w:rFonts w:hAnsi="ＭＳ ゴシック" w:hint="eastAsia"/>
          <w:lang w:eastAsia="ja-JP"/>
        </w:rPr>
        <w:t>その場合は「ユーザーアカウント制御（UAC）を使ってコンピュータの保護に役立てる」のチェックを外し、</w:t>
      </w:r>
      <w:r>
        <w:rPr>
          <w:rFonts w:hAnsi="ＭＳ ゴシック"/>
          <w:lang w:eastAsia="ja-JP"/>
        </w:rPr>
        <w:t>「</w:t>
      </w:r>
      <w:r w:rsidRPr="00E520ED">
        <w:rPr>
          <w:rFonts w:hAnsi="ＭＳ ゴシック"/>
          <w:lang w:eastAsia="ja-JP"/>
        </w:rPr>
        <w:t>OK</w:t>
      </w:r>
      <w:r>
        <w:rPr>
          <w:rFonts w:hAnsi="ＭＳ ゴシック"/>
          <w:lang w:eastAsia="ja-JP"/>
        </w:rPr>
        <w:t>」</w:t>
      </w:r>
      <w:r w:rsidRPr="00E520ED">
        <w:rPr>
          <w:rFonts w:hAnsi="ＭＳ ゴシック"/>
          <w:lang w:eastAsia="ja-JP"/>
        </w:rPr>
        <w:t>をクリック</w:t>
      </w:r>
      <w:r w:rsidRPr="00E520ED">
        <w:rPr>
          <w:rFonts w:hAnsi="ＭＳ ゴシック" w:hint="eastAsia"/>
          <w:lang w:eastAsia="ja-JP"/>
        </w:rPr>
        <w:t>します</w:t>
      </w:r>
      <w:r w:rsidRPr="00E520ED">
        <w:rPr>
          <w:rFonts w:hAnsi="ＭＳ ゴシック"/>
          <w:lang w:eastAsia="ja-JP"/>
        </w:rPr>
        <w:t>。</w:t>
      </w:r>
    </w:p>
    <w:p w14:paraId="424F3885" w14:textId="77777777" w:rsidR="00E80DE1" w:rsidRPr="00E520ED" w:rsidRDefault="00427D57" w:rsidP="00E80DE1">
      <w:pPr>
        <w:spacing w:line="220" w:lineRule="atLeast"/>
        <w:rPr>
          <w:rFonts w:hAnsi="ＭＳ ゴシック"/>
          <w:lang w:eastAsia="ja-JP"/>
        </w:rPr>
      </w:pPr>
      <w:r>
        <w:rPr>
          <w:rFonts w:hAnsi="ＭＳ ゴシック"/>
          <w:noProof/>
        </w:rPr>
        <mc:AlternateContent>
          <mc:Choice Requires="wps">
            <w:drawing>
              <wp:anchor distT="0" distB="0" distL="114300" distR="114300" simplePos="0" relativeHeight="251651584" behindDoc="0" locked="0" layoutInCell="1" allowOverlap="1" wp14:anchorId="5C54484C" wp14:editId="286680CD">
                <wp:simplePos x="0" y="0"/>
                <wp:positionH relativeFrom="column">
                  <wp:posOffset>306705</wp:posOffset>
                </wp:positionH>
                <wp:positionV relativeFrom="paragraph">
                  <wp:posOffset>1186815</wp:posOffset>
                </wp:positionV>
                <wp:extent cx="3209925" cy="219075"/>
                <wp:effectExtent l="15240" t="21590" r="22860" b="16510"/>
                <wp:wrapNone/>
                <wp:docPr id="722" name="Rectangle 24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209925" cy="21907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10288D3F" id="Rectangle 245" o:spid="_x0000_s1026" style="position:absolute;left:0;text-align:left;margin-left:24.15pt;margin-top:93.45pt;width:252.75pt;height:17.25pt;z-index:251651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" filled="f" strokecolor="red" strokeweight="2.25pt">
                <v:textbox inset="5.85pt,.7pt,5.85pt,.7pt"/>
              </v:rect>
            </w:pict>
          </mc:Fallback>
        </mc:AlternateContent>
      </w:r>
      <w:r>
        <w:rPr>
          <w:rFonts w:hAnsi="ＭＳ ゴシック"/>
          <w:noProof/>
        </w:rPr>
        <mc:AlternateContent>
          <mc:Choice Requires="wps">
            <w:drawing>
              <wp:anchor distT="0" distB="0" distL="114300" distR="114300" simplePos="0" relativeHeight="251652608" behindDoc="0" locked="0" layoutInCell="1" allowOverlap="1" wp14:anchorId="7F67EF3E" wp14:editId="51521542">
                <wp:simplePos x="0" y="0"/>
                <wp:positionH relativeFrom="column">
                  <wp:posOffset>3288030</wp:posOffset>
                </wp:positionH>
                <wp:positionV relativeFrom="paragraph">
                  <wp:posOffset>1529715</wp:posOffset>
                </wp:positionV>
                <wp:extent cx="561975" cy="209550"/>
                <wp:effectExtent l="15240" t="21590" r="22860" b="16510"/>
                <wp:wrapNone/>
                <wp:docPr id="721" name="Rectangle 24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61975" cy="20955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71593922" id="Rectangle 246" o:spid="_x0000_s1026" style="position:absolute;left:0;text-align:left;margin-left:258.9pt;margin-top:120.45pt;width:44.25pt;height:16.5pt;z-index:25165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" filled="f" strokecolor="red" strokeweight="2.25pt">
                <v:textbox inset="5.85pt,.7pt,5.85pt,.7pt"/>
              </v:rect>
            </w:pict>
          </mc:Fallback>
        </mc:AlternateContent>
      </w:r>
      <w:r>
        <w:rPr>
          <w:rFonts w:hAnsi="ＭＳ ゴシック"/>
          <w:noProof/>
          <w:lang w:eastAsia="ja-JP" w:bidi="ar-SA"/>
        </w:rPr>
        <w:drawing>
          <wp:inline distT="0" distB="0" distL="0" distR="0" wp14:anchorId="55066901" wp14:editId="71F73802">
            <wp:extent cx="4933950" cy="1905000"/>
            <wp:effectExtent l="0" t="0" r="0" b="0"/>
            <wp:docPr id="62" name="図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933950" cy="1905000"/>
                    </a:xfrm>
                    <a:prstGeom prst="rect">
                      <a:avLst/>
                    </a:prstGeom>
                    <a:noFill/>
                    <a:ln>
                      <a:noFill/>
                    </a:ln>
                  </pic:spPr>
                </pic:pic>
              </a:graphicData>
            </a:graphic>
          </wp:inline>
        </w:drawing>
      </w:r>
    </w:p>
    <w:p w14:paraId="74381297" w14:textId="77777777" w:rsidR="00E80DE1" w:rsidRPr="00E520ED" w:rsidRDefault="00E80DE1" w:rsidP="00E80DE1">
      <w:pPr>
        <w:spacing w:line="220" w:lineRule="atLeast"/>
        <w:rPr>
          <w:rFonts w:hAnsi="ＭＳ ゴシック"/>
          <w:lang w:eastAsia="ja-JP"/>
        </w:rPr>
      </w:pPr>
      <w:r w:rsidRPr="00E520ED">
        <w:rPr>
          <w:rFonts w:hAnsi="ＭＳ ゴシック" w:hint="eastAsia"/>
          <w:lang w:eastAsia="ja-JP"/>
        </w:rPr>
        <w:t>「はい」をクリックします。</w:t>
      </w:r>
    </w:p>
    <w:p w14:paraId="262E279D" w14:textId="77777777" w:rsidR="00E80DE1" w:rsidRPr="00E520ED" w:rsidRDefault="00427D57" w:rsidP="00E80DE1">
      <w:pPr>
        <w:spacing w:line="220" w:lineRule="atLeast"/>
        <w:rPr>
          <w:rFonts w:hAnsi="ＭＳ ゴシック"/>
        </w:rPr>
      </w:pPr>
      <w:r>
        <w:rPr>
          <w:rFonts w:hAnsi="ＭＳ ゴシック"/>
          <w:noProof/>
        </w:rPr>
        <mc:AlternateContent>
          <mc:Choice Requires="wps">
            <w:drawing>
              <wp:anchor distT="0" distB="0" distL="114300" distR="114300" simplePos="0" relativeHeight="251632128" behindDoc="0" locked="0" layoutInCell="1" allowOverlap="1" wp14:anchorId="342C8D1A" wp14:editId="2C2DF956">
                <wp:simplePos x="0" y="0"/>
                <wp:positionH relativeFrom="column">
                  <wp:posOffset>1297305</wp:posOffset>
                </wp:positionH>
                <wp:positionV relativeFrom="paragraph">
                  <wp:posOffset>754380</wp:posOffset>
                </wp:positionV>
                <wp:extent cx="428625" cy="209550"/>
                <wp:effectExtent l="15240" t="22860" r="22860" b="15240"/>
                <wp:wrapNone/>
                <wp:docPr id="720" name="Rectangle 2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28625" cy="20955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41172F74" id="Rectangle 222" o:spid="_x0000_s1026" style="position:absolute;left:0;text-align:left;margin-left:102.15pt;margin-top:59.4pt;width:33.75pt;height:16.5pt;z-index:251632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" filled="f" strokecolor="red" strokeweight="2.25pt">
                <v:textbox inset="5.85pt,.7pt,5.85pt,.7pt"/>
              </v:rect>
            </w:pict>
          </mc:Fallback>
        </mc:AlternateContent>
      </w:r>
      <w:r>
        <w:rPr>
          <w:rFonts w:hAnsi="ＭＳ ゴシック"/>
          <w:noProof/>
          <w:lang w:eastAsia="ja-JP" w:bidi="ar-SA"/>
        </w:rPr>
        <w:drawing>
          <wp:inline distT="0" distB="0" distL="0" distR="0" wp14:anchorId="7AC31861" wp14:editId="298B2DA9">
            <wp:extent cx="2200275" cy="1123950"/>
            <wp:effectExtent l="0" t="0" r="0" b="0"/>
            <wp:docPr id="63" name="図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2200275" cy="1123950"/>
                    </a:xfrm>
                    <a:prstGeom prst="rect">
                      <a:avLst/>
                    </a:prstGeom>
                    <a:noFill/>
                    <a:ln>
                      <a:noFill/>
                    </a:ln>
                  </pic:spPr>
                </pic:pic>
              </a:graphicData>
            </a:graphic>
          </wp:inline>
        </w:drawing>
      </w:r>
    </w:p>
    <w:p w14:paraId="53B27625" w14:textId="77777777" w:rsidR="00E80DE1" w:rsidRDefault="00E80DE1" w:rsidP="00494951">
      <w:pPr>
        <w:spacing w:line="220" w:lineRule="atLeast"/>
        <w:rPr>
          <w:lang w:eastAsia="ja-JP"/>
        </w:rPr>
      </w:pPr>
    </w:p>
    <w:p w14:paraId="006B478E" w14:textId="77777777" w:rsidR="00494951" w:rsidRDefault="00494951" w:rsidP="00494951">
      <w:pPr>
        <w:spacing w:line="220" w:lineRule="atLeast"/>
        <w:rPr>
          <w:rFonts w:hAnsi="ＭＳ ゴシック"/>
          <w:b/>
          <w:lang w:eastAsia="ja-JP"/>
        </w:rPr>
      </w:pPr>
      <w:r>
        <w:rPr>
          <w:lang w:eastAsia="ja-JP"/>
        </w:rPr>
        <w:br w:type="page"/>
      </w:r>
      <w:r w:rsidR="009C7A68">
        <w:rPr>
          <w:rFonts w:hAnsi="ＭＳ ゴシック" w:hint="eastAsia"/>
          <w:b/>
          <w:lang w:eastAsia="ja-JP"/>
        </w:rPr>
        <w:lastRenderedPageBreak/>
        <w:t>■ＵＡＣ機能を停止せずに利用する方法</w:t>
      </w:r>
    </w:p>
    <w:p w14:paraId="2EA4CB75" w14:textId="77777777" w:rsidR="009C7A68" w:rsidRDefault="009C7A68" w:rsidP="001C0BE5">
      <w:pPr>
        <w:spacing w:line="220" w:lineRule="atLeast"/>
        <w:ind w:leftChars="146" w:left="282"/>
        <w:rPr>
          <w:rFonts w:hAnsi="ＭＳ ゴシック"/>
          <w:lang w:eastAsia="ja-JP"/>
        </w:rPr>
      </w:pPr>
      <w:r w:rsidRPr="009C7A68">
        <w:rPr>
          <w:rFonts w:hAnsi="ＭＳ ゴシック" w:hint="eastAsia"/>
          <w:lang w:eastAsia="ja-JP"/>
        </w:rPr>
        <w:t>レジストリ</w:t>
      </w:r>
      <w:r>
        <w:rPr>
          <w:rFonts w:hAnsi="ＭＳ ゴシック" w:hint="eastAsia"/>
          <w:lang w:eastAsia="ja-JP"/>
        </w:rPr>
        <w:t>キー</w:t>
      </w:r>
      <w:r w:rsidRPr="009C7A68">
        <w:rPr>
          <w:rFonts w:hAnsi="ＭＳ ゴシック" w:hint="eastAsia"/>
          <w:lang w:eastAsia="ja-JP"/>
        </w:rPr>
        <w:t>を編集し、</w:t>
      </w:r>
      <w:r>
        <w:rPr>
          <w:rFonts w:hAnsi="ＭＳ ゴシック" w:hint="eastAsia"/>
          <w:lang w:eastAsia="ja-JP"/>
        </w:rPr>
        <w:t>リモートアクセスが行われた際にＵＡＣ機能を無効にする設定を行います。</w:t>
      </w:r>
    </w:p>
    <w:p w14:paraId="031E1C2E" w14:textId="77777777" w:rsidR="001C0BE5" w:rsidRDefault="00427D57" w:rsidP="001C0BE5">
      <w:pPr>
        <w:spacing w:line="220" w:lineRule="atLeast"/>
        <w:ind w:leftChars="146" w:left="282"/>
        <w:rPr>
          <w:rFonts w:hAnsi="ＭＳ ゴシック"/>
          <w:lang w:eastAsia="ja-JP"/>
        </w:rPr>
      </w:pPr>
      <w:r>
        <w:rPr>
          <w:rFonts w:hAnsi="ＭＳ ゴシック"/>
          <w:noProof/>
          <w:lang w:eastAsia="ja-JP" w:bidi="ar-SA"/>
        </w:rPr>
        <mc:AlternateContent>
          <mc:Choice Requires="wps">
            <w:drawing>
              <wp:anchor distT="0" distB="0" distL="114300" distR="114300" simplePos="0" relativeHeight="251811328" behindDoc="0" locked="0" layoutInCell="1" allowOverlap="1" wp14:anchorId="5B637FF0" wp14:editId="13300856">
                <wp:simplePos x="0" y="0"/>
                <wp:positionH relativeFrom="column">
                  <wp:posOffset>177165</wp:posOffset>
                </wp:positionH>
                <wp:positionV relativeFrom="paragraph">
                  <wp:posOffset>162560</wp:posOffset>
                </wp:positionV>
                <wp:extent cx="5181600" cy="1600200"/>
                <wp:effectExtent l="9525" t="9525" r="9525" b="9525"/>
                <wp:wrapNone/>
                <wp:docPr id="719" name="Rectangle 59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181600" cy="160020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6E50C4E" id="Rectangle 592" o:spid="_x0000_s1026" style="position:absolute;left:0;text-align:left;margin-left:13.95pt;margin-top:12.8pt;width:408pt;height:126pt;z-index:251811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" filled="f">
                <v:textbox inset="5.85pt,.7pt,5.85pt,.7pt"/>
              </v:rect>
            </w:pict>
          </mc:Fallback>
        </mc:AlternateContent>
      </w:r>
    </w:p>
    <w:p w14:paraId="352BB311" w14:textId="77777777" w:rsidR="001C0BE5" w:rsidRPr="001C0BE5" w:rsidRDefault="001C0BE5" w:rsidP="001C0BE5">
      <w:pPr>
        <w:spacing w:line="220" w:lineRule="atLeast"/>
        <w:ind w:leftChars="220" w:left="425"/>
        <w:rPr>
          <w:rFonts w:hAnsi="ＭＳ ゴシック"/>
          <w:lang w:eastAsia="ja-JP"/>
        </w:rPr>
      </w:pPr>
      <w:r w:rsidRPr="001C0BE5">
        <w:rPr>
          <w:rFonts w:hAnsi="ＭＳ ゴシック" w:hint="eastAsia"/>
          <w:lang w:eastAsia="ja-JP"/>
        </w:rPr>
        <w:t xml:space="preserve">レジストリはWindowsの構成情報が格納されているデータベースです。 </w:t>
      </w:r>
    </w:p>
    <w:p w14:paraId="688164A9" w14:textId="77777777" w:rsidR="001C0BE5" w:rsidRPr="001C0BE5" w:rsidRDefault="001C0BE5" w:rsidP="001C0BE5">
      <w:pPr>
        <w:spacing w:line="220" w:lineRule="atLeast"/>
        <w:ind w:leftChars="220" w:left="425"/>
        <w:rPr>
          <w:rFonts w:hAnsi="ＭＳ ゴシック"/>
          <w:lang w:eastAsia="ja-JP"/>
        </w:rPr>
      </w:pPr>
      <w:r w:rsidRPr="001C0BE5">
        <w:rPr>
          <w:rFonts w:hAnsi="ＭＳ ゴシック" w:hint="eastAsia"/>
          <w:lang w:eastAsia="ja-JP"/>
        </w:rPr>
        <w:t>レジストリの編集内容に問題があると、システムが正常に動作しなくなる場合があります。</w:t>
      </w:r>
    </w:p>
    <w:p w14:paraId="46FF998C" w14:textId="77777777" w:rsidR="001C0BE5" w:rsidRDefault="001C0BE5" w:rsidP="001C0BE5">
      <w:pPr>
        <w:spacing w:line="220" w:lineRule="atLeast"/>
        <w:ind w:leftChars="220" w:left="425"/>
        <w:rPr>
          <w:rFonts w:hAnsi="ＭＳ ゴシック"/>
          <w:lang w:eastAsia="ja-JP"/>
        </w:rPr>
      </w:pPr>
      <w:r w:rsidRPr="001C0BE5">
        <w:rPr>
          <w:rFonts w:hAnsi="ＭＳ ゴシック" w:hint="eastAsia"/>
          <w:lang w:eastAsia="ja-JP"/>
        </w:rPr>
        <w:t>弊社では</w:t>
      </w:r>
      <w:r>
        <w:rPr>
          <w:rFonts w:hAnsi="ＭＳ ゴシック" w:hint="eastAsia"/>
          <w:lang w:eastAsia="ja-JP"/>
        </w:rPr>
        <w:t>レジストリの編集による如何なる問題に対しても補償いたしかねますので、</w:t>
      </w:r>
    </w:p>
    <w:p w14:paraId="56B27277" w14:textId="77777777" w:rsidR="001C0BE5" w:rsidRPr="001C0BE5" w:rsidRDefault="001C0BE5" w:rsidP="001C0BE5">
      <w:pPr>
        <w:spacing w:line="220" w:lineRule="atLeast"/>
        <w:ind w:leftChars="220" w:left="425"/>
        <w:rPr>
          <w:rFonts w:hAnsi="ＭＳ ゴシック"/>
          <w:lang w:eastAsia="ja-JP"/>
        </w:rPr>
      </w:pPr>
      <w:r w:rsidRPr="001C0BE5">
        <w:rPr>
          <w:rFonts w:hAnsi="ＭＳ ゴシック" w:hint="eastAsia"/>
          <w:lang w:eastAsia="ja-JP"/>
        </w:rPr>
        <w:t xml:space="preserve">レジストリの編集はお客様の責任で行っていただくようお願いいたします。 </w:t>
      </w:r>
    </w:p>
    <w:p w14:paraId="16DE1A92" w14:textId="77777777" w:rsidR="001C0BE5" w:rsidRPr="001C0BE5" w:rsidRDefault="001C0BE5" w:rsidP="001C0BE5">
      <w:pPr>
        <w:spacing w:line="220" w:lineRule="atLeast"/>
        <w:ind w:leftChars="220" w:left="425"/>
        <w:rPr>
          <w:rFonts w:hAnsi="ＭＳ ゴシック"/>
          <w:lang w:eastAsia="ja-JP"/>
        </w:rPr>
      </w:pPr>
      <w:r w:rsidRPr="001C0BE5">
        <w:rPr>
          <w:rFonts w:hAnsi="ＭＳ ゴシック" w:hint="eastAsia"/>
          <w:lang w:eastAsia="ja-JP"/>
        </w:rPr>
        <w:t xml:space="preserve">なお、レジストリの編集前に必ずバックアップを作成することを推奨いたします。 </w:t>
      </w:r>
    </w:p>
    <w:p w14:paraId="61AE169F" w14:textId="77777777" w:rsidR="00572F35" w:rsidRDefault="001C0BE5" w:rsidP="001C0BE5">
      <w:pPr>
        <w:spacing w:line="220" w:lineRule="atLeast"/>
        <w:ind w:leftChars="220" w:left="425"/>
        <w:rPr>
          <w:rFonts w:hAnsi="ＭＳ ゴシック"/>
          <w:lang w:eastAsia="ja-JP"/>
        </w:rPr>
      </w:pPr>
      <w:r w:rsidRPr="001C0BE5">
        <w:rPr>
          <w:rFonts w:hAnsi="ＭＳ ゴシック" w:hint="eastAsia"/>
          <w:lang w:eastAsia="ja-JP"/>
        </w:rPr>
        <w:t>バックアップ</w:t>
      </w:r>
      <w:r w:rsidR="00572F35">
        <w:rPr>
          <w:rFonts w:hAnsi="ＭＳ ゴシック" w:hint="eastAsia"/>
          <w:lang w:eastAsia="ja-JP"/>
        </w:rPr>
        <w:t>の作成</w:t>
      </w:r>
      <w:r w:rsidRPr="001C0BE5">
        <w:rPr>
          <w:rFonts w:hAnsi="ＭＳ ゴシック" w:hint="eastAsia"/>
          <w:lang w:eastAsia="ja-JP"/>
        </w:rPr>
        <w:t>方法については、下記</w:t>
      </w:r>
      <w:r w:rsidR="00572F35">
        <w:rPr>
          <w:rFonts w:hAnsi="ＭＳ ゴシック" w:hint="eastAsia"/>
          <w:lang w:eastAsia="ja-JP"/>
        </w:rPr>
        <w:t>の＜</w:t>
      </w:r>
      <w:r w:rsidR="00572F35">
        <w:rPr>
          <w:rFonts w:hint="eastAsia"/>
          <w:lang w:eastAsia="ja-JP"/>
        </w:rPr>
        <w:t>レジストリのバックアップ方法＞</w:t>
      </w:r>
      <w:r w:rsidRPr="001C0BE5">
        <w:rPr>
          <w:rFonts w:hAnsi="ＭＳ ゴシック" w:hint="eastAsia"/>
          <w:lang w:eastAsia="ja-JP"/>
        </w:rPr>
        <w:t>をご参照</w:t>
      </w:r>
    </w:p>
    <w:p w14:paraId="6EA6CBD1" w14:textId="77777777" w:rsidR="009C7A68" w:rsidRPr="009C7A68" w:rsidRDefault="001C0BE5" w:rsidP="001C0BE5">
      <w:pPr>
        <w:spacing w:line="220" w:lineRule="atLeast"/>
        <w:ind w:leftChars="220" w:left="425"/>
        <w:rPr>
          <w:lang w:eastAsia="ja-JP"/>
        </w:rPr>
      </w:pPr>
      <w:r w:rsidRPr="001C0BE5">
        <w:rPr>
          <w:rFonts w:hAnsi="ＭＳ ゴシック" w:hint="eastAsia"/>
          <w:lang w:eastAsia="ja-JP"/>
        </w:rPr>
        <w:t>ください。</w:t>
      </w:r>
    </w:p>
    <w:p w14:paraId="0FE60D03" w14:textId="77777777" w:rsidR="001C0BE5" w:rsidRDefault="001C0BE5" w:rsidP="00075FD7">
      <w:pPr>
        <w:rPr>
          <w:lang w:eastAsia="ja-JP"/>
        </w:rPr>
      </w:pPr>
    </w:p>
    <w:p w14:paraId="078DD7C7" w14:textId="77777777" w:rsidR="001C0BE5" w:rsidRDefault="001C0BE5" w:rsidP="00075FD7">
      <w:pPr>
        <w:rPr>
          <w:lang w:eastAsia="ja-JP"/>
        </w:rPr>
      </w:pPr>
      <w:r>
        <w:rPr>
          <w:rFonts w:hint="eastAsia"/>
          <w:lang w:eastAsia="ja-JP"/>
        </w:rPr>
        <w:t>① レジストリエディタを開く</w:t>
      </w:r>
    </w:p>
    <w:p w14:paraId="679B9CCC" w14:textId="77777777" w:rsidR="001C0BE5" w:rsidRDefault="001C0BE5" w:rsidP="001C0BE5">
      <w:pPr>
        <w:rPr>
          <w:lang w:eastAsia="ja-JP"/>
        </w:rPr>
      </w:pPr>
      <w:r>
        <w:rPr>
          <w:rFonts w:hint="eastAsia"/>
          <w:lang w:eastAsia="ja-JP"/>
        </w:rPr>
        <w:t xml:space="preserve">　[スタート] メニューから [検索] ボックスに「regedit.exe」と入力し、[Enter]を押します。</w:t>
      </w:r>
    </w:p>
    <w:p w14:paraId="57DB1E17" w14:textId="77777777" w:rsidR="001C0BE5" w:rsidRDefault="001C0BE5" w:rsidP="00B452C4">
      <w:pPr>
        <w:ind w:leftChars="147" w:left="425" w:hangingChars="73" w:hanging="141"/>
        <w:rPr>
          <w:lang w:eastAsia="ja-JP"/>
        </w:rPr>
      </w:pPr>
      <w:r>
        <w:rPr>
          <w:rFonts w:hint="eastAsia"/>
          <w:lang w:eastAsia="ja-JP"/>
        </w:rPr>
        <w:t xml:space="preserve"> </w:t>
      </w:r>
      <w:r w:rsidR="00B452C4">
        <w:rPr>
          <w:rFonts w:hint="eastAsia"/>
          <w:lang w:eastAsia="ja-JP"/>
        </w:rPr>
        <w:t>※</w:t>
      </w:r>
      <w:r>
        <w:rPr>
          <w:rFonts w:hint="eastAsia"/>
          <w:lang w:eastAsia="ja-JP"/>
        </w:rPr>
        <w:t xml:space="preserve">管理者のパスワードを要求するダイアログ </w:t>
      </w:r>
      <w:r w:rsidR="00B452C4">
        <w:rPr>
          <w:rFonts w:hint="eastAsia"/>
          <w:lang w:eastAsia="ja-JP"/>
        </w:rPr>
        <w:t>ボックスが表示された場合はパスワードを入力し</w:t>
      </w:r>
      <w:r>
        <w:rPr>
          <w:rFonts w:hint="eastAsia"/>
          <w:lang w:eastAsia="ja-JP"/>
        </w:rPr>
        <w:t xml:space="preserve">[OK] </w:t>
      </w:r>
      <w:r w:rsidR="00B452C4">
        <w:rPr>
          <w:rFonts w:hint="eastAsia"/>
          <w:lang w:eastAsia="ja-JP"/>
        </w:rPr>
        <w:t>をクリックしします。</w:t>
      </w:r>
    </w:p>
    <w:p w14:paraId="0C1E4C59" w14:textId="77777777" w:rsidR="00B452C4" w:rsidRDefault="00B452C4" w:rsidP="00B452C4">
      <w:pPr>
        <w:ind w:leftChars="147" w:left="425" w:hangingChars="73" w:hanging="141"/>
        <w:rPr>
          <w:lang w:eastAsia="ja-JP"/>
        </w:rPr>
      </w:pPr>
      <w:r>
        <w:rPr>
          <w:rFonts w:hint="eastAsia"/>
          <w:lang w:eastAsia="ja-JP"/>
        </w:rPr>
        <w:t xml:space="preserve">　</w:t>
      </w:r>
      <w:r w:rsidR="001C0BE5">
        <w:rPr>
          <w:rFonts w:hint="eastAsia"/>
          <w:lang w:eastAsia="ja-JP"/>
        </w:rPr>
        <w:t>確認を要求するダイアログ ボックスが表示された場合は [続行] をクリックします。</w:t>
      </w:r>
    </w:p>
    <w:p w14:paraId="0163ACB5" w14:textId="77777777" w:rsidR="00B452C4" w:rsidRDefault="00B452C4" w:rsidP="00B452C4">
      <w:pPr>
        <w:ind w:leftChars="147" w:left="425" w:hangingChars="73" w:hanging="141"/>
        <w:rPr>
          <w:lang w:eastAsia="ja-JP"/>
        </w:rPr>
      </w:pPr>
    </w:p>
    <w:p w14:paraId="67E53BF9" w14:textId="77777777" w:rsidR="00B452C4" w:rsidRPr="00B452C4" w:rsidRDefault="00B452C4" w:rsidP="00B452C4">
      <w:pPr>
        <w:rPr>
          <w:lang w:eastAsia="ja-JP"/>
        </w:rPr>
      </w:pPr>
      <w:r>
        <w:rPr>
          <w:rFonts w:hint="eastAsia"/>
          <w:lang w:eastAsia="ja-JP"/>
        </w:rPr>
        <w:t>② 以下の編集を行います。</w:t>
      </w:r>
    </w:p>
    <w:tbl>
      <w:tblPr>
        <w:tblW w:w="0" w:type="auto"/>
        <w:tblInd w:w="39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843"/>
        <w:gridCol w:w="6484"/>
      </w:tblGrid>
      <w:tr w:rsidR="00B452C4" w14:paraId="474A27DB" w14:textId="77777777" w:rsidTr="00870AC9">
        <w:tc>
          <w:tcPr>
            <w:tcW w:w="1843" w:type="dxa"/>
            <w:vAlign w:val="center"/>
          </w:tcPr>
          <w:p w14:paraId="603A9D57" w14:textId="77777777" w:rsidR="00B452C4" w:rsidRDefault="00B452C4" w:rsidP="00870AC9">
            <w:pPr>
              <w:jc w:val="both"/>
              <w:rPr>
                <w:lang w:eastAsia="ja-JP"/>
              </w:rPr>
            </w:pPr>
            <w:r>
              <w:rPr>
                <w:rFonts w:hint="eastAsia"/>
                <w:lang w:eastAsia="ja-JP"/>
              </w:rPr>
              <w:t>レジストリの場所</w:t>
            </w:r>
          </w:p>
        </w:tc>
        <w:tc>
          <w:tcPr>
            <w:tcW w:w="6484" w:type="dxa"/>
          </w:tcPr>
          <w:p w14:paraId="43B30EC3" w14:textId="77777777" w:rsidR="00B452C4" w:rsidRPr="00870AC9" w:rsidRDefault="00B452C4" w:rsidP="00870AC9">
            <w:pPr>
              <w:widowControl/>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textAlignment w:val="baseline"/>
              <w:rPr>
                <w:rFonts w:ascii="Helvetica" w:hAnsi="Helvetica" w:cs="Helvetica"/>
                <w:color w:val="000000"/>
                <w:sz w:val="20"/>
                <w:szCs w:val="20"/>
                <w:lang w:eastAsia="ja-JP" w:bidi="ar-SA"/>
              </w:rPr>
            </w:pPr>
            <w:r w:rsidRPr="00870AC9">
              <w:rPr>
                <w:rFonts w:ascii="Helvetica" w:hAnsi="Helvetica" w:cs="Helvetica"/>
                <w:color w:val="000000"/>
                <w:sz w:val="20"/>
                <w:szCs w:val="20"/>
                <w:lang w:eastAsia="ja-JP" w:bidi="ar-SA"/>
              </w:rPr>
              <w:t>HKEY_LOCAL_MACHINE\SOFTWARE\Microsoft\Windows\CurrentVersion\policies\system</w:t>
            </w:r>
          </w:p>
        </w:tc>
      </w:tr>
      <w:tr w:rsidR="00B452C4" w14:paraId="358A84C5" w14:textId="77777777" w:rsidTr="00870AC9">
        <w:tc>
          <w:tcPr>
            <w:tcW w:w="1843" w:type="dxa"/>
          </w:tcPr>
          <w:p w14:paraId="02E7CE4F" w14:textId="77777777" w:rsidR="00B452C4" w:rsidRDefault="00B452C4" w:rsidP="00B452C4">
            <w:pPr>
              <w:rPr>
                <w:lang w:eastAsia="ja-JP"/>
              </w:rPr>
            </w:pPr>
            <w:r>
              <w:rPr>
                <w:rFonts w:hint="eastAsia"/>
                <w:lang w:eastAsia="ja-JP"/>
              </w:rPr>
              <w:t>値の名前</w:t>
            </w:r>
          </w:p>
        </w:tc>
        <w:tc>
          <w:tcPr>
            <w:tcW w:w="6484" w:type="dxa"/>
          </w:tcPr>
          <w:p w14:paraId="11E266B2" w14:textId="77777777" w:rsidR="00B452C4" w:rsidRPr="00870AC9" w:rsidRDefault="00B452C4" w:rsidP="00870AC9">
            <w:pPr>
              <w:widowControl/>
              <w:shd w:val="clear" w:color="auto" w:fill="F8FB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textAlignment w:val="baseline"/>
              <w:rPr>
                <w:rFonts w:ascii="Helvetica" w:hAnsi="Helvetica" w:cs="Helvetica"/>
                <w:color w:val="000000"/>
                <w:sz w:val="20"/>
                <w:szCs w:val="20"/>
                <w:lang w:eastAsia="ja-JP" w:bidi="ar-SA"/>
              </w:rPr>
            </w:pPr>
            <w:proofErr w:type="spellStart"/>
            <w:r w:rsidRPr="00870AC9">
              <w:rPr>
                <w:rFonts w:ascii="Helvetica" w:hAnsi="Helvetica" w:cs="Helvetica"/>
                <w:color w:val="000000"/>
                <w:sz w:val="20"/>
                <w:szCs w:val="20"/>
                <w:lang w:eastAsia="ja-JP" w:bidi="ar-SA"/>
              </w:rPr>
              <w:t>LocalAccountTokenFilterPolicy</w:t>
            </w:r>
            <w:proofErr w:type="spellEnd"/>
          </w:p>
        </w:tc>
      </w:tr>
      <w:tr w:rsidR="00B452C4" w14:paraId="22111BF9" w14:textId="77777777" w:rsidTr="00870AC9">
        <w:tc>
          <w:tcPr>
            <w:tcW w:w="1843" w:type="dxa"/>
          </w:tcPr>
          <w:p w14:paraId="1E145CB3" w14:textId="77777777" w:rsidR="00B452C4" w:rsidRDefault="00B452C4" w:rsidP="00B452C4">
            <w:pPr>
              <w:rPr>
                <w:lang w:eastAsia="ja-JP"/>
              </w:rPr>
            </w:pPr>
            <w:r>
              <w:rPr>
                <w:rFonts w:hint="eastAsia"/>
                <w:lang w:eastAsia="ja-JP"/>
              </w:rPr>
              <w:t>値のデータ</w:t>
            </w:r>
          </w:p>
        </w:tc>
        <w:tc>
          <w:tcPr>
            <w:tcW w:w="6484" w:type="dxa"/>
          </w:tcPr>
          <w:p w14:paraId="0E34FE6C" w14:textId="77777777" w:rsidR="00B452C4" w:rsidRPr="00870AC9" w:rsidRDefault="00B452C4" w:rsidP="00870AC9">
            <w:pPr>
              <w:widowControl/>
              <w:shd w:val="clear" w:color="auto" w:fill="F8FB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textAlignment w:val="baseline"/>
              <w:rPr>
                <w:rFonts w:ascii="Helvetica" w:hAnsi="Helvetica" w:cs="Helvetica"/>
                <w:color w:val="000000"/>
                <w:sz w:val="20"/>
                <w:szCs w:val="20"/>
                <w:lang w:eastAsia="ja-JP" w:bidi="ar-SA"/>
              </w:rPr>
            </w:pPr>
            <w:r w:rsidRPr="00870AC9">
              <w:rPr>
                <w:rFonts w:ascii="Helvetica" w:hAnsi="Helvetica" w:cs="Helvetica" w:hint="eastAsia"/>
                <w:color w:val="000000"/>
                <w:sz w:val="20"/>
                <w:szCs w:val="20"/>
                <w:lang w:eastAsia="ja-JP" w:bidi="ar-SA"/>
              </w:rPr>
              <w:t>1</w:t>
            </w:r>
          </w:p>
        </w:tc>
      </w:tr>
    </w:tbl>
    <w:p w14:paraId="056AF5C7" w14:textId="77777777" w:rsidR="00B452C4" w:rsidRDefault="00B452C4" w:rsidP="00B452C4">
      <w:pPr>
        <w:rPr>
          <w:lang w:eastAsia="ja-JP"/>
        </w:rPr>
      </w:pPr>
    </w:p>
    <w:p w14:paraId="7363905B" w14:textId="77777777" w:rsidR="00B452C4" w:rsidRPr="00B452C4" w:rsidRDefault="00B452C4" w:rsidP="00B452C4">
      <w:pPr>
        <w:rPr>
          <w:lang w:eastAsia="ja-JP"/>
        </w:rPr>
      </w:pPr>
    </w:p>
    <w:p w14:paraId="4DA5F4AF" w14:textId="77777777" w:rsidR="00572F35" w:rsidRDefault="00572F35" w:rsidP="00572F35">
      <w:pPr>
        <w:rPr>
          <w:lang w:eastAsia="ja-JP"/>
        </w:rPr>
      </w:pPr>
      <w:r>
        <w:rPr>
          <w:rFonts w:hint="eastAsia"/>
          <w:lang w:eastAsia="ja-JP"/>
        </w:rPr>
        <w:t xml:space="preserve">　＜レジストリのバックアップ方法＞</w:t>
      </w:r>
    </w:p>
    <w:p w14:paraId="72A8C0B4" w14:textId="77777777" w:rsidR="00572F35" w:rsidRDefault="00F83723" w:rsidP="00572F35">
      <w:pPr>
        <w:ind w:leftChars="147" w:left="284"/>
        <w:rPr>
          <w:lang w:eastAsia="ja-JP"/>
        </w:rPr>
      </w:pPr>
      <w:r>
        <w:rPr>
          <w:rFonts w:hint="eastAsia"/>
          <w:lang w:eastAsia="ja-JP"/>
        </w:rPr>
        <w:t>1)</w:t>
      </w:r>
      <w:r w:rsidR="00572F35">
        <w:rPr>
          <w:rFonts w:hint="eastAsia"/>
          <w:lang w:eastAsia="ja-JP"/>
        </w:rPr>
        <w:t xml:space="preserve"> レジストリエディタを開く</w:t>
      </w:r>
      <w:r>
        <w:rPr>
          <w:rFonts w:hint="eastAsia"/>
          <w:lang w:eastAsia="ja-JP"/>
        </w:rPr>
        <w:t xml:space="preserve">　</w:t>
      </w:r>
      <w:r w:rsidRPr="00F83723">
        <w:rPr>
          <w:rFonts w:hint="eastAsia"/>
          <w:sz w:val="18"/>
          <w:szCs w:val="18"/>
          <w:lang w:eastAsia="ja-JP"/>
        </w:rPr>
        <w:t>※</w:t>
      </w:r>
      <w:r>
        <w:rPr>
          <w:rFonts w:hint="eastAsia"/>
          <w:sz w:val="18"/>
          <w:szCs w:val="18"/>
          <w:lang w:eastAsia="ja-JP"/>
        </w:rPr>
        <w:t>手順は、</w:t>
      </w:r>
      <w:r w:rsidRPr="00F83723">
        <w:rPr>
          <w:rFonts w:hint="eastAsia"/>
          <w:sz w:val="18"/>
          <w:szCs w:val="18"/>
          <w:lang w:eastAsia="ja-JP"/>
        </w:rPr>
        <w:t>上記①</w:t>
      </w:r>
      <w:r w:rsidR="000A3CBF">
        <w:rPr>
          <w:rFonts w:hint="eastAsia"/>
          <w:sz w:val="18"/>
          <w:szCs w:val="18"/>
          <w:lang w:eastAsia="ja-JP"/>
        </w:rPr>
        <w:t>「レジストリエディタを開く」</w:t>
      </w:r>
      <w:r w:rsidRPr="00F83723">
        <w:rPr>
          <w:rFonts w:hint="eastAsia"/>
          <w:sz w:val="18"/>
          <w:szCs w:val="18"/>
          <w:lang w:eastAsia="ja-JP"/>
        </w:rPr>
        <w:t>をご参照ください。</w:t>
      </w:r>
    </w:p>
    <w:p w14:paraId="4EF59F25" w14:textId="77777777" w:rsidR="00572F35" w:rsidRDefault="00F83723" w:rsidP="00572F35">
      <w:pPr>
        <w:ind w:leftChars="147" w:left="284"/>
        <w:rPr>
          <w:lang w:eastAsia="ja-JP"/>
        </w:rPr>
      </w:pPr>
      <w:r>
        <w:rPr>
          <w:rFonts w:hint="eastAsia"/>
          <w:lang w:eastAsia="ja-JP"/>
        </w:rPr>
        <w:t>2)</w:t>
      </w:r>
      <w:r w:rsidR="00572F35">
        <w:rPr>
          <w:rFonts w:hint="eastAsia"/>
          <w:lang w:eastAsia="ja-JP"/>
        </w:rPr>
        <w:t xml:space="preserve"> 左ペインより、以下のキーを</w:t>
      </w:r>
      <w:r>
        <w:rPr>
          <w:rFonts w:hint="eastAsia"/>
          <w:lang w:eastAsia="ja-JP"/>
        </w:rPr>
        <w:t>右</w:t>
      </w:r>
      <w:r w:rsidR="00572F35">
        <w:rPr>
          <w:rFonts w:hint="eastAsia"/>
          <w:lang w:eastAsia="ja-JP"/>
        </w:rPr>
        <w:t>クリック</w:t>
      </w:r>
      <w:r>
        <w:rPr>
          <w:rFonts w:hint="eastAsia"/>
          <w:lang w:eastAsia="ja-JP"/>
        </w:rPr>
        <w:t>し「エクスポート」を選択</w:t>
      </w:r>
    </w:p>
    <w:p w14:paraId="3FE71BB1" w14:textId="77777777" w:rsidR="00572F35" w:rsidRDefault="00572F35" w:rsidP="00572F35">
      <w:pPr>
        <w:ind w:leftChars="147" w:left="284"/>
        <w:rPr>
          <w:lang w:eastAsia="ja-JP"/>
        </w:rPr>
      </w:pPr>
      <w:r>
        <w:rPr>
          <w:rFonts w:hint="eastAsia"/>
          <w:lang w:eastAsia="ja-JP"/>
        </w:rPr>
        <w:t xml:space="preserve">　</w:t>
      </w:r>
      <w:r w:rsidRPr="00B452C4">
        <w:rPr>
          <w:rFonts w:ascii="Helvetica" w:hAnsi="Helvetica" w:cs="Helvetica"/>
          <w:color w:val="000000"/>
          <w:sz w:val="20"/>
          <w:szCs w:val="20"/>
          <w:lang w:eastAsia="ja-JP" w:bidi="ar-SA"/>
        </w:rPr>
        <w:t>HKEY_LOCAL_MACHINE\SOFTWARE\Microsoft\Windows\CurrentVersion\policies\system</w:t>
      </w:r>
    </w:p>
    <w:p w14:paraId="201E398F" w14:textId="77777777" w:rsidR="002416B0" w:rsidRDefault="00F83723" w:rsidP="00572F35">
      <w:pPr>
        <w:ind w:leftChars="147" w:left="284"/>
        <w:rPr>
          <w:lang w:eastAsia="ja-JP"/>
        </w:rPr>
      </w:pPr>
      <w:r>
        <w:rPr>
          <w:rFonts w:hint="eastAsia"/>
          <w:lang w:eastAsia="ja-JP"/>
        </w:rPr>
        <w:t>3)</w:t>
      </w:r>
      <w:r w:rsidR="00572F35">
        <w:rPr>
          <w:rFonts w:hint="eastAsia"/>
          <w:lang w:eastAsia="ja-JP"/>
        </w:rPr>
        <w:t xml:space="preserve"> </w:t>
      </w:r>
      <w:r>
        <w:rPr>
          <w:rFonts w:hint="eastAsia"/>
          <w:lang w:eastAsia="ja-JP"/>
        </w:rPr>
        <w:t>任意の名前を付けて保存</w:t>
      </w:r>
      <w:bookmarkStart w:id="82" w:name="_Ref286403085"/>
      <w:bookmarkStart w:id="83" w:name="_Ref286403140"/>
    </w:p>
    <w:p w14:paraId="4292D7C6" w14:textId="77777777" w:rsidR="002416B0" w:rsidRPr="00E520ED" w:rsidRDefault="00F83723" w:rsidP="00075FD7">
      <w:pPr>
        <w:pStyle w:val="21"/>
      </w:pPr>
      <w:bookmarkStart w:id="84" w:name="_Ref286606382"/>
      <w:r>
        <w:rPr>
          <w:lang w:eastAsia="ja-JP"/>
        </w:rPr>
        <w:br w:type="page"/>
      </w:r>
      <w:bookmarkStart w:id="85" w:name="_Toc36368967"/>
      <w:r w:rsidR="00F761B3">
        <w:lastRenderedPageBreak/>
        <w:t>9</w:t>
      </w:r>
      <w:r w:rsidR="002416B0" w:rsidRPr="00E520ED">
        <w:t>-</w:t>
      </w:r>
      <w:r w:rsidR="00787D11">
        <w:rPr>
          <w:rFonts w:hint="eastAsia"/>
          <w:lang w:eastAsia="ja-JP"/>
        </w:rPr>
        <w:t>3</w:t>
      </w:r>
      <w:r w:rsidR="002416B0" w:rsidRPr="00E520ED">
        <w:t>.</w:t>
      </w:r>
      <w:r w:rsidR="002416B0" w:rsidRPr="00E520ED">
        <w:rPr>
          <w:rFonts w:hint="eastAsia"/>
        </w:rPr>
        <w:t>ActiveDirectory</w:t>
      </w:r>
      <w:r w:rsidR="00914363" w:rsidRPr="00E520ED">
        <w:fldChar w:fldCharType="begin"/>
      </w:r>
      <w:r w:rsidR="002416B0" w:rsidRPr="00E520ED">
        <w:instrText xml:space="preserve"> XE "</w:instrText>
      </w:r>
      <w:r w:rsidR="002416B0" w:rsidRPr="00E520ED">
        <w:rPr>
          <w:rFonts w:hint="eastAsia"/>
        </w:rPr>
        <w:instrText>ActiveDirectory</w:instrText>
      </w:r>
      <w:r w:rsidR="002416B0" w:rsidRPr="00E520ED">
        <w:instrText xml:space="preserve">" \y "ActiveDirectory" </w:instrText>
      </w:r>
      <w:r w:rsidR="00914363" w:rsidRPr="00E520ED">
        <w:fldChar w:fldCharType="end"/>
      </w:r>
      <w:r w:rsidR="002416B0" w:rsidRPr="00E520ED">
        <w:rPr>
          <w:rFonts w:hint="eastAsia"/>
        </w:rPr>
        <w:t>環境での管理対象PC</w:t>
      </w:r>
      <w:r w:rsidR="002416B0" w:rsidRPr="00E520ED">
        <w:t>設定内容</w:t>
      </w:r>
      <w:bookmarkEnd w:id="82"/>
      <w:bookmarkEnd w:id="83"/>
      <w:bookmarkEnd w:id="84"/>
      <w:bookmarkEnd w:id="85"/>
    </w:p>
    <w:p w14:paraId="166CA2F2" w14:textId="77777777" w:rsidR="002416B0" w:rsidRDefault="002416B0" w:rsidP="00C82E31">
      <w:pPr>
        <w:spacing w:line="220" w:lineRule="atLeast"/>
        <w:rPr>
          <w:lang w:eastAsia="ja-JP"/>
        </w:rPr>
      </w:pPr>
      <w:proofErr w:type="spellStart"/>
      <w:r w:rsidRPr="003C6DE6">
        <w:rPr>
          <w:rFonts w:hint="eastAsia"/>
        </w:rPr>
        <w:t>ActiveDirectory環境での管理対象PC設定内容について説明します</w:t>
      </w:r>
      <w:proofErr w:type="spellEnd"/>
      <w:r w:rsidRPr="003C6DE6">
        <w:rPr>
          <w:rFonts w:hint="eastAsia"/>
        </w:rPr>
        <w:t>。</w:t>
      </w:r>
    </w:p>
    <w:p w14:paraId="60B3D37C" w14:textId="77777777" w:rsidR="002416B0" w:rsidRPr="00E520ED" w:rsidRDefault="002416B0" w:rsidP="00C82E31">
      <w:pPr>
        <w:spacing w:line="220" w:lineRule="atLeast"/>
        <w:rPr>
          <w:lang w:eastAsia="ja-JP"/>
        </w:rPr>
      </w:pPr>
    </w:p>
    <w:p w14:paraId="6DC53760" w14:textId="77777777" w:rsidR="002416B0" w:rsidRPr="00E520ED" w:rsidRDefault="002416B0" w:rsidP="00C82E31">
      <w:pPr>
        <w:spacing w:line="220" w:lineRule="atLeast"/>
        <w:rPr>
          <w:lang w:eastAsia="ja-JP"/>
        </w:rPr>
      </w:pPr>
      <w:r w:rsidRPr="00E520ED">
        <w:rPr>
          <w:rFonts w:hint="eastAsia"/>
          <w:lang w:eastAsia="ja-JP"/>
        </w:rPr>
        <w:t>グループポリシーを変更することにより、管理対象PCの設定を行います。</w:t>
      </w:r>
    </w:p>
    <w:p w14:paraId="41EA5D54" w14:textId="77777777" w:rsidR="002416B0" w:rsidRPr="00E520ED" w:rsidRDefault="002416B0" w:rsidP="00C82E31">
      <w:pPr>
        <w:spacing w:line="220" w:lineRule="atLeast"/>
        <w:rPr>
          <w:lang w:eastAsia="ja-JP"/>
        </w:rPr>
      </w:pPr>
      <w:proofErr w:type="spellStart"/>
      <w:r w:rsidRPr="00E520ED">
        <w:rPr>
          <w:rFonts w:hint="eastAsia"/>
          <w:lang w:eastAsia="ja-JP"/>
        </w:rPr>
        <w:t>LogVillage</w:t>
      </w:r>
      <w:proofErr w:type="spellEnd"/>
      <w:r w:rsidRPr="00E520ED">
        <w:rPr>
          <w:rFonts w:hint="eastAsia"/>
          <w:lang w:eastAsia="ja-JP"/>
        </w:rPr>
        <w:t>を導入する環境により、参照先が異なりますのでご注意ください。</w:t>
      </w:r>
    </w:p>
    <w:p w14:paraId="570B384E" w14:textId="77777777" w:rsidR="002416B0" w:rsidRDefault="002416B0" w:rsidP="003C6DE6">
      <w:pPr>
        <w:spacing w:line="220" w:lineRule="atLeast"/>
        <w:rPr>
          <w:lang w:eastAsia="ja-JP"/>
        </w:rPr>
      </w:pPr>
    </w:p>
    <w:tbl>
      <w:tblPr>
        <w:tblW w:w="8755" w:type="dxa"/>
        <w:tblBorders>
          <w:top w:val="single" w:sz="8" w:space="0" w:color="4BACC6"/>
          <w:left w:val="single" w:sz="8" w:space="0" w:color="4BACC6"/>
          <w:bottom w:val="single" w:sz="8" w:space="0" w:color="4BACC6"/>
          <w:right w:val="single" w:sz="8" w:space="0" w:color="4BACC6"/>
          <w:insideH w:val="single" w:sz="8" w:space="0" w:color="4BACC6"/>
          <w:insideV w:val="single" w:sz="8" w:space="0" w:color="4BACC6"/>
        </w:tblBorders>
        <w:tblLook w:val="04A0" w:firstRow="1" w:lastRow="0" w:firstColumn="1" w:lastColumn="0" w:noHBand="0" w:noVBand="1"/>
      </w:tblPr>
      <w:tblGrid>
        <w:gridCol w:w="8755"/>
      </w:tblGrid>
      <w:tr w:rsidR="00B96A86" w:rsidRPr="00E520ED" w14:paraId="0107F9DC" w14:textId="77777777" w:rsidTr="00B96A86">
        <w:tc>
          <w:tcPr>
            <w:tcW w:w="8755" w:type="dxa"/>
            <w:shd w:val="clear" w:color="auto" w:fill="D2EAF1"/>
          </w:tcPr>
          <w:p w14:paraId="647BEB8A" w14:textId="77777777" w:rsidR="00B96A86" w:rsidRPr="00D1254C" w:rsidRDefault="00B96A86" w:rsidP="00D1254C">
            <w:pPr>
              <w:spacing w:line="220" w:lineRule="atLeast"/>
              <w:rPr>
                <w:b/>
                <w:bCs/>
                <w:lang w:eastAsia="ja-JP"/>
              </w:rPr>
            </w:pPr>
            <w:r w:rsidRPr="00D1254C">
              <w:rPr>
                <w:rFonts w:hint="eastAsia"/>
                <w:b/>
                <w:bCs/>
                <w:lang w:eastAsia="ja-JP"/>
              </w:rPr>
              <w:t>Directory上に作成するユーザーの権限</w:t>
            </w:r>
          </w:p>
        </w:tc>
      </w:tr>
      <w:tr w:rsidR="00B96A86" w:rsidRPr="00E520ED" w14:paraId="38A5F7D4" w14:textId="77777777" w:rsidTr="00B96A86">
        <w:tc>
          <w:tcPr>
            <w:tcW w:w="8755" w:type="dxa"/>
          </w:tcPr>
          <w:p w14:paraId="2A090F8A" w14:textId="77777777" w:rsidR="00B96A86" w:rsidRPr="00E520ED" w:rsidRDefault="00B96A86" w:rsidP="00D1254C">
            <w:pPr>
              <w:spacing w:line="220" w:lineRule="atLeast"/>
            </w:pPr>
            <w:r w:rsidRPr="00E520ED">
              <w:t>Domain Admins</w:t>
            </w:r>
          </w:p>
        </w:tc>
      </w:tr>
    </w:tbl>
    <w:p w14:paraId="52214510" w14:textId="77777777" w:rsidR="00252DFC" w:rsidRDefault="002416B0" w:rsidP="00FC4931">
      <w:pPr>
        <w:tabs>
          <w:tab w:val="left" w:pos="1134"/>
        </w:tabs>
        <w:ind w:left="1134" w:hangingChars="587" w:hanging="1134"/>
        <w:rPr>
          <w:lang w:eastAsia="ja-JP"/>
        </w:rPr>
      </w:pPr>
      <w:r>
        <w:rPr>
          <w:rFonts w:hint="eastAsia"/>
          <w:lang w:eastAsia="ja-JP"/>
        </w:rPr>
        <w:t>参照先１．</w:t>
      </w:r>
      <w:r>
        <w:rPr>
          <w:rFonts w:hint="eastAsia"/>
          <w:lang w:eastAsia="ja-JP"/>
        </w:rPr>
        <w:tab/>
      </w:r>
      <w:r w:rsidR="00787D11">
        <w:rPr>
          <w:rFonts w:hint="eastAsia"/>
          <w:lang w:eastAsia="ja-JP"/>
        </w:rPr>
        <w:t>7-3</w:t>
      </w:r>
      <w:r w:rsidR="00252DFC">
        <w:rPr>
          <w:rFonts w:hint="eastAsia"/>
          <w:lang w:eastAsia="ja-JP"/>
        </w:rPr>
        <w:t>-1</w:t>
      </w:r>
      <w:r w:rsidRPr="00F8073A">
        <w:rPr>
          <w:rFonts w:hint="eastAsia"/>
          <w:lang w:eastAsia="ja-JP"/>
        </w:rPr>
        <w:t>.グループポリシー設定変更項目</w:t>
      </w:r>
    </w:p>
    <w:p w14:paraId="61634C14" w14:textId="77777777" w:rsidR="002416B0" w:rsidRDefault="002416B0" w:rsidP="00FC4931">
      <w:pPr>
        <w:tabs>
          <w:tab w:val="left" w:pos="1134"/>
        </w:tabs>
        <w:ind w:left="1134" w:hangingChars="587" w:hanging="1134"/>
        <w:rPr>
          <w:lang w:eastAsia="ja-JP"/>
        </w:rPr>
      </w:pPr>
      <w:r>
        <w:rPr>
          <w:rFonts w:hint="eastAsia"/>
          <w:lang w:eastAsia="ja-JP"/>
        </w:rPr>
        <w:t>参照先２．</w:t>
      </w:r>
      <w:r>
        <w:rPr>
          <w:rFonts w:hint="eastAsia"/>
          <w:lang w:eastAsia="ja-JP"/>
        </w:rPr>
        <w:tab/>
      </w:r>
      <w:r w:rsidR="00787D11">
        <w:rPr>
          <w:rFonts w:hint="eastAsia"/>
          <w:lang w:eastAsia="ja-JP"/>
        </w:rPr>
        <w:t>7-3</w:t>
      </w:r>
      <w:r w:rsidRPr="00F8073A">
        <w:rPr>
          <w:rFonts w:hint="eastAsia"/>
          <w:lang w:eastAsia="ja-JP"/>
        </w:rPr>
        <w:t>-2-1.Active Directory上でDomain Admins 権限を持ったユーザーの作成と</w:t>
      </w:r>
      <w:proofErr w:type="spellStart"/>
      <w:r w:rsidRPr="00F8073A">
        <w:rPr>
          <w:rFonts w:hint="eastAsia"/>
          <w:lang w:eastAsia="ja-JP"/>
        </w:rPr>
        <w:t>LogVillage</w:t>
      </w:r>
      <w:proofErr w:type="spellEnd"/>
      <w:r w:rsidRPr="00F8073A">
        <w:rPr>
          <w:rFonts w:hint="eastAsia"/>
          <w:lang w:eastAsia="ja-JP"/>
        </w:rPr>
        <w:t>への登録</w:t>
      </w:r>
    </w:p>
    <w:p w14:paraId="396A903B" w14:textId="77777777" w:rsidR="002416B0" w:rsidRDefault="002416B0" w:rsidP="003C6DE6">
      <w:pPr>
        <w:spacing w:line="220" w:lineRule="atLeast"/>
        <w:rPr>
          <w:lang w:eastAsia="ja-JP"/>
        </w:rPr>
      </w:pPr>
    </w:p>
    <w:tbl>
      <w:tblPr>
        <w:tblW w:w="8755" w:type="dxa"/>
        <w:tblBorders>
          <w:top w:val="single" w:sz="8" w:space="0" w:color="4BACC6"/>
          <w:left w:val="single" w:sz="8" w:space="0" w:color="4BACC6"/>
          <w:bottom w:val="single" w:sz="8" w:space="0" w:color="4BACC6"/>
          <w:right w:val="single" w:sz="8" w:space="0" w:color="4BACC6"/>
          <w:insideH w:val="single" w:sz="8" w:space="0" w:color="4BACC6"/>
          <w:insideV w:val="single" w:sz="8" w:space="0" w:color="4BACC6"/>
        </w:tblBorders>
        <w:tblLook w:val="04A0" w:firstRow="1" w:lastRow="0" w:firstColumn="1" w:lastColumn="0" w:noHBand="0" w:noVBand="1"/>
      </w:tblPr>
      <w:tblGrid>
        <w:gridCol w:w="8755"/>
      </w:tblGrid>
      <w:tr w:rsidR="00B96A86" w:rsidRPr="00E520ED" w14:paraId="58962A7E" w14:textId="77777777" w:rsidTr="00B96A86">
        <w:tc>
          <w:tcPr>
            <w:tcW w:w="8755" w:type="dxa"/>
            <w:shd w:val="clear" w:color="auto" w:fill="D2EAF1"/>
          </w:tcPr>
          <w:p w14:paraId="482BEFAA" w14:textId="77777777" w:rsidR="00B96A86" w:rsidRPr="00D1254C" w:rsidRDefault="00B96A86" w:rsidP="00D1254C">
            <w:pPr>
              <w:spacing w:line="220" w:lineRule="atLeast"/>
              <w:rPr>
                <w:b/>
                <w:bCs/>
                <w:lang w:eastAsia="ja-JP"/>
              </w:rPr>
            </w:pPr>
            <w:r w:rsidRPr="00D1254C">
              <w:rPr>
                <w:rFonts w:hint="eastAsia"/>
                <w:b/>
                <w:bCs/>
                <w:lang w:eastAsia="ja-JP"/>
              </w:rPr>
              <w:t>Directory上に作成するユーザーの権限</w:t>
            </w:r>
          </w:p>
        </w:tc>
      </w:tr>
      <w:tr w:rsidR="00B96A86" w:rsidRPr="00E520ED" w14:paraId="6DAC5251" w14:textId="77777777" w:rsidTr="00B96A86">
        <w:tc>
          <w:tcPr>
            <w:tcW w:w="8755" w:type="dxa"/>
          </w:tcPr>
          <w:p w14:paraId="13E90688" w14:textId="77777777" w:rsidR="00B96A86" w:rsidRPr="00E520ED" w:rsidRDefault="00B96A86" w:rsidP="00D1254C">
            <w:pPr>
              <w:spacing w:line="220" w:lineRule="atLeast"/>
            </w:pPr>
            <w:proofErr w:type="spellStart"/>
            <w:r w:rsidRPr="00E520ED">
              <w:rPr>
                <w:rFonts w:hint="eastAsia"/>
              </w:rPr>
              <w:t>OUの管理者権限</w:t>
            </w:r>
            <w:proofErr w:type="spellEnd"/>
          </w:p>
        </w:tc>
      </w:tr>
    </w:tbl>
    <w:p w14:paraId="06DECF23" w14:textId="77777777" w:rsidR="002416B0" w:rsidRDefault="002416B0" w:rsidP="00FC4931">
      <w:pPr>
        <w:tabs>
          <w:tab w:val="left" w:pos="1134"/>
        </w:tabs>
        <w:ind w:left="1134" w:hangingChars="587" w:hanging="1134"/>
        <w:rPr>
          <w:lang w:eastAsia="ja-JP"/>
        </w:rPr>
      </w:pPr>
      <w:r>
        <w:rPr>
          <w:rFonts w:hint="eastAsia"/>
          <w:lang w:eastAsia="ja-JP"/>
        </w:rPr>
        <w:t>参照先１．</w:t>
      </w:r>
      <w:r>
        <w:rPr>
          <w:rFonts w:hint="eastAsia"/>
          <w:lang w:eastAsia="ja-JP"/>
        </w:rPr>
        <w:tab/>
      </w:r>
      <w:r w:rsidR="00787D11">
        <w:rPr>
          <w:rFonts w:hint="eastAsia"/>
          <w:lang w:eastAsia="ja-JP"/>
        </w:rPr>
        <w:t>7-3</w:t>
      </w:r>
      <w:r w:rsidR="00252DFC">
        <w:rPr>
          <w:rFonts w:hint="eastAsia"/>
          <w:lang w:eastAsia="ja-JP"/>
        </w:rPr>
        <w:t>-1</w:t>
      </w:r>
      <w:r w:rsidRPr="00F8073A">
        <w:rPr>
          <w:rFonts w:hint="eastAsia"/>
          <w:lang w:eastAsia="ja-JP"/>
        </w:rPr>
        <w:t>.</w:t>
      </w:r>
      <w:r w:rsidR="00252DFC">
        <w:rPr>
          <w:rFonts w:hint="eastAsia"/>
          <w:lang w:eastAsia="ja-JP"/>
        </w:rPr>
        <w:t>グループポリシー設定変更項目</w:t>
      </w:r>
    </w:p>
    <w:p w14:paraId="2CBD1FCC" w14:textId="77777777" w:rsidR="002416B0" w:rsidRDefault="002416B0" w:rsidP="00FC4931">
      <w:pPr>
        <w:tabs>
          <w:tab w:val="left" w:pos="1134"/>
        </w:tabs>
        <w:ind w:left="1134" w:hangingChars="587" w:hanging="1134"/>
        <w:rPr>
          <w:lang w:eastAsia="ja-JP"/>
        </w:rPr>
      </w:pPr>
      <w:r>
        <w:rPr>
          <w:rFonts w:hint="eastAsia"/>
          <w:lang w:eastAsia="ja-JP"/>
        </w:rPr>
        <w:t>参照先２．</w:t>
      </w:r>
      <w:r>
        <w:rPr>
          <w:rFonts w:hint="eastAsia"/>
          <w:lang w:eastAsia="ja-JP"/>
        </w:rPr>
        <w:tab/>
      </w:r>
      <w:r w:rsidR="00787D11">
        <w:rPr>
          <w:rFonts w:hint="eastAsia"/>
          <w:lang w:eastAsia="ja-JP"/>
        </w:rPr>
        <w:t>7-3</w:t>
      </w:r>
      <w:r w:rsidRPr="00F8073A">
        <w:rPr>
          <w:rFonts w:hint="eastAsia"/>
          <w:lang w:eastAsia="ja-JP"/>
        </w:rPr>
        <w:t>-2-2.Active　Directory上でOUの管理者権限を持ったユーザーの作成と</w:t>
      </w:r>
      <w:proofErr w:type="spellStart"/>
      <w:r w:rsidRPr="00F8073A">
        <w:rPr>
          <w:rFonts w:hint="eastAsia"/>
          <w:lang w:eastAsia="ja-JP"/>
        </w:rPr>
        <w:t>LogVillage</w:t>
      </w:r>
      <w:proofErr w:type="spellEnd"/>
      <w:r w:rsidRPr="00F8073A">
        <w:rPr>
          <w:rFonts w:hint="eastAsia"/>
          <w:lang w:eastAsia="ja-JP"/>
        </w:rPr>
        <w:t>への登録</w:t>
      </w:r>
    </w:p>
    <w:p w14:paraId="6E79A3C8" w14:textId="77777777" w:rsidR="002416B0" w:rsidRDefault="002416B0" w:rsidP="00B96A86">
      <w:pPr>
        <w:tabs>
          <w:tab w:val="left" w:pos="1134"/>
        </w:tabs>
        <w:ind w:left="1134" w:hangingChars="587" w:hanging="1134"/>
        <w:rPr>
          <w:rFonts w:hAnsi="ＭＳ ゴシック"/>
          <w:lang w:eastAsia="ja-JP"/>
        </w:rPr>
      </w:pPr>
      <w:r>
        <w:rPr>
          <w:rFonts w:hAnsi="ＭＳ ゴシック"/>
          <w:lang w:eastAsia="ja-JP"/>
        </w:rPr>
        <w:br w:type="page"/>
      </w:r>
    </w:p>
    <w:p w14:paraId="4B8D2538" w14:textId="77777777" w:rsidR="002416B0" w:rsidRPr="00E520ED" w:rsidRDefault="00F761B3" w:rsidP="00C82E31">
      <w:pPr>
        <w:pStyle w:val="31"/>
        <w:spacing w:before="0" w:after="0" w:line="220" w:lineRule="atLeast"/>
        <w:rPr>
          <w:lang w:eastAsia="ja-JP"/>
        </w:rPr>
      </w:pPr>
      <w:bookmarkStart w:id="86" w:name="_Toc286336168"/>
      <w:bookmarkStart w:id="87" w:name="_Toc36368968"/>
      <w:r>
        <w:rPr>
          <w:lang w:eastAsia="ja-JP"/>
        </w:rPr>
        <w:lastRenderedPageBreak/>
        <w:t>9</w:t>
      </w:r>
      <w:r w:rsidR="00787D11">
        <w:rPr>
          <w:rFonts w:hint="eastAsia"/>
          <w:lang w:eastAsia="ja-JP"/>
        </w:rPr>
        <w:t>-3</w:t>
      </w:r>
      <w:r w:rsidR="002416B0" w:rsidRPr="00E520ED">
        <w:rPr>
          <w:rFonts w:hint="eastAsia"/>
          <w:lang w:eastAsia="ja-JP"/>
        </w:rPr>
        <w:t>-1.グループポリシー設定変更項目</w:t>
      </w:r>
      <w:bookmarkEnd w:id="86"/>
      <w:bookmarkEnd w:id="87"/>
    </w:p>
    <w:p w14:paraId="00D9AF09" w14:textId="77777777" w:rsidR="00C7701B" w:rsidRDefault="00C7701B" w:rsidP="00252DFC">
      <w:pPr>
        <w:rPr>
          <w:lang w:eastAsia="ja-JP"/>
        </w:rPr>
      </w:pPr>
      <w:bookmarkStart w:id="88" w:name="_Ref286322945"/>
      <w:bookmarkStart w:id="89" w:name="_Ref286322966"/>
      <w:bookmarkStart w:id="90" w:name="_Ref286323220"/>
      <w:bookmarkStart w:id="91" w:name="_Ref286323239"/>
      <w:bookmarkStart w:id="92" w:name="_Toc286326627"/>
      <w:bookmarkStart w:id="93" w:name="_Toc194161606"/>
      <w:r w:rsidRPr="00E520ED">
        <w:rPr>
          <w:rFonts w:hint="eastAsia"/>
          <w:lang w:eastAsia="ja-JP"/>
        </w:rPr>
        <w:t>グループポリシーで管理対象PCの設定内容を変更する場合、以下の項目を変更します。</w:t>
      </w:r>
    </w:p>
    <w:tbl>
      <w:tblPr>
        <w:tblW w:w="0" w:type="auto"/>
        <w:tblBorders>
          <w:top w:val="single" w:sz="8" w:space="0" w:color="4BACC6"/>
          <w:left w:val="single" w:sz="8" w:space="0" w:color="4BACC6"/>
          <w:bottom w:val="single" w:sz="8" w:space="0" w:color="4BACC6"/>
          <w:right w:val="single" w:sz="8" w:space="0" w:color="4BACC6"/>
          <w:insideH w:val="single" w:sz="8" w:space="0" w:color="4BACC6"/>
          <w:insideV w:val="single" w:sz="8" w:space="0" w:color="4BACC6"/>
        </w:tblBorders>
        <w:tblLook w:val="04A0" w:firstRow="1" w:lastRow="0" w:firstColumn="1" w:lastColumn="0" w:noHBand="0" w:noVBand="1"/>
      </w:tblPr>
      <w:tblGrid>
        <w:gridCol w:w="529"/>
        <w:gridCol w:w="831"/>
        <w:gridCol w:w="7123"/>
      </w:tblGrid>
      <w:tr w:rsidR="00C7701B" w14:paraId="415E5A9F" w14:textId="77777777" w:rsidTr="00487935">
        <w:tc>
          <w:tcPr>
            <w:tcW w:w="534" w:type="dxa"/>
            <w:vMerge w:val="restart"/>
            <w:shd w:val="clear" w:color="auto" w:fill="D2EAF1"/>
            <w:vAlign w:val="center"/>
          </w:tcPr>
          <w:p w14:paraId="3A1CB001" w14:textId="77777777" w:rsidR="00C7701B" w:rsidRPr="00C7701B" w:rsidRDefault="00C7701B" w:rsidP="00C7701B">
            <w:pPr>
              <w:spacing w:line="220" w:lineRule="atLeast"/>
              <w:jc w:val="center"/>
              <w:rPr>
                <w:rFonts w:hAnsi="ＭＳ ゴシック"/>
              </w:rPr>
            </w:pPr>
            <w:r w:rsidRPr="00C7701B">
              <w:rPr>
                <w:rFonts w:hAnsi="ＭＳ ゴシック" w:hint="eastAsia"/>
              </w:rPr>
              <w:t>□</w:t>
            </w:r>
          </w:p>
        </w:tc>
        <w:tc>
          <w:tcPr>
            <w:tcW w:w="850" w:type="dxa"/>
            <w:shd w:val="clear" w:color="auto" w:fill="D2EAF1"/>
          </w:tcPr>
          <w:p w14:paraId="7998F7FE" w14:textId="77777777" w:rsidR="00C7701B" w:rsidRPr="00487935" w:rsidRDefault="00C7701B" w:rsidP="00C7701B">
            <w:pPr>
              <w:spacing w:line="220" w:lineRule="atLeast"/>
              <w:jc w:val="center"/>
              <w:rPr>
                <w:rFonts w:hAnsi="ＭＳ ゴシック"/>
                <w:b/>
              </w:rPr>
            </w:pPr>
            <w:r w:rsidRPr="00487935">
              <w:rPr>
                <w:rFonts w:hAnsi="ＭＳ ゴシック" w:hint="eastAsia"/>
                <w:b/>
              </w:rPr>
              <w:t>1</w:t>
            </w:r>
          </w:p>
        </w:tc>
        <w:tc>
          <w:tcPr>
            <w:tcW w:w="7335" w:type="dxa"/>
            <w:shd w:val="clear" w:color="auto" w:fill="D2EAF1"/>
          </w:tcPr>
          <w:p w14:paraId="7C6ECA93" w14:textId="77777777" w:rsidR="00C7701B" w:rsidRPr="00487935" w:rsidRDefault="00C7701B" w:rsidP="00C7701B">
            <w:pPr>
              <w:spacing w:line="220" w:lineRule="atLeast"/>
              <w:rPr>
                <w:rFonts w:hAnsi="ＭＳ ゴシック"/>
                <w:b/>
                <w:lang w:eastAsia="ja-JP"/>
              </w:rPr>
            </w:pPr>
            <w:r w:rsidRPr="00487935">
              <w:rPr>
                <w:rFonts w:hAnsi="ＭＳ ゴシック" w:hint="eastAsia"/>
                <w:b/>
                <w:lang w:eastAsia="ja-JP"/>
              </w:rPr>
              <w:t>リモートレジストリーサービス</w:t>
            </w:r>
          </w:p>
        </w:tc>
      </w:tr>
      <w:tr w:rsidR="00C7701B" w14:paraId="5969F1A5" w14:textId="77777777" w:rsidTr="00C7701B">
        <w:tc>
          <w:tcPr>
            <w:tcW w:w="534" w:type="dxa"/>
            <w:vMerge/>
          </w:tcPr>
          <w:p w14:paraId="5BC74AEB" w14:textId="77777777" w:rsidR="00C7701B" w:rsidRPr="00C7701B" w:rsidRDefault="00C7701B" w:rsidP="00C7701B">
            <w:pPr>
              <w:spacing w:line="240" w:lineRule="exact"/>
              <w:rPr>
                <w:rFonts w:hAnsi="ＭＳ ゴシック"/>
                <w:sz w:val="16"/>
                <w:szCs w:val="16"/>
                <w:lang w:eastAsia="ja-JP"/>
              </w:rPr>
            </w:pPr>
          </w:p>
        </w:tc>
        <w:tc>
          <w:tcPr>
            <w:tcW w:w="850" w:type="dxa"/>
          </w:tcPr>
          <w:p w14:paraId="07920C51" w14:textId="77777777" w:rsidR="00C7701B" w:rsidRPr="00C7701B" w:rsidRDefault="00C7701B" w:rsidP="00C7701B">
            <w:pPr>
              <w:spacing w:line="240" w:lineRule="exact"/>
              <w:jc w:val="center"/>
              <w:rPr>
                <w:rFonts w:hAnsi="ＭＳ ゴシック"/>
                <w:sz w:val="16"/>
                <w:szCs w:val="16"/>
              </w:rPr>
            </w:pPr>
            <w:proofErr w:type="spellStart"/>
            <w:r w:rsidRPr="00C7701B">
              <w:rPr>
                <w:rFonts w:hAnsi="ＭＳ ゴシック" w:hint="eastAsia"/>
                <w:sz w:val="16"/>
                <w:szCs w:val="16"/>
              </w:rPr>
              <w:t>目的</w:t>
            </w:r>
            <w:proofErr w:type="spellEnd"/>
          </w:p>
        </w:tc>
        <w:tc>
          <w:tcPr>
            <w:tcW w:w="7335" w:type="dxa"/>
          </w:tcPr>
          <w:p w14:paraId="08EF24F8" w14:textId="77777777" w:rsidR="00C7701B" w:rsidRPr="00C7701B" w:rsidRDefault="00C7701B" w:rsidP="00C7701B">
            <w:pPr>
              <w:spacing w:line="240" w:lineRule="exact"/>
              <w:rPr>
                <w:sz w:val="16"/>
                <w:szCs w:val="16"/>
                <w:lang w:eastAsia="ja-JP"/>
              </w:rPr>
            </w:pPr>
            <w:r w:rsidRPr="00C7701B">
              <w:rPr>
                <w:sz w:val="16"/>
                <w:szCs w:val="16"/>
                <w:lang w:eastAsia="ja-JP"/>
              </w:rPr>
              <w:t>アプリケーション情報</w:t>
            </w:r>
            <w:r w:rsidRPr="00C7701B">
              <w:rPr>
                <w:rFonts w:hint="eastAsia"/>
                <w:sz w:val="16"/>
                <w:szCs w:val="16"/>
                <w:lang w:eastAsia="ja-JP"/>
              </w:rPr>
              <w:t>など、レジストリ情報を必要とするログの収集が可能となります。</w:t>
            </w:r>
          </w:p>
        </w:tc>
      </w:tr>
      <w:tr w:rsidR="00C7701B" w14:paraId="7D7A1412" w14:textId="77777777" w:rsidTr="00C7701B">
        <w:tc>
          <w:tcPr>
            <w:tcW w:w="534" w:type="dxa"/>
            <w:vMerge/>
          </w:tcPr>
          <w:p w14:paraId="50681F95" w14:textId="77777777" w:rsidR="00C7701B" w:rsidRPr="00C7701B" w:rsidRDefault="00C7701B" w:rsidP="00C7701B">
            <w:pPr>
              <w:spacing w:line="240" w:lineRule="exact"/>
              <w:rPr>
                <w:rFonts w:hAnsi="ＭＳ ゴシック"/>
                <w:sz w:val="16"/>
                <w:szCs w:val="16"/>
                <w:lang w:eastAsia="ja-JP"/>
              </w:rPr>
            </w:pPr>
          </w:p>
        </w:tc>
        <w:tc>
          <w:tcPr>
            <w:tcW w:w="850" w:type="dxa"/>
          </w:tcPr>
          <w:p w14:paraId="45906C66" w14:textId="77777777" w:rsidR="00C7701B" w:rsidRPr="00C7701B" w:rsidRDefault="00C7701B" w:rsidP="00C7701B">
            <w:pPr>
              <w:spacing w:line="240" w:lineRule="exact"/>
              <w:rPr>
                <w:rFonts w:hAnsi="ＭＳ ゴシック"/>
                <w:sz w:val="16"/>
                <w:szCs w:val="16"/>
              </w:rPr>
            </w:pPr>
            <w:proofErr w:type="spellStart"/>
            <w:r w:rsidRPr="00C7701B">
              <w:rPr>
                <w:rFonts w:hAnsi="ＭＳ ゴシック" w:hint="eastAsia"/>
                <w:sz w:val="16"/>
                <w:szCs w:val="16"/>
              </w:rPr>
              <w:t>設定内容</w:t>
            </w:r>
            <w:proofErr w:type="spellEnd"/>
          </w:p>
        </w:tc>
        <w:tc>
          <w:tcPr>
            <w:tcW w:w="7335" w:type="dxa"/>
          </w:tcPr>
          <w:p w14:paraId="509B53A7" w14:textId="77777777" w:rsidR="00C7701B" w:rsidRPr="00C7701B" w:rsidRDefault="00C7701B" w:rsidP="00C7701B">
            <w:pPr>
              <w:spacing w:line="240" w:lineRule="exact"/>
              <w:rPr>
                <w:rFonts w:hAnsi="ＭＳ ゴシック"/>
                <w:sz w:val="16"/>
                <w:szCs w:val="16"/>
                <w:lang w:eastAsia="ja-JP"/>
              </w:rPr>
            </w:pPr>
            <w:r w:rsidRPr="00C7701B">
              <w:rPr>
                <w:rFonts w:hAnsi="ＭＳ ゴシック" w:hint="eastAsia"/>
                <w:sz w:val="16"/>
                <w:szCs w:val="16"/>
                <w:lang w:eastAsia="ja-JP"/>
              </w:rPr>
              <w:t>・「システムサービス」の以下を「自動」に定義します。</w:t>
            </w:r>
          </w:p>
          <w:p w14:paraId="71E51C42" w14:textId="77777777" w:rsidR="00C7701B" w:rsidRPr="00C7701B" w:rsidRDefault="00C7701B" w:rsidP="00C7701B">
            <w:pPr>
              <w:spacing w:line="240" w:lineRule="exact"/>
              <w:ind w:leftChars="200" w:left="386"/>
              <w:rPr>
                <w:rFonts w:hAnsi="ＭＳ ゴシック"/>
                <w:sz w:val="16"/>
                <w:szCs w:val="16"/>
              </w:rPr>
            </w:pPr>
            <w:r w:rsidRPr="00C7701B">
              <w:rPr>
                <w:rFonts w:hAnsi="ＭＳ ゴシック" w:hint="eastAsia"/>
                <w:sz w:val="16"/>
                <w:szCs w:val="16"/>
              </w:rPr>
              <w:t>「Remote Registry」</w:t>
            </w:r>
          </w:p>
        </w:tc>
      </w:tr>
      <w:tr w:rsidR="00C7701B" w14:paraId="647C7F88" w14:textId="77777777" w:rsidTr="00C7701B">
        <w:tc>
          <w:tcPr>
            <w:tcW w:w="534" w:type="dxa"/>
            <w:vMerge w:val="restart"/>
            <w:shd w:val="clear" w:color="auto" w:fill="D2EAF1"/>
            <w:vAlign w:val="center"/>
          </w:tcPr>
          <w:p w14:paraId="4F60FFBB" w14:textId="77777777" w:rsidR="00C7701B" w:rsidRPr="00C7701B" w:rsidRDefault="00C7701B" w:rsidP="00C7701B">
            <w:pPr>
              <w:spacing w:line="220" w:lineRule="atLeast"/>
              <w:jc w:val="center"/>
              <w:rPr>
                <w:rFonts w:hAnsi="ＭＳ ゴシック"/>
                <w:b/>
              </w:rPr>
            </w:pPr>
            <w:r w:rsidRPr="00C7701B">
              <w:rPr>
                <w:rFonts w:hAnsi="ＭＳ ゴシック" w:hint="eastAsia"/>
                <w:b/>
              </w:rPr>
              <w:t>□</w:t>
            </w:r>
          </w:p>
        </w:tc>
        <w:tc>
          <w:tcPr>
            <w:tcW w:w="850" w:type="dxa"/>
            <w:shd w:val="clear" w:color="auto" w:fill="D2EAF1"/>
          </w:tcPr>
          <w:p w14:paraId="573F9940" w14:textId="77777777" w:rsidR="00C7701B" w:rsidRPr="00C7701B" w:rsidRDefault="00252DFC" w:rsidP="00C7701B">
            <w:pPr>
              <w:spacing w:line="220" w:lineRule="atLeast"/>
              <w:jc w:val="center"/>
              <w:rPr>
                <w:rFonts w:hAnsi="ＭＳ ゴシック"/>
                <w:b/>
                <w:lang w:eastAsia="ja-JP"/>
              </w:rPr>
            </w:pPr>
            <w:r>
              <w:rPr>
                <w:rFonts w:hAnsi="ＭＳ ゴシック" w:hint="eastAsia"/>
                <w:b/>
                <w:lang w:eastAsia="ja-JP"/>
              </w:rPr>
              <w:t>2</w:t>
            </w:r>
          </w:p>
        </w:tc>
        <w:tc>
          <w:tcPr>
            <w:tcW w:w="7335" w:type="dxa"/>
            <w:shd w:val="clear" w:color="auto" w:fill="D2EAF1"/>
          </w:tcPr>
          <w:p w14:paraId="3DE710CE" w14:textId="77777777" w:rsidR="00C7701B" w:rsidRPr="00C7701B" w:rsidRDefault="00C7701B" w:rsidP="00C7701B">
            <w:pPr>
              <w:spacing w:line="220" w:lineRule="atLeast"/>
              <w:rPr>
                <w:rFonts w:hAnsi="ＭＳ ゴシック"/>
                <w:b/>
                <w:lang w:eastAsia="ja-JP"/>
              </w:rPr>
            </w:pPr>
            <w:r w:rsidRPr="00C7701B">
              <w:rPr>
                <w:rFonts w:hAnsi="ＭＳ ゴシック" w:hint="eastAsia"/>
                <w:b/>
                <w:lang w:eastAsia="ja-JP"/>
              </w:rPr>
              <w:t>アカウント・ログオン・ログ</w:t>
            </w:r>
          </w:p>
        </w:tc>
      </w:tr>
      <w:tr w:rsidR="00C7701B" w14:paraId="4076DC12" w14:textId="77777777" w:rsidTr="00C7701B">
        <w:tc>
          <w:tcPr>
            <w:tcW w:w="534" w:type="dxa"/>
            <w:vMerge/>
          </w:tcPr>
          <w:p w14:paraId="1735764D" w14:textId="77777777" w:rsidR="00C7701B" w:rsidRPr="00C7701B" w:rsidRDefault="00C7701B" w:rsidP="00C7701B">
            <w:pPr>
              <w:spacing w:line="240" w:lineRule="exact"/>
              <w:rPr>
                <w:rFonts w:hAnsi="ＭＳ ゴシック"/>
                <w:sz w:val="16"/>
                <w:szCs w:val="16"/>
                <w:lang w:eastAsia="ja-JP"/>
              </w:rPr>
            </w:pPr>
          </w:p>
        </w:tc>
        <w:tc>
          <w:tcPr>
            <w:tcW w:w="850" w:type="dxa"/>
          </w:tcPr>
          <w:p w14:paraId="79081F0B" w14:textId="77777777" w:rsidR="00C7701B" w:rsidRPr="00C7701B" w:rsidRDefault="00C7701B" w:rsidP="00C7701B">
            <w:pPr>
              <w:spacing w:line="240" w:lineRule="exact"/>
              <w:jc w:val="center"/>
              <w:rPr>
                <w:rFonts w:hAnsi="ＭＳ ゴシック"/>
                <w:sz w:val="16"/>
                <w:szCs w:val="16"/>
              </w:rPr>
            </w:pPr>
            <w:proofErr w:type="spellStart"/>
            <w:r w:rsidRPr="00C7701B">
              <w:rPr>
                <w:rFonts w:hAnsi="ＭＳ ゴシック" w:hint="eastAsia"/>
                <w:sz w:val="16"/>
                <w:szCs w:val="16"/>
              </w:rPr>
              <w:t>目的</w:t>
            </w:r>
            <w:proofErr w:type="spellEnd"/>
          </w:p>
        </w:tc>
        <w:tc>
          <w:tcPr>
            <w:tcW w:w="7335" w:type="dxa"/>
          </w:tcPr>
          <w:p w14:paraId="479BD63E" w14:textId="77777777" w:rsidR="00C7701B" w:rsidRPr="00C7701B" w:rsidRDefault="00C7701B" w:rsidP="00C7701B">
            <w:pPr>
              <w:spacing w:line="240" w:lineRule="exact"/>
              <w:rPr>
                <w:sz w:val="16"/>
                <w:szCs w:val="16"/>
                <w:lang w:eastAsia="ja-JP"/>
              </w:rPr>
            </w:pPr>
            <w:r w:rsidRPr="00C7701B">
              <w:rPr>
                <w:sz w:val="16"/>
                <w:szCs w:val="16"/>
                <w:lang w:eastAsia="ja-JP"/>
              </w:rPr>
              <w:t>ログオン・ログオフ</w:t>
            </w:r>
            <w:r w:rsidRPr="00C7701B">
              <w:rPr>
                <w:rFonts w:hint="eastAsia"/>
                <w:sz w:val="16"/>
                <w:szCs w:val="16"/>
                <w:lang w:eastAsia="ja-JP"/>
              </w:rPr>
              <w:t>の履歴が残るように変更します。</w:t>
            </w:r>
          </w:p>
        </w:tc>
      </w:tr>
      <w:tr w:rsidR="00C7701B" w14:paraId="62DCA65A" w14:textId="77777777" w:rsidTr="00C7701B">
        <w:tc>
          <w:tcPr>
            <w:tcW w:w="534" w:type="dxa"/>
            <w:vMerge/>
          </w:tcPr>
          <w:p w14:paraId="2AE56652" w14:textId="77777777" w:rsidR="00C7701B" w:rsidRPr="00C7701B" w:rsidRDefault="00C7701B" w:rsidP="00C7701B">
            <w:pPr>
              <w:spacing w:line="240" w:lineRule="exact"/>
              <w:rPr>
                <w:rFonts w:hAnsi="ＭＳ ゴシック"/>
                <w:sz w:val="16"/>
                <w:szCs w:val="16"/>
                <w:lang w:eastAsia="ja-JP"/>
              </w:rPr>
            </w:pPr>
          </w:p>
        </w:tc>
        <w:tc>
          <w:tcPr>
            <w:tcW w:w="850" w:type="dxa"/>
          </w:tcPr>
          <w:p w14:paraId="3D933214" w14:textId="77777777" w:rsidR="00C7701B" w:rsidRPr="00C7701B" w:rsidRDefault="00C7701B" w:rsidP="00C7701B">
            <w:pPr>
              <w:spacing w:line="240" w:lineRule="exact"/>
              <w:rPr>
                <w:rFonts w:hAnsi="ＭＳ ゴシック"/>
                <w:sz w:val="16"/>
                <w:szCs w:val="16"/>
              </w:rPr>
            </w:pPr>
            <w:proofErr w:type="spellStart"/>
            <w:r w:rsidRPr="00C7701B">
              <w:rPr>
                <w:rFonts w:hAnsi="ＭＳ ゴシック" w:hint="eastAsia"/>
                <w:sz w:val="16"/>
                <w:szCs w:val="16"/>
              </w:rPr>
              <w:t>設定内容</w:t>
            </w:r>
            <w:proofErr w:type="spellEnd"/>
          </w:p>
        </w:tc>
        <w:tc>
          <w:tcPr>
            <w:tcW w:w="7335" w:type="dxa"/>
          </w:tcPr>
          <w:p w14:paraId="52F4FE62" w14:textId="77777777" w:rsidR="00C7701B" w:rsidRPr="00C7701B" w:rsidRDefault="00C7701B" w:rsidP="00C7701B">
            <w:pPr>
              <w:spacing w:line="240" w:lineRule="exact"/>
              <w:rPr>
                <w:rFonts w:hAnsi="ＭＳ ゴシック"/>
                <w:sz w:val="16"/>
                <w:szCs w:val="16"/>
                <w:lang w:eastAsia="ja-JP"/>
              </w:rPr>
            </w:pPr>
            <w:r w:rsidRPr="00C7701B">
              <w:rPr>
                <w:rFonts w:hAnsi="ＭＳ ゴシック" w:hint="eastAsia"/>
                <w:sz w:val="16"/>
                <w:szCs w:val="16"/>
                <w:lang w:eastAsia="ja-JP"/>
              </w:rPr>
              <w:t>・「ローカルポリシー」の以下を「成功」に定義します。</w:t>
            </w:r>
          </w:p>
          <w:p w14:paraId="1BCFDCA1" w14:textId="77777777" w:rsidR="00C7701B" w:rsidRPr="00C7701B" w:rsidRDefault="00C7701B" w:rsidP="00B53D19">
            <w:pPr>
              <w:spacing w:line="240" w:lineRule="exact"/>
              <w:ind w:leftChars="200" w:left="386"/>
              <w:rPr>
                <w:rFonts w:hAnsi="ＭＳ ゴシック"/>
                <w:sz w:val="16"/>
                <w:szCs w:val="16"/>
                <w:lang w:eastAsia="ja-JP"/>
              </w:rPr>
            </w:pPr>
            <w:r w:rsidRPr="00C7701B">
              <w:rPr>
                <w:rFonts w:hAnsi="ＭＳ ゴシック" w:hint="eastAsia"/>
                <w:sz w:val="16"/>
                <w:szCs w:val="16"/>
                <w:lang w:eastAsia="ja-JP"/>
              </w:rPr>
              <w:t>「アカウント ログオンイベントの監査」</w:t>
            </w:r>
            <w:r w:rsidR="00B53D19">
              <w:rPr>
                <w:rFonts w:hAnsi="ＭＳ ゴシック" w:hint="eastAsia"/>
                <w:sz w:val="16"/>
                <w:szCs w:val="16"/>
                <w:lang w:eastAsia="ja-JP"/>
              </w:rPr>
              <w:t>、</w:t>
            </w:r>
            <w:r w:rsidRPr="00C7701B">
              <w:rPr>
                <w:rFonts w:hAnsi="ＭＳ ゴシック" w:hint="eastAsia"/>
                <w:sz w:val="16"/>
                <w:szCs w:val="16"/>
                <w:lang w:eastAsia="ja-JP"/>
              </w:rPr>
              <w:t>「ログオンイベント の監査」</w:t>
            </w:r>
          </w:p>
          <w:p w14:paraId="104FDCF7" w14:textId="77777777" w:rsidR="00C7701B" w:rsidRPr="00C7701B" w:rsidRDefault="00C7701B" w:rsidP="00C7701B">
            <w:pPr>
              <w:spacing w:line="240" w:lineRule="exact"/>
              <w:rPr>
                <w:rFonts w:hAnsi="ＭＳ ゴシック"/>
                <w:sz w:val="16"/>
                <w:szCs w:val="16"/>
                <w:lang w:eastAsia="ja-JP"/>
              </w:rPr>
            </w:pPr>
            <w:r w:rsidRPr="00C7701B">
              <w:rPr>
                <w:rFonts w:hAnsi="ＭＳ ゴシック" w:hint="eastAsia"/>
                <w:sz w:val="16"/>
                <w:szCs w:val="16"/>
                <w:lang w:eastAsia="ja-JP"/>
              </w:rPr>
              <w:t>・「セキュリティログの最大サイズ」を変更します。</w:t>
            </w:r>
          </w:p>
        </w:tc>
      </w:tr>
      <w:tr w:rsidR="00C7701B" w14:paraId="2BA33577" w14:textId="77777777" w:rsidTr="00C7701B">
        <w:tc>
          <w:tcPr>
            <w:tcW w:w="534" w:type="dxa"/>
            <w:vMerge w:val="restart"/>
            <w:shd w:val="clear" w:color="auto" w:fill="D2EAF1"/>
            <w:vAlign w:val="center"/>
          </w:tcPr>
          <w:p w14:paraId="45E6B47E" w14:textId="77777777" w:rsidR="00C7701B" w:rsidRPr="00C7701B" w:rsidRDefault="00C7701B" w:rsidP="00C7701B">
            <w:pPr>
              <w:spacing w:line="220" w:lineRule="atLeast"/>
              <w:jc w:val="center"/>
              <w:rPr>
                <w:rFonts w:hAnsi="ＭＳ ゴシック"/>
                <w:b/>
              </w:rPr>
            </w:pPr>
            <w:r w:rsidRPr="00C7701B">
              <w:rPr>
                <w:rFonts w:hAnsi="ＭＳ ゴシック" w:hint="eastAsia"/>
                <w:b/>
              </w:rPr>
              <w:t>□</w:t>
            </w:r>
          </w:p>
        </w:tc>
        <w:tc>
          <w:tcPr>
            <w:tcW w:w="850" w:type="dxa"/>
            <w:shd w:val="clear" w:color="auto" w:fill="D2EAF1"/>
          </w:tcPr>
          <w:p w14:paraId="3EA731E5" w14:textId="77777777" w:rsidR="00C7701B" w:rsidRPr="00C7701B" w:rsidRDefault="00252DFC" w:rsidP="00C7701B">
            <w:pPr>
              <w:spacing w:line="220" w:lineRule="atLeast"/>
              <w:jc w:val="center"/>
              <w:rPr>
                <w:rFonts w:hAnsi="ＭＳ ゴシック"/>
                <w:b/>
                <w:lang w:eastAsia="ja-JP"/>
              </w:rPr>
            </w:pPr>
            <w:r>
              <w:rPr>
                <w:rFonts w:hAnsi="ＭＳ ゴシック" w:hint="eastAsia"/>
                <w:b/>
                <w:lang w:eastAsia="ja-JP"/>
              </w:rPr>
              <w:t>3</w:t>
            </w:r>
          </w:p>
        </w:tc>
        <w:tc>
          <w:tcPr>
            <w:tcW w:w="7335" w:type="dxa"/>
            <w:shd w:val="clear" w:color="auto" w:fill="D2EAF1"/>
          </w:tcPr>
          <w:p w14:paraId="2F31FC27" w14:textId="77777777" w:rsidR="00C7701B" w:rsidRPr="00C7701B" w:rsidRDefault="00C7701B" w:rsidP="00C7701B">
            <w:pPr>
              <w:spacing w:line="220" w:lineRule="atLeast"/>
              <w:rPr>
                <w:rFonts w:hAnsi="ＭＳ ゴシック"/>
                <w:b/>
                <w:lang w:eastAsia="ja-JP"/>
              </w:rPr>
            </w:pPr>
            <w:r w:rsidRPr="00C7701B">
              <w:rPr>
                <w:rFonts w:hAnsi="ＭＳ ゴシック" w:hint="eastAsia"/>
                <w:b/>
                <w:lang w:eastAsia="ja-JP"/>
              </w:rPr>
              <w:t>ネットワークアクセス時のアカウント認証方法</w:t>
            </w:r>
          </w:p>
        </w:tc>
      </w:tr>
      <w:tr w:rsidR="00C7701B" w14:paraId="6C2CD443" w14:textId="77777777" w:rsidTr="00C7701B">
        <w:tc>
          <w:tcPr>
            <w:tcW w:w="534" w:type="dxa"/>
            <w:vMerge/>
          </w:tcPr>
          <w:p w14:paraId="2F46F325" w14:textId="77777777" w:rsidR="00C7701B" w:rsidRPr="00C7701B" w:rsidRDefault="00C7701B" w:rsidP="00C7701B">
            <w:pPr>
              <w:spacing w:line="240" w:lineRule="exact"/>
              <w:rPr>
                <w:rFonts w:hAnsi="ＭＳ ゴシック"/>
                <w:sz w:val="16"/>
                <w:szCs w:val="16"/>
                <w:lang w:eastAsia="ja-JP"/>
              </w:rPr>
            </w:pPr>
          </w:p>
        </w:tc>
        <w:tc>
          <w:tcPr>
            <w:tcW w:w="850" w:type="dxa"/>
          </w:tcPr>
          <w:p w14:paraId="4FEA8EE8" w14:textId="77777777" w:rsidR="00C7701B" w:rsidRPr="00C7701B" w:rsidRDefault="00C7701B" w:rsidP="00C7701B">
            <w:pPr>
              <w:spacing w:line="240" w:lineRule="exact"/>
              <w:jc w:val="center"/>
              <w:rPr>
                <w:rFonts w:hAnsi="ＭＳ ゴシック"/>
                <w:sz w:val="16"/>
                <w:szCs w:val="16"/>
              </w:rPr>
            </w:pPr>
            <w:proofErr w:type="spellStart"/>
            <w:r w:rsidRPr="00C7701B">
              <w:rPr>
                <w:rFonts w:hAnsi="ＭＳ ゴシック" w:hint="eastAsia"/>
                <w:sz w:val="16"/>
                <w:szCs w:val="16"/>
              </w:rPr>
              <w:t>目的</w:t>
            </w:r>
            <w:proofErr w:type="spellEnd"/>
          </w:p>
        </w:tc>
        <w:tc>
          <w:tcPr>
            <w:tcW w:w="7335" w:type="dxa"/>
          </w:tcPr>
          <w:p w14:paraId="74794A85" w14:textId="77777777" w:rsidR="00C7701B" w:rsidRPr="00C7701B" w:rsidRDefault="00112A73" w:rsidP="00C7701B">
            <w:pPr>
              <w:spacing w:line="240" w:lineRule="exact"/>
              <w:rPr>
                <w:sz w:val="16"/>
                <w:szCs w:val="16"/>
                <w:lang w:eastAsia="ja-JP"/>
              </w:rPr>
            </w:pPr>
            <w:proofErr w:type="spellStart"/>
            <w:r w:rsidRPr="00112A73">
              <w:rPr>
                <w:rFonts w:hAnsi="ＭＳ ゴシック" w:hint="eastAsia"/>
                <w:sz w:val="16"/>
                <w:szCs w:val="16"/>
                <w:lang w:eastAsia="ja-JP"/>
              </w:rPr>
              <w:t>LogVillage</w:t>
            </w:r>
            <w:r w:rsidR="00C7701B" w:rsidRPr="00C7701B">
              <w:rPr>
                <w:rFonts w:hint="eastAsia"/>
                <w:sz w:val="16"/>
                <w:szCs w:val="16"/>
                <w:lang w:eastAsia="ja-JP"/>
              </w:rPr>
              <w:t>PS</w:t>
            </w:r>
            <w:proofErr w:type="spellEnd"/>
            <w:r w:rsidR="00C7701B" w:rsidRPr="00C7701B">
              <w:rPr>
                <w:rFonts w:hint="eastAsia"/>
                <w:sz w:val="16"/>
                <w:szCs w:val="16"/>
                <w:lang w:eastAsia="ja-JP"/>
              </w:rPr>
              <w:t>からの通信に必要な設定で、ネットワークログオンの認証方法を変更します。</w:t>
            </w:r>
          </w:p>
        </w:tc>
      </w:tr>
      <w:tr w:rsidR="00C7701B" w14:paraId="1946E508" w14:textId="77777777" w:rsidTr="00C7701B">
        <w:tc>
          <w:tcPr>
            <w:tcW w:w="534" w:type="dxa"/>
            <w:vMerge/>
          </w:tcPr>
          <w:p w14:paraId="0ED8099A" w14:textId="77777777" w:rsidR="00C7701B" w:rsidRPr="00C7701B" w:rsidRDefault="00C7701B" w:rsidP="00C7701B">
            <w:pPr>
              <w:spacing w:line="240" w:lineRule="exact"/>
              <w:rPr>
                <w:rFonts w:hAnsi="ＭＳ ゴシック"/>
                <w:sz w:val="16"/>
                <w:szCs w:val="16"/>
                <w:lang w:eastAsia="ja-JP"/>
              </w:rPr>
            </w:pPr>
          </w:p>
        </w:tc>
        <w:tc>
          <w:tcPr>
            <w:tcW w:w="850" w:type="dxa"/>
          </w:tcPr>
          <w:p w14:paraId="10F504C8" w14:textId="77777777" w:rsidR="00C7701B" w:rsidRPr="00C7701B" w:rsidRDefault="00C7701B" w:rsidP="00C7701B">
            <w:pPr>
              <w:spacing w:line="240" w:lineRule="exact"/>
              <w:rPr>
                <w:rFonts w:hAnsi="ＭＳ ゴシック"/>
                <w:sz w:val="16"/>
                <w:szCs w:val="16"/>
              </w:rPr>
            </w:pPr>
            <w:proofErr w:type="spellStart"/>
            <w:r w:rsidRPr="00C7701B">
              <w:rPr>
                <w:rFonts w:hAnsi="ＭＳ ゴシック" w:hint="eastAsia"/>
                <w:sz w:val="16"/>
                <w:szCs w:val="16"/>
              </w:rPr>
              <w:t>設定内容</w:t>
            </w:r>
            <w:proofErr w:type="spellEnd"/>
          </w:p>
        </w:tc>
        <w:tc>
          <w:tcPr>
            <w:tcW w:w="7335" w:type="dxa"/>
          </w:tcPr>
          <w:p w14:paraId="22C52A19" w14:textId="77777777" w:rsidR="00C7701B" w:rsidRPr="00C7701B" w:rsidRDefault="00C7701B" w:rsidP="00C7701B">
            <w:pPr>
              <w:spacing w:line="240" w:lineRule="exact"/>
              <w:rPr>
                <w:rFonts w:hAnsi="ＭＳ ゴシック"/>
                <w:sz w:val="16"/>
                <w:szCs w:val="16"/>
                <w:lang w:eastAsia="ja-JP"/>
              </w:rPr>
            </w:pPr>
            <w:r w:rsidRPr="00C7701B">
              <w:rPr>
                <w:rFonts w:hAnsi="ＭＳ ゴシック" w:hint="eastAsia"/>
                <w:sz w:val="16"/>
                <w:szCs w:val="16"/>
                <w:lang w:eastAsia="ja-JP"/>
              </w:rPr>
              <w:t>・「ローカルポリシー」の以下を「クラシック－ローカルユーザーがローカルユーザーとして認証する」に定義します。</w:t>
            </w:r>
          </w:p>
          <w:p w14:paraId="00ECD8D4" w14:textId="77777777" w:rsidR="00C7701B" w:rsidRPr="00C7701B" w:rsidRDefault="00C7701B" w:rsidP="00C7701B">
            <w:pPr>
              <w:spacing w:line="240" w:lineRule="exact"/>
              <w:ind w:leftChars="200" w:left="386"/>
              <w:rPr>
                <w:rFonts w:hAnsi="ＭＳ ゴシック"/>
                <w:sz w:val="16"/>
                <w:szCs w:val="16"/>
                <w:lang w:eastAsia="ja-JP"/>
              </w:rPr>
            </w:pPr>
            <w:r w:rsidRPr="00C7701B">
              <w:rPr>
                <w:rFonts w:hAnsi="ＭＳ ゴシック" w:hint="eastAsia"/>
                <w:sz w:val="16"/>
                <w:szCs w:val="16"/>
                <w:lang w:eastAsia="ja-JP"/>
              </w:rPr>
              <w:t>「ネットワークアクセス：ローカルアカウントの共有とセキュリティモデル」</w:t>
            </w:r>
          </w:p>
        </w:tc>
      </w:tr>
      <w:tr w:rsidR="00C7701B" w14:paraId="15D7AE65" w14:textId="77777777" w:rsidTr="00C7701B">
        <w:tc>
          <w:tcPr>
            <w:tcW w:w="534" w:type="dxa"/>
            <w:vMerge w:val="restart"/>
            <w:shd w:val="clear" w:color="auto" w:fill="D2EAF1"/>
            <w:vAlign w:val="center"/>
          </w:tcPr>
          <w:p w14:paraId="4FCD173C" w14:textId="77777777" w:rsidR="00C7701B" w:rsidRPr="00C7701B" w:rsidRDefault="00C7701B" w:rsidP="00C7701B">
            <w:pPr>
              <w:spacing w:line="220" w:lineRule="atLeast"/>
              <w:jc w:val="center"/>
              <w:rPr>
                <w:rFonts w:hAnsi="ＭＳ ゴシック"/>
                <w:b/>
              </w:rPr>
            </w:pPr>
            <w:r w:rsidRPr="00C7701B">
              <w:rPr>
                <w:rFonts w:hAnsi="ＭＳ ゴシック" w:hint="eastAsia"/>
                <w:b/>
              </w:rPr>
              <w:t>□</w:t>
            </w:r>
          </w:p>
        </w:tc>
        <w:tc>
          <w:tcPr>
            <w:tcW w:w="850" w:type="dxa"/>
            <w:shd w:val="clear" w:color="auto" w:fill="D2EAF1"/>
          </w:tcPr>
          <w:p w14:paraId="0A01280A" w14:textId="77777777" w:rsidR="00C7701B" w:rsidRPr="00C7701B" w:rsidRDefault="00252DFC" w:rsidP="00C7701B">
            <w:pPr>
              <w:spacing w:line="220" w:lineRule="atLeast"/>
              <w:jc w:val="center"/>
              <w:rPr>
                <w:rFonts w:hAnsi="ＭＳ ゴシック"/>
                <w:b/>
                <w:lang w:eastAsia="ja-JP"/>
              </w:rPr>
            </w:pPr>
            <w:r>
              <w:rPr>
                <w:rFonts w:hAnsi="ＭＳ ゴシック" w:hint="eastAsia"/>
                <w:b/>
                <w:lang w:eastAsia="ja-JP"/>
              </w:rPr>
              <w:t>4</w:t>
            </w:r>
          </w:p>
        </w:tc>
        <w:tc>
          <w:tcPr>
            <w:tcW w:w="7335" w:type="dxa"/>
            <w:shd w:val="clear" w:color="auto" w:fill="D2EAF1"/>
          </w:tcPr>
          <w:p w14:paraId="6969AB26" w14:textId="77777777" w:rsidR="00C7701B" w:rsidRPr="00C7701B" w:rsidRDefault="00C7701B" w:rsidP="00C7701B">
            <w:pPr>
              <w:spacing w:line="220" w:lineRule="atLeast"/>
              <w:rPr>
                <w:rFonts w:hAnsi="ＭＳ ゴシック"/>
                <w:b/>
                <w:lang w:eastAsia="ja-JP"/>
              </w:rPr>
            </w:pPr>
            <w:r w:rsidRPr="00C7701B">
              <w:rPr>
                <w:rFonts w:hAnsi="ＭＳ ゴシック" w:hint="eastAsia"/>
                <w:b/>
                <w:lang w:eastAsia="ja-JP"/>
              </w:rPr>
              <w:t>DCOM リモート起動のアクセス許可</w:t>
            </w:r>
          </w:p>
        </w:tc>
      </w:tr>
      <w:tr w:rsidR="00C7701B" w14:paraId="259912DB" w14:textId="77777777" w:rsidTr="00C7701B">
        <w:tc>
          <w:tcPr>
            <w:tcW w:w="534" w:type="dxa"/>
            <w:vMerge/>
          </w:tcPr>
          <w:p w14:paraId="0E4A0726" w14:textId="77777777" w:rsidR="00C7701B" w:rsidRPr="00C7701B" w:rsidRDefault="00C7701B" w:rsidP="00C7701B">
            <w:pPr>
              <w:spacing w:line="240" w:lineRule="exact"/>
              <w:rPr>
                <w:rFonts w:hAnsi="ＭＳ ゴシック"/>
                <w:sz w:val="16"/>
                <w:szCs w:val="16"/>
                <w:lang w:eastAsia="ja-JP"/>
              </w:rPr>
            </w:pPr>
          </w:p>
        </w:tc>
        <w:tc>
          <w:tcPr>
            <w:tcW w:w="850" w:type="dxa"/>
          </w:tcPr>
          <w:p w14:paraId="490107F5" w14:textId="77777777" w:rsidR="00C7701B" w:rsidRPr="00C7701B" w:rsidRDefault="00C7701B" w:rsidP="00C7701B">
            <w:pPr>
              <w:spacing w:line="240" w:lineRule="exact"/>
              <w:jc w:val="center"/>
              <w:rPr>
                <w:rFonts w:hAnsi="ＭＳ ゴシック"/>
                <w:sz w:val="16"/>
                <w:szCs w:val="16"/>
              </w:rPr>
            </w:pPr>
            <w:proofErr w:type="spellStart"/>
            <w:r w:rsidRPr="00C7701B">
              <w:rPr>
                <w:rFonts w:hAnsi="ＭＳ ゴシック" w:hint="eastAsia"/>
                <w:sz w:val="16"/>
                <w:szCs w:val="16"/>
              </w:rPr>
              <w:t>目的</w:t>
            </w:r>
            <w:proofErr w:type="spellEnd"/>
          </w:p>
        </w:tc>
        <w:tc>
          <w:tcPr>
            <w:tcW w:w="7335" w:type="dxa"/>
          </w:tcPr>
          <w:p w14:paraId="479B22F6" w14:textId="77777777" w:rsidR="00C7701B" w:rsidRPr="00C7701B" w:rsidRDefault="00C7701B" w:rsidP="00C7701B">
            <w:pPr>
              <w:spacing w:line="240" w:lineRule="exact"/>
              <w:rPr>
                <w:sz w:val="16"/>
                <w:szCs w:val="16"/>
                <w:lang w:eastAsia="ja-JP"/>
              </w:rPr>
            </w:pPr>
            <w:r w:rsidRPr="00C7701B">
              <w:rPr>
                <w:rFonts w:hint="eastAsia"/>
                <w:sz w:val="16"/>
                <w:szCs w:val="16"/>
                <w:lang w:eastAsia="ja-JP"/>
              </w:rPr>
              <w:t>WMI（ハードウェア台帳など）のWMI情報を必要とするログの収集が可能となります。</w:t>
            </w:r>
          </w:p>
        </w:tc>
      </w:tr>
      <w:tr w:rsidR="00C7701B" w14:paraId="795E9A05" w14:textId="77777777" w:rsidTr="00C7701B">
        <w:tc>
          <w:tcPr>
            <w:tcW w:w="534" w:type="dxa"/>
            <w:vMerge/>
          </w:tcPr>
          <w:p w14:paraId="7C752D14" w14:textId="77777777" w:rsidR="00C7701B" w:rsidRPr="00C7701B" w:rsidRDefault="00C7701B" w:rsidP="00C7701B">
            <w:pPr>
              <w:spacing w:line="240" w:lineRule="exact"/>
              <w:rPr>
                <w:rFonts w:hAnsi="ＭＳ ゴシック"/>
                <w:sz w:val="16"/>
                <w:szCs w:val="16"/>
                <w:lang w:eastAsia="ja-JP"/>
              </w:rPr>
            </w:pPr>
          </w:p>
        </w:tc>
        <w:tc>
          <w:tcPr>
            <w:tcW w:w="850" w:type="dxa"/>
          </w:tcPr>
          <w:p w14:paraId="364F4A15" w14:textId="77777777" w:rsidR="00C7701B" w:rsidRPr="00C7701B" w:rsidRDefault="00C7701B" w:rsidP="00C7701B">
            <w:pPr>
              <w:spacing w:line="240" w:lineRule="exact"/>
              <w:rPr>
                <w:rFonts w:hAnsi="ＭＳ ゴシック"/>
                <w:sz w:val="16"/>
                <w:szCs w:val="16"/>
              </w:rPr>
            </w:pPr>
            <w:proofErr w:type="spellStart"/>
            <w:r w:rsidRPr="00C7701B">
              <w:rPr>
                <w:rFonts w:hAnsi="ＭＳ ゴシック" w:hint="eastAsia"/>
                <w:sz w:val="16"/>
                <w:szCs w:val="16"/>
              </w:rPr>
              <w:t>設定内容</w:t>
            </w:r>
            <w:proofErr w:type="spellEnd"/>
          </w:p>
        </w:tc>
        <w:tc>
          <w:tcPr>
            <w:tcW w:w="7335" w:type="dxa"/>
          </w:tcPr>
          <w:p w14:paraId="1AD9DE2C" w14:textId="77777777" w:rsidR="00C7701B" w:rsidRPr="00C7701B" w:rsidRDefault="00C7701B" w:rsidP="00C7701B">
            <w:pPr>
              <w:spacing w:line="240" w:lineRule="exact"/>
              <w:rPr>
                <w:rFonts w:hAnsi="ＭＳ ゴシック"/>
                <w:sz w:val="16"/>
                <w:szCs w:val="16"/>
                <w:lang w:eastAsia="ja-JP"/>
              </w:rPr>
            </w:pPr>
            <w:r w:rsidRPr="00C7701B">
              <w:rPr>
                <w:rFonts w:hAnsi="ＭＳ ゴシック" w:hint="eastAsia"/>
                <w:sz w:val="16"/>
                <w:szCs w:val="16"/>
                <w:lang w:eastAsia="ja-JP"/>
              </w:rPr>
              <w:t>・「ローカルポリシー」の「DCOM: セキュリティ記述子定義言語 (SDDL) 構文でのコンピュータ起動制限」の以下を全ての項目で「許可」に定義します。</w:t>
            </w:r>
          </w:p>
          <w:p w14:paraId="332D0FF5" w14:textId="77777777" w:rsidR="00C7701B" w:rsidRPr="00C7701B" w:rsidRDefault="00C7701B" w:rsidP="00C7701B">
            <w:pPr>
              <w:spacing w:line="240" w:lineRule="exact"/>
              <w:ind w:leftChars="200" w:left="386"/>
              <w:rPr>
                <w:rFonts w:hAnsi="ＭＳ ゴシック"/>
                <w:sz w:val="16"/>
                <w:szCs w:val="16"/>
                <w:lang w:eastAsia="ja-JP"/>
              </w:rPr>
            </w:pPr>
            <w:r w:rsidRPr="00C7701B">
              <w:rPr>
                <w:rFonts w:hAnsi="ＭＳ ゴシック" w:hint="eastAsia"/>
                <w:sz w:val="16"/>
                <w:szCs w:val="16"/>
                <w:lang w:eastAsia="ja-JP"/>
              </w:rPr>
              <w:t>「Administrators」</w:t>
            </w:r>
          </w:p>
          <w:p w14:paraId="62C9F8E7" w14:textId="77777777" w:rsidR="00C7701B" w:rsidRPr="00C7701B" w:rsidRDefault="00C7701B" w:rsidP="00C7701B">
            <w:pPr>
              <w:spacing w:line="240" w:lineRule="exact"/>
              <w:rPr>
                <w:rFonts w:hAnsi="ＭＳ ゴシック"/>
                <w:sz w:val="16"/>
                <w:szCs w:val="16"/>
                <w:lang w:eastAsia="ja-JP"/>
              </w:rPr>
            </w:pPr>
            <w:r w:rsidRPr="00C7701B">
              <w:rPr>
                <w:rFonts w:hAnsi="ＭＳ ゴシック" w:hint="eastAsia"/>
                <w:sz w:val="16"/>
                <w:szCs w:val="16"/>
                <w:lang w:eastAsia="ja-JP"/>
              </w:rPr>
              <w:t>・「分散COM設定用*.</w:t>
            </w:r>
            <w:proofErr w:type="spellStart"/>
            <w:r w:rsidRPr="00C7701B">
              <w:rPr>
                <w:rFonts w:hAnsi="ＭＳ ゴシック" w:hint="eastAsia"/>
                <w:sz w:val="16"/>
                <w:szCs w:val="16"/>
                <w:lang w:eastAsia="ja-JP"/>
              </w:rPr>
              <w:t>adm</w:t>
            </w:r>
            <w:proofErr w:type="spellEnd"/>
            <w:r w:rsidRPr="00C7701B">
              <w:rPr>
                <w:rFonts w:hAnsi="ＭＳ ゴシック" w:hint="eastAsia"/>
                <w:sz w:val="16"/>
                <w:szCs w:val="16"/>
                <w:lang w:eastAsia="ja-JP"/>
              </w:rPr>
              <w:t>ファイル」を配置し、「管理用テンプレート」に追加し、「有効」に定義します。</w:t>
            </w:r>
          </w:p>
        </w:tc>
      </w:tr>
      <w:tr w:rsidR="00C7701B" w14:paraId="45F86586" w14:textId="77777777" w:rsidTr="00C7701B">
        <w:tc>
          <w:tcPr>
            <w:tcW w:w="534" w:type="dxa"/>
            <w:vMerge w:val="restart"/>
            <w:shd w:val="clear" w:color="auto" w:fill="D2EAF1"/>
            <w:vAlign w:val="center"/>
          </w:tcPr>
          <w:p w14:paraId="3D47A56E" w14:textId="77777777" w:rsidR="00C7701B" w:rsidRPr="00C7701B" w:rsidRDefault="00C7701B" w:rsidP="00C7701B">
            <w:pPr>
              <w:spacing w:line="220" w:lineRule="atLeast"/>
              <w:jc w:val="center"/>
              <w:rPr>
                <w:rFonts w:hAnsi="ＭＳ ゴシック"/>
                <w:b/>
              </w:rPr>
            </w:pPr>
            <w:r w:rsidRPr="00C7701B">
              <w:rPr>
                <w:rFonts w:hAnsi="ＭＳ ゴシック" w:hint="eastAsia"/>
                <w:b/>
              </w:rPr>
              <w:t>□</w:t>
            </w:r>
          </w:p>
        </w:tc>
        <w:tc>
          <w:tcPr>
            <w:tcW w:w="850" w:type="dxa"/>
            <w:shd w:val="clear" w:color="auto" w:fill="D2EAF1"/>
          </w:tcPr>
          <w:p w14:paraId="00A2514B" w14:textId="77777777" w:rsidR="00C7701B" w:rsidRPr="00C7701B" w:rsidRDefault="00252DFC" w:rsidP="00C7701B">
            <w:pPr>
              <w:spacing w:line="220" w:lineRule="atLeast"/>
              <w:jc w:val="center"/>
              <w:rPr>
                <w:rFonts w:hAnsi="ＭＳ ゴシック"/>
                <w:b/>
                <w:lang w:eastAsia="ja-JP"/>
              </w:rPr>
            </w:pPr>
            <w:r>
              <w:rPr>
                <w:rFonts w:hint="eastAsia"/>
                <w:b/>
                <w:szCs w:val="21"/>
                <w:lang w:eastAsia="ja-JP"/>
              </w:rPr>
              <w:t>5</w:t>
            </w:r>
          </w:p>
        </w:tc>
        <w:tc>
          <w:tcPr>
            <w:tcW w:w="7335" w:type="dxa"/>
            <w:shd w:val="clear" w:color="auto" w:fill="D2EAF1"/>
          </w:tcPr>
          <w:p w14:paraId="6E156609" w14:textId="77777777" w:rsidR="00C7701B" w:rsidRPr="00C7701B" w:rsidRDefault="00C7701B" w:rsidP="00C7701B">
            <w:pPr>
              <w:spacing w:line="220" w:lineRule="atLeast"/>
              <w:rPr>
                <w:rFonts w:hAnsi="ＭＳ ゴシック"/>
                <w:b/>
              </w:rPr>
            </w:pPr>
            <w:proofErr w:type="spellStart"/>
            <w:r w:rsidRPr="00C7701B">
              <w:rPr>
                <w:rFonts w:hint="eastAsia"/>
                <w:b/>
                <w:szCs w:val="21"/>
              </w:rPr>
              <w:t>ファイアウォール</w:t>
            </w:r>
            <w:proofErr w:type="spellEnd"/>
          </w:p>
        </w:tc>
      </w:tr>
      <w:tr w:rsidR="00C7701B" w14:paraId="08412752" w14:textId="77777777" w:rsidTr="00C7701B">
        <w:tc>
          <w:tcPr>
            <w:tcW w:w="534" w:type="dxa"/>
            <w:vMerge/>
          </w:tcPr>
          <w:p w14:paraId="655BAD9A" w14:textId="77777777" w:rsidR="00C7701B" w:rsidRPr="00C7701B" w:rsidRDefault="00C7701B" w:rsidP="00C7701B">
            <w:pPr>
              <w:spacing w:line="240" w:lineRule="exact"/>
              <w:rPr>
                <w:rFonts w:hAnsi="ＭＳ ゴシック"/>
                <w:sz w:val="16"/>
                <w:szCs w:val="16"/>
              </w:rPr>
            </w:pPr>
          </w:p>
        </w:tc>
        <w:tc>
          <w:tcPr>
            <w:tcW w:w="850" w:type="dxa"/>
          </w:tcPr>
          <w:p w14:paraId="091FEAAE" w14:textId="77777777" w:rsidR="00C7701B" w:rsidRPr="00C7701B" w:rsidRDefault="00C7701B" w:rsidP="00C7701B">
            <w:pPr>
              <w:spacing w:line="240" w:lineRule="exact"/>
              <w:jc w:val="center"/>
              <w:rPr>
                <w:rFonts w:hAnsi="ＭＳ ゴシック"/>
                <w:sz w:val="16"/>
                <w:szCs w:val="16"/>
              </w:rPr>
            </w:pPr>
            <w:proofErr w:type="spellStart"/>
            <w:r w:rsidRPr="00C7701B">
              <w:rPr>
                <w:rFonts w:hAnsi="ＭＳ ゴシック" w:hint="eastAsia"/>
                <w:sz w:val="16"/>
                <w:szCs w:val="16"/>
              </w:rPr>
              <w:t>目的</w:t>
            </w:r>
            <w:proofErr w:type="spellEnd"/>
          </w:p>
        </w:tc>
        <w:tc>
          <w:tcPr>
            <w:tcW w:w="7335" w:type="dxa"/>
          </w:tcPr>
          <w:p w14:paraId="287AC0BF" w14:textId="77777777" w:rsidR="00C7701B" w:rsidRPr="00C7701B" w:rsidRDefault="00112A73" w:rsidP="00C7701B">
            <w:pPr>
              <w:spacing w:line="240" w:lineRule="exact"/>
              <w:rPr>
                <w:sz w:val="16"/>
                <w:szCs w:val="16"/>
                <w:lang w:eastAsia="ja-JP"/>
              </w:rPr>
            </w:pPr>
            <w:proofErr w:type="spellStart"/>
            <w:r w:rsidRPr="00112A73">
              <w:rPr>
                <w:rFonts w:hAnsi="ＭＳ ゴシック" w:hint="eastAsia"/>
                <w:sz w:val="16"/>
                <w:szCs w:val="16"/>
                <w:lang w:eastAsia="ja-JP"/>
              </w:rPr>
              <w:t>LogVillage</w:t>
            </w:r>
            <w:r w:rsidR="00C7701B" w:rsidRPr="00112A73">
              <w:rPr>
                <w:rFonts w:hint="eastAsia"/>
                <w:sz w:val="16"/>
                <w:szCs w:val="16"/>
                <w:lang w:eastAsia="ja-JP"/>
              </w:rPr>
              <w:t>P</w:t>
            </w:r>
            <w:r w:rsidR="00C7701B" w:rsidRPr="00C7701B">
              <w:rPr>
                <w:rFonts w:hint="eastAsia"/>
                <w:sz w:val="16"/>
                <w:szCs w:val="16"/>
                <w:lang w:eastAsia="ja-JP"/>
              </w:rPr>
              <w:t>S</w:t>
            </w:r>
            <w:proofErr w:type="spellEnd"/>
            <w:r w:rsidR="00C7701B" w:rsidRPr="00C7701B">
              <w:rPr>
                <w:rFonts w:hint="eastAsia"/>
                <w:sz w:val="16"/>
                <w:szCs w:val="16"/>
                <w:lang w:eastAsia="ja-JP"/>
              </w:rPr>
              <w:t>からの通信に必要な設定で、ログ収集に必要な通信をブロックしないように変更します。</w:t>
            </w:r>
          </w:p>
        </w:tc>
      </w:tr>
      <w:tr w:rsidR="00C7701B" w14:paraId="1D48A44F" w14:textId="77777777" w:rsidTr="00C7701B">
        <w:tc>
          <w:tcPr>
            <w:tcW w:w="534" w:type="dxa"/>
            <w:vMerge/>
          </w:tcPr>
          <w:p w14:paraId="468E36A7" w14:textId="77777777" w:rsidR="00C7701B" w:rsidRPr="00C7701B" w:rsidRDefault="00C7701B" w:rsidP="00C7701B">
            <w:pPr>
              <w:spacing w:line="240" w:lineRule="exact"/>
              <w:rPr>
                <w:rFonts w:hAnsi="ＭＳ ゴシック"/>
                <w:sz w:val="16"/>
                <w:szCs w:val="16"/>
                <w:lang w:eastAsia="ja-JP"/>
              </w:rPr>
            </w:pPr>
          </w:p>
        </w:tc>
        <w:tc>
          <w:tcPr>
            <w:tcW w:w="850" w:type="dxa"/>
          </w:tcPr>
          <w:p w14:paraId="58D3718B" w14:textId="77777777" w:rsidR="00C7701B" w:rsidRPr="00C7701B" w:rsidRDefault="00C7701B" w:rsidP="00C7701B">
            <w:pPr>
              <w:spacing w:line="240" w:lineRule="exact"/>
              <w:rPr>
                <w:rFonts w:hAnsi="ＭＳ ゴシック"/>
                <w:sz w:val="16"/>
                <w:szCs w:val="16"/>
              </w:rPr>
            </w:pPr>
            <w:proofErr w:type="spellStart"/>
            <w:r w:rsidRPr="00C7701B">
              <w:rPr>
                <w:rFonts w:hAnsi="ＭＳ ゴシック" w:hint="eastAsia"/>
                <w:sz w:val="16"/>
                <w:szCs w:val="16"/>
              </w:rPr>
              <w:t>設定内容</w:t>
            </w:r>
            <w:proofErr w:type="spellEnd"/>
          </w:p>
        </w:tc>
        <w:tc>
          <w:tcPr>
            <w:tcW w:w="7335" w:type="dxa"/>
          </w:tcPr>
          <w:p w14:paraId="42B7C946" w14:textId="77777777" w:rsidR="00C7701B" w:rsidRPr="00C7701B" w:rsidRDefault="00C7701B" w:rsidP="00C7701B">
            <w:pPr>
              <w:spacing w:line="240" w:lineRule="exact"/>
              <w:rPr>
                <w:rFonts w:hAnsi="ＭＳ ゴシック"/>
                <w:sz w:val="16"/>
                <w:szCs w:val="16"/>
                <w:lang w:eastAsia="ja-JP"/>
              </w:rPr>
            </w:pPr>
            <w:r w:rsidRPr="00C7701B">
              <w:rPr>
                <w:rFonts w:hAnsi="ＭＳ ゴシック" w:hint="eastAsia"/>
                <w:sz w:val="16"/>
                <w:szCs w:val="16"/>
                <w:lang w:eastAsia="ja-JP"/>
              </w:rPr>
              <w:t>・「ドメインプロファイル」の以下を有効に定義します</w:t>
            </w:r>
          </w:p>
          <w:p w14:paraId="1FB14BDD" w14:textId="77777777" w:rsidR="00C7701B" w:rsidRPr="00C7701B" w:rsidRDefault="00C7701B" w:rsidP="00C7701B">
            <w:pPr>
              <w:spacing w:line="240" w:lineRule="exact"/>
              <w:ind w:leftChars="200" w:left="386"/>
              <w:rPr>
                <w:rFonts w:hAnsi="ＭＳ ゴシック"/>
                <w:sz w:val="16"/>
                <w:szCs w:val="16"/>
                <w:lang w:eastAsia="ja-JP"/>
              </w:rPr>
            </w:pPr>
            <w:r w:rsidRPr="00C7701B">
              <w:rPr>
                <w:rFonts w:hAnsi="ＭＳ ゴシック" w:hint="eastAsia"/>
                <w:sz w:val="16"/>
                <w:szCs w:val="16"/>
                <w:lang w:eastAsia="ja-JP"/>
              </w:rPr>
              <w:t>「Windows ファイアウォール:リモート管理の例外を許可する」</w:t>
            </w:r>
          </w:p>
          <w:p w14:paraId="6FB8110F" w14:textId="77777777" w:rsidR="00C7701B" w:rsidRPr="00C7701B" w:rsidRDefault="00C7701B" w:rsidP="00C7701B">
            <w:pPr>
              <w:spacing w:line="240" w:lineRule="exact"/>
              <w:ind w:leftChars="200" w:left="386"/>
              <w:rPr>
                <w:rFonts w:hAnsi="ＭＳ ゴシック"/>
                <w:sz w:val="16"/>
                <w:szCs w:val="16"/>
                <w:lang w:eastAsia="ja-JP"/>
              </w:rPr>
            </w:pPr>
            <w:r w:rsidRPr="00C7701B">
              <w:rPr>
                <w:rFonts w:hAnsi="ＭＳ ゴシック" w:hint="eastAsia"/>
                <w:sz w:val="16"/>
                <w:szCs w:val="16"/>
                <w:lang w:eastAsia="ja-JP"/>
              </w:rPr>
              <w:t>「Windows ファイアウォール:ファイルとプリンタの共有の例外を許可する」</w:t>
            </w:r>
          </w:p>
          <w:p w14:paraId="03735A00" w14:textId="77777777" w:rsidR="00C7701B" w:rsidRPr="00C7701B" w:rsidRDefault="00C7701B" w:rsidP="00C7701B">
            <w:pPr>
              <w:spacing w:line="240" w:lineRule="exact"/>
              <w:ind w:leftChars="200" w:left="386"/>
              <w:rPr>
                <w:rFonts w:hAnsi="ＭＳ ゴシック"/>
                <w:sz w:val="16"/>
                <w:szCs w:val="16"/>
                <w:lang w:eastAsia="ja-JP"/>
              </w:rPr>
            </w:pPr>
            <w:r w:rsidRPr="00C7701B">
              <w:rPr>
                <w:rFonts w:hAnsi="ＭＳ ゴシック" w:hint="eastAsia"/>
                <w:sz w:val="16"/>
                <w:szCs w:val="16"/>
                <w:lang w:eastAsia="ja-JP"/>
              </w:rPr>
              <w:t>「Windows ファイアウォール: ポートの例外を許可する」</w:t>
            </w:r>
          </w:p>
          <w:p w14:paraId="7B5054B0" w14:textId="77777777" w:rsidR="00C7701B" w:rsidRPr="00C7701B" w:rsidRDefault="00C7701B" w:rsidP="00C7701B">
            <w:pPr>
              <w:spacing w:line="240" w:lineRule="exact"/>
              <w:rPr>
                <w:rFonts w:hAnsi="ＭＳ ゴシック"/>
                <w:sz w:val="16"/>
                <w:szCs w:val="16"/>
                <w:lang w:eastAsia="ja-JP"/>
              </w:rPr>
            </w:pPr>
            <w:r w:rsidRPr="00C7701B">
              <w:rPr>
                <w:rFonts w:hAnsi="ＭＳ ゴシック" w:hint="eastAsia"/>
                <w:sz w:val="16"/>
                <w:szCs w:val="16"/>
                <w:lang w:eastAsia="ja-JP"/>
              </w:rPr>
              <w:t>・以下に「TCP135」を追加します。</w:t>
            </w:r>
          </w:p>
          <w:p w14:paraId="53CDE7F6" w14:textId="77777777" w:rsidR="00C7701B" w:rsidRPr="00C7701B" w:rsidRDefault="00C7701B" w:rsidP="00C7701B">
            <w:pPr>
              <w:spacing w:line="240" w:lineRule="exact"/>
              <w:ind w:leftChars="200" w:left="386"/>
              <w:rPr>
                <w:rFonts w:hAnsi="ＭＳ ゴシック"/>
                <w:sz w:val="16"/>
                <w:szCs w:val="16"/>
                <w:lang w:eastAsia="ja-JP"/>
              </w:rPr>
            </w:pPr>
            <w:r w:rsidRPr="00C7701B">
              <w:rPr>
                <w:rFonts w:hAnsi="ＭＳ ゴシック" w:hint="eastAsia"/>
                <w:sz w:val="16"/>
                <w:szCs w:val="16"/>
                <w:lang w:eastAsia="ja-JP"/>
              </w:rPr>
              <w:t>「Windows ファイアウォール:ポートの例外を定義する」</w:t>
            </w:r>
          </w:p>
        </w:tc>
      </w:tr>
    </w:tbl>
    <w:p w14:paraId="06D4194F" w14:textId="77777777" w:rsidR="00252DFC" w:rsidRPr="00252DFC" w:rsidRDefault="00C7701B" w:rsidP="00252DFC">
      <w:pPr>
        <w:jc w:val="right"/>
        <w:rPr>
          <w:rFonts w:hAnsi="ＭＳ ゴシック"/>
          <w:lang w:eastAsia="ja-JP"/>
        </w:rPr>
      </w:pPr>
      <w:r w:rsidRPr="00E520ED">
        <w:rPr>
          <w:rFonts w:hAnsi="ＭＳ ゴシック" w:hint="eastAsia"/>
          <w:lang w:eastAsia="ja-JP"/>
        </w:rPr>
        <w:t>※チェックリストとしてご利用ください。</w:t>
      </w:r>
    </w:p>
    <w:p w14:paraId="11DB9E6E" w14:textId="77777777" w:rsidR="00C7701B" w:rsidRPr="007324D8" w:rsidRDefault="00252DFC" w:rsidP="00C7701B">
      <w:pPr>
        <w:rPr>
          <w:rFonts w:hAnsi="ＭＳ ゴシック"/>
          <w:b/>
          <w:lang w:eastAsia="ja-JP"/>
        </w:rPr>
      </w:pPr>
      <w:r>
        <w:rPr>
          <w:rFonts w:hAnsi="ＭＳ ゴシック"/>
          <w:b/>
          <w:lang w:eastAsia="ja-JP"/>
        </w:rPr>
        <w:br w:type="page"/>
      </w:r>
      <w:r w:rsidR="00C7701B" w:rsidRPr="007324D8">
        <w:rPr>
          <w:rFonts w:hAnsi="ＭＳ ゴシック" w:hint="eastAsia"/>
          <w:b/>
          <w:lang w:eastAsia="ja-JP"/>
        </w:rPr>
        <w:lastRenderedPageBreak/>
        <w:t>グループポリシー設定画面「グループ ポリシー管理エディタ」の表示方法</w:t>
      </w:r>
    </w:p>
    <w:p w14:paraId="31599450" w14:textId="77777777" w:rsidR="00C7701B" w:rsidRPr="007324D8" w:rsidRDefault="00C7701B" w:rsidP="008C3A48">
      <w:pPr>
        <w:pStyle w:val="afe"/>
        <w:numPr>
          <w:ilvl w:val="0"/>
          <w:numId w:val="33"/>
        </w:numPr>
        <w:rPr>
          <w:rFonts w:hAnsi="ＭＳ ゴシック"/>
          <w:lang w:eastAsia="ja-JP"/>
        </w:rPr>
      </w:pPr>
      <w:r w:rsidRPr="007324D8">
        <w:rPr>
          <w:rFonts w:hAnsi="ＭＳ ゴシック" w:hint="eastAsia"/>
          <w:lang w:eastAsia="ja-JP"/>
        </w:rPr>
        <w:t>「グループポリシーの管理」を起動します。</w:t>
      </w:r>
    </w:p>
    <w:p w14:paraId="549B9D4C" w14:textId="77777777" w:rsidR="00C7701B" w:rsidRPr="00E520ED" w:rsidRDefault="00C7701B" w:rsidP="00C7701B">
      <w:pPr>
        <w:rPr>
          <w:rFonts w:hAnsi="ＭＳ ゴシック"/>
          <w:lang w:eastAsia="ja-JP"/>
        </w:rPr>
      </w:pPr>
      <w:r w:rsidRPr="00E520ED">
        <w:rPr>
          <w:rFonts w:hAnsi="ＭＳ ゴシック" w:hint="eastAsia"/>
          <w:lang w:eastAsia="ja-JP"/>
        </w:rPr>
        <w:t>"Windowsスタートメニュー"→「管理ツール」→「グループポリシーの管理」を起動します。</w:t>
      </w:r>
    </w:p>
    <w:p w14:paraId="70EE5D73" w14:textId="77777777" w:rsidR="00C7701B" w:rsidRPr="00E520ED" w:rsidRDefault="00C7701B" w:rsidP="00C7701B">
      <w:pPr>
        <w:rPr>
          <w:rFonts w:hAnsi="ＭＳ ゴシック"/>
          <w:lang w:eastAsia="ja-JP"/>
        </w:rPr>
      </w:pPr>
    </w:p>
    <w:p w14:paraId="0383F3C0" w14:textId="77777777" w:rsidR="00C7701B" w:rsidRPr="007324D8" w:rsidRDefault="00C7701B" w:rsidP="008C3A48">
      <w:pPr>
        <w:pStyle w:val="afe"/>
        <w:numPr>
          <w:ilvl w:val="0"/>
          <w:numId w:val="33"/>
        </w:numPr>
        <w:rPr>
          <w:rFonts w:hAnsi="ＭＳ ゴシック"/>
          <w:lang w:eastAsia="ja-JP"/>
        </w:rPr>
      </w:pPr>
      <w:r w:rsidRPr="00E520ED">
        <w:rPr>
          <w:rFonts w:hAnsi="ＭＳ ゴシック" w:hint="eastAsia"/>
          <w:lang w:eastAsia="ja-JP"/>
        </w:rPr>
        <w:t>設定を行うドメイン名またはOUを展開します。</w:t>
      </w:r>
    </w:p>
    <w:p w14:paraId="782AC0AC" w14:textId="77777777" w:rsidR="00C7701B" w:rsidRPr="00E520ED" w:rsidRDefault="00C7701B" w:rsidP="00C7701B">
      <w:pPr>
        <w:rPr>
          <w:rFonts w:hAnsi="ＭＳ ゴシック"/>
          <w:lang w:eastAsia="ja-JP"/>
        </w:rPr>
      </w:pPr>
    </w:p>
    <w:p w14:paraId="1B2E81F8" w14:textId="77777777" w:rsidR="00C7701B" w:rsidRPr="007324D8" w:rsidRDefault="00C7701B" w:rsidP="008C3A48">
      <w:pPr>
        <w:pStyle w:val="afe"/>
        <w:numPr>
          <w:ilvl w:val="0"/>
          <w:numId w:val="33"/>
        </w:numPr>
        <w:rPr>
          <w:rFonts w:hAnsi="ＭＳ ゴシック"/>
          <w:lang w:eastAsia="ja-JP"/>
        </w:rPr>
      </w:pPr>
      <w:r w:rsidRPr="00E520ED">
        <w:rPr>
          <w:rFonts w:hAnsi="ＭＳ ゴシック" w:hint="eastAsia"/>
          <w:lang w:eastAsia="ja-JP"/>
        </w:rPr>
        <w:t>変更するポリシーを右クリックし、「編集」をクリックします。</w:t>
      </w:r>
    </w:p>
    <w:p w14:paraId="623CC7C1" w14:textId="77777777" w:rsidR="00C7701B" w:rsidRPr="00E520ED" w:rsidRDefault="00427D57" w:rsidP="00C7701B">
      <w:pPr>
        <w:rPr>
          <w:rFonts w:hAnsi="ＭＳ ゴシック"/>
          <w:lang w:eastAsia="ja-JP"/>
        </w:rPr>
      </w:pPr>
      <w:r>
        <w:rPr>
          <w:rFonts w:hAnsi="ＭＳ ゴシック"/>
          <w:noProof/>
        </w:rPr>
        <w:drawing>
          <wp:anchor distT="0" distB="0" distL="114300" distR="114300" simplePos="0" relativeHeight="251813376" behindDoc="1" locked="0" layoutInCell="1" allowOverlap="1" wp14:anchorId="34BC7F2B" wp14:editId="3E6769BD">
            <wp:simplePos x="0" y="0"/>
            <wp:positionH relativeFrom="column">
              <wp:posOffset>15240</wp:posOffset>
            </wp:positionH>
            <wp:positionV relativeFrom="line">
              <wp:posOffset>27305</wp:posOffset>
            </wp:positionV>
            <wp:extent cx="4377690" cy="3057525"/>
            <wp:effectExtent l="0" t="0" r="0" b="0"/>
            <wp:wrapTight wrapText="bothSides">
              <wp:wrapPolygon edited="0">
                <wp:start x="0" y="0"/>
                <wp:lineTo x="0" y="21533"/>
                <wp:lineTo x="21525" y="21533"/>
                <wp:lineTo x="21525" y="0"/>
                <wp:lineTo x="0" y="0"/>
              </wp:wrapPolygon>
            </wp:wrapTight>
            <wp:docPr id="718" name="図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80"/>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4377690" cy="3057525"/>
                    </a:xfrm>
                    <a:prstGeom prst="rect">
                      <a:avLst/>
                    </a:prstGeom>
                    <a:noFill/>
                  </pic:spPr>
                </pic:pic>
              </a:graphicData>
            </a:graphic>
            <wp14:sizeRelH relativeFrom="page">
              <wp14:pctWidth>0</wp14:pctWidth>
            </wp14:sizeRelH>
            <wp14:sizeRelV relativeFrom="page">
              <wp14:pctHeight>0</wp14:pctHeight>
            </wp14:sizeRelV>
          </wp:anchor>
        </w:drawing>
      </w:r>
    </w:p>
    <w:p w14:paraId="50C82DF3" w14:textId="77777777" w:rsidR="00C7701B" w:rsidRPr="00E520ED" w:rsidRDefault="00C7701B" w:rsidP="00C7701B">
      <w:pPr>
        <w:rPr>
          <w:rFonts w:hAnsi="ＭＳ ゴシック"/>
          <w:lang w:eastAsia="ja-JP"/>
        </w:rPr>
      </w:pPr>
    </w:p>
    <w:p w14:paraId="2A97A044" w14:textId="77777777" w:rsidR="00C7701B" w:rsidRPr="00E520ED" w:rsidRDefault="00427D57" w:rsidP="00C7701B">
      <w:pPr>
        <w:rPr>
          <w:rFonts w:hAnsi="ＭＳ ゴシック"/>
          <w:lang w:eastAsia="ja-JP"/>
        </w:rPr>
      </w:pPr>
      <w:r>
        <w:rPr>
          <w:rFonts w:hAnsi="ＭＳ ゴシック"/>
          <w:noProof/>
        </w:rPr>
        <mc:AlternateContent>
          <mc:Choice Requires="wps">
            <w:drawing>
              <wp:anchor distT="0" distB="0" distL="114300" distR="114300" simplePos="0" relativeHeight="251655680" behindDoc="0" locked="0" layoutInCell="1" allowOverlap="1" wp14:anchorId="20505EB0" wp14:editId="464D5669">
                <wp:simplePos x="0" y="0"/>
                <wp:positionH relativeFrom="column">
                  <wp:posOffset>-1452880</wp:posOffset>
                </wp:positionH>
                <wp:positionV relativeFrom="line">
                  <wp:posOffset>26035</wp:posOffset>
                </wp:positionV>
                <wp:extent cx="831850" cy="665480"/>
                <wp:effectExtent l="1118870" t="0" r="0" b="0"/>
                <wp:wrapNone/>
                <wp:docPr id="717" name="AutoShape 36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831850" cy="665480"/>
                        </a:xfrm>
                        <a:prstGeom prst="callout2">
                          <a:avLst>
                            <a:gd name="adj1" fmla="val 17176"/>
                            <a:gd name="adj2" fmla="val -9162"/>
                            <a:gd name="adj3" fmla="val 17176"/>
                            <a:gd name="adj4" fmla="val -53815"/>
                            <a:gd name="adj5" fmla="val 57250"/>
                            <a:gd name="adj6" fmla="val -132977"/>
                          </a:avLst>
                        </a:prstGeom>
                        <a:noFill/>
                        <a:ln w="12700">
                          <a:solidFill>
                            <a:srgbClr val="000000"/>
                          </a:solidFill>
                          <a:miter lim="800000"/>
                          <a:headEnd/>
                          <a:tailEnd/>
                        </a:ln>
                        <a:extLst>
                          <a:ext uri="{909E8E84-426E-40DD-AFC4-6F175D3DCCD1}">
                            <a14:hiddenFill xmlns:a14="http://schemas.microsoft.com/office/drawing/2010/main">
                              <a:solidFill>
                                <a:srgbClr val="E5DFEC"/>
                              </a:solidFill>
                            </a14:hiddenFill>
                          </a:ext>
                        </a:extLst>
                      </wps:spPr>
                      <wps:txbx>
                        <w:txbxContent>
                          <w:p w14:paraId="26BF2AEA" w14:textId="77777777" w:rsidR="00353126" w:rsidRDefault="00353126" w:rsidP="00C7701B">
                            <w:r>
                              <w:rPr>
                                <w:rFonts w:hint="eastAsia"/>
                              </w:rPr>
                              <w:t>③</w:t>
                            </w:r>
                          </w:p>
                        </w:txbxContent>
                      </wps:txbx>
                      <wps:bodyPr rot="0" vert="horz" wrap="square" lIns="74295" tIns="8890" rIns="74295" bIns="889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20505EB0" id="AutoShape 364" o:spid="_x0000_s1088" type="#_x0000_t42" style="position:absolute;margin-left:-114.4pt;margin-top:2.05pt;width:65.5pt;height:52.4pt;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" adj="-28723,12366,-11624,3710,-1979,3710" filled="f" fillcolor="#e5dfec" strokeweight="1pt">
                <v:textbox inset="5.85pt,.7pt,5.85pt,.7pt">
                  <w:txbxContent>
                    <w:p w14:paraId="26BF2AEA" w14:textId="77777777" w:rsidR="00353126" w:rsidRDefault="00353126" w:rsidP="00C7701B">
                      <w:r>
                        <w:rPr>
                          <w:rFonts w:hint="eastAsia"/>
                        </w:rPr>
                        <w:t>③</w:t>
                      </w:r>
                    </w:p>
                  </w:txbxContent>
                </v:textbox>
                <o:callout v:ext="edit" minusy="t"/>
                <w10:wrap anchory="line"/>
              </v:shape>
            </w:pict>
          </mc:Fallback>
        </mc:AlternateContent>
      </w:r>
    </w:p>
    <w:p w14:paraId="15EC1424" w14:textId="77777777" w:rsidR="00C7701B" w:rsidRPr="00E520ED" w:rsidRDefault="00427D57" w:rsidP="00C7701B">
      <w:pPr>
        <w:rPr>
          <w:rFonts w:hAnsi="ＭＳ ゴシック"/>
          <w:lang w:eastAsia="ja-JP"/>
        </w:rPr>
      </w:pPr>
      <w:r>
        <w:rPr>
          <w:rFonts w:hAnsi="ＭＳ ゴシック"/>
          <w:noProof/>
        </w:rPr>
        <mc:AlternateContent>
          <mc:Choice Requires="wps">
            <w:drawing>
              <wp:anchor distT="0" distB="0" distL="114300" distR="114300" simplePos="0" relativeHeight="251713024" behindDoc="0" locked="0" layoutInCell="1" allowOverlap="1" wp14:anchorId="1FF8D722" wp14:editId="2861F6CA">
                <wp:simplePos x="0" y="0"/>
                <wp:positionH relativeFrom="column">
                  <wp:posOffset>-3267075</wp:posOffset>
                </wp:positionH>
                <wp:positionV relativeFrom="line">
                  <wp:posOffset>171450</wp:posOffset>
                </wp:positionV>
                <wp:extent cx="990600" cy="180975"/>
                <wp:effectExtent l="19050" t="19050" r="19050" b="19050"/>
                <wp:wrapNone/>
                <wp:docPr id="716" name="Rectangle 4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90600" cy="18097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7B6AD7F0" id="Rectangle 454" o:spid="_x0000_s1026" style="position:absolute;left:0;text-align:left;margin-left:-257.25pt;margin-top:13.5pt;width:78pt;height:14.25pt;z-index:251713024;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" filled="f" fillcolor="#e5dfec" strokecolor="red" strokeweight="2.25pt">
                <v:textbox style="mso-fit-shape-to-text:t" inset="5.85pt,.7pt,5.85pt,.7pt"/>
                <w10:wrap anchory="line"/>
              </v:rect>
            </w:pict>
          </mc:Fallback>
        </mc:AlternateContent>
      </w:r>
    </w:p>
    <w:p w14:paraId="1CCD6ED7" w14:textId="77777777" w:rsidR="00C7701B" w:rsidRPr="00E520ED" w:rsidRDefault="00C7701B" w:rsidP="00C7701B">
      <w:pPr>
        <w:rPr>
          <w:rFonts w:hAnsi="ＭＳ ゴシック"/>
          <w:lang w:eastAsia="ja-JP"/>
        </w:rPr>
      </w:pPr>
    </w:p>
    <w:p w14:paraId="1021E5B5" w14:textId="77777777" w:rsidR="00C7701B" w:rsidRPr="00E520ED" w:rsidRDefault="00C7701B" w:rsidP="00C7701B">
      <w:pPr>
        <w:rPr>
          <w:rFonts w:hAnsi="ＭＳ ゴシック"/>
          <w:lang w:eastAsia="ja-JP"/>
        </w:rPr>
      </w:pPr>
    </w:p>
    <w:p w14:paraId="7F75FBAF" w14:textId="77777777" w:rsidR="00C7701B" w:rsidRPr="00E520ED" w:rsidRDefault="00C7701B" w:rsidP="00C7701B">
      <w:pPr>
        <w:rPr>
          <w:rFonts w:hAnsi="ＭＳ ゴシック"/>
          <w:lang w:eastAsia="ja-JP"/>
        </w:rPr>
      </w:pPr>
    </w:p>
    <w:p w14:paraId="6C456BD9" w14:textId="77777777" w:rsidR="00C7701B" w:rsidRPr="00E520ED" w:rsidRDefault="00C7701B" w:rsidP="00C7701B">
      <w:pPr>
        <w:rPr>
          <w:rFonts w:hAnsi="ＭＳ ゴシック"/>
          <w:lang w:eastAsia="ja-JP"/>
        </w:rPr>
      </w:pPr>
    </w:p>
    <w:p w14:paraId="3E4746AA" w14:textId="77777777" w:rsidR="00C7701B" w:rsidRPr="00E520ED" w:rsidRDefault="00C7701B" w:rsidP="00C7701B">
      <w:pPr>
        <w:rPr>
          <w:rFonts w:hAnsi="ＭＳ ゴシック"/>
          <w:lang w:eastAsia="ja-JP"/>
        </w:rPr>
      </w:pPr>
    </w:p>
    <w:p w14:paraId="4F6EB1B6" w14:textId="77777777" w:rsidR="00C7701B" w:rsidRPr="00E520ED" w:rsidRDefault="00427D57" w:rsidP="00C7701B">
      <w:pPr>
        <w:rPr>
          <w:rFonts w:hAnsi="ＭＳ ゴシック"/>
          <w:lang w:eastAsia="ja-JP"/>
        </w:rPr>
      </w:pPr>
      <w:r>
        <w:rPr>
          <w:rFonts w:hAnsi="ＭＳ ゴシック"/>
          <w:noProof/>
        </w:rPr>
        <mc:AlternateContent>
          <mc:Choice Requires="wps">
            <w:drawing>
              <wp:anchor distT="0" distB="0" distL="114300" distR="114300" simplePos="0" relativeHeight="251714048" behindDoc="0" locked="0" layoutInCell="1" allowOverlap="1" wp14:anchorId="51456924" wp14:editId="6EDF6809">
                <wp:simplePos x="0" y="0"/>
                <wp:positionH relativeFrom="column">
                  <wp:posOffset>2058035</wp:posOffset>
                </wp:positionH>
                <wp:positionV relativeFrom="line">
                  <wp:posOffset>-2540</wp:posOffset>
                </wp:positionV>
                <wp:extent cx="990600" cy="180975"/>
                <wp:effectExtent l="23495" t="19050" r="14605" b="19050"/>
                <wp:wrapNone/>
                <wp:docPr id="713" name="Rectangle 45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90600" cy="18097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71E4D533" id="Rectangle 455" o:spid="_x0000_s1026" style="position:absolute;left:0;text-align:left;margin-left:162.05pt;margin-top:-.2pt;width:78pt;height:14.25pt;z-index:251714048;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" filled="f" fillcolor="#e5dfec" strokecolor="red" strokeweight="2.25pt">
                <v:textbox style="mso-fit-shape-to-text:t" inset="5.85pt,.7pt,5.85pt,.7pt"/>
                <w10:wrap anchory="line"/>
              </v:rect>
            </w:pict>
          </mc:Fallback>
        </mc:AlternateContent>
      </w:r>
    </w:p>
    <w:p w14:paraId="64A477AB" w14:textId="77777777" w:rsidR="00C7701B" w:rsidRPr="00E520ED" w:rsidRDefault="00C7701B" w:rsidP="00C7701B">
      <w:pPr>
        <w:rPr>
          <w:rFonts w:hAnsi="ＭＳ ゴシック"/>
          <w:lang w:eastAsia="ja-JP"/>
        </w:rPr>
      </w:pPr>
    </w:p>
    <w:p w14:paraId="148FD22F" w14:textId="77777777" w:rsidR="00C7701B" w:rsidRPr="00E520ED" w:rsidRDefault="00C7701B" w:rsidP="00C7701B">
      <w:pPr>
        <w:rPr>
          <w:rFonts w:hAnsi="ＭＳ ゴシック"/>
          <w:lang w:eastAsia="ja-JP"/>
        </w:rPr>
      </w:pPr>
    </w:p>
    <w:p w14:paraId="6C7F2099" w14:textId="77777777" w:rsidR="00C7701B" w:rsidRPr="00E520ED" w:rsidRDefault="007D602C" w:rsidP="00C7701B">
      <w:pPr>
        <w:rPr>
          <w:rFonts w:hAnsi="ＭＳ ゴシック"/>
          <w:lang w:eastAsia="ja-JP"/>
        </w:rPr>
      </w:pPr>
      <w:r>
        <w:rPr>
          <w:rFonts w:hAnsi="ＭＳ ゴシック"/>
          <w:noProof/>
        </w:rPr>
        <w:drawing>
          <wp:anchor distT="0" distB="0" distL="114300" distR="114300" simplePos="0" relativeHeight="251814400" behindDoc="1" locked="0" layoutInCell="1" allowOverlap="1" wp14:anchorId="0BA718EF" wp14:editId="24743F73">
            <wp:simplePos x="0" y="0"/>
            <wp:positionH relativeFrom="margin">
              <wp:align>right</wp:align>
            </wp:positionH>
            <wp:positionV relativeFrom="line">
              <wp:posOffset>318135</wp:posOffset>
            </wp:positionV>
            <wp:extent cx="4363085" cy="3044825"/>
            <wp:effectExtent l="0" t="0" r="0" b="3175"/>
            <wp:wrapTight wrapText="bothSides">
              <wp:wrapPolygon edited="0">
                <wp:start x="0" y="0"/>
                <wp:lineTo x="0" y="21487"/>
                <wp:lineTo x="21503" y="21487"/>
                <wp:lineTo x="21503" y="0"/>
                <wp:lineTo x="0" y="0"/>
              </wp:wrapPolygon>
            </wp:wrapTight>
            <wp:docPr id="714" name="図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79"/>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4363085" cy="3044825"/>
                    </a:xfrm>
                    <a:prstGeom prst="rect">
                      <a:avLst/>
                    </a:prstGeom>
                    <a:noFill/>
                  </pic:spPr>
                </pic:pic>
              </a:graphicData>
            </a:graphic>
            <wp14:sizeRelH relativeFrom="page">
              <wp14:pctWidth>0</wp14:pctWidth>
            </wp14:sizeRelH>
            <wp14:sizeRelV relativeFrom="page">
              <wp14:pctHeight>0</wp14:pctHeight>
            </wp14:sizeRelV>
          </wp:anchor>
        </w:drawing>
      </w:r>
    </w:p>
    <w:p w14:paraId="64129161" w14:textId="77777777" w:rsidR="00C7701B" w:rsidRPr="00E520ED" w:rsidRDefault="00C7701B" w:rsidP="00C7701B">
      <w:pPr>
        <w:rPr>
          <w:rFonts w:hAnsi="ＭＳ ゴシック"/>
          <w:lang w:eastAsia="ja-JP"/>
        </w:rPr>
      </w:pPr>
    </w:p>
    <w:p w14:paraId="3760238F" w14:textId="77777777" w:rsidR="00C7701B" w:rsidRPr="00E520ED" w:rsidRDefault="00C7701B" w:rsidP="00C7701B">
      <w:pPr>
        <w:rPr>
          <w:rFonts w:hAnsi="ＭＳ ゴシック"/>
          <w:lang w:eastAsia="ja-JP"/>
        </w:rPr>
      </w:pPr>
    </w:p>
    <w:p w14:paraId="7E40FF4F" w14:textId="77777777" w:rsidR="00C7701B" w:rsidRDefault="00C7701B" w:rsidP="00C7701B">
      <w:pPr>
        <w:rPr>
          <w:rFonts w:hAnsi="ＭＳ ゴシック"/>
          <w:lang w:eastAsia="ja-JP"/>
        </w:rPr>
      </w:pPr>
    </w:p>
    <w:p w14:paraId="1E8F7C27" w14:textId="77777777" w:rsidR="00C7701B" w:rsidRDefault="00C7701B" w:rsidP="00C7701B">
      <w:pPr>
        <w:rPr>
          <w:rFonts w:hAnsi="ＭＳ ゴシック"/>
          <w:lang w:eastAsia="ja-JP"/>
        </w:rPr>
      </w:pPr>
    </w:p>
    <w:p w14:paraId="019AA0CA" w14:textId="77777777" w:rsidR="00C7701B" w:rsidRDefault="00C7701B" w:rsidP="00C7701B">
      <w:pPr>
        <w:rPr>
          <w:rFonts w:hAnsi="ＭＳ ゴシック"/>
          <w:lang w:eastAsia="ja-JP"/>
        </w:rPr>
      </w:pPr>
    </w:p>
    <w:p w14:paraId="241716D6" w14:textId="77777777" w:rsidR="00C7701B" w:rsidRDefault="00C7701B" w:rsidP="00C7701B">
      <w:pPr>
        <w:rPr>
          <w:rFonts w:hAnsi="ＭＳ ゴシック"/>
          <w:lang w:eastAsia="ja-JP"/>
        </w:rPr>
      </w:pPr>
    </w:p>
    <w:p w14:paraId="24D3E517" w14:textId="77777777" w:rsidR="007D602C" w:rsidRDefault="007D602C" w:rsidP="00C7701B">
      <w:pPr>
        <w:rPr>
          <w:rFonts w:hAnsi="ＭＳ ゴシック"/>
          <w:lang w:eastAsia="ja-JP"/>
        </w:rPr>
      </w:pPr>
    </w:p>
    <w:p w14:paraId="70085E0F" w14:textId="77777777" w:rsidR="007D602C" w:rsidRDefault="007D602C" w:rsidP="00C7701B">
      <w:pPr>
        <w:rPr>
          <w:rFonts w:hAnsi="ＭＳ ゴシック"/>
          <w:lang w:eastAsia="ja-JP"/>
        </w:rPr>
      </w:pPr>
    </w:p>
    <w:p w14:paraId="0C0D5E93" w14:textId="77777777" w:rsidR="007D602C" w:rsidRDefault="007D602C" w:rsidP="00C7701B">
      <w:pPr>
        <w:rPr>
          <w:rFonts w:hAnsi="ＭＳ ゴシック"/>
          <w:lang w:eastAsia="ja-JP"/>
        </w:rPr>
      </w:pPr>
    </w:p>
    <w:p w14:paraId="77F1E5AC" w14:textId="77777777" w:rsidR="007D602C" w:rsidRDefault="007D602C" w:rsidP="00C7701B">
      <w:pPr>
        <w:rPr>
          <w:rFonts w:hAnsi="ＭＳ ゴシック"/>
          <w:lang w:eastAsia="ja-JP"/>
        </w:rPr>
      </w:pPr>
    </w:p>
    <w:p w14:paraId="1604E123" w14:textId="77777777" w:rsidR="007D602C" w:rsidRDefault="007D602C" w:rsidP="00C7701B">
      <w:pPr>
        <w:rPr>
          <w:rFonts w:hAnsi="ＭＳ ゴシック"/>
          <w:lang w:eastAsia="ja-JP"/>
        </w:rPr>
      </w:pPr>
    </w:p>
    <w:p w14:paraId="543DB3AF" w14:textId="77777777" w:rsidR="007D602C" w:rsidRPr="00E520ED" w:rsidRDefault="007D602C" w:rsidP="00C7701B">
      <w:pPr>
        <w:rPr>
          <w:rFonts w:hAnsi="ＭＳ ゴシック"/>
          <w:lang w:eastAsia="ja-JP"/>
        </w:rPr>
      </w:pPr>
    </w:p>
    <w:p w14:paraId="5E2334B6" w14:textId="77777777" w:rsidR="007D602C" w:rsidRDefault="00C7701B" w:rsidP="00C7701B">
      <w:pPr>
        <w:rPr>
          <w:rFonts w:hAnsi="ＭＳ ゴシック"/>
          <w:lang w:eastAsia="ja-JP"/>
        </w:rPr>
      </w:pPr>
      <w:r w:rsidRPr="00E520ED">
        <w:rPr>
          <w:rFonts w:hAnsi="ＭＳ ゴシック" w:hint="eastAsia"/>
          <w:lang w:eastAsia="ja-JP"/>
        </w:rPr>
        <w:t xml:space="preserve">　</w:t>
      </w:r>
    </w:p>
    <w:p w14:paraId="07AA18CA" w14:textId="77777777" w:rsidR="007D602C" w:rsidRDefault="007D602C" w:rsidP="00C7701B">
      <w:pPr>
        <w:rPr>
          <w:rFonts w:hAnsi="ＭＳ ゴシック"/>
          <w:lang w:eastAsia="ja-JP"/>
        </w:rPr>
      </w:pPr>
    </w:p>
    <w:p w14:paraId="2385BBBA" w14:textId="77777777" w:rsidR="00C7701B" w:rsidRPr="00E520ED" w:rsidRDefault="00C7701B" w:rsidP="00C7701B">
      <w:pPr>
        <w:rPr>
          <w:rFonts w:hAnsi="ＭＳ ゴシック"/>
          <w:lang w:eastAsia="ja-JP"/>
        </w:rPr>
      </w:pPr>
      <w:r w:rsidRPr="00E520ED">
        <w:rPr>
          <w:rFonts w:hAnsi="ＭＳ ゴシック" w:hint="eastAsia"/>
          <w:lang w:eastAsia="ja-JP"/>
        </w:rPr>
        <w:t>左上図は、</w:t>
      </w:r>
      <w:r w:rsidRPr="00E520ED">
        <w:rPr>
          <w:rFonts w:hAnsi="ＭＳ ゴシック"/>
          <w:lang w:eastAsia="ja-JP"/>
        </w:rPr>
        <w:t>Default Domain Policy</w:t>
      </w:r>
      <w:r w:rsidRPr="00E520ED">
        <w:rPr>
          <w:rFonts w:hAnsi="ＭＳ ゴシック" w:hint="eastAsia"/>
          <w:lang w:eastAsia="ja-JP"/>
        </w:rPr>
        <w:t>（全体）に設定する場合の例です。</w:t>
      </w:r>
    </w:p>
    <w:p w14:paraId="5C7F86D7" w14:textId="77777777" w:rsidR="00C7701B" w:rsidRPr="00E520ED" w:rsidRDefault="00C7701B" w:rsidP="00C7701B">
      <w:pPr>
        <w:rPr>
          <w:rFonts w:hAnsi="ＭＳ ゴシック"/>
          <w:lang w:eastAsia="ja-JP"/>
        </w:rPr>
      </w:pPr>
      <w:r w:rsidRPr="00E520ED">
        <w:rPr>
          <w:rFonts w:hAnsi="ＭＳ ゴシック" w:hint="eastAsia"/>
          <w:lang w:eastAsia="ja-JP"/>
        </w:rPr>
        <w:t>右下図は、OU名「</w:t>
      </w:r>
      <w:proofErr w:type="spellStart"/>
      <w:r w:rsidRPr="00E520ED">
        <w:rPr>
          <w:rFonts w:hAnsi="ＭＳ ゴシック" w:hint="eastAsia"/>
          <w:lang w:eastAsia="ja-JP"/>
        </w:rPr>
        <w:t>logvillage</w:t>
      </w:r>
      <w:proofErr w:type="spellEnd"/>
      <w:r w:rsidRPr="00E520ED">
        <w:rPr>
          <w:rFonts w:hAnsi="ＭＳ ゴシック" w:hint="eastAsia"/>
          <w:lang w:eastAsia="ja-JP"/>
        </w:rPr>
        <w:t>」に、GPO名「</w:t>
      </w:r>
      <w:proofErr w:type="spellStart"/>
      <w:r w:rsidRPr="00E520ED">
        <w:rPr>
          <w:rFonts w:hAnsi="ＭＳ ゴシック" w:hint="eastAsia"/>
          <w:lang w:eastAsia="ja-JP"/>
        </w:rPr>
        <w:t>logvillage</w:t>
      </w:r>
      <w:proofErr w:type="spellEnd"/>
      <w:r w:rsidRPr="00E520ED">
        <w:rPr>
          <w:rFonts w:hAnsi="ＭＳ ゴシック" w:hint="eastAsia"/>
          <w:lang w:eastAsia="ja-JP"/>
        </w:rPr>
        <w:t>」を作成し、設定する場合の例です。</w:t>
      </w:r>
    </w:p>
    <w:p w14:paraId="2364CFC2" w14:textId="77777777" w:rsidR="00C7701B" w:rsidRPr="00E520ED" w:rsidRDefault="00C7701B" w:rsidP="00C7701B">
      <w:pPr>
        <w:rPr>
          <w:rFonts w:hAnsi="ＭＳ ゴシック"/>
          <w:lang w:eastAsia="ja-JP"/>
        </w:rPr>
      </w:pPr>
      <w:r w:rsidRPr="00E520ED">
        <w:rPr>
          <w:rFonts w:hAnsi="ＭＳ ゴシック"/>
          <w:lang w:eastAsia="ja-JP"/>
        </w:rPr>
        <w:br w:type="page"/>
      </w:r>
    </w:p>
    <w:p w14:paraId="6D82FD4C" w14:textId="77777777" w:rsidR="00C7701B" w:rsidRPr="007324D8" w:rsidRDefault="00C7701B" w:rsidP="00C7701B">
      <w:pPr>
        <w:pStyle w:val="afffff8"/>
      </w:pPr>
      <w:r w:rsidRPr="007324D8">
        <w:rPr>
          <w:rFonts w:hint="eastAsia"/>
        </w:rPr>
        <w:lastRenderedPageBreak/>
        <w:t>1）リモートレジストリーサービス</w:t>
      </w:r>
    </w:p>
    <w:p w14:paraId="553C32D0" w14:textId="77777777" w:rsidR="00C7701B" w:rsidRPr="007324D8" w:rsidRDefault="00C7701B" w:rsidP="008C3A48">
      <w:pPr>
        <w:pStyle w:val="afe"/>
        <w:numPr>
          <w:ilvl w:val="0"/>
          <w:numId w:val="34"/>
        </w:numPr>
        <w:rPr>
          <w:rFonts w:hAnsi="ＭＳ ゴシック"/>
          <w:lang w:eastAsia="ja-JP"/>
        </w:rPr>
      </w:pPr>
      <w:r w:rsidRPr="007324D8">
        <w:rPr>
          <w:rFonts w:hAnsi="ＭＳ ゴシック" w:hint="eastAsia"/>
          <w:lang w:eastAsia="ja-JP"/>
        </w:rPr>
        <w:t>「システムサービス」を開きます。</w:t>
      </w:r>
    </w:p>
    <w:p w14:paraId="0176261D" w14:textId="77777777" w:rsidR="00C7701B" w:rsidRPr="00E520ED" w:rsidRDefault="00C7701B" w:rsidP="00C7701B">
      <w:pPr>
        <w:ind w:leftChars="220" w:left="425"/>
        <w:rPr>
          <w:rFonts w:hAnsi="ＭＳ ゴシック"/>
          <w:lang w:eastAsia="ja-JP"/>
        </w:rPr>
      </w:pPr>
      <w:r w:rsidRPr="00E520ED">
        <w:rPr>
          <w:rFonts w:hAnsi="ＭＳ ゴシック" w:hint="eastAsia"/>
          <w:lang w:eastAsia="ja-JP"/>
        </w:rPr>
        <w:t>設定を変更する「グループ ポリシー管理エディタ」を開きます。</w:t>
      </w:r>
    </w:p>
    <w:p w14:paraId="2CA0E421" w14:textId="77777777" w:rsidR="00C7701B" w:rsidRPr="00E520ED" w:rsidRDefault="00C7701B" w:rsidP="00C7701B">
      <w:pPr>
        <w:ind w:leftChars="220" w:left="425"/>
        <w:rPr>
          <w:rFonts w:hAnsi="ＭＳ ゴシック"/>
          <w:lang w:eastAsia="ja-JP"/>
        </w:rPr>
      </w:pPr>
    </w:p>
    <w:p w14:paraId="335C854E" w14:textId="77777777" w:rsidR="00C7701B" w:rsidRPr="00E520ED" w:rsidRDefault="00C7701B" w:rsidP="00C7701B">
      <w:pPr>
        <w:ind w:leftChars="220" w:left="425"/>
        <w:rPr>
          <w:rFonts w:hAnsi="ＭＳ ゴシック"/>
          <w:lang w:eastAsia="ja-JP"/>
        </w:rPr>
      </w:pPr>
      <w:r w:rsidRPr="00E520ED">
        <w:rPr>
          <w:rFonts w:hAnsi="ＭＳ ゴシック" w:hint="eastAsia"/>
          <w:lang w:eastAsia="ja-JP"/>
        </w:rPr>
        <w:t>「コンピュータの構成」→「ポリシー」→「Windowsの設定」→「セキュリティの設定」→「システムサービス」の設定を開きます。</w:t>
      </w:r>
    </w:p>
    <w:p w14:paraId="7F72D2F7" w14:textId="77777777" w:rsidR="00C7701B" w:rsidRPr="00E520ED" w:rsidRDefault="00427D57" w:rsidP="00C7701B">
      <w:pPr>
        <w:rPr>
          <w:rFonts w:hAnsi="ＭＳ ゴシック"/>
        </w:rPr>
      </w:pPr>
      <w:r>
        <w:rPr>
          <w:rFonts w:hAnsi="ＭＳ ゴシック"/>
          <w:noProof/>
        </w:rPr>
        <mc:AlternateContent>
          <mc:Choice Requires="wps">
            <w:drawing>
              <wp:anchor distT="0" distB="0" distL="114300" distR="114300" simplePos="0" relativeHeight="251675136" behindDoc="0" locked="0" layoutInCell="1" allowOverlap="1" wp14:anchorId="1AB2E237" wp14:editId="5B9D1DBD">
                <wp:simplePos x="0" y="0"/>
                <wp:positionH relativeFrom="column">
                  <wp:posOffset>1967865</wp:posOffset>
                </wp:positionH>
                <wp:positionV relativeFrom="line">
                  <wp:posOffset>995045</wp:posOffset>
                </wp:positionV>
                <wp:extent cx="2257425" cy="180975"/>
                <wp:effectExtent l="19050" t="17780" r="19050" b="20320"/>
                <wp:wrapNone/>
                <wp:docPr id="712" name="Rectangle 38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57425" cy="18097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62B135B2" id="Rectangle 383" o:spid="_x0000_s1026" style="position:absolute;left:0;text-align:left;margin-left:154.95pt;margin-top:78.35pt;width:177.75pt;height:14.25pt;z-index:251675136;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" filled="f" fillcolor="#e5dfec" strokecolor="red" strokeweight="2.25pt">
                <v:textbox style="mso-fit-shape-to-text:t" inset="5.85pt,.7pt,5.85pt,.7pt"/>
                <w10:wrap anchory="line"/>
              </v:rect>
            </w:pict>
          </mc:Fallback>
        </mc:AlternateContent>
      </w:r>
      <w:r>
        <w:rPr>
          <w:rFonts w:hAnsi="ＭＳ ゴシック"/>
          <w:noProof/>
          <w:lang w:eastAsia="ja-JP" w:bidi="ar-SA"/>
        </w:rPr>
        <w:drawing>
          <wp:inline distT="0" distB="0" distL="0" distR="0" wp14:anchorId="358AB99F" wp14:editId="25FFDA10">
            <wp:extent cx="5391150" cy="2266950"/>
            <wp:effectExtent l="0" t="0" r="0" b="0"/>
            <wp:docPr id="64" name="図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63"/>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5391150" cy="2266950"/>
                    </a:xfrm>
                    <a:prstGeom prst="rect">
                      <a:avLst/>
                    </a:prstGeom>
                    <a:noFill/>
                    <a:ln>
                      <a:noFill/>
                    </a:ln>
                  </pic:spPr>
                </pic:pic>
              </a:graphicData>
            </a:graphic>
          </wp:inline>
        </w:drawing>
      </w:r>
    </w:p>
    <w:p w14:paraId="73145D2E" w14:textId="77777777" w:rsidR="00C7701B" w:rsidRPr="00E520ED" w:rsidRDefault="00C7701B" w:rsidP="00C7701B">
      <w:pPr>
        <w:rPr>
          <w:rFonts w:hAnsi="ＭＳ ゴシック"/>
        </w:rPr>
      </w:pPr>
    </w:p>
    <w:p w14:paraId="6F47914A" w14:textId="77777777" w:rsidR="00C7701B" w:rsidRPr="007324D8" w:rsidRDefault="00C7701B" w:rsidP="008C3A48">
      <w:pPr>
        <w:pStyle w:val="afe"/>
        <w:numPr>
          <w:ilvl w:val="0"/>
          <w:numId w:val="34"/>
        </w:numPr>
        <w:rPr>
          <w:rFonts w:hAnsi="ＭＳ ゴシック"/>
          <w:lang w:eastAsia="ja-JP"/>
        </w:rPr>
      </w:pPr>
      <w:r w:rsidRPr="00E520ED">
        <w:rPr>
          <w:rFonts w:hAnsi="ＭＳ ゴシック" w:hint="eastAsia"/>
          <w:lang w:eastAsia="ja-JP"/>
        </w:rPr>
        <w:t>「Remote Registry」を設定します。</w:t>
      </w:r>
    </w:p>
    <w:p w14:paraId="279DAD29" w14:textId="77777777" w:rsidR="00C7701B" w:rsidRPr="00E520ED" w:rsidRDefault="00C7701B" w:rsidP="00C7701B">
      <w:pPr>
        <w:ind w:leftChars="220" w:left="425"/>
        <w:rPr>
          <w:rFonts w:hAnsi="ＭＳ ゴシック"/>
          <w:lang w:eastAsia="ja-JP"/>
        </w:rPr>
      </w:pPr>
      <w:r w:rsidRPr="00E520ED">
        <w:rPr>
          <w:rFonts w:hAnsi="ＭＳ ゴシック" w:hint="eastAsia"/>
          <w:lang w:eastAsia="ja-JP"/>
        </w:rPr>
        <w:t>サービス名「Remote Registry」をダブルクリックします。</w:t>
      </w:r>
    </w:p>
    <w:p w14:paraId="6708B950" w14:textId="77777777" w:rsidR="00C7701B" w:rsidRPr="00E520ED" w:rsidRDefault="00C7701B" w:rsidP="00C7701B">
      <w:pPr>
        <w:ind w:leftChars="220" w:left="425"/>
        <w:rPr>
          <w:rFonts w:hAnsi="ＭＳ ゴシック"/>
          <w:lang w:eastAsia="ja-JP"/>
        </w:rPr>
      </w:pPr>
      <w:r w:rsidRPr="00E520ED">
        <w:rPr>
          <w:rFonts w:hAnsi="ＭＳ ゴシック" w:hint="eastAsia"/>
          <w:lang w:eastAsia="ja-JP"/>
        </w:rPr>
        <w:t>「このポリシーの設定を定義する」にチェックを入れます。</w:t>
      </w:r>
    </w:p>
    <w:p w14:paraId="54BA0D79" w14:textId="77777777" w:rsidR="00C7701B" w:rsidRPr="00E520ED" w:rsidRDefault="00C7701B" w:rsidP="00C7701B">
      <w:pPr>
        <w:ind w:leftChars="220" w:left="425"/>
        <w:rPr>
          <w:rFonts w:hAnsi="ＭＳ ゴシック"/>
          <w:lang w:eastAsia="ja-JP"/>
        </w:rPr>
      </w:pPr>
      <w:r w:rsidRPr="00E520ED">
        <w:rPr>
          <w:rFonts w:hAnsi="ＭＳ ゴシック" w:hint="eastAsia"/>
          <w:lang w:eastAsia="ja-JP"/>
        </w:rPr>
        <w:t>「自動」にチェックを入れ、「OK」をクリックします。</w:t>
      </w:r>
    </w:p>
    <w:p w14:paraId="00A3CBE1" w14:textId="77777777" w:rsidR="00C7701B" w:rsidRPr="00E520ED" w:rsidRDefault="00427D57" w:rsidP="00C7701B">
      <w:pPr>
        <w:rPr>
          <w:rFonts w:hAnsi="ＭＳ ゴシック"/>
        </w:rPr>
      </w:pPr>
      <w:r>
        <w:rPr>
          <w:rFonts w:hAnsi="ＭＳ ゴシック"/>
          <w:noProof/>
        </w:rPr>
        <mc:AlternateContent>
          <mc:Choice Requires="wps">
            <w:drawing>
              <wp:anchor distT="0" distB="0" distL="114300" distR="114300" simplePos="0" relativeHeight="251679232" behindDoc="0" locked="0" layoutInCell="1" allowOverlap="1" wp14:anchorId="635D4E5C" wp14:editId="0D940241">
                <wp:simplePos x="0" y="0"/>
                <wp:positionH relativeFrom="column">
                  <wp:posOffset>262890</wp:posOffset>
                </wp:positionH>
                <wp:positionV relativeFrom="paragraph">
                  <wp:posOffset>1052195</wp:posOffset>
                </wp:positionV>
                <wp:extent cx="561975" cy="219075"/>
                <wp:effectExtent l="19050" t="16510" r="19050" b="21590"/>
                <wp:wrapNone/>
                <wp:docPr id="711" name="Rectangle 4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61975" cy="21907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3BA6E36D" id="Rectangle 419" o:spid="_x0000_s1026" style="position:absolute;left:0;text-align:left;margin-left:20.7pt;margin-top:82.85pt;width:44.25pt;height:17.25pt;z-index:251679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" filled="f" strokecolor="red" strokeweight="2.25pt">
                <v:textbox inset="5.85pt,.7pt,5.85pt,.7pt"/>
              </v:rect>
            </w:pict>
          </mc:Fallback>
        </mc:AlternateContent>
      </w:r>
      <w:r>
        <w:rPr>
          <w:rFonts w:hAnsi="ＭＳ ゴシック"/>
          <w:noProof/>
        </w:rPr>
        <mc:AlternateContent>
          <mc:Choice Requires="wps">
            <w:drawing>
              <wp:anchor distT="0" distB="0" distL="114300" distR="114300" simplePos="0" relativeHeight="251678208" behindDoc="0" locked="0" layoutInCell="1" allowOverlap="1" wp14:anchorId="0227417F" wp14:editId="37085C5C">
                <wp:simplePos x="0" y="0"/>
                <wp:positionH relativeFrom="column">
                  <wp:posOffset>120015</wp:posOffset>
                </wp:positionH>
                <wp:positionV relativeFrom="paragraph">
                  <wp:posOffset>756920</wp:posOffset>
                </wp:positionV>
                <wp:extent cx="1276350" cy="209550"/>
                <wp:effectExtent l="19050" t="16510" r="19050" b="21590"/>
                <wp:wrapNone/>
                <wp:docPr id="710" name="Rectangle 4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6350" cy="20955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6B3C2BB6" id="Rectangle 418" o:spid="_x0000_s1026" style="position:absolute;left:0;text-align:left;margin-left:9.45pt;margin-top:59.6pt;width:100.5pt;height:16.5pt;z-index:251678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" filled="f" strokecolor="red" strokeweight="2.25pt">
                <v:textbox inset="5.85pt,.7pt,5.85pt,.7pt"/>
              </v:rect>
            </w:pict>
          </mc:Fallback>
        </mc:AlternateContent>
      </w:r>
      <w:r>
        <w:rPr>
          <w:rFonts w:hAnsi="ＭＳ ゴシック"/>
          <w:noProof/>
        </w:rPr>
        <mc:AlternateContent>
          <mc:Choice Requires="wps">
            <w:drawing>
              <wp:anchor distT="0" distB="0" distL="114300" distR="114300" simplePos="0" relativeHeight="251680256" behindDoc="0" locked="0" layoutInCell="1" allowOverlap="1" wp14:anchorId="56CC0A3E" wp14:editId="6CB1CEAD">
                <wp:simplePos x="0" y="0"/>
                <wp:positionH relativeFrom="column">
                  <wp:posOffset>1196340</wp:posOffset>
                </wp:positionH>
                <wp:positionV relativeFrom="paragraph">
                  <wp:posOffset>2185670</wp:posOffset>
                </wp:positionV>
                <wp:extent cx="657225" cy="190500"/>
                <wp:effectExtent l="19050" t="16510" r="19050" b="21590"/>
                <wp:wrapNone/>
                <wp:docPr id="709" name="Rectangle 4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57225" cy="19050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2F2582B0" id="Rectangle 420" o:spid="_x0000_s1026" style="position:absolute;left:0;text-align:left;margin-left:94.2pt;margin-top:172.1pt;width:51.75pt;height:15pt;z-index:251680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" filled="f" strokecolor="red" strokeweight="2.25pt">
                <v:textbox inset="5.85pt,.7pt,5.85pt,.7pt"/>
              </v:rect>
            </w:pict>
          </mc:Fallback>
        </mc:AlternateContent>
      </w:r>
      <w:r>
        <w:rPr>
          <w:rFonts w:hAnsi="ＭＳ ゴシック"/>
          <w:noProof/>
          <w:lang w:eastAsia="ja-JP" w:bidi="ar-SA"/>
        </w:rPr>
        <w:drawing>
          <wp:inline distT="0" distB="0" distL="0" distR="0" wp14:anchorId="7C52C119" wp14:editId="0DC6DED6">
            <wp:extent cx="3124200" cy="2333625"/>
            <wp:effectExtent l="0" t="0" r="0" b="0"/>
            <wp:docPr id="65" name="図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41"/>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3124200" cy="2333625"/>
                    </a:xfrm>
                    <a:prstGeom prst="rect">
                      <a:avLst/>
                    </a:prstGeom>
                    <a:noFill/>
                    <a:ln>
                      <a:noFill/>
                    </a:ln>
                  </pic:spPr>
                </pic:pic>
              </a:graphicData>
            </a:graphic>
          </wp:inline>
        </w:drawing>
      </w:r>
    </w:p>
    <w:p w14:paraId="26D11FF3" w14:textId="77777777" w:rsidR="00C7701B" w:rsidRPr="00E520ED" w:rsidRDefault="00C7701B" w:rsidP="00C7701B">
      <w:pPr>
        <w:rPr>
          <w:rFonts w:hAnsi="ＭＳ ゴシック"/>
        </w:rPr>
      </w:pPr>
    </w:p>
    <w:p w14:paraId="3FC3835F" w14:textId="77777777" w:rsidR="00C7701B" w:rsidRPr="00CB71D8" w:rsidRDefault="00C7701B" w:rsidP="00252DFC">
      <w:pPr>
        <w:widowControl/>
        <w:rPr>
          <w:rFonts w:hAnsi="ＭＳ ゴシック"/>
          <w:szCs w:val="21"/>
          <w:lang w:eastAsia="ja-JP"/>
        </w:rPr>
      </w:pPr>
    </w:p>
    <w:p w14:paraId="4A93AD8A" w14:textId="77777777" w:rsidR="00C7701B" w:rsidRPr="00E520ED" w:rsidRDefault="00C7701B" w:rsidP="00252DFC">
      <w:pPr>
        <w:widowControl/>
        <w:rPr>
          <w:rFonts w:hAnsi="ＭＳ ゴシック"/>
          <w:szCs w:val="21"/>
          <w:lang w:eastAsia="ja-JP"/>
        </w:rPr>
      </w:pPr>
    </w:p>
    <w:p w14:paraId="1E755702" w14:textId="77777777" w:rsidR="00C7701B" w:rsidRPr="00252DFC" w:rsidRDefault="00C7701B" w:rsidP="00252DFC">
      <w:pPr>
        <w:widowControl/>
        <w:rPr>
          <w:rFonts w:hAnsi="ＭＳ ゴシック"/>
          <w:b/>
          <w:szCs w:val="21"/>
          <w:lang w:eastAsia="ja-JP"/>
        </w:rPr>
      </w:pPr>
      <w:r w:rsidRPr="00E520ED">
        <w:rPr>
          <w:rFonts w:hAnsi="ＭＳ ゴシック"/>
          <w:b/>
          <w:szCs w:val="21"/>
          <w:lang w:eastAsia="ja-JP"/>
        </w:rPr>
        <w:br w:type="page"/>
      </w:r>
      <w:r w:rsidR="00252DFC">
        <w:rPr>
          <w:rFonts w:hint="eastAsia"/>
          <w:b/>
          <w:lang w:eastAsia="ja-JP"/>
        </w:rPr>
        <w:lastRenderedPageBreak/>
        <w:t>2</w:t>
      </w:r>
      <w:r w:rsidRPr="00252DFC">
        <w:rPr>
          <w:rFonts w:hint="eastAsia"/>
          <w:b/>
          <w:lang w:eastAsia="ja-JP"/>
        </w:rPr>
        <w:t>）アカウント・ログオン・ログ</w:t>
      </w:r>
    </w:p>
    <w:p w14:paraId="1697B355" w14:textId="77777777" w:rsidR="00C7701B" w:rsidRPr="007324D8" w:rsidRDefault="00C7701B" w:rsidP="008C3A48">
      <w:pPr>
        <w:pStyle w:val="afe"/>
        <w:numPr>
          <w:ilvl w:val="0"/>
          <w:numId w:val="35"/>
        </w:numPr>
        <w:rPr>
          <w:rFonts w:hAnsi="ＭＳ ゴシック"/>
          <w:lang w:eastAsia="ja-JP"/>
        </w:rPr>
      </w:pPr>
      <w:r w:rsidRPr="007324D8">
        <w:rPr>
          <w:rFonts w:hAnsi="ＭＳ ゴシック" w:hint="eastAsia"/>
          <w:lang w:eastAsia="ja-JP"/>
        </w:rPr>
        <w:t>「監査ポリシー」を開きます。</w:t>
      </w:r>
    </w:p>
    <w:p w14:paraId="54C781EB" w14:textId="77777777" w:rsidR="00C7701B" w:rsidRPr="00E520ED" w:rsidRDefault="00C7701B" w:rsidP="00C7701B">
      <w:pPr>
        <w:ind w:leftChars="220" w:left="425"/>
        <w:rPr>
          <w:rFonts w:hAnsi="ＭＳ ゴシック"/>
          <w:lang w:eastAsia="ja-JP"/>
        </w:rPr>
      </w:pPr>
      <w:r w:rsidRPr="00E520ED">
        <w:rPr>
          <w:rFonts w:hAnsi="ＭＳ ゴシック" w:hint="eastAsia"/>
          <w:lang w:eastAsia="ja-JP"/>
        </w:rPr>
        <w:t>設定を変更する「グループ ポリシー管理エディタ」を開きます。</w:t>
      </w:r>
    </w:p>
    <w:p w14:paraId="04CFFD80" w14:textId="77777777" w:rsidR="00C7701B" w:rsidRPr="00E520ED" w:rsidRDefault="00C7701B" w:rsidP="00C7701B">
      <w:pPr>
        <w:ind w:leftChars="220" w:left="425"/>
        <w:rPr>
          <w:rFonts w:hAnsi="ＭＳ ゴシック"/>
          <w:lang w:eastAsia="ja-JP"/>
        </w:rPr>
      </w:pPr>
      <w:r w:rsidRPr="00E520ED">
        <w:rPr>
          <w:rFonts w:hAnsi="ＭＳ ゴシック" w:hint="eastAsia"/>
          <w:lang w:eastAsia="ja-JP"/>
        </w:rPr>
        <w:t>「コンピュータの構成」→「ポリシー」→「Windowsの設定」→「セキュリティの設定」→「ローカルポリシー」→「監査ポリシー」の設定を開きます。</w:t>
      </w:r>
    </w:p>
    <w:p w14:paraId="3A3CC4E8" w14:textId="77777777" w:rsidR="00C7701B" w:rsidRPr="00E520ED" w:rsidRDefault="00427D57" w:rsidP="00C7701B">
      <w:pPr>
        <w:rPr>
          <w:rFonts w:hAnsi="ＭＳ ゴシック"/>
        </w:rPr>
      </w:pPr>
      <w:r>
        <w:rPr>
          <w:rFonts w:hAnsi="ＭＳ ゴシック"/>
          <w:noProof/>
        </w:rPr>
        <mc:AlternateContent>
          <mc:Choice Requires="wps">
            <w:drawing>
              <wp:anchor distT="0" distB="0" distL="114300" distR="114300" simplePos="0" relativeHeight="251656704" behindDoc="0" locked="0" layoutInCell="1" allowOverlap="1" wp14:anchorId="215F69DF" wp14:editId="646D5757">
                <wp:simplePos x="0" y="0"/>
                <wp:positionH relativeFrom="column">
                  <wp:posOffset>1977390</wp:posOffset>
                </wp:positionH>
                <wp:positionV relativeFrom="line">
                  <wp:posOffset>559435</wp:posOffset>
                </wp:positionV>
                <wp:extent cx="2171700" cy="144145"/>
                <wp:effectExtent l="19050" t="22860" r="19050" b="23495"/>
                <wp:wrapNone/>
                <wp:docPr id="708" name="Rectangle 36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71700" cy="14414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7AC6DBE6" id="Rectangle 365" o:spid="_x0000_s1026" style="position:absolute;left:0;text-align:left;margin-left:155.7pt;margin-top:44.05pt;width:171pt;height:11.35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" filled="f" fillcolor="#e5dfec" strokecolor="red" strokeweight="2.25pt">
                <v:textbox style="mso-fit-shape-to-text:t" inset="5.85pt,.7pt,5.85pt,.7pt"/>
                <w10:wrap anchory="line"/>
              </v:rect>
            </w:pict>
          </mc:Fallback>
        </mc:AlternateContent>
      </w:r>
      <w:r>
        <w:rPr>
          <w:rFonts w:hAnsi="ＭＳ ゴシック"/>
          <w:noProof/>
        </w:rPr>
        <mc:AlternateContent>
          <mc:Choice Requires="wps">
            <w:drawing>
              <wp:anchor distT="0" distB="0" distL="114300" distR="114300" simplePos="0" relativeHeight="251657728" behindDoc="0" locked="0" layoutInCell="1" allowOverlap="1" wp14:anchorId="51BCA1CF" wp14:editId="4C98700B">
                <wp:simplePos x="0" y="0"/>
                <wp:positionH relativeFrom="column">
                  <wp:posOffset>1977390</wp:posOffset>
                </wp:positionH>
                <wp:positionV relativeFrom="line">
                  <wp:posOffset>1311910</wp:posOffset>
                </wp:positionV>
                <wp:extent cx="2171700" cy="144145"/>
                <wp:effectExtent l="19050" t="22860" r="19050" b="23495"/>
                <wp:wrapNone/>
                <wp:docPr id="707" name="Rectangle 36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71700" cy="14414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30A2BFB9" id="Rectangle 366" o:spid="_x0000_s1026" style="position:absolute;left:0;text-align:left;margin-left:155.7pt;margin-top:103.3pt;width:171pt;height:11.3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" filled="f" fillcolor="#e5dfec" strokecolor="red" strokeweight="2.25pt">
                <v:textbox style="mso-fit-shape-to-text:t" inset="5.85pt,.7pt,5.85pt,.7pt"/>
                <w10:wrap anchory="line"/>
              </v:rect>
            </w:pict>
          </mc:Fallback>
        </mc:AlternateContent>
      </w:r>
      <w:r>
        <w:rPr>
          <w:rFonts w:hAnsi="ＭＳ ゴシック"/>
          <w:noProof/>
          <w:lang w:eastAsia="ja-JP" w:bidi="ar-SA"/>
        </w:rPr>
        <w:drawing>
          <wp:inline distT="0" distB="0" distL="0" distR="0" wp14:anchorId="0F0F3AC7" wp14:editId="564EA388">
            <wp:extent cx="5391150" cy="2076450"/>
            <wp:effectExtent l="0" t="0" r="0" b="0"/>
            <wp:docPr id="66" name="図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53"/>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5391150" cy="2076450"/>
                    </a:xfrm>
                    <a:prstGeom prst="rect">
                      <a:avLst/>
                    </a:prstGeom>
                    <a:noFill/>
                    <a:ln>
                      <a:noFill/>
                    </a:ln>
                  </pic:spPr>
                </pic:pic>
              </a:graphicData>
            </a:graphic>
          </wp:inline>
        </w:drawing>
      </w:r>
    </w:p>
    <w:p w14:paraId="485AD4F8" w14:textId="77777777" w:rsidR="00C7701B" w:rsidRPr="00E520ED" w:rsidRDefault="00C7701B" w:rsidP="00C7701B">
      <w:pPr>
        <w:rPr>
          <w:rFonts w:hAnsi="ＭＳ ゴシック"/>
        </w:rPr>
      </w:pPr>
    </w:p>
    <w:p w14:paraId="5FA8FC04" w14:textId="77777777" w:rsidR="00C7701B" w:rsidRPr="007324D8" w:rsidRDefault="00C7701B" w:rsidP="008C3A48">
      <w:pPr>
        <w:pStyle w:val="afe"/>
        <w:numPr>
          <w:ilvl w:val="0"/>
          <w:numId w:val="35"/>
        </w:numPr>
        <w:rPr>
          <w:rFonts w:hAnsi="ＭＳ ゴシック"/>
          <w:lang w:eastAsia="ja-JP"/>
        </w:rPr>
      </w:pPr>
      <w:r w:rsidRPr="00E520ED">
        <w:rPr>
          <w:rFonts w:hAnsi="ＭＳ ゴシック" w:hint="eastAsia"/>
          <w:lang w:eastAsia="ja-JP"/>
        </w:rPr>
        <w:t>「アカウント ログオンイベントの監査」を設定します。</w:t>
      </w:r>
    </w:p>
    <w:p w14:paraId="70D9220E" w14:textId="77777777" w:rsidR="00C7701B" w:rsidRPr="00E520ED" w:rsidRDefault="00C7701B" w:rsidP="00C7701B">
      <w:pPr>
        <w:ind w:leftChars="220" w:left="425"/>
        <w:rPr>
          <w:rFonts w:hAnsi="ＭＳ ゴシック"/>
          <w:lang w:eastAsia="ja-JP"/>
        </w:rPr>
      </w:pPr>
      <w:r w:rsidRPr="00E520ED">
        <w:rPr>
          <w:rFonts w:hAnsi="ＭＳ ゴシック" w:hint="eastAsia"/>
          <w:lang w:eastAsia="ja-JP"/>
        </w:rPr>
        <w:t>ポリシー名「アカウント ログオンイベントの監査」をダブルクリックします。</w:t>
      </w:r>
    </w:p>
    <w:p w14:paraId="54FC75E9" w14:textId="77777777" w:rsidR="00C7701B" w:rsidRPr="00E520ED" w:rsidRDefault="00C7701B" w:rsidP="00C7701B">
      <w:pPr>
        <w:ind w:leftChars="220" w:left="425"/>
        <w:rPr>
          <w:rFonts w:hAnsi="ＭＳ ゴシック"/>
          <w:lang w:eastAsia="ja-JP"/>
        </w:rPr>
      </w:pPr>
      <w:r w:rsidRPr="00E520ED">
        <w:rPr>
          <w:rFonts w:hAnsi="ＭＳ ゴシック" w:hint="eastAsia"/>
          <w:lang w:eastAsia="ja-JP"/>
        </w:rPr>
        <w:t>「これらのポリシーの設定を定義する」にチェックを入れます。</w:t>
      </w:r>
    </w:p>
    <w:p w14:paraId="74444B2D" w14:textId="77777777" w:rsidR="00C7701B" w:rsidRPr="00E520ED" w:rsidRDefault="00C7701B" w:rsidP="00C7701B">
      <w:pPr>
        <w:ind w:leftChars="220" w:left="425"/>
        <w:rPr>
          <w:rFonts w:hAnsi="ＭＳ ゴシック"/>
          <w:lang w:eastAsia="ja-JP"/>
        </w:rPr>
      </w:pPr>
      <w:r w:rsidRPr="00E520ED">
        <w:rPr>
          <w:rFonts w:hAnsi="ＭＳ ゴシック" w:hint="eastAsia"/>
          <w:lang w:eastAsia="ja-JP"/>
        </w:rPr>
        <w:t>「成功」にチェックを入れ、「OK」をクリックします。</w:t>
      </w:r>
    </w:p>
    <w:p w14:paraId="7B04EDE3" w14:textId="77777777" w:rsidR="00C7701B" w:rsidRPr="00E520ED" w:rsidRDefault="00427D57" w:rsidP="00C7701B">
      <w:pPr>
        <w:rPr>
          <w:rFonts w:hAnsi="ＭＳ ゴシック"/>
        </w:rPr>
      </w:pPr>
      <w:r>
        <w:rPr>
          <w:rFonts w:hAnsi="ＭＳ ゴシック"/>
          <w:noProof/>
        </w:rPr>
        <mc:AlternateContent>
          <mc:Choice Requires="wps">
            <w:drawing>
              <wp:anchor distT="0" distB="0" distL="114300" distR="114300" simplePos="0" relativeHeight="251672064" behindDoc="0" locked="0" layoutInCell="1" allowOverlap="1" wp14:anchorId="21E47DF0" wp14:editId="55C01862">
                <wp:simplePos x="0" y="0"/>
                <wp:positionH relativeFrom="column">
                  <wp:posOffset>1396365</wp:posOffset>
                </wp:positionH>
                <wp:positionV relativeFrom="line">
                  <wp:posOffset>3042920</wp:posOffset>
                </wp:positionV>
                <wp:extent cx="666750" cy="200025"/>
                <wp:effectExtent l="19050" t="20320" r="19050" b="17780"/>
                <wp:wrapNone/>
                <wp:docPr id="706" name="Rectangle 38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66750" cy="20002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0B7DB639" id="Rectangle 380" o:spid="_x0000_s1026" style="position:absolute;left:0;text-align:left;margin-left:109.95pt;margin-top:239.6pt;width:52.5pt;height:15.75pt;z-index:251672064;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" filled="f" fillcolor="#e5dfec" strokecolor="red" strokeweight="2.25pt">
                <v:textbox style="mso-fit-shape-to-text:t" inset="5.85pt,.7pt,5.85pt,.7pt"/>
                <w10:wrap anchory="line"/>
              </v:rect>
            </w:pict>
          </mc:Fallback>
        </mc:AlternateContent>
      </w:r>
      <w:r>
        <w:rPr>
          <w:rFonts w:hAnsi="ＭＳ ゴシック"/>
          <w:noProof/>
        </w:rPr>
        <mc:AlternateContent>
          <mc:Choice Requires="wps">
            <w:drawing>
              <wp:anchor distT="0" distB="0" distL="114300" distR="114300" simplePos="0" relativeHeight="251671040" behindDoc="0" locked="0" layoutInCell="1" allowOverlap="1" wp14:anchorId="45744A48" wp14:editId="19528E77">
                <wp:simplePos x="0" y="0"/>
                <wp:positionH relativeFrom="column">
                  <wp:posOffset>148590</wp:posOffset>
                </wp:positionH>
                <wp:positionV relativeFrom="line">
                  <wp:posOffset>766445</wp:posOffset>
                </wp:positionV>
                <wp:extent cx="1495425" cy="200025"/>
                <wp:effectExtent l="19050" t="20320" r="19050" b="17780"/>
                <wp:wrapNone/>
                <wp:docPr id="705" name="Rectangle 37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95425" cy="20002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227ADAAC" id="Rectangle 379" o:spid="_x0000_s1026" style="position:absolute;left:0;text-align:left;margin-left:11.7pt;margin-top:60.35pt;width:117.75pt;height:15.75pt;z-index:251671040;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" filled="f" fillcolor="#e5dfec" strokecolor="red" strokeweight="2.25pt">
                <v:textbox style="mso-fit-shape-to-text:t" inset="5.85pt,.7pt,5.85pt,.7pt"/>
                <w10:wrap anchory="line"/>
              </v:rect>
            </w:pict>
          </mc:Fallback>
        </mc:AlternateContent>
      </w:r>
      <w:r>
        <w:rPr>
          <w:rFonts w:hAnsi="ＭＳ ゴシック"/>
          <w:noProof/>
        </w:rPr>
        <mc:AlternateContent>
          <mc:Choice Requires="wps">
            <w:drawing>
              <wp:anchor distT="0" distB="0" distL="114300" distR="114300" simplePos="0" relativeHeight="251658752" behindDoc="0" locked="0" layoutInCell="1" allowOverlap="1" wp14:anchorId="0F302AB3" wp14:editId="45E2C2BC">
                <wp:simplePos x="0" y="0"/>
                <wp:positionH relativeFrom="column">
                  <wp:posOffset>253365</wp:posOffset>
                </wp:positionH>
                <wp:positionV relativeFrom="line">
                  <wp:posOffset>1068705</wp:posOffset>
                </wp:positionV>
                <wp:extent cx="638175" cy="200025"/>
                <wp:effectExtent l="19050" t="17780" r="19050" b="20320"/>
                <wp:wrapNone/>
                <wp:docPr id="704" name="Rectangle 36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8175" cy="20002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1622B942" id="Rectangle 367" o:spid="_x0000_s1026" style="position:absolute;left:0;text-align:left;margin-left:19.95pt;margin-top:84.15pt;width:50.25pt;height:15.75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" filled="f" fillcolor="#e5dfec" strokecolor="red" strokeweight="2.25pt">
                <v:textbox style="mso-fit-shape-to-text:t" inset="5.85pt,.7pt,5.85pt,.7pt"/>
                <w10:wrap anchory="line"/>
              </v:rect>
            </w:pict>
          </mc:Fallback>
        </mc:AlternateContent>
      </w:r>
      <w:r>
        <w:rPr>
          <w:rFonts w:hAnsi="ＭＳ ゴシック"/>
          <w:noProof/>
          <w:lang w:eastAsia="ja-JP" w:bidi="ar-SA"/>
        </w:rPr>
        <w:drawing>
          <wp:inline distT="0" distB="0" distL="0" distR="0" wp14:anchorId="2755787F" wp14:editId="14FC5D95">
            <wp:extent cx="3409950" cy="3248025"/>
            <wp:effectExtent l="0" t="0" r="0" b="0"/>
            <wp:docPr id="67" name="図 64" descr="00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64" descr="005.jpg"/>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3409950" cy="3248025"/>
                    </a:xfrm>
                    <a:prstGeom prst="rect">
                      <a:avLst/>
                    </a:prstGeom>
                    <a:noFill/>
                    <a:ln>
                      <a:noFill/>
                    </a:ln>
                  </pic:spPr>
                </pic:pic>
              </a:graphicData>
            </a:graphic>
          </wp:inline>
        </w:drawing>
      </w:r>
    </w:p>
    <w:p w14:paraId="07271714" w14:textId="77777777" w:rsidR="00C7701B" w:rsidRPr="00E520ED" w:rsidRDefault="00C7701B" w:rsidP="00C7701B">
      <w:pPr>
        <w:widowControl/>
        <w:rPr>
          <w:rFonts w:hAnsi="ＭＳ ゴシック"/>
          <w:szCs w:val="21"/>
        </w:rPr>
      </w:pPr>
      <w:r w:rsidRPr="00E520ED">
        <w:rPr>
          <w:rFonts w:hAnsi="ＭＳ ゴシック"/>
          <w:szCs w:val="21"/>
        </w:rPr>
        <w:br w:type="page"/>
      </w:r>
    </w:p>
    <w:p w14:paraId="01AD0641" w14:textId="77777777" w:rsidR="00C7701B" w:rsidRPr="007324D8" w:rsidRDefault="00C7701B" w:rsidP="008C3A48">
      <w:pPr>
        <w:pStyle w:val="afe"/>
        <w:numPr>
          <w:ilvl w:val="0"/>
          <w:numId w:val="35"/>
        </w:numPr>
        <w:rPr>
          <w:rFonts w:hAnsi="ＭＳ ゴシック"/>
          <w:lang w:eastAsia="ja-JP"/>
        </w:rPr>
      </w:pPr>
      <w:r w:rsidRPr="00E520ED">
        <w:rPr>
          <w:rFonts w:hAnsi="ＭＳ ゴシック" w:hint="eastAsia"/>
          <w:lang w:eastAsia="ja-JP"/>
        </w:rPr>
        <w:lastRenderedPageBreak/>
        <w:t>「ログオンイベント の監査」を設定します。</w:t>
      </w:r>
    </w:p>
    <w:p w14:paraId="65D590A0" w14:textId="77777777" w:rsidR="00C7701B" w:rsidRPr="00E520ED" w:rsidRDefault="00C7701B" w:rsidP="00C7701B">
      <w:pPr>
        <w:ind w:leftChars="220" w:left="425"/>
        <w:rPr>
          <w:rFonts w:hAnsi="ＭＳ ゴシック"/>
          <w:lang w:eastAsia="ja-JP"/>
        </w:rPr>
      </w:pPr>
      <w:r w:rsidRPr="00E520ED">
        <w:rPr>
          <w:rFonts w:hAnsi="ＭＳ ゴシック" w:hint="eastAsia"/>
          <w:lang w:eastAsia="ja-JP"/>
        </w:rPr>
        <w:t>ポリシー名「ログオンイベント の監査」をダブルクリックします。</w:t>
      </w:r>
    </w:p>
    <w:p w14:paraId="4D1A3FFD" w14:textId="77777777" w:rsidR="00C7701B" w:rsidRPr="00E520ED" w:rsidRDefault="00C7701B" w:rsidP="00C7701B">
      <w:pPr>
        <w:ind w:leftChars="220" w:left="425"/>
        <w:rPr>
          <w:rFonts w:hAnsi="ＭＳ ゴシック"/>
          <w:lang w:eastAsia="ja-JP"/>
        </w:rPr>
      </w:pPr>
      <w:r w:rsidRPr="00E520ED">
        <w:rPr>
          <w:rFonts w:hAnsi="ＭＳ ゴシック" w:hint="eastAsia"/>
          <w:lang w:eastAsia="ja-JP"/>
        </w:rPr>
        <w:t>「これらのポリシーの設定を定義する」にチェックを入れます。</w:t>
      </w:r>
    </w:p>
    <w:p w14:paraId="0315B30B" w14:textId="77777777" w:rsidR="00C7701B" w:rsidRPr="00E520ED" w:rsidRDefault="00C7701B" w:rsidP="00C7701B">
      <w:pPr>
        <w:ind w:leftChars="220" w:left="425"/>
        <w:rPr>
          <w:rFonts w:hAnsi="ＭＳ ゴシック"/>
          <w:lang w:eastAsia="ja-JP"/>
        </w:rPr>
      </w:pPr>
      <w:r w:rsidRPr="00E520ED">
        <w:rPr>
          <w:rFonts w:hAnsi="ＭＳ ゴシック" w:hint="eastAsia"/>
          <w:lang w:eastAsia="ja-JP"/>
        </w:rPr>
        <w:t>「成功」にチェックを入れ、「OK」をクリックします。</w:t>
      </w:r>
    </w:p>
    <w:p w14:paraId="72825036" w14:textId="77777777" w:rsidR="00C7701B" w:rsidRPr="00E520ED" w:rsidRDefault="00427D57" w:rsidP="00C7701B">
      <w:pPr>
        <w:rPr>
          <w:rFonts w:hAnsi="ＭＳ ゴシック"/>
        </w:rPr>
      </w:pPr>
      <w:r>
        <w:rPr>
          <w:rFonts w:hAnsi="ＭＳ ゴシック"/>
          <w:noProof/>
        </w:rPr>
        <mc:AlternateContent>
          <mc:Choice Requires="wps">
            <w:drawing>
              <wp:anchor distT="0" distB="0" distL="114300" distR="114300" simplePos="0" relativeHeight="251674112" behindDoc="0" locked="0" layoutInCell="1" allowOverlap="1" wp14:anchorId="309ECE82" wp14:editId="57651F9A">
                <wp:simplePos x="0" y="0"/>
                <wp:positionH relativeFrom="column">
                  <wp:posOffset>1405890</wp:posOffset>
                </wp:positionH>
                <wp:positionV relativeFrom="line">
                  <wp:posOffset>3042920</wp:posOffset>
                </wp:positionV>
                <wp:extent cx="638175" cy="200025"/>
                <wp:effectExtent l="19050" t="20320" r="19050" b="17780"/>
                <wp:wrapNone/>
                <wp:docPr id="703" name="Rectangle 38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8175" cy="20002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4EFC21D8" id="Rectangle 382" o:spid="_x0000_s1026" style="position:absolute;left:0;text-align:left;margin-left:110.7pt;margin-top:239.6pt;width:50.25pt;height:15.75pt;z-index:251674112;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" filled="f" fillcolor="#e5dfec" strokecolor="red" strokeweight="2.25pt">
                <v:textbox style="mso-fit-shape-to-text:t" inset="5.85pt,.7pt,5.85pt,.7pt"/>
                <w10:wrap anchory="line"/>
              </v:rect>
            </w:pict>
          </mc:Fallback>
        </mc:AlternateContent>
      </w:r>
      <w:r>
        <w:rPr>
          <w:rFonts w:hAnsi="ＭＳ ゴシック"/>
          <w:noProof/>
        </w:rPr>
        <mc:AlternateContent>
          <mc:Choice Requires="wps">
            <w:drawing>
              <wp:anchor distT="0" distB="0" distL="114300" distR="114300" simplePos="0" relativeHeight="251659776" behindDoc="0" locked="0" layoutInCell="1" allowOverlap="1" wp14:anchorId="5D7A30A2" wp14:editId="33A8A0F3">
                <wp:simplePos x="0" y="0"/>
                <wp:positionH relativeFrom="column">
                  <wp:posOffset>253365</wp:posOffset>
                </wp:positionH>
                <wp:positionV relativeFrom="line">
                  <wp:posOffset>1068705</wp:posOffset>
                </wp:positionV>
                <wp:extent cx="638175" cy="200025"/>
                <wp:effectExtent l="19050" t="17780" r="19050" b="20320"/>
                <wp:wrapNone/>
                <wp:docPr id="702" name="Rectangle 36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8175" cy="20002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318DFCBE" id="Rectangle 368" o:spid="_x0000_s1026" style="position:absolute;left:0;text-align:left;margin-left:19.95pt;margin-top:84.15pt;width:50.25pt;height:15.75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" filled="f" fillcolor="#e5dfec" strokecolor="red" strokeweight="2.25pt">
                <v:textbox style="mso-fit-shape-to-text:t" inset="5.85pt,.7pt,5.85pt,.7pt"/>
                <w10:wrap anchory="line"/>
              </v:rect>
            </w:pict>
          </mc:Fallback>
        </mc:AlternateContent>
      </w:r>
      <w:r>
        <w:rPr>
          <w:rFonts w:hAnsi="ＭＳ ゴシック"/>
          <w:noProof/>
        </w:rPr>
        <mc:AlternateContent>
          <mc:Choice Requires="wps">
            <w:drawing>
              <wp:anchor distT="0" distB="0" distL="114300" distR="114300" simplePos="0" relativeHeight="251673088" behindDoc="0" locked="0" layoutInCell="1" allowOverlap="1" wp14:anchorId="67336BE8" wp14:editId="3ABF971F">
                <wp:simplePos x="0" y="0"/>
                <wp:positionH relativeFrom="column">
                  <wp:posOffset>129540</wp:posOffset>
                </wp:positionH>
                <wp:positionV relativeFrom="line">
                  <wp:posOffset>766445</wp:posOffset>
                </wp:positionV>
                <wp:extent cx="1476375" cy="200025"/>
                <wp:effectExtent l="19050" t="20320" r="19050" b="17780"/>
                <wp:wrapNone/>
                <wp:docPr id="701" name="Rectangle 38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76375" cy="20002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487B4C24" id="Rectangle 381" o:spid="_x0000_s1026" style="position:absolute;left:0;text-align:left;margin-left:10.2pt;margin-top:60.35pt;width:116.25pt;height:15.75pt;z-index:251673088;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" filled="f" fillcolor="#e5dfec" strokecolor="red" strokeweight="2.25pt">
                <v:textbox style="mso-fit-shape-to-text:t" inset="5.85pt,.7pt,5.85pt,.7pt"/>
                <w10:wrap anchory="line"/>
              </v:rect>
            </w:pict>
          </mc:Fallback>
        </mc:AlternateContent>
      </w:r>
      <w:r>
        <w:rPr>
          <w:rFonts w:hAnsi="ＭＳ ゴシック"/>
          <w:noProof/>
          <w:lang w:eastAsia="ja-JP" w:bidi="ar-SA"/>
        </w:rPr>
        <w:drawing>
          <wp:inline distT="0" distB="0" distL="0" distR="0" wp14:anchorId="6315530E" wp14:editId="44203546">
            <wp:extent cx="3409950" cy="3248025"/>
            <wp:effectExtent l="0" t="0" r="0" b="0"/>
            <wp:docPr id="68" name="図 86" descr="00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86" descr="006.jpg"/>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3409950" cy="3248025"/>
                    </a:xfrm>
                    <a:prstGeom prst="rect">
                      <a:avLst/>
                    </a:prstGeom>
                    <a:noFill/>
                    <a:ln>
                      <a:noFill/>
                    </a:ln>
                  </pic:spPr>
                </pic:pic>
              </a:graphicData>
            </a:graphic>
          </wp:inline>
        </w:drawing>
      </w:r>
    </w:p>
    <w:p w14:paraId="0C4C0FB3" w14:textId="77777777" w:rsidR="00C7701B" w:rsidRPr="00E520ED" w:rsidRDefault="00C7701B" w:rsidP="00C7701B">
      <w:pPr>
        <w:widowControl/>
        <w:rPr>
          <w:rFonts w:hAnsi="ＭＳ ゴシック"/>
          <w:szCs w:val="21"/>
        </w:rPr>
      </w:pPr>
      <w:r w:rsidRPr="00E520ED">
        <w:rPr>
          <w:rFonts w:hAnsi="ＭＳ ゴシック"/>
          <w:szCs w:val="21"/>
        </w:rPr>
        <w:br w:type="page"/>
      </w:r>
    </w:p>
    <w:p w14:paraId="5D02F59B" w14:textId="77777777" w:rsidR="00C7701B" w:rsidRPr="00E15CFE" w:rsidRDefault="00C7701B" w:rsidP="00C7701B">
      <w:pPr>
        <w:rPr>
          <w:rFonts w:hAnsi="ＭＳ ゴシック"/>
          <w:b/>
          <w:lang w:eastAsia="ja-JP"/>
        </w:rPr>
      </w:pPr>
      <w:r w:rsidRPr="00E15CFE">
        <w:rPr>
          <w:rFonts w:hAnsi="ＭＳ ゴシック" w:hint="eastAsia"/>
          <w:b/>
          <w:lang w:eastAsia="ja-JP"/>
        </w:rPr>
        <w:lastRenderedPageBreak/>
        <w:t>イベントログの修正</w:t>
      </w:r>
    </w:p>
    <w:p w14:paraId="55952242" w14:textId="77777777" w:rsidR="00C7701B" w:rsidRPr="00E2126C" w:rsidRDefault="00C7701B" w:rsidP="00C7701B">
      <w:pPr>
        <w:rPr>
          <w:lang w:eastAsia="ja-JP"/>
        </w:rPr>
      </w:pPr>
      <w:r w:rsidRPr="00E2126C">
        <w:rPr>
          <w:rFonts w:hint="eastAsia"/>
          <w:lang w:eastAsia="ja-JP"/>
        </w:rPr>
        <w:t>※手順③までの設定によりイベントログのセキュリティログには</w:t>
      </w:r>
      <w:proofErr w:type="spellStart"/>
      <w:r w:rsidR="00112A73">
        <w:rPr>
          <w:rFonts w:hAnsi="ＭＳ ゴシック" w:hint="eastAsia"/>
          <w:lang w:eastAsia="ja-JP"/>
        </w:rPr>
        <w:t>LogVillage</w:t>
      </w:r>
      <w:r w:rsidRPr="00E2126C">
        <w:rPr>
          <w:rFonts w:hint="eastAsia"/>
          <w:lang w:eastAsia="ja-JP"/>
        </w:rPr>
        <w:t>PS</w:t>
      </w:r>
      <w:proofErr w:type="spellEnd"/>
      <w:r w:rsidRPr="00E2126C">
        <w:rPr>
          <w:rFonts w:hint="eastAsia"/>
          <w:lang w:eastAsia="ja-JP"/>
        </w:rPr>
        <w:t>からのアクセスに対してもログが残ります。</w:t>
      </w:r>
    </w:p>
    <w:p w14:paraId="55502DD8" w14:textId="77777777" w:rsidR="00C7701B" w:rsidRDefault="00C7701B" w:rsidP="00C7701B">
      <w:pPr>
        <w:rPr>
          <w:lang w:eastAsia="ja-JP"/>
        </w:rPr>
      </w:pPr>
      <w:r w:rsidRPr="00E2126C">
        <w:rPr>
          <w:rFonts w:hint="eastAsia"/>
          <w:lang w:eastAsia="ja-JP"/>
        </w:rPr>
        <w:t>このため、ユーザーのアクセスログを保存するために、セキュリティログの最大サイズを変更してください。</w:t>
      </w:r>
    </w:p>
    <w:p w14:paraId="7FFB9892" w14:textId="77777777" w:rsidR="00C7701B" w:rsidRDefault="00C7701B" w:rsidP="00C7701B">
      <w:pPr>
        <w:rPr>
          <w:lang w:eastAsia="ja-JP"/>
        </w:rPr>
      </w:pPr>
    </w:p>
    <w:p w14:paraId="721928D3" w14:textId="77777777" w:rsidR="00C7701B" w:rsidRPr="00E15CFE" w:rsidRDefault="00C7701B" w:rsidP="008C3A48">
      <w:pPr>
        <w:pStyle w:val="afe"/>
        <w:numPr>
          <w:ilvl w:val="0"/>
          <w:numId w:val="36"/>
        </w:numPr>
        <w:rPr>
          <w:rFonts w:hAnsi="ＭＳ ゴシック"/>
          <w:lang w:eastAsia="ja-JP"/>
        </w:rPr>
      </w:pPr>
      <w:r w:rsidRPr="00E15CFE">
        <w:rPr>
          <w:rFonts w:hAnsi="ＭＳ ゴシック" w:hint="eastAsia"/>
          <w:lang w:eastAsia="ja-JP"/>
        </w:rPr>
        <w:t>「イベントログ」を開きます。</w:t>
      </w:r>
    </w:p>
    <w:p w14:paraId="4A40165F" w14:textId="77777777" w:rsidR="00C7701B" w:rsidRPr="00E520ED" w:rsidRDefault="00C7701B" w:rsidP="00C7701B">
      <w:pPr>
        <w:ind w:leftChars="220" w:left="425"/>
        <w:rPr>
          <w:rFonts w:hAnsi="ＭＳ ゴシック"/>
          <w:lang w:eastAsia="ja-JP"/>
        </w:rPr>
      </w:pPr>
      <w:r w:rsidRPr="00E520ED">
        <w:rPr>
          <w:rFonts w:hAnsi="ＭＳ ゴシック" w:hint="eastAsia"/>
          <w:lang w:eastAsia="ja-JP"/>
        </w:rPr>
        <w:t>「コンピュータの構成」→「ポリシー」→「Windowsの設定」→「セキュリティの設定」→「イベントログ」の設定を開きます。</w:t>
      </w:r>
    </w:p>
    <w:p w14:paraId="17A70DC3" w14:textId="77777777" w:rsidR="00C7701B" w:rsidRPr="00E520ED" w:rsidRDefault="00427D57" w:rsidP="00C7701B">
      <w:pPr>
        <w:rPr>
          <w:rFonts w:hAnsi="ＭＳ ゴシック"/>
        </w:rPr>
      </w:pPr>
      <w:r>
        <w:rPr>
          <w:rFonts w:hAnsi="ＭＳ ゴシック"/>
          <w:noProof/>
        </w:rPr>
        <mc:AlternateContent>
          <mc:Choice Requires="wps">
            <w:drawing>
              <wp:anchor distT="0" distB="0" distL="114300" distR="114300" simplePos="0" relativeHeight="251660800" behindDoc="0" locked="0" layoutInCell="1" allowOverlap="1" wp14:anchorId="22A89B91" wp14:editId="3964DB0C">
                <wp:simplePos x="0" y="0"/>
                <wp:positionH relativeFrom="column">
                  <wp:posOffset>1986915</wp:posOffset>
                </wp:positionH>
                <wp:positionV relativeFrom="line">
                  <wp:posOffset>1623695</wp:posOffset>
                </wp:positionV>
                <wp:extent cx="2200275" cy="381000"/>
                <wp:effectExtent l="19050" t="23495" r="19050" b="14605"/>
                <wp:wrapNone/>
                <wp:docPr id="700" name="Rectangle 36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00275" cy="38100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02FBD4D6" id="Rectangle 369" o:spid="_x0000_s1026" style="position:absolute;left:0;text-align:left;margin-left:156.45pt;margin-top:127.85pt;width:173.25pt;height:30pt;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" filled="f" fillcolor="#e5dfec" strokecolor="red" strokeweight="2.25pt">
                <v:textbox style="mso-fit-shape-to-text:t" inset="5.85pt,.7pt,5.85pt,.7pt"/>
                <w10:wrap anchory="line"/>
              </v:rect>
            </w:pict>
          </mc:Fallback>
        </mc:AlternateContent>
      </w:r>
      <w:r>
        <w:rPr>
          <w:rFonts w:hAnsi="ＭＳ ゴシック"/>
          <w:noProof/>
          <w:lang w:eastAsia="ja-JP" w:bidi="ar-SA"/>
        </w:rPr>
        <w:drawing>
          <wp:inline distT="0" distB="0" distL="0" distR="0" wp14:anchorId="6D343F3D" wp14:editId="086AE5E0">
            <wp:extent cx="5391150" cy="2095500"/>
            <wp:effectExtent l="0" t="0" r="0" b="0"/>
            <wp:docPr id="69" name="図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56"/>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5391150" cy="2095500"/>
                    </a:xfrm>
                    <a:prstGeom prst="rect">
                      <a:avLst/>
                    </a:prstGeom>
                    <a:noFill/>
                    <a:ln>
                      <a:noFill/>
                    </a:ln>
                  </pic:spPr>
                </pic:pic>
              </a:graphicData>
            </a:graphic>
          </wp:inline>
        </w:drawing>
      </w:r>
    </w:p>
    <w:p w14:paraId="7EC79DBF" w14:textId="77777777" w:rsidR="00C7701B" w:rsidRPr="00E520ED" w:rsidRDefault="00C7701B" w:rsidP="00C7701B">
      <w:pPr>
        <w:rPr>
          <w:rFonts w:hAnsi="ＭＳ ゴシック"/>
        </w:rPr>
      </w:pPr>
    </w:p>
    <w:p w14:paraId="4AFB9329" w14:textId="77777777" w:rsidR="00C7701B" w:rsidRPr="00E15CFE" w:rsidRDefault="00C7701B" w:rsidP="008C3A48">
      <w:pPr>
        <w:pStyle w:val="afe"/>
        <w:numPr>
          <w:ilvl w:val="0"/>
          <w:numId w:val="36"/>
        </w:numPr>
        <w:rPr>
          <w:rFonts w:hAnsi="ＭＳ ゴシック"/>
          <w:lang w:eastAsia="ja-JP"/>
        </w:rPr>
      </w:pPr>
      <w:r w:rsidRPr="00E520ED">
        <w:rPr>
          <w:rStyle w:val="afffff3"/>
          <w:rFonts w:hAnsi="ＭＳ ゴシック" w:hint="eastAsia"/>
          <w:szCs w:val="21"/>
          <w:lang w:eastAsia="ja-JP"/>
        </w:rPr>
        <w:t>「セキュリティログの最大サイズ」を設定します。</w:t>
      </w:r>
    </w:p>
    <w:p w14:paraId="30495F97" w14:textId="77777777" w:rsidR="00C7701B" w:rsidRPr="00E520ED" w:rsidRDefault="00C7701B" w:rsidP="00C7701B">
      <w:pPr>
        <w:ind w:leftChars="220" w:left="425"/>
        <w:rPr>
          <w:rStyle w:val="afffff3"/>
          <w:rFonts w:hAnsi="ＭＳ ゴシック"/>
          <w:szCs w:val="21"/>
          <w:lang w:eastAsia="ja-JP"/>
        </w:rPr>
      </w:pPr>
      <w:r w:rsidRPr="00E520ED">
        <w:rPr>
          <w:rStyle w:val="afffff3"/>
          <w:rFonts w:hAnsi="ＭＳ ゴシック" w:hint="eastAsia"/>
          <w:szCs w:val="21"/>
          <w:lang w:eastAsia="ja-JP"/>
        </w:rPr>
        <w:t>ポリシー名「セキュリティログの最大サイズ」をダブルクリックします。</w:t>
      </w:r>
    </w:p>
    <w:p w14:paraId="09E4F994" w14:textId="77777777" w:rsidR="00C7701B" w:rsidRPr="00E520ED" w:rsidRDefault="00C7701B" w:rsidP="00C7701B">
      <w:pPr>
        <w:ind w:leftChars="220" w:left="425"/>
        <w:rPr>
          <w:rFonts w:hAnsi="ＭＳ ゴシック"/>
          <w:lang w:eastAsia="ja-JP"/>
        </w:rPr>
      </w:pPr>
      <w:r w:rsidRPr="00E520ED">
        <w:rPr>
          <w:rFonts w:hAnsi="ＭＳ ゴシック" w:hint="eastAsia"/>
          <w:lang w:eastAsia="ja-JP"/>
        </w:rPr>
        <w:t>「このポリシーの設定を定義する」にチェックを入れます。</w:t>
      </w:r>
    </w:p>
    <w:p w14:paraId="30474E73" w14:textId="77777777" w:rsidR="00C7701B" w:rsidRPr="00E520ED" w:rsidRDefault="00C7701B" w:rsidP="00C7701B">
      <w:pPr>
        <w:ind w:leftChars="220" w:left="425"/>
        <w:rPr>
          <w:rFonts w:hAnsi="ＭＳ ゴシック"/>
          <w:lang w:eastAsia="ja-JP"/>
        </w:rPr>
      </w:pPr>
      <w:r w:rsidRPr="00E520ED">
        <w:rPr>
          <w:rFonts w:hAnsi="ＭＳ ゴシック" w:hint="eastAsia"/>
          <w:lang w:eastAsia="ja-JP"/>
        </w:rPr>
        <w:t>「（任意の数値）KB」に変更し、「OK」をクリックします。</w:t>
      </w:r>
      <w:r>
        <w:rPr>
          <w:rFonts w:hAnsi="ＭＳ ゴシック" w:hint="eastAsia"/>
          <w:lang w:eastAsia="ja-JP"/>
        </w:rPr>
        <w:t>（推奨値　163,840KB）</w:t>
      </w:r>
    </w:p>
    <w:p w14:paraId="3A9967A5" w14:textId="77777777" w:rsidR="00C7701B" w:rsidRDefault="00427D57" w:rsidP="00C7701B">
      <w:pPr>
        <w:rPr>
          <w:rFonts w:hAnsi="ＭＳ ゴシック"/>
          <w:szCs w:val="21"/>
          <w:lang w:eastAsia="ja-JP"/>
        </w:rPr>
      </w:pPr>
      <w:r>
        <w:rPr>
          <w:rFonts w:hAnsi="ＭＳ ゴシック"/>
          <w:noProof/>
          <w:szCs w:val="22"/>
        </w:rPr>
        <mc:AlternateContent>
          <mc:Choice Requires="wps">
            <w:drawing>
              <wp:anchor distT="0" distB="0" distL="114300" distR="114300" simplePos="0" relativeHeight="251681280" behindDoc="0" locked="0" layoutInCell="1" allowOverlap="1" wp14:anchorId="08016645" wp14:editId="38BD18C5">
                <wp:simplePos x="0" y="0"/>
                <wp:positionH relativeFrom="column">
                  <wp:posOffset>120015</wp:posOffset>
                </wp:positionH>
                <wp:positionV relativeFrom="paragraph">
                  <wp:posOffset>563245</wp:posOffset>
                </wp:positionV>
                <wp:extent cx="1104900" cy="190500"/>
                <wp:effectExtent l="19050" t="19050" r="19050" b="19050"/>
                <wp:wrapNone/>
                <wp:docPr id="699" name="Rectangle 4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04900" cy="19050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14423D4F" id="Rectangle 422" o:spid="_x0000_s1026" style="position:absolute;left:0;text-align:left;margin-left:9.45pt;margin-top:44.35pt;width:87pt;height:15pt;z-index:251681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" filled="f" strokecolor="red" strokeweight="2.25pt">
                <v:textbox inset="5.85pt,.7pt,5.85pt,.7pt"/>
              </v:rect>
            </w:pict>
          </mc:Fallback>
        </mc:AlternateContent>
      </w:r>
      <w:r>
        <w:rPr>
          <w:rFonts w:hAnsi="ＭＳ ゴシック"/>
          <w:noProof/>
          <w:szCs w:val="22"/>
        </w:rPr>
        <mc:AlternateContent>
          <mc:Choice Requires="wps">
            <w:drawing>
              <wp:anchor distT="0" distB="0" distL="114300" distR="114300" simplePos="0" relativeHeight="251683328" behindDoc="0" locked="0" layoutInCell="1" allowOverlap="1" wp14:anchorId="496BFDC8" wp14:editId="4EF3AEAF">
                <wp:simplePos x="0" y="0"/>
                <wp:positionH relativeFrom="column">
                  <wp:posOffset>1139190</wp:posOffset>
                </wp:positionH>
                <wp:positionV relativeFrom="paragraph">
                  <wp:posOffset>2496820</wp:posOffset>
                </wp:positionV>
                <wp:extent cx="542925" cy="171450"/>
                <wp:effectExtent l="19050" t="19050" r="19050" b="19050"/>
                <wp:wrapNone/>
                <wp:docPr id="698" name="Rectangle 4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42925" cy="17145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32F48C5A" id="Rectangle 424" o:spid="_x0000_s1026" style="position:absolute;left:0;text-align:left;margin-left:89.7pt;margin-top:196.6pt;width:42.75pt;height:13.5pt;z-index:251683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" filled="f" strokecolor="red" strokeweight="2.25pt">
                <v:textbox inset="5.85pt,.7pt,5.85pt,.7pt"/>
              </v:rect>
            </w:pict>
          </mc:Fallback>
        </mc:AlternateContent>
      </w:r>
      <w:r>
        <w:rPr>
          <w:rFonts w:hAnsi="ＭＳ ゴシック"/>
          <w:noProof/>
          <w:szCs w:val="22"/>
        </w:rPr>
        <mc:AlternateContent>
          <mc:Choice Requires="wps">
            <w:drawing>
              <wp:anchor distT="0" distB="0" distL="114300" distR="114300" simplePos="0" relativeHeight="251682304" behindDoc="0" locked="0" layoutInCell="1" allowOverlap="1" wp14:anchorId="75813EEC" wp14:editId="7A57CB48">
                <wp:simplePos x="0" y="0"/>
                <wp:positionH relativeFrom="column">
                  <wp:posOffset>224790</wp:posOffset>
                </wp:positionH>
                <wp:positionV relativeFrom="paragraph">
                  <wp:posOffset>801370</wp:posOffset>
                </wp:positionV>
                <wp:extent cx="733425" cy="200025"/>
                <wp:effectExtent l="19050" t="19050" r="19050" b="19050"/>
                <wp:wrapNone/>
                <wp:docPr id="697" name="Rectangle 4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33425" cy="20002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161DF557" id="Rectangle 423" o:spid="_x0000_s1026" style="position:absolute;left:0;text-align:left;margin-left:17.7pt;margin-top:63.1pt;width:57.75pt;height:15.75pt;z-index:251682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" filled="f" strokecolor="red" strokeweight="2.25pt">
                <v:textbox inset="5.85pt,.7pt,5.85pt,.7pt"/>
              </v:rect>
            </w:pict>
          </mc:Fallback>
        </mc:AlternateContent>
      </w:r>
      <w:r>
        <w:rPr>
          <w:rFonts w:hAnsi="ＭＳ ゴシック"/>
          <w:noProof/>
          <w:lang w:eastAsia="ja-JP" w:bidi="ar-SA"/>
        </w:rPr>
        <w:drawing>
          <wp:inline distT="0" distB="0" distL="0" distR="0" wp14:anchorId="151E8A8F" wp14:editId="4FB65E19">
            <wp:extent cx="2790825" cy="2657475"/>
            <wp:effectExtent l="0" t="0" r="0" b="0"/>
            <wp:docPr id="70" name="図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47"/>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2790825" cy="2657475"/>
                    </a:xfrm>
                    <a:prstGeom prst="rect">
                      <a:avLst/>
                    </a:prstGeom>
                    <a:noFill/>
                    <a:ln>
                      <a:noFill/>
                    </a:ln>
                  </pic:spPr>
                </pic:pic>
              </a:graphicData>
            </a:graphic>
          </wp:inline>
        </w:drawing>
      </w:r>
      <w:r w:rsidR="00C7701B">
        <w:rPr>
          <w:rFonts w:hAnsi="ＭＳ ゴシック" w:hint="eastAsia"/>
          <w:lang w:eastAsia="ja-JP"/>
        </w:rPr>
        <w:t xml:space="preserve">　</w:t>
      </w:r>
      <w:r w:rsidR="00C7701B" w:rsidRPr="00E520ED">
        <w:rPr>
          <w:rFonts w:hAnsi="ＭＳ ゴシック"/>
          <w:szCs w:val="21"/>
          <w:lang w:eastAsia="ja-JP"/>
        </w:rPr>
        <w:br w:type="page"/>
      </w:r>
    </w:p>
    <w:p w14:paraId="2A2A04ED" w14:textId="77777777" w:rsidR="00C7701B" w:rsidRDefault="00C7701B" w:rsidP="00C7701B">
      <w:pPr>
        <w:rPr>
          <w:rFonts w:hAnsi="ＭＳ ゴシック"/>
          <w:szCs w:val="21"/>
          <w:lang w:eastAsia="ja-JP"/>
        </w:rPr>
      </w:pPr>
      <w:r w:rsidRPr="00E2126C">
        <w:rPr>
          <w:rFonts w:hAnsi="ＭＳ ゴシック" w:hint="eastAsia"/>
          <w:szCs w:val="21"/>
          <w:lang w:eastAsia="ja-JP"/>
        </w:rPr>
        <w:lastRenderedPageBreak/>
        <w:t>※セキュリティログの最大サイズまでログが保存された場合の動作は、3種類あります。ポリシーに適した動作を選択してください。</w:t>
      </w:r>
    </w:p>
    <w:p w14:paraId="290BC5BA" w14:textId="77777777" w:rsidR="00C7701B" w:rsidRDefault="00C7701B" w:rsidP="00C7701B">
      <w:pPr>
        <w:rPr>
          <w:rFonts w:hAnsi="ＭＳ ゴシック"/>
          <w:szCs w:val="21"/>
          <w:lang w:eastAsia="ja-JP"/>
        </w:rPr>
      </w:pPr>
    </w:p>
    <w:p w14:paraId="43AD2AF1" w14:textId="77777777" w:rsidR="00C7701B" w:rsidRPr="00C56A24" w:rsidRDefault="00C7701B" w:rsidP="00C7701B">
      <w:pPr>
        <w:rPr>
          <w:rFonts w:hAnsi="ＭＳ ゴシック"/>
          <w:szCs w:val="21"/>
          <w:lang w:eastAsia="ja-JP"/>
        </w:rPr>
      </w:pPr>
      <w:r>
        <w:rPr>
          <w:rFonts w:hAnsi="ＭＳ ゴシック" w:hint="eastAsia"/>
          <w:szCs w:val="21"/>
          <w:lang w:eastAsia="ja-JP"/>
        </w:rPr>
        <w:t>・</w:t>
      </w:r>
      <w:r w:rsidRPr="00C56A24">
        <w:rPr>
          <w:rFonts w:hAnsi="ＭＳ ゴシック" w:hint="eastAsia"/>
          <w:szCs w:val="21"/>
          <w:lang w:eastAsia="ja-JP"/>
        </w:rPr>
        <w:t>指定した日数を過ぎたら上書きする</w:t>
      </w:r>
    </w:p>
    <w:p w14:paraId="65552622" w14:textId="77777777" w:rsidR="00C7701B" w:rsidRDefault="00C7701B" w:rsidP="00C7701B">
      <w:pPr>
        <w:rPr>
          <w:rFonts w:hAnsi="ＭＳ ゴシック"/>
          <w:szCs w:val="21"/>
          <w:lang w:eastAsia="ja-JP"/>
        </w:rPr>
      </w:pPr>
      <w:r>
        <w:rPr>
          <w:rFonts w:hAnsi="ＭＳ ゴシック" w:hint="eastAsia"/>
          <w:szCs w:val="21"/>
          <w:lang w:eastAsia="ja-JP"/>
        </w:rPr>
        <w:t>一定期間のログを必ず残すポリシーの場合は、この設定により指定した日数のセキュリティログが必ず保存されます。</w:t>
      </w:r>
    </w:p>
    <w:p w14:paraId="0EA4C43D" w14:textId="77777777" w:rsidR="00C7701B" w:rsidRPr="00FD0309" w:rsidRDefault="00C7701B" w:rsidP="00C7701B">
      <w:pPr>
        <w:rPr>
          <w:rFonts w:hAnsi="ＭＳ ゴシック"/>
          <w:color w:val="FF0000"/>
          <w:szCs w:val="21"/>
          <w:lang w:eastAsia="ja-JP"/>
        </w:rPr>
      </w:pPr>
      <w:r w:rsidRPr="00FD0309">
        <w:rPr>
          <w:rFonts w:hAnsi="ＭＳ ゴシック" w:hint="eastAsia"/>
          <w:color w:val="FF0000"/>
          <w:szCs w:val="21"/>
          <w:lang w:eastAsia="ja-JP"/>
        </w:rPr>
        <w:t>指定した日数を経過する前にセキュリティログが最大サイズになった場合、管理者権限を持ったユーザー以外ではOSにログインできなくなります。</w:t>
      </w:r>
    </w:p>
    <w:p w14:paraId="6209227D" w14:textId="77777777" w:rsidR="00C7701B" w:rsidRDefault="00C7701B" w:rsidP="00C7701B">
      <w:pPr>
        <w:rPr>
          <w:rFonts w:hAnsi="ＭＳ ゴシック"/>
          <w:szCs w:val="21"/>
          <w:lang w:eastAsia="ja-JP"/>
        </w:rPr>
      </w:pPr>
      <w:r>
        <w:rPr>
          <w:rFonts w:hAnsi="ＭＳ ゴシック" w:hint="eastAsia"/>
          <w:szCs w:val="21"/>
          <w:lang w:eastAsia="ja-JP"/>
        </w:rPr>
        <w:t>指定した日数以上</w:t>
      </w:r>
      <w:proofErr w:type="spellStart"/>
      <w:r>
        <w:rPr>
          <w:rFonts w:hAnsi="ＭＳ ゴシック" w:hint="eastAsia"/>
          <w:szCs w:val="21"/>
          <w:lang w:eastAsia="ja-JP"/>
        </w:rPr>
        <w:t>LogVillage</w:t>
      </w:r>
      <w:proofErr w:type="spellEnd"/>
      <w:r>
        <w:rPr>
          <w:rFonts w:hAnsi="ＭＳ ゴシック" w:hint="eastAsia"/>
          <w:szCs w:val="21"/>
          <w:lang w:eastAsia="ja-JP"/>
        </w:rPr>
        <w:t>にてセキュリティログを収集していない場合、上書により削除された期間のログが収集できません。</w:t>
      </w:r>
    </w:p>
    <w:p w14:paraId="137CF672" w14:textId="77777777" w:rsidR="00C7701B" w:rsidRPr="00FD0309" w:rsidRDefault="00C7701B" w:rsidP="00C7701B">
      <w:pPr>
        <w:rPr>
          <w:rFonts w:hAnsi="ＭＳ ゴシック"/>
          <w:szCs w:val="21"/>
          <w:lang w:eastAsia="ja-JP"/>
        </w:rPr>
      </w:pPr>
    </w:p>
    <w:p w14:paraId="3C072F82" w14:textId="77777777" w:rsidR="00C7701B" w:rsidRPr="00C56A24" w:rsidRDefault="00C7701B" w:rsidP="00C7701B">
      <w:pPr>
        <w:rPr>
          <w:rFonts w:hAnsi="ＭＳ ゴシック"/>
          <w:szCs w:val="21"/>
          <w:lang w:eastAsia="ja-JP"/>
        </w:rPr>
      </w:pPr>
      <w:r>
        <w:rPr>
          <w:rFonts w:hAnsi="ＭＳ ゴシック" w:hint="eastAsia"/>
          <w:szCs w:val="21"/>
          <w:lang w:eastAsia="ja-JP"/>
        </w:rPr>
        <w:t>・</w:t>
      </w:r>
      <w:r w:rsidRPr="00C56A24">
        <w:rPr>
          <w:rFonts w:hAnsi="ＭＳ ゴシック" w:hint="eastAsia"/>
          <w:szCs w:val="21"/>
          <w:lang w:eastAsia="ja-JP"/>
        </w:rPr>
        <w:t>必要に応じてイベントを上書きする</w:t>
      </w:r>
    </w:p>
    <w:p w14:paraId="7AB65BA0" w14:textId="77777777" w:rsidR="00C7701B" w:rsidRDefault="00C7701B" w:rsidP="00C7701B">
      <w:pPr>
        <w:rPr>
          <w:rFonts w:hAnsi="ＭＳ ゴシック"/>
          <w:szCs w:val="21"/>
          <w:lang w:eastAsia="ja-JP"/>
        </w:rPr>
      </w:pPr>
      <w:r>
        <w:rPr>
          <w:rFonts w:hAnsi="ＭＳ ゴシック" w:hint="eastAsia"/>
          <w:szCs w:val="21"/>
          <w:lang w:eastAsia="ja-JP"/>
        </w:rPr>
        <w:t>セキュリティログが最大サイズになった場合、古いログから削除されます。</w:t>
      </w:r>
    </w:p>
    <w:p w14:paraId="40E5FB51" w14:textId="77777777" w:rsidR="00C7701B" w:rsidRDefault="00C7701B" w:rsidP="00C7701B">
      <w:pPr>
        <w:rPr>
          <w:rFonts w:hAnsi="ＭＳ ゴシック"/>
          <w:szCs w:val="21"/>
          <w:lang w:eastAsia="ja-JP"/>
        </w:rPr>
      </w:pPr>
      <w:r>
        <w:rPr>
          <w:rFonts w:hAnsi="ＭＳ ゴシック" w:hint="eastAsia"/>
          <w:szCs w:val="21"/>
          <w:lang w:eastAsia="ja-JP"/>
        </w:rPr>
        <w:t>一定期間のログを必ず残すポリシーの場合は「</w:t>
      </w:r>
      <w:r w:rsidRPr="00C56A24">
        <w:rPr>
          <w:rFonts w:hAnsi="ＭＳ ゴシック" w:hint="eastAsia"/>
          <w:szCs w:val="21"/>
          <w:lang w:eastAsia="ja-JP"/>
        </w:rPr>
        <w:t>指定した日数を過ぎたら上書きする</w:t>
      </w:r>
      <w:r>
        <w:rPr>
          <w:rFonts w:hAnsi="ＭＳ ゴシック" w:hint="eastAsia"/>
          <w:szCs w:val="21"/>
          <w:lang w:eastAsia="ja-JP"/>
        </w:rPr>
        <w:t>」を選択する必要があります。</w:t>
      </w:r>
    </w:p>
    <w:p w14:paraId="51E7255F" w14:textId="77777777" w:rsidR="00C7701B" w:rsidRDefault="00C7701B" w:rsidP="00C7701B">
      <w:pPr>
        <w:rPr>
          <w:rFonts w:hAnsi="ＭＳ ゴシック"/>
          <w:szCs w:val="21"/>
          <w:lang w:eastAsia="ja-JP"/>
        </w:rPr>
      </w:pPr>
      <w:proofErr w:type="spellStart"/>
      <w:r>
        <w:rPr>
          <w:rFonts w:hAnsi="ＭＳ ゴシック" w:hint="eastAsia"/>
          <w:szCs w:val="21"/>
          <w:lang w:eastAsia="ja-JP"/>
        </w:rPr>
        <w:t>LogVillage</w:t>
      </w:r>
      <w:proofErr w:type="spellEnd"/>
      <w:r>
        <w:rPr>
          <w:rFonts w:hAnsi="ＭＳ ゴシック" w:hint="eastAsia"/>
          <w:szCs w:val="21"/>
          <w:lang w:eastAsia="ja-JP"/>
        </w:rPr>
        <w:t>にてセキュリティログを収集していない場合、上書により削除された期間のログが収集できません。</w:t>
      </w:r>
    </w:p>
    <w:p w14:paraId="2B918A46" w14:textId="77777777" w:rsidR="00C7701B" w:rsidRDefault="00C7701B" w:rsidP="00C7701B">
      <w:pPr>
        <w:rPr>
          <w:rFonts w:hAnsi="ＭＳ ゴシック"/>
          <w:szCs w:val="21"/>
          <w:lang w:eastAsia="ja-JP"/>
        </w:rPr>
      </w:pPr>
    </w:p>
    <w:p w14:paraId="09727454" w14:textId="77777777" w:rsidR="00C7701B" w:rsidRDefault="00C7701B" w:rsidP="00C7701B">
      <w:pPr>
        <w:rPr>
          <w:rFonts w:hAnsi="ＭＳ ゴシック"/>
          <w:szCs w:val="21"/>
          <w:lang w:eastAsia="ja-JP"/>
        </w:rPr>
      </w:pPr>
      <w:r>
        <w:rPr>
          <w:rFonts w:hAnsi="ＭＳ ゴシック" w:hint="eastAsia"/>
          <w:szCs w:val="21"/>
          <w:lang w:eastAsia="ja-JP"/>
        </w:rPr>
        <w:t>・</w:t>
      </w:r>
      <w:r w:rsidRPr="00C56A24">
        <w:rPr>
          <w:rFonts w:hAnsi="ＭＳ ゴシック" w:hint="eastAsia"/>
          <w:szCs w:val="21"/>
          <w:lang w:eastAsia="ja-JP"/>
        </w:rPr>
        <w:t>イベントを上書きしない（手動でログを消去</w:t>
      </w:r>
      <w:r>
        <w:rPr>
          <w:rFonts w:hAnsi="ＭＳ ゴシック" w:hint="eastAsia"/>
          <w:szCs w:val="21"/>
          <w:lang w:eastAsia="ja-JP"/>
        </w:rPr>
        <w:t>）</w:t>
      </w:r>
    </w:p>
    <w:p w14:paraId="06E56647" w14:textId="77777777" w:rsidR="00C7701B" w:rsidRDefault="00C7701B" w:rsidP="00C7701B">
      <w:pPr>
        <w:rPr>
          <w:rFonts w:hAnsi="ＭＳ ゴシック"/>
          <w:szCs w:val="21"/>
          <w:lang w:eastAsia="ja-JP"/>
        </w:rPr>
      </w:pPr>
      <w:r>
        <w:rPr>
          <w:rFonts w:hAnsi="ＭＳ ゴシック" w:hint="eastAsia"/>
          <w:szCs w:val="21"/>
          <w:lang w:eastAsia="ja-JP"/>
        </w:rPr>
        <w:t>セキュリティログを手動で削除する必要があります。</w:t>
      </w:r>
    </w:p>
    <w:p w14:paraId="29916844" w14:textId="77777777" w:rsidR="00C7701B" w:rsidRDefault="00C7701B" w:rsidP="00C7701B">
      <w:pPr>
        <w:rPr>
          <w:rFonts w:hAnsi="ＭＳ ゴシック"/>
          <w:szCs w:val="21"/>
          <w:lang w:eastAsia="ja-JP"/>
        </w:rPr>
      </w:pPr>
      <w:r>
        <w:rPr>
          <w:rFonts w:hAnsi="ＭＳ ゴシック" w:hint="eastAsia"/>
          <w:szCs w:val="21"/>
          <w:lang w:eastAsia="ja-JP"/>
        </w:rPr>
        <w:t>各PC毎に手動でイベントログのメンテナンスを行うポリシーの場合のみ、選択してください。</w:t>
      </w:r>
    </w:p>
    <w:p w14:paraId="4A59D491" w14:textId="77777777" w:rsidR="00C7701B" w:rsidRDefault="00C7701B" w:rsidP="00C7701B">
      <w:pPr>
        <w:rPr>
          <w:rFonts w:hAnsi="ＭＳ ゴシック"/>
          <w:szCs w:val="21"/>
          <w:lang w:eastAsia="ja-JP"/>
        </w:rPr>
      </w:pPr>
    </w:p>
    <w:p w14:paraId="733C8CAC" w14:textId="77777777" w:rsidR="00C7701B" w:rsidRDefault="00C7701B" w:rsidP="00C7701B">
      <w:pPr>
        <w:rPr>
          <w:rFonts w:hAnsi="ＭＳ ゴシック"/>
          <w:szCs w:val="21"/>
          <w:lang w:eastAsia="ja-JP"/>
        </w:rPr>
      </w:pPr>
    </w:p>
    <w:p w14:paraId="74EDA60E" w14:textId="77777777" w:rsidR="00C7701B" w:rsidRDefault="00C7701B" w:rsidP="00C7701B">
      <w:pPr>
        <w:rPr>
          <w:rFonts w:hAnsi="ＭＳ ゴシック"/>
          <w:szCs w:val="21"/>
          <w:lang w:eastAsia="ja-JP"/>
        </w:rPr>
      </w:pPr>
      <w:r>
        <w:rPr>
          <w:rFonts w:hAnsi="ＭＳ ゴシック" w:hint="eastAsia"/>
          <w:szCs w:val="21"/>
          <w:lang w:eastAsia="ja-JP"/>
        </w:rPr>
        <w:t>ログが自動的に削除されても問題無い場合は、「</w:t>
      </w:r>
      <w:r w:rsidRPr="00C56A24">
        <w:rPr>
          <w:rFonts w:hAnsi="ＭＳ ゴシック" w:hint="eastAsia"/>
          <w:szCs w:val="21"/>
          <w:lang w:eastAsia="ja-JP"/>
        </w:rPr>
        <w:t>必要に応じてイベントを上書きする</w:t>
      </w:r>
      <w:r>
        <w:rPr>
          <w:rFonts w:hAnsi="ＭＳ ゴシック" w:hint="eastAsia"/>
          <w:szCs w:val="21"/>
          <w:lang w:eastAsia="ja-JP"/>
        </w:rPr>
        <w:t>」を選択してください。</w:t>
      </w:r>
    </w:p>
    <w:p w14:paraId="5C0865CA" w14:textId="77777777" w:rsidR="00C7701B" w:rsidRDefault="00C7701B" w:rsidP="00C7701B">
      <w:pPr>
        <w:rPr>
          <w:rFonts w:hAnsi="ＭＳ ゴシック"/>
          <w:szCs w:val="21"/>
          <w:lang w:eastAsia="ja-JP"/>
        </w:rPr>
      </w:pPr>
      <w:r>
        <w:rPr>
          <w:rFonts w:hAnsi="ＭＳ ゴシック" w:hint="eastAsia"/>
          <w:szCs w:val="21"/>
          <w:lang w:eastAsia="ja-JP"/>
        </w:rPr>
        <w:t>ログの削除を禁止している場合は、「</w:t>
      </w:r>
      <w:r w:rsidRPr="00C56A24">
        <w:rPr>
          <w:rFonts w:hAnsi="ＭＳ ゴシック" w:hint="eastAsia"/>
          <w:szCs w:val="21"/>
          <w:lang w:eastAsia="ja-JP"/>
        </w:rPr>
        <w:t>イベントを上書きしない（手動でログを消去</w:t>
      </w:r>
      <w:r>
        <w:rPr>
          <w:rFonts w:hAnsi="ＭＳ ゴシック" w:hint="eastAsia"/>
          <w:szCs w:val="21"/>
          <w:lang w:eastAsia="ja-JP"/>
        </w:rPr>
        <w:t>）」を選択してください。</w:t>
      </w:r>
    </w:p>
    <w:p w14:paraId="4935D637" w14:textId="77777777" w:rsidR="00C7701B" w:rsidRPr="007E1E0C" w:rsidRDefault="00C7701B" w:rsidP="00C7701B">
      <w:pPr>
        <w:rPr>
          <w:rFonts w:hAnsi="ＭＳ ゴシック"/>
          <w:szCs w:val="21"/>
          <w:lang w:eastAsia="ja-JP"/>
        </w:rPr>
      </w:pPr>
    </w:p>
    <w:p w14:paraId="3167E209" w14:textId="77777777" w:rsidR="00C7701B" w:rsidRDefault="00C7701B" w:rsidP="00C7701B">
      <w:pPr>
        <w:widowControl/>
        <w:rPr>
          <w:rFonts w:hAnsi="ＭＳ ゴシック"/>
          <w:szCs w:val="21"/>
          <w:lang w:eastAsia="ja-JP"/>
        </w:rPr>
      </w:pPr>
      <w:r>
        <w:rPr>
          <w:rFonts w:hAnsi="ＭＳ ゴシック"/>
          <w:szCs w:val="21"/>
          <w:lang w:eastAsia="ja-JP"/>
        </w:rPr>
        <w:br w:type="page"/>
      </w:r>
    </w:p>
    <w:p w14:paraId="795735E1" w14:textId="77777777" w:rsidR="00C7701B" w:rsidRDefault="00C7701B" w:rsidP="00C7701B">
      <w:pPr>
        <w:rPr>
          <w:rFonts w:hAnsi="ＭＳ ゴシック"/>
          <w:szCs w:val="21"/>
          <w:lang w:eastAsia="ja-JP"/>
        </w:rPr>
      </w:pPr>
      <w:r>
        <w:rPr>
          <w:rFonts w:hAnsi="ＭＳ ゴシック" w:hint="eastAsia"/>
          <w:szCs w:val="21"/>
          <w:lang w:eastAsia="ja-JP"/>
        </w:rPr>
        <w:lastRenderedPageBreak/>
        <w:t>※以下では、「</w:t>
      </w:r>
      <w:r w:rsidRPr="00C56A24">
        <w:rPr>
          <w:rFonts w:hAnsi="ＭＳ ゴシック" w:hint="eastAsia"/>
          <w:szCs w:val="21"/>
          <w:lang w:eastAsia="ja-JP"/>
        </w:rPr>
        <w:t>指定した</w:t>
      </w:r>
      <w:r w:rsidRPr="0088241B">
        <w:rPr>
          <w:rFonts w:hAnsi="ＭＳ ゴシック" w:hint="eastAsia"/>
          <w:szCs w:val="21"/>
          <w:lang w:eastAsia="ja-JP"/>
        </w:rPr>
        <w:t>日数を過ぎたら上書きする」「7日間」の設定をご案内します。</w:t>
      </w:r>
    </w:p>
    <w:p w14:paraId="21BAE4F0" w14:textId="77777777" w:rsidR="00C7701B" w:rsidRPr="00E520ED" w:rsidRDefault="00C7701B" w:rsidP="00C7701B">
      <w:pPr>
        <w:rPr>
          <w:rFonts w:hAnsi="ＭＳ ゴシック"/>
          <w:szCs w:val="21"/>
          <w:lang w:eastAsia="ja-JP"/>
        </w:rPr>
      </w:pPr>
    </w:p>
    <w:p w14:paraId="19ED89C1" w14:textId="77777777" w:rsidR="00C7701B" w:rsidRDefault="00C7701B" w:rsidP="008C3A48">
      <w:pPr>
        <w:pStyle w:val="afe"/>
        <w:numPr>
          <w:ilvl w:val="0"/>
          <w:numId w:val="36"/>
        </w:numPr>
        <w:rPr>
          <w:lang w:eastAsia="ja-JP"/>
        </w:rPr>
      </w:pPr>
      <w:r w:rsidRPr="00E520ED">
        <w:rPr>
          <w:rFonts w:hint="eastAsia"/>
          <w:lang w:eastAsia="ja-JP"/>
        </w:rPr>
        <w:t>「</w:t>
      </w:r>
      <w:r w:rsidRPr="00E15CFE">
        <w:rPr>
          <w:rFonts w:hAnsi="ＭＳ ゴシック" w:hint="eastAsia"/>
          <w:lang w:eastAsia="ja-JP"/>
        </w:rPr>
        <w:t>セキュリティログの保存日数」を設定します。</w:t>
      </w:r>
    </w:p>
    <w:p w14:paraId="48CA7E4A" w14:textId="77777777" w:rsidR="00C7701B" w:rsidRPr="00E520ED" w:rsidRDefault="00C7701B" w:rsidP="00C7701B">
      <w:pPr>
        <w:ind w:leftChars="220" w:left="425"/>
        <w:rPr>
          <w:rFonts w:hAnsi="ＭＳ ゴシック"/>
          <w:lang w:eastAsia="ja-JP"/>
        </w:rPr>
      </w:pPr>
      <w:r w:rsidRPr="00E520ED">
        <w:rPr>
          <w:rFonts w:hint="eastAsia"/>
          <w:lang w:eastAsia="ja-JP"/>
        </w:rPr>
        <w:t>「</w:t>
      </w:r>
      <w:r w:rsidRPr="00E520ED">
        <w:rPr>
          <w:rFonts w:hAnsi="ＭＳ ゴシック" w:hint="eastAsia"/>
          <w:lang w:eastAsia="ja-JP"/>
        </w:rPr>
        <w:t>セキュリティログの保存日数」をダブルクリックします。</w:t>
      </w:r>
    </w:p>
    <w:p w14:paraId="1B5BBA2C" w14:textId="77777777" w:rsidR="00C7701B" w:rsidRPr="00E520ED" w:rsidRDefault="00C7701B" w:rsidP="00C7701B">
      <w:pPr>
        <w:ind w:leftChars="220" w:left="425"/>
        <w:rPr>
          <w:rFonts w:hAnsi="ＭＳ ゴシック"/>
          <w:lang w:eastAsia="ja-JP"/>
        </w:rPr>
      </w:pPr>
      <w:r w:rsidRPr="00E520ED">
        <w:rPr>
          <w:rFonts w:hAnsi="ＭＳ ゴシック" w:hint="eastAsia"/>
          <w:lang w:eastAsia="ja-JP"/>
        </w:rPr>
        <w:t>「このポリシーの設定を定義する」にチェックを入れます。</w:t>
      </w:r>
    </w:p>
    <w:p w14:paraId="2901E2EE" w14:textId="77777777" w:rsidR="00C7701B" w:rsidRPr="00E520ED" w:rsidRDefault="00C7701B" w:rsidP="00C7701B">
      <w:pPr>
        <w:ind w:leftChars="220" w:left="425"/>
        <w:rPr>
          <w:rFonts w:hAnsi="ＭＳ ゴシック"/>
          <w:lang w:eastAsia="ja-JP"/>
        </w:rPr>
      </w:pPr>
      <w:r w:rsidRPr="00E520ED">
        <w:rPr>
          <w:rFonts w:hAnsi="ＭＳ ゴシック" w:hint="eastAsia"/>
          <w:lang w:eastAsia="ja-JP"/>
        </w:rPr>
        <w:t>「（任意の数値）日」に変更し、「OK」をクリックします。</w:t>
      </w:r>
    </w:p>
    <w:p w14:paraId="486BA019" w14:textId="77777777" w:rsidR="00C7701B" w:rsidRPr="00E520ED" w:rsidRDefault="00427D57" w:rsidP="00C7701B">
      <w:pPr>
        <w:rPr>
          <w:rFonts w:hAnsi="ＭＳ ゴシック"/>
        </w:rPr>
      </w:pPr>
      <w:r>
        <w:rPr>
          <w:rFonts w:hAnsi="ＭＳ ゴシック"/>
          <w:noProof/>
        </w:rPr>
        <mc:AlternateContent>
          <mc:Choice Requires="wps">
            <w:drawing>
              <wp:anchor distT="0" distB="0" distL="114300" distR="114300" simplePos="0" relativeHeight="251684352" behindDoc="0" locked="0" layoutInCell="1" allowOverlap="1" wp14:anchorId="2244D03B" wp14:editId="44F53788">
                <wp:simplePos x="0" y="0"/>
                <wp:positionH relativeFrom="column">
                  <wp:posOffset>110490</wp:posOffset>
                </wp:positionH>
                <wp:positionV relativeFrom="paragraph">
                  <wp:posOffset>572770</wp:posOffset>
                </wp:positionV>
                <wp:extent cx="1095375" cy="161925"/>
                <wp:effectExtent l="19050" t="14605" r="19050" b="23495"/>
                <wp:wrapNone/>
                <wp:docPr id="696" name="Rectangle 4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95375" cy="16192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781B6717" id="Rectangle 425" o:spid="_x0000_s1026" style="position:absolute;left:0;text-align:left;margin-left:8.7pt;margin-top:45.1pt;width:86.25pt;height:12.75pt;z-index:251684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" filled="f" strokecolor="red" strokeweight="2.25pt">
                <v:textbox inset="5.85pt,.7pt,5.85pt,.7pt"/>
              </v:rect>
            </w:pict>
          </mc:Fallback>
        </mc:AlternateContent>
      </w:r>
      <w:r>
        <w:rPr>
          <w:rFonts w:hAnsi="ＭＳ ゴシック"/>
          <w:noProof/>
        </w:rPr>
        <mc:AlternateContent>
          <mc:Choice Requires="wps">
            <w:drawing>
              <wp:anchor distT="0" distB="0" distL="114300" distR="114300" simplePos="0" relativeHeight="251686400" behindDoc="0" locked="0" layoutInCell="1" allowOverlap="1" wp14:anchorId="0E603CEB" wp14:editId="1D0DB50D">
                <wp:simplePos x="0" y="0"/>
                <wp:positionH relativeFrom="column">
                  <wp:posOffset>1139190</wp:posOffset>
                </wp:positionH>
                <wp:positionV relativeFrom="paragraph">
                  <wp:posOffset>2487295</wp:posOffset>
                </wp:positionV>
                <wp:extent cx="552450" cy="161925"/>
                <wp:effectExtent l="19050" t="14605" r="19050" b="23495"/>
                <wp:wrapNone/>
                <wp:docPr id="695" name="Rectangle 4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52450" cy="16192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3C1E4FBD" id="Rectangle 427" o:spid="_x0000_s1026" style="position:absolute;left:0;text-align:left;margin-left:89.7pt;margin-top:195.85pt;width:43.5pt;height:12.75pt;z-index:251686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" filled="f" strokecolor="red" strokeweight="2.25pt">
                <v:textbox inset="5.85pt,.7pt,5.85pt,.7pt"/>
              </v:rect>
            </w:pict>
          </mc:Fallback>
        </mc:AlternateContent>
      </w:r>
      <w:r>
        <w:rPr>
          <w:rFonts w:hAnsi="ＭＳ ゴシック"/>
          <w:noProof/>
        </w:rPr>
        <mc:AlternateContent>
          <mc:Choice Requires="wps">
            <w:drawing>
              <wp:anchor distT="0" distB="0" distL="114300" distR="114300" simplePos="0" relativeHeight="251685376" behindDoc="0" locked="0" layoutInCell="1" allowOverlap="1" wp14:anchorId="31E7779C" wp14:editId="17E464E1">
                <wp:simplePos x="0" y="0"/>
                <wp:positionH relativeFrom="column">
                  <wp:posOffset>224790</wp:posOffset>
                </wp:positionH>
                <wp:positionV relativeFrom="paragraph">
                  <wp:posOffset>810895</wp:posOffset>
                </wp:positionV>
                <wp:extent cx="676275" cy="171450"/>
                <wp:effectExtent l="19050" t="14605" r="19050" b="23495"/>
                <wp:wrapNone/>
                <wp:docPr id="694" name="Rectangle 42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76275" cy="17145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6E1224ED" id="Rectangle 426" o:spid="_x0000_s1026" style="position:absolute;left:0;text-align:left;margin-left:17.7pt;margin-top:63.85pt;width:53.25pt;height:13.5pt;z-index:251685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" filled="f" strokecolor="red" strokeweight="2.25pt">
                <v:textbox inset="5.85pt,.7pt,5.85pt,.7pt"/>
              </v:rect>
            </w:pict>
          </mc:Fallback>
        </mc:AlternateContent>
      </w:r>
      <w:r>
        <w:rPr>
          <w:rFonts w:hAnsi="ＭＳ ゴシック"/>
          <w:noProof/>
          <w:lang w:eastAsia="ja-JP" w:bidi="ar-SA"/>
        </w:rPr>
        <w:drawing>
          <wp:inline distT="0" distB="0" distL="0" distR="0" wp14:anchorId="2FFED0F9" wp14:editId="5DA3B400">
            <wp:extent cx="2790825" cy="2657475"/>
            <wp:effectExtent l="0" t="0" r="0" b="0"/>
            <wp:docPr id="71" name="図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50"/>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2790825" cy="2657475"/>
                    </a:xfrm>
                    <a:prstGeom prst="rect">
                      <a:avLst/>
                    </a:prstGeom>
                    <a:noFill/>
                    <a:ln>
                      <a:noFill/>
                    </a:ln>
                  </pic:spPr>
                </pic:pic>
              </a:graphicData>
            </a:graphic>
          </wp:inline>
        </w:drawing>
      </w:r>
    </w:p>
    <w:p w14:paraId="63E9BE8A" w14:textId="77777777" w:rsidR="00C7701B" w:rsidRPr="00E520ED" w:rsidRDefault="00C7701B" w:rsidP="00C7701B">
      <w:pPr>
        <w:rPr>
          <w:rFonts w:hAnsi="ＭＳ ゴシック"/>
        </w:rPr>
      </w:pPr>
    </w:p>
    <w:p w14:paraId="193F9DB6" w14:textId="77777777" w:rsidR="00C7701B" w:rsidRPr="00E520ED" w:rsidRDefault="00C7701B" w:rsidP="00C7701B">
      <w:pPr>
        <w:ind w:leftChars="220" w:left="425"/>
        <w:rPr>
          <w:rStyle w:val="afffff3"/>
          <w:rFonts w:hAnsi="ＭＳ ゴシック"/>
          <w:szCs w:val="21"/>
          <w:lang w:eastAsia="ja-JP"/>
        </w:rPr>
      </w:pPr>
      <w:r w:rsidRPr="00E520ED">
        <w:rPr>
          <w:rStyle w:val="afffff3"/>
          <w:rFonts w:hAnsi="ＭＳ ゴシック" w:hint="eastAsia"/>
          <w:szCs w:val="21"/>
          <w:lang w:eastAsia="ja-JP"/>
        </w:rPr>
        <w:t>下図が表示されたら「</w:t>
      </w:r>
      <w:r w:rsidRPr="00E520ED">
        <w:rPr>
          <w:rStyle w:val="afffff3"/>
          <w:rFonts w:hAnsi="ＭＳ ゴシック" w:hint="eastAsia"/>
          <w:szCs w:val="21"/>
          <w:lang w:eastAsia="ja-JP"/>
        </w:rPr>
        <w:t>OK</w:t>
      </w:r>
      <w:r w:rsidRPr="00E520ED">
        <w:rPr>
          <w:rStyle w:val="afffff3"/>
          <w:rFonts w:hAnsi="ＭＳ ゴシック" w:hint="eastAsia"/>
          <w:szCs w:val="21"/>
          <w:lang w:eastAsia="ja-JP"/>
        </w:rPr>
        <w:t>」をクリックします。</w:t>
      </w:r>
    </w:p>
    <w:p w14:paraId="3891FFF9" w14:textId="77777777" w:rsidR="00C7701B" w:rsidRPr="00E520ED" w:rsidRDefault="00427D57" w:rsidP="00C7701B">
      <w:pPr>
        <w:rPr>
          <w:rFonts w:hAnsi="ＭＳ ゴシック"/>
        </w:rPr>
      </w:pPr>
      <w:r>
        <w:rPr>
          <w:rFonts w:hAnsi="ＭＳ ゴシック"/>
          <w:noProof/>
        </w:rPr>
        <mc:AlternateContent>
          <mc:Choice Requires="wps">
            <w:drawing>
              <wp:anchor distT="0" distB="0" distL="114300" distR="114300" simplePos="0" relativeHeight="251687424" behindDoc="0" locked="0" layoutInCell="1" allowOverlap="1" wp14:anchorId="6C3D5224" wp14:editId="07852FBC">
                <wp:simplePos x="0" y="0"/>
                <wp:positionH relativeFrom="column">
                  <wp:posOffset>2129790</wp:posOffset>
                </wp:positionH>
                <wp:positionV relativeFrom="paragraph">
                  <wp:posOffset>969010</wp:posOffset>
                </wp:positionV>
                <wp:extent cx="552450" cy="171450"/>
                <wp:effectExtent l="19050" t="20320" r="19050" b="17780"/>
                <wp:wrapNone/>
                <wp:docPr id="693" name="Rectangle 4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52450" cy="17145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0945906B" id="Rectangle 428" o:spid="_x0000_s1026" style="position:absolute;left:0;text-align:left;margin-left:167.7pt;margin-top:76.3pt;width:43.5pt;height:13.5pt;z-index:251687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" filled="f" strokecolor="red" strokeweight="2.25pt">
                <v:textbox inset="5.85pt,.7pt,5.85pt,.7pt"/>
              </v:rect>
            </w:pict>
          </mc:Fallback>
        </mc:AlternateContent>
      </w:r>
      <w:r>
        <w:rPr>
          <w:rFonts w:hAnsi="ＭＳ ゴシック"/>
          <w:noProof/>
          <w:lang w:eastAsia="ja-JP" w:bidi="ar-SA"/>
        </w:rPr>
        <w:drawing>
          <wp:inline distT="0" distB="0" distL="0" distR="0" wp14:anchorId="1B84EE21" wp14:editId="55B02F9E">
            <wp:extent cx="3276600" cy="1162050"/>
            <wp:effectExtent l="0" t="0" r="0" b="0"/>
            <wp:docPr id="72" name="図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3276600" cy="1162050"/>
                    </a:xfrm>
                    <a:prstGeom prst="rect">
                      <a:avLst/>
                    </a:prstGeom>
                    <a:noFill/>
                    <a:ln>
                      <a:noFill/>
                    </a:ln>
                  </pic:spPr>
                </pic:pic>
              </a:graphicData>
            </a:graphic>
          </wp:inline>
        </w:drawing>
      </w:r>
    </w:p>
    <w:p w14:paraId="5415B76B" w14:textId="77777777" w:rsidR="00C7701B" w:rsidRDefault="00C7701B" w:rsidP="00C7701B">
      <w:pPr>
        <w:widowControl/>
        <w:rPr>
          <w:rFonts w:hAnsi="ＭＳ ゴシック"/>
          <w:szCs w:val="21"/>
        </w:rPr>
      </w:pPr>
      <w:r>
        <w:rPr>
          <w:rFonts w:hAnsi="ＭＳ ゴシック"/>
          <w:szCs w:val="21"/>
        </w:rPr>
        <w:br w:type="page"/>
      </w:r>
    </w:p>
    <w:p w14:paraId="602A540B" w14:textId="77777777" w:rsidR="00C7701B" w:rsidRDefault="00C7701B" w:rsidP="008C3A48">
      <w:pPr>
        <w:pStyle w:val="afe"/>
        <w:numPr>
          <w:ilvl w:val="0"/>
          <w:numId w:val="36"/>
        </w:numPr>
        <w:rPr>
          <w:lang w:eastAsia="ja-JP"/>
        </w:rPr>
      </w:pPr>
      <w:r w:rsidRPr="00E520ED">
        <w:rPr>
          <w:rFonts w:hAnsi="ＭＳ ゴシック" w:hint="eastAsia"/>
          <w:lang w:eastAsia="ja-JP"/>
        </w:rPr>
        <w:lastRenderedPageBreak/>
        <w:t>「セキュリティログの保存方法」を設定します。</w:t>
      </w:r>
    </w:p>
    <w:p w14:paraId="52E71179" w14:textId="77777777" w:rsidR="00C7701B" w:rsidRPr="00E520ED" w:rsidRDefault="00C7701B" w:rsidP="00C7701B">
      <w:pPr>
        <w:ind w:leftChars="220" w:left="425"/>
        <w:rPr>
          <w:rFonts w:hAnsi="ＭＳ ゴシック"/>
          <w:lang w:eastAsia="ja-JP"/>
        </w:rPr>
      </w:pPr>
      <w:r w:rsidRPr="00E520ED">
        <w:rPr>
          <w:rFonts w:hAnsi="ＭＳ ゴシック" w:hint="eastAsia"/>
          <w:lang w:eastAsia="ja-JP"/>
        </w:rPr>
        <w:t>「セキュリティログの保存方法」をダブルクリックします。</w:t>
      </w:r>
    </w:p>
    <w:p w14:paraId="059622E1" w14:textId="77777777" w:rsidR="00C7701B" w:rsidRPr="00E520ED" w:rsidRDefault="00C7701B" w:rsidP="00C7701B">
      <w:pPr>
        <w:ind w:leftChars="220" w:left="425"/>
        <w:rPr>
          <w:lang w:eastAsia="ja-JP"/>
        </w:rPr>
      </w:pPr>
      <w:r w:rsidRPr="00E520ED">
        <w:rPr>
          <w:rFonts w:hint="eastAsia"/>
          <w:lang w:eastAsia="ja-JP"/>
        </w:rPr>
        <w:t>「指定した日数</w:t>
      </w:r>
      <w:r>
        <w:rPr>
          <w:rFonts w:hint="eastAsia"/>
          <w:lang w:eastAsia="ja-JP"/>
        </w:rPr>
        <w:t>を過ぎたら上書きする</w:t>
      </w:r>
      <w:r w:rsidRPr="00E520ED">
        <w:rPr>
          <w:rFonts w:hint="eastAsia"/>
          <w:lang w:eastAsia="ja-JP"/>
        </w:rPr>
        <w:t>」にチェックが入っている事を確認し、「OK」をクリックします。</w:t>
      </w:r>
    </w:p>
    <w:p w14:paraId="6BC4D5FF" w14:textId="77777777" w:rsidR="00C7701B" w:rsidRPr="00E520ED" w:rsidRDefault="00427D57" w:rsidP="00C7701B">
      <w:pPr>
        <w:rPr>
          <w:rFonts w:hAnsi="ＭＳ ゴシック"/>
        </w:rPr>
      </w:pPr>
      <w:r>
        <w:rPr>
          <w:rFonts w:hAnsi="ＭＳ ゴシック"/>
          <w:noProof/>
        </w:rPr>
        <mc:AlternateContent>
          <mc:Choice Requires="wps">
            <w:drawing>
              <wp:anchor distT="0" distB="0" distL="114300" distR="114300" simplePos="0" relativeHeight="251689472" behindDoc="0" locked="0" layoutInCell="1" allowOverlap="1" wp14:anchorId="631FB31D" wp14:editId="52273CE5">
                <wp:simplePos x="0" y="0"/>
                <wp:positionH relativeFrom="column">
                  <wp:posOffset>1138555</wp:posOffset>
                </wp:positionH>
                <wp:positionV relativeFrom="paragraph">
                  <wp:posOffset>2480310</wp:posOffset>
                </wp:positionV>
                <wp:extent cx="561975" cy="161925"/>
                <wp:effectExtent l="18415" t="19685" r="19685" b="18415"/>
                <wp:wrapNone/>
                <wp:docPr id="692" name="Rectangle 43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61975" cy="16192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29D8257A" id="Rectangle 430" o:spid="_x0000_s1026" style="position:absolute;left:0;text-align:left;margin-left:89.65pt;margin-top:195.3pt;width:44.25pt;height:12.75pt;z-index:251689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" filled="f" strokecolor="red" strokeweight="2.25pt">
                <v:textbox inset="5.85pt,.7pt,5.85pt,.7pt"/>
              </v:rect>
            </w:pict>
          </mc:Fallback>
        </mc:AlternateContent>
      </w:r>
      <w:r>
        <w:rPr>
          <w:rFonts w:hAnsi="ＭＳ ゴシック"/>
          <w:noProof/>
        </w:rPr>
        <mc:AlternateContent>
          <mc:Choice Requires="wps">
            <w:drawing>
              <wp:anchor distT="0" distB="0" distL="114300" distR="114300" simplePos="0" relativeHeight="251688448" behindDoc="0" locked="0" layoutInCell="1" allowOverlap="1" wp14:anchorId="46580378" wp14:editId="3989EA1C">
                <wp:simplePos x="0" y="0"/>
                <wp:positionH relativeFrom="column">
                  <wp:posOffset>243205</wp:posOffset>
                </wp:positionH>
                <wp:positionV relativeFrom="paragraph">
                  <wp:posOffset>727710</wp:posOffset>
                </wp:positionV>
                <wp:extent cx="1257300" cy="171450"/>
                <wp:effectExtent l="18415" t="19685" r="19685" b="18415"/>
                <wp:wrapNone/>
                <wp:docPr id="691" name="Rectangle 4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57300" cy="17145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641781E0" id="Rectangle 429" o:spid="_x0000_s1026" style="position:absolute;left:0;text-align:left;margin-left:19.15pt;margin-top:57.3pt;width:99pt;height:13.5pt;z-index:251688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" filled="f" strokecolor="red" strokeweight="2.25pt">
                <v:textbox inset="5.85pt,.7pt,5.85pt,.7pt"/>
              </v:rect>
            </w:pict>
          </mc:Fallback>
        </mc:AlternateContent>
      </w:r>
      <w:r>
        <w:rPr>
          <w:rFonts w:hAnsi="ＭＳ ゴシック"/>
          <w:noProof/>
          <w:lang w:eastAsia="ja-JP" w:bidi="ar-SA"/>
        </w:rPr>
        <w:drawing>
          <wp:inline distT="0" distB="0" distL="0" distR="0" wp14:anchorId="7AE71400" wp14:editId="0DF7506B">
            <wp:extent cx="2790825" cy="2657475"/>
            <wp:effectExtent l="0" t="0" r="0" b="0"/>
            <wp:docPr id="73" name="図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2790825" cy="2657475"/>
                    </a:xfrm>
                    <a:prstGeom prst="rect">
                      <a:avLst/>
                    </a:prstGeom>
                    <a:noFill/>
                    <a:ln>
                      <a:noFill/>
                    </a:ln>
                  </pic:spPr>
                </pic:pic>
              </a:graphicData>
            </a:graphic>
          </wp:inline>
        </w:drawing>
      </w:r>
    </w:p>
    <w:p w14:paraId="795283AE" w14:textId="77777777" w:rsidR="00C7701B" w:rsidRPr="00E520ED" w:rsidRDefault="00C7701B" w:rsidP="00C7701B">
      <w:pPr>
        <w:rPr>
          <w:rFonts w:hAnsi="ＭＳ ゴシック"/>
        </w:rPr>
      </w:pPr>
    </w:p>
    <w:p w14:paraId="6D92A7B7" w14:textId="77777777" w:rsidR="00C7701B" w:rsidRPr="00252DFC" w:rsidRDefault="00C7701B" w:rsidP="00252DFC">
      <w:pPr>
        <w:widowControl/>
        <w:rPr>
          <w:rFonts w:hAnsi="ＭＳ ゴシック"/>
          <w:b/>
          <w:szCs w:val="21"/>
          <w:lang w:eastAsia="ja-JP"/>
        </w:rPr>
      </w:pPr>
      <w:r w:rsidRPr="00E520ED">
        <w:rPr>
          <w:rFonts w:hAnsi="ＭＳ ゴシック"/>
          <w:szCs w:val="21"/>
          <w:lang w:eastAsia="ja-JP"/>
        </w:rPr>
        <w:br w:type="page"/>
      </w:r>
      <w:r w:rsidR="00252DFC" w:rsidRPr="00252DFC">
        <w:rPr>
          <w:rFonts w:hint="eastAsia"/>
          <w:b/>
          <w:lang w:eastAsia="ja-JP"/>
        </w:rPr>
        <w:lastRenderedPageBreak/>
        <w:t>3</w:t>
      </w:r>
      <w:r w:rsidRPr="00252DFC">
        <w:rPr>
          <w:rFonts w:hint="eastAsia"/>
          <w:b/>
          <w:lang w:eastAsia="ja-JP"/>
        </w:rPr>
        <w:t>）ネットワークアクセス時のアカウント認証方法</w:t>
      </w:r>
    </w:p>
    <w:p w14:paraId="2E38FAE9" w14:textId="77777777" w:rsidR="00C7701B" w:rsidRPr="00E520ED" w:rsidRDefault="00C7701B" w:rsidP="00C7701B">
      <w:pPr>
        <w:rPr>
          <w:rFonts w:hAnsi="ＭＳ ゴシック"/>
          <w:lang w:eastAsia="ja-JP"/>
        </w:rPr>
      </w:pPr>
    </w:p>
    <w:p w14:paraId="5AFE97FB" w14:textId="77777777" w:rsidR="00C7701B" w:rsidRDefault="00C7701B" w:rsidP="008C3A48">
      <w:pPr>
        <w:pStyle w:val="afe"/>
        <w:numPr>
          <w:ilvl w:val="0"/>
          <w:numId w:val="37"/>
        </w:numPr>
        <w:rPr>
          <w:rFonts w:hAnsi="ＭＳ ゴシック"/>
          <w:lang w:eastAsia="ja-JP"/>
        </w:rPr>
      </w:pPr>
      <w:r w:rsidRPr="006E45DA">
        <w:rPr>
          <w:rFonts w:hAnsi="ＭＳ ゴシック" w:hint="eastAsia"/>
          <w:lang w:eastAsia="ja-JP"/>
        </w:rPr>
        <w:t>「セキュリティオプション」を開きます。</w:t>
      </w:r>
    </w:p>
    <w:p w14:paraId="74196221" w14:textId="77777777" w:rsidR="00C7701B" w:rsidRPr="006E45DA" w:rsidRDefault="00C7701B" w:rsidP="00C7701B">
      <w:pPr>
        <w:pStyle w:val="afe"/>
        <w:ind w:left="360"/>
        <w:rPr>
          <w:rFonts w:hAnsi="ＭＳ ゴシック"/>
          <w:lang w:eastAsia="ja-JP"/>
        </w:rPr>
      </w:pPr>
      <w:r w:rsidRPr="006E45DA">
        <w:rPr>
          <w:rFonts w:hAnsi="ＭＳ ゴシック" w:hint="eastAsia"/>
          <w:lang w:eastAsia="ja-JP"/>
        </w:rPr>
        <w:t>設定を変更する「グループ ポリシー管理エディタ」を開きます。</w:t>
      </w:r>
    </w:p>
    <w:p w14:paraId="0CD6860D" w14:textId="77777777" w:rsidR="00C7701B" w:rsidRPr="00E520ED" w:rsidRDefault="00C7701B" w:rsidP="00C7701B">
      <w:pPr>
        <w:ind w:leftChars="220" w:left="425"/>
        <w:rPr>
          <w:rFonts w:hAnsi="ＭＳ ゴシック"/>
          <w:lang w:eastAsia="ja-JP"/>
        </w:rPr>
      </w:pPr>
      <w:r w:rsidRPr="00E520ED">
        <w:rPr>
          <w:rFonts w:hAnsi="ＭＳ ゴシック" w:hint="eastAsia"/>
          <w:lang w:eastAsia="ja-JP"/>
        </w:rPr>
        <w:t>「コンピュータの構成」→「ポリシー」→「Windowsの設定」→「セキュリティの設定」→「ローカルポリシー」→「セキュリティオプション」の設定を開きます。</w:t>
      </w:r>
    </w:p>
    <w:p w14:paraId="1CE15028" w14:textId="77777777" w:rsidR="00C7701B" w:rsidRPr="00E520ED" w:rsidRDefault="00427D57" w:rsidP="00C7701B">
      <w:pPr>
        <w:rPr>
          <w:rFonts w:hAnsi="ＭＳ ゴシック"/>
        </w:rPr>
      </w:pPr>
      <w:r>
        <w:rPr>
          <w:rFonts w:hAnsi="ＭＳ ゴシック"/>
          <w:noProof/>
        </w:rPr>
        <mc:AlternateContent>
          <mc:Choice Requires="wps">
            <w:drawing>
              <wp:anchor distT="0" distB="0" distL="114300" distR="114300" simplePos="0" relativeHeight="251661824" behindDoc="0" locked="0" layoutInCell="1" allowOverlap="1" wp14:anchorId="63D4DBA1" wp14:editId="77FAA99E">
                <wp:simplePos x="0" y="0"/>
                <wp:positionH relativeFrom="column">
                  <wp:posOffset>1977390</wp:posOffset>
                </wp:positionH>
                <wp:positionV relativeFrom="line">
                  <wp:posOffset>1088390</wp:posOffset>
                </wp:positionV>
                <wp:extent cx="3390900" cy="200025"/>
                <wp:effectExtent l="19050" t="17145" r="19050" b="20955"/>
                <wp:wrapNone/>
                <wp:docPr id="690" name="Rectangle 37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390900" cy="20002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4402290E" id="Rectangle 370" o:spid="_x0000_s1026" style="position:absolute;left:0;text-align:left;margin-left:155.7pt;margin-top:85.7pt;width:267pt;height:15.75pt;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" filled="f" fillcolor="#e5dfec" strokecolor="red" strokeweight="2.25pt">
                <v:textbox style="mso-fit-shape-to-text:t" inset="5.85pt,.7pt,5.85pt,.7pt"/>
                <w10:wrap anchory="line"/>
              </v:rect>
            </w:pict>
          </mc:Fallback>
        </mc:AlternateContent>
      </w:r>
      <w:r>
        <w:rPr>
          <w:rFonts w:hAnsi="ＭＳ ゴシック"/>
          <w:noProof/>
          <w:lang w:eastAsia="ja-JP" w:bidi="ar-SA"/>
        </w:rPr>
        <w:drawing>
          <wp:inline distT="0" distB="0" distL="0" distR="0" wp14:anchorId="664A1572" wp14:editId="4325AAC7">
            <wp:extent cx="5391150" cy="2276475"/>
            <wp:effectExtent l="0" t="0" r="0" b="0"/>
            <wp:docPr id="74" name="図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5391150" cy="2276475"/>
                    </a:xfrm>
                    <a:prstGeom prst="rect">
                      <a:avLst/>
                    </a:prstGeom>
                    <a:noFill/>
                    <a:ln>
                      <a:noFill/>
                    </a:ln>
                  </pic:spPr>
                </pic:pic>
              </a:graphicData>
            </a:graphic>
          </wp:inline>
        </w:drawing>
      </w:r>
    </w:p>
    <w:p w14:paraId="0ACCC130" w14:textId="77777777" w:rsidR="00C7701B" w:rsidRPr="00E520ED" w:rsidRDefault="00C7701B" w:rsidP="00C7701B">
      <w:pPr>
        <w:rPr>
          <w:rFonts w:hAnsi="ＭＳ ゴシック"/>
        </w:rPr>
      </w:pPr>
    </w:p>
    <w:p w14:paraId="6C1BF9D2" w14:textId="77777777" w:rsidR="00C7701B" w:rsidRDefault="00C7701B" w:rsidP="008C3A48">
      <w:pPr>
        <w:pStyle w:val="afe"/>
        <w:numPr>
          <w:ilvl w:val="0"/>
          <w:numId w:val="37"/>
        </w:numPr>
        <w:rPr>
          <w:rFonts w:hAnsi="ＭＳ ゴシック"/>
          <w:lang w:eastAsia="ja-JP"/>
        </w:rPr>
      </w:pPr>
      <w:r w:rsidRPr="00E520ED">
        <w:rPr>
          <w:rFonts w:hAnsi="ＭＳ ゴシック" w:hint="eastAsia"/>
          <w:lang w:eastAsia="ja-JP"/>
        </w:rPr>
        <w:t>「ネットワーク アクセス: ローカル アカウントの共有とセキュリティ モデル」を設定します。</w:t>
      </w:r>
    </w:p>
    <w:p w14:paraId="084BCDA7" w14:textId="77777777" w:rsidR="00C7701B" w:rsidRPr="00E520ED" w:rsidRDefault="00C7701B" w:rsidP="00C7701B">
      <w:pPr>
        <w:ind w:leftChars="220" w:left="425"/>
        <w:rPr>
          <w:rFonts w:hAnsi="ＭＳ ゴシック"/>
          <w:lang w:eastAsia="ja-JP"/>
        </w:rPr>
      </w:pPr>
      <w:r w:rsidRPr="00E520ED">
        <w:rPr>
          <w:rFonts w:hAnsi="ＭＳ ゴシック" w:hint="eastAsia"/>
          <w:lang w:eastAsia="ja-JP"/>
        </w:rPr>
        <w:t>「ネットワーク アクセス: ローカル アカウントの共有とセキュリティ モデル」をダブルクリックします。</w:t>
      </w:r>
    </w:p>
    <w:p w14:paraId="5F1D238F" w14:textId="77777777" w:rsidR="00C7701B" w:rsidRPr="00E520ED" w:rsidRDefault="00C7701B" w:rsidP="00C7701B">
      <w:pPr>
        <w:ind w:leftChars="220" w:left="425"/>
        <w:rPr>
          <w:rFonts w:hAnsi="ＭＳ ゴシック"/>
          <w:lang w:eastAsia="ja-JP"/>
        </w:rPr>
      </w:pPr>
      <w:r w:rsidRPr="00E520ED">
        <w:rPr>
          <w:rFonts w:hAnsi="ＭＳ ゴシック" w:hint="eastAsia"/>
          <w:lang w:eastAsia="ja-JP"/>
        </w:rPr>
        <w:t>「このポリシーの設定を定義する」にチェックを入れます。</w:t>
      </w:r>
    </w:p>
    <w:p w14:paraId="7BE9FF02" w14:textId="77777777" w:rsidR="00C7701B" w:rsidRPr="00E520ED" w:rsidRDefault="00C7701B" w:rsidP="00C7701B">
      <w:pPr>
        <w:ind w:leftChars="220" w:left="425"/>
        <w:rPr>
          <w:rFonts w:hAnsi="ＭＳ ゴシック"/>
          <w:lang w:eastAsia="ja-JP"/>
        </w:rPr>
      </w:pPr>
      <w:r w:rsidRPr="00E520ED">
        <w:rPr>
          <w:rFonts w:hAnsi="ＭＳ ゴシック" w:hint="eastAsia"/>
          <w:lang w:eastAsia="ja-JP"/>
        </w:rPr>
        <w:t>「クラシック－ローカルユーザがローカルユーザとして認証する」が選択されている事を確認し「OK」をクリックします。</w:t>
      </w:r>
    </w:p>
    <w:p w14:paraId="5AE8FCAA" w14:textId="77777777" w:rsidR="00C7701B" w:rsidRPr="00E520ED" w:rsidRDefault="00427D57" w:rsidP="00C7701B">
      <w:pPr>
        <w:rPr>
          <w:rFonts w:hAnsi="ＭＳ ゴシック"/>
        </w:rPr>
      </w:pPr>
      <w:r>
        <w:rPr>
          <w:rFonts w:hAnsi="ＭＳ ゴシック"/>
          <w:noProof/>
        </w:rPr>
        <mc:AlternateContent>
          <mc:Choice Requires="wps">
            <w:drawing>
              <wp:anchor distT="0" distB="0" distL="114300" distR="114300" simplePos="0" relativeHeight="251690496" behindDoc="0" locked="0" layoutInCell="1" allowOverlap="1" wp14:anchorId="17157182" wp14:editId="2CB03A35">
                <wp:simplePos x="0" y="0"/>
                <wp:positionH relativeFrom="column">
                  <wp:posOffset>116205</wp:posOffset>
                </wp:positionH>
                <wp:positionV relativeFrom="paragraph">
                  <wp:posOffset>593725</wp:posOffset>
                </wp:positionV>
                <wp:extent cx="2505075" cy="390525"/>
                <wp:effectExtent l="15240" t="23495" r="22860" b="14605"/>
                <wp:wrapNone/>
                <wp:docPr id="689" name="Rectangle 4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05075" cy="39052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52BDF80C" id="Rectangle 431" o:spid="_x0000_s1026" style="position:absolute;left:0;text-align:left;margin-left:9.15pt;margin-top:46.75pt;width:197.25pt;height:30.75pt;z-index:251690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" filled="f" strokecolor="red" strokeweight="2.25pt">
                <v:textbox inset="5.85pt,.7pt,5.85pt,.7pt"/>
              </v:rect>
            </w:pict>
          </mc:Fallback>
        </mc:AlternateContent>
      </w:r>
      <w:r>
        <w:rPr>
          <w:rFonts w:hAnsi="ＭＳ ゴシック"/>
          <w:noProof/>
        </w:rPr>
        <mc:AlternateContent>
          <mc:Choice Requires="wps">
            <w:drawing>
              <wp:anchor distT="0" distB="0" distL="114300" distR="114300" simplePos="0" relativeHeight="251691520" behindDoc="0" locked="0" layoutInCell="1" allowOverlap="1" wp14:anchorId="7FB5BCA5" wp14:editId="7A130B63">
                <wp:simplePos x="0" y="0"/>
                <wp:positionH relativeFrom="column">
                  <wp:posOffset>1139190</wp:posOffset>
                </wp:positionH>
                <wp:positionV relativeFrom="paragraph">
                  <wp:posOffset>2483485</wp:posOffset>
                </wp:positionV>
                <wp:extent cx="561975" cy="161925"/>
                <wp:effectExtent l="19050" t="17780" r="19050" b="20320"/>
                <wp:wrapNone/>
                <wp:docPr id="688" name="Rectangle 4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61975" cy="16192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7B137DC4" id="Rectangle 432" o:spid="_x0000_s1026" style="position:absolute;left:0;text-align:left;margin-left:89.7pt;margin-top:195.55pt;width:44.25pt;height:12.75pt;z-index:251691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" filled="f" strokecolor="red" strokeweight="2.25pt">
                <v:textbox inset="5.85pt,.7pt,5.85pt,.7pt"/>
              </v:rect>
            </w:pict>
          </mc:Fallback>
        </mc:AlternateContent>
      </w:r>
      <w:r>
        <w:rPr>
          <w:rFonts w:hAnsi="ＭＳ ゴシック"/>
          <w:noProof/>
          <w:lang w:eastAsia="ja-JP" w:bidi="ar-SA"/>
        </w:rPr>
        <w:drawing>
          <wp:inline distT="0" distB="0" distL="0" distR="0" wp14:anchorId="47A8C223" wp14:editId="302C8538">
            <wp:extent cx="2790825" cy="2657475"/>
            <wp:effectExtent l="0" t="0" r="0" b="0"/>
            <wp:docPr id="75" name="図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59"/>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2790825" cy="2657475"/>
                    </a:xfrm>
                    <a:prstGeom prst="rect">
                      <a:avLst/>
                    </a:prstGeom>
                    <a:noFill/>
                    <a:ln>
                      <a:noFill/>
                    </a:ln>
                  </pic:spPr>
                </pic:pic>
              </a:graphicData>
            </a:graphic>
          </wp:inline>
        </w:drawing>
      </w:r>
    </w:p>
    <w:p w14:paraId="3731F939" w14:textId="77777777" w:rsidR="00C7701B" w:rsidRPr="00252DFC" w:rsidRDefault="00C7701B" w:rsidP="00252DFC">
      <w:pPr>
        <w:widowControl/>
        <w:rPr>
          <w:rFonts w:hAnsi="ＭＳ ゴシック"/>
          <w:b/>
          <w:szCs w:val="21"/>
          <w:lang w:eastAsia="ja-JP"/>
        </w:rPr>
      </w:pPr>
      <w:r w:rsidRPr="00E520ED">
        <w:rPr>
          <w:rFonts w:hAnsi="ＭＳ ゴシック"/>
          <w:szCs w:val="21"/>
          <w:lang w:eastAsia="ja-JP"/>
        </w:rPr>
        <w:br w:type="page"/>
      </w:r>
      <w:r w:rsidR="00252DFC" w:rsidRPr="00252DFC">
        <w:rPr>
          <w:rFonts w:hint="eastAsia"/>
          <w:b/>
          <w:lang w:eastAsia="ja-JP"/>
        </w:rPr>
        <w:lastRenderedPageBreak/>
        <w:t>4</w:t>
      </w:r>
      <w:r w:rsidRPr="00252DFC">
        <w:rPr>
          <w:rFonts w:hint="eastAsia"/>
          <w:b/>
          <w:lang w:eastAsia="ja-JP"/>
        </w:rPr>
        <w:t>）DCOM リモート起動のアクセス許可</w:t>
      </w:r>
    </w:p>
    <w:p w14:paraId="1332D607" w14:textId="77777777" w:rsidR="00C7701B" w:rsidRPr="00E520ED" w:rsidRDefault="00C7701B" w:rsidP="00C7701B">
      <w:pPr>
        <w:widowControl/>
        <w:rPr>
          <w:rFonts w:hAnsi="ＭＳ ゴシック"/>
          <w:szCs w:val="21"/>
          <w:lang w:eastAsia="ja-JP"/>
        </w:rPr>
      </w:pPr>
    </w:p>
    <w:p w14:paraId="2049879D" w14:textId="77777777" w:rsidR="00C7701B" w:rsidRPr="006E45DA" w:rsidRDefault="00C7701B" w:rsidP="008C3A48">
      <w:pPr>
        <w:pStyle w:val="afe"/>
        <w:numPr>
          <w:ilvl w:val="0"/>
          <w:numId w:val="38"/>
        </w:numPr>
        <w:rPr>
          <w:rFonts w:hAnsi="ＭＳ ゴシック"/>
          <w:lang w:eastAsia="ja-JP"/>
        </w:rPr>
      </w:pPr>
      <w:r w:rsidRPr="006E45DA">
        <w:rPr>
          <w:rFonts w:hAnsi="ＭＳ ゴシック" w:hint="eastAsia"/>
          <w:lang w:eastAsia="ja-JP"/>
        </w:rPr>
        <w:t>「セキュリティオプション」を開きます。</w:t>
      </w:r>
    </w:p>
    <w:p w14:paraId="3FE446EF" w14:textId="77777777" w:rsidR="00C7701B" w:rsidRPr="00E520ED" w:rsidRDefault="00C7701B" w:rsidP="00C7701B">
      <w:pPr>
        <w:ind w:leftChars="220" w:left="425"/>
        <w:rPr>
          <w:rFonts w:hAnsi="ＭＳ ゴシック"/>
          <w:lang w:eastAsia="ja-JP"/>
        </w:rPr>
      </w:pPr>
      <w:r w:rsidRPr="00E520ED">
        <w:rPr>
          <w:rFonts w:hAnsi="ＭＳ ゴシック" w:hint="eastAsia"/>
          <w:lang w:eastAsia="ja-JP"/>
        </w:rPr>
        <w:t>設定を変更する「グループ ポリシー管理エディタ」を開きます。</w:t>
      </w:r>
    </w:p>
    <w:p w14:paraId="338221CE" w14:textId="77777777" w:rsidR="00C7701B" w:rsidRPr="00E520ED" w:rsidRDefault="00C7701B" w:rsidP="00C7701B">
      <w:pPr>
        <w:ind w:leftChars="220" w:left="425"/>
        <w:rPr>
          <w:rFonts w:hAnsi="ＭＳ ゴシック"/>
          <w:lang w:eastAsia="ja-JP"/>
        </w:rPr>
      </w:pPr>
      <w:r w:rsidRPr="00E520ED">
        <w:rPr>
          <w:rFonts w:hAnsi="ＭＳ ゴシック" w:hint="eastAsia"/>
          <w:lang w:eastAsia="ja-JP"/>
        </w:rPr>
        <w:t>「コンピュータの構成」→「Windowsの設定」→「セキュリティの設定」→「ローカルポリシー」→「セキュリティオプション」の設定を開きます。</w:t>
      </w:r>
    </w:p>
    <w:p w14:paraId="2257B3A7" w14:textId="77777777" w:rsidR="00C7701B" w:rsidRPr="00E520ED" w:rsidRDefault="00427D57" w:rsidP="00C7701B">
      <w:pPr>
        <w:rPr>
          <w:rFonts w:hAnsi="ＭＳ ゴシック"/>
        </w:rPr>
      </w:pPr>
      <w:r>
        <w:rPr>
          <w:rFonts w:hAnsi="ＭＳ ゴシック"/>
          <w:noProof/>
        </w:rPr>
        <mc:AlternateContent>
          <mc:Choice Requires="wps">
            <w:drawing>
              <wp:anchor distT="0" distB="0" distL="114300" distR="114300" simplePos="0" relativeHeight="251692544" behindDoc="0" locked="0" layoutInCell="1" allowOverlap="1" wp14:anchorId="36FF7A47" wp14:editId="0202D3D5">
                <wp:simplePos x="0" y="0"/>
                <wp:positionH relativeFrom="column">
                  <wp:posOffset>1901190</wp:posOffset>
                </wp:positionH>
                <wp:positionV relativeFrom="paragraph">
                  <wp:posOffset>678815</wp:posOffset>
                </wp:positionV>
                <wp:extent cx="3486150" cy="152400"/>
                <wp:effectExtent l="19050" t="17145" r="19050" b="20955"/>
                <wp:wrapNone/>
                <wp:docPr id="687" name="Rectangle 43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86150" cy="15240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591479FB" id="Rectangle 433" o:spid="_x0000_s1026" style="position:absolute;left:0;text-align:left;margin-left:149.7pt;margin-top:53.45pt;width:274.5pt;height:12pt;z-index:251692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" filled="f" strokecolor="red" strokeweight="2.25pt">
                <v:textbox inset="5.85pt,.7pt,5.85pt,.7pt"/>
              </v:rect>
            </w:pict>
          </mc:Fallback>
        </mc:AlternateContent>
      </w:r>
      <w:r>
        <w:rPr>
          <w:rFonts w:hAnsi="ＭＳ ゴシック"/>
          <w:noProof/>
          <w:lang w:eastAsia="ja-JP" w:bidi="ar-SA"/>
        </w:rPr>
        <w:drawing>
          <wp:inline distT="0" distB="0" distL="0" distR="0" wp14:anchorId="41854448" wp14:editId="309956F3">
            <wp:extent cx="5400675" cy="1962150"/>
            <wp:effectExtent l="0" t="0" r="0" b="0"/>
            <wp:docPr id="76" name="図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65"/>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5400675" cy="1962150"/>
                    </a:xfrm>
                    <a:prstGeom prst="rect">
                      <a:avLst/>
                    </a:prstGeom>
                    <a:noFill/>
                    <a:ln>
                      <a:noFill/>
                    </a:ln>
                  </pic:spPr>
                </pic:pic>
              </a:graphicData>
            </a:graphic>
          </wp:inline>
        </w:drawing>
      </w:r>
    </w:p>
    <w:p w14:paraId="1993E304" w14:textId="77777777" w:rsidR="00C7701B" w:rsidRPr="00E520ED" w:rsidRDefault="00C7701B" w:rsidP="00C7701B">
      <w:pPr>
        <w:rPr>
          <w:rFonts w:hAnsi="ＭＳ ゴシック"/>
        </w:rPr>
      </w:pPr>
    </w:p>
    <w:p w14:paraId="5978BFA8" w14:textId="77777777" w:rsidR="00C7701B" w:rsidRPr="006E45DA" w:rsidRDefault="00C7701B" w:rsidP="008C3A48">
      <w:pPr>
        <w:pStyle w:val="afe"/>
        <w:numPr>
          <w:ilvl w:val="0"/>
          <w:numId w:val="38"/>
        </w:numPr>
        <w:rPr>
          <w:rFonts w:hAnsi="ＭＳ ゴシック"/>
          <w:lang w:eastAsia="ja-JP"/>
        </w:rPr>
      </w:pPr>
      <w:r w:rsidRPr="00E520ED">
        <w:rPr>
          <w:rFonts w:hint="eastAsia"/>
          <w:lang w:eastAsia="ja-JP"/>
        </w:rPr>
        <w:t>「DCOM: セキュリティ記述子定義言語 (SDDL) 構文でのコンピュータ起動制限」を設定します。</w:t>
      </w:r>
    </w:p>
    <w:p w14:paraId="085D7A82" w14:textId="77777777" w:rsidR="00C7701B" w:rsidRPr="00E520ED" w:rsidRDefault="00C7701B" w:rsidP="00C7701B">
      <w:pPr>
        <w:ind w:leftChars="220" w:left="425"/>
        <w:rPr>
          <w:lang w:eastAsia="ja-JP"/>
        </w:rPr>
      </w:pPr>
      <w:r w:rsidRPr="00E520ED">
        <w:rPr>
          <w:rFonts w:hint="eastAsia"/>
          <w:lang w:eastAsia="ja-JP"/>
        </w:rPr>
        <w:t>ポリシー名「DCOM: セキュリティ記述子定義言語 (SDDL) 構文でのコンピュータ起動制限」をダブルクリックします。</w:t>
      </w:r>
    </w:p>
    <w:p w14:paraId="053184FA" w14:textId="77777777" w:rsidR="00C7701B" w:rsidRPr="00E520ED" w:rsidRDefault="00C7701B" w:rsidP="00C7701B">
      <w:pPr>
        <w:ind w:leftChars="220" w:left="425"/>
        <w:rPr>
          <w:rFonts w:hAnsi="ＭＳ ゴシック"/>
          <w:lang w:eastAsia="ja-JP"/>
        </w:rPr>
      </w:pPr>
      <w:r w:rsidRPr="00E520ED">
        <w:rPr>
          <w:rFonts w:hAnsi="ＭＳ ゴシック" w:hint="eastAsia"/>
          <w:lang w:eastAsia="ja-JP"/>
        </w:rPr>
        <w:t>「このポリシーの設定を定義する」にチェックを入れます。</w:t>
      </w:r>
    </w:p>
    <w:p w14:paraId="57C723B1" w14:textId="77777777" w:rsidR="00C7701B" w:rsidRPr="00E520ED" w:rsidRDefault="00C7701B" w:rsidP="00C7701B">
      <w:pPr>
        <w:ind w:leftChars="220" w:left="425"/>
        <w:rPr>
          <w:rFonts w:hAnsi="ＭＳ ゴシック"/>
          <w:lang w:eastAsia="ja-JP"/>
        </w:rPr>
      </w:pPr>
      <w:r w:rsidRPr="00E520ED">
        <w:rPr>
          <w:rFonts w:hAnsi="ＭＳ ゴシック" w:hint="eastAsia"/>
          <w:lang w:eastAsia="ja-JP"/>
        </w:rPr>
        <w:t>「セキュリティの編集」をクリックします。</w:t>
      </w:r>
    </w:p>
    <w:p w14:paraId="0DB111F9" w14:textId="77777777" w:rsidR="00C7701B" w:rsidRPr="00E520ED" w:rsidRDefault="00427D57" w:rsidP="00C7701B">
      <w:pPr>
        <w:rPr>
          <w:rFonts w:hAnsi="ＭＳ ゴシック"/>
        </w:rPr>
      </w:pPr>
      <w:r>
        <w:rPr>
          <w:rFonts w:hAnsi="ＭＳ ゴシック"/>
          <w:noProof/>
        </w:rPr>
        <mc:AlternateContent>
          <mc:Choice Requires="wps">
            <w:drawing>
              <wp:anchor distT="0" distB="0" distL="114300" distR="114300" simplePos="0" relativeHeight="251694592" behindDoc="0" locked="0" layoutInCell="1" allowOverlap="1" wp14:anchorId="05A97C20" wp14:editId="520B94EA">
                <wp:simplePos x="0" y="0"/>
                <wp:positionH relativeFrom="column">
                  <wp:posOffset>1805940</wp:posOffset>
                </wp:positionH>
                <wp:positionV relativeFrom="paragraph">
                  <wp:posOffset>1064895</wp:posOffset>
                </wp:positionV>
                <wp:extent cx="762000" cy="190500"/>
                <wp:effectExtent l="19050" t="20955" r="19050" b="17145"/>
                <wp:wrapNone/>
                <wp:docPr id="686" name="Rectangle 4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0" cy="19050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1FDDCDE4" id="Rectangle 435" o:spid="_x0000_s1026" style="position:absolute;left:0;text-align:left;margin-left:142.2pt;margin-top:83.85pt;width:60pt;height:15pt;z-index:251694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" filled="f" strokecolor="red" strokeweight="2.25pt">
                <v:textbox inset="5.85pt,.7pt,5.85pt,.7pt"/>
              </v:rect>
            </w:pict>
          </mc:Fallback>
        </mc:AlternateContent>
      </w:r>
      <w:r>
        <w:rPr>
          <w:rFonts w:hAnsi="ＭＳ ゴシック"/>
          <w:noProof/>
        </w:rPr>
        <mc:AlternateContent>
          <mc:Choice Requires="wps">
            <w:drawing>
              <wp:anchor distT="0" distB="0" distL="114300" distR="114300" simplePos="0" relativeHeight="251693568" behindDoc="0" locked="0" layoutInCell="1" allowOverlap="1" wp14:anchorId="215CC52D" wp14:editId="7F0525F6">
                <wp:simplePos x="0" y="0"/>
                <wp:positionH relativeFrom="column">
                  <wp:posOffset>120015</wp:posOffset>
                </wp:positionH>
                <wp:positionV relativeFrom="paragraph">
                  <wp:posOffset>607695</wp:posOffset>
                </wp:positionV>
                <wp:extent cx="1104900" cy="161925"/>
                <wp:effectExtent l="19050" t="20955" r="19050" b="17145"/>
                <wp:wrapNone/>
                <wp:docPr id="685" name="Rectangle 4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04900" cy="16192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216C2E73" id="Rectangle 434" o:spid="_x0000_s1026" style="position:absolute;left:0;text-align:left;margin-left:9.45pt;margin-top:47.85pt;width:87pt;height:12.75pt;z-index:251693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" filled="f" strokecolor="red" strokeweight="2.25pt">
                <v:textbox inset="5.85pt,.7pt,5.85pt,.7pt"/>
              </v:rect>
            </w:pict>
          </mc:Fallback>
        </mc:AlternateContent>
      </w:r>
      <w:r>
        <w:rPr>
          <w:rFonts w:hAnsi="ＭＳ ゴシック"/>
          <w:noProof/>
          <w:lang w:eastAsia="ja-JP" w:bidi="ar-SA"/>
        </w:rPr>
        <w:drawing>
          <wp:inline distT="0" distB="0" distL="0" distR="0" wp14:anchorId="038E4DAD" wp14:editId="05468A57">
            <wp:extent cx="2790825" cy="2657475"/>
            <wp:effectExtent l="0" t="0" r="0" b="0"/>
            <wp:docPr id="77" name="図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68"/>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2790825" cy="2657475"/>
                    </a:xfrm>
                    <a:prstGeom prst="rect">
                      <a:avLst/>
                    </a:prstGeom>
                    <a:noFill/>
                    <a:ln>
                      <a:noFill/>
                    </a:ln>
                  </pic:spPr>
                </pic:pic>
              </a:graphicData>
            </a:graphic>
          </wp:inline>
        </w:drawing>
      </w:r>
    </w:p>
    <w:p w14:paraId="5D0B3AAC" w14:textId="77777777" w:rsidR="00C7701B" w:rsidRPr="00E520ED" w:rsidRDefault="00C7701B" w:rsidP="00C7701B">
      <w:pPr>
        <w:widowControl/>
        <w:rPr>
          <w:rFonts w:hAnsi="ＭＳ ゴシック"/>
          <w:szCs w:val="21"/>
        </w:rPr>
      </w:pPr>
      <w:r w:rsidRPr="00E520ED">
        <w:rPr>
          <w:rFonts w:hAnsi="ＭＳ ゴシック"/>
          <w:szCs w:val="21"/>
        </w:rPr>
        <w:br w:type="page"/>
      </w:r>
    </w:p>
    <w:p w14:paraId="12D6C1B0" w14:textId="77777777" w:rsidR="00C7701B" w:rsidRPr="00E520ED" w:rsidRDefault="00C7701B" w:rsidP="00C7701B">
      <w:pPr>
        <w:ind w:leftChars="220" w:left="425"/>
        <w:rPr>
          <w:rFonts w:hAnsi="ＭＳ ゴシック"/>
          <w:lang w:eastAsia="ja-JP"/>
        </w:rPr>
      </w:pPr>
      <w:r w:rsidRPr="00E520ED">
        <w:rPr>
          <w:rFonts w:hAnsi="ＭＳ ゴシック" w:hint="eastAsia"/>
          <w:lang w:eastAsia="ja-JP"/>
        </w:rPr>
        <w:lastRenderedPageBreak/>
        <w:t>「Administrators」をクリックし、「許可」に全てチェックが入っている事を確認後、「OK」をクリックします。</w:t>
      </w:r>
    </w:p>
    <w:p w14:paraId="53D13150" w14:textId="77777777" w:rsidR="00C7701B" w:rsidRPr="00E520ED" w:rsidRDefault="00427D57" w:rsidP="00C7701B">
      <w:pPr>
        <w:rPr>
          <w:rFonts w:hAnsi="ＭＳ ゴシック"/>
        </w:rPr>
      </w:pPr>
      <w:r>
        <w:rPr>
          <w:rFonts w:hAnsi="ＭＳ ゴシック"/>
          <w:noProof/>
        </w:rPr>
        <mc:AlternateContent>
          <mc:Choice Requires="wps">
            <w:drawing>
              <wp:anchor distT="0" distB="0" distL="114300" distR="114300" simplePos="0" relativeHeight="251697664" behindDoc="0" locked="0" layoutInCell="1" allowOverlap="1" wp14:anchorId="7E35F0B0" wp14:editId="765F7BE8">
                <wp:simplePos x="0" y="0"/>
                <wp:positionH relativeFrom="column">
                  <wp:posOffset>1310640</wp:posOffset>
                </wp:positionH>
                <wp:positionV relativeFrom="paragraph">
                  <wp:posOffset>2211705</wp:posOffset>
                </wp:positionV>
                <wp:extent cx="561975" cy="200025"/>
                <wp:effectExtent l="19050" t="20320" r="19050" b="17780"/>
                <wp:wrapNone/>
                <wp:docPr id="684" name="Rectangle 4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61975" cy="20002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610AD881" id="Rectangle 438" o:spid="_x0000_s1026" style="position:absolute;left:0;text-align:left;margin-left:103.2pt;margin-top:174.15pt;width:44.25pt;height:15.75pt;z-index:251697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" filled="f" strokecolor="red" strokeweight="2.25pt">
                <v:textbox inset="5.85pt,.7pt,5.85pt,.7pt"/>
              </v:rect>
            </w:pict>
          </mc:Fallback>
        </mc:AlternateContent>
      </w:r>
      <w:r>
        <w:rPr>
          <w:rFonts w:hAnsi="ＭＳ ゴシック"/>
          <w:noProof/>
        </w:rPr>
        <mc:AlternateContent>
          <mc:Choice Requires="wps">
            <w:drawing>
              <wp:anchor distT="0" distB="0" distL="114300" distR="114300" simplePos="0" relativeHeight="251696640" behindDoc="0" locked="0" layoutInCell="1" allowOverlap="1" wp14:anchorId="482169BE" wp14:editId="44E27E9B">
                <wp:simplePos x="0" y="0"/>
                <wp:positionH relativeFrom="column">
                  <wp:posOffset>1472565</wp:posOffset>
                </wp:positionH>
                <wp:positionV relativeFrom="paragraph">
                  <wp:posOffset>1183005</wp:posOffset>
                </wp:positionV>
                <wp:extent cx="276225" cy="619125"/>
                <wp:effectExtent l="19050" t="20320" r="19050" b="17780"/>
                <wp:wrapNone/>
                <wp:docPr id="683" name="Rectangle 43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6225" cy="61912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6852F87A" id="Rectangle 437" o:spid="_x0000_s1026" style="position:absolute;left:0;text-align:left;margin-left:115.95pt;margin-top:93.15pt;width:21.75pt;height:48.75pt;z-index:251696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" filled="f" strokecolor="red" strokeweight="2.25pt">
                <v:textbox inset="5.85pt,.7pt,5.85pt,.7pt"/>
              </v:rect>
            </w:pict>
          </mc:Fallback>
        </mc:AlternateContent>
      </w:r>
      <w:r>
        <w:rPr>
          <w:rFonts w:hAnsi="ＭＳ ゴシック"/>
          <w:noProof/>
        </w:rPr>
        <mc:AlternateContent>
          <mc:Choice Requires="wps">
            <w:drawing>
              <wp:anchor distT="0" distB="0" distL="114300" distR="114300" simplePos="0" relativeHeight="251695616" behindDoc="0" locked="0" layoutInCell="1" allowOverlap="1" wp14:anchorId="401FDF51" wp14:editId="21C70C8E">
                <wp:simplePos x="0" y="0"/>
                <wp:positionH relativeFrom="column">
                  <wp:posOffset>110490</wp:posOffset>
                </wp:positionH>
                <wp:positionV relativeFrom="paragraph">
                  <wp:posOffset>563880</wp:posOffset>
                </wp:positionV>
                <wp:extent cx="2238375" cy="161925"/>
                <wp:effectExtent l="19050" t="20320" r="19050" b="17780"/>
                <wp:wrapNone/>
                <wp:docPr id="682" name="Rectangle 43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38375" cy="16192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22BE6C81" id="Rectangle 436" o:spid="_x0000_s1026" style="position:absolute;left:0;text-align:left;margin-left:8.7pt;margin-top:44.4pt;width:176.25pt;height:12.75pt;z-index:251695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" filled="f" strokecolor="red" strokeweight="2.25pt">
                <v:textbox inset="5.85pt,.7pt,5.85pt,.7pt"/>
              </v:rect>
            </w:pict>
          </mc:Fallback>
        </mc:AlternateContent>
      </w:r>
      <w:r>
        <w:rPr>
          <w:rFonts w:hAnsi="ＭＳ ゴシック"/>
          <w:noProof/>
          <w:lang w:eastAsia="ja-JP" w:bidi="ar-SA"/>
        </w:rPr>
        <w:drawing>
          <wp:inline distT="0" distB="0" distL="0" distR="0" wp14:anchorId="6C396D2A" wp14:editId="721DCC55">
            <wp:extent cx="2428875" cy="2362200"/>
            <wp:effectExtent l="0" t="0" r="0" b="0"/>
            <wp:docPr id="78" name="図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71"/>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2428875" cy="2362200"/>
                    </a:xfrm>
                    <a:prstGeom prst="rect">
                      <a:avLst/>
                    </a:prstGeom>
                    <a:noFill/>
                    <a:ln>
                      <a:noFill/>
                    </a:ln>
                  </pic:spPr>
                </pic:pic>
              </a:graphicData>
            </a:graphic>
          </wp:inline>
        </w:drawing>
      </w:r>
    </w:p>
    <w:p w14:paraId="1B5DA2A1" w14:textId="77777777" w:rsidR="00C7701B" w:rsidRPr="00E520ED" w:rsidRDefault="00C7701B" w:rsidP="00C7701B">
      <w:pPr>
        <w:rPr>
          <w:rFonts w:hAnsi="ＭＳ ゴシック"/>
        </w:rPr>
      </w:pPr>
    </w:p>
    <w:p w14:paraId="7234C8C9" w14:textId="77777777" w:rsidR="00C7701B" w:rsidRPr="00E520ED" w:rsidRDefault="00C7701B" w:rsidP="00C7701B">
      <w:pPr>
        <w:ind w:leftChars="220" w:left="425"/>
        <w:rPr>
          <w:rFonts w:hAnsi="ＭＳ ゴシック"/>
          <w:lang w:eastAsia="ja-JP"/>
        </w:rPr>
      </w:pPr>
      <w:r w:rsidRPr="00E520ED">
        <w:rPr>
          <w:rFonts w:hAnsi="ＭＳ ゴシック" w:hint="eastAsia"/>
          <w:lang w:eastAsia="ja-JP"/>
        </w:rPr>
        <w:t>「OK」をクリックします。</w:t>
      </w:r>
    </w:p>
    <w:p w14:paraId="6E07C01A" w14:textId="77777777" w:rsidR="00C7701B" w:rsidRPr="00E520ED" w:rsidRDefault="00427D57" w:rsidP="00C7701B">
      <w:pPr>
        <w:rPr>
          <w:rFonts w:hAnsi="ＭＳ ゴシック"/>
        </w:rPr>
      </w:pPr>
      <w:r>
        <w:rPr>
          <w:rFonts w:hAnsi="ＭＳ ゴシック"/>
          <w:noProof/>
        </w:rPr>
        <mc:AlternateContent>
          <mc:Choice Requires="wps">
            <w:drawing>
              <wp:anchor distT="0" distB="0" distL="114300" distR="114300" simplePos="0" relativeHeight="251698688" behindDoc="0" locked="0" layoutInCell="1" allowOverlap="1" wp14:anchorId="7C34BE41" wp14:editId="0E73BAAD">
                <wp:simplePos x="0" y="0"/>
                <wp:positionH relativeFrom="column">
                  <wp:posOffset>1120140</wp:posOffset>
                </wp:positionH>
                <wp:positionV relativeFrom="paragraph">
                  <wp:posOffset>2456815</wp:posOffset>
                </wp:positionV>
                <wp:extent cx="561975" cy="200025"/>
                <wp:effectExtent l="19050" t="19050" r="19050" b="19050"/>
                <wp:wrapNone/>
                <wp:docPr id="681" name="Rectangle 4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61975" cy="20002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7B88A2FF" id="Rectangle 439" o:spid="_x0000_s1026" style="position:absolute;left:0;text-align:left;margin-left:88.2pt;margin-top:193.45pt;width:44.25pt;height:15.75pt;z-index:251698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" filled="f" strokecolor="red" strokeweight="2.25pt">
                <v:textbox inset="5.85pt,.7pt,5.85pt,.7pt"/>
              </v:rect>
            </w:pict>
          </mc:Fallback>
        </mc:AlternateContent>
      </w:r>
      <w:r>
        <w:rPr>
          <w:rFonts w:hAnsi="ＭＳ ゴシック"/>
          <w:noProof/>
          <w:lang w:eastAsia="ja-JP" w:bidi="ar-SA"/>
        </w:rPr>
        <w:drawing>
          <wp:inline distT="0" distB="0" distL="0" distR="0" wp14:anchorId="08CD4A74" wp14:editId="46AE022E">
            <wp:extent cx="2790825" cy="2657475"/>
            <wp:effectExtent l="0" t="0" r="0" b="0"/>
            <wp:docPr id="79" name="図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74"/>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2790825" cy="2657475"/>
                    </a:xfrm>
                    <a:prstGeom prst="rect">
                      <a:avLst/>
                    </a:prstGeom>
                    <a:noFill/>
                    <a:ln>
                      <a:noFill/>
                    </a:ln>
                  </pic:spPr>
                </pic:pic>
              </a:graphicData>
            </a:graphic>
          </wp:inline>
        </w:drawing>
      </w:r>
    </w:p>
    <w:p w14:paraId="3A6193AA" w14:textId="77777777" w:rsidR="00C7701B" w:rsidRPr="00E520ED" w:rsidRDefault="00C7701B" w:rsidP="00C7701B">
      <w:pPr>
        <w:widowControl/>
        <w:rPr>
          <w:rFonts w:hAnsi="ＭＳ ゴシック"/>
          <w:szCs w:val="21"/>
        </w:rPr>
      </w:pPr>
      <w:r w:rsidRPr="00E520ED">
        <w:rPr>
          <w:rFonts w:hAnsi="ＭＳ ゴシック"/>
          <w:szCs w:val="21"/>
        </w:rPr>
        <w:br w:type="page"/>
      </w:r>
    </w:p>
    <w:p w14:paraId="4C6AC217" w14:textId="77777777" w:rsidR="00C7701B" w:rsidRPr="006E45DA" w:rsidRDefault="00C7701B" w:rsidP="008C3A48">
      <w:pPr>
        <w:pStyle w:val="afe"/>
        <w:numPr>
          <w:ilvl w:val="0"/>
          <w:numId w:val="38"/>
        </w:numPr>
        <w:rPr>
          <w:rFonts w:hAnsi="ＭＳ ゴシック"/>
          <w:lang w:eastAsia="ja-JP"/>
        </w:rPr>
      </w:pPr>
      <w:r w:rsidRPr="006E45DA">
        <w:rPr>
          <w:rFonts w:hint="eastAsia"/>
          <w:lang w:eastAsia="ja-JP"/>
        </w:rPr>
        <w:lastRenderedPageBreak/>
        <w:t>分散COM設定用の設定変更用ファイルを配置します。</w:t>
      </w:r>
    </w:p>
    <w:p w14:paraId="36A4C452" w14:textId="77777777" w:rsidR="00C7701B" w:rsidRPr="00E520ED" w:rsidRDefault="00C7701B" w:rsidP="00C7701B">
      <w:pPr>
        <w:ind w:leftChars="220" w:left="425"/>
        <w:rPr>
          <w:lang w:eastAsia="ja-JP"/>
        </w:rPr>
      </w:pPr>
      <w:r w:rsidRPr="00E520ED">
        <w:rPr>
          <w:rFonts w:hint="eastAsia"/>
          <w:lang w:eastAsia="ja-JP"/>
        </w:rPr>
        <w:t>設定変更用ファイル（インストール媒体内Tools</w:t>
      </w:r>
      <w:r w:rsidR="00D317D5">
        <w:rPr>
          <w:rFonts w:hint="eastAsia"/>
          <w:lang w:eastAsia="ja-JP"/>
        </w:rPr>
        <w:t>フォルダ</w:t>
      </w:r>
      <w:r w:rsidRPr="00E520ED">
        <w:rPr>
          <w:rFonts w:hint="eastAsia"/>
          <w:lang w:eastAsia="ja-JP"/>
        </w:rPr>
        <w:t>下</w:t>
      </w:r>
      <w:r w:rsidR="00D317D5">
        <w:rPr>
          <w:rFonts w:hint="eastAsia"/>
          <w:lang w:eastAsia="ja-JP"/>
        </w:rPr>
        <w:t>の</w:t>
      </w:r>
      <w:proofErr w:type="spellStart"/>
      <w:r w:rsidRPr="00E520ED">
        <w:rPr>
          <w:lang w:eastAsia="ja-JP"/>
        </w:rPr>
        <w:t>LV_DCOM.adm</w:t>
      </w:r>
      <w:proofErr w:type="spellEnd"/>
      <w:r w:rsidRPr="00E520ED">
        <w:rPr>
          <w:rFonts w:hint="eastAsia"/>
          <w:lang w:eastAsia="ja-JP"/>
        </w:rPr>
        <w:t>）をドメインコントローラーサーバのx:\Windows\infへコピーします。</w:t>
      </w:r>
    </w:p>
    <w:p w14:paraId="6A0C6111" w14:textId="77777777" w:rsidR="00C7701B" w:rsidRPr="00E520ED" w:rsidRDefault="00C7701B" w:rsidP="00C7701B">
      <w:pPr>
        <w:ind w:leftChars="220" w:left="425"/>
        <w:rPr>
          <w:rFonts w:hAnsi="ＭＳ ゴシック"/>
          <w:lang w:eastAsia="ja-JP"/>
        </w:rPr>
      </w:pPr>
      <w:r w:rsidRPr="00E520ED">
        <w:rPr>
          <w:rFonts w:hAnsi="ＭＳ ゴシック" w:hint="eastAsia"/>
          <w:lang w:eastAsia="ja-JP"/>
        </w:rPr>
        <w:t>※xはOSインストールドライブです。</w:t>
      </w:r>
    </w:p>
    <w:p w14:paraId="77F4BCDD" w14:textId="77777777" w:rsidR="00C7701B" w:rsidRPr="00E520ED" w:rsidRDefault="00C7701B" w:rsidP="00C7701B">
      <w:pPr>
        <w:ind w:leftChars="220" w:left="425"/>
        <w:rPr>
          <w:rFonts w:hAnsi="ＭＳ ゴシック"/>
          <w:lang w:eastAsia="ja-JP"/>
        </w:rPr>
      </w:pPr>
    </w:p>
    <w:p w14:paraId="02FE5583" w14:textId="77777777" w:rsidR="00C7701B" w:rsidRPr="00E520ED" w:rsidRDefault="00C7701B" w:rsidP="00C7701B">
      <w:pPr>
        <w:rPr>
          <w:rFonts w:hAnsi="ＭＳ ゴシック"/>
          <w:lang w:eastAsia="ja-JP"/>
        </w:rPr>
      </w:pPr>
      <w:proofErr w:type="spellStart"/>
      <w:r w:rsidRPr="00E520ED">
        <w:rPr>
          <w:rFonts w:hAnsi="ＭＳ ゴシック"/>
          <w:lang w:eastAsia="ja-JP"/>
        </w:rPr>
        <w:t>LV_DCOM.adm</w:t>
      </w:r>
      <w:proofErr w:type="spellEnd"/>
      <w:r w:rsidRPr="00E520ED">
        <w:rPr>
          <w:rFonts w:hAnsi="ＭＳ ゴシック" w:hint="eastAsia"/>
          <w:lang w:eastAsia="ja-JP"/>
        </w:rPr>
        <w:t>は以下の内容のテキストファイルです。</w:t>
      </w:r>
    </w:p>
    <w:p w14:paraId="7223335E" w14:textId="77777777" w:rsidR="00C7701B" w:rsidRPr="00E520ED" w:rsidRDefault="00427D57" w:rsidP="00C7701B">
      <w:r>
        <w:rPr>
          <w:noProof/>
        </w:rPr>
        <mc:AlternateContent>
          <mc:Choice Requires="wps">
            <w:drawing>
              <wp:inline distT="0" distB="0" distL="0" distR="0" wp14:anchorId="1C9687D6" wp14:editId="55E5F083">
                <wp:extent cx="5600700" cy="3007360"/>
                <wp:effectExtent l="3810" t="3810" r="0" b="0"/>
                <wp:docPr id="680" name="Text Box 67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00700" cy="3007360"/>
                        </a:xfrm>
                        <a:prstGeom prst="rect">
                          <a:avLst/>
                        </a:prstGeom>
                        <a:solidFill>
                          <a:srgbClr val="E5DFEC"/>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940B6F8" w14:textId="77777777" w:rsidR="00353126" w:rsidRPr="00F7058D" w:rsidRDefault="00353126" w:rsidP="00C7701B">
                            <w:r w:rsidRPr="00F7058D">
                              <w:t>CLASS MACHINE</w:t>
                            </w:r>
                          </w:p>
                          <w:p w14:paraId="42B85316" w14:textId="77777777" w:rsidR="00353126" w:rsidRPr="00F7058D" w:rsidRDefault="00353126" w:rsidP="00C7701B"/>
                          <w:p w14:paraId="34584ABC" w14:textId="77777777" w:rsidR="00353126" w:rsidRPr="00F7058D" w:rsidRDefault="00353126" w:rsidP="00C7701B">
                            <w:r w:rsidRPr="00F7058D">
                              <w:t>CATEGORY !!LogVillageDCOM</w:t>
                            </w:r>
                          </w:p>
                          <w:p w14:paraId="3A37DCAC" w14:textId="77777777" w:rsidR="00353126" w:rsidRPr="00F7058D" w:rsidRDefault="00353126" w:rsidP="00C7701B">
                            <w:r w:rsidRPr="00F7058D">
                              <w:tab/>
                              <w:t>POLICY !!ChangeEnableDCOMPolicy</w:t>
                            </w:r>
                          </w:p>
                          <w:p w14:paraId="0C198C2D" w14:textId="77777777" w:rsidR="00353126" w:rsidRPr="00F7058D" w:rsidRDefault="00353126" w:rsidP="00C7701B">
                            <w:r w:rsidRPr="00F7058D">
                              <w:tab/>
                              <w:t>KEYNAME "SOFTWARE\Microsoft\Ole"</w:t>
                            </w:r>
                          </w:p>
                          <w:p w14:paraId="4B235E15" w14:textId="77777777" w:rsidR="00353126" w:rsidRPr="00F7058D" w:rsidRDefault="00353126" w:rsidP="00C7701B">
                            <w:r w:rsidRPr="00F7058D">
                              <w:tab/>
                              <w:t>Valuename "EnableDCOM"</w:t>
                            </w:r>
                          </w:p>
                          <w:p w14:paraId="26DD2D43" w14:textId="77777777" w:rsidR="00353126" w:rsidRPr="00F7058D" w:rsidRDefault="00353126" w:rsidP="00C7701B">
                            <w:r w:rsidRPr="00F7058D">
                              <w:tab/>
                            </w:r>
                            <w:r w:rsidRPr="00F7058D">
                              <w:tab/>
                              <w:t>VALUEON "Y"</w:t>
                            </w:r>
                          </w:p>
                          <w:p w14:paraId="0E1E30D2" w14:textId="77777777" w:rsidR="00353126" w:rsidRPr="00F7058D" w:rsidRDefault="00353126" w:rsidP="00C7701B">
                            <w:r w:rsidRPr="00F7058D">
                              <w:tab/>
                            </w:r>
                            <w:r w:rsidRPr="00F7058D">
                              <w:tab/>
                              <w:t>VALUEOFF "N"</w:t>
                            </w:r>
                          </w:p>
                          <w:p w14:paraId="374394B9" w14:textId="77777777" w:rsidR="00353126" w:rsidRPr="00F7058D" w:rsidRDefault="00353126" w:rsidP="00C7701B">
                            <w:r w:rsidRPr="00F7058D">
                              <w:tab/>
                              <w:t>END POLICY</w:t>
                            </w:r>
                          </w:p>
                          <w:p w14:paraId="36AD4C08" w14:textId="77777777" w:rsidR="00353126" w:rsidRPr="00F7058D" w:rsidRDefault="00353126" w:rsidP="00C7701B">
                            <w:r w:rsidRPr="00F7058D">
                              <w:t>END CATEGORY</w:t>
                            </w:r>
                          </w:p>
                          <w:p w14:paraId="314AAC0B" w14:textId="77777777" w:rsidR="00353126" w:rsidRPr="00F7058D" w:rsidRDefault="00353126" w:rsidP="00C7701B"/>
                          <w:p w14:paraId="18B6F35F" w14:textId="77777777" w:rsidR="00353126" w:rsidRPr="00F7058D" w:rsidRDefault="00353126" w:rsidP="00C7701B">
                            <w:r w:rsidRPr="00F7058D">
                              <w:t>[strings]</w:t>
                            </w:r>
                          </w:p>
                          <w:p w14:paraId="3DA34107" w14:textId="77777777" w:rsidR="00353126" w:rsidRPr="00F7058D" w:rsidRDefault="00353126" w:rsidP="00C7701B">
                            <w:r w:rsidRPr="00F7058D">
                              <w:rPr>
                                <w:rFonts w:hint="eastAsia"/>
                              </w:rPr>
                              <w:t>LogVillageDCOM="LogVillage用DCOM設定"</w:t>
                            </w:r>
                          </w:p>
                          <w:p w14:paraId="3B028841" w14:textId="77777777" w:rsidR="00353126" w:rsidRPr="00F7058D" w:rsidRDefault="00353126" w:rsidP="00C7701B">
                            <w:r w:rsidRPr="00F7058D">
                              <w:rPr>
                                <w:rFonts w:hint="eastAsia"/>
                              </w:rPr>
                              <w:t>ChangeEnableDCOMPolicy="LogVillage用DCOM設定"</w:t>
                            </w:r>
                          </w:p>
                        </w:txbxContent>
                      </wps:txbx>
                      <wps:bodyPr rot="0" vert="horz" wrap="square" lIns="91440" tIns="45720" rIns="91440" bIns="45720" anchor="t" anchorCtr="0" upright="1">
                        <a:spAutoFit/>
                      </wps:bodyPr>
                    </wps:wsp>
                  </a:graphicData>
                </a:graphic>
              </wp:inline>
            </w:drawing>
          </mc:Choice>
          <mc:Fallback>
            <w:pict>
              <v:shape w14:anchorId="1C9687D6" id="Text Box 672" o:spid="_x0000_s1089" type="#_x0000_t202" style="width:441pt;height:236.8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" fillcolor="#e5dfec" stroked="f">
                <v:textbox style="mso-fit-shape-to-text:t">
                  <w:txbxContent>
                    <w:p w14:paraId="7940B6F8" w14:textId="77777777" w:rsidR="00353126" w:rsidRPr="00F7058D" w:rsidRDefault="00353126" w:rsidP="00C7701B">
                      <w:r w:rsidRPr="00F7058D">
                        <w:t>CLASS MACHINE</w:t>
                      </w:r>
                    </w:p>
                    <w:p w14:paraId="42B85316" w14:textId="77777777" w:rsidR="00353126" w:rsidRPr="00F7058D" w:rsidRDefault="00353126" w:rsidP="00C7701B"/>
                    <w:p w14:paraId="34584ABC" w14:textId="77777777" w:rsidR="00353126" w:rsidRPr="00F7058D" w:rsidRDefault="00353126" w:rsidP="00C7701B">
                      <w:r w:rsidRPr="00F7058D">
                        <w:t>CATEGORY !!LogVillageDCOM</w:t>
                      </w:r>
                    </w:p>
                    <w:p w14:paraId="3A37DCAC" w14:textId="77777777" w:rsidR="00353126" w:rsidRPr="00F7058D" w:rsidRDefault="00353126" w:rsidP="00C7701B">
                      <w:r w:rsidRPr="00F7058D">
                        <w:tab/>
                        <w:t>POLICY !!ChangeEnableDCOMPolicy</w:t>
                      </w:r>
                    </w:p>
                    <w:p w14:paraId="0C198C2D" w14:textId="77777777" w:rsidR="00353126" w:rsidRPr="00F7058D" w:rsidRDefault="00353126" w:rsidP="00C7701B">
                      <w:r w:rsidRPr="00F7058D">
                        <w:tab/>
                        <w:t>KEYNAME "SOFTWARE\Microsoft\Ole"</w:t>
                      </w:r>
                    </w:p>
                    <w:p w14:paraId="4B235E15" w14:textId="77777777" w:rsidR="00353126" w:rsidRPr="00F7058D" w:rsidRDefault="00353126" w:rsidP="00C7701B">
                      <w:r w:rsidRPr="00F7058D">
                        <w:tab/>
                        <w:t>Valuename "EnableDCOM"</w:t>
                      </w:r>
                    </w:p>
                    <w:p w14:paraId="26DD2D43" w14:textId="77777777" w:rsidR="00353126" w:rsidRPr="00F7058D" w:rsidRDefault="00353126" w:rsidP="00C7701B">
                      <w:r w:rsidRPr="00F7058D">
                        <w:tab/>
                      </w:r>
                      <w:r w:rsidRPr="00F7058D">
                        <w:tab/>
                        <w:t>VALUEON "Y"</w:t>
                      </w:r>
                    </w:p>
                    <w:p w14:paraId="0E1E30D2" w14:textId="77777777" w:rsidR="00353126" w:rsidRPr="00F7058D" w:rsidRDefault="00353126" w:rsidP="00C7701B">
                      <w:r w:rsidRPr="00F7058D">
                        <w:tab/>
                      </w:r>
                      <w:r w:rsidRPr="00F7058D">
                        <w:tab/>
                        <w:t>VALUEOFF "N"</w:t>
                      </w:r>
                    </w:p>
                    <w:p w14:paraId="374394B9" w14:textId="77777777" w:rsidR="00353126" w:rsidRPr="00F7058D" w:rsidRDefault="00353126" w:rsidP="00C7701B">
                      <w:r w:rsidRPr="00F7058D">
                        <w:tab/>
                        <w:t>END POLICY</w:t>
                      </w:r>
                    </w:p>
                    <w:p w14:paraId="36AD4C08" w14:textId="77777777" w:rsidR="00353126" w:rsidRPr="00F7058D" w:rsidRDefault="00353126" w:rsidP="00C7701B">
                      <w:r w:rsidRPr="00F7058D">
                        <w:t>END CATEGORY</w:t>
                      </w:r>
                    </w:p>
                    <w:p w14:paraId="314AAC0B" w14:textId="77777777" w:rsidR="00353126" w:rsidRPr="00F7058D" w:rsidRDefault="00353126" w:rsidP="00C7701B"/>
                    <w:p w14:paraId="18B6F35F" w14:textId="77777777" w:rsidR="00353126" w:rsidRPr="00F7058D" w:rsidRDefault="00353126" w:rsidP="00C7701B">
                      <w:r w:rsidRPr="00F7058D">
                        <w:t>[strings]</w:t>
                      </w:r>
                    </w:p>
                    <w:p w14:paraId="3DA34107" w14:textId="77777777" w:rsidR="00353126" w:rsidRPr="00F7058D" w:rsidRDefault="00353126" w:rsidP="00C7701B">
                      <w:r w:rsidRPr="00F7058D">
                        <w:rPr>
                          <w:rFonts w:hint="eastAsia"/>
                        </w:rPr>
                        <w:t>LogVillageDCOM="LogVillage用DCOM設定"</w:t>
                      </w:r>
                    </w:p>
                    <w:p w14:paraId="3B028841" w14:textId="77777777" w:rsidR="00353126" w:rsidRPr="00F7058D" w:rsidRDefault="00353126" w:rsidP="00C7701B">
                      <w:r w:rsidRPr="00F7058D">
                        <w:rPr>
                          <w:rFonts w:hint="eastAsia"/>
                        </w:rPr>
                        <w:t>ChangeEnableDCOMPolicy="LogVillage用DCOM設定"</w:t>
                      </w:r>
                    </w:p>
                  </w:txbxContent>
                </v:textbox>
                <w10:anchorlock/>
              </v:shape>
            </w:pict>
          </mc:Fallback>
        </mc:AlternateContent>
      </w:r>
    </w:p>
    <w:p w14:paraId="4B768081" w14:textId="77777777" w:rsidR="00C7701B" w:rsidRPr="00E520ED" w:rsidRDefault="00C7701B" w:rsidP="00C7701B"/>
    <w:p w14:paraId="1C2CC03D" w14:textId="77777777" w:rsidR="00C7701B" w:rsidRPr="006E45DA" w:rsidRDefault="00C7701B" w:rsidP="008C3A48">
      <w:pPr>
        <w:pStyle w:val="afe"/>
        <w:numPr>
          <w:ilvl w:val="0"/>
          <w:numId w:val="38"/>
        </w:numPr>
        <w:rPr>
          <w:rFonts w:hAnsi="ＭＳ ゴシック"/>
          <w:lang w:eastAsia="ja-JP"/>
        </w:rPr>
      </w:pPr>
      <w:r w:rsidRPr="00E520ED">
        <w:rPr>
          <w:rFonts w:hint="eastAsia"/>
          <w:lang w:eastAsia="ja-JP"/>
        </w:rPr>
        <w:t>「</w:t>
      </w:r>
      <w:proofErr w:type="spellStart"/>
      <w:r w:rsidRPr="00E520ED">
        <w:rPr>
          <w:rFonts w:hint="eastAsia"/>
          <w:lang w:eastAsia="ja-JP"/>
        </w:rPr>
        <w:t>LogVillage</w:t>
      </w:r>
      <w:proofErr w:type="spellEnd"/>
      <w:r w:rsidRPr="00E520ED">
        <w:rPr>
          <w:rFonts w:hint="eastAsia"/>
          <w:lang w:eastAsia="ja-JP"/>
        </w:rPr>
        <w:t>用DCOM設定」を追加します</w:t>
      </w:r>
      <w:r w:rsidRPr="006E45DA">
        <w:rPr>
          <w:rFonts w:hint="eastAsia"/>
          <w:lang w:eastAsia="ja-JP"/>
        </w:rPr>
        <w:t>。</w:t>
      </w:r>
    </w:p>
    <w:p w14:paraId="7BD7A2CC" w14:textId="77777777" w:rsidR="00C7701B" w:rsidRPr="00E520ED" w:rsidRDefault="00C7701B" w:rsidP="00C7701B">
      <w:pPr>
        <w:ind w:leftChars="220" w:left="425"/>
        <w:rPr>
          <w:rFonts w:hAnsi="ＭＳ ゴシック"/>
          <w:lang w:eastAsia="ja-JP"/>
        </w:rPr>
      </w:pPr>
      <w:r w:rsidRPr="00E520ED">
        <w:rPr>
          <w:rFonts w:hAnsi="ＭＳ ゴシック" w:hint="eastAsia"/>
          <w:lang w:eastAsia="ja-JP"/>
        </w:rPr>
        <w:t>「コンピュータの構成」→「管理用テンプレート」を開きます。</w:t>
      </w:r>
    </w:p>
    <w:p w14:paraId="1A8D669F" w14:textId="77777777" w:rsidR="00C7701B" w:rsidRPr="00E520ED" w:rsidRDefault="00427D57" w:rsidP="00C7701B">
      <w:r>
        <w:rPr>
          <w:noProof/>
          <w:lang w:eastAsia="ja-JP" w:bidi="ar-SA"/>
        </w:rPr>
        <w:drawing>
          <wp:inline distT="0" distB="0" distL="0" distR="0" wp14:anchorId="7148AE46" wp14:editId="0C52A7B9">
            <wp:extent cx="5400675" cy="1962150"/>
            <wp:effectExtent l="0" t="0" r="0" b="0"/>
            <wp:docPr id="81" name="図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87"/>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5400675" cy="1962150"/>
                    </a:xfrm>
                    <a:prstGeom prst="rect">
                      <a:avLst/>
                    </a:prstGeom>
                    <a:noFill/>
                    <a:ln>
                      <a:noFill/>
                    </a:ln>
                  </pic:spPr>
                </pic:pic>
              </a:graphicData>
            </a:graphic>
          </wp:inline>
        </w:drawing>
      </w:r>
    </w:p>
    <w:p w14:paraId="3DA694A3" w14:textId="77777777" w:rsidR="00C7701B" w:rsidRPr="00E520ED" w:rsidRDefault="00C7701B" w:rsidP="00C7701B">
      <w:pPr>
        <w:widowControl/>
        <w:rPr>
          <w:rFonts w:hAnsi="ＭＳ ゴシック"/>
          <w:szCs w:val="21"/>
        </w:rPr>
      </w:pPr>
      <w:r w:rsidRPr="00E520ED">
        <w:rPr>
          <w:rFonts w:hAnsi="ＭＳ ゴシック"/>
          <w:szCs w:val="21"/>
        </w:rPr>
        <w:br w:type="page"/>
      </w:r>
    </w:p>
    <w:p w14:paraId="3AA117DE" w14:textId="77777777" w:rsidR="00C7701B" w:rsidRPr="00E520ED" w:rsidRDefault="00C7701B" w:rsidP="00C7701B">
      <w:pPr>
        <w:ind w:leftChars="220" w:left="425"/>
        <w:rPr>
          <w:rFonts w:hAnsi="ＭＳ ゴシック"/>
          <w:lang w:eastAsia="ja-JP"/>
        </w:rPr>
      </w:pPr>
      <w:r w:rsidRPr="00E520ED">
        <w:rPr>
          <w:rFonts w:hAnsi="ＭＳ ゴシック" w:hint="eastAsia"/>
          <w:lang w:eastAsia="ja-JP"/>
        </w:rPr>
        <w:lastRenderedPageBreak/>
        <w:t>「管理用テンプレート」を右クリック、「テンプレートの追加と削除」をクリックします。</w:t>
      </w:r>
    </w:p>
    <w:p w14:paraId="511D73A4" w14:textId="77777777" w:rsidR="00C7701B" w:rsidRPr="00E520ED" w:rsidRDefault="00427D57" w:rsidP="00C7701B">
      <w:r>
        <w:rPr>
          <w:noProof/>
        </w:rPr>
        <mc:AlternateContent>
          <mc:Choice Requires="wps">
            <w:drawing>
              <wp:anchor distT="0" distB="0" distL="114300" distR="114300" simplePos="0" relativeHeight="251699712" behindDoc="0" locked="0" layoutInCell="1" allowOverlap="1" wp14:anchorId="59F91416" wp14:editId="43846C74">
                <wp:simplePos x="0" y="0"/>
                <wp:positionH relativeFrom="column">
                  <wp:posOffset>1529715</wp:posOffset>
                </wp:positionH>
                <wp:positionV relativeFrom="paragraph">
                  <wp:posOffset>916305</wp:posOffset>
                </wp:positionV>
                <wp:extent cx="1181100" cy="190500"/>
                <wp:effectExtent l="19050" t="21590" r="19050" b="16510"/>
                <wp:wrapNone/>
                <wp:docPr id="679" name="Rectangle 44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81100" cy="19050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2B76BD7E" id="Rectangle 440" o:spid="_x0000_s1026" style="position:absolute;left:0;text-align:left;margin-left:120.45pt;margin-top:72.15pt;width:93pt;height:15pt;z-index:251699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" filled="f" strokecolor="red" strokeweight="2.25pt">
                <v:textbox inset="5.85pt,.7pt,5.85pt,.7pt"/>
              </v:rect>
            </w:pict>
          </mc:Fallback>
        </mc:AlternateContent>
      </w:r>
      <w:r>
        <w:rPr>
          <w:noProof/>
          <w:lang w:eastAsia="ja-JP" w:bidi="ar-SA"/>
        </w:rPr>
        <w:drawing>
          <wp:inline distT="0" distB="0" distL="0" distR="0" wp14:anchorId="4A417D86" wp14:editId="4D796049">
            <wp:extent cx="5391150" cy="1952625"/>
            <wp:effectExtent l="0" t="0" r="0" b="0"/>
            <wp:docPr id="82" name="図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90"/>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5391150" cy="1952625"/>
                    </a:xfrm>
                    <a:prstGeom prst="rect">
                      <a:avLst/>
                    </a:prstGeom>
                    <a:noFill/>
                    <a:ln>
                      <a:noFill/>
                    </a:ln>
                  </pic:spPr>
                </pic:pic>
              </a:graphicData>
            </a:graphic>
          </wp:inline>
        </w:drawing>
      </w:r>
    </w:p>
    <w:p w14:paraId="71EA4C2B" w14:textId="77777777" w:rsidR="00C7701B" w:rsidRPr="00E520ED" w:rsidRDefault="00C7701B" w:rsidP="00C7701B"/>
    <w:p w14:paraId="4478F58C" w14:textId="77777777" w:rsidR="00C7701B" w:rsidRPr="00E520ED" w:rsidRDefault="00C7701B" w:rsidP="00C7701B">
      <w:pPr>
        <w:ind w:leftChars="220" w:left="425"/>
        <w:rPr>
          <w:rFonts w:hAnsi="ＭＳ ゴシック"/>
          <w:lang w:eastAsia="ja-JP"/>
        </w:rPr>
      </w:pPr>
      <w:r w:rsidRPr="00E520ED">
        <w:rPr>
          <w:rFonts w:hAnsi="ＭＳ ゴシック" w:hint="eastAsia"/>
          <w:lang w:eastAsia="ja-JP"/>
        </w:rPr>
        <w:t>「追加」をクリックします。</w:t>
      </w:r>
    </w:p>
    <w:p w14:paraId="6F70D34C" w14:textId="77777777" w:rsidR="00C7701B" w:rsidRPr="00E520ED" w:rsidRDefault="00427D57" w:rsidP="00C7701B">
      <w:pPr>
        <w:rPr>
          <w:rFonts w:hAnsi="ＭＳ ゴシック"/>
        </w:rPr>
      </w:pPr>
      <w:r>
        <w:rPr>
          <w:rFonts w:hAnsi="ＭＳ ゴシック"/>
          <w:noProof/>
        </w:rPr>
        <mc:AlternateContent>
          <mc:Choice Requires="wps">
            <w:drawing>
              <wp:anchor distT="0" distB="0" distL="114300" distR="114300" simplePos="0" relativeHeight="251700736" behindDoc="0" locked="0" layoutInCell="1" allowOverlap="1" wp14:anchorId="446FABDB" wp14:editId="0B20DA83">
                <wp:simplePos x="0" y="0"/>
                <wp:positionH relativeFrom="column">
                  <wp:posOffset>81915</wp:posOffset>
                </wp:positionH>
                <wp:positionV relativeFrom="paragraph">
                  <wp:posOffset>1223010</wp:posOffset>
                </wp:positionV>
                <wp:extent cx="552450" cy="180975"/>
                <wp:effectExtent l="19050" t="17780" r="19050" b="20320"/>
                <wp:wrapNone/>
                <wp:docPr id="678" name="Rectangle 44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52450" cy="18097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588FC1C0" id="Rectangle 441" o:spid="_x0000_s1026" style="position:absolute;left:0;text-align:left;margin-left:6.45pt;margin-top:96.3pt;width:43.5pt;height:14.25pt;z-index:251700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" filled="f" strokecolor="red" strokeweight="2.25pt">
                <v:textbox inset="5.85pt,.7pt,5.85pt,.7pt"/>
              </v:rect>
            </w:pict>
          </mc:Fallback>
        </mc:AlternateContent>
      </w:r>
      <w:r>
        <w:rPr>
          <w:rFonts w:hAnsi="ＭＳ ゴシック"/>
          <w:noProof/>
          <w:lang w:eastAsia="ja-JP" w:bidi="ar-SA"/>
        </w:rPr>
        <w:drawing>
          <wp:inline distT="0" distB="0" distL="0" distR="0" wp14:anchorId="066B80ED" wp14:editId="653DB373">
            <wp:extent cx="2914650" cy="1428750"/>
            <wp:effectExtent l="0" t="0" r="0" b="0"/>
            <wp:docPr id="83" name="図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91"/>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2914650" cy="1428750"/>
                    </a:xfrm>
                    <a:prstGeom prst="rect">
                      <a:avLst/>
                    </a:prstGeom>
                    <a:noFill/>
                    <a:ln>
                      <a:noFill/>
                    </a:ln>
                  </pic:spPr>
                </pic:pic>
              </a:graphicData>
            </a:graphic>
          </wp:inline>
        </w:drawing>
      </w:r>
    </w:p>
    <w:p w14:paraId="566709D6" w14:textId="77777777" w:rsidR="00C7701B" w:rsidRPr="00E520ED" w:rsidRDefault="00C7701B" w:rsidP="00C7701B">
      <w:pPr>
        <w:rPr>
          <w:rFonts w:hAnsi="ＭＳ ゴシック"/>
        </w:rPr>
      </w:pPr>
    </w:p>
    <w:p w14:paraId="49F14111" w14:textId="77777777" w:rsidR="00C7701B" w:rsidRPr="00E520ED" w:rsidRDefault="00C7701B" w:rsidP="00C7701B">
      <w:pPr>
        <w:ind w:leftChars="220" w:left="425"/>
        <w:rPr>
          <w:rFonts w:hAnsi="ＭＳ ゴシック"/>
          <w:lang w:eastAsia="ja-JP"/>
        </w:rPr>
      </w:pPr>
      <w:r w:rsidRPr="00E520ED">
        <w:rPr>
          <w:rFonts w:hAnsi="ＭＳ ゴシック" w:hint="eastAsia"/>
          <w:lang w:eastAsia="ja-JP"/>
        </w:rPr>
        <w:t>「</w:t>
      </w:r>
      <w:proofErr w:type="spellStart"/>
      <w:r w:rsidRPr="00E520ED">
        <w:rPr>
          <w:rFonts w:hAnsi="ＭＳ ゴシック"/>
          <w:lang w:eastAsia="ja-JP"/>
        </w:rPr>
        <w:t>LV_DCOM.adm</w:t>
      </w:r>
      <w:proofErr w:type="spellEnd"/>
      <w:r w:rsidRPr="00E520ED">
        <w:rPr>
          <w:rFonts w:hAnsi="ＭＳ ゴシック" w:hint="eastAsia"/>
          <w:lang w:eastAsia="ja-JP"/>
        </w:rPr>
        <w:t>」をクリック後、「開く」をクリックします。</w:t>
      </w:r>
    </w:p>
    <w:p w14:paraId="4759F959" w14:textId="77777777" w:rsidR="00C7701B" w:rsidRPr="00E520ED" w:rsidRDefault="00427D57" w:rsidP="00C7701B">
      <w:pPr>
        <w:rPr>
          <w:rFonts w:hAnsi="ＭＳ ゴシック"/>
        </w:rPr>
      </w:pPr>
      <w:r>
        <w:rPr>
          <w:rFonts w:hAnsi="ＭＳ ゴシック"/>
          <w:noProof/>
        </w:rPr>
        <mc:AlternateContent>
          <mc:Choice Requires="wps">
            <w:drawing>
              <wp:anchor distT="0" distB="0" distL="114300" distR="114300" simplePos="0" relativeHeight="251701760" behindDoc="0" locked="0" layoutInCell="1" allowOverlap="1" wp14:anchorId="0B1A3B31" wp14:editId="085D764F">
                <wp:simplePos x="0" y="0"/>
                <wp:positionH relativeFrom="column">
                  <wp:posOffset>939165</wp:posOffset>
                </wp:positionH>
                <wp:positionV relativeFrom="paragraph">
                  <wp:posOffset>1626870</wp:posOffset>
                </wp:positionV>
                <wp:extent cx="657225" cy="171450"/>
                <wp:effectExtent l="19050" t="19685" r="19050" b="18415"/>
                <wp:wrapNone/>
                <wp:docPr id="677" name="Rectangle 4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57225" cy="17145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52E62370" id="Rectangle 442" o:spid="_x0000_s1026" style="position:absolute;left:0;text-align:left;margin-left:73.95pt;margin-top:128.1pt;width:51.75pt;height:13.5pt;z-index:251701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" filled="f" strokecolor="red" strokeweight="2.25pt">
                <v:textbox inset="5.85pt,.7pt,5.85pt,.7pt"/>
              </v:rect>
            </w:pict>
          </mc:Fallback>
        </mc:AlternateContent>
      </w:r>
      <w:r>
        <w:rPr>
          <w:rFonts w:hAnsi="ＭＳ ゴシック"/>
          <w:noProof/>
        </w:rPr>
        <mc:AlternateContent>
          <mc:Choice Requires="wps">
            <w:drawing>
              <wp:anchor distT="0" distB="0" distL="114300" distR="114300" simplePos="0" relativeHeight="251702784" behindDoc="0" locked="0" layoutInCell="1" allowOverlap="1" wp14:anchorId="04906E53" wp14:editId="33E50D6A">
                <wp:simplePos x="0" y="0"/>
                <wp:positionH relativeFrom="column">
                  <wp:posOffset>2263140</wp:posOffset>
                </wp:positionH>
                <wp:positionV relativeFrom="paragraph">
                  <wp:posOffset>2245995</wp:posOffset>
                </wp:positionV>
                <wp:extent cx="561975" cy="190500"/>
                <wp:effectExtent l="19050" t="19685" r="19050" b="18415"/>
                <wp:wrapNone/>
                <wp:docPr id="676" name="Rectangle 4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61975" cy="19050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4EC28ECB" id="Rectangle 443" o:spid="_x0000_s1026" style="position:absolute;left:0;text-align:left;margin-left:178.2pt;margin-top:176.85pt;width:44.25pt;height:15pt;z-index:251702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" filled="f" strokecolor="red" strokeweight="2.25pt">
                <v:textbox inset="5.85pt,.7pt,5.85pt,.7pt"/>
              </v:rect>
            </w:pict>
          </mc:Fallback>
        </mc:AlternateContent>
      </w:r>
      <w:r>
        <w:rPr>
          <w:rFonts w:hAnsi="ＭＳ ゴシック"/>
          <w:noProof/>
          <w:lang w:eastAsia="ja-JP" w:bidi="ar-SA"/>
        </w:rPr>
        <w:drawing>
          <wp:inline distT="0" distB="0" distL="0" distR="0" wp14:anchorId="75407C3D" wp14:editId="45EB1D1B">
            <wp:extent cx="3486150" cy="2476500"/>
            <wp:effectExtent l="0" t="0" r="0" b="0"/>
            <wp:docPr id="84" name="図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94"/>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3486150" cy="2476500"/>
                    </a:xfrm>
                    <a:prstGeom prst="rect">
                      <a:avLst/>
                    </a:prstGeom>
                    <a:noFill/>
                    <a:ln>
                      <a:noFill/>
                    </a:ln>
                  </pic:spPr>
                </pic:pic>
              </a:graphicData>
            </a:graphic>
          </wp:inline>
        </w:drawing>
      </w:r>
    </w:p>
    <w:p w14:paraId="61BFB2CE" w14:textId="77777777" w:rsidR="00C7701B" w:rsidRPr="00E520ED" w:rsidRDefault="00C7701B" w:rsidP="00C7701B">
      <w:pPr>
        <w:rPr>
          <w:rFonts w:hAnsi="ＭＳ ゴシック"/>
        </w:rPr>
      </w:pPr>
    </w:p>
    <w:p w14:paraId="123B831F" w14:textId="77777777" w:rsidR="00C7701B" w:rsidRPr="00E520ED" w:rsidRDefault="00C7701B" w:rsidP="00C7701B">
      <w:pPr>
        <w:widowControl/>
        <w:rPr>
          <w:rFonts w:hAnsi="ＭＳ ゴシック"/>
          <w:szCs w:val="21"/>
        </w:rPr>
      </w:pPr>
      <w:r w:rsidRPr="00E520ED">
        <w:rPr>
          <w:rFonts w:hAnsi="ＭＳ ゴシック"/>
          <w:szCs w:val="21"/>
        </w:rPr>
        <w:br w:type="page"/>
      </w:r>
    </w:p>
    <w:p w14:paraId="10220086" w14:textId="77777777" w:rsidR="00C7701B" w:rsidRPr="00E520ED" w:rsidRDefault="00C7701B" w:rsidP="00C7701B">
      <w:pPr>
        <w:ind w:leftChars="220" w:left="425"/>
        <w:rPr>
          <w:rFonts w:hAnsi="ＭＳ ゴシック"/>
          <w:lang w:eastAsia="ja-JP"/>
        </w:rPr>
      </w:pPr>
      <w:r w:rsidRPr="00E520ED">
        <w:rPr>
          <w:rFonts w:hAnsi="ＭＳ ゴシック" w:hint="eastAsia"/>
          <w:lang w:eastAsia="ja-JP"/>
        </w:rPr>
        <w:lastRenderedPageBreak/>
        <w:t>「</w:t>
      </w:r>
      <w:r w:rsidRPr="00E520ED">
        <w:rPr>
          <w:rFonts w:hAnsi="ＭＳ ゴシック"/>
          <w:lang w:eastAsia="ja-JP"/>
        </w:rPr>
        <w:t>LV_DCOM</w:t>
      </w:r>
      <w:r w:rsidRPr="00E520ED">
        <w:rPr>
          <w:rFonts w:hAnsi="ＭＳ ゴシック" w:hint="eastAsia"/>
          <w:lang w:eastAsia="ja-JP"/>
        </w:rPr>
        <w:t>」が一覧に表示された事を確認し、「閉じる」をクリックします。</w:t>
      </w:r>
    </w:p>
    <w:p w14:paraId="037ADA5E" w14:textId="77777777" w:rsidR="00C7701B" w:rsidRPr="00E520ED" w:rsidRDefault="00427D57" w:rsidP="00C7701B">
      <w:pPr>
        <w:rPr>
          <w:rFonts w:hAnsi="ＭＳ ゴシック"/>
        </w:rPr>
      </w:pPr>
      <w:r>
        <w:rPr>
          <w:rFonts w:hAnsi="ＭＳ ゴシック"/>
          <w:noProof/>
        </w:rPr>
        <mc:AlternateContent>
          <mc:Choice Requires="wps">
            <w:drawing>
              <wp:anchor distT="0" distB="0" distL="114300" distR="114300" simplePos="0" relativeHeight="251704832" behindDoc="0" locked="0" layoutInCell="1" allowOverlap="1" wp14:anchorId="67C872D7" wp14:editId="0FEAA0BD">
                <wp:simplePos x="0" y="0"/>
                <wp:positionH relativeFrom="column">
                  <wp:posOffset>2282190</wp:posOffset>
                </wp:positionH>
                <wp:positionV relativeFrom="paragraph">
                  <wp:posOffset>1218565</wp:posOffset>
                </wp:positionV>
                <wp:extent cx="581025" cy="171450"/>
                <wp:effectExtent l="19050" t="19050" r="19050" b="19050"/>
                <wp:wrapNone/>
                <wp:docPr id="675" name="Rectangle 44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81025" cy="17145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282CAEBE" id="Rectangle 445" o:spid="_x0000_s1026" style="position:absolute;left:0;text-align:left;margin-left:179.7pt;margin-top:95.95pt;width:45.75pt;height:13.5pt;z-index:251704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" filled="f" strokecolor="red" strokeweight="2.25pt">
                <v:textbox inset="5.85pt,.7pt,5.85pt,.7pt"/>
              </v:rect>
            </w:pict>
          </mc:Fallback>
        </mc:AlternateContent>
      </w:r>
      <w:r>
        <w:rPr>
          <w:rFonts w:hAnsi="ＭＳ ゴシック"/>
          <w:noProof/>
        </w:rPr>
        <mc:AlternateContent>
          <mc:Choice Requires="wps">
            <w:drawing>
              <wp:anchor distT="0" distB="0" distL="114300" distR="114300" simplePos="0" relativeHeight="251703808" behindDoc="0" locked="0" layoutInCell="1" allowOverlap="1" wp14:anchorId="37252516" wp14:editId="270CA033">
                <wp:simplePos x="0" y="0"/>
                <wp:positionH relativeFrom="column">
                  <wp:posOffset>53340</wp:posOffset>
                </wp:positionH>
                <wp:positionV relativeFrom="paragraph">
                  <wp:posOffset>361315</wp:posOffset>
                </wp:positionV>
                <wp:extent cx="733425" cy="171450"/>
                <wp:effectExtent l="19050" t="19050" r="19050" b="19050"/>
                <wp:wrapNone/>
                <wp:docPr id="674" name="Rectangle 44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33425" cy="17145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6F76571E" id="Rectangle 444" o:spid="_x0000_s1026" style="position:absolute;left:0;text-align:left;margin-left:4.2pt;margin-top:28.45pt;width:57.75pt;height:13.5pt;z-index:251703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" filled="f" strokecolor="red" strokeweight="2.25pt">
                <v:textbox inset="5.85pt,.7pt,5.85pt,.7pt"/>
              </v:rect>
            </w:pict>
          </mc:Fallback>
        </mc:AlternateContent>
      </w:r>
      <w:r>
        <w:rPr>
          <w:rFonts w:hAnsi="ＭＳ ゴシック"/>
          <w:noProof/>
          <w:lang w:eastAsia="ja-JP" w:bidi="ar-SA"/>
        </w:rPr>
        <w:drawing>
          <wp:inline distT="0" distB="0" distL="0" distR="0" wp14:anchorId="2A6A8AE3" wp14:editId="545EEF72">
            <wp:extent cx="2914650" cy="1428750"/>
            <wp:effectExtent l="0" t="0" r="0" b="0"/>
            <wp:docPr id="85" name="図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97"/>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bwMode="auto">
                    <a:xfrm>
                      <a:off x="0" y="0"/>
                      <a:ext cx="2914650" cy="1428750"/>
                    </a:xfrm>
                    <a:prstGeom prst="rect">
                      <a:avLst/>
                    </a:prstGeom>
                    <a:noFill/>
                    <a:ln>
                      <a:noFill/>
                    </a:ln>
                  </pic:spPr>
                </pic:pic>
              </a:graphicData>
            </a:graphic>
          </wp:inline>
        </w:drawing>
      </w:r>
    </w:p>
    <w:p w14:paraId="1B17F8C8" w14:textId="77777777" w:rsidR="00C7701B" w:rsidRPr="00E520ED" w:rsidRDefault="00C7701B" w:rsidP="00C7701B">
      <w:pPr>
        <w:rPr>
          <w:rFonts w:hAnsi="ＭＳ ゴシック"/>
        </w:rPr>
      </w:pPr>
    </w:p>
    <w:p w14:paraId="01AFBFB7" w14:textId="77777777" w:rsidR="00C7701B" w:rsidRPr="006E45DA" w:rsidRDefault="00C7701B" w:rsidP="008C3A48">
      <w:pPr>
        <w:pStyle w:val="afe"/>
        <w:numPr>
          <w:ilvl w:val="0"/>
          <w:numId w:val="38"/>
        </w:numPr>
        <w:rPr>
          <w:rFonts w:hAnsi="ＭＳ ゴシック"/>
          <w:lang w:eastAsia="ja-JP"/>
        </w:rPr>
      </w:pPr>
      <w:r w:rsidRPr="00E520ED">
        <w:rPr>
          <w:rFonts w:hint="eastAsia"/>
          <w:lang w:eastAsia="ja-JP"/>
        </w:rPr>
        <w:t>「</w:t>
      </w:r>
      <w:proofErr w:type="spellStart"/>
      <w:r w:rsidRPr="00E520ED">
        <w:rPr>
          <w:rFonts w:hint="eastAsia"/>
          <w:lang w:eastAsia="ja-JP"/>
        </w:rPr>
        <w:t>LogVillage</w:t>
      </w:r>
      <w:proofErr w:type="spellEnd"/>
      <w:r w:rsidRPr="00E520ED">
        <w:rPr>
          <w:rFonts w:hint="eastAsia"/>
          <w:lang w:eastAsia="ja-JP"/>
        </w:rPr>
        <w:t>用DCOM設定」を有効に変更します。</w:t>
      </w:r>
    </w:p>
    <w:p w14:paraId="4E5A85A7" w14:textId="77777777" w:rsidR="00C7701B" w:rsidRPr="00E520ED" w:rsidRDefault="00C7701B" w:rsidP="00C7701B">
      <w:pPr>
        <w:ind w:leftChars="220" w:left="425"/>
        <w:rPr>
          <w:rFonts w:hAnsi="ＭＳ ゴシック"/>
          <w:lang w:eastAsia="ja-JP"/>
        </w:rPr>
      </w:pPr>
      <w:r w:rsidRPr="00E520ED">
        <w:rPr>
          <w:rFonts w:hAnsi="ＭＳ ゴシック" w:hint="eastAsia"/>
          <w:lang w:eastAsia="ja-JP"/>
        </w:rPr>
        <w:t>「管理用テンプレート」→「従来の管理テンプレート（ADM）」→「</w:t>
      </w:r>
      <w:proofErr w:type="spellStart"/>
      <w:r w:rsidRPr="00E520ED">
        <w:rPr>
          <w:rFonts w:hAnsi="ＭＳ ゴシック" w:hint="eastAsia"/>
          <w:lang w:eastAsia="ja-JP"/>
        </w:rPr>
        <w:t>LogVillage</w:t>
      </w:r>
      <w:proofErr w:type="spellEnd"/>
      <w:r w:rsidRPr="00E520ED">
        <w:rPr>
          <w:rFonts w:hAnsi="ＭＳ ゴシック" w:hint="eastAsia"/>
          <w:lang w:eastAsia="ja-JP"/>
        </w:rPr>
        <w:t>用DCOM設定」をクリックします。</w:t>
      </w:r>
    </w:p>
    <w:p w14:paraId="01C63E07" w14:textId="77777777" w:rsidR="00C7701B" w:rsidRPr="00E520ED" w:rsidRDefault="00427D57" w:rsidP="00C7701B">
      <w:pPr>
        <w:rPr>
          <w:rFonts w:hAnsi="ＭＳ ゴシック"/>
        </w:rPr>
      </w:pPr>
      <w:r>
        <w:rPr>
          <w:rFonts w:hAnsi="ＭＳ ゴシック"/>
          <w:noProof/>
        </w:rPr>
        <mc:AlternateContent>
          <mc:Choice Requires="wps">
            <w:drawing>
              <wp:anchor distT="0" distB="0" distL="114300" distR="114300" simplePos="0" relativeHeight="251705856" behindDoc="0" locked="0" layoutInCell="1" allowOverlap="1" wp14:anchorId="5914BF1B" wp14:editId="0BF44EB8">
                <wp:simplePos x="0" y="0"/>
                <wp:positionH relativeFrom="column">
                  <wp:posOffset>615315</wp:posOffset>
                </wp:positionH>
                <wp:positionV relativeFrom="paragraph">
                  <wp:posOffset>1450340</wp:posOffset>
                </wp:positionV>
                <wp:extent cx="971550" cy="171450"/>
                <wp:effectExtent l="19050" t="17780" r="19050" b="20320"/>
                <wp:wrapNone/>
                <wp:docPr id="673" name="Rectangle 44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71550" cy="17145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64B39F1B" id="Rectangle 446" o:spid="_x0000_s1026" style="position:absolute;left:0;text-align:left;margin-left:48.45pt;margin-top:114.2pt;width:76.5pt;height:13.5pt;z-index:251705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" filled="f" strokecolor="red" strokeweight="2.25pt">
                <v:textbox inset="5.85pt,.7pt,5.85pt,.7pt"/>
              </v:rect>
            </w:pict>
          </mc:Fallback>
        </mc:AlternateContent>
      </w:r>
      <w:r>
        <w:rPr>
          <w:rFonts w:hAnsi="ＭＳ ゴシック"/>
          <w:noProof/>
          <w:lang w:eastAsia="ja-JP" w:bidi="ar-SA"/>
        </w:rPr>
        <w:drawing>
          <wp:inline distT="0" distB="0" distL="0" distR="0" wp14:anchorId="367CAF81" wp14:editId="6865A65A">
            <wp:extent cx="5400675" cy="1962150"/>
            <wp:effectExtent l="0" t="0" r="0" b="0"/>
            <wp:docPr id="86" name="図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00"/>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5400675" cy="1962150"/>
                    </a:xfrm>
                    <a:prstGeom prst="rect">
                      <a:avLst/>
                    </a:prstGeom>
                    <a:noFill/>
                    <a:ln>
                      <a:noFill/>
                    </a:ln>
                  </pic:spPr>
                </pic:pic>
              </a:graphicData>
            </a:graphic>
          </wp:inline>
        </w:drawing>
      </w:r>
    </w:p>
    <w:p w14:paraId="2D463B4E" w14:textId="77777777" w:rsidR="00C7701B" w:rsidRPr="00E520ED" w:rsidRDefault="00C7701B" w:rsidP="00C7701B">
      <w:pPr>
        <w:rPr>
          <w:rFonts w:hAnsi="ＭＳ ゴシック"/>
        </w:rPr>
      </w:pPr>
    </w:p>
    <w:p w14:paraId="7A5DF1FB" w14:textId="77777777" w:rsidR="00C7701B" w:rsidRPr="00E520ED" w:rsidRDefault="00C7701B" w:rsidP="00C7701B">
      <w:pPr>
        <w:ind w:leftChars="220" w:left="425"/>
        <w:rPr>
          <w:rFonts w:hAnsi="ＭＳ ゴシック"/>
          <w:lang w:eastAsia="ja-JP"/>
        </w:rPr>
      </w:pPr>
      <w:r w:rsidRPr="00E520ED">
        <w:rPr>
          <w:rFonts w:hAnsi="ＭＳ ゴシック" w:hint="eastAsia"/>
          <w:lang w:eastAsia="ja-JP"/>
        </w:rPr>
        <w:t>「</w:t>
      </w:r>
      <w:proofErr w:type="spellStart"/>
      <w:r w:rsidRPr="00E520ED">
        <w:rPr>
          <w:rFonts w:hAnsi="ＭＳ ゴシック" w:hint="eastAsia"/>
          <w:lang w:eastAsia="ja-JP"/>
        </w:rPr>
        <w:t>LogVillage</w:t>
      </w:r>
      <w:proofErr w:type="spellEnd"/>
      <w:r w:rsidRPr="00E520ED">
        <w:rPr>
          <w:rFonts w:hAnsi="ＭＳ ゴシック" w:hint="eastAsia"/>
          <w:lang w:eastAsia="ja-JP"/>
        </w:rPr>
        <w:t>用DCOM設定」を右クリック「プロパティ」をクリックします。</w:t>
      </w:r>
    </w:p>
    <w:p w14:paraId="01192871" w14:textId="77777777" w:rsidR="00C7701B" w:rsidRPr="00E520ED" w:rsidRDefault="00427D57" w:rsidP="00C7701B">
      <w:pPr>
        <w:rPr>
          <w:rFonts w:hAnsi="ＭＳ ゴシック"/>
        </w:rPr>
      </w:pPr>
      <w:r>
        <w:rPr>
          <w:rFonts w:hAnsi="ＭＳ ゴシック"/>
          <w:noProof/>
        </w:rPr>
        <mc:AlternateContent>
          <mc:Choice Requires="wps">
            <w:drawing>
              <wp:anchor distT="0" distB="0" distL="114300" distR="114300" simplePos="0" relativeHeight="251706880" behindDoc="0" locked="0" layoutInCell="1" allowOverlap="1" wp14:anchorId="1EABB745" wp14:editId="3CA28D1C">
                <wp:simplePos x="0" y="0"/>
                <wp:positionH relativeFrom="column">
                  <wp:posOffset>4110990</wp:posOffset>
                </wp:positionH>
                <wp:positionV relativeFrom="paragraph">
                  <wp:posOffset>1334135</wp:posOffset>
                </wp:positionV>
                <wp:extent cx="904875" cy="171450"/>
                <wp:effectExtent l="19050" t="19685" r="19050" b="18415"/>
                <wp:wrapNone/>
                <wp:docPr id="672" name="Rectangle 4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4875" cy="17145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2DBC5657" id="Rectangle 447" o:spid="_x0000_s1026" style="position:absolute;left:0;text-align:left;margin-left:323.7pt;margin-top:105.05pt;width:71.25pt;height:13.5pt;z-index:251706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" filled="f" strokecolor="red" strokeweight="2.25pt">
                <v:textbox inset="5.85pt,.7pt,5.85pt,.7pt"/>
              </v:rect>
            </w:pict>
          </mc:Fallback>
        </mc:AlternateContent>
      </w:r>
      <w:r>
        <w:rPr>
          <w:rFonts w:hAnsi="ＭＳ ゴシック"/>
          <w:noProof/>
          <w:lang w:eastAsia="ja-JP" w:bidi="ar-SA"/>
        </w:rPr>
        <w:drawing>
          <wp:inline distT="0" distB="0" distL="0" distR="0" wp14:anchorId="430C4A1B" wp14:editId="4983CCF8">
            <wp:extent cx="5391150" cy="1943100"/>
            <wp:effectExtent l="0" t="0" r="0" b="0"/>
            <wp:docPr id="87" name="図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03"/>
                    <pic:cNvPicPr>
                      <a:picLocks noChangeAspect="1" noChangeArrowheads="1"/>
                    </pic:cNvPicPr>
                  </pic:nvPicPr>
                  <pic:blipFill>
                    <a:blip r:embed="rId88">
                      <a:extLst>
                        <a:ext uri="{28A0092B-C50C-407E-A947-70E740481C1C}">
                          <a14:useLocalDpi xmlns:a14="http://schemas.microsoft.com/office/drawing/2010/main" val="0"/>
                        </a:ext>
                      </a:extLst>
                    </a:blip>
                    <a:srcRect/>
                    <a:stretch>
                      <a:fillRect/>
                    </a:stretch>
                  </pic:blipFill>
                  <pic:spPr bwMode="auto">
                    <a:xfrm>
                      <a:off x="0" y="0"/>
                      <a:ext cx="5391150" cy="1943100"/>
                    </a:xfrm>
                    <a:prstGeom prst="rect">
                      <a:avLst/>
                    </a:prstGeom>
                    <a:noFill/>
                    <a:ln>
                      <a:noFill/>
                    </a:ln>
                  </pic:spPr>
                </pic:pic>
              </a:graphicData>
            </a:graphic>
          </wp:inline>
        </w:drawing>
      </w:r>
    </w:p>
    <w:p w14:paraId="3D312D13" w14:textId="77777777" w:rsidR="00C7701B" w:rsidRPr="00E520ED" w:rsidRDefault="00C7701B" w:rsidP="00C7701B">
      <w:pPr>
        <w:widowControl/>
        <w:rPr>
          <w:rFonts w:hAnsi="ＭＳ ゴシック"/>
          <w:szCs w:val="21"/>
        </w:rPr>
      </w:pPr>
      <w:r w:rsidRPr="00E520ED">
        <w:rPr>
          <w:rFonts w:hAnsi="ＭＳ ゴシック"/>
          <w:szCs w:val="21"/>
        </w:rPr>
        <w:br w:type="page"/>
      </w:r>
    </w:p>
    <w:p w14:paraId="229B0A52" w14:textId="77777777" w:rsidR="00C7701B" w:rsidRPr="00E520ED" w:rsidRDefault="00C7701B" w:rsidP="00C7701B">
      <w:pPr>
        <w:ind w:leftChars="220" w:left="425"/>
        <w:rPr>
          <w:rFonts w:hAnsi="ＭＳ ゴシック"/>
          <w:lang w:eastAsia="ja-JP"/>
        </w:rPr>
      </w:pPr>
      <w:r w:rsidRPr="00E520ED">
        <w:rPr>
          <w:rFonts w:hAnsi="ＭＳ ゴシック" w:hint="eastAsia"/>
          <w:lang w:eastAsia="ja-JP"/>
        </w:rPr>
        <w:lastRenderedPageBreak/>
        <w:t>「有効」をクリック後、「OK」をクリックします。</w:t>
      </w:r>
    </w:p>
    <w:p w14:paraId="30E7B79E" w14:textId="77777777" w:rsidR="00C7701B" w:rsidRPr="00E520ED" w:rsidRDefault="00427D57" w:rsidP="00C7701B">
      <w:pPr>
        <w:rPr>
          <w:rFonts w:hAnsi="ＭＳ ゴシック"/>
        </w:rPr>
      </w:pPr>
      <w:r>
        <w:rPr>
          <w:rFonts w:hAnsi="ＭＳ ゴシック"/>
          <w:noProof/>
        </w:rPr>
        <mc:AlternateContent>
          <mc:Choice Requires="wps">
            <w:drawing>
              <wp:anchor distT="0" distB="0" distL="114300" distR="114300" simplePos="0" relativeHeight="251708928" behindDoc="0" locked="0" layoutInCell="1" allowOverlap="1" wp14:anchorId="605B13CB" wp14:editId="21133A73">
                <wp:simplePos x="0" y="0"/>
                <wp:positionH relativeFrom="column">
                  <wp:posOffset>1015365</wp:posOffset>
                </wp:positionH>
                <wp:positionV relativeFrom="paragraph">
                  <wp:posOffset>2277110</wp:posOffset>
                </wp:positionV>
                <wp:extent cx="571500" cy="180975"/>
                <wp:effectExtent l="19050" t="20320" r="19050" b="17780"/>
                <wp:wrapNone/>
                <wp:docPr id="671" name="Rectangle 44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71500" cy="18097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2D4EE347" id="Rectangle 449" o:spid="_x0000_s1026" style="position:absolute;left:0;text-align:left;margin-left:79.95pt;margin-top:179.3pt;width:45pt;height:14.25pt;z-index:251708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" filled="f" strokecolor="red" strokeweight="2.25pt">
                <v:textbox inset="5.85pt,.7pt,5.85pt,.7pt"/>
              </v:rect>
            </w:pict>
          </mc:Fallback>
        </mc:AlternateContent>
      </w:r>
      <w:r>
        <w:rPr>
          <w:rFonts w:hAnsi="ＭＳ ゴシック"/>
          <w:noProof/>
        </w:rPr>
        <mc:AlternateContent>
          <mc:Choice Requires="wps">
            <w:drawing>
              <wp:anchor distT="0" distB="0" distL="114300" distR="114300" simplePos="0" relativeHeight="251707904" behindDoc="0" locked="0" layoutInCell="1" allowOverlap="1" wp14:anchorId="79B6103C" wp14:editId="5899D26B">
                <wp:simplePos x="0" y="0"/>
                <wp:positionH relativeFrom="column">
                  <wp:posOffset>100965</wp:posOffset>
                </wp:positionH>
                <wp:positionV relativeFrom="paragraph">
                  <wp:posOffset>655320</wp:posOffset>
                </wp:positionV>
                <wp:extent cx="495300" cy="161925"/>
                <wp:effectExtent l="19050" t="17780" r="19050" b="20320"/>
                <wp:wrapNone/>
                <wp:docPr id="670" name="Rectangle 44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 cy="16192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21993C4F" id="Rectangle 448" o:spid="_x0000_s1026" style="position:absolute;left:0;text-align:left;margin-left:7.95pt;margin-top:51.6pt;width:39pt;height:12.75pt;z-index:251707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" filled="f" strokecolor="red" strokeweight="2.25pt">
                <v:textbox inset="5.85pt,.7pt,5.85pt,.7pt"/>
              </v:rect>
            </w:pict>
          </mc:Fallback>
        </mc:AlternateContent>
      </w:r>
      <w:r>
        <w:rPr>
          <w:rFonts w:hAnsi="ＭＳ ゴシック"/>
          <w:noProof/>
          <w:lang w:eastAsia="ja-JP" w:bidi="ar-SA"/>
        </w:rPr>
        <w:drawing>
          <wp:inline distT="0" distB="0" distL="0" distR="0" wp14:anchorId="202A4032" wp14:editId="0FED722B">
            <wp:extent cx="2676525" cy="2466975"/>
            <wp:effectExtent l="0" t="0" r="0" b="0"/>
            <wp:docPr id="88" name="図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04"/>
                    <pic:cNvPicPr>
                      <a:picLocks noChangeAspect="1" noChangeArrowheads="1"/>
                    </pic:cNvPicPr>
                  </pic:nvPicPr>
                  <pic:blipFill>
                    <a:blip r:embed="rId89">
                      <a:extLst>
                        <a:ext uri="{28A0092B-C50C-407E-A947-70E740481C1C}">
                          <a14:useLocalDpi xmlns:a14="http://schemas.microsoft.com/office/drawing/2010/main" val="0"/>
                        </a:ext>
                      </a:extLst>
                    </a:blip>
                    <a:srcRect/>
                    <a:stretch>
                      <a:fillRect/>
                    </a:stretch>
                  </pic:blipFill>
                  <pic:spPr bwMode="auto">
                    <a:xfrm>
                      <a:off x="0" y="0"/>
                      <a:ext cx="2676525" cy="2466975"/>
                    </a:xfrm>
                    <a:prstGeom prst="rect">
                      <a:avLst/>
                    </a:prstGeom>
                    <a:noFill/>
                    <a:ln>
                      <a:noFill/>
                    </a:ln>
                  </pic:spPr>
                </pic:pic>
              </a:graphicData>
            </a:graphic>
          </wp:inline>
        </w:drawing>
      </w:r>
    </w:p>
    <w:p w14:paraId="447BFB58" w14:textId="77777777" w:rsidR="00C7701B" w:rsidRPr="00E520ED" w:rsidRDefault="00C7701B" w:rsidP="00C7701B">
      <w:pPr>
        <w:rPr>
          <w:rFonts w:hAnsi="ＭＳ ゴシック"/>
        </w:rPr>
      </w:pPr>
    </w:p>
    <w:p w14:paraId="63663BBA" w14:textId="77777777" w:rsidR="00C7701B" w:rsidRPr="00E520ED" w:rsidRDefault="00C7701B" w:rsidP="00C7701B">
      <w:pPr>
        <w:rPr>
          <w:rFonts w:hAnsi="ＭＳ ゴシック"/>
        </w:rPr>
      </w:pPr>
    </w:p>
    <w:p w14:paraId="640E49D3" w14:textId="77777777" w:rsidR="00C7701B" w:rsidRPr="00E520ED" w:rsidRDefault="00C7701B" w:rsidP="00C7701B">
      <w:pPr>
        <w:rPr>
          <w:rFonts w:hAnsi="ＭＳ ゴシック"/>
        </w:rPr>
      </w:pPr>
    </w:p>
    <w:p w14:paraId="13331C24" w14:textId="77777777" w:rsidR="00C7701B" w:rsidRPr="00F7363B" w:rsidRDefault="00C7701B" w:rsidP="00F7363B">
      <w:pPr>
        <w:widowControl/>
        <w:rPr>
          <w:rFonts w:hAnsi="ＭＳ ゴシック"/>
          <w:b/>
          <w:szCs w:val="21"/>
          <w:lang w:eastAsia="ja-JP"/>
        </w:rPr>
      </w:pPr>
      <w:r w:rsidRPr="00E520ED">
        <w:rPr>
          <w:rFonts w:hAnsi="ＭＳ ゴシック"/>
          <w:szCs w:val="21"/>
          <w:lang w:eastAsia="ja-JP"/>
        </w:rPr>
        <w:br w:type="page"/>
      </w:r>
      <w:r w:rsidR="00252DFC" w:rsidRPr="00252DFC">
        <w:rPr>
          <w:rFonts w:hint="eastAsia"/>
          <w:b/>
          <w:lang w:eastAsia="ja-JP"/>
        </w:rPr>
        <w:lastRenderedPageBreak/>
        <w:t>5</w:t>
      </w:r>
      <w:r w:rsidRPr="00252DFC">
        <w:rPr>
          <w:rFonts w:hint="eastAsia"/>
          <w:b/>
          <w:lang w:eastAsia="ja-JP"/>
        </w:rPr>
        <w:t>）ファイアウォール</w:t>
      </w:r>
    </w:p>
    <w:p w14:paraId="2ACB478D" w14:textId="77777777" w:rsidR="00C7701B" w:rsidRPr="00E520ED" w:rsidRDefault="00C7701B" w:rsidP="00C7701B">
      <w:pPr>
        <w:rPr>
          <w:rFonts w:hAnsi="ＭＳ ゴシック"/>
          <w:lang w:eastAsia="ja-JP"/>
        </w:rPr>
      </w:pPr>
    </w:p>
    <w:p w14:paraId="5384C815" w14:textId="77777777" w:rsidR="00C7701B" w:rsidRPr="00E855CD" w:rsidRDefault="00C7701B" w:rsidP="008C3A48">
      <w:pPr>
        <w:pStyle w:val="afe"/>
        <w:numPr>
          <w:ilvl w:val="0"/>
          <w:numId w:val="39"/>
        </w:numPr>
        <w:rPr>
          <w:rFonts w:hAnsi="ＭＳ ゴシック"/>
          <w:lang w:eastAsia="ja-JP"/>
        </w:rPr>
      </w:pPr>
      <w:r w:rsidRPr="00E855CD">
        <w:rPr>
          <w:rFonts w:hAnsi="ＭＳ ゴシック" w:hint="eastAsia"/>
          <w:lang w:eastAsia="ja-JP"/>
        </w:rPr>
        <w:t>「ドメインプロファイル」を開きます。</w:t>
      </w:r>
    </w:p>
    <w:p w14:paraId="27FCC1FF" w14:textId="77777777" w:rsidR="00C7701B" w:rsidRDefault="00C7701B" w:rsidP="00C7701B">
      <w:pPr>
        <w:ind w:leftChars="220" w:left="425"/>
        <w:rPr>
          <w:rFonts w:hAnsi="ＭＳ ゴシック"/>
          <w:lang w:eastAsia="ja-JP"/>
        </w:rPr>
      </w:pPr>
      <w:r w:rsidRPr="00E520ED">
        <w:rPr>
          <w:rFonts w:hAnsi="ＭＳ ゴシック" w:hint="eastAsia"/>
          <w:lang w:eastAsia="ja-JP"/>
        </w:rPr>
        <w:t>設定を変更する「グループ ポリシー管理エディタ」を開きます。</w:t>
      </w:r>
    </w:p>
    <w:p w14:paraId="26AB0A7C" w14:textId="77777777" w:rsidR="00C7701B" w:rsidRPr="00E520ED" w:rsidRDefault="00C7701B" w:rsidP="00C7701B">
      <w:pPr>
        <w:ind w:leftChars="220" w:left="425"/>
        <w:rPr>
          <w:rFonts w:hAnsi="ＭＳ ゴシック"/>
          <w:lang w:eastAsia="ja-JP"/>
        </w:rPr>
      </w:pPr>
    </w:p>
    <w:p w14:paraId="0ABE0F64" w14:textId="77777777" w:rsidR="00C7701B" w:rsidRPr="00E520ED" w:rsidRDefault="00C7701B" w:rsidP="00C7701B">
      <w:pPr>
        <w:ind w:leftChars="220" w:left="425"/>
        <w:rPr>
          <w:rFonts w:hAnsi="ＭＳ ゴシック"/>
          <w:lang w:eastAsia="ja-JP"/>
        </w:rPr>
      </w:pPr>
      <w:r w:rsidRPr="00E520ED">
        <w:rPr>
          <w:rFonts w:hAnsi="ＭＳ ゴシック" w:hint="eastAsia"/>
          <w:lang w:eastAsia="ja-JP"/>
        </w:rPr>
        <w:t>「コンピュータの構成」→「ポリシー」→「管理用テンプレート」→「ネットワーク」→「ネットワーク接続」→「Windows ファイアウォール」→「ドメインプロファイル」の設定を開きます。</w:t>
      </w:r>
    </w:p>
    <w:p w14:paraId="386128B9" w14:textId="77777777" w:rsidR="00C7701B" w:rsidRPr="00E520ED" w:rsidRDefault="00427D57" w:rsidP="00C7701B">
      <w:pPr>
        <w:rPr>
          <w:rFonts w:hAnsi="ＭＳ ゴシック"/>
        </w:rPr>
      </w:pPr>
      <w:r>
        <w:rPr>
          <w:rFonts w:hAnsi="ＭＳ ゴシック"/>
          <w:noProof/>
        </w:rPr>
        <mc:AlternateContent>
          <mc:Choice Requires="wps">
            <w:drawing>
              <wp:anchor distT="0" distB="0" distL="114300" distR="114300" simplePos="0" relativeHeight="251663872" behindDoc="0" locked="0" layoutInCell="1" allowOverlap="1" wp14:anchorId="23419159" wp14:editId="2571BFE0">
                <wp:simplePos x="0" y="0"/>
                <wp:positionH relativeFrom="column">
                  <wp:posOffset>1758315</wp:posOffset>
                </wp:positionH>
                <wp:positionV relativeFrom="line">
                  <wp:posOffset>1273810</wp:posOffset>
                </wp:positionV>
                <wp:extent cx="2914650" cy="352425"/>
                <wp:effectExtent l="19050" t="19050" r="19050" b="19050"/>
                <wp:wrapNone/>
                <wp:docPr id="669" name="Rectangle 37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914650" cy="35242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051C860C" id="Rectangle 372" o:spid="_x0000_s1026" style="position:absolute;left:0;text-align:left;margin-left:138.45pt;margin-top:100.3pt;width:229.5pt;height:27.75pt;z-index:251663872;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" filled="f" fillcolor="#e5dfec" strokecolor="red" strokeweight="2.25pt">
                <v:textbox style="mso-fit-shape-to-text:t" inset="5.85pt,.7pt,5.85pt,.7pt"/>
                <w10:wrap anchory="line"/>
              </v:rect>
            </w:pict>
          </mc:Fallback>
        </mc:AlternateContent>
      </w:r>
      <w:r>
        <w:rPr>
          <w:rFonts w:hAnsi="ＭＳ ゴシック"/>
          <w:noProof/>
        </w:rPr>
        <mc:AlternateContent>
          <mc:Choice Requires="wps">
            <w:drawing>
              <wp:anchor distT="0" distB="0" distL="114300" distR="114300" simplePos="0" relativeHeight="251662848" behindDoc="0" locked="0" layoutInCell="1" allowOverlap="1" wp14:anchorId="17DAC53A" wp14:editId="3ECCF52C">
                <wp:simplePos x="0" y="0"/>
                <wp:positionH relativeFrom="column">
                  <wp:posOffset>1758315</wp:posOffset>
                </wp:positionH>
                <wp:positionV relativeFrom="line">
                  <wp:posOffset>875030</wp:posOffset>
                </wp:positionV>
                <wp:extent cx="2914650" cy="171450"/>
                <wp:effectExtent l="19050" t="20320" r="19050" b="17780"/>
                <wp:wrapNone/>
                <wp:docPr id="668" name="Rectangle 37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914650" cy="17145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4039939B" id="Rectangle 371" o:spid="_x0000_s1026" style="position:absolute;left:0;text-align:left;margin-left:138.45pt;margin-top:68.9pt;width:229.5pt;height:13.5pt;z-index:251662848;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" filled="f" fillcolor="#e5dfec" strokecolor="red" strokeweight="2.25pt">
                <v:textbox style="mso-fit-shape-to-text:t" inset="5.85pt,.7pt,5.85pt,.7pt"/>
                <w10:wrap anchory="line"/>
              </v:rect>
            </w:pict>
          </mc:Fallback>
        </mc:AlternateContent>
      </w:r>
      <w:r>
        <w:rPr>
          <w:rFonts w:hAnsi="ＭＳ ゴシック"/>
          <w:noProof/>
          <w:lang w:eastAsia="ja-JP" w:bidi="ar-SA"/>
        </w:rPr>
        <w:drawing>
          <wp:inline distT="0" distB="0" distL="0" distR="0" wp14:anchorId="57E66E2D" wp14:editId="3E1DA258">
            <wp:extent cx="4819650" cy="2695575"/>
            <wp:effectExtent l="0" t="0" r="0" b="0"/>
            <wp:docPr id="89" name="図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66"/>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0" y="0"/>
                      <a:ext cx="4819650" cy="2695575"/>
                    </a:xfrm>
                    <a:prstGeom prst="rect">
                      <a:avLst/>
                    </a:prstGeom>
                    <a:noFill/>
                    <a:ln>
                      <a:noFill/>
                    </a:ln>
                  </pic:spPr>
                </pic:pic>
              </a:graphicData>
            </a:graphic>
          </wp:inline>
        </w:drawing>
      </w:r>
    </w:p>
    <w:p w14:paraId="0264204C" w14:textId="77777777" w:rsidR="00C7701B" w:rsidRPr="00E520ED" w:rsidRDefault="00C7701B" w:rsidP="00C7701B">
      <w:pPr>
        <w:widowControl/>
        <w:rPr>
          <w:rFonts w:hAnsi="ＭＳ ゴシック"/>
          <w:szCs w:val="21"/>
        </w:rPr>
      </w:pPr>
      <w:r w:rsidRPr="00E520ED">
        <w:rPr>
          <w:rFonts w:hAnsi="ＭＳ ゴシック"/>
          <w:szCs w:val="21"/>
        </w:rPr>
        <w:br w:type="page"/>
      </w:r>
    </w:p>
    <w:p w14:paraId="5637A3FA" w14:textId="77777777" w:rsidR="00C7701B" w:rsidRPr="00E855CD" w:rsidRDefault="00C7701B" w:rsidP="008C3A48">
      <w:pPr>
        <w:pStyle w:val="afe"/>
        <w:numPr>
          <w:ilvl w:val="0"/>
          <w:numId w:val="39"/>
        </w:numPr>
        <w:rPr>
          <w:rFonts w:hAnsi="ＭＳ ゴシック"/>
          <w:lang w:eastAsia="ja-JP"/>
        </w:rPr>
      </w:pPr>
      <w:r w:rsidRPr="00E520ED">
        <w:rPr>
          <w:rFonts w:hAnsi="ＭＳ ゴシック" w:hint="eastAsia"/>
          <w:lang w:eastAsia="ja-JP"/>
        </w:rPr>
        <w:lastRenderedPageBreak/>
        <w:t>「Windowsファイアウォール：着信ファイルとプリンタの共有の例外を許可する」を設定します。</w:t>
      </w:r>
    </w:p>
    <w:p w14:paraId="2F9A99A5" w14:textId="77777777" w:rsidR="00C7701B" w:rsidRPr="00E520ED" w:rsidRDefault="00C7701B" w:rsidP="00C7701B">
      <w:pPr>
        <w:ind w:leftChars="220" w:left="425"/>
        <w:rPr>
          <w:rFonts w:hAnsi="ＭＳ ゴシック"/>
          <w:lang w:eastAsia="ja-JP"/>
        </w:rPr>
      </w:pPr>
      <w:r w:rsidRPr="00E520ED">
        <w:rPr>
          <w:rFonts w:hAnsi="ＭＳ ゴシック" w:hint="eastAsia"/>
          <w:lang w:eastAsia="ja-JP"/>
        </w:rPr>
        <w:t>設定名「Windowsファイアウォール：着信ファイルとプリンタの共有の例外を許可する」をダブルクリックします。</w:t>
      </w:r>
    </w:p>
    <w:p w14:paraId="59052808" w14:textId="77777777" w:rsidR="00C7701B" w:rsidRPr="00E520ED" w:rsidRDefault="00C7701B" w:rsidP="00C7701B">
      <w:pPr>
        <w:ind w:leftChars="220" w:left="425"/>
        <w:rPr>
          <w:rFonts w:hAnsi="ＭＳ ゴシック"/>
          <w:lang w:eastAsia="ja-JP"/>
        </w:rPr>
      </w:pPr>
      <w:r w:rsidRPr="00E520ED">
        <w:rPr>
          <w:rFonts w:hAnsi="ＭＳ ゴシック" w:hint="eastAsia"/>
          <w:lang w:eastAsia="ja-JP"/>
        </w:rPr>
        <w:t>「有効」をクリックします。</w:t>
      </w:r>
    </w:p>
    <w:p w14:paraId="35DD939F" w14:textId="77777777" w:rsidR="00C7701B" w:rsidRPr="00E520ED" w:rsidRDefault="00C7701B" w:rsidP="00C7701B">
      <w:pPr>
        <w:ind w:leftChars="220" w:left="425"/>
        <w:rPr>
          <w:rFonts w:hAnsi="ＭＳ ゴシック"/>
          <w:lang w:eastAsia="ja-JP"/>
        </w:rPr>
      </w:pPr>
      <w:r w:rsidRPr="00E520ED">
        <w:rPr>
          <w:rFonts w:hAnsi="ＭＳ ゴシック" w:hint="eastAsia"/>
          <w:lang w:eastAsia="ja-JP"/>
        </w:rPr>
        <w:t>「要請されない着信メッセージを許可するIPアドレス」に * を入力し、「OK」をクリックします。</w:t>
      </w:r>
    </w:p>
    <w:p w14:paraId="10751700" w14:textId="77777777" w:rsidR="00C7701B" w:rsidRPr="00E520ED" w:rsidRDefault="00427D57" w:rsidP="00C7701B">
      <w:pPr>
        <w:rPr>
          <w:rFonts w:hAnsi="ＭＳ ゴシック"/>
          <w:b/>
        </w:rPr>
      </w:pPr>
      <w:r>
        <w:rPr>
          <w:rFonts w:hAnsi="ＭＳ ゴシック"/>
          <w:noProof/>
        </w:rPr>
        <mc:AlternateContent>
          <mc:Choice Requires="wps">
            <w:drawing>
              <wp:anchor distT="0" distB="0" distL="114300" distR="114300" simplePos="0" relativeHeight="251677184" behindDoc="0" locked="0" layoutInCell="1" allowOverlap="1" wp14:anchorId="11E9D653" wp14:editId="52CFE526">
                <wp:simplePos x="0" y="0"/>
                <wp:positionH relativeFrom="column">
                  <wp:posOffset>1015365</wp:posOffset>
                </wp:positionH>
                <wp:positionV relativeFrom="line">
                  <wp:posOffset>2272665</wp:posOffset>
                </wp:positionV>
                <wp:extent cx="571500" cy="171450"/>
                <wp:effectExtent l="19050" t="17780" r="19050" b="20320"/>
                <wp:wrapNone/>
                <wp:docPr id="667" name="Rectangle 4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71500" cy="17145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67DB9966" id="Rectangle 417" o:spid="_x0000_s1026" style="position:absolute;left:0;text-align:left;margin-left:79.95pt;margin-top:178.95pt;width:45pt;height:13.5pt;z-index:251677184;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" filled="f" fillcolor="#e5dfec" strokecolor="red" strokeweight="2.25pt">
                <v:textbox style="mso-fit-shape-to-text:t" inset="5.85pt,.7pt,5.85pt,.7pt"/>
                <w10:wrap anchory="line"/>
              </v:rect>
            </w:pict>
          </mc:Fallback>
        </mc:AlternateContent>
      </w:r>
      <w:r>
        <w:rPr>
          <w:rFonts w:hAnsi="ＭＳ ゴシック"/>
          <w:noProof/>
        </w:rPr>
        <mc:AlternateContent>
          <mc:Choice Requires="wps">
            <w:drawing>
              <wp:anchor distT="0" distB="0" distL="114300" distR="114300" simplePos="0" relativeHeight="251676160" behindDoc="0" locked="0" layoutInCell="1" allowOverlap="1" wp14:anchorId="0C96C916" wp14:editId="0FAD0226">
                <wp:simplePos x="0" y="0"/>
                <wp:positionH relativeFrom="column">
                  <wp:posOffset>100965</wp:posOffset>
                </wp:positionH>
                <wp:positionV relativeFrom="line">
                  <wp:posOffset>1024890</wp:posOffset>
                </wp:positionV>
                <wp:extent cx="1447800" cy="171450"/>
                <wp:effectExtent l="19050" t="17780" r="19050" b="20320"/>
                <wp:wrapNone/>
                <wp:docPr id="666" name="Rectangle 4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47800" cy="17145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626FF655" id="Rectangle 416" o:spid="_x0000_s1026" style="position:absolute;left:0;text-align:left;margin-left:7.95pt;margin-top:80.7pt;width:114pt;height:13.5pt;z-index:251676160;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" filled="f" fillcolor="#e5dfec" strokecolor="red" strokeweight="2.25pt">
                <v:textbox style="mso-fit-shape-to-text:t" inset="5.85pt,.7pt,5.85pt,.7pt"/>
                <w10:wrap anchory="line"/>
              </v:rect>
            </w:pict>
          </mc:Fallback>
        </mc:AlternateContent>
      </w:r>
      <w:r>
        <w:rPr>
          <w:rFonts w:hAnsi="ＭＳ ゴシック"/>
          <w:noProof/>
        </w:rPr>
        <mc:AlternateContent>
          <mc:Choice Requires="wps">
            <w:drawing>
              <wp:anchor distT="0" distB="0" distL="114300" distR="114300" simplePos="0" relativeHeight="251664896" behindDoc="0" locked="0" layoutInCell="1" allowOverlap="1" wp14:anchorId="7B382545" wp14:editId="33FAD47C">
                <wp:simplePos x="0" y="0"/>
                <wp:positionH relativeFrom="column">
                  <wp:posOffset>100965</wp:posOffset>
                </wp:positionH>
                <wp:positionV relativeFrom="line">
                  <wp:posOffset>636270</wp:posOffset>
                </wp:positionV>
                <wp:extent cx="495300" cy="171450"/>
                <wp:effectExtent l="19050" t="19685" r="19050" b="18415"/>
                <wp:wrapNone/>
                <wp:docPr id="665" name="Rectangle 37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 cy="17145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54A100DA" id="Rectangle 373" o:spid="_x0000_s1026" style="position:absolute;left:0;text-align:left;margin-left:7.95pt;margin-top:50.1pt;width:39pt;height:13.5pt;z-index:251664896;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" filled="f" fillcolor="#e5dfec" strokecolor="red" strokeweight="2.25pt">
                <v:textbox style="mso-fit-shape-to-text:t" inset="5.85pt,.7pt,5.85pt,.7pt"/>
                <w10:wrap anchory="line"/>
              </v:rect>
            </w:pict>
          </mc:Fallback>
        </mc:AlternateContent>
      </w:r>
      <w:r>
        <w:rPr>
          <w:rFonts w:hAnsi="ＭＳ ゴシック"/>
          <w:b/>
          <w:noProof/>
          <w:lang w:eastAsia="ja-JP" w:bidi="ar-SA"/>
        </w:rPr>
        <w:drawing>
          <wp:inline distT="0" distB="0" distL="0" distR="0" wp14:anchorId="38B65BCF" wp14:editId="46ECE7F8">
            <wp:extent cx="2676525" cy="2447925"/>
            <wp:effectExtent l="0" t="0" r="0" b="0"/>
            <wp:docPr id="90" name="図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pic:cNvPicPr>
                      <a:picLocks noChangeAspect="1" noChangeArrowheads="1"/>
                    </pic:cNvPicPr>
                  </pic:nvPicPr>
                  <pic:blipFill>
                    <a:blip r:embed="rId91">
                      <a:extLst>
                        <a:ext uri="{28A0092B-C50C-407E-A947-70E740481C1C}">
                          <a14:useLocalDpi xmlns:a14="http://schemas.microsoft.com/office/drawing/2010/main" val="0"/>
                        </a:ext>
                      </a:extLst>
                    </a:blip>
                    <a:srcRect/>
                    <a:stretch>
                      <a:fillRect/>
                    </a:stretch>
                  </pic:blipFill>
                  <pic:spPr bwMode="auto">
                    <a:xfrm>
                      <a:off x="0" y="0"/>
                      <a:ext cx="2676525" cy="2447925"/>
                    </a:xfrm>
                    <a:prstGeom prst="rect">
                      <a:avLst/>
                    </a:prstGeom>
                    <a:noFill/>
                    <a:ln>
                      <a:noFill/>
                    </a:ln>
                  </pic:spPr>
                </pic:pic>
              </a:graphicData>
            </a:graphic>
          </wp:inline>
        </w:drawing>
      </w:r>
    </w:p>
    <w:p w14:paraId="7700257A" w14:textId="77777777" w:rsidR="00C7701B" w:rsidRPr="00E520ED" w:rsidRDefault="00C7701B" w:rsidP="00C7701B">
      <w:pPr>
        <w:ind w:leftChars="220" w:left="425"/>
        <w:rPr>
          <w:rFonts w:hAnsi="ＭＳ ゴシック"/>
        </w:rPr>
      </w:pPr>
      <w:r w:rsidRPr="00E520ED">
        <w:rPr>
          <w:rFonts w:hAnsi="ＭＳ ゴシック" w:hint="eastAsia"/>
          <w:lang w:eastAsia="ja-JP"/>
        </w:rPr>
        <w:t>※各管理対象PC上で、本設定をポーリングサーバーに対してのみ許可する場合は、* をポーリングサーバーのアドレスに変更します。</w:t>
      </w:r>
      <w:r w:rsidRPr="00E520ED">
        <w:rPr>
          <w:rFonts w:hAnsi="ＭＳ ゴシック" w:hint="eastAsia"/>
        </w:rPr>
        <w:t>（</w:t>
      </w:r>
      <w:proofErr w:type="spellStart"/>
      <w:r w:rsidRPr="00E520ED">
        <w:rPr>
          <w:rFonts w:hAnsi="ＭＳ ゴシック" w:hint="eastAsia"/>
        </w:rPr>
        <w:t>スコープ設定</w:t>
      </w:r>
      <w:proofErr w:type="spellEnd"/>
      <w:r w:rsidRPr="00E520ED">
        <w:rPr>
          <w:rFonts w:hAnsi="ＭＳ ゴシック" w:hint="eastAsia"/>
        </w:rPr>
        <w:t>）</w:t>
      </w:r>
    </w:p>
    <w:p w14:paraId="5BAAA84A" w14:textId="77777777" w:rsidR="00C7701B" w:rsidRPr="00E520ED" w:rsidRDefault="00C7701B" w:rsidP="00C7701B">
      <w:pPr>
        <w:widowControl/>
        <w:rPr>
          <w:rFonts w:hAnsi="ＭＳ ゴシック"/>
          <w:szCs w:val="21"/>
        </w:rPr>
      </w:pPr>
    </w:p>
    <w:p w14:paraId="3D06F92C" w14:textId="77777777" w:rsidR="00C7701B" w:rsidRPr="00E855CD" w:rsidRDefault="00C7701B" w:rsidP="008C3A48">
      <w:pPr>
        <w:pStyle w:val="afe"/>
        <w:numPr>
          <w:ilvl w:val="0"/>
          <w:numId w:val="39"/>
        </w:numPr>
        <w:rPr>
          <w:rFonts w:hAnsi="ＭＳ ゴシック"/>
          <w:lang w:eastAsia="ja-JP"/>
        </w:rPr>
      </w:pPr>
      <w:r w:rsidRPr="00E520ED">
        <w:rPr>
          <w:rFonts w:hAnsi="ＭＳ ゴシック" w:hint="eastAsia"/>
          <w:lang w:eastAsia="ja-JP"/>
        </w:rPr>
        <w:t>「Windowsファイアウォール：ローカルポートの例外を許可する」を設定します。</w:t>
      </w:r>
    </w:p>
    <w:p w14:paraId="4F91E21A" w14:textId="77777777" w:rsidR="00C7701B" w:rsidRPr="00E520ED" w:rsidRDefault="00C7701B" w:rsidP="00C7701B">
      <w:pPr>
        <w:ind w:leftChars="220" w:left="425"/>
        <w:rPr>
          <w:rFonts w:hAnsi="ＭＳ ゴシック"/>
          <w:lang w:eastAsia="ja-JP"/>
        </w:rPr>
      </w:pPr>
      <w:r w:rsidRPr="00E520ED">
        <w:rPr>
          <w:rFonts w:hAnsi="ＭＳ ゴシック" w:hint="eastAsia"/>
          <w:lang w:eastAsia="ja-JP"/>
        </w:rPr>
        <w:t>設定名「Windowsファイアウォール：ローカルポートの例外を許可する」をダブルクリックします。</w:t>
      </w:r>
    </w:p>
    <w:p w14:paraId="2A9BE679" w14:textId="77777777" w:rsidR="00C7701B" w:rsidRPr="00E520ED" w:rsidRDefault="00C7701B" w:rsidP="00C7701B">
      <w:pPr>
        <w:ind w:leftChars="220" w:left="425"/>
        <w:rPr>
          <w:rFonts w:hAnsi="ＭＳ ゴシック"/>
          <w:lang w:eastAsia="ja-JP"/>
        </w:rPr>
      </w:pPr>
      <w:r w:rsidRPr="00E520ED">
        <w:rPr>
          <w:rFonts w:hAnsi="ＭＳ ゴシック" w:hint="eastAsia"/>
          <w:lang w:eastAsia="ja-JP"/>
        </w:rPr>
        <w:t>「有効」をクリック後、「OK」をクリックします。</w:t>
      </w:r>
    </w:p>
    <w:p w14:paraId="39E5806E" w14:textId="77777777" w:rsidR="00C7701B" w:rsidRPr="00E520ED" w:rsidRDefault="00427D57" w:rsidP="00C7701B">
      <w:pPr>
        <w:rPr>
          <w:rFonts w:hAnsi="ＭＳ ゴシック"/>
        </w:rPr>
      </w:pPr>
      <w:r>
        <w:rPr>
          <w:rFonts w:hAnsi="ＭＳ ゴシック"/>
          <w:noProof/>
        </w:rPr>
        <mc:AlternateContent>
          <mc:Choice Requires="wps">
            <w:drawing>
              <wp:anchor distT="0" distB="0" distL="114300" distR="114300" simplePos="0" relativeHeight="251665920" behindDoc="0" locked="0" layoutInCell="1" allowOverlap="1" wp14:anchorId="098BF1C9" wp14:editId="58C75395">
                <wp:simplePos x="0" y="0"/>
                <wp:positionH relativeFrom="column">
                  <wp:posOffset>81915</wp:posOffset>
                </wp:positionH>
                <wp:positionV relativeFrom="line">
                  <wp:posOffset>647065</wp:posOffset>
                </wp:positionV>
                <wp:extent cx="495300" cy="171450"/>
                <wp:effectExtent l="19050" t="15875" r="19050" b="22225"/>
                <wp:wrapNone/>
                <wp:docPr id="664" name="Rectangle 37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 cy="17145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65DAED55" id="Rectangle 374" o:spid="_x0000_s1026" style="position:absolute;left:0;text-align:left;margin-left:6.45pt;margin-top:50.95pt;width:39pt;height:13.5pt;z-index:251665920;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" filled="f" fillcolor="#e5dfec" strokecolor="red" strokeweight="2.25pt">
                <v:textbox style="mso-fit-shape-to-text:t" inset="5.85pt,.7pt,5.85pt,.7pt"/>
                <w10:wrap anchory="line"/>
              </v:rect>
            </w:pict>
          </mc:Fallback>
        </mc:AlternateContent>
      </w:r>
      <w:r>
        <w:rPr>
          <w:rFonts w:hAnsi="ＭＳ ゴシック"/>
          <w:noProof/>
          <w:lang w:eastAsia="ja-JP" w:bidi="ar-SA"/>
        </w:rPr>
        <w:drawing>
          <wp:inline distT="0" distB="0" distL="0" distR="0" wp14:anchorId="71DE515E" wp14:editId="78E485F8">
            <wp:extent cx="2676525" cy="2447925"/>
            <wp:effectExtent l="0" t="0" r="0" b="0"/>
            <wp:docPr id="91" name="図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69"/>
                    <pic:cNvPicPr>
                      <a:picLocks noChangeAspect="1" noChangeArrowheads="1"/>
                    </pic:cNvPicPr>
                  </pic:nvPicPr>
                  <pic:blipFill>
                    <a:blip r:embed="rId92">
                      <a:extLst>
                        <a:ext uri="{28A0092B-C50C-407E-A947-70E740481C1C}">
                          <a14:useLocalDpi xmlns:a14="http://schemas.microsoft.com/office/drawing/2010/main" val="0"/>
                        </a:ext>
                      </a:extLst>
                    </a:blip>
                    <a:srcRect/>
                    <a:stretch>
                      <a:fillRect/>
                    </a:stretch>
                  </pic:blipFill>
                  <pic:spPr bwMode="auto">
                    <a:xfrm>
                      <a:off x="0" y="0"/>
                      <a:ext cx="2676525" cy="2447925"/>
                    </a:xfrm>
                    <a:prstGeom prst="rect">
                      <a:avLst/>
                    </a:prstGeom>
                    <a:noFill/>
                    <a:ln>
                      <a:noFill/>
                    </a:ln>
                  </pic:spPr>
                </pic:pic>
              </a:graphicData>
            </a:graphic>
          </wp:inline>
        </w:drawing>
      </w:r>
    </w:p>
    <w:p w14:paraId="347CD8F3" w14:textId="77777777" w:rsidR="00C7701B" w:rsidRPr="00E520ED" w:rsidRDefault="00C7701B" w:rsidP="00C7701B">
      <w:pPr>
        <w:widowControl/>
        <w:rPr>
          <w:rFonts w:hAnsi="ＭＳ ゴシック"/>
          <w:b/>
          <w:szCs w:val="21"/>
        </w:rPr>
      </w:pPr>
      <w:r w:rsidRPr="00E520ED">
        <w:rPr>
          <w:rFonts w:hAnsi="ＭＳ ゴシック"/>
          <w:b/>
          <w:szCs w:val="21"/>
        </w:rPr>
        <w:br w:type="page"/>
      </w:r>
    </w:p>
    <w:p w14:paraId="349BA5B7" w14:textId="77777777" w:rsidR="00C7701B" w:rsidRPr="00E855CD" w:rsidRDefault="00C7701B" w:rsidP="008C3A48">
      <w:pPr>
        <w:pStyle w:val="afe"/>
        <w:numPr>
          <w:ilvl w:val="0"/>
          <w:numId w:val="39"/>
        </w:numPr>
        <w:rPr>
          <w:rFonts w:hAnsi="ＭＳ ゴシック"/>
          <w:lang w:eastAsia="ja-JP"/>
        </w:rPr>
      </w:pPr>
      <w:r w:rsidRPr="00E520ED">
        <w:rPr>
          <w:rFonts w:hAnsi="ＭＳ ゴシック" w:hint="eastAsia"/>
          <w:lang w:eastAsia="ja-JP"/>
        </w:rPr>
        <w:lastRenderedPageBreak/>
        <w:t>「Windowsファイアウォール：着信ポートの例外を定義する」を設定します。</w:t>
      </w:r>
    </w:p>
    <w:p w14:paraId="5231233D" w14:textId="77777777" w:rsidR="00C7701B" w:rsidRPr="00E520ED" w:rsidRDefault="00C7701B" w:rsidP="00C7701B">
      <w:pPr>
        <w:ind w:leftChars="220" w:left="425"/>
        <w:rPr>
          <w:rFonts w:hAnsi="ＭＳ ゴシック"/>
          <w:lang w:eastAsia="ja-JP"/>
        </w:rPr>
      </w:pPr>
      <w:r w:rsidRPr="00E520ED">
        <w:rPr>
          <w:rFonts w:hAnsi="ＭＳ ゴシック" w:hint="eastAsia"/>
          <w:lang w:eastAsia="ja-JP"/>
        </w:rPr>
        <w:t>設定名「Windowsファイアウォール：着信ポートの例外を定義する」をダブルクリックします。</w:t>
      </w:r>
    </w:p>
    <w:p w14:paraId="4221B91F" w14:textId="77777777" w:rsidR="00C7701B" w:rsidRPr="00E520ED" w:rsidRDefault="00C7701B" w:rsidP="00C7701B">
      <w:pPr>
        <w:ind w:leftChars="220" w:left="425"/>
        <w:rPr>
          <w:rFonts w:hAnsi="ＭＳ ゴシック"/>
          <w:lang w:eastAsia="ja-JP"/>
        </w:rPr>
      </w:pPr>
      <w:r w:rsidRPr="00E520ED">
        <w:rPr>
          <w:rFonts w:hAnsi="ＭＳ ゴシック" w:hint="eastAsia"/>
          <w:lang w:eastAsia="ja-JP"/>
        </w:rPr>
        <w:t>「有効」をクリックし、「ポートの例外定義」の「表示」をクリックします。</w:t>
      </w:r>
    </w:p>
    <w:p w14:paraId="22C7AB90" w14:textId="77777777" w:rsidR="00C7701B" w:rsidRPr="00E520ED" w:rsidRDefault="00427D57" w:rsidP="00C7701B">
      <w:pPr>
        <w:rPr>
          <w:rFonts w:hAnsi="ＭＳ ゴシック"/>
        </w:rPr>
      </w:pPr>
      <w:r>
        <w:rPr>
          <w:rFonts w:hAnsi="ＭＳ ゴシック"/>
          <w:noProof/>
        </w:rPr>
        <mc:AlternateContent>
          <mc:Choice Requires="wps">
            <w:drawing>
              <wp:anchor distT="0" distB="0" distL="114300" distR="114300" simplePos="0" relativeHeight="251667968" behindDoc="0" locked="0" layoutInCell="1" allowOverlap="1" wp14:anchorId="71F480FD" wp14:editId="4C055A87">
                <wp:simplePos x="0" y="0"/>
                <wp:positionH relativeFrom="column">
                  <wp:posOffset>729615</wp:posOffset>
                </wp:positionH>
                <wp:positionV relativeFrom="line">
                  <wp:posOffset>894715</wp:posOffset>
                </wp:positionV>
                <wp:extent cx="685800" cy="171450"/>
                <wp:effectExtent l="19050" t="16510" r="19050" b="21590"/>
                <wp:wrapNone/>
                <wp:docPr id="663" name="Rectangle 37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5800" cy="17145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52776897" id="Rectangle 376" o:spid="_x0000_s1026" style="position:absolute;left:0;text-align:left;margin-left:57.45pt;margin-top:70.45pt;width:54pt;height:13.5pt;z-index:251667968;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" filled="f" fillcolor="#e5dfec" strokecolor="red" strokeweight="2.25pt">
                <v:textbox style="mso-fit-shape-to-text:t" inset="5.85pt,.7pt,5.85pt,.7pt"/>
                <w10:wrap anchory="line"/>
              </v:rect>
            </w:pict>
          </mc:Fallback>
        </mc:AlternateContent>
      </w:r>
      <w:r>
        <w:rPr>
          <w:rFonts w:hAnsi="ＭＳ ゴシック"/>
          <w:noProof/>
        </w:rPr>
        <mc:AlternateContent>
          <mc:Choice Requires="wps">
            <w:drawing>
              <wp:anchor distT="0" distB="0" distL="114300" distR="114300" simplePos="0" relativeHeight="251666944" behindDoc="0" locked="0" layoutInCell="1" allowOverlap="1" wp14:anchorId="046EC730" wp14:editId="28DC1D42">
                <wp:simplePos x="0" y="0"/>
                <wp:positionH relativeFrom="column">
                  <wp:posOffset>81915</wp:posOffset>
                </wp:positionH>
                <wp:positionV relativeFrom="line">
                  <wp:posOffset>637540</wp:posOffset>
                </wp:positionV>
                <wp:extent cx="495300" cy="171450"/>
                <wp:effectExtent l="19050" t="16510" r="19050" b="21590"/>
                <wp:wrapNone/>
                <wp:docPr id="662" name="Rectangle 37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 cy="17145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52BD0A1E" id="Rectangle 375" o:spid="_x0000_s1026" style="position:absolute;left:0;text-align:left;margin-left:6.45pt;margin-top:50.2pt;width:39pt;height:13.5pt;z-index:251666944;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" filled="f" fillcolor="#e5dfec" strokecolor="red" strokeweight="2.25pt">
                <v:textbox style="mso-fit-shape-to-text:t" inset="5.85pt,.7pt,5.85pt,.7pt"/>
                <w10:wrap anchory="line"/>
              </v:rect>
            </w:pict>
          </mc:Fallback>
        </mc:AlternateContent>
      </w:r>
      <w:r>
        <w:rPr>
          <w:rFonts w:hAnsi="ＭＳ ゴシック"/>
          <w:noProof/>
          <w:lang w:eastAsia="ja-JP" w:bidi="ar-SA"/>
        </w:rPr>
        <w:drawing>
          <wp:inline distT="0" distB="0" distL="0" distR="0" wp14:anchorId="1F5B35E2" wp14:editId="092EEED4">
            <wp:extent cx="2676525" cy="2447925"/>
            <wp:effectExtent l="0" t="0" r="0" b="0"/>
            <wp:docPr id="92" name="図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70"/>
                    <pic:cNvPicPr>
                      <a:picLocks noChangeAspect="1" noChangeArrowheads="1"/>
                    </pic:cNvPicPr>
                  </pic:nvPicPr>
                  <pic:blipFill>
                    <a:blip r:embed="rId93">
                      <a:extLst>
                        <a:ext uri="{28A0092B-C50C-407E-A947-70E740481C1C}">
                          <a14:useLocalDpi xmlns:a14="http://schemas.microsoft.com/office/drawing/2010/main" val="0"/>
                        </a:ext>
                      </a:extLst>
                    </a:blip>
                    <a:srcRect/>
                    <a:stretch>
                      <a:fillRect/>
                    </a:stretch>
                  </pic:blipFill>
                  <pic:spPr bwMode="auto">
                    <a:xfrm>
                      <a:off x="0" y="0"/>
                      <a:ext cx="2676525" cy="2447925"/>
                    </a:xfrm>
                    <a:prstGeom prst="rect">
                      <a:avLst/>
                    </a:prstGeom>
                    <a:noFill/>
                    <a:ln>
                      <a:noFill/>
                    </a:ln>
                  </pic:spPr>
                </pic:pic>
              </a:graphicData>
            </a:graphic>
          </wp:inline>
        </w:drawing>
      </w:r>
    </w:p>
    <w:p w14:paraId="610D69DC" w14:textId="77777777" w:rsidR="00C7701B" w:rsidRPr="00E520ED" w:rsidRDefault="00C7701B" w:rsidP="00C7701B">
      <w:pPr>
        <w:widowControl/>
        <w:rPr>
          <w:rFonts w:hAnsi="ＭＳ ゴシック"/>
          <w:szCs w:val="21"/>
        </w:rPr>
      </w:pPr>
    </w:p>
    <w:p w14:paraId="5AA2FFC0" w14:textId="77777777" w:rsidR="00C7701B" w:rsidRPr="00E520ED" w:rsidRDefault="00C7701B" w:rsidP="00C7701B">
      <w:pPr>
        <w:ind w:leftChars="220" w:left="425"/>
        <w:rPr>
          <w:rFonts w:hAnsi="ＭＳ ゴシック"/>
          <w:lang w:eastAsia="ja-JP"/>
        </w:rPr>
      </w:pPr>
      <w:r w:rsidRPr="00E520ED">
        <w:rPr>
          <w:rFonts w:hAnsi="ＭＳ ゴシック" w:hint="eastAsia"/>
          <w:lang w:eastAsia="ja-JP"/>
        </w:rPr>
        <w:t>「追加」をクリックします。</w:t>
      </w:r>
    </w:p>
    <w:p w14:paraId="3A3A58FE" w14:textId="77777777" w:rsidR="00C7701B" w:rsidRPr="00E520ED" w:rsidRDefault="00427D57" w:rsidP="00C7701B">
      <w:pPr>
        <w:rPr>
          <w:rFonts w:hAnsi="ＭＳ ゴシック"/>
        </w:rPr>
      </w:pPr>
      <w:r>
        <w:rPr>
          <w:rFonts w:hAnsi="ＭＳ ゴシック"/>
          <w:noProof/>
        </w:rPr>
        <mc:AlternateContent>
          <mc:Choice Requires="wps">
            <w:drawing>
              <wp:anchor distT="0" distB="0" distL="114300" distR="114300" simplePos="0" relativeHeight="251709952" behindDoc="0" locked="0" layoutInCell="1" allowOverlap="1" wp14:anchorId="688CF8AE" wp14:editId="032D17DC">
                <wp:simplePos x="0" y="0"/>
                <wp:positionH relativeFrom="column">
                  <wp:posOffset>3177540</wp:posOffset>
                </wp:positionH>
                <wp:positionV relativeFrom="line">
                  <wp:posOffset>690245</wp:posOffset>
                </wp:positionV>
                <wp:extent cx="600075" cy="171450"/>
                <wp:effectExtent l="19050" t="22860" r="19050" b="15240"/>
                <wp:wrapNone/>
                <wp:docPr id="661" name="Rectangle 4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0075" cy="17145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5A9EE84E" id="Rectangle 450" o:spid="_x0000_s1026" style="position:absolute;left:0;text-align:left;margin-left:250.2pt;margin-top:54.35pt;width:47.25pt;height:13.5pt;z-index:251709952;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" filled="f" fillcolor="#e5dfec" strokecolor="red" strokeweight="2.25pt">
                <v:textbox style="mso-fit-shape-to-text:t" inset="5.85pt,.7pt,5.85pt,.7pt"/>
                <w10:wrap anchory="line"/>
              </v:rect>
            </w:pict>
          </mc:Fallback>
        </mc:AlternateContent>
      </w:r>
      <w:r>
        <w:rPr>
          <w:rFonts w:hAnsi="ＭＳ ゴシック"/>
          <w:noProof/>
          <w:lang w:eastAsia="ja-JP" w:bidi="ar-SA"/>
        </w:rPr>
        <w:drawing>
          <wp:inline distT="0" distB="0" distL="0" distR="0" wp14:anchorId="73F914EE" wp14:editId="35A4EFA4">
            <wp:extent cx="3810000" cy="1543050"/>
            <wp:effectExtent l="0" t="0" r="0" b="0"/>
            <wp:docPr id="93" name="図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07"/>
                    <pic:cNvPicPr>
                      <a:picLocks noChangeAspect="1" noChangeArrowheads="1"/>
                    </pic:cNvPicPr>
                  </pic:nvPicPr>
                  <pic:blipFill>
                    <a:blip r:embed="rId94">
                      <a:extLst>
                        <a:ext uri="{28A0092B-C50C-407E-A947-70E740481C1C}">
                          <a14:useLocalDpi xmlns:a14="http://schemas.microsoft.com/office/drawing/2010/main" val="0"/>
                        </a:ext>
                      </a:extLst>
                    </a:blip>
                    <a:srcRect/>
                    <a:stretch>
                      <a:fillRect/>
                    </a:stretch>
                  </pic:blipFill>
                  <pic:spPr bwMode="auto">
                    <a:xfrm>
                      <a:off x="0" y="0"/>
                      <a:ext cx="3810000" cy="1543050"/>
                    </a:xfrm>
                    <a:prstGeom prst="rect">
                      <a:avLst/>
                    </a:prstGeom>
                    <a:noFill/>
                    <a:ln>
                      <a:noFill/>
                    </a:ln>
                  </pic:spPr>
                </pic:pic>
              </a:graphicData>
            </a:graphic>
          </wp:inline>
        </w:drawing>
      </w:r>
    </w:p>
    <w:p w14:paraId="6B74E5DB" w14:textId="77777777" w:rsidR="00C7701B" w:rsidRPr="00E520ED" w:rsidRDefault="00C7701B" w:rsidP="00C7701B">
      <w:pPr>
        <w:rPr>
          <w:rFonts w:hAnsi="ＭＳ ゴシック"/>
        </w:rPr>
      </w:pPr>
    </w:p>
    <w:p w14:paraId="7EA2FDBD" w14:textId="77777777" w:rsidR="00C7701B" w:rsidRPr="00E520ED" w:rsidRDefault="00C7701B" w:rsidP="00C7701B">
      <w:pPr>
        <w:ind w:leftChars="220" w:left="425"/>
        <w:rPr>
          <w:rFonts w:hAnsi="ＭＳ ゴシック"/>
          <w:lang w:eastAsia="ja-JP"/>
        </w:rPr>
      </w:pPr>
      <w:r w:rsidRPr="00E520ED">
        <w:rPr>
          <w:rFonts w:hAnsi="ＭＳ ゴシック" w:hint="eastAsia"/>
          <w:lang w:eastAsia="ja-JP"/>
        </w:rPr>
        <w:t>「追加する項目を入力してください」に「</w:t>
      </w:r>
      <w:r w:rsidRPr="00E520ED">
        <w:rPr>
          <w:rFonts w:hAnsi="ＭＳ ゴシック"/>
          <w:lang w:eastAsia="ja-JP"/>
        </w:rPr>
        <w:t>135:TCP:*:enabled:DCOM_TCP135</w:t>
      </w:r>
      <w:r w:rsidRPr="00E520ED">
        <w:rPr>
          <w:rFonts w:hAnsi="ＭＳ ゴシック" w:hint="eastAsia"/>
          <w:lang w:eastAsia="ja-JP"/>
        </w:rPr>
        <w:t>」を入力し「OK」をクリックします。</w:t>
      </w:r>
    </w:p>
    <w:p w14:paraId="4DED2D2D" w14:textId="77777777" w:rsidR="00C7701B" w:rsidRPr="00E520ED" w:rsidRDefault="00427D57" w:rsidP="00C7701B">
      <w:pPr>
        <w:rPr>
          <w:rFonts w:hAnsi="ＭＳ ゴシック"/>
        </w:rPr>
      </w:pPr>
      <w:r>
        <w:rPr>
          <w:rFonts w:hAnsi="ＭＳ ゴシック"/>
          <w:noProof/>
          <w:lang w:eastAsia="ja-JP" w:bidi="ar-SA"/>
        </w:rPr>
        <w:drawing>
          <wp:inline distT="0" distB="0" distL="0" distR="0" wp14:anchorId="138A36D4" wp14:editId="38662B19">
            <wp:extent cx="2638425" cy="533400"/>
            <wp:effectExtent l="0" t="0" r="0" b="0"/>
            <wp:docPr id="94" name="図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10"/>
                    <pic:cNvPicPr>
                      <a:picLocks noChangeAspect="1" noChangeArrowheads="1"/>
                    </pic:cNvPicPr>
                  </pic:nvPicPr>
                  <pic:blipFill>
                    <a:blip r:embed="rId95">
                      <a:extLst>
                        <a:ext uri="{28A0092B-C50C-407E-A947-70E740481C1C}">
                          <a14:useLocalDpi xmlns:a14="http://schemas.microsoft.com/office/drawing/2010/main" val="0"/>
                        </a:ext>
                      </a:extLst>
                    </a:blip>
                    <a:srcRect/>
                    <a:stretch>
                      <a:fillRect/>
                    </a:stretch>
                  </pic:blipFill>
                  <pic:spPr bwMode="auto">
                    <a:xfrm>
                      <a:off x="0" y="0"/>
                      <a:ext cx="2638425" cy="533400"/>
                    </a:xfrm>
                    <a:prstGeom prst="rect">
                      <a:avLst/>
                    </a:prstGeom>
                    <a:noFill/>
                    <a:ln>
                      <a:noFill/>
                    </a:ln>
                  </pic:spPr>
                </pic:pic>
              </a:graphicData>
            </a:graphic>
          </wp:inline>
        </w:drawing>
      </w:r>
    </w:p>
    <w:p w14:paraId="1EEAF862" w14:textId="77777777" w:rsidR="00C7701B" w:rsidRPr="00E520ED" w:rsidRDefault="00C7701B" w:rsidP="00C7701B">
      <w:pPr>
        <w:ind w:leftChars="220" w:left="425"/>
        <w:rPr>
          <w:rFonts w:hAnsi="ＭＳ ゴシック"/>
          <w:lang w:eastAsia="ja-JP"/>
        </w:rPr>
      </w:pPr>
      <w:r w:rsidRPr="00E520ED">
        <w:rPr>
          <w:rFonts w:hAnsi="ＭＳ ゴシック" w:hint="eastAsia"/>
          <w:lang w:eastAsia="ja-JP"/>
        </w:rPr>
        <w:t>※各管理対象PCにて本設定をポーリングサーバーに対してのみ許可する場合、*をポーリングサーバーのアドレスに変更して設定します。（スコープ設定）</w:t>
      </w:r>
    </w:p>
    <w:p w14:paraId="374783B2" w14:textId="77777777" w:rsidR="00C7701B" w:rsidRPr="00E520ED" w:rsidRDefault="00C7701B" w:rsidP="00C7701B">
      <w:pPr>
        <w:widowControl/>
        <w:rPr>
          <w:rFonts w:hAnsi="ＭＳ ゴシック"/>
          <w:szCs w:val="21"/>
          <w:lang w:eastAsia="ja-JP"/>
        </w:rPr>
      </w:pPr>
      <w:r w:rsidRPr="00E520ED">
        <w:rPr>
          <w:rFonts w:hAnsi="ＭＳ ゴシック"/>
          <w:szCs w:val="21"/>
          <w:lang w:eastAsia="ja-JP"/>
        </w:rPr>
        <w:br w:type="page"/>
      </w:r>
    </w:p>
    <w:p w14:paraId="4D941111" w14:textId="77777777" w:rsidR="00C7701B" w:rsidRPr="00E520ED" w:rsidRDefault="00C7701B" w:rsidP="00C7701B">
      <w:pPr>
        <w:ind w:leftChars="220" w:left="425"/>
        <w:rPr>
          <w:rFonts w:hAnsi="ＭＳ ゴシック"/>
          <w:lang w:eastAsia="ja-JP"/>
        </w:rPr>
      </w:pPr>
      <w:r w:rsidRPr="00E520ED">
        <w:rPr>
          <w:rFonts w:hAnsi="ＭＳ ゴシック" w:hint="eastAsia"/>
          <w:lang w:eastAsia="ja-JP"/>
        </w:rPr>
        <w:lastRenderedPageBreak/>
        <w:t>「OK」を2回クリックし、画面を閉じます。</w:t>
      </w:r>
    </w:p>
    <w:p w14:paraId="445F8501" w14:textId="77777777" w:rsidR="00C7701B" w:rsidRPr="00E520ED" w:rsidRDefault="00427D57" w:rsidP="00C7701B">
      <w:pPr>
        <w:rPr>
          <w:rFonts w:hAnsi="ＭＳ ゴシック"/>
        </w:rPr>
      </w:pPr>
      <w:r>
        <w:rPr>
          <w:rFonts w:hAnsi="ＭＳ ゴシック"/>
          <w:noProof/>
          <w:lang w:eastAsia="ja-JP" w:bidi="ar-SA"/>
        </w:rPr>
        <w:drawing>
          <wp:inline distT="0" distB="0" distL="0" distR="0" wp14:anchorId="42902DE1" wp14:editId="303CFBBD">
            <wp:extent cx="3810000" cy="1543050"/>
            <wp:effectExtent l="0" t="0" r="0" b="0"/>
            <wp:docPr id="95" name="図 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13"/>
                    <pic:cNvPicPr>
                      <a:picLocks noChangeAspect="1" noChangeArrowheads="1"/>
                    </pic:cNvPicPr>
                  </pic:nvPicPr>
                  <pic:blipFill>
                    <a:blip r:embed="rId96">
                      <a:extLst>
                        <a:ext uri="{28A0092B-C50C-407E-A947-70E740481C1C}">
                          <a14:useLocalDpi xmlns:a14="http://schemas.microsoft.com/office/drawing/2010/main" val="0"/>
                        </a:ext>
                      </a:extLst>
                    </a:blip>
                    <a:srcRect/>
                    <a:stretch>
                      <a:fillRect/>
                    </a:stretch>
                  </pic:blipFill>
                  <pic:spPr bwMode="auto">
                    <a:xfrm>
                      <a:off x="0" y="0"/>
                      <a:ext cx="3810000" cy="1543050"/>
                    </a:xfrm>
                    <a:prstGeom prst="rect">
                      <a:avLst/>
                    </a:prstGeom>
                    <a:noFill/>
                    <a:ln>
                      <a:noFill/>
                    </a:ln>
                  </pic:spPr>
                </pic:pic>
              </a:graphicData>
            </a:graphic>
          </wp:inline>
        </w:drawing>
      </w:r>
    </w:p>
    <w:p w14:paraId="1F7E4A50" w14:textId="77777777" w:rsidR="00C7701B" w:rsidRPr="00E520ED" w:rsidRDefault="00427D57" w:rsidP="00C7701B">
      <w:pPr>
        <w:rPr>
          <w:rFonts w:hAnsi="ＭＳ ゴシック"/>
        </w:rPr>
      </w:pPr>
      <w:r>
        <w:rPr>
          <w:rFonts w:hAnsi="ＭＳ ゴシック"/>
          <w:noProof/>
          <w:lang w:eastAsia="ja-JP" w:bidi="ar-SA"/>
        </w:rPr>
        <w:drawing>
          <wp:inline distT="0" distB="0" distL="0" distR="0" wp14:anchorId="2E9243D3" wp14:editId="3C40B80A">
            <wp:extent cx="2676525" cy="2466975"/>
            <wp:effectExtent l="0" t="0" r="0" b="0"/>
            <wp:docPr id="96" name="図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16"/>
                    <pic:cNvPicPr>
                      <a:picLocks noChangeAspect="1" noChangeArrowheads="1"/>
                    </pic:cNvPicPr>
                  </pic:nvPicPr>
                  <pic:blipFill>
                    <a:blip r:embed="rId97">
                      <a:extLst>
                        <a:ext uri="{28A0092B-C50C-407E-A947-70E740481C1C}">
                          <a14:useLocalDpi xmlns:a14="http://schemas.microsoft.com/office/drawing/2010/main" val="0"/>
                        </a:ext>
                      </a:extLst>
                    </a:blip>
                    <a:srcRect/>
                    <a:stretch>
                      <a:fillRect/>
                    </a:stretch>
                  </pic:blipFill>
                  <pic:spPr bwMode="auto">
                    <a:xfrm>
                      <a:off x="0" y="0"/>
                      <a:ext cx="2676525" cy="2466975"/>
                    </a:xfrm>
                    <a:prstGeom prst="rect">
                      <a:avLst/>
                    </a:prstGeom>
                    <a:noFill/>
                    <a:ln>
                      <a:noFill/>
                    </a:ln>
                  </pic:spPr>
                </pic:pic>
              </a:graphicData>
            </a:graphic>
          </wp:inline>
        </w:drawing>
      </w:r>
    </w:p>
    <w:p w14:paraId="4AF59576" w14:textId="77777777" w:rsidR="00C7701B" w:rsidRPr="00E520ED" w:rsidRDefault="00C7701B" w:rsidP="00C7701B">
      <w:pPr>
        <w:rPr>
          <w:rFonts w:hAnsi="ＭＳ ゴシック"/>
        </w:rPr>
      </w:pPr>
    </w:p>
    <w:p w14:paraId="4A73A4C3" w14:textId="77777777" w:rsidR="00C7701B" w:rsidRPr="00E520ED" w:rsidRDefault="00C7701B" w:rsidP="00C7701B">
      <w:pPr>
        <w:rPr>
          <w:rFonts w:hAnsi="ＭＳ ゴシック"/>
        </w:rPr>
      </w:pPr>
    </w:p>
    <w:p w14:paraId="51849EF6" w14:textId="77777777" w:rsidR="00C7701B" w:rsidRPr="00E520ED" w:rsidRDefault="00C7701B" w:rsidP="00C7701B">
      <w:pPr>
        <w:widowControl/>
        <w:rPr>
          <w:rFonts w:hAnsi="ＭＳ ゴシック"/>
          <w:b/>
          <w:szCs w:val="21"/>
        </w:rPr>
      </w:pPr>
      <w:r w:rsidRPr="00E520ED">
        <w:rPr>
          <w:rFonts w:hAnsi="ＭＳ ゴシック"/>
          <w:b/>
          <w:szCs w:val="21"/>
        </w:rPr>
        <w:br w:type="page"/>
      </w:r>
    </w:p>
    <w:p w14:paraId="67D32034" w14:textId="77777777" w:rsidR="00C7701B" w:rsidRPr="00E855CD" w:rsidRDefault="00C7701B" w:rsidP="008C3A48">
      <w:pPr>
        <w:pStyle w:val="afe"/>
        <w:numPr>
          <w:ilvl w:val="0"/>
          <w:numId w:val="39"/>
        </w:numPr>
        <w:rPr>
          <w:rFonts w:hAnsi="ＭＳ ゴシック"/>
          <w:lang w:eastAsia="ja-JP"/>
        </w:rPr>
      </w:pPr>
      <w:r w:rsidRPr="00E520ED">
        <w:rPr>
          <w:rFonts w:hAnsi="ＭＳ ゴシック" w:hint="eastAsia"/>
          <w:lang w:eastAsia="ja-JP"/>
        </w:rPr>
        <w:lastRenderedPageBreak/>
        <w:t>「Windowsファイアウォール：着信リモート管理の例外を許可する」を設定します。</w:t>
      </w:r>
    </w:p>
    <w:p w14:paraId="298746C1" w14:textId="77777777" w:rsidR="00C7701B" w:rsidRPr="00E520ED" w:rsidRDefault="00C7701B" w:rsidP="00C7701B">
      <w:pPr>
        <w:ind w:leftChars="220" w:left="425"/>
        <w:rPr>
          <w:rFonts w:hAnsi="ＭＳ ゴシック"/>
          <w:lang w:eastAsia="ja-JP"/>
        </w:rPr>
      </w:pPr>
      <w:r w:rsidRPr="00E520ED">
        <w:rPr>
          <w:rFonts w:hAnsi="ＭＳ ゴシック" w:hint="eastAsia"/>
          <w:lang w:eastAsia="ja-JP"/>
        </w:rPr>
        <w:t>設定名「Windowsファイアウォール：着信リモート管理の例外を許可する」をダブルクリックします。</w:t>
      </w:r>
    </w:p>
    <w:p w14:paraId="45B2281D" w14:textId="77777777" w:rsidR="00C7701B" w:rsidRPr="00E520ED" w:rsidRDefault="00C7701B" w:rsidP="00C7701B">
      <w:pPr>
        <w:ind w:leftChars="220" w:left="425"/>
        <w:rPr>
          <w:rFonts w:hAnsi="ＭＳ ゴシック"/>
          <w:lang w:eastAsia="ja-JP"/>
        </w:rPr>
      </w:pPr>
      <w:r w:rsidRPr="00E520ED">
        <w:rPr>
          <w:rFonts w:hAnsi="ＭＳ ゴシック" w:hint="eastAsia"/>
          <w:lang w:eastAsia="ja-JP"/>
        </w:rPr>
        <w:t>「有効」をクリックします。</w:t>
      </w:r>
    </w:p>
    <w:p w14:paraId="5EB9BDBF" w14:textId="77777777" w:rsidR="00C7701B" w:rsidRPr="00E520ED" w:rsidRDefault="00C7701B" w:rsidP="00C7701B">
      <w:pPr>
        <w:ind w:leftChars="220" w:left="425"/>
        <w:rPr>
          <w:rFonts w:hAnsi="ＭＳ ゴシック"/>
          <w:lang w:eastAsia="ja-JP"/>
        </w:rPr>
      </w:pPr>
      <w:r w:rsidRPr="00E520ED">
        <w:rPr>
          <w:rFonts w:hAnsi="ＭＳ ゴシック" w:hint="eastAsia"/>
          <w:lang w:eastAsia="ja-JP"/>
        </w:rPr>
        <w:t>「要請されない着信メッセージを許可するアドレス」に * を入力し「OK」をクリックします。</w:t>
      </w:r>
    </w:p>
    <w:p w14:paraId="16B120BB" w14:textId="77777777" w:rsidR="00C7701B" w:rsidRPr="00E520ED" w:rsidRDefault="00427D57" w:rsidP="00C7701B">
      <w:pPr>
        <w:rPr>
          <w:rFonts w:hAnsi="ＭＳ ゴシック"/>
          <w:b/>
        </w:rPr>
      </w:pPr>
      <w:r>
        <w:rPr>
          <w:rFonts w:hAnsi="ＭＳ ゴシック"/>
          <w:noProof/>
        </w:rPr>
        <mc:AlternateContent>
          <mc:Choice Requires="wps">
            <w:drawing>
              <wp:anchor distT="0" distB="0" distL="114300" distR="114300" simplePos="0" relativeHeight="251712000" behindDoc="0" locked="0" layoutInCell="1" allowOverlap="1" wp14:anchorId="19E12EED" wp14:editId="6ED20506">
                <wp:simplePos x="0" y="0"/>
                <wp:positionH relativeFrom="column">
                  <wp:posOffset>1015365</wp:posOffset>
                </wp:positionH>
                <wp:positionV relativeFrom="line">
                  <wp:posOffset>2259965</wp:posOffset>
                </wp:positionV>
                <wp:extent cx="561975" cy="171450"/>
                <wp:effectExtent l="19050" t="17145" r="19050" b="20955"/>
                <wp:wrapNone/>
                <wp:docPr id="660" name="Rectangle 4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61975" cy="17145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56EF3A44" id="Rectangle 452" o:spid="_x0000_s1026" style="position:absolute;left:0;text-align:left;margin-left:79.95pt;margin-top:177.95pt;width:44.25pt;height:13.5pt;z-index:251712000;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" filled="f" fillcolor="#e5dfec" strokecolor="red" strokeweight="2.25pt">
                <v:textbox style="mso-fit-shape-to-text:t" inset="5.85pt,.7pt,5.85pt,.7pt"/>
                <w10:wrap anchory="line"/>
              </v:rect>
            </w:pict>
          </mc:Fallback>
        </mc:AlternateContent>
      </w:r>
      <w:r>
        <w:rPr>
          <w:rFonts w:hAnsi="ＭＳ ゴシック"/>
          <w:noProof/>
        </w:rPr>
        <mc:AlternateContent>
          <mc:Choice Requires="wps">
            <w:drawing>
              <wp:anchor distT="0" distB="0" distL="114300" distR="114300" simplePos="0" relativeHeight="251710976" behindDoc="0" locked="0" layoutInCell="1" allowOverlap="1" wp14:anchorId="0A17A999" wp14:editId="48D21425">
                <wp:simplePos x="0" y="0"/>
                <wp:positionH relativeFrom="column">
                  <wp:posOffset>129540</wp:posOffset>
                </wp:positionH>
                <wp:positionV relativeFrom="line">
                  <wp:posOffset>1012190</wp:posOffset>
                </wp:positionV>
                <wp:extent cx="1381125" cy="171450"/>
                <wp:effectExtent l="19050" t="17145" r="19050" b="20955"/>
                <wp:wrapNone/>
                <wp:docPr id="659" name="Rectangle 45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81125" cy="17145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349FB513" id="Rectangle 451" o:spid="_x0000_s1026" style="position:absolute;left:0;text-align:left;margin-left:10.2pt;margin-top:79.7pt;width:108.75pt;height:13.5pt;z-index:251710976;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" filled="f" fillcolor="#e5dfec" strokecolor="red" strokeweight="2.25pt">
                <v:textbox style="mso-fit-shape-to-text:t" inset="5.85pt,.7pt,5.85pt,.7pt"/>
                <w10:wrap anchory="line"/>
              </v:rect>
            </w:pict>
          </mc:Fallback>
        </mc:AlternateContent>
      </w:r>
      <w:r>
        <w:rPr>
          <w:rFonts w:hAnsi="ＭＳ ゴシック"/>
          <w:noProof/>
        </w:rPr>
        <mc:AlternateContent>
          <mc:Choice Requires="wps">
            <w:drawing>
              <wp:anchor distT="0" distB="0" distL="114300" distR="114300" simplePos="0" relativeHeight="251668992" behindDoc="0" locked="0" layoutInCell="1" allowOverlap="1" wp14:anchorId="3E5BA6CF" wp14:editId="5D1B2518">
                <wp:simplePos x="0" y="0"/>
                <wp:positionH relativeFrom="column">
                  <wp:posOffset>81915</wp:posOffset>
                </wp:positionH>
                <wp:positionV relativeFrom="line">
                  <wp:posOffset>632460</wp:posOffset>
                </wp:positionV>
                <wp:extent cx="495300" cy="171450"/>
                <wp:effectExtent l="19050" t="18415" r="19050" b="19685"/>
                <wp:wrapNone/>
                <wp:docPr id="658" name="Rectangle 37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 cy="17145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6AB3B6AE" id="Rectangle 377" o:spid="_x0000_s1026" style="position:absolute;left:0;text-align:left;margin-left:6.45pt;margin-top:49.8pt;width:39pt;height:13.5pt;z-index:251668992;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" filled="f" fillcolor="#e5dfec" strokecolor="red" strokeweight="2.25pt">
                <v:textbox style="mso-fit-shape-to-text:t" inset="5.85pt,.7pt,5.85pt,.7pt"/>
                <w10:wrap anchory="line"/>
              </v:rect>
            </w:pict>
          </mc:Fallback>
        </mc:AlternateContent>
      </w:r>
      <w:r>
        <w:rPr>
          <w:rFonts w:hAnsi="ＭＳ ゴシック"/>
          <w:b/>
          <w:noProof/>
          <w:lang w:eastAsia="ja-JP" w:bidi="ar-SA"/>
        </w:rPr>
        <w:drawing>
          <wp:inline distT="0" distB="0" distL="0" distR="0" wp14:anchorId="756AF803" wp14:editId="23B97351">
            <wp:extent cx="2667000" cy="2447925"/>
            <wp:effectExtent l="0" t="0" r="0" b="0"/>
            <wp:docPr id="97" name="図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78"/>
                    <pic:cNvPicPr>
                      <a:picLocks noChangeAspect="1" noChangeArrowheads="1"/>
                    </pic:cNvPicPr>
                  </pic:nvPicPr>
                  <pic:blipFill>
                    <a:blip r:embed="rId98">
                      <a:extLst>
                        <a:ext uri="{28A0092B-C50C-407E-A947-70E740481C1C}">
                          <a14:useLocalDpi xmlns:a14="http://schemas.microsoft.com/office/drawing/2010/main" val="0"/>
                        </a:ext>
                      </a:extLst>
                    </a:blip>
                    <a:srcRect/>
                    <a:stretch>
                      <a:fillRect/>
                    </a:stretch>
                  </pic:blipFill>
                  <pic:spPr bwMode="auto">
                    <a:xfrm>
                      <a:off x="0" y="0"/>
                      <a:ext cx="2667000" cy="2447925"/>
                    </a:xfrm>
                    <a:prstGeom prst="rect">
                      <a:avLst/>
                    </a:prstGeom>
                    <a:noFill/>
                    <a:ln>
                      <a:noFill/>
                    </a:ln>
                  </pic:spPr>
                </pic:pic>
              </a:graphicData>
            </a:graphic>
          </wp:inline>
        </w:drawing>
      </w:r>
    </w:p>
    <w:p w14:paraId="24415F55" w14:textId="77777777" w:rsidR="00C7701B" w:rsidRPr="00E520ED" w:rsidRDefault="00C7701B" w:rsidP="00C7701B">
      <w:pPr>
        <w:ind w:leftChars="220" w:left="425"/>
        <w:rPr>
          <w:rFonts w:hAnsi="ＭＳ ゴシック"/>
          <w:lang w:eastAsia="ja-JP"/>
        </w:rPr>
      </w:pPr>
      <w:r w:rsidRPr="00E520ED">
        <w:rPr>
          <w:rFonts w:hAnsi="ＭＳ ゴシック" w:hint="eastAsia"/>
          <w:lang w:eastAsia="ja-JP"/>
        </w:rPr>
        <w:t>※各管理対象PC上で、本設定をポーリングサーバーに対してのみ許可する場合は、* をポーリングサーバーのアドレスに変更します。（スコープ設定）</w:t>
      </w:r>
    </w:p>
    <w:p w14:paraId="7AF2F899" w14:textId="77777777" w:rsidR="00C7701B" w:rsidRPr="00E520ED" w:rsidRDefault="00C7701B" w:rsidP="00C7701B">
      <w:pPr>
        <w:rPr>
          <w:rFonts w:hAnsi="ＭＳ ゴシック"/>
          <w:lang w:eastAsia="ja-JP"/>
        </w:rPr>
      </w:pPr>
    </w:p>
    <w:p w14:paraId="5637F2AD" w14:textId="77777777" w:rsidR="002416B0" w:rsidRDefault="002416B0" w:rsidP="006C25D3">
      <w:pPr>
        <w:widowControl/>
        <w:rPr>
          <w:rFonts w:hAnsi="ＭＳ ゴシック"/>
          <w:szCs w:val="21"/>
          <w:lang w:eastAsia="ja-JP"/>
        </w:rPr>
      </w:pPr>
    </w:p>
    <w:p w14:paraId="3B65C2AC" w14:textId="77777777" w:rsidR="00C7701B" w:rsidRPr="006C25D3" w:rsidRDefault="00C7701B" w:rsidP="006C25D3">
      <w:pPr>
        <w:widowControl/>
        <w:rPr>
          <w:rFonts w:hAnsi="ＭＳ ゴシック"/>
          <w:szCs w:val="21"/>
          <w:lang w:eastAsia="ja-JP"/>
        </w:rPr>
        <w:sectPr w:rsidR="00C7701B" w:rsidRPr="006C25D3" w:rsidSect="00F04238">
          <w:footerReference w:type="default" r:id="rId99"/>
          <w:headerReference w:type="first" r:id="rId100"/>
          <w:footerReference w:type="first" r:id="rId101"/>
          <w:footnotePr>
            <w:pos w:val="beneathText"/>
          </w:footnotePr>
          <w:type w:val="continuous"/>
          <w:pgSz w:w="11905" w:h="16837"/>
          <w:pgMar w:top="1985" w:right="1701" w:bottom="1701" w:left="1701" w:header="851" w:footer="992" w:gutter="0"/>
          <w:cols w:space="720"/>
          <w:titlePg/>
          <w:docGrid w:type="linesAndChars" w:linePitch="328" w:charSpace="-3431"/>
        </w:sectPr>
      </w:pPr>
    </w:p>
    <w:bookmarkEnd w:id="88"/>
    <w:bookmarkEnd w:id="89"/>
    <w:bookmarkEnd w:id="90"/>
    <w:bookmarkEnd w:id="91"/>
    <w:bookmarkEnd w:id="92"/>
    <w:p w14:paraId="49EA0292" w14:textId="77777777" w:rsidR="00C7701B" w:rsidRDefault="00C7701B" w:rsidP="002E401C">
      <w:pPr>
        <w:widowControl/>
        <w:rPr>
          <w:rFonts w:hAnsi="ＭＳ ゴシック" w:cs="ＭＳ Ｐゴシック"/>
          <w:szCs w:val="21"/>
          <w:lang w:eastAsia="ja-JP"/>
        </w:rPr>
      </w:pPr>
    </w:p>
    <w:p w14:paraId="31717CD2" w14:textId="77777777" w:rsidR="002416B0" w:rsidRPr="00E520ED" w:rsidRDefault="002416B0" w:rsidP="002E401C">
      <w:pPr>
        <w:widowControl/>
        <w:rPr>
          <w:rFonts w:hAnsi="ＭＳ ゴシック" w:cs="ＭＳ Ｐゴシック"/>
          <w:szCs w:val="21"/>
          <w:lang w:eastAsia="ja-JP"/>
        </w:rPr>
      </w:pPr>
      <w:r w:rsidRPr="00E520ED">
        <w:rPr>
          <w:rFonts w:hAnsi="ＭＳ ゴシック" w:cs="ＭＳ Ｐゴシック" w:hint="eastAsia"/>
          <w:szCs w:val="21"/>
          <w:lang w:eastAsia="ja-JP"/>
        </w:rPr>
        <w:t>以上で「7-4-1-2.グループポリシー設定変更項目（Windows Server 2008 Active Directory環境）」の設定は完了です。</w:t>
      </w:r>
    </w:p>
    <w:p w14:paraId="69CE5FB3" w14:textId="77777777" w:rsidR="002416B0" w:rsidRPr="00E520ED" w:rsidRDefault="002416B0" w:rsidP="002E401C">
      <w:pPr>
        <w:widowControl/>
        <w:rPr>
          <w:rFonts w:hAnsi="ＭＳ ゴシック" w:cs="ＭＳ Ｐゴシック"/>
          <w:szCs w:val="21"/>
          <w:lang w:eastAsia="ja-JP"/>
        </w:rPr>
      </w:pPr>
      <w:r w:rsidRPr="00E520ED">
        <w:rPr>
          <w:rFonts w:hAnsi="ＭＳ ゴシック" w:cs="ＭＳ Ｐゴシック" w:hint="eastAsia"/>
          <w:szCs w:val="21"/>
          <w:lang w:eastAsia="ja-JP"/>
        </w:rPr>
        <w:t>次は「7-4-2.</w:t>
      </w:r>
      <w:r w:rsidR="00B15716">
        <w:rPr>
          <w:rFonts w:hAnsi="ＭＳ ゴシック" w:cs="ＭＳ Ｐゴシック"/>
          <w:szCs w:val="21"/>
          <w:lang w:eastAsia="ja-JP"/>
        </w:rPr>
        <w:t>LogVillageMGR</w:t>
      </w:r>
      <w:r w:rsidRPr="00E520ED">
        <w:rPr>
          <w:rFonts w:hAnsi="ＭＳ ゴシック" w:cs="ＭＳ Ｐゴシック" w:hint="eastAsia"/>
          <w:szCs w:val="21"/>
          <w:lang w:eastAsia="ja-JP"/>
        </w:rPr>
        <w:t>に登録いただく各管理対象PCのユーザー設定項目」を行います。</w:t>
      </w:r>
    </w:p>
    <w:p w14:paraId="2D3A46F2" w14:textId="77777777" w:rsidR="002416B0" w:rsidRPr="00E520ED" w:rsidRDefault="002416B0" w:rsidP="002E401C">
      <w:pPr>
        <w:widowControl/>
        <w:rPr>
          <w:rFonts w:hAnsi="ＭＳ ゴシック" w:cs="ＭＳ Ｐゴシック"/>
          <w:szCs w:val="21"/>
          <w:lang w:eastAsia="ja-JP"/>
        </w:rPr>
      </w:pPr>
    </w:p>
    <w:p w14:paraId="2FC0817D" w14:textId="77777777" w:rsidR="002416B0" w:rsidRPr="00252DFC" w:rsidRDefault="002416B0" w:rsidP="00252DFC">
      <w:pPr>
        <w:pStyle w:val="31"/>
        <w:rPr>
          <w:rFonts w:hAnsi="ＭＳ ゴシック"/>
          <w:szCs w:val="21"/>
          <w:lang w:eastAsia="ja-JP"/>
        </w:rPr>
      </w:pPr>
      <w:r w:rsidRPr="00E520ED">
        <w:rPr>
          <w:rFonts w:hAnsi="ＭＳ ゴシック"/>
          <w:szCs w:val="21"/>
          <w:lang w:eastAsia="ja-JP"/>
        </w:rPr>
        <w:br w:type="page"/>
      </w:r>
      <w:bookmarkStart w:id="94" w:name="_Toc286336169"/>
      <w:bookmarkStart w:id="95" w:name="_Ref286406347"/>
      <w:bookmarkStart w:id="96" w:name="_Toc36368969"/>
      <w:bookmarkEnd w:id="93"/>
      <w:r w:rsidR="00F761B3">
        <w:rPr>
          <w:lang w:eastAsia="ja-JP"/>
        </w:rPr>
        <w:lastRenderedPageBreak/>
        <w:t>9</w:t>
      </w:r>
      <w:r w:rsidR="00787D11">
        <w:rPr>
          <w:rFonts w:hint="eastAsia"/>
          <w:lang w:eastAsia="ja-JP"/>
        </w:rPr>
        <w:t>-3</w:t>
      </w:r>
      <w:r w:rsidRPr="00E520ED">
        <w:rPr>
          <w:rFonts w:hint="eastAsia"/>
          <w:lang w:eastAsia="ja-JP"/>
        </w:rPr>
        <w:t>-2.</w:t>
      </w:r>
      <w:r w:rsidR="00B15716">
        <w:rPr>
          <w:rFonts w:hint="eastAsia"/>
          <w:lang w:eastAsia="ja-JP"/>
        </w:rPr>
        <w:t>LogVillageMGR</w:t>
      </w:r>
      <w:r w:rsidRPr="00E520ED">
        <w:rPr>
          <w:rFonts w:hint="eastAsia"/>
          <w:lang w:eastAsia="ja-JP"/>
        </w:rPr>
        <w:t>に登録</w:t>
      </w:r>
      <w:r>
        <w:rPr>
          <w:rFonts w:hint="eastAsia"/>
          <w:lang w:eastAsia="ja-JP"/>
        </w:rPr>
        <w:t>する</w:t>
      </w:r>
      <w:r w:rsidRPr="00E520ED">
        <w:rPr>
          <w:rFonts w:hint="eastAsia"/>
          <w:lang w:eastAsia="ja-JP"/>
        </w:rPr>
        <w:t>管理対象PCのユーザー設定項目</w:t>
      </w:r>
      <w:bookmarkEnd w:id="94"/>
      <w:bookmarkEnd w:id="95"/>
      <w:bookmarkEnd w:id="96"/>
    </w:p>
    <w:p w14:paraId="07346E82" w14:textId="77777777" w:rsidR="002416B0" w:rsidRDefault="00B15716" w:rsidP="00793AA6">
      <w:pPr>
        <w:rPr>
          <w:lang w:eastAsia="ja-JP"/>
        </w:rPr>
      </w:pPr>
      <w:proofErr w:type="spellStart"/>
      <w:r>
        <w:rPr>
          <w:rFonts w:hint="eastAsia"/>
          <w:lang w:eastAsia="ja-JP"/>
        </w:rPr>
        <w:t>LogVillageMGR</w:t>
      </w:r>
      <w:proofErr w:type="spellEnd"/>
      <w:r w:rsidR="002416B0" w:rsidRPr="00793AA6">
        <w:rPr>
          <w:rFonts w:hint="eastAsia"/>
          <w:lang w:eastAsia="ja-JP"/>
        </w:rPr>
        <w:t>に登録する管理対象PCのユーザー設定項目について説明します。</w:t>
      </w:r>
    </w:p>
    <w:p w14:paraId="01801964" w14:textId="77777777" w:rsidR="002416B0" w:rsidRDefault="002416B0" w:rsidP="00793AA6">
      <w:pPr>
        <w:rPr>
          <w:lang w:eastAsia="ja-JP"/>
        </w:rPr>
      </w:pPr>
    </w:p>
    <w:p w14:paraId="2A5AD298" w14:textId="77777777" w:rsidR="002416B0" w:rsidRPr="00E520ED" w:rsidRDefault="002416B0" w:rsidP="00793AA6">
      <w:pPr>
        <w:spacing w:line="220" w:lineRule="atLeast"/>
        <w:rPr>
          <w:rFonts w:hAnsi="ＭＳ ゴシック"/>
          <w:lang w:eastAsia="ja-JP"/>
        </w:rPr>
      </w:pPr>
      <w:r>
        <w:rPr>
          <w:rFonts w:hAnsi="ＭＳ ゴシック" w:hint="eastAsia"/>
          <w:lang w:eastAsia="ja-JP"/>
        </w:rPr>
        <w:t>Domain Admins権限を持ったユーザー</w:t>
      </w:r>
      <w:r w:rsidRPr="00E520ED">
        <w:rPr>
          <w:rFonts w:hAnsi="ＭＳ ゴシック" w:hint="eastAsia"/>
          <w:lang w:eastAsia="ja-JP"/>
        </w:rPr>
        <w:t>の作成を行います。</w:t>
      </w:r>
    </w:p>
    <w:p w14:paraId="794DCCB6" w14:textId="77777777" w:rsidR="002416B0" w:rsidRDefault="002416B0" w:rsidP="00793AA6">
      <w:pPr>
        <w:spacing w:line="220" w:lineRule="atLeast"/>
        <w:rPr>
          <w:rFonts w:hAnsi="ＭＳ ゴシック"/>
          <w:lang w:eastAsia="ja-JP"/>
        </w:rPr>
      </w:pPr>
      <w:r w:rsidRPr="00E520ED">
        <w:rPr>
          <w:rFonts w:hAnsi="ＭＳ ゴシック" w:hint="eastAsia"/>
          <w:lang w:eastAsia="ja-JP"/>
        </w:rPr>
        <w:t>Domain Admins 権限を持った</w:t>
      </w:r>
      <w:r>
        <w:rPr>
          <w:rFonts w:hAnsi="ＭＳ ゴシック" w:hint="eastAsia"/>
          <w:lang w:eastAsia="ja-JP"/>
        </w:rPr>
        <w:t>ユーザー</w:t>
      </w:r>
      <w:r w:rsidRPr="00E520ED">
        <w:rPr>
          <w:rFonts w:hAnsi="ＭＳ ゴシック" w:hint="eastAsia"/>
          <w:lang w:eastAsia="ja-JP"/>
        </w:rPr>
        <w:t>を作成できない環境場合、OUレベルで管理者権限を持った</w:t>
      </w:r>
      <w:r>
        <w:rPr>
          <w:rFonts w:hAnsi="ＭＳ ゴシック" w:hint="eastAsia"/>
          <w:lang w:eastAsia="ja-JP"/>
        </w:rPr>
        <w:t>ユーザー</w:t>
      </w:r>
      <w:r w:rsidRPr="00E520ED">
        <w:rPr>
          <w:rFonts w:hAnsi="ＭＳ ゴシック" w:hint="eastAsia"/>
          <w:lang w:eastAsia="ja-JP"/>
        </w:rPr>
        <w:t>を作成する事も可能です。</w:t>
      </w:r>
    </w:p>
    <w:p w14:paraId="38B35000" w14:textId="77777777" w:rsidR="002416B0" w:rsidRDefault="002416B0" w:rsidP="00793AA6">
      <w:pPr>
        <w:spacing w:line="220" w:lineRule="atLeast"/>
        <w:rPr>
          <w:rFonts w:hAnsi="ＭＳ ゴシック"/>
          <w:lang w:eastAsia="ja-JP"/>
        </w:rPr>
      </w:pPr>
    </w:p>
    <w:p w14:paraId="5210E531" w14:textId="77777777" w:rsidR="002416B0" w:rsidRPr="00E520ED" w:rsidRDefault="002416B0" w:rsidP="00793AA6">
      <w:pPr>
        <w:spacing w:line="220" w:lineRule="atLeast"/>
        <w:rPr>
          <w:rFonts w:hAnsi="ＭＳ ゴシック"/>
          <w:lang w:eastAsia="ja-JP"/>
        </w:rPr>
      </w:pPr>
      <w:r>
        <w:rPr>
          <w:rFonts w:hAnsi="ＭＳ ゴシック" w:hint="eastAsia"/>
          <w:lang w:eastAsia="ja-JP"/>
        </w:rPr>
        <w:t>・Domain Admins権限を持ったユーザー</w:t>
      </w:r>
      <w:r w:rsidRPr="00E520ED">
        <w:rPr>
          <w:rFonts w:hAnsi="ＭＳ ゴシック" w:hint="eastAsia"/>
          <w:lang w:eastAsia="ja-JP"/>
        </w:rPr>
        <w:t>の作成</w:t>
      </w:r>
      <w:r>
        <w:rPr>
          <w:rFonts w:hAnsi="ＭＳ ゴシック" w:hint="eastAsia"/>
          <w:lang w:eastAsia="ja-JP"/>
        </w:rPr>
        <w:t>方法は、以下を参照してください。</w:t>
      </w:r>
    </w:p>
    <w:p w14:paraId="6D3576CB" w14:textId="77777777" w:rsidR="002416B0" w:rsidRDefault="002416B0" w:rsidP="00793AA6">
      <w:pPr>
        <w:spacing w:line="220" w:lineRule="atLeast"/>
        <w:rPr>
          <w:rFonts w:hAnsi="ＭＳ ゴシック"/>
          <w:lang w:eastAsia="ja-JP"/>
        </w:rPr>
      </w:pPr>
      <w:r w:rsidRPr="001D2A10">
        <w:rPr>
          <w:rFonts w:hAnsi="ＭＳ ゴシック" w:hint="eastAsia"/>
          <w:lang w:eastAsia="ja-JP"/>
        </w:rPr>
        <w:t>7-4-2-1.Active Directory上でDomain Admins 権限を持ったユーザーの作成と</w:t>
      </w:r>
      <w:proofErr w:type="spellStart"/>
      <w:r w:rsidRPr="001D2A10">
        <w:rPr>
          <w:rFonts w:hAnsi="ＭＳ ゴシック" w:hint="eastAsia"/>
          <w:lang w:eastAsia="ja-JP"/>
        </w:rPr>
        <w:t>LogVillage</w:t>
      </w:r>
      <w:proofErr w:type="spellEnd"/>
      <w:r w:rsidRPr="001D2A10">
        <w:rPr>
          <w:rFonts w:hAnsi="ＭＳ ゴシック" w:hint="eastAsia"/>
          <w:lang w:eastAsia="ja-JP"/>
        </w:rPr>
        <w:t>への登録</w:t>
      </w:r>
    </w:p>
    <w:p w14:paraId="371B3C76" w14:textId="77777777" w:rsidR="002416B0" w:rsidRDefault="002416B0" w:rsidP="00793AA6">
      <w:pPr>
        <w:spacing w:line="220" w:lineRule="atLeast"/>
        <w:rPr>
          <w:rFonts w:hAnsi="ＭＳ ゴシック"/>
          <w:lang w:eastAsia="ja-JP"/>
        </w:rPr>
      </w:pPr>
    </w:p>
    <w:p w14:paraId="2AEB584E" w14:textId="77777777" w:rsidR="002416B0" w:rsidRDefault="002416B0" w:rsidP="00793AA6">
      <w:pPr>
        <w:spacing w:line="220" w:lineRule="atLeast"/>
        <w:rPr>
          <w:rFonts w:hAnsi="ＭＳ ゴシック"/>
          <w:lang w:eastAsia="ja-JP"/>
        </w:rPr>
      </w:pPr>
      <w:r>
        <w:rPr>
          <w:rFonts w:hAnsi="ＭＳ ゴシック" w:hint="eastAsia"/>
          <w:lang w:eastAsia="ja-JP"/>
        </w:rPr>
        <w:t>・</w:t>
      </w:r>
      <w:r w:rsidRPr="00E520ED">
        <w:rPr>
          <w:rFonts w:hAnsi="ＭＳ ゴシック" w:hint="eastAsia"/>
          <w:lang w:eastAsia="ja-JP"/>
        </w:rPr>
        <w:t>OUレベルで管理者権限を持った</w:t>
      </w:r>
      <w:r>
        <w:rPr>
          <w:rFonts w:hAnsi="ＭＳ ゴシック" w:hint="eastAsia"/>
          <w:lang w:eastAsia="ja-JP"/>
        </w:rPr>
        <w:t>ユーザーの</w:t>
      </w:r>
      <w:r w:rsidRPr="00E520ED">
        <w:rPr>
          <w:rFonts w:hAnsi="ＭＳ ゴシック" w:hint="eastAsia"/>
          <w:lang w:eastAsia="ja-JP"/>
        </w:rPr>
        <w:t>作成</w:t>
      </w:r>
      <w:r>
        <w:rPr>
          <w:rFonts w:hAnsi="ＭＳ ゴシック" w:hint="eastAsia"/>
          <w:lang w:eastAsia="ja-JP"/>
        </w:rPr>
        <w:t>方法は、以下を参照してください。</w:t>
      </w:r>
    </w:p>
    <w:p w14:paraId="21A76F38" w14:textId="77777777" w:rsidR="002416B0" w:rsidRDefault="002416B0" w:rsidP="00793AA6">
      <w:pPr>
        <w:spacing w:line="220" w:lineRule="atLeast"/>
        <w:rPr>
          <w:rFonts w:hAnsi="ＭＳ ゴシック"/>
          <w:lang w:eastAsia="ja-JP"/>
        </w:rPr>
      </w:pPr>
      <w:r w:rsidRPr="001D2A10">
        <w:rPr>
          <w:rFonts w:hAnsi="ＭＳ ゴシック" w:hint="eastAsia"/>
          <w:lang w:eastAsia="ja-JP"/>
        </w:rPr>
        <w:t>7-4-2-2.Active　Directory上でOUの管理者権限を持ったユーザーの作成と</w:t>
      </w:r>
      <w:proofErr w:type="spellStart"/>
      <w:r w:rsidRPr="001D2A10">
        <w:rPr>
          <w:rFonts w:hAnsi="ＭＳ ゴシック" w:hint="eastAsia"/>
          <w:lang w:eastAsia="ja-JP"/>
        </w:rPr>
        <w:t>LogVillage</w:t>
      </w:r>
      <w:proofErr w:type="spellEnd"/>
      <w:r w:rsidRPr="001D2A10">
        <w:rPr>
          <w:rFonts w:hAnsi="ＭＳ ゴシック" w:hint="eastAsia"/>
          <w:lang w:eastAsia="ja-JP"/>
        </w:rPr>
        <w:t>への登録</w:t>
      </w:r>
    </w:p>
    <w:p w14:paraId="2F628ABE" w14:textId="77777777" w:rsidR="002416B0" w:rsidRDefault="002416B0" w:rsidP="00793AA6">
      <w:pPr>
        <w:spacing w:line="220" w:lineRule="atLeast"/>
        <w:rPr>
          <w:rFonts w:hAnsi="ＭＳ ゴシック"/>
          <w:lang w:eastAsia="ja-JP"/>
        </w:rPr>
      </w:pPr>
    </w:p>
    <w:p w14:paraId="727154DE" w14:textId="77777777" w:rsidR="002416B0" w:rsidRDefault="002416B0" w:rsidP="006C25D3">
      <w:pPr>
        <w:widowControl/>
        <w:suppressAutoHyphens w:val="0"/>
        <w:rPr>
          <w:lang w:eastAsia="ja-JP"/>
        </w:rPr>
      </w:pPr>
      <w:bookmarkStart w:id="97" w:name="_Ref286322890"/>
      <w:bookmarkStart w:id="98" w:name="_Ref286322952"/>
      <w:bookmarkStart w:id="99" w:name="_Toc286336170"/>
      <w:bookmarkStart w:id="100" w:name="_Toc194161607"/>
    </w:p>
    <w:p w14:paraId="00D1AB2F" w14:textId="77777777" w:rsidR="001178E7" w:rsidRPr="001178E7" w:rsidRDefault="001178E7" w:rsidP="001178E7">
      <w:pPr>
        <w:rPr>
          <w:lang w:eastAsia="ja-JP"/>
        </w:rPr>
      </w:pPr>
    </w:p>
    <w:p w14:paraId="06A0D829" w14:textId="77777777" w:rsidR="001178E7" w:rsidRPr="001178E7" w:rsidRDefault="001178E7" w:rsidP="001178E7">
      <w:pPr>
        <w:rPr>
          <w:lang w:eastAsia="ja-JP"/>
        </w:rPr>
      </w:pPr>
    </w:p>
    <w:p w14:paraId="63914535" w14:textId="77777777" w:rsidR="001178E7" w:rsidRPr="001178E7" w:rsidRDefault="001178E7" w:rsidP="001178E7">
      <w:pPr>
        <w:rPr>
          <w:lang w:eastAsia="ja-JP"/>
        </w:rPr>
      </w:pPr>
    </w:p>
    <w:p w14:paraId="5718DCF3" w14:textId="77777777" w:rsidR="001178E7" w:rsidRPr="001178E7" w:rsidRDefault="001178E7" w:rsidP="001178E7">
      <w:pPr>
        <w:rPr>
          <w:lang w:eastAsia="ja-JP"/>
        </w:rPr>
      </w:pPr>
    </w:p>
    <w:p w14:paraId="6FE136EF" w14:textId="77777777" w:rsidR="001178E7" w:rsidRPr="001178E7" w:rsidRDefault="001178E7" w:rsidP="001178E7">
      <w:pPr>
        <w:rPr>
          <w:lang w:eastAsia="ja-JP"/>
        </w:rPr>
      </w:pPr>
    </w:p>
    <w:p w14:paraId="2E0554CE" w14:textId="77777777" w:rsidR="001178E7" w:rsidRPr="001178E7" w:rsidRDefault="001178E7" w:rsidP="001178E7">
      <w:pPr>
        <w:rPr>
          <w:lang w:eastAsia="ja-JP"/>
        </w:rPr>
      </w:pPr>
    </w:p>
    <w:p w14:paraId="1D931E8E" w14:textId="77777777" w:rsidR="001178E7" w:rsidRPr="001178E7" w:rsidRDefault="001178E7" w:rsidP="001178E7">
      <w:pPr>
        <w:rPr>
          <w:lang w:eastAsia="ja-JP"/>
        </w:rPr>
      </w:pPr>
    </w:p>
    <w:p w14:paraId="3007FE83" w14:textId="77777777" w:rsidR="001178E7" w:rsidRPr="001178E7" w:rsidRDefault="001178E7" w:rsidP="001178E7">
      <w:pPr>
        <w:rPr>
          <w:lang w:eastAsia="ja-JP"/>
        </w:rPr>
      </w:pPr>
    </w:p>
    <w:p w14:paraId="3DBBA1A9" w14:textId="77777777" w:rsidR="001178E7" w:rsidRPr="001178E7" w:rsidRDefault="001178E7" w:rsidP="001178E7">
      <w:pPr>
        <w:rPr>
          <w:lang w:eastAsia="ja-JP"/>
        </w:rPr>
      </w:pPr>
    </w:p>
    <w:p w14:paraId="6235A177" w14:textId="77777777" w:rsidR="001178E7" w:rsidRPr="001178E7" w:rsidRDefault="001178E7" w:rsidP="001178E7">
      <w:pPr>
        <w:rPr>
          <w:lang w:eastAsia="ja-JP"/>
        </w:rPr>
      </w:pPr>
    </w:p>
    <w:p w14:paraId="3E80409A" w14:textId="77777777" w:rsidR="001178E7" w:rsidRPr="001178E7" w:rsidRDefault="001178E7" w:rsidP="001178E7">
      <w:pPr>
        <w:rPr>
          <w:lang w:eastAsia="ja-JP"/>
        </w:rPr>
      </w:pPr>
    </w:p>
    <w:p w14:paraId="593B1CC6" w14:textId="77777777" w:rsidR="001178E7" w:rsidRPr="001178E7" w:rsidRDefault="001178E7" w:rsidP="001178E7">
      <w:pPr>
        <w:rPr>
          <w:lang w:eastAsia="ja-JP"/>
        </w:rPr>
      </w:pPr>
    </w:p>
    <w:p w14:paraId="4BCBC70C" w14:textId="77777777" w:rsidR="001178E7" w:rsidRPr="001178E7" w:rsidRDefault="001178E7" w:rsidP="001178E7">
      <w:pPr>
        <w:rPr>
          <w:lang w:eastAsia="ja-JP"/>
        </w:rPr>
      </w:pPr>
    </w:p>
    <w:p w14:paraId="639FFF82" w14:textId="77777777" w:rsidR="001178E7" w:rsidRPr="001178E7" w:rsidRDefault="001178E7" w:rsidP="001178E7">
      <w:pPr>
        <w:rPr>
          <w:lang w:eastAsia="ja-JP"/>
        </w:rPr>
      </w:pPr>
    </w:p>
    <w:p w14:paraId="0C1A0A80" w14:textId="77777777" w:rsidR="001178E7" w:rsidRPr="001178E7" w:rsidRDefault="001178E7" w:rsidP="001178E7">
      <w:pPr>
        <w:rPr>
          <w:lang w:eastAsia="ja-JP"/>
        </w:rPr>
      </w:pPr>
    </w:p>
    <w:p w14:paraId="5E119608" w14:textId="77777777" w:rsidR="001178E7" w:rsidRPr="001178E7" w:rsidRDefault="001178E7" w:rsidP="001178E7">
      <w:pPr>
        <w:rPr>
          <w:lang w:eastAsia="ja-JP"/>
        </w:rPr>
      </w:pPr>
    </w:p>
    <w:p w14:paraId="63B5A053" w14:textId="77777777" w:rsidR="001178E7" w:rsidRPr="001178E7" w:rsidRDefault="001178E7" w:rsidP="001178E7">
      <w:pPr>
        <w:rPr>
          <w:lang w:eastAsia="ja-JP"/>
        </w:rPr>
      </w:pPr>
    </w:p>
    <w:p w14:paraId="49D46DD0" w14:textId="77777777" w:rsidR="001178E7" w:rsidRPr="001178E7" w:rsidRDefault="001178E7" w:rsidP="001178E7">
      <w:pPr>
        <w:rPr>
          <w:lang w:eastAsia="ja-JP"/>
        </w:rPr>
      </w:pPr>
    </w:p>
    <w:p w14:paraId="7585A059" w14:textId="77777777" w:rsidR="001178E7" w:rsidRPr="001178E7" w:rsidRDefault="001178E7" w:rsidP="001178E7">
      <w:pPr>
        <w:rPr>
          <w:lang w:eastAsia="ja-JP"/>
        </w:rPr>
      </w:pPr>
    </w:p>
    <w:p w14:paraId="226563BB" w14:textId="77777777" w:rsidR="001178E7" w:rsidRPr="001178E7" w:rsidRDefault="001178E7" w:rsidP="001178E7">
      <w:pPr>
        <w:rPr>
          <w:lang w:eastAsia="ja-JP"/>
        </w:rPr>
      </w:pPr>
    </w:p>
    <w:p w14:paraId="26AFB7E7" w14:textId="77777777" w:rsidR="001178E7" w:rsidRPr="001178E7" w:rsidRDefault="001178E7" w:rsidP="001178E7">
      <w:pPr>
        <w:rPr>
          <w:lang w:eastAsia="ja-JP"/>
        </w:rPr>
      </w:pPr>
    </w:p>
    <w:p w14:paraId="3E2EF0E2" w14:textId="77777777" w:rsidR="001178E7" w:rsidRPr="001178E7" w:rsidRDefault="001178E7" w:rsidP="001178E7">
      <w:pPr>
        <w:rPr>
          <w:lang w:eastAsia="ja-JP"/>
        </w:rPr>
      </w:pPr>
    </w:p>
    <w:p w14:paraId="29DBF162" w14:textId="77777777" w:rsidR="001178E7" w:rsidRPr="001178E7" w:rsidRDefault="001178E7" w:rsidP="001178E7">
      <w:pPr>
        <w:rPr>
          <w:lang w:eastAsia="ja-JP"/>
        </w:rPr>
      </w:pPr>
    </w:p>
    <w:p w14:paraId="75C809ED" w14:textId="77777777" w:rsidR="001178E7" w:rsidRPr="001178E7" w:rsidRDefault="001178E7" w:rsidP="001178E7">
      <w:pPr>
        <w:tabs>
          <w:tab w:val="left" w:pos="5597"/>
        </w:tabs>
        <w:rPr>
          <w:lang w:eastAsia="ja-JP"/>
        </w:rPr>
      </w:pPr>
      <w:r>
        <w:rPr>
          <w:lang w:eastAsia="ja-JP"/>
        </w:rPr>
        <w:tab/>
      </w:r>
    </w:p>
    <w:p w14:paraId="1631B453" w14:textId="77777777" w:rsidR="001178E7" w:rsidRPr="001178E7" w:rsidRDefault="001178E7" w:rsidP="001178E7">
      <w:pPr>
        <w:rPr>
          <w:lang w:eastAsia="ja-JP"/>
        </w:rPr>
      </w:pPr>
    </w:p>
    <w:p w14:paraId="0BDF84EF" w14:textId="77777777" w:rsidR="001178E7" w:rsidRPr="001178E7" w:rsidRDefault="001178E7" w:rsidP="001178E7">
      <w:pPr>
        <w:rPr>
          <w:lang w:eastAsia="ja-JP"/>
        </w:rPr>
        <w:sectPr w:rsidR="001178E7" w:rsidRPr="001178E7" w:rsidSect="00FC4931">
          <w:footerReference w:type="default" r:id="rId102"/>
          <w:headerReference w:type="first" r:id="rId103"/>
          <w:footerReference w:type="first" r:id="rId104"/>
          <w:footnotePr>
            <w:pos w:val="beneathText"/>
          </w:footnotePr>
          <w:type w:val="continuous"/>
          <w:pgSz w:w="11905" w:h="16837"/>
          <w:pgMar w:top="1985" w:right="1701" w:bottom="1701" w:left="1701" w:header="851" w:footer="992" w:gutter="0"/>
          <w:cols w:space="720"/>
          <w:titlePg/>
          <w:docGrid w:type="linesAndChars" w:linePitch="328" w:charSpace="-3431"/>
        </w:sectPr>
      </w:pPr>
    </w:p>
    <w:p w14:paraId="18FB81D2" w14:textId="77777777" w:rsidR="00C22421" w:rsidRPr="00E520ED" w:rsidRDefault="00F761B3" w:rsidP="00C22421">
      <w:pPr>
        <w:pStyle w:val="41"/>
        <w:spacing w:before="0" w:after="0" w:line="220" w:lineRule="atLeast"/>
      </w:pPr>
      <w:bookmarkStart w:id="101" w:name="_Toc286606167"/>
      <w:bookmarkStart w:id="102" w:name="_Toc286946484"/>
      <w:bookmarkStart w:id="103" w:name="_Toc287547702"/>
      <w:bookmarkStart w:id="104" w:name="_Toc36368970"/>
      <w:bookmarkStart w:id="105" w:name="_Hlk286416544"/>
      <w:bookmarkEnd w:id="97"/>
      <w:bookmarkEnd w:id="98"/>
      <w:bookmarkEnd w:id="99"/>
      <w:bookmarkEnd w:id="100"/>
      <w:r>
        <w:lastRenderedPageBreak/>
        <w:t>9</w:t>
      </w:r>
      <w:r w:rsidR="00787D11">
        <w:rPr>
          <w:rFonts w:hint="eastAsia"/>
        </w:rPr>
        <w:t>-</w:t>
      </w:r>
      <w:r w:rsidR="00787D11">
        <w:rPr>
          <w:rFonts w:hint="eastAsia"/>
          <w:lang w:eastAsia="ja-JP"/>
        </w:rPr>
        <w:t>3</w:t>
      </w:r>
      <w:r w:rsidR="00C22421" w:rsidRPr="00E520ED">
        <w:rPr>
          <w:rFonts w:hint="eastAsia"/>
        </w:rPr>
        <w:t>-2-1.Active</w:t>
      </w:r>
      <w:r w:rsidR="00C22421">
        <w:rPr>
          <w:rFonts w:hint="eastAsia"/>
          <w:lang w:eastAsia="ja-JP"/>
        </w:rPr>
        <w:t xml:space="preserve"> </w:t>
      </w:r>
      <w:proofErr w:type="spellStart"/>
      <w:r w:rsidR="00C22421" w:rsidRPr="00E520ED">
        <w:rPr>
          <w:rFonts w:hint="eastAsia"/>
        </w:rPr>
        <w:t>Directory上でDomain</w:t>
      </w:r>
      <w:proofErr w:type="spellEnd"/>
      <w:r w:rsidR="00C22421" w:rsidRPr="00E520ED">
        <w:rPr>
          <w:rFonts w:hint="eastAsia"/>
        </w:rPr>
        <w:t xml:space="preserve"> Admins </w:t>
      </w:r>
      <w:proofErr w:type="spellStart"/>
      <w:r w:rsidR="00C22421" w:rsidRPr="00E520ED">
        <w:rPr>
          <w:rFonts w:hint="eastAsia"/>
        </w:rPr>
        <w:t>権限を持ったユーザーの作成とLogVillageへの登録</w:t>
      </w:r>
      <w:bookmarkEnd w:id="101"/>
      <w:bookmarkEnd w:id="102"/>
      <w:bookmarkEnd w:id="103"/>
      <w:bookmarkEnd w:id="104"/>
      <w:proofErr w:type="spellEnd"/>
    </w:p>
    <w:p w14:paraId="03B00339" w14:textId="77777777" w:rsidR="00C22421" w:rsidRDefault="00C22421" w:rsidP="00C22421">
      <w:pPr>
        <w:spacing w:line="220" w:lineRule="atLeast"/>
        <w:rPr>
          <w:rFonts w:hAnsi="ＭＳ ゴシック"/>
        </w:rPr>
      </w:pPr>
      <w:r w:rsidRPr="00793AA6">
        <w:rPr>
          <w:rFonts w:hAnsi="ＭＳ ゴシック" w:hint="eastAsia"/>
        </w:rPr>
        <w:t xml:space="preserve">Active </w:t>
      </w:r>
      <w:proofErr w:type="spellStart"/>
      <w:r w:rsidRPr="00793AA6">
        <w:rPr>
          <w:rFonts w:hAnsi="ＭＳ ゴシック" w:hint="eastAsia"/>
        </w:rPr>
        <w:t>Directory上でDomain</w:t>
      </w:r>
      <w:proofErr w:type="spellEnd"/>
      <w:r w:rsidRPr="00793AA6">
        <w:rPr>
          <w:rFonts w:hAnsi="ＭＳ ゴシック" w:hint="eastAsia"/>
        </w:rPr>
        <w:t xml:space="preserve"> Admins </w:t>
      </w:r>
      <w:proofErr w:type="spellStart"/>
      <w:r w:rsidRPr="00793AA6">
        <w:rPr>
          <w:rFonts w:hAnsi="ＭＳ ゴシック" w:hint="eastAsia"/>
        </w:rPr>
        <w:t>権限を持ったユーザーの作成とLogVillageへの登録について説明します</w:t>
      </w:r>
      <w:proofErr w:type="spellEnd"/>
      <w:r w:rsidRPr="00793AA6">
        <w:rPr>
          <w:rFonts w:hAnsi="ＭＳ ゴシック" w:hint="eastAsia"/>
        </w:rPr>
        <w:t>。</w:t>
      </w:r>
    </w:p>
    <w:p w14:paraId="12786273" w14:textId="77777777" w:rsidR="00C22421" w:rsidRDefault="00C22421" w:rsidP="00C22421">
      <w:pPr>
        <w:spacing w:line="220" w:lineRule="atLeast"/>
        <w:rPr>
          <w:rFonts w:hAnsi="ＭＳ ゴシック"/>
        </w:rPr>
      </w:pPr>
    </w:p>
    <w:p w14:paraId="2F6586DB" w14:textId="77777777" w:rsidR="00C22421" w:rsidRDefault="00C22421" w:rsidP="00C22421">
      <w:pPr>
        <w:spacing w:line="220" w:lineRule="atLeast"/>
        <w:rPr>
          <w:rFonts w:hAnsi="ＭＳ ゴシック"/>
          <w:lang w:eastAsia="ja-JP"/>
        </w:rPr>
      </w:pPr>
      <w:r>
        <w:rPr>
          <w:rFonts w:hAnsi="ＭＳ ゴシック" w:hint="eastAsia"/>
          <w:lang w:eastAsia="ja-JP"/>
        </w:rPr>
        <w:t>・ユーザー作成</w:t>
      </w:r>
    </w:p>
    <w:p w14:paraId="64F3586C" w14:textId="77777777" w:rsidR="00C22421" w:rsidRDefault="00C22421" w:rsidP="00C22421">
      <w:pPr>
        <w:spacing w:line="220" w:lineRule="atLeast"/>
        <w:rPr>
          <w:rFonts w:hAnsi="ＭＳ ゴシック"/>
          <w:lang w:eastAsia="ja-JP"/>
        </w:rPr>
      </w:pPr>
      <w:r>
        <w:rPr>
          <w:rFonts w:hAnsi="ＭＳ ゴシック" w:hint="eastAsia"/>
          <w:lang w:eastAsia="ja-JP"/>
        </w:rPr>
        <w:t>・管理対象PCに、グループ ポリシーを強制再適用する方法</w:t>
      </w:r>
    </w:p>
    <w:p w14:paraId="66941168" w14:textId="77777777" w:rsidR="00C22421" w:rsidRDefault="00C22421" w:rsidP="00C22421">
      <w:pPr>
        <w:widowControl/>
        <w:rPr>
          <w:rFonts w:hAnsi="ＭＳ ゴシック"/>
          <w:szCs w:val="21"/>
          <w:lang w:eastAsia="ja-JP"/>
        </w:rPr>
      </w:pPr>
      <w:r>
        <w:rPr>
          <w:rFonts w:hAnsi="ＭＳ ゴシック" w:hint="eastAsia"/>
          <w:szCs w:val="21"/>
          <w:lang w:eastAsia="ja-JP"/>
        </w:rPr>
        <w:t>・</w:t>
      </w:r>
      <w:r w:rsidRPr="007D2E33">
        <w:rPr>
          <w:rFonts w:hAnsi="ＭＳ ゴシック" w:hint="eastAsia"/>
          <w:szCs w:val="21"/>
          <w:lang w:eastAsia="ja-JP"/>
        </w:rPr>
        <w:t>管理対象PC上で、設定反映を確認</w:t>
      </w:r>
      <w:r>
        <w:rPr>
          <w:rFonts w:hAnsi="ＭＳ ゴシック" w:hint="eastAsia"/>
          <w:szCs w:val="21"/>
          <w:lang w:eastAsia="ja-JP"/>
        </w:rPr>
        <w:t>する方法</w:t>
      </w:r>
    </w:p>
    <w:p w14:paraId="596CAB61" w14:textId="77777777" w:rsidR="00C22421" w:rsidRDefault="00C22421" w:rsidP="00C22421">
      <w:pPr>
        <w:spacing w:line="220" w:lineRule="atLeast"/>
        <w:rPr>
          <w:rFonts w:hAnsi="ＭＳ ゴシック"/>
          <w:lang w:eastAsia="ja-JP"/>
        </w:rPr>
      </w:pPr>
      <w:r>
        <w:rPr>
          <w:rFonts w:hAnsi="ＭＳ ゴシック" w:hint="eastAsia"/>
          <w:lang w:eastAsia="ja-JP"/>
        </w:rPr>
        <w:t>・</w:t>
      </w:r>
      <w:proofErr w:type="spellStart"/>
      <w:r>
        <w:rPr>
          <w:rFonts w:hAnsi="ＭＳ ゴシック" w:hint="eastAsia"/>
          <w:lang w:eastAsia="ja-JP"/>
        </w:rPr>
        <w:t>LogVillage</w:t>
      </w:r>
      <w:proofErr w:type="spellEnd"/>
      <w:r>
        <w:rPr>
          <w:rFonts w:hAnsi="ＭＳ ゴシック" w:hint="eastAsia"/>
          <w:lang w:eastAsia="ja-JP"/>
        </w:rPr>
        <w:t>管理対象PCの設定に登録する時の注意点</w:t>
      </w:r>
    </w:p>
    <w:p w14:paraId="38F797F5" w14:textId="77777777" w:rsidR="00C22421" w:rsidRDefault="00C22421" w:rsidP="00C22421">
      <w:pPr>
        <w:widowControl/>
        <w:rPr>
          <w:rFonts w:hAnsi="ＭＳ ゴシック"/>
          <w:lang w:eastAsia="ja-JP"/>
        </w:rPr>
      </w:pPr>
    </w:p>
    <w:p w14:paraId="0D8D652D" w14:textId="77777777" w:rsidR="00C22421" w:rsidRPr="00C0738A" w:rsidRDefault="00C22421" w:rsidP="00C22421">
      <w:pPr>
        <w:widowControl/>
        <w:rPr>
          <w:rFonts w:hAnsi="ＭＳ ゴシック"/>
          <w:b/>
        </w:rPr>
      </w:pPr>
      <w:r w:rsidRPr="00C0738A">
        <w:rPr>
          <w:rFonts w:hAnsi="ＭＳ ゴシック" w:hint="eastAsia"/>
          <w:b/>
        </w:rPr>
        <w:t>・</w:t>
      </w:r>
      <w:proofErr w:type="spellStart"/>
      <w:r w:rsidRPr="00C0738A">
        <w:rPr>
          <w:rFonts w:hAnsi="ＭＳ ゴシック" w:hint="eastAsia"/>
          <w:b/>
        </w:rPr>
        <w:t>ユーザー作成</w:t>
      </w:r>
      <w:proofErr w:type="spellEnd"/>
    </w:p>
    <w:p w14:paraId="046F3AA8" w14:textId="77777777" w:rsidR="00C22421" w:rsidRPr="00F04CD7" w:rsidRDefault="00C22421" w:rsidP="008C3A48">
      <w:pPr>
        <w:pStyle w:val="afe"/>
        <w:numPr>
          <w:ilvl w:val="0"/>
          <w:numId w:val="40"/>
        </w:numPr>
        <w:spacing w:line="220" w:lineRule="atLeast"/>
        <w:rPr>
          <w:rFonts w:hAnsi="ＭＳ ゴシック"/>
          <w:lang w:eastAsia="ja-JP"/>
        </w:rPr>
      </w:pPr>
      <w:r w:rsidRPr="00F04CD7">
        <w:rPr>
          <w:rFonts w:hAnsi="ＭＳ ゴシック" w:hint="eastAsia"/>
          <w:lang w:eastAsia="ja-JP"/>
        </w:rPr>
        <w:t>「Active</w:t>
      </w:r>
      <w:r>
        <w:rPr>
          <w:rFonts w:hAnsi="ＭＳ ゴシック" w:hint="eastAsia"/>
          <w:lang w:eastAsia="ja-JP"/>
        </w:rPr>
        <w:t xml:space="preserve"> </w:t>
      </w:r>
      <w:r w:rsidRPr="00F04CD7">
        <w:rPr>
          <w:rFonts w:hAnsi="ＭＳ ゴシック" w:hint="eastAsia"/>
          <w:lang w:eastAsia="ja-JP"/>
        </w:rPr>
        <w:t>Directory ユーザーとコンピュータ」起動します。</w:t>
      </w:r>
    </w:p>
    <w:p w14:paraId="3A29E133" w14:textId="77777777" w:rsidR="00C22421" w:rsidRDefault="00C22421" w:rsidP="00C22421">
      <w:pPr>
        <w:spacing w:line="220" w:lineRule="atLeast"/>
        <w:ind w:leftChars="220" w:left="425"/>
        <w:rPr>
          <w:rFonts w:hAnsi="ＭＳ ゴシック"/>
          <w:lang w:eastAsia="ja-JP"/>
        </w:rPr>
      </w:pPr>
      <w:r w:rsidRPr="00F04CD7">
        <w:rPr>
          <w:rFonts w:hAnsi="ＭＳ ゴシック" w:hint="eastAsia"/>
          <w:lang w:eastAsia="ja-JP"/>
        </w:rPr>
        <w:t>"Windowsスタートメニュー"→「管理ツール」→「Active</w:t>
      </w:r>
      <w:r>
        <w:rPr>
          <w:rFonts w:hAnsi="ＭＳ ゴシック" w:hint="eastAsia"/>
          <w:lang w:eastAsia="ja-JP"/>
        </w:rPr>
        <w:t xml:space="preserve"> </w:t>
      </w:r>
      <w:r w:rsidRPr="00F04CD7">
        <w:rPr>
          <w:rFonts w:hAnsi="ＭＳ ゴシック" w:hint="eastAsia"/>
          <w:lang w:eastAsia="ja-JP"/>
        </w:rPr>
        <w:t xml:space="preserve">Directory </w:t>
      </w:r>
      <w:r>
        <w:rPr>
          <w:rFonts w:hAnsi="ＭＳ ゴシック" w:hint="eastAsia"/>
          <w:lang w:eastAsia="ja-JP"/>
        </w:rPr>
        <w:t>ユーザーとコンピューター</w:t>
      </w:r>
      <w:r w:rsidRPr="00F04CD7">
        <w:rPr>
          <w:rFonts w:hAnsi="ＭＳ ゴシック" w:hint="eastAsia"/>
          <w:lang w:eastAsia="ja-JP"/>
        </w:rPr>
        <w:t>」を起動します。</w:t>
      </w:r>
    </w:p>
    <w:p w14:paraId="73B134C5" w14:textId="77777777" w:rsidR="00C22421" w:rsidRDefault="00C22421" w:rsidP="00C22421">
      <w:pPr>
        <w:spacing w:line="220" w:lineRule="atLeast"/>
        <w:rPr>
          <w:rFonts w:hAnsi="ＭＳ ゴシック"/>
          <w:lang w:eastAsia="ja-JP"/>
        </w:rPr>
      </w:pPr>
    </w:p>
    <w:p w14:paraId="70426233" w14:textId="77777777" w:rsidR="00C22421" w:rsidRPr="00605A20" w:rsidRDefault="00C22421" w:rsidP="008C3A48">
      <w:pPr>
        <w:pStyle w:val="afe"/>
        <w:numPr>
          <w:ilvl w:val="0"/>
          <w:numId w:val="40"/>
        </w:numPr>
        <w:spacing w:line="220" w:lineRule="atLeast"/>
        <w:rPr>
          <w:rFonts w:hAnsi="ＭＳ ゴシック"/>
          <w:lang w:eastAsia="ja-JP"/>
        </w:rPr>
      </w:pPr>
      <w:r>
        <w:rPr>
          <w:rFonts w:hAnsi="ＭＳ ゴシック" w:hint="eastAsia"/>
          <w:lang w:eastAsia="ja-JP"/>
        </w:rPr>
        <w:t>新規</w:t>
      </w:r>
      <w:r w:rsidRPr="00605A20">
        <w:rPr>
          <w:rFonts w:hAnsi="ＭＳ ゴシック" w:hint="eastAsia"/>
          <w:lang w:eastAsia="ja-JP"/>
        </w:rPr>
        <w:t>「ユーザー」を作成します。</w:t>
      </w:r>
    </w:p>
    <w:p w14:paraId="3DBE2973" w14:textId="77777777" w:rsidR="00C22421" w:rsidRDefault="00C22421" w:rsidP="00C22421">
      <w:pPr>
        <w:spacing w:line="220" w:lineRule="atLeast"/>
        <w:ind w:leftChars="220" w:left="425"/>
        <w:rPr>
          <w:rFonts w:hAnsi="ＭＳ ゴシック"/>
          <w:lang w:eastAsia="ja-JP"/>
        </w:rPr>
      </w:pPr>
      <w:r>
        <w:rPr>
          <w:rFonts w:hAnsi="ＭＳ ゴシック" w:hint="eastAsia"/>
          <w:lang w:eastAsia="ja-JP"/>
        </w:rPr>
        <w:t>「Users」を選択し、</w:t>
      </w:r>
      <w:r w:rsidRPr="00E520ED">
        <w:rPr>
          <w:rFonts w:hAnsi="ＭＳ ゴシック" w:hint="eastAsia"/>
          <w:lang w:eastAsia="ja-JP"/>
        </w:rPr>
        <w:t>空白部分で右クリック「新規作成」→「ユーザー」をクリックします。</w:t>
      </w:r>
    </w:p>
    <w:p w14:paraId="43490269" w14:textId="77777777" w:rsidR="00C22421" w:rsidRPr="00605A20" w:rsidRDefault="00427D57" w:rsidP="00C22421">
      <w:pPr>
        <w:spacing w:line="220" w:lineRule="atLeast"/>
        <w:rPr>
          <w:rFonts w:hAnsi="ＭＳ ゴシック"/>
        </w:rPr>
      </w:pPr>
      <w:r>
        <w:rPr>
          <w:rFonts w:hAnsi="ＭＳ ゴシック"/>
          <w:noProof/>
        </w:rPr>
        <mc:AlternateContent>
          <mc:Choice Requires="wps">
            <w:drawing>
              <wp:anchor distT="0" distB="0" distL="114300" distR="114300" simplePos="0" relativeHeight="251715072" behindDoc="0" locked="0" layoutInCell="1" allowOverlap="1" wp14:anchorId="1C89B761" wp14:editId="6A4CCC9E">
                <wp:simplePos x="0" y="0"/>
                <wp:positionH relativeFrom="column">
                  <wp:posOffset>3956685</wp:posOffset>
                </wp:positionH>
                <wp:positionV relativeFrom="line">
                  <wp:posOffset>1675765</wp:posOffset>
                </wp:positionV>
                <wp:extent cx="932180" cy="172720"/>
                <wp:effectExtent l="17145" t="19050" r="22225" b="17780"/>
                <wp:wrapNone/>
                <wp:docPr id="657" name="Rectangle 4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32180" cy="17272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1596B330" id="Rectangle 460" o:spid="_x0000_s1026" style="position:absolute;left:0;text-align:left;margin-left:311.55pt;margin-top:131.95pt;width:73.4pt;height:13.6pt;z-index:251715072;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" filled="f" fillcolor="#e5dfec" strokecolor="red" strokeweight="2.25pt">
                <v:textbox style="mso-fit-shape-to-text:t" inset="5.85pt,.7pt,5.85pt,.7pt"/>
                <w10:wrap anchory="line"/>
              </v:rect>
            </w:pict>
          </mc:Fallback>
        </mc:AlternateContent>
      </w:r>
      <w:r>
        <w:rPr>
          <w:rFonts w:hAnsi="ＭＳ ゴシック"/>
          <w:noProof/>
          <w:lang w:eastAsia="ja-JP" w:bidi="ar-SA"/>
        </w:rPr>
        <w:drawing>
          <wp:inline distT="0" distB="0" distL="0" distR="0" wp14:anchorId="1F52B513" wp14:editId="42F94E0D">
            <wp:extent cx="5400675" cy="3057525"/>
            <wp:effectExtent l="0" t="0" r="0" b="0"/>
            <wp:docPr id="98" name="図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14"/>
                    <pic:cNvPicPr>
                      <a:picLocks noChangeAspect="1" noChangeArrowheads="1"/>
                    </pic:cNvPicPr>
                  </pic:nvPicPr>
                  <pic:blipFill>
                    <a:blip r:embed="rId105">
                      <a:extLst>
                        <a:ext uri="{28A0092B-C50C-407E-A947-70E740481C1C}">
                          <a14:useLocalDpi xmlns:a14="http://schemas.microsoft.com/office/drawing/2010/main" val="0"/>
                        </a:ext>
                      </a:extLst>
                    </a:blip>
                    <a:srcRect/>
                    <a:stretch>
                      <a:fillRect/>
                    </a:stretch>
                  </pic:blipFill>
                  <pic:spPr bwMode="auto">
                    <a:xfrm>
                      <a:off x="0" y="0"/>
                      <a:ext cx="5400675" cy="3057525"/>
                    </a:xfrm>
                    <a:prstGeom prst="rect">
                      <a:avLst/>
                    </a:prstGeom>
                    <a:noFill/>
                    <a:ln>
                      <a:noFill/>
                    </a:ln>
                  </pic:spPr>
                </pic:pic>
              </a:graphicData>
            </a:graphic>
          </wp:inline>
        </w:drawing>
      </w:r>
    </w:p>
    <w:p w14:paraId="62EE439E" w14:textId="77777777" w:rsidR="00C22421" w:rsidRDefault="00C22421" w:rsidP="00C22421">
      <w:pPr>
        <w:widowControl/>
        <w:rPr>
          <w:rFonts w:hAnsi="ＭＳ ゴシック"/>
        </w:rPr>
      </w:pPr>
      <w:r>
        <w:rPr>
          <w:rFonts w:hAnsi="ＭＳ ゴシック"/>
        </w:rPr>
        <w:br w:type="page"/>
      </w:r>
    </w:p>
    <w:p w14:paraId="69A4FD8E" w14:textId="77777777" w:rsidR="00C22421" w:rsidRDefault="00C22421" w:rsidP="00C22421">
      <w:pPr>
        <w:spacing w:line="220" w:lineRule="atLeast"/>
        <w:ind w:leftChars="220" w:left="425"/>
        <w:rPr>
          <w:rFonts w:hAnsi="ＭＳ ゴシック"/>
          <w:lang w:eastAsia="ja-JP"/>
        </w:rPr>
      </w:pPr>
      <w:r w:rsidRPr="00E520ED">
        <w:rPr>
          <w:rFonts w:hAnsi="ＭＳ ゴシック" w:hint="eastAsia"/>
          <w:lang w:eastAsia="ja-JP"/>
        </w:rPr>
        <w:lastRenderedPageBreak/>
        <w:t>「姓」</w:t>
      </w:r>
      <w:r>
        <w:rPr>
          <w:rFonts w:hAnsi="ＭＳ ゴシック" w:hint="eastAsia"/>
          <w:lang w:eastAsia="ja-JP"/>
        </w:rPr>
        <w:t>と</w:t>
      </w:r>
      <w:r w:rsidRPr="00E520ED">
        <w:rPr>
          <w:rFonts w:hAnsi="ＭＳ ゴシック" w:hint="eastAsia"/>
          <w:lang w:eastAsia="ja-JP"/>
        </w:rPr>
        <w:t>「ユーザー ログオン名」</w:t>
      </w:r>
      <w:r>
        <w:rPr>
          <w:rFonts w:hAnsi="ＭＳ ゴシック" w:hint="eastAsia"/>
          <w:lang w:eastAsia="ja-JP"/>
        </w:rPr>
        <w:t>に</w:t>
      </w:r>
      <w:r w:rsidRPr="00E520ED">
        <w:rPr>
          <w:rFonts w:hAnsi="ＭＳ ゴシック" w:hint="eastAsia"/>
          <w:lang w:eastAsia="ja-JP"/>
        </w:rPr>
        <w:t>任意</w:t>
      </w:r>
      <w:r>
        <w:rPr>
          <w:rFonts w:hAnsi="ＭＳ ゴシック" w:hint="eastAsia"/>
          <w:lang w:eastAsia="ja-JP"/>
        </w:rPr>
        <w:t>のユーザー名を入力し「次へ」をクリックします。</w:t>
      </w:r>
    </w:p>
    <w:p w14:paraId="79A025C5" w14:textId="77777777" w:rsidR="00C22421" w:rsidRDefault="00C22421" w:rsidP="00C22421">
      <w:pPr>
        <w:spacing w:line="220" w:lineRule="atLeast"/>
        <w:ind w:leftChars="220" w:left="425"/>
        <w:rPr>
          <w:rFonts w:hAnsi="ＭＳ ゴシック"/>
        </w:rPr>
      </w:pPr>
      <w:r>
        <w:rPr>
          <w:rFonts w:hAnsi="ＭＳ ゴシック" w:hint="eastAsia"/>
          <w:lang w:eastAsia="ja-JP"/>
        </w:rPr>
        <w:t xml:space="preserve">　</w:t>
      </w:r>
      <w:proofErr w:type="spellStart"/>
      <w:r>
        <w:rPr>
          <w:rFonts w:hAnsi="ＭＳ ゴシック" w:hint="eastAsia"/>
        </w:rPr>
        <w:t>例：</w:t>
      </w:r>
      <w:r w:rsidRPr="00E520ED">
        <w:rPr>
          <w:rFonts w:hAnsi="ＭＳ ゴシック" w:hint="eastAsia"/>
        </w:rPr>
        <w:t>logvillage</w:t>
      </w:r>
      <w:proofErr w:type="spellEnd"/>
    </w:p>
    <w:p w14:paraId="0FD5FA12" w14:textId="77777777" w:rsidR="00C22421" w:rsidRDefault="00427D57" w:rsidP="00C22421">
      <w:pPr>
        <w:spacing w:line="220" w:lineRule="atLeast"/>
        <w:rPr>
          <w:rFonts w:hAnsi="ＭＳ ゴシック"/>
        </w:rPr>
      </w:pPr>
      <w:r>
        <w:rPr>
          <w:rFonts w:hAnsi="ＭＳ ゴシック"/>
          <w:noProof/>
        </w:rPr>
        <mc:AlternateContent>
          <mc:Choice Requires="wps">
            <w:drawing>
              <wp:anchor distT="0" distB="0" distL="114300" distR="114300" simplePos="0" relativeHeight="251716096" behindDoc="0" locked="0" layoutInCell="1" allowOverlap="1" wp14:anchorId="713432BE" wp14:editId="7A8BA40C">
                <wp:simplePos x="0" y="0"/>
                <wp:positionH relativeFrom="column">
                  <wp:posOffset>205105</wp:posOffset>
                </wp:positionH>
                <wp:positionV relativeFrom="line">
                  <wp:posOffset>541020</wp:posOffset>
                </wp:positionV>
                <wp:extent cx="2493010" cy="189865"/>
                <wp:effectExtent l="18415" t="16510" r="22225" b="22225"/>
                <wp:wrapNone/>
                <wp:docPr id="656" name="Rectangle 4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493010" cy="18986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1379E912" id="Rectangle 461" o:spid="_x0000_s1026" style="position:absolute;left:0;text-align:left;margin-left:16.15pt;margin-top:42.6pt;width:196.3pt;height:14.95pt;z-index:251716096;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" filled="f" fillcolor="#e5dfec" strokecolor="red" strokeweight="2.25pt">
                <v:textbox style="mso-fit-shape-to-text:t" inset="5.85pt,.7pt,5.85pt,.7pt"/>
                <w10:wrap anchory="line"/>
              </v:rect>
            </w:pict>
          </mc:Fallback>
        </mc:AlternateContent>
      </w:r>
      <w:r>
        <w:rPr>
          <w:rFonts w:hAnsi="ＭＳ ゴシック"/>
          <w:noProof/>
        </w:rPr>
        <mc:AlternateContent>
          <mc:Choice Requires="wps">
            <w:drawing>
              <wp:anchor distT="0" distB="0" distL="114300" distR="114300" simplePos="0" relativeHeight="251718144" behindDoc="0" locked="0" layoutInCell="1" allowOverlap="1" wp14:anchorId="5A215878" wp14:editId="4C4BD407">
                <wp:simplePos x="0" y="0"/>
                <wp:positionH relativeFrom="column">
                  <wp:posOffset>1766570</wp:posOffset>
                </wp:positionH>
                <wp:positionV relativeFrom="line">
                  <wp:posOffset>1800225</wp:posOffset>
                </wp:positionV>
                <wp:extent cx="551815" cy="180975"/>
                <wp:effectExtent l="17780" t="18415" r="20955" b="19685"/>
                <wp:wrapNone/>
                <wp:docPr id="655" name="Rectangle 4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51815" cy="18097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0AFCCF75" id="Rectangle 463" o:spid="_x0000_s1026" style="position:absolute;left:0;text-align:left;margin-left:139.1pt;margin-top:141.75pt;width:43.45pt;height:14.25pt;z-index:251718144;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" filled="f" fillcolor="#e5dfec" strokecolor="red" strokeweight="2.25pt">
                <v:textbox style="mso-fit-shape-to-text:t" inset="5.85pt,.7pt,5.85pt,.7pt"/>
                <w10:wrap anchory="line"/>
              </v:rect>
            </w:pict>
          </mc:Fallback>
        </mc:AlternateContent>
      </w:r>
      <w:r>
        <w:rPr>
          <w:rFonts w:hAnsi="ＭＳ ゴシック"/>
          <w:noProof/>
        </w:rPr>
        <mc:AlternateContent>
          <mc:Choice Requires="wps">
            <w:drawing>
              <wp:anchor distT="0" distB="0" distL="114300" distR="114300" simplePos="0" relativeHeight="251717120" behindDoc="0" locked="0" layoutInCell="1" allowOverlap="1" wp14:anchorId="1411E19E" wp14:editId="0D093268">
                <wp:simplePos x="0" y="0"/>
                <wp:positionH relativeFrom="column">
                  <wp:posOffset>205105</wp:posOffset>
                </wp:positionH>
                <wp:positionV relativeFrom="line">
                  <wp:posOffset>1101725</wp:posOffset>
                </wp:positionV>
                <wp:extent cx="1250950" cy="250190"/>
                <wp:effectExtent l="18415" t="15240" r="16510" b="20320"/>
                <wp:wrapNone/>
                <wp:docPr id="654" name="Rectangle 4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50950" cy="25019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69202155" id="Rectangle 462" o:spid="_x0000_s1026" style="position:absolute;left:0;text-align:left;margin-left:16.15pt;margin-top:86.75pt;width:98.5pt;height:19.7pt;z-index:251717120;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" filled="f" fillcolor="#e5dfec" strokecolor="red" strokeweight="2.25pt">
                <v:textbox style="mso-fit-shape-to-text:t" inset="5.85pt,.7pt,5.85pt,.7pt"/>
                <w10:wrap anchory="line"/>
              </v:rect>
            </w:pict>
          </mc:Fallback>
        </mc:AlternateContent>
      </w:r>
      <w:r>
        <w:rPr>
          <w:rFonts w:hAnsi="ＭＳ ゴシック"/>
          <w:noProof/>
          <w:lang w:eastAsia="ja-JP" w:bidi="ar-SA"/>
        </w:rPr>
        <w:drawing>
          <wp:inline distT="0" distB="0" distL="0" distR="0" wp14:anchorId="34DF889D" wp14:editId="7E88B7C9">
            <wp:extent cx="2933700" cy="1962150"/>
            <wp:effectExtent l="0" t="0" r="0" b="0"/>
            <wp:docPr id="99" name="図 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15"/>
                    <pic:cNvPicPr>
                      <a:picLocks noChangeAspect="1" noChangeArrowheads="1"/>
                    </pic:cNvPicPr>
                  </pic:nvPicPr>
                  <pic:blipFill>
                    <a:blip r:embed="rId106">
                      <a:extLst>
                        <a:ext uri="{28A0092B-C50C-407E-A947-70E740481C1C}">
                          <a14:useLocalDpi xmlns:a14="http://schemas.microsoft.com/office/drawing/2010/main" val="0"/>
                        </a:ext>
                      </a:extLst>
                    </a:blip>
                    <a:srcRect/>
                    <a:stretch>
                      <a:fillRect/>
                    </a:stretch>
                  </pic:blipFill>
                  <pic:spPr bwMode="auto">
                    <a:xfrm>
                      <a:off x="0" y="0"/>
                      <a:ext cx="2933700" cy="1962150"/>
                    </a:xfrm>
                    <a:prstGeom prst="rect">
                      <a:avLst/>
                    </a:prstGeom>
                    <a:noFill/>
                    <a:ln>
                      <a:noFill/>
                    </a:ln>
                  </pic:spPr>
                </pic:pic>
              </a:graphicData>
            </a:graphic>
          </wp:inline>
        </w:drawing>
      </w:r>
    </w:p>
    <w:p w14:paraId="1EE72FA0" w14:textId="77777777" w:rsidR="00C22421" w:rsidRDefault="00C22421" w:rsidP="00C22421">
      <w:pPr>
        <w:spacing w:line="220" w:lineRule="atLeast"/>
        <w:rPr>
          <w:rFonts w:hAnsi="ＭＳ ゴシック"/>
        </w:rPr>
      </w:pPr>
    </w:p>
    <w:p w14:paraId="261AD19D" w14:textId="77777777" w:rsidR="00C22421" w:rsidRDefault="00C22421" w:rsidP="00C22421">
      <w:pPr>
        <w:spacing w:line="220" w:lineRule="atLeast"/>
        <w:ind w:leftChars="220" w:left="425"/>
        <w:rPr>
          <w:rFonts w:hAnsi="ＭＳ ゴシック"/>
          <w:lang w:eastAsia="ja-JP"/>
        </w:rPr>
      </w:pPr>
      <w:r w:rsidRPr="00E520ED">
        <w:rPr>
          <w:rFonts w:hAnsi="ＭＳ ゴシック" w:hint="eastAsia"/>
          <w:lang w:eastAsia="ja-JP"/>
        </w:rPr>
        <w:t>「</w:t>
      </w:r>
      <w:r>
        <w:rPr>
          <w:rFonts w:hAnsi="ＭＳ ゴシック" w:hint="eastAsia"/>
          <w:lang w:eastAsia="ja-JP"/>
        </w:rPr>
        <w:t>パスワード」と「パスワードの確認入力」に任意のパスワードを入力します。</w:t>
      </w:r>
    </w:p>
    <w:p w14:paraId="6DE82842" w14:textId="77777777" w:rsidR="00C22421" w:rsidRPr="00E520ED" w:rsidRDefault="00C22421" w:rsidP="00C22421">
      <w:pPr>
        <w:spacing w:line="220" w:lineRule="atLeast"/>
        <w:ind w:leftChars="220" w:left="425"/>
        <w:rPr>
          <w:rFonts w:hAnsi="ＭＳ ゴシック"/>
          <w:lang w:eastAsia="ja-JP"/>
        </w:rPr>
      </w:pPr>
      <w:r>
        <w:rPr>
          <w:rFonts w:hAnsi="ＭＳ ゴシック" w:hint="eastAsia"/>
          <w:lang w:eastAsia="ja-JP"/>
        </w:rPr>
        <w:t>「ユーザーは次回ログオン時にパスワード変更が必要」のチェックを外します。</w:t>
      </w:r>
    </w:p>
    <w:p w14:paraId="7E5D5CF7" w14:textId="77777777" w:rsidR="00C22421" w:rsidRDefault="00C22421" w:rsidP="00C22421">
      <w:pPr>
        <w:spacing w:line="220" w:lineRule="atLeast"/>
        <w:ind w:leftChars="220" w:left="425"/>
        <w:rPr>
          <w:rFonts w:hAnsi="ＭＳ ゴシック"/>
          <w:lang w:eastAsia="ja-JP"/>
        </w:rPr>
      </w:pPr>
      <w:r w:rsidRPr="00E520ED">
        <w:rPr>
          <w:rFonts w:hAnsi="ＭＳ ゴシック" w:hint="eastAsia"/>
          <w:lang w:eastAsia="ja-JP"/>
        </w:rPr>
        <w:t>「ユーザーはパスワードを変更できない」「パスワードを無制限にする」にチェックを入れます。</w:t>
      </w:r>
    </w:p>
    <w:p w14:paraId="5EC46CA2" w14:textId="77777777" w:rsidR="00C22421" w:rsidRDefault="00C22421" w:rsidP="00C22421">
      <w:pPr>
        <w:spacing w:line="220" w:lineRule="atLeast"/>
        <w:ind w:leftChars="220" w:left="425"/>
        <w:rPr>
          <w:rFonts w:hAnsi="ＭＳ ゴシック"/>
          <w:lang w:eastAsia="ja-JP"/>
        </w:rPr>
      </w:pPr>
      <w:r>
        <w:rPr>
          <w:rFonts w:hAnsi="ＭＳ ゴシック" w:hint="eastAsia"/>
          <w:lang w:eastAsia="ja-JP"/>
        </w:rPr>
        <w:t>「次へ」をクリックします。</w:t>
      </w:r>
    </w:p>
    <w:p w14:paraId="30887B43" w14:textId="77777777" w:rsidR="00C22421" w:rsidRDefault="00427D57" w:rsidP="00C22421">
      <w:pPr>
        <w:spacing w:line="220" w:lineRule="atLeast"/>
        <w:rPr>
          <w:rFonts w:hAnsi="ＭＳ ゴシック"/>
        </w:rPr>
      </w:pPr>
      <w:r>
        <w:rPr>
          <w:rFonts w:hAnsi="ＭＳ ゴシック"/>
          <w:noProof/>
        </w:rPr>
        <mc:AlternateContent>
          <mc:Choice Requires="wps">
            <w:drawing>
              <wp:anchor distT="0" distB="0" distL="114300" distR="114300" simplePos="0" relativeHeight="251721216" behindDoc="0" locked="0" layoutInCell="1" allowOverlap="1" wp14:anchorId="5DFFA888" wp14:editId="33F155D4">
                <wp:simplePos x="0" y="0"/>
                <wp:positionH relativeFrom="column">
                  <wp:posOffset>1757680</wp:posOffset>
                </wp:positionH>
                <wp:positionV relativeFrom="line">
                  <wp:posOffset>1812925</wp:posOffset>
                </wp:positionV>
                <wp:extent cx="568960" cy="163830"/>
                <wp:effectExtent l="18415" t="20320" r="22225" b="15875"/>
                <wp:wrapNone/>
                <wp:docPr id="653" name="Rectangle 46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68960" cy="16383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149B5CF6" id="Rectangle 466" o:spid="_x0000_s1026" style="position:absolute;left:0;text-align:left;margin-left:138.4pt;margin-top:142.75pt;width:44.8pt;height:12.9pt;z-index:251721216;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" filled="f" fillcolor="#e5dfec" strokecolor="red" strokeweight="2.25pt">
                <v:textbox style="mso-fit-shape-to-text:t" inset="5.85pt,.7pt,5.85pt,.7pt"/>
                <w10:wrap anchory="line"/>
              </v:rect>
            </w:pict>
          </mc:Fallback>
        </mc:AlternateContent>
      </w:r>
      <w:r>
        <w:rPr>
          <w:rFonts w:hAnsi="ＭＳ ゴシック"/>
          <w:noProof/>
        </w:rPr>
        <mc:AlternateContent>
          <mc:Choice Requires="wps">
            <w:drawing>
              <wp:anchor distT="0" distB="0" distL="114300" distR="114300" simplePos="0" relativeHeight="251720192" behindDoc="0" locked="0" layoutInCell="1" allowOverlap="1" wp14:anchorId="4C76797C" wp14:editId="781F7138">
                <wp:simplePos x="0" y="0"/>
                <wp:positionH relativeFrom="column">
                  <wp:posOffset>135890</wp:posOffset>
                </wp:positionH>
                <wp:positionV relativeFrom="line">
                  <wp:posOffset>933450</wp:posOffset>
                </wp:positionV>
                <wp:extent cx="1639570" cy="379095"/>
                <wp:effectExtent l="15875" t="17145" r="20955" b="22860"/>
                <wp:wrapNone/>
                <wp:docPr id="652" name="Rectangle 46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39570" cy="37909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7AE82F4F" id="Rectangle 465" o:spid="_x0000_s1026" style="position:absolute;left:0;text-align:left;margin-left:10.7pt;margin-top:73.5pt;width:129.1pt;height:29.85pt;z-index:251720192;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" filled="f" fillcolor="#e5dfec" strokecolor="red" strokeweight="2.25pt">
                <v:textbox style="mso-fit-shape-to-text:t" inset="5.85pt,.7pt,5.85pt,.7pt"/>
                <w10:wrap anchory="line"/>
              </v:rect>
            </w:pict>
          </mc:Fallback>
        </mc:AlternateContent>
      </w:r>
      <w:r>
        <w:rPr>
          <w:rFonts w:hAnsi="ＭＳ ゴシック"/>
          <w:noProof/>
        </w:rPr>
        <mc:AlternateContent>
          <mc:Choice Requires="wps">
            <w:drawing>
              <wp:anchor distT="0" distB="0" distL="114300" distR="114300" simplePos="0" relativeHeight="251719168" behindDoc="0" locked="0" layoutInCell="1" allowOverlap="1" wp14:anchorId="6947761D" wp14:editId="758B31A4">
                <wp:simplePos x="0" y="0"/>
                <wp:positionH relativeFrom="column">
                  <wp:posOffset>135890</wp:posOffset>
                </wp:positionH>
                <wp:positionV relativeFrom="line">
                  <wp:posOffset>562610</wp:posOffset>
                </wp:positionV>
                <wp:extent cx="2458720" cy="370840"/>
                <wp:effectExtent l="15875" t="17780" r="20955" b="20955"/>
                <wp:wrapNone/>
                <wp:docPr id="651" name="Rectangle 46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458720" cy="37084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45F90007" id="Rectangle 464" o:spid="_x0000_s1026" style="position:absolute;left:0;text-align:left;margin-left:10.7pt;margin-top:44.3pt;width:193.6pt;height:29.2pt;z-index:251719168;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" filled="f" fillcolor="#e5dfec" strokecolor="red" strokeweight="2.25pt">
                <v:textbox style="mso-fit-shape-to-text:t" inset="5.85pt,.7pt,5.85pt,.7pt"/>
                <w10:wrap anchory="line"/>
              </v:rect>
            </w:pict>
          </mc:Fallback>
        </mc:AlternateContent>
      </w:r>
      <w:r>
        <w:rPr>
          <w:rFonts w:hAnsi="ＭＳ ゴシック"/>
          <w:noProof/>
          <w:lang w:eastAsia="ja-JP" w:bidi="ar-SA"/>
        </w:rPr>
        <w:drawing>
          <wp:inline distT="0" distB="0" distL="0" distR="0" wp14:anchorId="77FC4B20" wp14:editId="24DAEFDB">
            <wp:extent cx="2933700" cy="1962150"/>
            <wp:effectExtent l="0" t="0" r="0" b="0"/>
            <wp:docPr id="100" name="図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18"/>
                    <pic:cNvPicPr>
                      <a:picLocks noChangeAspect="1" noChangeArrowheads="1"/>
                    </pic:cNvPicPr>
                  </pic:nvPicPr>
                  <pic:blipFill>
                    <a:blip r:embed="rId107">
                      <a:extLst>
                        <a:ext uri="{28A0092B-C50C-407E-A947-70E740481C1C}">
                          <a14:useLocalDpi xmlns:a14="http://schemas.microsoft.com/office/drawing/2010/main" val="0"/>
                        </a:ext>
                      </a:extLst>
                    </a:blip>
                    <a:srcRect/>
                    <a:stretch>
                      <a:fillRect/>
                    </a:stretch>
                  </pic:blipFill>
                  <pic:spPr bwMode="auto">
                    <a:xfrm>
                      <a:off x="0" y="0"/>
                      <a:ext cx="2933700" cy="1962150"/>
                    </a:xfrm>
                    <a:prstGeom prst="rect">
                      <a:avLst/>
                    </a:prstGeom>
                    <a:noFill/>
                    <a:ln>
                      <a:noFill/>
                    </a:ln>
                  </pic:spPr>
                </pic:pic>
              </a:graphicData>
            </a:graphic>
          </wp:inline>
        </w:drawing>
      </w:r>
    </w:p>
    <w:p w14:paraId="7EED8F34" w14:textId="77777777" w:rsidR="00C22421" w:rsidRDefault="00C22421" w:rsidP="00C22421">
      <w:pPr>
        <w:widowControl/>
        <w:rPr>
          <w:rFonts w:hAnsi="ＭＳ ゴシック"/>
        </w:rPr>
      </w:pPr>
      <w:r>
        <w:rPr>
          <w:rFonts w:hAnsi="ＭＳ ゴシック"/>
        </w:rPr>
        <w:br w:type="page"/>
      </w:r>
    </w:p>
    <w:p w14:paraId="7A9BC43C" w14:textId="77777777" w:rsidR="00C22421" w:rsidRDefault="00C22421" w:rsidP="00C22421">
      <w:pPr>
        <w:spacing w:line="220" w:lineRule="atLeast"/>
        <w:ind w:leftChars="220" w:left="425"/>
        <w:rPr>
          <w:rFonts w:hAnsi="ＭＳ ゴシック"/>
          <w:lang w:eastAsia="ja-JP"/>
        </w:rPr>
      </w:pPr>
      <w:r>
        <w:rPr>
          <w:rFonts w:hAnsi="ＭＳ ゴシック" w:hint="eastAsia"/>
          <w:lang w:eastAsia="ja-JP"/>
        </w:rPr>
        <w:lastRenderedPageBreak/>
        <w:t>設定に間違いが無い事を確認後「完了」ボタンをクリックします。</w:t>
      </w:r>
    </w:p>
    <w:p w14:paraId="44C425DC" w14:textId="77777777" w:rsidR="00C22421" w:rsidRPr="00E520ED" w:rsidRDefault="00427D57" w:rsidP="00C22421">
      <w:pPr>
        <w:spacing w:line="220" w:lineRule="atLeast"/>
        <w:rPr>
          <w:rFonts w:hAnsi="ＭＳ ゴシック"/>
        </w:rPr>
      </w:pPr>
      <w:r>
        <w:rPr>
          <w:rFonts w:hAnsi="ＭＳ ゴシック"/>
          <w:noProof/>
        </w:rPr>
        <mc:AlternateContent>
          <mc:Choice Requires="wps">
            <w:drawing>
              <wp:anchor distT="0" distB="0" distL="114300" distR="114300" simplePos="0" relativeHeight="251723264" behindDoc="0" locked="0" layoutInCell="1" allowOverlap="1" wp14:anchorId="7E306751" wp14:editId="21F88890">
                <wp:simplePos x="0" y="0"/>
                <wp:positionH relativeFrom="column">
                  <wp:posOffset>1768475</wp:posOffset>
                </wp:positionH>
                <wp:positionV relativeFrom="line">
                  <wp:posOffset>1808480</wp:posOffset>
                </wp:positionV>
                <wp:extent cx="551180" cy="181610"/>
                <wp:effectExtent l="19685" t="18415" r="19685" b="19050"/>
                <wp:wrapNone/>
                <wp:docPr id="650" name="Rectangle 46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51180" cy="18161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40BF2330" id="Rectangle 468" o:spid="_x0000_s1026" style="position:absolute;left:0;text-align:left;margin-left:139.25pt;margin-top:142.4pt;width:43.4pt;height:14.3pt;z-index:251723264;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" filled="f" fillcolor="#e5dfec" strokecolor="red" strokeweight="2.25pt">
                <v:textbox style="mso-fit-shape-to-text:t" inset="5.85pt,.7pt,5.85pt,.7pt"/>
                <w10:wrap anchory="line"/>
              </v:rect>
            </w:pict>
          </mc:Fallback>
        </mc:AlternateContent>
      </w:r>
      <w:r>
        <w:rPr>
          <w:rFonts w:hAnsi="ＭＳ ゴシック"/>
          <w:noProof/>
        </w:rPr>
        <mc:AlternateContent>
          <mc:Choice Requires="wps">
            <w:drawing>
              <wp:anchor distT="0" distB="0" distL="114300" distR="114300" simplePos="0" relativeHeight="251722240" behindDoc="0" locked="0" layoutInCell="1" allowOverlap="1" wp14:anchorId="569BB2C9" wp14:editId="2E26A4E2">
                <wp:simplePos x="0" y="0"/>
                <wp:positionH relativeFrom="column">
                  <wp:posOffset>135890</wp:posOffset>
                </wp:positionH>
                <wp:positionV relativeFrom="line">
                  <wp:posOffset>685165</wp:posOffset>
                </wp:positionV>
                <wp:extent cx="1621790" cy="569595"/>
                <wp:effectExtent l="15875" t="19050" r="19685" b="20955"/>
                <wp:wrapNone/>
                <wp:docPr id="649" name="Rectangle 46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21790" cy="56959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27E61248" id="Rectangle 467" o:spid="_x0000_s1026" style="position:absolute;left:0;text-align:left;margin-left:10.7pt;margin-top:53.95pt;width:127.7pt;height:44.85pt;z-index:251722240;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" filled="f" fillcolor="#e5dfec" strokecolor="red" strokeweight="2.25pt">
                <v:textbox style="mso-fit-shape-to-text:t" inset="5.85pt,.7pt,5.85pt,.7pt"/>
                <w10:wrap anchory="line"/>
              </v:rect>
            </w:pict>
          </mc:Fallback>
        </mc:AlternateContent>
      </w:r>
      <w:r>
        <w:rPr>
          <w:rFonts w:hAnsi="ＭＳ ゴシック"/>
          <w:noProof/>
          <w:lang w:eastAsia="ja-JP" w:bidi="ar-SA"/>
        </w:rPr>
        <w:drawing>
          <wp:inline distT="0" distB="0" distL="0" distR="0" wp14:anchorId="1B90401B" wp14:editId="07F802A9">
            <wp:extent cx="2933700" cy="1962150"/>
            <wp:effectExtent l="0" t="0" r="0" b="0"/>
            <wp:docPr id="101" name="図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19"/>
                    <pic:cNvPicPr>
                      <a:picLocks noChangeAspect="1" noChangeArrowheads="1"/>
                    </pic:cNvPicPr>
                  </pic:nvPicPr>
                  <pic:blipFill>
                    <a:blip r:embed="rId108">
                      <a:extLst>
                        <a:ext uri="{28A0092B-C50C-407E-A947-70E740481C1C}">
                          <a14:useLocalDpi xmlns:a14="http://schemas.microsoft.com/office/drawing/2010/main" val="0"/>
                        </a:ext>
                      </a:extLst>
                    </a:blip>
                    <a:srcRect/>
                    <a:stretch>
                      <a:fillRect/>
                    </a:stretch>
                  </pic:blipFill>
                  <pic:spPr bwMode="auto">
                    <a:xfrm>
                      <a:off x="0" y="0"/>
                      <a:ext cx="2933700" cy="1962150"/>
                    </a:xfrm>
                    <a:prstGeom prst="rect">
                      <a:avLst/>
                    </a:prstGeom>
                    <a:noFill/>
                    <a:ln>
                      <a:noFill/>
                    </a:ln>
                  </pic:spPr>
                </pic:pic>
              </a:graphicData>
            </a:graphic>
          </wp:inline>
        </w:drawing>
      </w:r>
    </w:p>
    <w:p w14:paraId="33ED50B3" w14:textId="77777777" w:rsidR="00C22421" w:rsidRPr="00E520ED" w:rsidRDefault="00C22421" w:rsidP="00C22421">
      <w:pPr>
        <w:widowControl/>
        <w:spacing w:line="220" w:lineRule="atLeast"/>
        <w:rPr>
          <w:rFonts w:hAnsi="ＭＳ ゴシック"/>
        </w:rPr>
      </w:pPr>
    </w:p>
    <w:p w14:paraId="323DAC75" w14:textId="77777777" w:rsidR="00C22421" w:rsidRPr="00605A20" w:rsidRDefault="00C22421" w:rsidP="008C3A48">
      <w:pPr>
        <w:pStyle w:val="afe"/>
        <w:numPr>
          <w:ilvl w:val="0"/>
          <w:numId w:val="40"/>
        </w:numPr>
        <w:spacing w:line="220" w:lineRule="atLeast"/>
        <w:rPr>
          <w:rFonts w:hAnsi="ＭＳ ゴシック"/>
          <w:lang w:eastAsia="ja-JP"/>
        </w:rPr>
      </w:pPr>
      <w:r>
        <w:rPr>
          <w:rFonts w:hAnsi="ＭＳ ゴシック" w:hint="eastAsia"/>
          <w:lang w:eastAsia="ja-JP"/>
        </w:rPr>
        <w:t>権限を付与します。</w:t>
      </w:r>
    </w:p>
    <w:p w14:paraId="030DDEA6" w14:textId="77777777" w:rsidR="00C22421" w:rsidRDefault="00C22421" w:rsidP="00C22421">
      <w:pPr>
        <w:spacing w:line="220" w:lineRule="atLeast"/>
        <w:ind w:leftChars="220" w:left="425"/>
        <w:rPr>
          <w:rFonts w:hAnsi="ＭＳ ゴシック"/>
          <w:lang w:eastAsia="ja-JP"/>
        </w:rPr>
      </w:pPr>
      <w:r>
        <w:rPr>
          <w:rFonts w:hAnsi="ＭＳ ゴシック" w:hint="eastAsia"/>
          <w:lang w:eastAsia="ja-JP"/>
        </w:rPr>
        <w:t>作成したユーザーを右</w:t>
      </w:r>
      <w:r w:rsidRPr="00605A20">
        <w:rPr>
          <w:rFonts w:hAnsi="ＭＳ ゴシック" w:hint="eastAsia"/>
          <w:lang w:eastAsia="ja-JP"/>
        </w:rPr>
        <w:t>クリック</w:t>
      </w:r>
      <w:r>
        <w:rPr>
          <w:rFonts w:hAnsi="ＭＳ ゴシック" w:hint="eastAsia"/>
          <w:lang w:eastAsia="ja-JP"/>
        </w:rPr>
        <w:t>し</w:t>
      </w:r>
      <w:r w:rsidRPr="00605A20">
        <w:rPr>
          <w:rFonts w:hAnsi="ＭＳ ゴシック" w:hint="eastAsia"/>
          <w:lang w:eastAsia="ja-JP"/>
        </w:rPr>
        <w:t>「プロパティ」を</w:t>
      </w:r>
      <w:r>
        <w:rPr>
          <w:rFonts w:hAnsi="ＭＳ ゴシック" w:hint="eastAsia"/>
          <w:lang w:eastAsia="ja-JP"/>
        </w:rPr>
        <w:t>クリックします</w:t>
      </w:r>
      <w:r w:rsidRPr="00605A20">
        <w:rPr>
          <w:rFonts w:hAnsi="ＭＳ ゴシック" w:hint="eastAsia"/>
          <w:lang w:eastAsia="ja-JP"/>
        </w:rPr>
        <w:t>。</w:t>
      </w:r>
    </w:p>
    <w:p w14:paraId="46232720" w14:textId="77777777" w:rsidR="00C22421" w:rsidRDefault="00C22421" w:rsidP="00C22421">
      <w:pPr>
        <w:spacing w:line="220" w:lineRule="atLeast"/>
        <w:ind w:leftChars="220" w:left="425"/>
        <w:rPr>
          <w:rFonts w:hAnsi="ＭＳ ゴシック"/>
        </w:rPr>
      </w:pPr>
      <w:r>
        <w:rPr>
          <w:rFonts w:hAnsi="ＭＳ ゴシック" w:hint="eastAsia"/>
          <w:lang w:eastAsia="ja-JP"/>
        </w:rPr>
        <w:t xml:space="preserve">　</w:t>
      </w:r>
      <w:proofErr w:type="spellStart"/>
      <w:r>
        <w:rPr>
          <w:rFonts w:hAnsi="ＭＳ ゴシック" w:hint="eastAsia"/>
        </w:rPr>
        <w:t>例：logvillage</w:t>
      </w:r>
      <w:proofErr w:type="spellEnd"/>
    </w:p>
    <w:p w14:paraId="4DA0BF88" w14:textId="77777777" w:rsidR="00C22421" w:rsidRDefault="00427D57" w:rsidP="00C22421">
      <w:pPr>
        <w:spacing w:line="220" w:lineRule="atLeast"/>
        <w:rPr>
          <w:rFonts w:hAnsi="ＭＳ ゴシック"/>
        </w:rPr>
      </w:pPr>
      <w:r>
        <w:rPr>
          <w:rFonts w:hAnsi="ＭＳ ゴシック"/>
          <w:noProof/>
        </w:rPr>
        <mc:AlternateContent>
          <mc:Choice Requires="wps">
            <w:drawing>
              <wp:anchor distT="0" distB="0" distL="114300" distR="114300" simplePos="0" relativeHeight="251725312" behindDoc="0" locked="0" layoutInCell="1" allowOverlap="1" wp14:anchorId="508ABF5F" wp14:editId="75DC7F44">
                <wp:simplePos x="0" y="0"/>
                <wp:positionH relativeFrom="column">
                  <wp:posOffset>1231900</wp:posOffset>
                </wp:positionH>
                <wp:positionV relativeFrom="line">
                  <wp:posOffset>1782445</wp:posOffset>
                </wp:positionV>
                <wp:extent cx="879475" cy="163830"/>
                <wp:effectExtent l="16510" t="22225" r="18415" b="23495"/>
                <wp:wrapNone/>
                <wp:docPr id="648" name="Rectangle 47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79475" cy="16383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42360CB4" id="Rectangle 470" o:spid="_x0000_s1026" style="position:absolute;left:0;text-align:left;margin-left:97pt;margin-top:140.35pt;width:69.25pt;height:12.9pt;z-index:251725312;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" filled="f" fillcolor="#e5dfec" strokecolor="red" strokeweight="2.25pt">
                <v:textbox style="mso-fit-shape-to-text:t" inset="5.85pt,.7pt,5.85pt,.7pt"/>
                <w10:wrap anchory="line"/>
              </v:rect>
            </w:pict>
          </mc:Fallback>
        </mc:AlternateContent>
      </w:r>
      <w:r>
        <w:rPr>
          <w:rFonts w:hAnsi="ＭＳ ゴシック"/>
          <w:noProof/>
        </w:rPr>
        <mc:AlternateContent>
          <mc:Choice Requires="wps">
            <w:drawing>
              <wp:anchor distT="0" distB="0" distL="114300" distR="114300" simplePos="0" relativeHeight="251724288" behindDoc="0" locked="0" layoutInCell="1" allowOverlap="1" wp14:anchorId="270B5927" wp14:editId="7967F3F9">
                <wp:simplePos x="0" y="0"/>
                <wp:positionH relativeFrom="column">
                  <wp:posOffset>2163445</wp:posOffset>
                </wp:positionH>
                <wp:positionV relativeFrom="line">
                  <wp:posOffset>2955290</wp:posOffset>
                </wp:positionV>
                <wp:extent cx="1000760" cy="189865"/>
                <wp:effectExtent l="14605" t="23495" r="22860" b="15240"/>
                <wp:wrapNone/>
                <wp:docPr id="647" name="Rectangle 46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00760" cy="18986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313CB151" id="Rectangle 469" o:spid="_x0000_s1026" style="position:absolute;left:0;text-align:left;margin-left:170.35pt;margin-top:232.7pt;width:78.8pt;height:14.95pt;z-index:251724288;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" filled="f" fillcolor="#e5dfec" strokecolor="red" strokeweight="2.25pt">
                <v:textbox style="mso-fit-shape-to-text:t" inset="5.85pt,.7pt,5.85pt,.7pt"/>
                <w10:wrap anchory="line"/>
              </v:rect>
            </w:pict>
          </mc:Fallback>
        </mc:AlternateContent>
      </w:r>
      <w:r>
        <w:rPr>
          <w:rFonts w:hAnsi="ＭＳ ゴシック"/>
          <w:noProof/>
          <w:lang w:eastAsia="ja-JP" w:bidi="ar-SA"/>
        </w:rPr>
        <w:drawing>
          <wp:inline distT="0" distB="0" distL="0" distR="0" wp14:anchorId="24078A40" wp14:editId="504F7737">
            <wp:extent cx="3590925" cy="3295650"/>
            <wp:effectExtent l="0" t="0" r="0" b="0"/>
            <wp:docPr id="102" name="図 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20"/>
                    <pic:cNvPicPr>
                      <a:picLocks noChangeAspect="1" noChangeArrowheads="1"/>
                    </pic:cNvPicPr>
                  </pic:nvPicPr>
                  <pic:blipFill>
                    <a:blip r:embed="rId109">
                      <a:extLst>
                        <a:ext uri="{28A0092B-C50C-407E-A947-70E740481C1C}">
                          <a14:useLocalDpi xmlns:a14="http://schemas.microsoft.com/office/drawing/2010/main" val="0"/>
                        </a:ext>
                      </a:extLst>
                    </a:blip>
                    <a:srcRect/>
                    <a:stretch>
                      <a:fillRect/>
                    </a:stretch>
                  </pic:blipFill>
                  <pic:spPr bwMode="auto">
                    <a:xfrm>
                      <a:off x="0" y="0"/>
                      <a:ext cx="3590925" cy="3295650"/>
                    </a:xfrm>
                    <a:prstGeom prst="rect">
                      <a:avLst/>
                    </a:prstGeom>
                    <a:noFill/>
                    <a:ln>
                      <a:noFill/>
                    </a:ln>
                  </pic:spPr>
                </pic:pic>
              </a:graphicData>
            </a:graphic>
          </wp:inline>
        </w:drawing>
      </w:r>
    </w:p>
    <w:p w14:paraId="2AE0AB22" w14:textId="77777777" w:rsidR="00C22421" w:rsidRDefault="00C22421" w:rsidP="00C22421">
      <w:pPr>
        <w:widowControl/>
        <w:rPr>
          <w:rFonts w:hAnsi="ＭＳ ゴシック"/>
        </w:rPr>
      </w:pPr>
      <w:r>
        <w:rPr>
          <w:rFonts w:hAnsi="ＭＳ ゴシック"/>
        </w:rPr>
        <w:br w:type="page"/>
      </w:r>
    </w:p>
    <w:p w14:paraId="08121251" w14:textId="77777777" w:rsidR="00C22421" w:rsidRDefault="00C22421" w:rsidP="00C22421">
      <w:pPr>
        <w:spacing w:line="220" w:lineRule="atLeast"/>
        <w:ind w:leftChars="220" w:left="425"/>
        <w:rPr>
          <w:rFonts w:hAnsi="ＭＳ ゴシック"/>
          <w:lang w:eastAsia="ja-JP"/>
        </w:rPr>
      </w:pPr>
      <w:r w:rsidRPr="00E520ED">
        <w:rPr>
          <w:rFonts w:hAnsi="ＭＳ ゴシック" w:hint="eastAsia"/>
          <w:lang w:eastAsia="ja-JP"/>
        </w:rPr>
        <w:lastRenderedPageBreak/>
        <w:t>「所属するグループ」</w:t>
      </w:r>
      <w:r>
        <w:rPr>
          <w:rFonts w:hAnsi="ＭＳ ゴシック" w:hint="eastAsia"/>
          <w:lang w:eastAsia="ja-JP"/>
        </w:rPr>
        <w:t>タブを開き</w:t>
      </w:r>
      <w:r w:rsidRPr="00E520ED">
        <w:rPr>
          <w:rFonts w:hAnsi="ＭＳ ゴシック" w:hint="eastAsia"/>
          <w:lang w:eastAsia="ja-JP"/>
        </w:rPr>
        <w:t>、「</w:t>
      </w:r>
      <w:r>
        <w:rPr>
          <w:rFonts w:hAnsi="ＭＳ ゴシック" w:hint="eastAsia"/>
          <w:lang w:eastAsia="ja-JP"/>
        </w:rPr>
        <w:t>追加</w:t>
      </w:r>
      <w:r w:rsidRPr="00E520ED">
        <w:rPr>
          <w:rFonts w:hAnsi="ＭＳ ゴシック" w:hint="eastAsia"/>
          <w:lang w:eastAsia="ja-JP"/>
        </w:rPr>
        <w:t>」</w:t>
      </w:r>
      <w:r>
        <w:rPr>
          <w:rFonts w:hAnsi="ＭＳ ゴシック" w:hint="eastAsia"/>
          <w:lang w:eastAsia="ja-JP"/>
        </w:rPr>
        <w:t>をクリックします。</w:t>
      </w:r>
    </w:p>
    <w:p w14:paraId="38557489" w14:textId="77777777" w:rsidR="00C22421" w:rsidRDefault="00427D57" w:rsidP="00C22421">
      <w:pPr>
        <w:spacing w:line="220" w:lineRule="atLeast"/>
        <w:rPr>
          <w:rFonts w:hAnsi="ＭＳ ゴシック"/>
        </w:rPr>
      </w:pPr>
      <w:r>
        <w:rPr>
          <w:rFonts w:hAnsi="ＭＳ ゴシック"/>
          <w:noProof/>
        </w:rPr>
        <mc:AlternateContent>
          <mc:Choice Requires="wps">
            <w:drawing>
              <wp:anchor distT="0" distB="0" distL="114300" distR="114300" simplePos="0" relativeHeight="251727360" behindDoc="0" locked="0" layoutInCell="1" allowOverlap="1" wp14:anchorId="139D5B24" wp14:editId="16BE259C">
                <wp:simplePos x="0" y="0"/>
                <wp:positionH relativeFrom="column">
                  <wp:posOffset>135890</wp:posOffset>
                </wp:positionH>
                <wp:positionV relativeFrom="line">
                  <wp:posOffset>1654810</wp:posOffset>
                </wp:positionV>
                <wp:extent cx="552450" cy="181610"/>
                <wp:effectExtent l="15875" t="17145" r="22225" b="20320"/>
                <wp:wrapNone/>
                <wp:docPr id="646" name="Rectangle 47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52450" cy="18161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2EFD373E" id="Rectangle 472" o:spid="_x0000_s1026" style="position:absolute;left:0;text-align:left;margin-left:10.7pt;margin-top:130.3pt;width:43.5pt;height:14.3pt;z-index:251727360;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" filled="f" fillcolor="#e5dfec" strokecolor="red" strokeweight="2.25pt">
                <v:textbox style="mso-fit-shape-to-text:t" inset="5.85pt,.7pt,5.85pt,.7pt"/>
                <w10:wrap anchory="line"/>
              </v:rect>
            </w:pict>
          </mc:Fallback>
        </mc:AlternateContent>
      </w:r>
      <w:r>
        <w:rPr>
          <w:rFonts w:hAnsi="ＭＳ ゴシック"/>
          <w:noProof/>
        </w:rPr>
        <mc:AlternateContent>
          <mc:Choice Requires="wps">
            <w:drawing>
              <wp:anchor distT="0" distB="0" distL="114300" distR="114300" simplePos="0" relativeHeight="251726336" behindDoc="0" locked="0" layoutInCell="1" allowOverlap="1" wp14:anchorId="17B5879F" wp14:editId="2A20B036">
                <wp:simplePos x="0" y="0"/>
                <wp:positionH relativeFrom="column">
                  <wp:posOffset>2163445</wp:posOffset>
                </wp:positionH>
                <wp:positionV relativeFrom="line">
                  <wp:posOffset>386715</wp:posOffset>
                </wp:positionV>
                <wp:extent cx="612140" cy="155575"/>
                <wp:effectExtent l="14605" t="15875" r="20955" b="19050"/>
                <wp:wrapNone/>
                <wp:docPr id="645" name="Rectangle 47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12140" cy="15557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7B8FEA62" id="Rectangle 471" o:spid="_x0000_s1026" style="position:absolute;left:0;text-align:left;margin-left:170.35pt;margin-top:30.45pt;width:48.2pt;height:12.25pt;z-index:251726336;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" filled="f" fillcolor="#e5dfec" strokecolor="red" strokeweight="2.25pt">
                <v:textbox style="mso-fit-shape-to-text:t" inset="5.85pt,.7pt,5.85pt,.7pt"/>
                <w10:wrap anchory="line"/>
              </v:rect>
            </w:pict>
          </mc:Fallback>
        </mc:AlternateContent>
      </w:r>
      <w:r>
        <w:rPr>
          <w:rFonts w:hAnsi="ＭＳ ゴシック"/>
          <w:noProof/>
          <w:lang w:eastAsia="ja-JP" w:bidi="ar-SA"/>
        </w:rPr>
        <w:drawing>
          <wp:inline distT="0" distB="0" distL="0" distR="0" wp14:anchorId="4314CC1A" wp14:editId="0FE6DC09">
            <wp:extent cx="2809875" cy="2838450"/>
            <wp:effectExtent l="0" t="0" r="0" b="0"/>
            <wp:docPr id="103" name="図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21"/>
                    <pic:cNvPicPr>
                      <a:picLocks noChangeAspect="1" noChangeArrowheads="1"/>
                    </pic:cNvPicPr>
                  </pic:nvPicPr>
                  <pic:blipFill>
                    <a:blip r:embed="rId110">
                      <a:extLst>
                        <a:ext uri="{28A0092B-C50C-407E-A947-70E740481C1C}">
                          <a14:useLocalDpi xmlns:a14="http://schemas.microsoft.com/office/drawing/2010/main" val="0"/>
                        </a:ext>
                      </a:extLst>
                    </a:blip>
                    <a:srcRect/>
                    <a:stretch>
                      <a:fillRect/>
                    </a:stretch>
                  </pic:blipFill>
                  <pic:spPr bwMode="auto">
                    <a:xfrm>
                      <a:off x="0" y="0"/>
                      <a:ext cx="2809875" cy="2838450"/>
                    </a:xfrm>
                    <a:prstGeom prst="rect">
                      <a:avLst/>
                    </a:prstGeom>
                    <a:noFill/>
                    <a:ln>
                      <a:noFill/>
                    </a:ln>
                  </pic:spPr>
                </pic:pic>
              </a:graphicData>
            </a:graphic>
          </wp:inline>
        </w:drawing>
      </w:r>
    </w:p>
    <w:p w14:paraId="41646DB5" w14:textId="77777777" w:rsidR="00C22421" w:rsidRDefault="00C22421" w:rsidP="00C22421">
      <w:pPr>
        <w:spacing w:line="220" w:lineRule="atLeast"/>
        <w:rPr>
          <w:rFonts w:hAnsi="ＭＳ ゴシック"/>
        </w:rPr>
      </w:pPr>
    </w:p>
    <w:p w14:paraId="44D18C99" w14:textId="77777777" w:rsidR="00C22421" w:rsidRDefault="00C22421" w:rsidP="00C22421">
      <w:pPr>
        <w:spacing w:line="220" w:lineRule="atLeast"/>
        <w:ind w:leftChars="220" w:left="425"/>
        <w:rPr>
          <w:rFonts w:hAnsi="ＭＳ ゴシック"/>
          <w:lang w:eastAsia="ja-JP"/>
        </w:rPr>
      </w:pPr>
      <w:r w:rsidRPr="00E520ED">
        <w:rPr>
          <w:rFonts w:hAnsi="ＭＳ ゴシック" w:hint="eastAsia"/>
          <w:lang w:eastAsia="ja-JP"/>
        </w:rPr>
        <w:t>「選択するオブジェクト名を入力してください」に「domain admins」を入力し</w:t>
      </w:r>
      <w:r>
        <w:rPr>
          <w:rFonts w:hAnsi="ＭＳ ゴシック" w:hint="eastAsia"/>
          <w:lang w:eastAsia="ja-JP"/>
        </w:rPr>
        <w:t>、</w:t>
      </w:r>
      <w:r w:rsidRPr="00E520ED">
        <w:rPr>
          <w:rFonts w:hAnsi="ＭＳ ゴシック" w:hint="eastAsia"/>
          <w:lang w:eastAsia="ja-JP"/>
        </w:rPr>
        <w:t>「名前の確認」をクリック</w:t>
      </w:r>
      <w:r>
        <w:rPr>
          <w:rFonts w:hAnsi="ＭＳ ゴシック" w:hint="eastAsia"/>
          <w:lang w:eastAsia="ja-JP"/>
        </w:rPr>
        <w:t>します</w:t>
      </w:r>
      <w:r w:rsidRPr="00E520ED">
        <w:rPr>
          <w:rFonts w:hAnsi="ＭＳ ゴシック" w:hint="eastAsia"/>
          <w:lang w:eastAsia="ja-JP"/>
        </w:rPr>
        <w:t>。</w:t>
      </w:r>
    </w:p>
    <w:p w14:paraId="360BAD3D" w14:textId="77777777" w:rsidR="00C22421" w:rsidRPr="00E520ED" w:rsidRDefault="00427D57" w:rsidP="00C22421">
      <w:pPr>
        <w:spacing w:line="220" w:lineRule="atLeast"/>
        <w:rPr>
          <w:rFonts w:hAnsi="ＭＳ ゴシック"/>
        </w:rPr>
      </w:pPr>
      <w:r>
        <w:rPr>
          <w:rFonts w:hAnsi="ＭＳ ゴシック"/>
          <w:noProof/>
        </w:rPr>
        <mc:AlternateContent>
          <mc:Choice Requires="wps">
            <w:drawing>
              <wp:anchor distT="0" distB="0" distL="114300" distR="114300" simplePos="0" relativeHeight="251729408" behindDoc="0" locked="0" layoutInCell="1" allowOverlap="1" wp14:anchorId="26940FE6" wp14:editId="1932C119">
                <wp:simplePos x="0" y="0"/>
                <wp:positionH relativeFrom="column">
                  <wp:posOffset>2318385</wp:posOffset>
                </wp:positionH>
                <wp:positionV relativeFrom="line">
                  <wp:posOffset>808355</wp:posOffset>
                </wp:positionV>
                <wp:extent cx="802640" cy="189865"/>
                <wp:effectExtent l="17145" t="15875" r="18415" b="22860"/>
                <wp:wrapNone/>
                <wp:docPr id="644" name="Rectangle 47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02640" cy="18986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3917B9AF" id="Rectangle 474" o:spid="_x0000_s1026" style="position:absolute;left:0;text-align:left;margin-left:182.55pt;margin-top:63.65pt;width:63.2pt;height:14.95pt;z-index:251729408;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" filled="f" fillcolor="#e5dfec" strokecolor="red" strokeweight="2.25pt">
                <v:textbox style="mso-fit-shape-to-text:t" inset="5.85pt,.7pt,5.85pt,.7pt"/>
                <w10:wrap anchory="line"/>
              </v:rect>
            </w:pict>
          </mc:Fallback>
        </mc:AlternateContent>
      </w:r>
      <w:r>
        <w:rPr>
          <w:rFonts w:hAnsi="ＭＳ ゴシック"/>
          <w:noProof/>
        </w:rPr>
        <mc:AlternateContent>
          <mc:Choice Requires="wps">
            <w:drawing>
              <wp:anchor distT="0" distB="0" distL="114300" distR="114300" simplePos="0" relativeHeight="251728384" behindDoc="0" locked="0" layoutInCell="1" allowOverlap="1" wp14:anchorId="4B26AE0E" wp14:editId="25F01DFD">
                <wp:simplePos x="0" y="0"/>
                <wp:positionH relativeFrom="column">
                  <wp:posOffset>41275</wp:posOffset>
                </wp:positionH>
                <wp:positionV relativeFrom="line">
                  <wp:posOffset>713740</wp:posOffset>
                </wp:positionV>
                <wp:extent cx="1492250" cy="353695"/>
                <wp:effectExtent l="16510" t="16510" r="15240" b="20320"/>
                <wp:wrapNone/>
                <wp:docPr id="643" name="Rectangle 47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92250" cy="35369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0B49CF3E" id="Rectangle 473" o:spid="_x0000_s1026" style="position:absolute;left:0;text-align:left;margin-left:3.25pt;margin-top:56.2pt;width:117.5pt;height:27.85pt;z-index:251728384;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" filled="f" fillcolor="#e5dfec" strokecolor="red" strokeweight="2.25pt">
                <v:textbox style="mso-fit-shape-to-text:t" inset="5.85pt,.7pt,5.85pt,.7pt"/>
                <w10:wrap anchory="line"/>
              </v:rect>
            </w:pict>
          </mc:Fallback>
        </mc:AlternateContent>
      </w:r>
      <w:r>
        <w:rPr>
          <w:rFonts w:hAnsi="ＭＳ ゴシック"/>
          <w:noProof/>
          <w:lang w:eastAsia="ja-JP" w:bidi="ar-SA"/>
        </w:rPr>
        <w:drawing>
          <wp:inline distT="0" distB="0" distL="0" distR="0" wp14:anchorId="07BB30A8" wp14:editId="334643EC">
            <wp:extent cx="3162300" cy="1323975"/>
            <wp:effectExtent l="0" t="0" r="0" b="0"/>
            <wp:docPr id="104" name="図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22"/>
                    <pic:cNvPicPr>
                      <a:picLocks noChangeAspect="1" noChangeArrowheads="1"/>
                    </pic:cNvPicPr>
                  </pic:nvPicPr>
                  <pic:blipFill>
                    <a:blip r:embed="rId111">
                      <a:extLst>
                        <a:ext uri="{28A0092B-C50C-407E-A947-70E740481C1C}">
                          <a14:useLocalDpi xmlns:a14="http://schemas.microsoft.com/office/drawing/2010/main" val="0"/>
                        </a:ext>
                      </a:extLst>
                    </a:blip>
                    <a:srcRect/>
                    <a:stretch>
                      <a:fillRect/>
                    </a:stretch>
                  </pic:blipFill>
                  <pic:spPr bwMode="auto">
                    <a:xfrm>
                      <a:off x="0" y="0"/>
                      <a:ext cx="3162300" cy="1323975"/>
                    </a:xfrm>
                    <a:prstGeom prst="rect">
                      <a:avLst/>
                    </a:prstGeom>
                    <a:noFill/>
                    <a:ln>
                      <a:noFill/>
                    </a:ln>
                  </pic:spPr>
                </pic:pic>
              </a:graphicData>
            </a:graphic>
          </wp:inline>
        </w:drawing>
      </w:r>
    </w:p>
    <w:p w14:paraId="7901C6F6" w14:textId="77777777" w:rsidR="00C22421" w:rsidRPr="00E520ED" w:rsidRDefault="00C22421" w:rsidP="00C22421">
      <w:pPr>
        <w:spacing w:line="220" w:lineRule="atLeast"/>
        <w:rPr>
          <w:rFonts w:hAnsi="ＭＳ ゴシック"/>
        </w:rPr>
      </w:pPr>
    </w:p>
    <w:p w14:paraId="543AC859" w14:textId="77777777" w:rsidR="00C22421" w:rsidRDefault="00C22421" w:rsidP="00C22421">
      <w:pPr>
        <w:spacing w:line="220" w:lineRule="atLeast"/>
        <w:ind w:leftChars="220" w:left="425"/>
        <w:rPr>
          <w:rFonts w:hAnsi="ＭＳ ゴシック"/>
          <w:lang w:eastAsia="ja-JP"/>
        </w:rPr>
      </w:pPr>
      <w:r w:rsidRPr="00E520ED">
        <w:rPr>
          <w:rFonts w:hAnsi="ＭＳ ゴシック" w:hint="eastAsia"/>
          <w:lang w:eastAsia="ja-JP"/>
        </w:rPr>
        <w:t>「domain admins」に下線が表示され</w:t>
      </w:r>
      <w:r>
        <w:rPr>
          <w:rFonts w:hAnsi="ＭＳ ゴシック" w:hint="eastAsia"/>
          <w:lang w:eastAsia="ja-JP"/>
        </w:rPr>
        <w:t>た事を確認後、「OK」をクリックします</w:t>
      </w:r>
      <w:r w:rsidRPr="00E520ED">
        <w:rPr>
          <w:rFonts w:hAnsi="ＭＳ ゴシック" w:hint="eastAsia"/>
          <w:lang w:eastAsia="ja-JP"/>
        </w:rPr>
        <w:t>。</w:t>
      </w:r>
    </w:p>
    <w:p w14:paraId="6E24D745" w14:textId="77777777" w:rsidR="00C22421" w:rsidRPr="00E520ED" w:rsidRDefault="00427D57" w:rsidP="00C22421">
      <w:pPr>
        <w:spacing w:line="220" w:lineRule="atLeast"/>
        <w:rPr>
          <w:rFonts w:hAnsi="ＭＳ ゴシック"/>
        </w:rPr>
      </w:pPr>
      <w:r>
        <w:rPr>
          <w:rFonts w:hAnsi="ＭＳ ゴシック"/>
          <w:noProof/>
        </w:rPr>
        <mc:AlternateContent>
          <mc:Choice Requires="wps">
            <w:drawing>
              <wp:anchor distT="0" distB="0" distL="114300" distR="114300" simplePos="0" relativeHeight="251731456" behindDoc="0" locked="0" layoutInCell="1" allowOverlap="1" wp14:anchorId="29A872A0" wp14:editId="3E423F50">
                <wp:simplePos x="0" y="0"/>
                <wp:positionH relativeFrom="column">
                  <wp:posOffset>1998980</wp:posOffset>
                </wp:positionH>
                <wp:positionV relativeFrom="line">
                  <wp:posOffset>1158240</wp:posOffset>
                </wp:positionV>
                <wp:extent cx="560705" cy="189865"/>
                <wp:effectExtent l="21590" t="20955" r="17780" b="17780"/>
                <wp:wrapNone/>
                <wp:docPr id="642" name="Rectangle 47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60705" cy="18986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60431641" id="Rectangle 476" o:spid="_x0000_s1026" style="position:absolute;left:0;text-align:left;margin-left:157.4pt;margin-top:91.2pt;width:44.15pt;height:14.95pt;z-index:251731456;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" filled="f" fillcolor="#e5dfec" strokecolor="red" strokeweight="2.25pt">
                <v:textbox style="mso-fit-shape-to-text:t" inset="5.85pt,.7pt,5.85pt,.7pt"/>
                <w10:wrap anchory="line"/>
              </v:rect>
            </w:pict>
          </mc:Fallback>
        </mc:AlternateContent>
      </w:r>
      <w:r>
        <w:rPr>
          <w:rFonts w:hAnsi="ＭＳ ゴシック"/>
          <w:noProof/>
        </w:rPr>
        <mc:AlternateContent>
          <mc:Choice Requires="wps">
            <w:drawing>
              <wp:anchor distT="0" distB="0" distL="114300" distR="114300" simplePos="0" relativeHeight="251730432" behindDoc="0" locked="0" layoutInCell="1" allowOverlap="1" wp14:anchorId="0E83BC14" wp14:editId="6ED300D6">
                <wp:simplePos x="0" y="0"/>
                <wp:positionH relativeFrom="column">
                  <wp:posOffset>41275</wp:posOffset>
                </wp:positionH>
                <wp:positionV relativeFrom="line">
                  <wp:posOffset>728345</wp:posOffset>
                </wp:positionV>
                <wp:extent cx="1492250" cy="310515"/>
                <wp:effectExtent l="16510" t="19685" r="15240" b="22225"/>
                <wp:wrapNone/>
                <wp:docPr id="641" name="Rectangle 47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92250" cy="31051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780F491C" id="Rectangle 475" o:spid="_x0000_s1026" style="position:absolute;left:0;text-align:left;margin-left:3.25pt;margin-top:57.35pt;width:117.5pt;height:24.45pt;z-index:251730432;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" filled="f" fillcolor="#e5dfec" strokecolor="red" strokeweight="2.25pt">
                <v:textbox style="mso-fit-shape-to-text:t" inset="5.85pt,.7pt,5.85pt,.7pt"/>
                <w10:wrap anchory="line"/>
              </v:rect>
            </w:pict>
          </mc:Fallback>
        </mc:AlternateContent>
      </w:r>
      <w:r>
        <w:rPr>
          <w:rFonts w:hAnsi="ＭＳ ゴシック"/>
          <w:noProof/>
          <w:lang w:eastAsia="ja-JP" w:bidi="ar-SA"/>
        </w:rPr>
        <w:drawing>
          <wp:inline distT="0" distB="0" distL="0" distR="0" wp14:anchorId="2FD40D13" wp14:editId="75066B24">
            <wp:extent cx="3162300" cy="1323975"/>
            <wp:effectExtent l="0" t="0" r="0" b="0"/>
            <wp:docPr id="105" name="図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23"/>
                    <pic:cNvPicPr>
                      <a:picLocks noChangeAspect="1" noChangeArrowheads="1"/>
                    </pic:cNvPicPr>
                  </pic:nvPicPr>
                  <pic:blipFill>
                    <a:blip r:embed="rId112">
                      <a:extLst>
                        <a:ext uri="{28A0092B-C50C-407E-A947-70E740481C1C}">
                          <a14:useLocalDpi xmlns:a14="http://schemas.microsoft.com/office/drawing/2010/main" val="0"/>
                        </a:ext>
                      </a:extLst>
                    </a:blip>
                    <a:srcRect/>
                    <a:stretch>
                      <a:fillRect/>
                    </a:stretch>
                  </pic:blipFill>
                  <pic:spPr bwMode="auto">
                    <a:xfrm>
                      <a:off x="0" y="0"/>
                      <a:ext cx="3162300" cy="1323975"/>
                    </a:xfrm>
                    <a:prstGeom prst="rect">
                      <a:avLst/>
                    </a:prstGeom>
                    <a:noFill/>
                    <a:ln>
                      <a:noFill/>
                    </a:ln>
                  </pic:spPr>
                </pic:pic>
              </a:graphicData>
            </a:graphic>
          </wp:inline>
        </w:drawing>
      </w:r>
    </w:p>
    <w:p w14:paraId="16636336" w14:textId="77777777" w:rsidR="00C22421" w:rsidRDefault="00C22421" w:rsidP="00C22421">
      <w:pPr>
        <w:widowControl/>
        <w:rPr>
          <w:rFonts w:hAnsi="ＭＳ ゴシック"/>
        </w:rPr>
      </w:pPr>
      <w:r>
        <w:rPr>
          <w:rFonts w:hAnsi="ＭＳ ゴシック"/>
        </w:rPr>
        <w:br w:type="page"/>
      </w:r>
    </w:p>
    <w:p w14:paraId="7DE1CCE1" w14:textId="77777777" w:rsidR="00C22421" w:rsidRPr="00605A20" w:rsidRDefault="00C22421" w:rsidP="008C3A48">
      <w:pPr>
        <w:pStyle w:val="afe"/>
        <w:numPr>
          <w:ilvl w:val="0"/>
          <w:numId w:val="40"/>
        </w:numPr>
        <w:spacing w:line="220" w:lineRule="atLeast"/>
        <w:rPr>
          <w:rFonts w:hAnsi="ＭＳ ゴシック"/>
          <w:lang w:eastAsia="ja-JP"/>
        </w:rPr>
      </w:pPr>
      <w:r>
        <w:rPr>
          <w:rFonts w:hAnsi="ＭＳ ゴシック" w:hint="eastAsia"/>
          <w:lang w:eastAsia="ja-JP"/>
        </w:rPr>
        <w:lastRenderedPageBreak/>
        <w:t>プライマリグループを変更します。</w:t>
      </w:r>
    </w:p>
    <w:p w14:paraId="5A7DD1C4" w14:textId="77777777" w:rsidR="00C22421" w:rsidRDefault="00C22421" w:rsidP="00C22421">
      <w:pPr>
        <w:spacing w:line="220" w:lineRule="atLeast"/>
        <w:ind w:leftChars="220" w:left="425"/>
        <w:rPr>
          <w:rFonts w:hAnsi="ＭＳ ゴシック"/>
          <w:lang w:eastAsia="ja-JP"/>
        </w:rPr>
      </w:pPr>
      <w:r w:rsidRPr="00E520ED">
        <w:rPr>
          <w:rFonts w:hAnsi="ＭＳ ゴシック" w:hint="eastAsia"/>
          <w:lang w:eastAsia="ja-JP"/>
        </w:rPr>
        <w:t xml:space="preserve">「Domain Admins」を選択し、「プライマリ </w:t>
      </w:r>
      <w:r>
        <w:rPr>
          <w:rFonts w:hAnsi="ＭＳ ゴシック" w:hint="eastAsia"/>
          <w:lang w:eastAsia="ja-JP"/>
        </w:rPr>
        <w:t>グループの設定」をクリックします。</w:t>
      </w:r>
    </w:p>
    <w:p w14:paraId="27E53A20" w14:textId="77777777" w:rsidR="00C22421" w:rsidRDefault="00427D57" w:rsidP="00C22421">
      <w:pPr>
        <w:spacing w:line="220" w:lineRule="atLeast"/>
        <w:rPr>
          <w:rFonts w:hAnsi="ＭＳ ゴシック"/>
        </w:rPr>
      </w:pPr>
      <w:r>
        <w:rPr>
          <w:rFonts w:hAnsi="ＭＳ ゴシック"/>
          <w:noProof/>
        </w:rPr>
        <mc:AlternateContent>
          <mc:Choice Requires="wps">
            <w:drawing>
              <wp:anchor distT="0" distB="0" distL="114300" distR="114300" simplePos="0" relativeHeight="251733504" behindDoc="0" locked="0" layoutInCell="1" allowOverlap="1" wp14:anchorId="12492ABC" wp14:editId="1BF91C15">
                <wp:simplePos x="0" y="0"/>
                <wp:positionH relativeFrom="column">
                  <wp:posOffset>118745</wp:posOffset>
                </wp:positionH>
                <wp:positionV relativeFrom="line">
                  <wp:posOffset>2085340</wp:posOffset>
                </wp:positionV>
                <wp:extent cx="974725" cy="189230"/>
                <wp:effectExtent l="17780" t="17780" r="17145" b="21590"/>
                <wp:wrapNone/>
                <wp:docPr id="640" name="Rectangle 47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74725" cy="18923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38C9674C" id="Rectangle 478" o:spid="_x0000_s1026" style="position:absolute;left:0;text-align:left;margin-left:9.35pt;margin-top:164.2pt;width:76.75pt;height:14.9pt;z-index:251733504;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" filled="f" fillcolor="#e5dfec" strokecolor="red" strokeweight="2.25pt">
                <v:textbox style="mso-fit-shape-to-text:t" inset="5.85pt,.7pt,5.85pt,.7pt"/>
                <w10:wrap anchory="line"/>
              </v:rect>
            </w:pict>
          </mc:Fallback>
        </mc:AlternateContent>
      </w:r>
      <w:r>
        <w:rPr>
          <w:rFonts w:hAnsi="ＭＳ ゴシック"/>
          <w:noProof/>
        </w:rPr>
        <mc:AlternateContent>
          <mc:Choice Requires="wps">
            <w:drawing>
              <wp:anchor distT="0" distB="0" distL="114300" distR="114300" simplePos="0" relativeHeight="251732480" behindDoc="0" locked="0" layoutInCell="1" allowOverlap="1" wp14:anchorId="3EB7046E" wp14:editId="0E31CFA6">
                <wp:simplePos x="0" y="0"/>
                <wp:positionH relativeFrom="column">
                  <wp:posOffset>118745</wp:posOffset>
                </wp:positionH>
                <wp:positionV relativeFrom="line">
                  <wp:posOffset>721995</wp:posOffset>
                </wp:positionV>
                <wp:extent cx="681990" cy="172720"/>
                <wp:effectExtent l="17780" t="16510" r="14605" b="20320"/>
                <wp:wrapNone/>
                <wp:docPr id="639" name="Rectangle 47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1990" cy="17272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1458794A" id="Rectangle 477" o:spid="_x0000_s1026" style="position:absolute;left:0;text-align:left;margin-left:9.35pt;margin-top:56.85pt;width:53.7pt;height:13.6pt;z-index:251732480;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" filled="f" fillcolor="#e5dfec" strokecolor="red" strokeweight="2.25pt">
                <v:textbox style="mso-fit-shape-to-text:t" inset="5.85pt,.7pt,5.85pt,.7pt"/>
                <w10:wrap anchory="line"/>
              </v:rect>
            </w:pict>
          </mc:Fallback>
        </mc:AlternateContent>
      </w:r>
      <w:r>
        <w:rPr>
          <w:rFonts w:hAnsi="ＭＳ ゴシック"/>
          <w:noProof/>
          <w:lang w:eastAsia="ja-JP" w:bidi="ar-SA"/>
        </w:rPr>
        <w:drawing>
          <wp:inline distT="0" distB="0" distL="0" distR="0" wp14:anchorId="27F7C50F" wp14:editId="674F9B4D">
            <wp:extent cx="2809875" cy="2838450"/>
            <wp:effectExtent l="0" t="0" r="0" b="0"/>
            <wp:docPr id="106" name="図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24"/>
                    <pic:cNvPicPr>
                      <a:picLocks noChangeAspect="1" noChangeArrowheads="1"/>
                    </pic:cNvPicPr>
                  </pic:nvPicPr>
                  <pic:blipFill>
                    <a:blip r:embed="rId113">
                      <a:extLst>
                        <a:ext uri="{28A0092B-C50C-407E-A947-70E740481C1C}">
                          <a14:useLocalDpi xmlns:a14="http://schemas.microsoft.com/office/drawing/2010/main" val="0"/>
                        </a:ext>
                      </a:extLst>
                    </a:blip>
                    <a:srcRect/>
                    <a:stretch>
                      <a:fillRect/>
                    </a:stretch>
                  </pic:blipFill>
                  <pic:spPr bwMode="auto">
                    <a:xfrm>
                      <a:off x="0" y="0"/>
                      <a:ext cx="2809875" cy="2838450"/>
                    </a:xfrm>
                    <a:prstGeom prst="rect">
                      <a:avLst/>
                    </a:prstGeom>
                    <a:noFill/>
                    <a:ln>
                      <a:noFill/>
                    </a:ln>
                  </pic:spPr>
                </pic:pic>
              </a:graphicData>
            </a:graphic>
          </wp:inline>
        </w:drawing>
      </w:r>
    </w:p>
    <w:p w14:paraId="1FF3A303" w14:textId="77777777" w:rsidR="00C22421" w:rsidRDefault="00C22421" w:rsidP="00C22421">
      <w:pPr>
        <w:widowControl/>
        <w:rPr>
          <w:rFonts w:hAnsi="ＭＳ ゴシック"/>
        </w:rPr>
      </w:pPr>
    </w:p>
    <w:p w14:paraId="60C16535" w14:textId="77777777" w:rsidR="00C22421" w:rsidRPr="00C0738A" w:rsidRDefault="00C22421" w:rsidP="00783C77">
      <w:pPr>
        <w:spacing w:line="220" w:lineRule="atLeast"/>
        <w:ind w:firstLineChars="200" w:firstLine="386"/>
        <w:rPr>
          <w:rFonts w:hAnsi="ＭＳ ゴシック"/>
          <w:lang w:eastAsia="ja-JP"/>
        </w:rPr>
      </w:pPr>
      <w:r>
        <w:rPr>
          <w:rFonts w:hAnsi="ＭＳ ゴシック" w:hint="eastAsia"/>
          <w:lang w:eastAsia="ja-JP"/>
        </w:rPr>
        <w:t>「プライマリ グループ」が</w:t>
      </w:r>
      <w:r w:rsidRPr="00E520ED">
        <w:rPr>
          <w:rFonts w:hAnsi="ＭＳ ゴシック" w:hint="eastAsia"/>
          <w:lang w:eastAsia="ja-JP"/>
        </w:rPr>
        <w:t>「Domain Admins」</w:t>
      </w:r>
      <w:r>
        <w:rPr>
          <w:rFonts w:hAnsi="ＭＳ ゴシック" w:hint="eastAsia"/>
          <w:lang w:eastAsia="ja-JP"/>
        </w:rPr>
        <w:t>に変更された事を確認後、「OK」をクリックします。</w:t>
      </w:r>
    </w:p>
    <w:p w14:paraId="76548827" w14:textId="77777777" w:rsidR="00C22421" w:rsidRPr="00E520ED" w:rsidRDefault="00427D57" w:rsidP="00C22421">
      <w:pPr>
        <w:spacing w:line="220" w:lineRule="atLeast"/>
        <w:rPr>
          <w:rFonts w:hAnsi="ＭＳ ゴシック"/>
        </w:rPr>
      </w:pPr>
      <w:r>
        <w:rPr>
          <w:rFonts w:hAnsi="ＭＳ ゴシック"/>
          <w:noProof/>
        </w:rPr>
        <mc:AlternateContent>
          <mc:Choice Requires="wps">
            <w:drawing>
              <wp:anchor distT="0" distB="0" distL="114300" distR="114300" simplePos="0" relativeHeight="251735552" behindDoc="0" locked="0" layoutInCell="1" allowOverlap="1" wp14:anchorId="7405C46B" wp14:editId="1C4D28D8">
                <wp:simplePos x="0" y="0"/>
                <wp:positionH relativeFrom="column">
                  <wp:posOffset>99060</wp:posOffset>
                </wp:positionH>
                <wp:positionV relativeFrom="line">
                  <wp:posOffset>1894205</wp:posOffset>
                </wp:positionV>
                <wp:extent cx="1262380" cy="172720"/>
                <wp:effectExtent l="17145" t="14605" r="15875" b="22225"/>
                <wp:wrapNone/>
                <wp:docPr id="638" name="Rectangle 48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62380" cy="17272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02FFC9E9" id="Rectangle 480" o:spid="_x0000_s1026" style="position:absolute;left:0;text-align:left;margin-left:7.8pt;margin-top:149.15pt;width:99.4pt;height:13.6pt;z-index:251735552;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" filled="f" fillcolor="#e5dfec" strokecolor="red" strokeweight="2.25pt">
                <v:textbox style="mso-fit-shape-to-text:t" inset="5.85pt,.7pt,5.85pt,.7pt"/>
                <w10:wrap anchory="line"/>
              </v:rect>
            </w:pict>
          </mc:Fallback>
        </mc:AlternateContent>
      </w:r>
      <w:r>
        <w:rPr>
          <w:rFonts w:hAnsi="ＭＳ ゴシック"/>
          <w:noProof/>
        </w:rPr>
        <mc:AlternateContent>
          <mc:Choice Requires="wps">
            <w:drawing>
              <wp:anchor distT="0" distB="0" distL="114300" distR="114300" simplePos="0" relativeHeight="251734528" behindDoc="0" locked="0" layoutInCell="1" allowOverlap="1" wp14:anchorId="5724B691" wp14:editId="367CB92F">
                <wp:simplePos x="0" y="0"/>
                <wp:positionH relativeFrom="column">
                  <wp:posOffset>610870</wp:posOffset>
                </wp:positionH>
                <wp:positionV relativeFrom="line">
                  <wp:posOffset>2679065</wp:posOffset>
                </wp:positionV>
                <wp:extent cx="560705" cy="172720"/>
                <wp:effectExtent l="14605" t="18415" r="15240" b="18415"/>
                <wp:wrapNone/>
                <wp:docPr id="637" name="Rectangle 47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60705" cy="17272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2B65396E" id="Rectangle 479" o:spid="_x0000_s1026" style="position:absolute;left:0;text-align:left;margin-left:48.1pt;margin-top:210.95pt;width:44.15pt;height:13.6pt;z-index:251734528;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" filled="f" fillcolor="#e5dfec" strokecolor="red" strokeweight="2.25pt">
                <v:textbox style="mso-fit-shape-to-text:t" inset="5.85pt,.7pt,5.85pt,.7pt"/>
                <w10:wrap anchory="line"/>
              </v:rect>
            </w:pict>
          </mc:Fallback>
        </mc:AlternateContent>
      </w:r>
      <w:r>
        <w:rPr>
          <w:rFonts w:hAnsi="ＭＳ ゴシック"/>
          <w:noProof/>
          <w:lang w:eastAsia="ja-JP" w:bidi="ar-SA"/>
        </w:rPr>
        <w:drawing>
          <wp:inline distT="0" distB="0" distL="0" distR="0" wp14:anchorId="69D9181D" wp14:editId="487EFAC9">
            <wp:extent cx="2809875" cy="2838450"/>
            <wp:effectExtent l="0" t="0" r="0" b="0"/>
            <wp:docPr id="107" name="図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25"/>
                    <pic:cNvPicPr>
                      <a:picLocks noChangeAspect="1" noChangeArrowheads="1"/>
                    </pic:cNvPicPr>
                  </pic:nvPicPr>
                  <pic:blipFill>
                    <a:blip r:embed="rId114">
                      <a:extLst>
                        <a:ext uri="{28A0092B-C50C-407E-A947-70E740481C1C}">
                          <a14:useLocalDpi xmlns:a14="http://schemas.microsoft.com/office/drawing/2010/main" val="0"/>
                        </a:ext>
                      </a:extLst>
                    </a:blip>
                    <a:srcRect/>
                    <a:stretch>
                      <a:fillRect/>
                    </a:stretch>
                  </pic:blipFill>
                  <pic:spPr bwMode="auto">
                    <a:xfrm>
                      <a:off x="0" y="0"/>
                      <a:ext cx="2809875" cy="2838450"/>
                    </a:xfrm>
                    <a:prstGeom prst="rect">
                      <a:avLst/>
                    </a:prstGeom>
                    <a:noFill/>
                    <a:ln>
                      <a:noFill/>
                    </a:ln>
                  </pic:spPr>
                </pic:pic>
              </a:graphicData>
            </a:graphic>
          </wp:inline>
        </w:drawing>
      </w:r>
    </w:p>
    <w:p w14:paraId="23F84192" w14:textId="77777777" w:rsidR="00C22421" w:rsidRPr="00E520ED" w:rsidRDefault="00C22421" w:rsidP="00C22421">
      <w:pPr>
        <w:spacing w:line="220" w:lineRule="atLeast"/>
        <w:rPr>
          <w:rFonts w:hAnsi="ＭＳ ゴシック"/>
        </w:rPr>
      </w:pPr>
    </w:p>
    <w:p w14:paraId="05F84C31" w14:textId="77777777" w:rsidR="006C25D3" w:rsidRPr="00C22421" w:rsidRDefault="006C25D3" w:rsidP="00C22421">
      <w:pPr>
        <w:widowControl/>
        <w:spacing w:line="220" w:lineRule="atLeast"/>
        <w:rPr>
          <w:rFonts w:hAnsi="ＭＳ ゴシック"/>
          <w:lang w:eastAsia="ja-JP"/>
        </w:rPr>
      </w:pPr>
    </w:p>
    <w:p w14:paraId="218FB896" w14:textId="77777777" w:rsidR="00C22421" w:rsidRDefault="00C22421" w:rsidP="001B2F86">
      <w:pPr>
        <w:widowControl/>
        <w:rPr>
          <w:rFonts w:hAnsi="ＭＳ ゴシック"/>
          <w:b/>
          <w:szCs w:val="21"/>
          <w:lang w:eastAsia="ja-JP"/>
        </w:rPr>
      </w:pPr>
      <w:r>
        <w:rPr>
          <w:rFonts w:hAnsi="ＭＳ ゴシック"/>
          <w:b/>
          <w:szCs w:val="21"/>
          <w:lang w:eastAsia="ja-JP"/>
        </w:rPr>
        <w:br w:type="page"/>
      </w:r>
    </w:p>
    <w:p w14:paraId="21A92298" w14:textId="77777777" w:rsidR="002416B0" w:rsidRPr="001B2F86" w:rsidRDefault="002416B0" w:rsidP="001B2F86">
      <w:pPr>
        <w:widowControl/>
        <w:rPr>
          <w:rFonts w:hAnsi="ＭＳ ゴシック"/>
          <w:b/>
          <w:szCs w:val="21"/>
          <w:lang w:eastAsia="ja-JP"/>
        </w:rPr>
      </w:pPr>
      <w:r w:rsidRPr="001B2F86">
        <w:rPr>
          <w:rFonts w:hAnsi="ＭＳ ゴシック" w:hint="eastAsia"/>
          <w:b/>
          <w:szCs w:val="21"/>
          <w:lang w:eastAsia="ja-JP"/>
        </w:rPr>
        <w:lastRenderedPageBreak/>
        <w:t>・管理対象PC上で、設定反映を確認する方法</w:t>
      </w:r>
    </w:p>
    <w:p w14:paraId="70A0DB5C" w14:textId="77777777" w:rsidR="002416B0" w:rsidRPr="001B2F86" w:rsidRDefault="002416B0" w:rsidP="0043364B">
      <w:pPr>
        <w:pStyle w:val="afe"/>
        <w:widowControl/>
        <w:numPr>
          <w:ilvl w:val="0"/>
          <w:numId w:val="19"/>
        </w:numPr>
        <w:rPr>
          <w:rFonts w:hAnsi="ＭＳ ゴシック"/>
          <w:szCs w:val="21"/>
          <w:lang w:eastAsia="ja-JP"/>
        </w:rPr>
      </w:pPr>
      <w:r w:rsidRPr="001B2F86">
        <w:rPr>
          <w:rFonts w:hAnsi="ＭＳ ゴシック" w:hint="eastAsia"/>
          <w:szCs w:val="21"/>
          <w:lang w:eastAsia="ja-JP"/>
        </w:rPr>
        <w:t>「コンピュータの管理」を起動します。</w:t>
      </w:r>
    </w:p>
    <w:p w14:paraId="660C56D3" w14:textId="77777777" w:rsidR="002416B0" w:rsidRDefault="002416B0" w:rsidP="001B2F86">
      <w:pPr>
        <w:widowControl/>
        <w:ind w:leftChars="220" w:left="425"/>
        <w:rPr>
          <w:rFonts w:hAnsi="ＭＳ ゴシック"/>
          <w:szCs w:val="21"/>
          <w:lang w:eastAsia="ja-JP"/>
        </w:rPr>
      </w:pPr>
      <w:r w:rsidRPr="001B2F86">
        <w:rPr>
          <w:rFonts w:hAnsi="ＭＳ ゴシック" w:hint="eastAsia"/>
          <w:szCs w:val="21"/>
          <w:lang w:eastAsia="ja-JP"/>
        </w:rPr>
        <w:t>"Windowsスタートメニュー"→</w:t>
      </w:r>
      <w:r>
        <w:rPr>
          <w:rFonts w:hAnsi="ＭＳ ゴシック" w:hint="eastAsia"/>
          <w:szCs w:val="21"/>
          <w:lang w:eastAsia="ja-JP"/>
        </w:rPr>
        <w:t>「コントロールパネル」→</w:t>
      </w:r>
      <w:r w:rsidRPr="001B2F86">
        <w:rPr>
          <w:rFonts w:hAnsi="ＭＳ ゴシック" w:hint="eastAsia"/>
          <w:szCs w:val="21"/>
          <w:lang w:eastAsia="ja-JP"/>
        </w:rPr>
        <w:t>「管理ツール」→「</w:t>
      </w:r>
      <w:r>
        <w:rPr>
          <w:rFonts w:hAnsi="ＭＳ ゴシック" w:hint="eastAsia"/>
          <w:szCs w:val="21"/>
          <w:lang w:eastAsia="ja-JP"/>
        </w:rPr>
        <w:t>コンピュータ</w:t>
      </w:r>
      <w:r w:rsidRPr="001B2F86">
        <w:rPr>
          <w:rFonts w:hAnsi="ＭＳ ゴシック" w:hint="eastAsia"/>
          <w:szCs w:val="21"/>
          <w:lang w:eastAsia="ja-JP"/>
        </w:rPr>
        <w:t>の管理」を起動します。</w:t>
      </w:r>
    </w:p>
    <w:p w14:paraId="026BC6FB" w14:textId="77777777" w:rsidR="002416B0" w:rsidRPr="001B2F86" w:rsidRDefault="002416B0" w:rsidP="001B2F86">
      <w:pPr>
        <w:widowControl/>
        <w:ind w:leftChars="220" w:left="425"/>
        <w:rPr>
          <w:rFonts w:hAnsi="ＭＳ ゴシック"/>
          <w:szCs w:val="21"/>
          <w:lang w:eastAsia="ja-JP"/>
        </w:rPr>
      </w:pPr>
      <w:r>
        <w:rPr>
          <w:rFonts w:hAnsi="ＭＳ ゴシック" w:hint="eastAsia"/>
          <w:szCs w:val="21"/>
          <w:lang w:eastAsia="ja-JP"/>
        </w:rPr>
        <w:t>「コンピュータの管理（ローカル）」→「ローカル ユーザーとグループ」→「グループ」をクリックします。</w:t>
      </w:r>
    </w:p>
    <w:p w14:paraId="7BBD34FE" w14:textId="77777777" w:rsidR="002416B0" w:rsidRDefault="00427D57" w:rsidP="001B2F86">
      <w:pPr>
        <w:widowControl/>
        <w:rPr>
          <w:rFonts w:hAnsi="ＭＳ ゴシック"/>
          <w:szCs w:val="21"/>
          <w:lang w:eastAsia="ja-JP"/>
        </w:rPr>
      </w:pPr>
      <w:r>
        <w:rPr>
          <w:rFonts w:hAnsi="ＭＳ ゴシック"/>
          <w:noProof/>
          <w:szCs w:val="21"/>
          <w:lang w:eastAsia="ja-JP" w:bidi="ar-SA"/>
        </w:rPr>
        <w:drawing>
          <wp:inline distT="0" distB="0" distL="0" distR="0" wp14:anchorId="4A67BA39" wp14:editId="0860084F">
            <wp:extent cx="3648075" cy="2581275"/>
            <wp:effectExtent l="0" t="0" r="0" b="0"/>
            <wp:docPr id="108" name="図 108" descr="pc01.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 descr="pc01.bmp"/>
                    <pic:cNvPicPr>
                      <a:picLocks noChangeAspect="1" noChangeArrowheads="1"/>
                    </pic:cNvPicPr>
                  </pic:nvPicPr>
                  <pic:blipFill>
                    <a:blip r:embed="rId115">
                      <a:extLst>
                        <a:ext uri="{28A0092B-C50C-407E-A947-70E740481C1C}">
                          <a14:useLocalDpi xmlns:a14="http://schemas.microsoft.com/office/drawing/2010/main" val="0"/>
                        </a:ext>
                      </a:extLst>
                    </a:blip>
                    <a:srcRect/>
                    <a:stretch>
                      <a:fillRect/>
                    </a:stretch>
                  </pic:blipFill>
                  <pic:spPr bwMode="auto">
                    <a:xfrm>
                      <a:off x="0" y="0"/>
                      <a:ext cx="3648075" cy="2581275"/>
                    </a:xfrm>
                    <a:prstGeom prst="rect">
                      <a:avLst/>
                    </a:prstGeom>
                    <a:noFill/>
                    <a:ln>
                      <a:noFill/>
                    </a:ln>
                  </pic:spPr>
                </pic:pic>
              </a:graphicData>
            </a:graphic>
          </wp:inline>
        </w:drawing>
      </w:r>
    </w:p>
    <w:p w14:paraId="24A6DBC1" w14:textId="77777777" w:rsidR="002416B0" w:rsidRPr="001B2F86" w:rsidRDefault="002416B0" w:rsidP="0043364B">
      <w:pPr>
        <w:pStyle w:val="afe"/>
        <w:widowControl/>
        <w:numPr>
          <w:ilvl w:val="0"/>
          <w:numId w:val="19"/>
        </w:numPr>
        <w:rPr>
          <w:rFonts w:hAnsi="ＭＳ ゴシック"/>
          <w:szCs w:val="21"/>
          <w:lang w:eastAsia="ja-JP"/>
        </w:rPr>
      </w:pPr>
      <w:r w:rsidRPr="001B2F86">
        <w:rPr>
          <w:rFonts w:hAnsi="ＭＳ ゴシック" w:hint="eastAsia"/>
          <w:szCs w:val="21"/>
          <w:lang w:eastAsia="ja-JP"/>
        </w:rPr>
        <w:t>「Administrators」を開き</w:t>
      </w:r>
      <w:r>
        <w:rPr>
          <w:rFonts w:hAnsi="ＭＳ ゴシック" w:hint="eastAsia"/>
          <w:szCs w:val="21"/>
          <w:lang w:eastAsia="ja-JP"/>
        </w:rPr>
        <w:t>確認し</w:t>
      </w:r>
      <w:r w:rsidRPr="001B2F86">
        <w:rPr>
          <w:rFonts w:hAnsi="ＭＳ ゴシック" w:hint="eastAsia"/>
          <w:szCs w:val="21"/>
          <w:lang w:eastAsia="ja-JP"/>
        </w:rPr>
        <w:t>ます。</w:t>
      </w:r>
    </w:p>
    <w:p w14:paraId="30493FAD" w14:textId="77777777" w:rsidR="002416B0" w:rsidRDefault="002416B0" w:rsidP="001B2F86">
      <w:pPr>
        <w:widowControl/>
        <w:ind w:leftChars="220" w:left="425"/>
        <w:rPr>
          <w:rFonts w:hAnsi="ＭＳ ゴシック"/>
          <w:szCs w:val="21"/>
          <w:lang w:eastAsia="ja-JP"/>
        </w:rPr>
      </w:pPr>
      <w:r>
        <w:rPr>
          <w:rFonts w:hAnsi="ＭＳ ゴシック" w:hint="eastAsia"/>
          <w:szCs w:val="21"/>
          <w:lang w:eastAsia="ja-JP"/>
        </w:rPr>
        <w:t>「Administrators」をダブルクリックします。</w:t>
      </w:r>
    </w:p>
    <w:p w14:paraId="051C8B0C" w14:textId="77777777" w:rsidR="002416B0" w:rsidRPr="007D2E33" w:rsidRDefault="002416B0" w:rsidP="001B2F86">
      <w:pPr>
        <w:widowControl/>
        <w:rPr>
          <w:rFonts w:hAnsi="ＭＳ ゴシック"/>
          <w:szCs w:val="21"/>
          <w:lang w:eastAsia="ja-JP"/>
        </w:rPr>
      </w:pPr>
    </w:p>
    <w:p w14:paraId="330EEB81" w14:textId="77777777" w:rsidR="002416B0" w:rsidRPr="007D2E33" w:rsidRDefault="002416B0" w:rsidP="001B2F86">
      <w:pPr>
        <w:widowControl/>
        <w:ind w:leftChars="220" w:left="425"/>
        <w:rPr>
          <w:rFonts w:hAnsi="ＭＳ ゴシック"/>
          <w:szCs w:val="21"/>
          <w:lang w:eastAsia="ja-JP"/>
        </w:rPr>
      </w:pPr>
      <w:r w:rsidRPr="007D2E33">
        <w:rPr>
          <w:rFonts w:hAnsi="ＭＳ ゴシック" w:hint="eastAsia"/>
          <w:szCs w:val="21"/>
          <w:lang w:eastAsia="ja-JP"/>
        </w:rPr>
        <w:t>所属するメンバ内に「＜AD名＞\</w:t>
      </w:r>
      <w:r>
        <w:rPr>
          <w:rFonts w:hAnsi="ＭＳ ゴシック" w:hint="eastAsia"/>
          <w:szCs w:val="21"/>
          <w:lang w:eastAsia="ja-JP"/>
        </w:rPr>
        <w:t>Domain Admins</w:t>
      </w:r>
      <w:r w:rsidRPr="007D2E33">
        <w:rPr>
          <w:rFonts w:hAnsi="ＭＳ ゴシック" w:hint="eastAsia"/>
          <w:szCs w:val="21"/>
          <w:lang w:eastAsia="ja-JP"/>
        </w:rPr>
        <w:t>」が表示される事を確認してください。</w:t>
      </w:r>
    </w:p>
    <w:p w14:paraId="5E6D8AC7" w14:textId="77777777" w:rsidR="002416B0" w:rsidRPr="007D2E33" w:rsidRDefault="00427D57" w:rsidP="001B2F86">
      <w:pPr>
        <w:widowControl/>
        <w:rPr>
          <w:rFonts w:hAnsi="ＭＳ ゴシック"/>
          <w:szCs w:val="21"/>
          <w:lang w:eastAsia="ja-JP"/>
        </w:rPr>
      </w:pPr>
      <w:r>
        <w:rPr>
          <w:rFonts w:hAnsi="ＭＳ ゴシック"/>
          <w:noProof/>
          <w:szCs w:val="21"/>
        </w:rPr>
        <mc:AlternateContent>
          <mc:Choice Requires="wps">
            <w:drawing>
              <wp:anchor distT="0" distB="0" distL="114300" distR="114300" simplePos="0" relativeHeight="251594240" behindDoc="0" locked="0" layoutInCell="1" allowOverlap="1" wp14:anchorId="672B6BE1" wp14:editId="07D684E3">
                <wp:simplePos x="0" y="0"/>
                <wp:positionH relativeFrom="column">
                  <wp:posOffset>215265</wp:posOffset>
                </wp:positionH>
                <wp:positionV relativeFrom="paragraph">
                  <wp:posOffset>1148080</wp:posOffset>
                </wp:positionV>
                <wp:extent cx="885825" cy="171450"/>
                <wp:effectExtent l="19050" t="15875" r="19050" b="12700"/>
                <wp:wrapNone/>
                <wp:docPr id="636" name="Rectangle 1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85825" cy="171450"/>
                        </a:xfrm>
                        <a:prstGeom prst="rect">
                          <a:avLst/>
                        </a:prstGeom>
                        <a:noFill/>
                        <a:ln w="25400">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97453D4" id="Rectangle 116" o:spid="_x0000_s1026" style="position:absolute;left:0;text-align:left;margin-left:16.95pt;margin-top:90.4pt;width:69.75pt;height:13.5pt;z-index:251594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" filled="f" strokecolor="red" strokeweight="2pt">
                <v:textbox inset="5.85pt,.7pt,5.85pt,.7pt"/>
              </v:rect>
            </w:pict>
          </mc:Fallback>
        </mc:AlternateContent>
      </w:r>
      <w:r>
        <w:rPr>
          <w:rFonts w:hAnsi="ＭＳ ゴシック"/>
          <w:noProof/>
          <w:szCs w:val="21"/>
          <w:lang w:eastAsia="ja-JP" w:bidi="ar-SA"/>
        </w:rPr>
        <w:drawing>
          <wp:inline distT="0" distB="0" distL="0" distR="0" wp14:anchorId="4BB4AC64" wp14:editId="6D464D72">
            <wp:extent cx="3124200" cy="2819400"/>
            <wp:effectExtent l="0" t="0" r="0" b="0"/>
            <wp:docPr id="109" name="図 109" descr="pc02.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 descr="pc02.bmp"/>
                    <pic:cNvPicPr>
                      <a:picLocks noChangeAspect="1" noChangeArrowheads="1"/>
                    </pic:cNvPicPr>
                  </pic:nvPicPr>
                  <pic:blipFill>
                    <a:blip r:embed="rId116">
                      <a:extLst>
                        <a:ext uri="{28A0092B-C50C-407E-A947-70E740481C1C}">
                          <a14:useLocalDpi xmlns:a14="http://schemas.microsoft.com/office/drawing/2010/main" val="0"/>
                        </a:ext>
                      </a:extLst>
                    </a:blip>
                    <a:srcRect/>
                    <a:stretch>
                      <a:fillRect/>
                    </a:stretch>
                  </pic:blipFill>
                  <pic:spPr bwMode="auto">
                    <a:xfrm>
                      <a:off x="0" y="0"/>
                      <a:ext cx="3124200" cy="2819400"/>
                    </a:xfrm>
                    <a:prstGeom prst="rect">
                      <a:avLst/>
                    </a:prstGeom>
                    <a:noFill/>
                    <a:ln>
                      <a:noFill/>
                    </a:ln>
                  </pic:spPr>
                </pic:pic>
              </a:graphicData>
            </a:graphic>
          </wp:inline>
        </w:drawing>
      </w:r>
    </w:p>
    <w:p w14:paraId="2B71E91C" w14:textId="77777777" w:rsidR="002416B0" w:rsidRDefault="002416B0">
      <w:pPr>
        <w:widowControl/>
        <w:suppressAutoHyphens w:val="0"/>
        <w:rPr>
          <w:rFonts w:hAnsi="ＭＳ ゴシック"/>
          <w:szCs w:val="21"/>
          <w:lang w:eastAsia="ja-JP"/>
        </w:rPr>
      </w:pPr>
      <w:r>
        <w:rPr>
          <w:rFonts w:hAnsi="ＭＳ ゴシック"/>
          <w:szCs w:val="21"/>
          <w:lang w:eastAsia="ja-JP"/>
        </w:rPr>
        <w:br w:type="page"/>
      </w:r>
    </w:p>
    <w:p w14:paraId="4C089177" w14:textId="77777777" w:rsidR="002416B0" w:rsidRPr="001B2F86" w:rsidRDefault="002416B0" w:rsidP="00F06B33">
      <w:pPr>
        <w:spacing w:line="220" w:lineRule="atLeast"/>
        <w:rPr>
          <w:rFonts w:hAnsi="ＭＳ ゴシック"/>
          <w:b/>
          <w:lang w:eastAsia="ja-JP"/>
        </w:rPr>
      </w:pPr>
      <w:r w:rsidRPr="001B2F86">
        <w:rPr>
          <w:rFonts w:hAnsi="ＭＳ ゴシック" w:hint="eastAsia"/>
          <w:b/>
          <w:lang w:eastAsia="ja-JP"/>
        </w:rPr>
        <w:lastRenderedPageBreak/>
        <w:t>・管理対象PCに、グループ ポリシーを強制再適用する方法</w:t>
      </w:r>
    </w:p>
    <w:p w14:paraId="7FC16834" w14:textId="77777777" w:rsidR="002416B0" w:rsidRDefault="002416B0" w:rsidP="00C82E31">
      <w:pPr>
        <w:widowControl/>
        <w:spacing w:line="220" w:lineRule="atLeast"/>
        <w:rPr>
          <w:rFonts w:hAnsi="ＭＳ ゴシック"/>
          <w:szCs w:val="21"/>
          <w:lang w:eastAsia="ja-JP"/>
        </w:rPr>
      </w:pPr>
      <w:r>
        <w:rPr>
          <w:rFonts w:hAnsi="ＭＳ ゴシック" w:hint="eastAsia"/>
          <w:szCs w:val="21"/>
          <w:lang w:eastAsia="ja-JP"/>
        </w:rPr>
        <w:t>管理対象PCで以下の操作を実施します。</w:t>
      </w:r>
    </w:p>
    <w:p w14:paraId="39C79B43" w14:textId="77777777" w:rsidR="002416B0" w:rsidRDefault="002416B0" w:rsidP="00C82E31">
      <w:pPr>
        <w:widowControl/>
        <w:spacing w:line="220" w:lineRule="atLeast"/>
        <w:rPr>
          <w:rFonts w:hAnsi="ＭＳ ゴシック"/>
          <w:szCs w:val="21"/>
          <w:lang w:eastAsia="ja-JP"/>
        </w:rPr>
      </w:pPr>
      <w:r>
        <w:rPr>
          <w:rFonts w:hAnsi="ＭＳ ゴシック" w:hint="eastAsia"/>
          <w:szCs w:val="21"/>
          <w:lang w:eastAsia="ja-JP"/>
        </w:rPr>
        <w:t>コマンドプロンプトを起動します。</w:t>
      </w:r>
    </w:p>
    <w:p w14:paraId="399C234B" w14:textId="77777777" w:rsidR="002416B0" w:rsidRPr="00E520ED" w:rsidRDefault="002416B0" w:rsidP="00C82E31">
      <w:pPr>
        <w:widowControl/>
        <w:spacing w:line="220" w:lineRule="atLeast"/>
        <w:rPr>
          <w:rFonts w:hAnsi="ＭＳ ゴシック"/>
          <w:szCs w:val="21"/>
          <w:lang w:eastAsia="ja-JP"/>
        </w:rPr>
      </w:pPr>
      <w:r w:rsidRPr="00F63AC8">
        <w:rPr>
          <w:rFonts w:hAnsi="ＭＳ ゴシック" w:hint="eastAsia"/>
          <w:szCs w:val="21"/>
          <w:lang w:eastAsia="ja-JP"/>
        </w:rPr>
        <w:t>"Windowsスタートメニュー"</w:t>
      </w:r>
      <w:r>
        <w:rPr>
          <w:rFonts w:hAnsi="ＭＳ ゴシック" w:hint="eastAsia"/>
          <w:szCs w:val="21"/>
          <w:lang w:eastAsia="ja-JP"/>
        </w:rPr>
        <w:t>→「ファイル名を指定して実行</w:t>
      </w:r>
      <w:r w:rsidRPr="00F63AC8">
        <w:rPr>
          <w:rFonts w:hAnsi="ＭＳ ゴシック" w:hint="eastAsia"/>
          <w:szCs w:val="21"/>
          <w:lang w:eastAsia="ja-JP"/>
        </w:rPr>
        <w:t>」</w:t>
      </w:r>
      <w:r>
        <w:rPr>
          <w:rFonts w:hAnsi="ＭＳ ゴシック" w:hint="eastAsia"/>
          <w:szCs w:val="21"/>
          <w:lang w:eastAsia="ja-JP"/>
        </w:rPr>
        <w:t>に「</w:t>
      </w:r>
      <w:proofErr w:type="spellStart"/>
      <w:r>
        <w:rPr>
          <w:rFonts w:hAnsi="ＭＳ ゴシック" w:hint="eastAsia"/>
          <w:szCs w:val="21"/>
          <w:lang w:eastAsia="ja-JP"/>
        </w:rPr>
        <w:t>cmd</w:t>
      </w:r>
      <w:proofErr w:type="spellEnd"/>
      <w:r>
        <w:rPr>
          <w:rFonts w:hAnsi="ＭＳ ゴシック" w:hint="eastAsia"/>
          <w:szCs w:val="21"/>
          <w:lang w:eastAsia="ja-JP"/>
        </w:rPr>
        <w:t>」と入力し「OK」をクリックします。</w:t>
      </w:r>
    </w:p>
    <w:p w14:paraId="3602D8CD" w14:textId="77777777" w:rsidR="002416B0" w:rsidRPr="00E520ED" w:rsidRDefault="002416B0" w:rsidP="00C82E31">
      <w:pPr>
        <w:widowControl/>
        <w:spacing w:line="220" w:lineRule="atLeast"/>
        <w:rPr>
          <w:rFonts w:hAnsi="ＭＳ ゴシック"/>
          <w:szCs w:val="21"/>
          <w:lang w:eastAsia="ja-JP"/>
        </w:rPr>
      </w:pPr>
      <w:r>
        <w:rPr>
          <w:rFonts w:hAnsi="ＭＳ ゴシック" w:hint="eastAsia"/>
          <w:szCs w:val="21"/>
          <w:lang w:eastAsia="ja-JP"/>
        </w:rPr>
        <w:t>「</w:t>
      </w:r>
      <w:proofErr w:type="spellStart"/>
      <w:r w:rsidRPr="00E520ED">
        <w:rPr>
          <w:rFonts w:hAnsi="ＭＳ ゴシック" w:hint="eastAsia"/>
          <w:szCs w:val="21"/>
          <w:lang w:eastAsia="ja-JP"/>
        </w:rPr>
        <w:t>gpupdate</w:t>
      </w:r>
      <w:proofErr w:type="spellEnd"/>
      <w:r w:rsidRPr="00E520ED">
        <w:rPr>
          <w:rFonts w:hAnsi="ＭＳ ゴシック" w:hint="eastAsia"/>
          <w:szCs w:val="21"/>
          <w:lang w:eastAsia="ja-JP"/>
        </w:rPr>
        <w:t xml:space="preserve"> /force</w:t>
      </w:r>
      <w:r>
        <w:rPr>
          <w:rFonts w:hAnsi="ＭＳ ゴシック" w:hint="eastAsia"/>
          <w:szCs w:val="21"/>
          <w:lang w:eastAsia="ja-JP"/>
        </w:rPr>
        <w:t>」を入力し、実行します。</w:t>
      </w:r>
    </w:p>
    <w:p w14:paraId="2644012C" w14:textId="77777777" w:rsidR="002416B0" w:rsidRDefault="002416B0" w:rsidP="00C82E31">
      <w:pPr>
        <w:widowControl/>
        <w:spacing w:line="220" w:lineRule="atLeast"/>
        <w:rPr>
          <w:rFonts w:hAnsi="ＭＳ ゴシック"/>
          <w:szCs w:val="21"/>
          <w:lang w:eastAsia="ja-JP"/>
        </w:rPr>
      </w:pPr>
      <w:r w:rsidRPr="00E520ED">
        <w:rPr>
          <w:rFonts w:hAnsi="ＭＳ ゴシック" w:hint="eastAsia"/>
          <w:szCs w:val="21"/>
          <w:lang w:eastAsia="ja-JP"/>
        </w:rPr>
        <w:t>※</w:t>
      </w:r>
      <w:proofErr w:type="spellStart"/>
      <w:r w:rsidRPr="00E520ED">
        <w:rPr>
          <w:rFonts w:hAnsi="ＭＳ ゴシック" w:hint="eastAsia"/>
          <w:szCs w:val="21"/>
          <w:lang w:eastAsia="ja-JP"/>
        </w:rPr>
        <w:t>gpupdate</w:t>
      </w:r>
      <w:proofErr w:type="spellEnd"/>
      <w:r w:rsidRPr="00E520ED">
        <w:rPr>
          <w:rFonts w:hAnsi="ＭＳ ゴシック" w:hint="eastAsia"/>
          <w:szCs w:val="21"/>
          <w:lang w:eastAsia="ja-JP"/>
        </w:rPr>
        <w:t xml:space="preserve"> /force はグループポリシーを反映するコマンドです。</w:t>
      </w:r>
    </w:p>
    <w:p w14:paraId="19EDC084" w14:textId="77777777" w:rsidR="002416B0" w:rsidRDefault="002416B0" w:rsidP="00C82E31">
      <w:pPr>
        <w:widowControl/>
        <w:spacing w:line="220" w:lineRule="atLeast"/>
        <w:rPr>
          <w:rFonts w:hAnsi="ＭＳ ゴシック"/>
          <w:szCs w:val="21"/>
          <w:lang w:eastAsia="ja-JP"/>
        </w:rPr>
      </w:pPr>
    </w:p>
    <w:p w14:paraId="50FF3F06" w14:textId="77777777" w:rsidR="002416B0" w:rsidRDefault="002416B0" w:rsidP="00C82E31">
      <w:pPr>
        <w:widowControl/>
        <w:spacing w:line="220" w:lineRule="atLeast"/>
        <w:rPr>
          <w:rFonts w:hAnsi="ＭＳ ゴシック"/>
          <w:szCs w:val="21"/>
          <w:lang w:eastAsia="ja-JP"/>
        </w:rPr>
      </w:pPr>
      <w:r>
        <w:rPr>
          <w:rFonts w:hAnsi="ＭＳ ゴシック" w:hint="eastAsia"/>
          <w:szCs w:val="21"/>
          <w:lang w:eastAsia="ja-JP"/>
        </w:rPr>
        <w:t>成功した場合は、下図のようなメッセージが表示されます。</w:t>
      </w:r>
    </w:p>
    <w:p w14:paraId="6B21B66C" w14:textId="77777777" w:rsidR="002416B0" w:rsidRPr="00D322C6" w:rsidRDefault="00427D57" w:rsidP="00C82E31">
      <w:pPr>
        <w:widowControl/>
        <w:spacing w:line="220" w:lineRule="atLeast"/>
        <w:rPr>
          <w:rFonts w:hAnsi="ＭＳ ゴシック"/>
          <w:szCs w:val="21"/>
          <w:lang w:eastAsia="ja-JP"/>
        </w:rPr>
      </w:pPr>
      <w:r>
        <w:rPr>
          <w:rFonts w:hAnsi="ＭＳ ゴシック"/>
          <w:noProof/>
          <w:szCs w:val="21"/>
          <w:lang w:eastAsia="ja-JP" w:bidi="ar-SA"/>
        </w:rPr>
        <w:drawing>
          <wp:inline distT="0" distB="0" distL="0" distR="0" wp14:anchorId="3D15F571" wp14:editId="0E75C09A">
            <wp:extent cx="3848100" cy="1447800"/>
            <wp:effectExtent l="0" t="0" r="0" b="0"/>
            <wp:docPr id="110" name="図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48"/>
                    <pic:cNvPicPr>
                      <a:picLocks noChangeAspect="1" noChangeArrowheads="1"/>
                    </pic:cNvPicPr>
                  </pic:nvPicPr>
                  <pic:blipFill>
                    <a:blip r:embed="rId117">
                      <a:extLst>
                        <a:ext uri="{28A0092B-C50C-407E-A947-70E740481C1C}">
                          <a14:useLocalDpi xmlns:a14="http://schemas.microsoft.com/office/drawing/2010/main" val="0"/>
                        </a:ext>
                      </a:extLst>
                    </a:blip>
                    <a:srcRect/>
                    <a:stretch>
                      <a:fillRect/>
                    </a:stretch>
                  </pic:blipFill>
                  <pic:spPr bwMode="auto">
                    <a:xfrm>
                      <a:off x="0" y="0"/>
                      <a:ext cx="3848100" cy="1447800"/>
                    </a:xfrm>
                    <a:prstGeom prst="rect">
                      <a:avLst/>
                    </a:prstGeom>
                    <a:noFill/>
                    <a:ln>
                      <a:noFill/>
                    </a:ln>
                  </pic:spPr>
                </pic:pic>
              </a:graphicData>
            </a:graphic>
          </wp:inline>
        </w:drawing>
      </w:r>
    </w:p>
    <w:p w14:paraId="076046FF" w14:textId="77777777" w:rsidR="002416B0" w:rsidRDefault="002416B0" w:rsidP="00C82E31">
      <w:pPr>
        <w:widowControl/>
        <w:spacing w:line="220" w:lineRule="atLeast"/>
        <w:rPr>
          <w:rFonts w:hAnsi="ＭＳ ゴシック"/>
          <w:szCs w:val="21"/>
          <w:lang w:eastAsia="ja-JP"/>
        </w:rPr>
      </w:pPr>
      <w:r>
        <w:rPr>
          <w:rFonts w:hAnsi="ＭＳ ゴシック" w:hint="eastAsia"/>
          <w:szCs w:val="21"/>
          <w:lang w:eastAsia="ja-JP"/>
        </w:rPr>
        <w:t>ドメインコントローラへ接続できない場合は、下図のようなメッセージが表示されます。</w:t>
      </w:r>
    </w:p>
    <w:p w14:paraId="13905E8F" w14:textId="77777777" w:rsidR="002416B0" w:rsidRPr="00503235" w:rsidRDefault="00427D57" w:rsidP="00C82E31">
      <w:pPr>
        <w:widowControl/>
        <w:spacing w:line="220" w:lineRule="atLeast"/>
        <w:rPr>
          <w:rFonts w:hAnsi="ＭＳ ゴシック"/>
          <w:szCs w:val="21"/>
          <w:lang w:eastAsia="ja-JP"/>
        </w:rPr>
      </w:pPr>
      <w:r>
        <w:rPr>
          <w:rFonts w:hAnsi="ＭＳ ゴシック"/>
          <w:noProof/>
          <w:szCs w:val="21"/>
          <w:lang w:eastAsia="ja-JP" w:bidi="ar-SA"/>
        </w:rPr>
        <w:drawing>
          <wp:inline distT="0" distB="0" distL="0" distR="0" wp14:anchorId="566A9189" wp14:editId="515E1A72">
            <wp:extent cx="3848100" cy="2790825"/>
            <wp:effectExtent l="0" t="0" r="0" b="0"/>
            <wp:docPr id="111"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3"/>
                    <pic:cNvPicPr>
                      <a:picLocks noChangeAspect="1" noChangeArrowheads="1"/>
                    </pic:cNvPicPr>
                  </pic:nvPicPr>
                  <pic:blipFill>
                    <a:blip r:embed="rId118">
                      <a:extLst>
                        <a:ext uri="{28A0092B-C50C-407E-A947-70E740481C1C}">
                          <a14:useLocalDpi xmlns:a14="http://schemas.microsoft.com/office/drawing/2010/main" val="0"/>
                        </a:ext>
                      </a:extLst>
                    </a:blip>
                    <a:srcRect/>
                    <a:stretch>
                      <a:fillRect/>
                    </a:stretch>
                  </pic:blipFill>
                  <pic:spPr bwMode="auto">
                    <a:xfrm>
                      <a:off x="0" y="0"/>
                      <a:ext cx="3848100" cy="2790825"/>
                    </a:xfrm>
                    <a:prstGeom prst="rect">
                      <a:avLst/>
                    </a:prstGeom>
                    <a:noFill/>
                    <a:ln>
                      <a:noFill/>
                    </a:ln>
                  </pic:spPr>
                </pic:pic>
              </a:graphicData>
            </a:graphic>
          </wp:inline>
        </w:drawing>
      </w:r>
    </w:p>
    <w:p w14:paraId="24885716" w14:textId="77777777" w:rsidR="002416B0" w:rsidRDefault="002416B0" w:rsidP="00C82E31">
      <w:pPr>
        <w:spacing w:line="220" w:lineRule="atLeast"/>
        <w:rPr>
          <w:rFonts w:hAnsi="ＭＳ ゴシック"/>
          <w:lang w:eastAsia="ja-JP"/>
        </w:rPr>
      </w:pPr>
    </w:p>
    <w:p w14:paraId="1D81B73E" w14:textId="77777777" w:rsidR="002416B0" w:rsidRDefault="002416B0">
      <w:pPr>
        <w:widowControl/>
        <w:suppressAutoHyphens w:val="0"/>
        <w:rPr>
          <w:rFonts w:hAnsi="ＭＳ ゴシック"/>
          <w:lang w:eastAsia="ja-JP"/>
        </w:rPr>
      </w:pPr>
      <w:r>
        <w:rPr>
          <w:rFonts w:hAnsi="ＭＳ ゴシック"/>
          <w:lang w:eastAsia="ja-JP"/>
        </w:rPr>
        <w:br w:type="page"/>
      </w:r>
    </w:p>
    <w:p w14:paraId="145F8D9C" w14:textId="77777777" w:rsidR="002416B0" w:rsidRPr="00503235" w:rsidRDefault="002416B0" w:rsidP="00C82E31">
      <w:pPr>
        <w:spacing w:line="220" w:lineRule="atLeast"/>
        <w:rPr>
          <w:rFonts w:hAnsi="ＭＳ ゴシック"/>
          <w:b/>
          <w:lang w:eastAsia="ja-JP"/>
        </w:rPr>
      </w:pPr>
      <w:r w:rsidRPr="00503235">
        <w:rPr>
          <w:rFonts w:hAnsi="ＭＳ ゴシック" w:hint="eastAsia"/>
          <w:b/>
          <w:lang w:eastAsia="ja-JP"/>
        </w:rPr>
        <w:lastRenderedPageBreak/>
        <w:t>・</w:t>
      </w:r>
      <w:proofErr w:type="spellStart"/>
      <w:r w:rsidRPr="00503235">
        <w:rPr>
          <w:rFonts w:hAnsi="ＭＳ ゴシック" w:hint="eastAsia"/>
          <w:b/>
          <w:lang w:eastAsia="ja-JP"/>
        </w:rPr>
        <w:t>LogVillage</w:t>
      </w:r>
      <w:proofErr w:type="spellEnd"/>
      <w:r w:rsidRPr="00503235">
        <w:rPr>
          <w:rFonts w:hAnsi="ＭＳ ゴシック" w:hint="eastAsia"/>
          <w:b/>
          <w:lang w:eastAsia="ja-JP"/>
        </w:rPr>
        <w:t>管理対象PCの設定に登録する時の注意点</w:t>
      </w:r>
    </w:p>
    <w:p w14:paraId="30C8431C" w14:textId="77777777" w:rsidR="002416B0" w:rsidRDefault="002416B0" w:rsidP="00C82E31">
      <w:pPr>
        <w:spacing w:line="220" w:lineRule="atLeast"/>
        <w:rPr>
          <w:rFonts w:hAnsi="ＭＳ ゴシック"/>
          <w:lang w:eastAsia="ja-JP"/>
        </w:rPr>
      </w:pPr>
      <w:r>
        <w:rPr>
          <w:rFonts w:hAnsi="ＭＳ ゴシック" w:hint="eastAsia"/>
          <w:lang w:eastAsia="ja-JP"/>
        </w:rPr>
        <w:t>登録時の「アカウント名」が通常と異なります。</w:t>
      </w:r>
    </w:p>
    <w:p w14:paraId="0DC34DCF" w14:textId="77777777" w:rsidR="002416B0" w:rsidRPr="00E520ED" w:rsidRDefault="002416B0" w:rsidP="00C82E31">
      <w:pPr>
        <w:spacing w:line="220" w:lineRule="atLeast"/>
        <w:rPr>
          <w:rFonts w:hAnsi="ＭＳ ゴシック"/>
          <w:lang w:eastAsia="ja-JP"/>
        </w:rPr>
      </w:pPr>
    </w:p>
    <w:p w14:paraId="188CC05D" w14:textId="77777777" w:rsidR="002416B0" w:rsidRPr="00E520ED" w:rsidRDefault="002416B0" w:rsidP="00C82E31">
      <w:pPr>
        <w:spacing w:line="220" w:lineRule="atLeast"/>
        <w:rPr>
          <w:rFonts w:hAnsi="ＭＳ ゴシック"/>
          <w:lang w:eastAsia="ja-JP"/>
        </w:rPr>
      </w:pPr>
      <w:r>
        <w:rPr>
          <w:rFonts w:hAnsi="ＭＳ ゴシック" w:hint="eastAsia"/>
          <w:lang w:eastAsia="ja-JP"/>
        </w:rPr>
        <w:t>例：</w:t>
      </w:r>
      <w:r w:rsidRPr="00E520ED">
        <w:rPr>
          <w:rFonts w:hAnsi="ＭＳ ゴシック" w:hint="eastAsia"/>
          <w:lang w:eastAsia="ja-JP"/>
        </w:rPr>
        <w:t>以下の場合</w:t>
      </w:r>
    </w:p>
    <w:p w14:paraId="6ABC722B" w14:textId="77777777" w:rsidR="002416B0" w:rsidRPr="00E520ED" w:rsidRDefault="002416B0" w:rsidP="000D7857">
      <w:pPr>
        <w:spacing w:line="220" w:lineRule="atLeast"/>
        <w:ind w:leftChars="220" w:left="425"/>
        <w:rPr>
          <w:rFonts w:hAnsi="ＭＳ ゴシック"/>
          <w:lang w:eastAsia="ja-JP"/>
        </w:rPr>
      </w:pPr>
      <w:r w:rsidRPr="00E520ED">
        <w:rPr>
          <w:rFonts w:hAnsi="ＭＳ ゴシック" w:hint="eastAsia"/>
          <w:lang w:eastAsia="ja-JP"/>
        </w:rPr>
        <w:t>ドメイン「</w:t>
      </w:r>
      <w:proofErr w:type="spellStart"/>
      <w:r w:rsidRPr="00E520ED">
        <w:rPr>
          <w:rFonts w:hAnsi="ＭＳ ゴシック" w:hint="eastAsia"/>
          <w:lang w:eastAsia="ja-JP"/>
        </w:rPr>
        <w:t>AD.local</w:t>
      </w:r>
      <w:proofErr w:type="spellEnd"/>
      <w:r w:rsidRPr="00E520ED">
        <w:rPr>
          <w:rFonts w:hAnsi="ＭＳ ゴシック" w:hint="eastAsia"/>
          <w:lang w:eastAsia="ja-JP"/>
        </w:rPr>
        <w:t>」</w:t>
      </w:r>
    </w:p>
    <w:p w14:paraId="5A74D946" w14:textId="77777777" w:rsidR="002416B0" w:rsidRPr="00E520ED" w:rsidRDefault="002416B0" w:rsidP="000D7857">
      <w:pPr>
        <w:spacing w:line="220" w:lineRule="atLeast"/>
        <w:ind w:leftChars="220" w:left="425"/>
        <w:rPr>
          <w:rFonts w:hAnsi="ＭＳ ゴシック"/>
          <w:lang w:eastAsia="ja-JP"/>
        </w:rPr>
      </w:pPr>
      <w:r w:rsidRPr="00E520ED">
        <w:rPr>
          <w:rFonts w:hAnsi="ＭＳ ゴシック" w:hint="eastAsia"/>
          <w:lang w:eastAsia="ja-JP"/>
        </w:rPr>
        <w:t>管理対象PC「host01」</w:t>
      </w:r>
    </w:p>
    <w:p w14:paraId="4FC043B8" w14:textId="77777777" w:rsidR="002416B0" w:rsidRPr="00E520ED" w:rsidRDefault="002416B0" w:rsidP="000D7857">
      <w:pPr>
        <w:spacing w:line="220" w:lineRule="atLeast"/>
        <w:ind w:leftChars="220" w:left="425"/>
        <w:rPr>
          <w:rFonts w:hAnsi="ＭＳ ゴシック"/>
          <w:lang w:eastAsia="ja-JP"/>
        </w:rPr>
      </w:pPr>
      <w:proofErr w:type="spellStart"/>
      <w:r w:rsidRPr="00E520ED">
        <w:rPr>
          <w:rFonts w:hAnsi="ＭＳ ゴシック" w:hint="eastAsia"/>
          <w:lang w:eastAsia="ja-JP"/>
        </w:rPr>
        <w:t>AD.local</w:t>
      </w:r>
      <w:proofErr w:type="spellEnd"/>
      <w:r w:rsidRPr="00E520ED">
        <w:rPr>
          <w:rFonts w:hAnsi="ＭＳ ゴシック" w:hint="eastAsia"/>
          <w:lang w:eastAsia="ja-JP"/>
        </w:rPr>
        <w:t>のユーザー「</w:t>
      </w:r>
      <w:proofErr w:type="spellStart"/>
      <w:r w:rsidRPr="00E520ED">
        <w:rPr>
          <w:rFonts w:hAnsi="ＭＳ ゴシック" w:hint="eastAsia"/>
          <w:lang w:eastAsia="ja-JP"/>
        </w:rPr>
        <w:t>logvillage</w:t>
      </w:r>
      <w:proofErr w:type="spellEnd"/>
      <w:r w:rsidRPr="00E520ED">
        <w:rPr>
          <w:rFonts w:hAnsi="ＭＳ ゴシック" w:hint="eastAsia"/>
          <w:lang w:eastAsia="ja-JP"/>
        </w:rPr>
        <w:t>」</w:t>
      </w:r>
    </w:p>
    <w:p w14:paraId="1DF2DC43" w14:textId="77777777" w:rsidR="002416B0" w:rsidRPr="00E520ED" w:rsidRDefault="002416B0" w:rsidP="00C82E31">
      <w:pPr>
        <w:spacing w:line="220" w:lineRule="atLeast"/>
        <w:rPr>
          <w:rFonts w:hAnsi="ＭＳ ゴシック"/>
          <w:lang w:eastAsia="ja-JP"/>
        </w:rPr>
      </w:pPr>
    </w:p>
    <w:p w14:paraId="08F8B7D5" w14:textId="77777777" w:rsidR="002416B0" w:rsidRDefault="002416B0" w:rsidP="00C82E31">
      <w:pPr>
        <w:spacing w:line="220" w:lineRule="atLeast"/>
        <w:rPr>
          <w:rFonts w:hAnsi="ＭＳ ゴシック"/>
          <w:lang w:eastAsia="ja-JP"/>
        </w:rPr>
      </w:pPr>
      <w:r w:rsidRPr="00E520ED">
        <w:rPr>
          <w:rFonts w:hAnsi="ＭＳ ゴシック" w:hint="eastAsia"/>
          <w:lang w:eastAsia="ja-JP"/>
        </w:rPr>
        <w:t>「システム設定」→「管理対象PCの設定」に登録する内容は、以下になります。</w:t>
      </w:r>
    </w:p>
    <w:p w14:paraId="48B1106A" w14:textId="77777777" w:rsidR="002416B0" w:rsidRPr="00E520ED" w:rsidRDefault="002416B0" w:rsidP="000D7857">
      <w:pPr>
        <w:spacing w:line="220" w:lineRule="atLeast"/>
        <w:ind w:leftChars="220" w:left="425"/>
        <w:rPr>
          <w:rFonts w:hAnsi="ＭＳ ゴシック"/>
          <w:lang w:eastAsia="ja-JP"/>
        </w:rPr>
      </w:pPr>
      <w:r w:rsidRPr="00E520ED">
        <w:rPr>
          <w:rFonts w:hAnsi="ＭＳ ゴシック" w:hint="eastAsia"/>
          <w:lang w:eastAsia="ja-JP"/>
        </w:rPr>
        <w:t>①　コンピュータ名：host01</w:t>
      </w:r>
    </w:p>
    <w:p w14:paraId="4BCF8886" w14:textId="77777777" w:rsidR="002416B0" w:rsidRPr="00E520ED" w:rsidRDefault="002416B0" w:rsidP="000D7857">
      <w:pPr>
        <w:spacing w:line="220" w:lineRule="atLeast"/>
        <w:ind w:leftChars="220" w:left="425"/>
        <w:rPr>
          <w:rFonts w:hAnsi="ＭＳ ゴシック"/>
          <w:lang w:eastAsia="ja-JP"/>
        </w:rPr>
      </w:pPr>
      <w:r w:rsidRPr="00E520ED">
        <w:rPr>
          <w:rFonts w:hAnsi="ＭＳ ゴシック" w:hint="eastAsia"/>
          <w:lang w:eastAsia="ja-JP"/>
        </w:rPr>
        <w:t>②　アカウント名：</w:t>
      </w:r>
      <w:proofErr w:type="spellStart"/>
      <w:r w:rsidRPr="00E520ED">
        <w:rPr>
          <w:rFonts w:hAnsi="ＭＳ ゴシック" w:hint="eastAsia"/>
          <w:lang w:eastAsia="ja-JP"/>
        </w:rPr>
        <w:t>AD.local</w:t>
      </w:r>
      <w:proofErr w:type="spellEnd"/>
      <w:r w:rsidRPr="00E520ED">
        <w:rPr>
          <w:rFonts w:hAnsi="ＭＳ ゴシック" w:hint="eastAsia"/>
          <w:lang w:eastAsia="ja-JP"/>
        </w:rPr>
        <w:t>\</w:t>
      </w:r>
      <w:proofErr w:type="spellStart"/>
      <w:r w:rsidRPr="00E520ED">
        <w:rPr>
          <w:rFonts w:hAnsi="ＭＳ ゴシック" w:hint="eastAsia"/>
          <w:lang w:eastAsia="ja-JP"/>
        </w:rPr>
        <w:t>logvillage</w:t>
      </w:r>
      <w:proofErr w:type="spellEnd"/>
    </w:p>
    <w:p w14:paraId="73B56A99" w14:textId="77777777" w:rsidR="002416B0" w:rsidRPr="00840161" w:rsidRDefault="002416B0" w:rsidP="000D7857">
      <w:pPr>
        <w:pStyle w:val="afe"/>
        <w:spacing w:line="220" w:lineRule="atLeast"/>
        <w:ind w:leftChars="220" w:left="425"/>
        <w:rPr>
          <w:rFonts w:hAnsi="ＭＳ ゴシック"/>
          <w:lang w:eastAsia="ja-JP"/>
        </w:rPr>
      </w:pPr>
      <w:r>
        <w:rPr>
          <w:rFonts w:hAnsi="ＭＳ ゴシック" w:hint="eastAsia"/>
          <w:lang w:eastAsia="ja-JP"/>
        </w:rPr>
        <w:t>③</w:t>
      </w:r>
      <w:r w:rsidRPr="00840161">
        <w:rPr>
          <w:rFonts w:hAnsi="ＭＳ ゴシック" w:hint="eastAsia"/>
          <w:lang w:eastAsia="ja-JP"/>
        </w:rPr>
        <w:t xml:space="preserve">　パスワード：（</w:t>
      </w:r>
      <w:proofErr w:type="spellStart"/>
      <w:r w:rsidRPr="00840161">
        <w:rPr>
          <w:rFonts w:hAnsi="ＭＳ ゴシック" w:hint="eastAsia"/>
          <w:lang w:eastAsia="ja-JP"/>
        </w:rPr>
        <w:t>logvillage</w:t>
      </w:r>
      <w:proofErr w:type="spellEnd"/>
      <w:r w:rsidRPr="00840161">
        <w:rPr>
          <w:rFonts w:hAnsi="ＭＳ ゴシック" w:hint="eastAsia"/>
          <w:lang w:eastAsia="ja-JP"/>
        </w:rPr>
        <w:t>ユーザーに設定いただいたパスワード）</w:t>
      </w:r>
    </w:p>
    <w:p w14:paraId="11C75B55" w14:textId="77777777" w:rsidR="002416B0" w:rsidRPr="00E520ED" w:rsidRDefault="00427D57" w:rsidP="00C82E31">
      <w:pPr>
        <w:spacing w:line="220" w:lineRule="atLeast"/>
        <w:rPr>
          <w:rFonts w:hAnsi="ＭＳ ゴシック"/>
        </w:rPr>
      </w:pPr>
      <w:r>
        <w:rPr>
          <w:rFonts w:hAnsi="ＭＳ ゴシック"/>
          <w:noProof/>
        </w:rPr>
        <mc:AlternateContent>
          <mc:Choice Requires="wps">
            <w:drawing>
              <wp:anchor distT="0" distB="0" distL="114300" distR="114300" simplePos="0" relativeHeight="251577856" behindDoc="0" locked="0" layoutInCell="1" allowOverlap="1" wp14:anchorId="222973EA" wp14:editId="2B508C16">
                <wp:simplePos x="0" y="0"/>
                <wp:positionH relativeFrom="column">
                  <wp:posOffset>1196340</wp:posOffset>
                </wp:positionH>
                <wp:positionV relativeFrom="paragraph">
                  <wp:posOffset>794385</wp:posOffset>
                </wp:positionV>
                <wp:extent cx="247650" cy="1219200"/>
                <wp:effectExtent l="0" t="0" r="0" b="0"/>
                <wp:wrapNone/>
                <wp:docPr id="635" name="Text Box 9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7650" cy="1219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8440">
                              <a:solidFill>
                                <a:srgbClr val="FF0000"/>
                              </a:solidFill>
                              <a:miter lim="800000"/>
                              <a:headEnd/>
                              <a:tailEnd/>
                            </a14:hiddenLine>
                          </a:ext>
                        </a:extLst>
                      </wps:spPr>
                      <wps:txbx>
                        <w:txbxContent>
                          <w:p w14:paraId="75CBF1B6" w14:textId="77777777" w:rsidR="00353126" w:rsidRPr="001D77DA" w:rsidRDefault="00353126" w:rsidP="001D77DA">
                            <w:pPr>
                              <w:spacing w:line="400" w:lineRule="exact"/>
                              <w:rPr>
                                <w:szCs w:val="21"/>
                              </w:rPr>
                            </w:pPr>
                            <w:r w:rsidRPr="001D77DA">
                              <w:rPr>
                                <w:rFonts w:hint="eastAsia"/>
                                <w:szCs w:val="21"/>
                              </w:rPr>
                              <w:t>①</w:t>
                            </w:r>
                          </w:p>
                          <w:p w14:paraId="2C04B9D8" w14:textId="77777777" w:rsidR="00353126" w:rsidRPr="001D77DA" w:rsidRDefault="00353126" w:rsidP="001D77DA">
                            <w:pPr>
                              <w:spacing w:line="400" w:lineRule="exact"/>
                              <w:rPr>
                                <w:szCs w:val="21"/>
                              </w:rPr>
                            </w:pPr>
                            <w:r w:rsidRPr="001D77DA">
                              <w:rPr>
                                <w:rFonts w:hint="eastAsia"/>
                                <w:szCs w:val="21"/>
                              </w:rPr>
                              <w:t>②</w:t>
                            </w:r>
                          </w:p>
                          <w:p w14:paraId="4C5A6E82" w14:textId="77777777" w:rsidR="00353126" w:rsidRPr="001D77DA" w:rsidRDefault="00353126" w:rsidP="001D77DA">
                            <w:pPr>
                              <w:spacing w:line="400" w:lineRule="exact"/>
                              <w:rPr>
                                <w:szCs w:val="21"/>
                              </w:rPr>
                            </w:pPr>
                            <w:r w:rsidRPr="001D77DA">
                              <w:rPr>
                                <w:rFonts w:hint="eastAsia"/>
                                <w:szCs w:val="21"/>
                              </w:rPr>
                              <w:t>③</w:t>
                            </w:r>
                          </w:p>
                          <w:p w14:paraId="444E3F4D" w14:textId="77777777" w:rsidR="00353126" w:rsidRPr="001D77DA" w:rsidRDefault="00353126" w:rsidP="001D77DA">
                            <w:pPr>
                              <w:spacing w:line="400" w:lineRule="exact"/>
                              <w:rPr>
                                <w:szCs w:val="21"/>
                              </w:rPr>
                            </w:pPr>
                            <w:r w:rsidRPr="001D77DA">
                              <w:rPr>
                                <w:rFonts w:hint="eastAsia"/>
                                <w:szCs w:val="21"/>
                              </w:rPr>
                              <w:t>③</w:t>
                            </w: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222973EA" id="Text Box 90" o:spid="_x0000_s1090" type="#_x0000_t202" style="position:absolute;margin-left:94.2pt;margin-top:62.55pt;width:19.5pt;height:96pt;z-index:251577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" filled="f" stroked="f" strokecolor="red" strokeweight=".79mm">
                <v:textbox>
                  <w:txbxContent>
                    <w:p w14:paraId="75CBF1B6" w14:textId="77777777" w:rsidR="00353126" w:rsidRPr="001D77DA" w:rsidRDefault="00353126" w:rsidP="001D77DA">
                      <w:pPr>
                        <w:spacing w:line="400" w:lineRule="exact"/>
                        <w:rPr>
                          <w:szCs w:val="21"/>
                        </w:rPr>
                      </w:pPr>
                      <w:r w:rsidRPr="001D77DA">
                        <w:rPr>
                          <w:rFonts w:hint="eastAsia"/>
                          <w:szCs w:val="21"/>
                        </w:rPr>
                        <w:t>①</w:t>
                      </w:r>
                    </w:p>
                    <w:p w14:paraId="2C04B9D8" w14:textId="77777777" w:rsidR="00353126" w:rsidRPr="001D77DA" w:rsidRDefault="00353126" w:rsidP="001D77DA">
                      <w:pPr>
                        <w:spacing w:line="400" w:lineRule="exact"/>
                        <w:rPr>
                          <w:szCs w:val="21"/>
                        </w:rPr>
                      </w:pPr>
                      <w:r w:rsidRPr="001D77DA">
                        <w:rPr>
                          <w:rFonts w:hint="eastAsia"/>
                          <w:szCs w:val="21"/>
                        </w:rPr>
                        <w:t>②</w:t>
                      </w:r>
                    </w:p>
                    <w:p w14:paraId="4C5A6E82" w14:textId="77777777" w:rsidR="00353126" w:rsidRPr="001D77DA" w:rsidRDefault="00353126" w:rsidP="001D77DA">
                      <w:pPr>
                        <w:spacing w:line="400" w:lineRule="exact"/>
                        <w:rPr>
                          <w:szCs w:val="21"/>
                        </w:rPr>
                      </w:pPr>
                      <w:r w:rsidRPr="001D77DA">
                        <w:rPr>
                          <w:rFonts w:hint="eastAsia"/>
                          <w:szCs w:val="21"/>
                        </w:rPr>
                        <w:t>③</w:t>
                      </w:r>
                    </w:p>
                    <w:p w14:paraId="444E3F4D" w14:textId="77777777" w:rsidR="00353126" w:rsidRPr="001D77DA" w:rsidRDefault="00353126" w:rsidP="001D77DA">
                      <w:pPr>
                        <w:spacing w:line="400" w:lineRule="exact"/>
                        <w:rPr>
                          <w:szCs w:val="21"/>
                        </w:rPr>
                      </w:pPr>
                      <w:r w:rsidRPr="001D77DA">
                        <w:rPr>
                          <w:rFonts w:hint="eastAsia"/>
                          <w:szCs w:val="21"/>
                        </w:rPr>
                        <w:t>③</w:t>
                      </w:r>
                    </w:p>
                  </w:txbxContent>
                </v:textbox>
              </v:shape>
            </w:pict>
          </mc:Fallback>
        </mc:AlternateContent>
      </w:r>
      <w:r>
        <w:rPr>
          <w:rFonts w:hAnsi="ＭＳ ゴシック"/>
          <w:noProof/>
          <w:lang w:eastAsia="ja-JP" w:bidi="ar-SA"/>
        </w:rPr>
        <w:drawing>
          <wp:inline distT="0" distB="0" distL="0" distR="0" wp14:anchorId="4C1AE4AF" wp14:editId="3EC3EC5C">
            <wp:extent cx="2895600" cy="1866900"/>
            <wp:effectExtent l="19050" t="19050" r="0" b="0"/>
            <wp:docPr id="112" name="図 1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99"/>
                    <pic:cNvPicPr>
                      <a:picLocks noChangeAspect="1" noChangeArrowheads="1"/>
                    </pic:cNvPicPr>
                  </pic:nvPicPr>
                  <pic:blipFill>
                    <a:blip r:embed="rId119">
                      <a:extLst>
                        <a:ext uri="{28A0092B-C50C-407E-A947-70E740481C1C}">
                          <a14:useLocalDpi xmlns:a14="http://schemas.microsoft.com/office/drawing/2010/main" val="0"/>
                        </a:ext>
                      </a:extLst>
                    </a:blip>
                    <a:srcRect/>
                    <a:stretch>
                      <a:fillRect/>
                    </a:stretch>
                  </pic:blipFill>
                  <pic:spPr bwMode="auto">
                    <a:xfrm>
                      <a:off x="0" y="0"/>
                      <a:ext cx="2895600" cy="1866900"/>
                    </a:xfrm>
                    <a:prstGeom prst="rect">
                      <a:avLst/>
                    </a:prstGeom>
                    <a:noFill/>
                    <a:ln w="9525" cmpd="sng">
                      <a:solidFill>
                        <a:srgbClr val="000000"/>
                      </a:solidFill>
                      <a:miter lim="800000"/>
                      <a:headEnd/>
                      <a:tailEnd/>
                    </a:ln>
                    <a:effectLst/>
                  </pic:spPr>
                </pic:pic>
              </a:graphicData>
            </a:graphic>
          </wp:inline>
        </w:drawing>
      </w:r>
    </w:p>
    <w:p w14:paraId="28078726" w14:textId="77777777" w:rsidR="002416B0" w:rsidRPr="00E520ED" w:rsidRDefault="002416B0" w:rsidP="00C82E31">
      <w:pPr>
        <w:spacing w:line="220" w:lineRule="atLeast"/>
        <w:rPr>
          <w:rFonts w:hAnsi="ＭＳ ゴシック"/>
        </w:rPr>
      </w:pPr>
    </w:p>
    <w:p w14:paraId="43D88A48" w14:textId="77777777" w:rsidR="002416B0" w:rsidRPr="00503235" w:rsidRDefault="002416B0" w:rsidP="00C82E31">
      <w:pPr>
        <w:spacing w:line="220" w:lineRule="atLeast"/>
        <w:rPr>
          <w:rFonts w:hAnsi="ＭＳ ゴシック"/>
          <w:lang w:eastAsia="ja-JP"/>
        </w:rPr>
      </w:pPr>
    </w:p>
    <w:p w14:paraId="653DBEF3" w14:textId="77777777" w:rsidR="00D470A2" w:rsidRPr="00E520ED" w:rsidRDefault="002416B0" w:rsidP="00D470A2">
      <w:pPr>
        <w:pStyle w:val="41"/>
        <w:spacing w:before="0" w:after="0" w:line="220" w:lineRule="atLeast"/>
        <w:rPr>
          <w:sz w:val="21"/>
          <w:szCs w:val="21"/>
          <w:lang w:eastAsia="ja-JP"/>
        </w:rPr>
      </w:pPr>
      <w:r w:rsidRPr="00E520ED">
        <w:rPr>
          <w:rFonts w:hAnsi="ＭＳ ゴシック"/>
          <w:lang w:eastAsia="ja-JP"/>
        </w:rPr>
        <w:br w:type="page"/>
      </w:r>
      <w:bookmarkStart w:id="106" w:name="_Toc286606168"/>
      <w:bookmarkStart w:id="107" w:name="_Toc286946485"/>
      <w:bookmarkStart w:id="108" w:name="_Toc287547703"/>
      <w:bookmarkStart w:id="109" w:name="_Toc36368971"/>
      <w:bookmarkStart w:id="110" w:name="_Ref286322925"/>
      <w:bookmarkStart w:id="111" w:name="_Ref286322975"/>
      <w:bookmarkStart w:id="112" w:name="_Toc286336171"/>
      <w:bookmarkEnd w:id="105"/>
      <w:r w:rsidR="00F761B3">
        <w:rPr>
          <w:lang w:eastAsia="ja-JP"/>
        </w:rPr>
        <w:lastRenderedPageBreak/>
        <w:t>9</w:t>
      </w:r>
      <w:r w:rsidR="00787D11">
        <w:rPr>
          <w:rFonts w:hint="eastAsia"/>
          <w:lang w:eastAsia="ja-JP"/>
        </w:rPr>
        <w:t>-3</w:t>
      </w:r>
      <w:r w:rsidR="00D470A2" w:rsidRPr="00E520ED">
        <w:rPr>
          <w:rFonts w:hint="eastAsia"/>
          <w:lang w:eastAsia="ja-JP"/>
        </w:rPr>
        <w:t>-2-2.Active　Directory上でOUの管理者権限を持ったユーザーの作成と</w:t>
      </w:r>
      <w:proofErr w:type="spellStart"/>
      <w:r w:rsidR="00D470A2" w:rsidRPr="00E520ED">
        <w:rPr>
          <w:rFonts w:hint="eastAsia"/>
          <w:lang w:eastAsia="ja-JP"/>
        </w:rPr>
        <w:t>LogVillage</w:t>
      </w:r>
      <w:proofErr w:type="spellEnd"/>
      <w:r w:rsidR="00D470A2" w:rsidRPr="00E520ED">
        <w:rPr>
          <w:rFonts w:hint="eastAsia"/>
          <w:lang w:eastAsia="ja-JP"/>
        </w:rPr>
        <w:t>への登録</w:t>
      </w:r>
      <w:bookmarkEnd w:id="106"/>
      <w:bookmarkEnd w:id="107"/>
      <w:bookmarkEnd w:id="108"/>
      <w:bookmarkEnd w:id="109"/>
    </w:p>
    <w:p w14:paraId="0CD36578" w14:textId="77777777" w:rsidR="00D470A2" w:rsidRPr="00E520ED" w:rsidRDefault="00D470A2" w:rsidP="00D470A2">
      <w:pPr>
        <w:spacing w:line="220" w:lineRule="atLeast"/>
        <w:rPr>
          <w:rFonts w:hAnsi="ＭＳ ゴシック"/>
          <w:szCs w:val="21"/>
          <w:lang w:eastAsia="ja-JP"/>
        </w:rPr>
      </w:pPr>
      <w:r w:rsidRPr="00E520ED">
        <w:rPr>
          <w:rFonts w:hAnsi="ＭＳ ゴシック" w:hint="eastAsia"/>
          <w:szCs w:val="21"/>
          <w:lang w:eastAsia="ja-JP"/>
        </w:rPr>
        <w:t>OU内に</w:t>
      </w:r>
      <w:proofErr w:type="spellStart"/>
      <w:r w:rsidRPr="00E520ED">
        <w:rPr>
          <w:rFonts w:hAnsi="ＭＳ ゴシック" w:hint="eastAsia"/>
          <w:szCs w:val="21"/>
          <w:lang w:eastAsia="ja-JP"/>
        </w:rPr>
        <w:t>LogVillage</w:t>
      </w:r>
      <w:proofErr w:type="spellEnd"/>
      <w:r w:rsidRPr="00E520ED">
        <w:rPr>
          <w:rFonts w:hAnsi="ＭＳ ゴシック" w:hint="eastAsia"/>
          <w:szCs w:val="21"/>
          <w:lang w:eastAsia="ja-JP"/>
        </w:rPr>
        <w:t>接続専用ユーザーを作成するために以下の作業を実施ください。</w:t>
      </w:r>
    </w:p>
    <w:p w14:paraId="24E8635E" w14:textId="77777777" w:rsidR="00D470A2" w:rsidRPr="00E520ED" w:rsidRDefault="00D470A2" w:rsidP="00D470A2">
      <w:pPr>
        <w:rPr>
          <w:rFonts w:hAnsi="ＭＳ ゴシック"/>
          <w:szCs w:val="21"/>
        </w:rPr>
      </w:pPr>
      <w:r w:rsidRPr="00E520ED">
        <w:rPr>
          <w:rFonts w:hAnsi="ＭＳ ゴシック" w:hint="eastAsia"/>
          <w:szCs w:val="21"/>
        </w:rPr>
        <w:t>※「</w:t>
      </w:r>
      <w:r w:rsidRPr="005C34B5">
        <w:rPr>
          <w:rFonts w:hAnsi="ＭＳ ゴシック" w:hint="eastAsia"/>
          <w:szCs w:val="21"/>
        </w:rPr>
        <w:t xml:space="preserve">7-4-2-1.Active </w:t>
      </w:r>
      <w:proofErr w:type="spellStart"/>
      <w:r w:rsidRPr="005C34B5">
        <w:rPr>
          <w:rFonts w:hAnsi="ＭＳ ゴシック" w:hint="eastAsia"/>
          <w:szCs w:val="21"/>
        </w:rPr>
        <w:t>Directory上でDomain</w:t>
      </w:r>
      <w:proofErr w:type="spellEnd"/>
      <w:r w:rsidRPr="005C34B5">
        <w:rPr>
          <w:rFonts w:hAnsi="ＭＳ ゴシック" w:hint="eastAsia"/>
          <w:szCs w:val="21"/>
        </w:rPr>
        <w:t xml:space="preserve"> Admins </w:t>
      </w:r>
      <w:proofErr w:type="spellStart"/>
      <w:r w:rsidRPr="005C34B5">
        <w:rPr>
          <w:rFonts w:hAnsi="ＭＳ ゴシック" w:hint="eastAsia"/>
          <w:szCs w:val="21"/>
        </w:rPr>
        <w:t>権限を持ったユーザーの作成とLogVillageへの登録</w:t>
      </w:r>
      <w:r w:rsidRPr="00E520ED">
        <w:rPr>
          <w:rFonts w:hAnsi="ＭＳ ゴシック" w:hint="eastAsia"/>
          <w:szCs w:val="21"/>
        </w:rPr>
        <w:t>」をご確認いただき、Domain</w:t>
      </w:r>
      <w:proofErr w:type="spellEnd"/>
      <w:r w:rsidRPr="00E520ED">
        <w:rPr>
          <w:rFonts w:hAnsi="ＭＳ ゴシック" w:hint="eastAsia"/>
          <w:szCs w:val="21"/>
        </w:rPr>
        <w:t xml:space="preserve"> </w:t>
      </w:r>
      <w:proofErr w:type="spellStart"/>
      <w:r w:rsidRPr="00E520ED">
        <w:rPr>
          <w:rFonts w:hAnsi="ＭＳ ゴシック" w:hint="eastAsia"/>
          <w:szCs w:val="21"/>
        </w:rPr>
        <w:t>Admins権限を持った</w:t>
      </w:r>
      <w:r w:rsidRPr="005C34B5">
        <w:rPr>
          <w:rFonts w:hAnsi="ＭＳ ゴシック" w:hint="eastAsia"/>
          <w:szCs w:val="21"/>
        </w:rPr>
        <w:t>ユーザー</w:t>
      </w:r>
      <w:r w:rsidRPr="00E520ED">
        <w:rPr>
          <w:rFonts w:hAnsi="ＭＳ ゴシック" w:hint="eastAsia"/>
          <w:szCs w:val="21"/>
        </w:rPr>
        <w:t>を作成されている場合、この操作は不要です</w:t>
      </w:r>
      <w:proofErr w:type="spellEnd"/>
      <w:r w:rsidRPr="00E520ED">
        <w:rPr>
          <w:rFonts w:hAnsi="ＭＳ ゴシック" w:hint="eastAsia"/>
          <w:szCs w:val="21"/>
        </w:rPr>
        <w:t>。</w:t>
      </w:r>
    </w:p>
    <w:p w14:paraId="0238DE86" w14:textId="77777777" w:rsidR="00D470A2" w:rsidRDefault="00D470A2" w:rsidP="00D470A2">
      <w:pPr>
        <w:spacing w:line="220" w:lineRule="atLeast"/>
        <w:rPr>
          <w:rFonts w:hAnsi="ＭＳ ゴシック"/>
          <w:szCs w:val="21"/>
        </w:rPr>
      </w:pPr>
    </w:p>
    <w:p w14:paraId="5ABD7832" w14:textId="77777777" w:rsidR="00D470A2" w:rsidRDefault="00D470A2" w:rsidP="00D470A2">
      <w:pPr>
        <w:spacing w:line="220" w:lineRule="atLeast"/>
        <w:rPr>
          <w:rFonts w:hAnsi="ＭＳ ゴシック"/>
          <w:lang w:eastAsia="ja-JP"/>
        </w:rPr>
      </w:pPr>
      <w:r>
        <w:rPr>
          <w:rFonts w:hAnsi="ＭＳ ゴシック" w:hint="eastAsia"/>
          <w:lang w:eastAsia="ja-JP"/>
        </w:rPr>
        <w:t>以下の項目があります。</w:t>
      </w:r>
    </w:p>
    <w:p w14:paraId="31B8F4E1" w14:textId="77777777" w:rsidR="00D470A2" w:rsidRDefault="00D470A2" w:rsidP="00D470A2">
      <w:pPr>
        <w:spacing w:line="220" w:lineRule="atLeast"/>
        <w:rPr>
          <w:rFonts w:hAnsi="ＭＳ ゴシック"/>
          <w:lang w:eastAsia="ja-JP"/>
        </w:rPr>
      </w:pPr>
      <w:r>
        <w:rPr>
          <w:rFonts w:hAnsi="ＭＳ ゴシック" w:hint="eastAsia"/>
          <w:lang w:eastAsia="ja-JP"/>
        </w:rPr>
        <w:t>・ユーザー作成</w:t>
      </w:r>
    </w:p>
    <w:p w14:paraId="1F9716A2" w14:textId="77777777" w:rsidR="00D470A2" w:rsidRDefault="00D470A2" w:rsidP="00D470A2">
      <w:pPr>
        <w:spacing w:line="220" w:lineRule="atLeast"/>
        <w:rPr>
          <w:rFonts w:hAnsi="ＭＳ ゴシック"/>
          <w:lang w:eastAsia="ja-JP"/>
        </w:rPr>
      </w:pPr>
      <w:r>
        <w:rPr>
          <w:rFonts w:hAnsi="ＭＳ ゴシック" w:hint="eastAsia"/>
          <w:lang w:eastAsia="ja-JP"/>
        </w:rPr>
        <w:t>・管理対象PCに、グループ ポリシーを強制再適用する方法</w:t>
      </w:r>
    </w:p>
    <w:p w14:paraId="024C15DA" w14:textId="77777777" w:rsidR="00D470A2" w:rsidRDefault="00D470A2" w:rsidP="00D470A2">
      <w:pPr>
        <w:widowControl/>
        <w:rPr>
          <w:rFonts w:hAnsi="ＭＳ ゴシック"/>
          <w:szCs w:val="21"/>
          <w:lang w:eastAsia="ja-JP"/>
        </w:rPr>
      </w:pPr>
      <w:r>
        <w:rPr>
          <w:rFonts w:hAnsi="ＭＳ ゴシック" w:hint="eastAsia"/>
          <w:szCs w:val="21"/>
          <w:lang w:eastAsia="ja-JP"/>
        </w:rPr>
        <w:t>・</w:t>
      </w:r>
      <w:r w:rsidRPr="007D2E33">
        <w:rPr>
          <w:rFonts w:hAnsi="ＭＳ ゴシック" w:hint="eastAsia"/>
          <w:szCs w:val="21"/>
          <w:lang w:eastAsia="ja-JP"/>
        </w:rPr>
        <w:t>管理対象PC上で、設定反映を確認</w:t>
      </w:r>
      <w:r>
        <w:rPr>
          <w:rFonts w:hAnsi="ＭＳ ゴシック" w:hint="eastAsia"/>
          <w:szCs w:val="21"/>
          <w:lang w:eastAsia="ja-JP"/>
        </w:rPr>
        <w:t>する方法</w:t>
      </w:r>
    </w:p>
    <w:p w14:paraId="3BEF0D3C" w14:textId="77777777" w:rsidR="00D470A2" w:rsidRDefault="00D470A2" w:rsidP="00D470A2">
      <w:pPr>
        <w:spacing w:line="220" w:lineRule="atLeast"/>
        <w:rPr>
          <w:rFonts w:hAnsi="ＭＳ ゴシック"/>
          <w:lang w:eastAsia="ja-JP"/>
        </w:rPr>
      </w:pPr>
      <w:r>
        <w:rPr>
          <w:rFonts w:hAnsi="ＭＳ ゴシック" w:hint="eastAsia"/>
          <w:lang w:eastAsia="ja-JP"/>
        </w:rPr>
        <w:t>・</w:t>
      </w:r>
      <w:proofErr w:type="spellStart"/>
      <w:r>
        <w:rPr>
          <w:rFonts w:hAnsi="ＭＳ ゴシック" w:hint="eastAsia"/>
          <w:lang w:eastAsia="ja-JP"/>
        </w:rPr>
        <w:t>LogVillage</w:t>
      </w:r>
      <w:proofErr w:type="spellEnd"/>
      <w:r>
        <w:rPr>
          <w:rFonts w:hAnsi="ＭＳ ゴシック" w:hint="eastAsia"/>
          <w:lang w:eastAsia="ja-JP"/>
        </w:rPr>
        <w:t>管理対象PCの設定に登録する時の注意点</w:t>
      </w:r>
    </w:p>
    <w:p w14:paraId="5CDB83C0" w14:textId="77777777" w:rsidR="00D470A2" w:rsidRDefault="00D470A2" w:rsidP="00D470A2">
      <w:pPr>
        <w:widowControl/>
        <w:rPr>
          <w:rFonts w:hAnsi="ＭＳ ゴシック"/>
          <w:szCs w:val="21"/>
          <w:lang w:eastAsia="ja-JP"/>
        </w:rPr>
      </w:pPr>
    </w:p>
    <w:p w14:paraId="6C5A3C22" w14:textId="77777777" w:rsidR="00D470A2" w:rsidRPr="00C0738A" w:rsidRDefault="00D470A2" w:rsidP="00D470A2">
      <w:pPr>
        <w:widowControl/>
        <w:rPr>
          <w:rFonts w:hAnsi="ＭＳ ゴシック"/>
          <w:b/>
        </w:rPr>
      </w:pPr>
      <w:r w:rsidRPr="00C0738A">
        <w:rPr>
          <w:rFonts w:hAnsi="ＭＳ ゴシック" w:hint="eastAsia"/>
          <w:b/>
        </w:rPr>
        <w:t>・</w:t>
      </w:r>
      <w:proofErr w:type="spellStart"/>
      <w:r w:rsidRPr="00C0738A">
        <w:rPr>
          <w:rFonts w:hAnsi="ＭＳ ゴシック" w:hint="eastAsia"/>
          <w:b/>
        </w:rPr>
        <w:t>ユーザー作成</w:t>
      </w:r>
      <w:proofErr w:type="spellEnd"/>
    </w:p>
    <w:p w14:paraId="5CC1C6F5" w14:textId="77777777" w:rsidR="00D470A2" w:rsidRPr="00CD33A7" w:rsidRDefault="00D470A2" w:rsidP="008C3A48">
      <w:pPr>
        <w:pStyle w:val="afe"/>
        <w:numPr>
          <w:ilvl w:val="0"/>
          <w:numId w:val="41"/>
        </w:numPr>
        <w:spacing w:line="220" w:lineRule="atLeast"/>
        <w:rPr>
          <w:rFonts w:hAnsi="ＭＳ ゴシック"/>
          <w:lang w:eastAsia="ja-JP"/>
        </w:rPr>
      </w:pPr>
      <w:r w:rsidRPr="00CD33A7">
        <w:rPr>
          <w:rFonts w:hAnsi="ＭＳ ゴシック" w:hint="eastAsia"/>
          <w:lang w:eastAsia="ja-JP"/>
        </w:rPr>
        <w:t>「Active Directory ユーザーとコンピュータ」起動します。</w:t>
      </w:r>
    </w:p>
    <w:p w14:paraId="10FA8058" w14:textId="77777777" w:rsidR="00D470A2" w:rsidRDefault="00D470A2" w:rsidP="00D470A2">
      <w:pPr>
        <w:spacing w:line="220" w:lineRule="atLeast"/>
        <w:ind w:leftChars="220" w:left="425"/>
        <w:rPr>
          <w:rFonts w:hAnsi="ＭＳ ゴシック"/>
          <w:lang w:eastAsia="ja-JP"/>
        </w:rPr>
      </w:pPr>
      <w:r w:rsidRPr="00F04CD7">
        <w:rPr>
          <w:rFonts w:hAnsi="ＭＳ ゴシック" w:hint="eastAsia"/>
          <w:lang w:eastAsia="ja-JP"/>
        </w:rPr>
        <w:t>"Windowsスタートメニュー"→「管理ツール」→「Active</w:t>
      </w:r>
      <w:r>
        <w:rPr>
          <w:rFonts w:hAnsi="ＭＳ ゴシック" w:hint="eastAsia"/>
          <w:lang w:eastAsia="ja-JP"/>
        </w:rPr>
        <w:t xml:space="preserve"> </w:t>
      </w:r>
      <w:r w:rsidRPr="00F04CD7">
        <w:rPr>
          <w:rFonts w:hAnsi="ＭＳ ゴシック" w:hint="eastAsia"/>
          <w:lang w:eastAsia="ja-JP"/>
        </w:rPr>
        <w:t xml:space="preserve">Directory </w:t>
      </w:r>
      <w:r>
        <w:rPr>
          <w:rFonts w:hAnsi="ＭＳ ゴシック" w:hint="eastAsia"/>
          <w:lang w:eastAsia="ja-JP"/>
        </w:rPr>
        <w:t>ユーザーとコンピューター</w:t>
      </w:r>
      <w:r w:rsidRPr="00F04CD7">
        <w:rPr>
          <w:rFonts w:hAnsi="ＭＳ ゴシック" w:hint="eastAsia"/>
          <w:lang w:eastAsia="ja-JP"/>
        </w:rPr>
        <w:t>」を起動します。</w:t>
      </w:r>
    </w:p>
    <w:p w14:paraId="751A738D" w14:textId="77777777" w:rsidR="00D470A2" w:rsidRDefault="00D470A2" w:rsidP="00D470A2">
      <w:pPr>
        <w:spacing w:line="220" w:lineRule="atLeast"/>
        <w:rPr>
          <w:rFonts w:hAnsi="ＭＳ ゴシック"/>
          <w:lang w:eastAsia="ja-JP"/>
        </w:rPr>
      </w:pPr>
    </w:p>
    <w:p w14:paraId="12CFE249" w14:textId="77777777" w:rsidR="00D470A2" w:rsidRPr="00CD33A7" w:rsidRDefault="00D470A2" w:rsidP="008C3A48">
      <w:pPr>
        <w:pStyle w:val="afe"/>
        <w:numPr>
          <w:ilvl w:val="0"/>
          <w:numId w:val="41"/>
        </w:numPr>
        <w:spacing w:line="220" w:lineRule="atLeast"/>
        <w:rPr>
          <w:rFonts w:hAnsi="ＭＳ ゴシック"/>
          <w:lang w:eastAsia="ja-JP"/>
        </w:rPr>
      </w:pPr>
      <w:r w:rsidRPr="00CD33A7">
        <w:rPr>
          <w:rFonts w:hAnsi="ＭＳ ゴシック" w:hint="eastAsia"/>
          <w:lang w:eastAsia="ja-JP"/>
        </w:rPr>
        <w:t>新規「ユーザー」を作成します。</w:t>
      </w:r>
    </w:p>
    <w:p w14:paraId="4C28B9F3" w14:textId="77777777" w:rsidR="00D470A2" w:rsidRDefault="00D470A2" w:rsidP="00D470A2">
      <w:pPr>
        <w:spacing w:line="220" w:lineRule="atLeast"/>
        <w:ind w:leftChars="220" w:left="425"/>
        <w:rPr>
          <w:rFonts w:hAnsi="ＭＳ ゴシック"/>
          <w:lang w:eastAsia="ja-JP"/>
        </w:rPr>
      </w:pPr>
      <w:r>
        <w:rPr>
          <w:rFonts w:hAnsi="ＭＳ ゴシック" w:hint="eastAsia"/>
          <w:lang w:eastAsia="ja-JP"/>
        </w:rPr>
        <w:t>該当OUの上で右クリック「新規作成」→「ユーザー」をクリックします。</w:t>
      </w:r>
    </w:p>
    <w:p w14:paraId="5172784B" w14:textId="77777777" w:rsidR="00D470A2" w:rsidRPr="00CD33A7" w:rsidRDefault="00D470A2" w:rsidP="00D470A2">
      <w:pPr>
        <w:spacing w:line="220" w:lineRule="atLeast"/>
        <w:ind w:leftChars="220" w:left="425"/>
        <w:rPr>
          <w:rFonts w:hAnsi="ＭＳ ゴシック"/>
        </w:rPr>
      </w:pPr>
      <w:r>
        <w:rPr>
          <w:rFonts w:hAnsi="ＭＳ ゴシック" w:hint="eastAsia"/>
          <w:lang w:eastAsia="ja-JP"/>
        </w:rPr>
        <w:t xml:space="preserve">　</w:t>
      </w:r>
      <w:proofErr w:type="spellStart"/>
      <w:r>
        <w:rPr>
          <w:rFonts w:hAnsi="ＭＳ ゴシック" w:hint="eastAsia"/>
        </w:rPr>
        <w:t>例：OU名：logvillage</w:t>
      </w:r>
      <w:proofErr w:type="spellEnd"/>
    </w:p>
    <w:p w14:paraId="2F7DA6FF" w14:textId="77777777" w:rsidR="00D470A2" w:rsidRDefault="00427D57" w:rsidP="00D470A2">
      <w:pPr>
        <w:spacing w:line="220" w:lineRule="atLeast"/>
        <w:rPr>
          <w:rFonts w:hAnsi="ＭＳ ゴシック"/>
          <w:szCs w:val="21"/>
        </w:rPr>
      </w:pPr>
      <w:r>
        <w:rPr>
          <w:rFonts w:hAnsi="ＭＳ ゴシック"/>
          <w:noProof/>
          <w:szCs w:val="21"/>
        </w:rPr>
        <mc:AlternateContent>
          <mc:Choice Requires="wps">
            <w:drawing>
              <wp:anchor distT="0" distB="0" distL="114300" distR="114300" simplePos="0" relativeHeight="251736576" behindDoc="0" locked="0" layoutInCell="1" allowOverlap="1" wp14:anchorId="7D4F56A4" wp14:editId="67BBCDE2">
                <wp:simplePos x="0" y="0"/>
                <wp:positionH relativeFrom="column">
                  <wp:posOffset>1468120</wp:posOffset>
                </wp:positionH>
                <wp:positionV relativeFrom="paragraph">
                  <wp:posOffset>2172335</wp:posOffset>
                </wp:positionV>
                <wp:extent cx="911225" cy="190500"/>
                <wp:effectExtent l="14605" t="15240" r="17145" b="13335"/>
                <wp:wrapNone/>
                <wp:docPr id="634" name="Rectangle 48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1225" cy="190500"/>
                        </a:xfrm>
                        <a:prstGeom prst="rect">
                          <a:avLst/>
                        </a:prstGeom>
                        <a:noFill/>
                        <a:ln w="25400">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A99A365" id="Rectangle 481" o:spid="_x0000_s1026" style="position:absolute;left:0;text-align:left;margin-left:115.6pt;margin-top:171.05pt;width:71.75pt;height:15pt;z-index:251736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" filled="f" strokecolor="red" strokeweight="2pt">
                <v:textbox inset="5.85pt,.7pt,5.85pt,.7pt"/>
              </v:rect>
            </w:pict>
          </mc:Fallback>
        </mc:AlternateContent>
      </w:r>
      <w:r>
        <w:rPr>
          <w:rFonts w:hAnsi="ＭＳ ゴシック"/>
          <w:noProof/>
          <w:szCs w:val="21"/>
          <w:lang w:eastAsia="ja-JP" w:bidi="ar-SA"/>
        </w:rPr>
        <w:drawing>
          <wp:inline distT="0" distB="0" distL="0" distR="0" wp14:anchorId="2AD63E21" wp14:editId="781A4875">
            <wp:extent cx="3581400" cy="2590800"/>
            <wp:effectExtent l="0" t="0" r="0" b="0"/>
            <wp:docPr id="113" name="図 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3"/>
                    <pic:cNvPicPr>
                      <a:picLocks noChangeAspect="1" noChangeArrowheads="1"/>
                    </pic:cNvPicPr>
                  </pic:nvPicPr>
                  <pic:blipFill>
                    <a:blip r:embed="rId120">
                      <a:extLst>
                        <a:ext uri="{28A0092B-C50C-407E-A947-70E740481C1C}">
                          <a14:useLocalDpi xmlns:a14="http://schemas.microsoft.com/office/drawing/2010/main" val="0"/>
                        </a:ext>
                      </a:extLst>
                    </a:blip>
                    <a:srcRect/>
                    <a:stretch>
                      <a:fillRect/>
                    </a:stretch>
                  </pic:blipFill>
                  <pic:spPr bwMode="auto">
                    <a:xfrm>
                      <a:off x="0" y="0"/>
                      <a:ext cx="3581400" cy="2590800"/>
                    </a:xfrm>
                    <a:prstGeom prst="rect">
                      <a:avLst/>
                    </a:prstGeom>
                    <a:noFill/>
                    <a:ln>
                      <a:noFill/>
                    </a:ln>
                  </pic:spPr>
                </pic:pic>
              </a:graphicData>
            </a:graphic>
          </wp:inline>
        </w:drawing>
      </w:r>
    </w:p>
    <w:p w14:paraId="027C3EA3" w14:textId="77777777" w:rsidR="00D470A2" w:rsidRDefault="00D470A2" w:rsidP="00D470A2">
      <w:pPr>
        <w:widowControl/>
        <w:rPr>
          <w:rFonts w:hAnsi="ＭＳ ゴシック"/>
          <w:szCs w:val="21"/>
        </w:rPr>
      </w:pPr>
      <w:r>
        <w:rPr>
          <w:rFonts w:hAnsi="ＭＳ ゴシック"/>
          <w:szCs w:val="21"/>
        </w:rPr>
        <w:br w:type="page"/>
      </w:r>
    </w:p>
    <w:p w14:paraId="737B96F4" w14:textId="77777777" w:rsidR="00D470A2" w:rsidRDefault="00D470A2" w:rsidP="00D470A2">
      <w:pPr>
        <w:spacing w:line="220" w:lineRule="atLeast"/>
        <w:ind w:leftChars="220" w:left="425"/>
        <w:rPr>
          <w:rFonts w:hAnsi="ＭＳ ゴシック"/>
          <w:lang w:eastAsia="ja-JP"/>
        </w:rPr>
      </w:pPr>
      <w:r w:rsidRPr="00E520ED">
        <w:rPr>
          <w:rFonts w:hAnsi="ＭＳ ゴシック" w:hint="eastAsia"/>
          <w:lang w:eastAsia="ja-JP"/>
        </w:rPr>
        <w:lastRenderedPageBreak/>
        <w:t>「姓」</w:t>
      </w:r>
      <w:r>
        <w:rPr>
          <w:rFonts w:hAnsi="ＭＳ ゴシック" w:hint="eastAsia"/>
          <w:lang w:eastAsia="ja-JP"/>
        </w:rPr>
        <w:t>と</w:t>
      </w:r>
      <w:r w:rsidRPr="00E520ED">
        <w:rPr>
          <w:rFonts w:hAnsi="ＭＳ ゴシック" w:hint="eastAsia"/>
          <w:lang w:eastAsia="ja-JP"/>
        </w:rPr>
        <w:t>「ユーザー ログオン名」</w:t>
      </w:r>
      <w:r>
        <w:rPr>
          <w:rFonts w:hAnsi="ＭＳ ゴシック" w:hint="eastAsia"/>
          <w:lang w:eastAsia="ja-JP"/>
        </w:rPr>
        <w:t>に</w:t>
      </w:r>
      <w:r w:rsidRPr="00E520ED">
        <w:rPr>
          <w:rFonts w:hAnsi="ＭＳ ゴシック" w:hint="eastAsia"/>
          <w:lang w:eastAsia="ja-JP"/>
        </w:rPr>
        <w:t>任意</w:t>
      </w:r>
      <w:r>
        <w:rPr>
          <w:rFonts w:hAnsi="ＭＳ ゴシック" w:hint="eastAsia"/>
          <w:lang w:eastAsia="ja-JP"/>
        </w:rPr>
        <w:t>のユーザー名を入力し「次へ」をクリックします。</w:t>
      </w:r>
    </w:p>
    <w:p w14:paraId="675B0122" w14:textId="77777777" w:rsidR="00D470A2" w:rsidRDefault="00D470A2" w:rsidP="00D470A2">
      <w:pPr>
        <w:spacing w:line="220" w:lineRule="atLeast"/>
        <w:ind w:leftChars="220" w:left="425"/>
        <w:rPr>
          <w:rFonts w:hAnsi="ＭＳ ゴシック"/>
        </w:rPr>
      </w:pPr>
      <w:r>
        <w:rPr>
          <w:rFonts w:hAnsi="ＭＳ ゴシック" w:hint="eastAsia"/>
          <w:lang w:eastAsia="ja-JP"/>
        </w:rPr>
        <w:t xml:space="preserve">　</w:t>
      </w:r>
      <w:proofErr w:type="spellStart"/>
      <w:r>
        <w:rPr>
          <w:rFonts w:hAnsi="ＭＳ ゴシック" w:hint="eastAsia"/>
        </w:rPr>
        <w:t>例：</w:t>
      </w:r>
      <w:r w:rsidRPr="00E520ED">
        <w:rPr>
          <w:rFonts w:hAnsi="ＭＳ ゴシック" w:hint="eastAsia"/>
        </w:rPr>
        <w:t>logvillage</w:t>
      </w:r>
      <w:proofErr w:type="spellEnd"/>
    </w:p>
    <w:p w14:paraId="294754E3" w14:textId="77777777" w:rsidR="00D470A2" w:rsidRDefault="00427D57" w:rsidP="00D470A2">
      <w:pPr>
        <w:spacing w:line="220" w:lineRule="atLeast"/>
        <w:rPr>
          <w:rFonts w:hAnsi="ＭＳ ゴシック"/>
        </w:rPr>
      </w:pPr>
      <w:r>
        <w:rPr>
          <w:rFonts w:hAnsi="ＭＳ ゴシック"/>
          <w:noProof/>
        </w:rPr>
        <mc:AlternateContent>
          <mc:Choice Requires="wps">
            <w:drawing>
              <wp:anchor distT="0" distB="0" distL="114300" distR="114300" simplePos="0" relativeHeight="251738624" behindDoc="0" locked="0" layoutInCell="1" allowOverlap="1" wp14:anchorId="235AB3DB" wp14:editId="69B29C11">
                <wp:simplePos x="0" y="0"/>
                <wp:positionH relativeFrom="column">
                  <wp:posOffset>205105</wp:posOffset>
                </wp:positionH>
                <wp:positionV relativeFrom="line">
                  <wp:posOffset>541020</wp:posOffset>
                </wp:positionV>
                <wp:extent cx="2493010" cy="189865"/>
                <wp:effectExtent l="18415" t="16510" r="22225" b="22225"/>
                <wp:wrapNone/>
                <wp:docPr id="633" name="Rectangle 48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493010" cy="18986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7FFBFCD8" id="Rectangle 483" o:spid="_x0000_s1026" style="position:absolute;left:0;text-align:left;margin-left:16.15pt;margin-top:42.6pt;width:196.3pt;height:14.95pt;z-index:251738624;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" filled="f" fillcolor="#e5dfec" strokecolor="red" strokeweight="2.25pt">
                <v:textbox style="mso-fit-shape-to-text:t" inset="5.85pt,.7pt,5.85pt,.7pt"/>
                <w10:wrap anchory="line"/>
              </v:rect>
            </w:pict>
          </mc:Fallback>
        </mc:AlternateContent>
      </w:r>
      <w:r>
        <w:rPr>
          <w:rFonts w:hAnsi="ＭＳ ゴシック"/>
          <w:noProof/>
        </w:rPr>
        <mc:AlternateContent>
          <mc:Choice Requires="wps">
            <w:drawing>
              <wp:anchor distT="0" distB="0" distL="114300" distR="114300" simplePos="0" relativeHeight="251740672" behindDoc="0" locked="0" layoutInCell="1" allowOverlap="1" wp14:anchorId="041A2B45" wp14:editId="7AFAA98A">
                <wp:simplePos x="0" y="0"/>
                <wp:positionH relativeFrom="column">
                  <wp:posOffset>1766570</wp:posOffset>
                </wp:positionH>
                <wp:positionV relativeFrom="line">
                  <wp:posOffset>1800225</wp:posOffset>
                </wp:positionV>
                <wp:extent cx="551815" cy="180975"/>
                <wp:effectExtent l="17780" t="18415" r="20955" b="19685"/>
                <wp:wrapNone/>
                <wp:docPr id="632" name="Rectangle 48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51815" cy="18097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28F48E82" id="Rectangle 485" o:spid="_x0000_s1026" style="position:absolute;left:0;text-align:left;margin-left:139.1pt;margin-top:141.75pt;width:43.45pt;height:14.25pt;z-index:251740672;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" filled="f" fillcolor="#e5dfec" strokecolor="red" strokeweight="2.25pt">
                <v:textbox style="mso-fit-shape-to-text:t" inset="5.85pt,.7pt,5.85pt,.7pt"/>
                <w10:wrap anchory="line"/>
              </v:rect>
            </w:pict>
          </mc:Fallback>
        </mc:AlternateContent>
      </w:r>
      <w:r>
        <w:rPr>
          <w:rFonts w:hAnsi="ＭＳ ゴシック"/>
          <w:noProof/>
        </w:rPr>
        <mc:AlternateContent>
          <mc:Choice Requires="wps">
            <w:drawing>
              <wp:anchor distT="0" distB="0" distL="114300" distR="114300" simplePos="0" relativeHeight="251739648" behindDoc="0" locked="0" layoutInCell="1" allowOverlap="1" wp14:anchorId="7D470B2A" wp14:editId="29844A29">
                <wp:simplePos x="0" y="0"/>
                <wp:positionH relativeFrom="column">
                  <wp:posOffset>205105</wp:posOffset>
                </wp:positionH>
                <wp:positionV relativeFrom="line">
                  <wp:posOffset>1101725</wp:posOffset>
                </wp:positionV>
                <wp:extent cx="1250950" cy="250190"/>
                <wp:effectExtent l="18415" t="15240" r="16510" b="20320"/>
                <wp:wrapNone/>
                <wp:docPr id="631" name="Rectangle 48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50950" cy="25019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731B758C" id="Rectangle 484" o:spid="_x0000_s1026" style="position:absolute;left:0;text-align:left;margin-left:16.15pt;margin-top:86.75pt;width:98.5pt;height:19.7pt;z-index:251739648;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" filled="f" fillcolor="#e5dfec" strokecolor="red" strokeweight="2.25pt">
                <v:textbox style="mso-fit-shape-to-text:t" inset="5.85pt,.7pt,5.85pt,.7pt"/>
                <w10:wrap anchory="line"/>
              </v:rect>
            </w:pict>
          </mc:Fallback>
        </mc:AlternateContent>
      </w:r>
      <w:r>
        <w:rPr>
          <w:rFonts w:hAnsi="ＭＳ ゴシック"/>
          <w:noProof/>
          <w:lang w:eastAsia="ja-JP" w:bidi="ar-SA"/>
        </w:rPr>
        <w:drawing>
          <wp:inline distT="0" distB="0" distL="0" distR="0" wp14:anchorId="531DE321" wp14:editId="3C9F59D5">
            <wp:extent cx="2933700" cy="1962150"/>
            <wp:effectExtent l="0" t="0" r="0" b="0"/>
            <wp:docPr id="114" name="図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
                    <pic:cNvPicPr>
                      <a:picLocks noChangeAspect="1" noChangeArrowheads="1"/>
                    </pic:cNvPicPr>
                  </pic:nvPicPr>
                  <pic:blipFill>
                    <a:blip r:embed="rId106">
                      <a:extLst>
                        <a:ext uri="{28A0092B-C50C-407E-A947-70E740481C1C}">
                          <a14:useLocalDpi xmlns:a14="http://schemas.microsoft.com/office/drawing/2010/main" val="0"/>
                        </a:ext>
                      </a:extLst>
                    </a:blip>
                    <a:srcRect/>
                    <a:stretch>
                      <a:fillRect/>
                    </a:stretch>
                  </pic:blipFill>
                  <pic:spPr bwMode="auto">
                    <a:xfrm>
                      <a:off x="0" y="0"/>
                      <a:ext cx="2933700" cy="1962150"/>
                    </a:xfrm>
                    <a:prstGeom prst="rect">
                      <a:avLst/>
                    </a:prstGeom>
                    <a:noFill/>
                    <a:ln>
                      <a:noFill/>
                    </a:ln>
                  </pic:spPr>
                </pic:pic>
              </a:graphicData>
            </a:graphic>
          </wp:inline>
        </w:drawing>
      </w:r>
    </w:p>
    <w:p w14:paraId="309052A5" w14:textId="77777777" w:rsidR="00D470A2" w:rsidRDefault="00D470A2" w:rsidP="00D470A2">
      <w:pPr>
        <w:spacing w:line="220" w:lineRule="atLeast"/>
        <w:rPr>
          <w:rFonts w:hAnsi="ＭＳ ゴシック"/>
        </w:rPr>
      </w:pPr>
    </w:p>
    <w:p w14:paraId="2BBF570A" w14:textId="77777777" w:rsidR="00D470A2" w:rsidRDefault="00D470A2" w:rsidP="00D470A2">
      <w:pPr>
        <w:spacing w:line="220" w:lineRule="atLeast"/>
        <w:ind w:leftChars="220" w:left="425"/>
        <w:rPr>
          <w:rFonts w:hAnsi="ＭＳ ゴシック"/>
          <w:lang w:eastAsia="ja-JP"/>
        </w:rPr>
      </w:pPr>
      <w:r w:rsidRPr="00E520ED">
        <w:rPr>
          <w:rFonts w:hAnsi="ＭＳ ゴシック" w:hint="eastAsia"/>
          <w:lang w:eastAsia="ja-JP"/>
        </w:rPr>
        <w:t>「</w:t>
      </w:r>
      <w:r>
        <w:rPr>
          <w:rFonts w:hAnsi="ＭＳ ゴシック" w:hint="eastAsia"/>
          <w:lang w:eastAsia="ja-JP"/>
        </w:rPr>
        <w:t>パスワード」と「パスワードの確認入力」に任意のパスワードを入力します。</w:t>
      </w:r>
    </w:p>
    <w:p w14:paraId="667ADEF7" w14:textId="77777777" w:rsidR="00D470A2" w:rsidRPr="00E520ED" w:rsidRDefault="00D470A2" w:rsidP="00D470A2">
      <w:pPr>
        <w:spacing w:line="220" w:lineRule="atLeast"/>
        <w:ind w:leftChars="220" w:left="425"/>
        <w:rPr>
          <w:rFonts w:hAnsi="ＭＳ ゴシック"/>
          <w:lang w:eastAsia="ja-JP"/>
        </w:rPr>
      </w:pPr>
      <w:r>
        <w:rPr>
          <w:rFonts w:hAnsi="ＭＳ ゴシック" w:hint="eastAsia"/>
          <w:lang w:eastAsia="ja-JP"/>
        </w:rPr>
        <w:t>「ユーザーは次回ログオン時にパスワード変更が必要」のチェックを外します。</w:t>
      </w:r>
    </w:p>
    <w:p w14:paraId="12C89CC0" w14:textId="77777777" w:rsidR="00D470A2" w:rsidRDefault="00D470A2" w:rsidP="00D470A2">
      <w:pPr>
        <w:spacing w:line="220" w:lineRule="atLeast"/>
        <w:ind w:leftChars="220" w:left="425"/>
        <w:rPr>
          <w:rFonts w:hAnsi="ＭＳ ゴシック"/>
          <w:lang w:eastAsia="ja-JP"/>
        </w:rPr>
      </w:pPr>
      <w:r w:rsidRPr="00E520ED">
        <w:rPr>
          <w:rFonts w:hAnsi="ＭＳ ゴシック" w:hint="eastAsia"/>
          <w:lang w:eastAsia="ja-JP"/>
        </w:rPr>
        <w:t>「ユーザーはパスワードを変更できない」「パスワードを無制限にする」にチェックを入れます。</w:t>
      </w:r>
    </w:p>
    <w:p w14:paraId="35321E42" w14:textId="77777777" w:rsidR="00D470A2" w:rsidRDefault="00D470A2" w:rsidP="00D470A2">
      <w:pPr>
        <w:spacing w:line="220" w:lineRule="atLeast"/>
        <w:ind w:leftChars="220" w:left="425"/>
        <w:rPr>
          <w:rFonts w:hAnsi="ＭＳ ゴシック"/>
          <w:lang w:eastAsia="ja-JP"/>
        </w:rPr>
      </w:pPr>
      <w:r>
        <w:rPr>
          <w:rFonts w:hAnsi="ＭＳ ゴシック" w:hint="eastAsia"/>
          <w:lang w:eastAsia="ja-JP"/>
        </w:rPr>
        <w:t>「次へ」をクリックします。</w:t>
      </w:r>
    </w:p>
    <w:p w14:paraId="5EBF9FC5" w14:textId="77777777" w:rsidR="00D470A2" w:rsidRDefault="00427D57" w:rsidP="00D470A2">
      <w:pPr>
        <w:spacing w:line="220" w:lineRule="atLeast"/>
        <w:rPr>
          <w:rFonts w:hAnsi="ＭＳ ゴシック"/>
        </w:rPr>
      </w:pPr>
      <w:r>
        <w:rPr>
          <w:rFonts w:hAnsi="ＭＳ ゴシック"/>
          <w:noProof/>
        </w:rPr>
        <mc:AlternateContent>
          <mc:Choice Requires="wps">
            <w:drawing>
              <wp:anchor distT="0" distB="0" distL="114300" distR="114300" simplePos="0" relativeHeight="251743744" behindDoc="0" locked="0" layoutInCell="1" allowOverlap="1" wp14:anchorId="484608FC" wp14:editId="41D385C3">
                <wp:simplePos x="0" y="0"/>
                <wp:positionH relativeFrom="column">
                  <wp:posOffset>1757680</wp:posOffset>
                </wp:positionH>
                <wp:positionV relativeFrom="line">
                  <wp:posOffset>1812925</wp:posOffset>
                </wp:positionV>
                <wp:extent cx="568960" cy="163830"/>
                <wp:effectExtent l="18415" t="20320" r="22225" b="15875"/>
                <wp:wrapNone/>
                <wp:docPr id="630" name="Rectangle 48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68960" cy="16383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0424BA32" id="Rectangle 488" o:spid="_x0000_s1026" style="position:absolute;left:0;text-align:left;margin-left:138.4pt;margin-top:142.75pt;width:44.8pt;height:12.9pt;z-index:251743744;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" filled="f" fillcolor="#e5dfec" strokecolor="red" strokeweight="2.25pt">
                <v:textbox style="mso-fit-shape-to-text:t" inset="5.85pt,.7pt,5.85pt,.7pt"/>
                <w10:wrap anchory="line"/>
              </v:rect>
            </w:pict>
          </mc:Fallback>
        </mc:AlternateContent>
      </w:r>
      <w:r>
        <w:rPr>
          <w:rFonts w:hAnsi="ＭＳ ゴシック"/>
          <w:noProof/>
        </w:rPr>
        <mc:AlternateContent>
          <mc:Choice Requires="wps">
            <w:drawing>
              <wp:anchor distT="0" distB="0" distL="114300" distR="114300" simplePos="0" relativeHeight="251742720" behindDoc="0" locked="0" layoutInCell="1" allowOverlap="1" wp14:anchorId="6ABF57FD" wp14:editId="499F700F">
                <wp:simplePos x="0" y="0"/>
                <wp:positionH relativeFrom="column">
                  <wp:posOffset>135890</wp:posOffset>
                </wp:positionH>
                <wp:positionV relativeFrom="line">
                  <wp:posOffset>933450</wp:posOffset>
                </wp:positionV>
                <wp:extent cx="1639570" cy="379095"/>
                <wp:effectExtent l="15875" t="17145" r="20955" b="22860"/>
                <wp:wrapNone/>
                <wp:docPr id="629" name="Rectangle 48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39570" cy="37909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4EB78D08" id="Rectangle 487" o:spid="_x0000_s1026" style="position:absolute;left:0;text-align:left;margin-left:10.7pt;margin-top:73.5pt;width:129.1pt;height:29.85pt;z-index:251742720;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" filled="f" fillcolor="#e5dfec" strokecolor="red" strokeweight="2.25pt">
                <v:textbox style="mso-fit-shape-to-text:t" inset="5.85pt,.7pt,5.85pt,.7pt"/>
                <w10:wrap anchory="line"/>
              </v:rect>
            </w:pict>
          </mc:Fallback>
        </mc:AlternateContent>
      </w:r>
      <w:r>
        <w:rPr>
          <w:rFonts w:hAnsi="ＭＳ ゴシック"/>
          <w:noProof/>
        </w:rPr>
        <mc:AlternateContent>
          <mc:Choice Requires="wps">
            <w:drawing>
              <wp:anchor distT="0" distB="0" distL="114300" distR="114300" simplePos="0" relativeHeight="251741696" behindDoc="0" locked="0" layoutInCell="1" allowOverlap="1" wp14:anchorId="049ABF8D" wp14:editId="3FB33E5E">
                <wp:simplePos x="0" y="0"/>
                <wp:positionH relativeFrom="column">
                  <wp:posOffset>135890</wp:posOffset>
                </wp:positionH>
                <wp:positionV relativeFrom="line">
                  <wp:posOffset>562610</wp:posOffset>
                </wp:positionV>
                <wp:extent cx="2458720" cy="370840"/>
                <wp:effectExtent l="15875" t="17780" r="20955" b="20955"/>
                <wp:wrapNone/>
                <wp:docPr id="628" name="Rectangle 48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458720" cy="37084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66EA4614" id="Rectangle 486" o:spid="_x0000_s1026" style="position:absolute;left:0;text-align:left;margin-left:10.7pt;margin-top:44.3pt;width:193.6pt;height:29.2pt;z-index:251741696;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" filled="f" fillcolor="#e5dfec" strokecolor="red" strokeweight="2.25pt">
                <v:textbox style="mso-fit-shape-to-text:t" inset="5.85pt,.7pt,5.85pt,.7pt"/>
                <w10:wrap anchory="line"/>
              </v:rect>
            </w:pict>
          </mc:Fallback>
        </mc:AlternateContent>
      </w:r>
      <w:r>
        <w:rPr>
          <w:rFonts w:hAnsi="ＭＳ ゴシック"/>
          <w:noProof/>
          <w:lang w:eastAsia="ja-JP" w:bidi="ar-SA"/>
        </w:rPr>
        <w:drawing>
          <wp:inline distT="0" distB="0" distL="0" distR="0" wp14:anchorId="5A6C7430" wp14:editId="0DB23FB0">
            <wp:extent cx="2933700" cy="1962150"/>
            <wp:effectExtent l="0" t="0" r="0" b="0"/>
            <wp:docPr id="115" name="図 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
                    <pic:cNvPicPr>
                      <a:picLocks noChangeAspect="1" noChangeArrowheads="1"/>
                    </pic:cNvPicPr>
                  </pic:nvPicPr>
                  <pic:blipFill>
                    <a:blip r:embed="rId107">
                      <a:extLst>
                        <a:ext uri="{28A0092B-C50C-407E-A947-70E740481C1C}">
                          <a14:useLocalDpi xmlns:a14="http://schemas.microsoft.com/office/drawing/2010/main" val="0"/>
                        </a:ext>
                      </a:extLst>
                    </a:blip>
                    <a:srcRect/>
                    <a:stretch>
                      <a:fillRect/>
                    </a:stretch>
                  </pic:blipFill>
                  <pic:spPr bwMode="auto">
                    <a:xfrm>
                      <a:off x="0" y="0"/>
                      <a:ext cx="2933700" cy="1962150"/>
                    </a:xfrm>
                    <a:prstGeom prst="rect">
                      <a:avLst/>
                    </a:prstGeom>
                    <a:noFill/>
                    <a:ln>
                      <a:noFill/>
                    </a:ln>
                  </pic:spPr>
                </pic:pic>
              </a:graphicData>
            </a:graphic>
          </wp:inline>
        </w:drawing>
      </w:r>
    </w:p>
    <w:p w14:paraId="78612194" w14:textId="77777777" w:rsidR="00D470A2" w:rsidRDefault="00D470A2" w:rsidP="00D470A2">
      <w:pPr>
        <w:widowControl/>
        <w:rPr>
          <w:rFonts w:hAnsi="ＭＳ ゴシック"/>
        </w:rPr>
      </w:pPr>
      <w:r>
        <w:rPr>
          <w:rFonts w:hAnsi="ＭＳ ゴシック"/>
        </w:rPr>
        <w:br w:type="page"/>
      </w:r>
    </w:p>
    <w:p w14:paraId="415222E0" w14:textId="77777777" w:rsidR="00D470A2" w:rsidRDefault="00D470A2" w:rsidP="00D470A2">
      <w:pPr>
        <w:widowControl/>
        <w:rPr>
          <w:rFonts w:hAnsi="ＭＳ ゴシック"/>
        </w:rPr>
      </w:pPr>
    </w:p>
    <w:p w14:paraId="0710CBD0" w14:textId="77777777" w:rsidR="00D470A2" w:rsidRDefault="00D470A2" w:rsidP="00783C77">
      <w:pPr>
        <w:spacing w:line="220" w:lineRule="atLeast"/>
        <w:ind w:firstLineChars="200" w:firstLine="386"/>
        <w:rPr>
          <w:rFonts w:hAnsi="ＭＳ ゴシック"/>
          <w:lang w:eastAsia="ja-JP"/>
        </w:rPr>
      </w:pPr>
      <w:r>
        <w:rPr>
          <w:rFonts w:hAnsi="ＭＳ ゴシック" w:hint="eastAsia"/>
          <w:lang w:eastAsia="ja-JP"/>
        </w:rPr>
        <w:t>設定に間違いが無い事を確認後「完了」ボタンをクリックします。</w:t>
      </w:r>
    </w:p>
    <w:p w14:paraId="2A679546" w14:textId="77777777" w:rsidR="00D470A2" w:rsidRPr="00E520ED" w:rsidRDefault="00427D57" w:rsidP="00D470A2">
      <w:pPr>
        <w:spacing w:line="220" w:lineRule="atLeast"/>
        <w:rPr>
          <w:rFonts w:hAnsi="ＭＳ ゴシック"/>
        </w:rPr>
      </w:pPr>
      <w:r>
        <w:rPr>
          <w:rFonts w:hAnsi="ＭＳ ゴシック"/>
          <w:noProof/>
        </w:rPr>
        <mc:AlternateContent>
          <mc:Choice Requires="wps">
            <w:drawing>
              <wp:anchor distT="0" distB="0" distL="114300" distR="114300" simplePos="0" relativeHeight="251745792" behindDoc="0" locked="0" layoutInCell="1" allowOverlap="1" wp14:anchorId="0A420C25" wp14:editId="22D8ACAD">
                <wp:simplePos x="0" y="0"/>
                <wp:positionH relativeFrom="column">
                  <wp:posOffset>1757680</wp:posOffset>
                </wp:positionH>
                <wp:positionV relativeFrom="line">
                  <wp:posOffset>1797685</wp:posOffset>
                </wp:positionV>
                <wp:extent cx="551180" cy="181610"/>
                <wp:effectExtent l="18415" t="15875" r="20955" b="21590"/>
                <wp:wrapNone/>
                <wp:docPr id="627" name="Rectangle 49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51180" cy="18161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26B78478" id="Rectangle 490" o:spid="_x0000_s1026" style="position:absolute;left:0;text-align:left;margin-left:138.4pt;margin-top:141.55pt;width:43.4pt;height:14.3pt;z-index:251745792;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" filled="f" fillcolor="#e5dfec" strokecolor="red" strokeweight="2.25pt">
                <v:textbox style="mso-fit-shape-to-text:t" inset="5.85pt,.7pt,5.85pt,.7pt"/>
                <w10:wrap anchory="line"/>
              </v:rect>
            </w:pict>
          </mc:Fallback>
        </mc:AlternateContent>
      </w:r>
      <w:r>
        <w:rPr>
          <w:rFonts w:hAnsi="ＭＳ ゴシック"/>
          <w:noProof/>
        </w:rPr>
        <mc:AlternateContent>
          <mc:Choice Requires="wps">
            <w:drawing>
              <wp:anchor distT="0" distB="0" distL="114300" distR="114300" simplePos="0" relativeHeight="251744768" behindDoc="0" locked="0" layoutInCell="1" allowOverlap="1" wp14:anchorId="6D653C64" wp14:editId="5FCAB679">
                <wp:simplePos x="0" y="0"/>
                <wp:positionH relativeFrom="column">
                  <wp:posOffset>135890</wp:posOffset>
                </wp:positionH>
                <wp:positionV relativeFrom="line">
                  <wp:posOffset>685165</wp:posOffset>
                </wp:positionV>
                <wp:extent cx="1621790" cy="569595"/>
                <wp:effectExtent l="15875" t="17780" r="19685" b="22225"/>
                <wp:wrapNone/>
                <wp:docPr id="626" name="Rectangle 48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21790" cy="56959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422EEBE7" id="Rectangle 489" o:spid="_x0000_s1026" style="position:absolute;left:0;text-align:left;margin-left:10.7pt;margin-top:53.95pt;width:127.7pt;height:44.85pt;z-index:251744768;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" filled="f" fillcolor="#e5dfec" strokecolor="red" strokeweight="2.25pt">
                <v:textbox style="mso-fit-shape-to-text:t" inset="5.85pt,.7pt,5.85pt,.7pt"/>
                <w10:wrap anchory="line"/>
              </v:rect>
            </w:pict>
          </mc:Fallback>
        </mc:AlternateContent>
      </w:r>
      <w:r>
        <w:rPr>
          <w:rFonts w:hAnsi="ＭＳ ゴシック"/>
          <w:noProof/>
          <w:lang w:eastAsia="ja-JP" w:bidi="ar-SA"/>
        </w:rPr>
        <w:drawing>
          <wp:inline distT="0" distB="0" distL="0" distR="0" wp14:anchorId="7EC71A64" wp14:editId="374C77BF">
            <wp:extent cx="2933700" cy="1962150"/>
            <wp:effectExtent l="0" t="0" r="0" b="0"/>
            <wp:docPr id="116" name="図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
                    <pic:cNvPicPr>
                      <a:picLocks noChangeAspect="1" noChangeArrowheads="1"/>
                    </pic:cNvPicPr>
                  </pic:nvPicPr>
                  <pic:blipFill>
                    <a:blip r:embed="rId108">
                      <a:extLst>
                        <a:ext uri="{28A0092B-C50C-407E-A947-70E740481C1C}">
                          <a14:useLocalDpi xmlns:a14="http://schemas.microsoft.com/office/drawing/2010/main" val="0"/>
                        </a:ext>
                      </a:extLst>
                    </a:blip>
                    <a:srcRect/>
                    <a:stretch>
                      <a:fillRect/>
                    </a:stretch>
                  </pic:blipFill>
                  <pic:spPr bwMode="auto">
                    <a:xfrm>
                      <a:off x="0" y="0"/>
                      <a:ext cx="2933700" cy="1962150"/>
                    </a:xfrm>
                    <a:prstGeom prst="rect">
                      <a:avLst/>
                    </a:prstGeom>
                    <a:noFill/>
                    <a:ln>
                      <a:noFill/>
                    </a:ln>
                  </pic:spPr>
                </pic:pic>
              </a:graphicData>
            </a:graphic>
          </wp:inline>
        </w:drawing>
      </w:r>
    </w:p>
    <w:p w14:paraId="62D6666F" w14:textId="77777777" w:rsidR="00D470A2" w:rsidRPr="00E520ED" w:rsidRDefault="00D470A2" w:rsidP="00D470A2">
      <w:pPr>
        <w:spacing w:line="220" w:lineRule="atLeast"/>
        <w:rPr>
          <w:rFonts w:hAnsi="ＭＳ ゴシック"/>
          <w:szCs w:val="21"/>
        </w:rPr>
      </w:pPr>
    </w:p>
    <w:p w14:paraId="56249F84" w14:textId="77777777" w:rsidR="00D470A2" w:rsidRPr="00CD33A7" w:rsidRDefault="00D470A2" w:rsidP="008C3A48">
      <w:pPr>
        <w:pStyle w:val="afe"/>
        <w:numPr>
          <w:ilvl w:val="0"/>
          <w:numId w:val="41"/>
        </w:numPr>
        <w:spacing w:line="220" w:lineRule="atLeast"/>
        <w:rPr>
          <w:rFonts w:hAnsi="ＭＳ ゴシック"/>
          <w:lang w:eastAsia="ja-JP"/>
        </w:rPr>
      </w:pPr>
      <w:r w:rsidRPr="00E520ED">
        <w:rPr>
          <w:rFonts w:hAnsi="ＭＳ ゴシック" w:hint="eastAsia"/>
          <w:szCs w:val="21"/>
          <w:lang w:eastAsia="ja-JP"/>
        </w:rPr>
        <w:t>セキュリティ</w:t>
      </w:r>
      <w:r>
        <w:rPr>
          <w:rFonts w:hAnsi="ＭＳ ゴシック" w:hint="eastAsia"/>
          <w:szCs w:val="21"/>
          <w:lang w:eastAsia="ja-JP"/>
        </w:rPr>
        <w:t xml:space="preserve"> </w:t>
      </w:r>
      <w:r w:rsidRPr="00E520ED">
        <w:rPr>
          <w:rFonts w:hAnsi="ＭＳ ゴシック" w:hint="eastAsia"/>
          <w:szCs w:val="21"/>
          <w:lang w:eastAsia="ja-JP"/>
        </w:rPr>
        <w:t>グループ</w:t>
      </w:r>
      <w:r>
        <w:rPr>
          <w:rFonts w:hAnsi="ＭＳ ゴシック" w:hint="eastAsia"/>
          <w:szCs w:val="21"/>
          <w:lang w:eastAsia="ja-JP"/>
        </w:rPr>
        <w:t>を作成します。</w:t>
      </w:r>
    </w:p>
    <w:p w14:paraId="56087A12" w14:textId="77777777" w:rsidR="00D470A2" w:rsidRDefault="00D470A2" w:rsidP="00D470A2">
      <w:pPr>
        <w:spacing w:line="220" w:lineRule="atLeast"/>
        <w:ind w:leftChars="220" w:left="425"/>
        <w:rPr>
          <w:rFonts w:hAnsi="ＭＳ ゴシック"/>
          <w:szCs w:val="21"/>
          <w:lang w:eastAsia="ja-JP"/>
        </w:rPr>
      </w:pPr>
      <w:r>
        <w:rPr>
          <w:rFonts w:hAnsi="ＭＳ ゴシック" w:hint="eastAsia"/>
          <w:szCs w:val="21"/>
          <w:lang w:eastAsia="ja-JP"/>
        </w:rPr>
        <w:t>該当OUの上で右クリック「新規作成」→「グループ」をクリックします。</w:t>
      </w:r>
    </w:p>
    <w:p w14:paraId="1E3FECB1" w14:textId="77777777" w:rsidR="00D470A2" w:rsidRPr="00E520ED" w:rsidRDefault="00427D57" w:rsidP="00D470A2">
      <w:pPr>
        <w:spacing w:line="220" w:lineRule="atLeast"/>
        <w:rPr>
          <w:rFonts w:hAnsi="ＭＳ ゴシック"/>
          <w:szCs w:val="21"/>
        </w:rPr>
      </w:pPr>
      <w:r>
        <w:rPr>
          <w:rFonts w:hAnsi="ＭＳ ゴシック"/>
          <w:noProof/>
        </w:rPr>
        <mc:AlternateContent>
          <mc:Choice Requires="wps">
            <w:drawing>
              <wp:anchor distT="0" distB="0" distL="114300" distR="114300" simplePos="0" relativeHeight="251746816" behindDoc="0" locked="0" layoutInCell="1" allowOverlap="1" wp14:anchorId="0B9AB953" wp14:editId="49C45DF3">
                <wp:simplePos x="0" y="0"/>
                <wp:positionH relativeFrom="column">
                  <wp:posOffset>1454785</wp:posOffset>
                </wp:positionH>
                <wp:positionV relativeFrom="line">
                  <wp:posOffset>1671955</wp:posOffset>
                </wp:positionV>
                <wp:extent cx="934720" cy="181610"/>
                <wp:effectExtent l="20320" t="16510" r="16510" b="20955"/>
                <wp:wrapNone/>
                <wp:docPr id="625" name="Rectangle 49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34720" cy="18161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4088E5C3" id="Rectangle 491" o:spid="_x0000_s1026" style="position:absolute;left:0;text-align:left;margin-left:114.55pt;margin-top:131.65pt;width:73.6pt;height:14.3pt;z-index:251746816;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" filled="f" fillcolor="#e5dfec" strokecolor="red" strokeweight="2.25pt">
                <v:textbox style="mso-fit-shape-to-text:t" inset="5.85pt,.7pt,5.85pt,.7pt"/>
                <w10:wrap anchory="line"/>
              </v:rect>
            </w:pict>
          </mc:Fallback>
        </mc:AlternateContent>
      </w:r>
      <w:r>
        <w:rPr>
          <w:rFonts w:hAnsi="ＭＳ ゴシック"/>
          <w:noProof/>
          <w:szCs w:val="21"/>
          <w:lang w:eastAsia="ja-JP" w:bidi="ar-SA"/>
        </w:rPr>
        <w:drawing>
          <wp:inline distT="0" distB="0" distL="0" distR="0" wp14:anchorId="0D5500FB" wp14:editId="11135E86">
            <wp:extent cx="3571875" cy="2609850"/>
            <wp:effectExtent l="0" t="0" r="0" b="0"/>
            <wp:docPr id="117"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5"/>
                    <pic:cNvPicPr>
                      <a:picLocks noChangeAspect="1" noChangeArrowheads="1"/>
                    </pic:cNvPicPr>
                  </pic:nvPicPr>
                  <pic:blipFill>
                    <a:blip r:embed="rId121">
                      <a:extLst>
                        <a:ext uri="{28A0092B-C50C-407E-A947-70E740481C1C}">
                          <a14:useLocalDpi xmlns:a14="http://schemas.microsoft.com/office/drawing/2010/main" val="0"/>
                        </a:ext>
                      </a:extLst>
                    </a:blip>
                    <a:srcRect/>
                    <a:stretch>
                      <a:fillRect/>
                    </a:stretch>
                  </pic:blipFill>
                  <pic:spPr bwMode="auto">
                    <a:xfrm>
                      <a:off x="0" y="0"/>
                      <a:ext cx="3571875" cy="2609850"/>
                    </a:xfrm>
                    <a:prstGeom prst="rect">
                      <a:avLst/>
                    </a:prstGeom>
                    <a:noFill/>
                    <a:ln>
                      <a:noFill/>
                    </a:ln>
                  </pic:spPr>
                </pic:pic>
              </a:graphicData>
            </a:graphic>
          </wp:inline>
        </w:drawing>
      </w:r>
    </w:p>
    <w:p w14:paraId="15680836" w14:textId="77777777" w:rsidR="00D470A2" w:rsidRDefault="00D470A2" w:rsidP="00D470A2">
      <w:pPr>
        <w:widowControl/>
        <w:rPr>
          <w:rFonts w:hAnsi="ＭＳ ゴシック"/>
          <w:szCs w:val="21"/>
        </w:rPr>
      </w:pPr>
      <w:r>
        <w:rPr>
          <w:rFonts w:hAnsi="ＭＳ ゴシック"/>
          <w:szCs w:val="21"/>
        </w:rPr>
        <w:br w:type="page"/>
      </w:r>
    </w:p>
    <w:p w14:paraId="530FC526" w14:textId="77777777" w:rsidR="00D470A2" w:rsidRPr="00E520ED" w:rsidRDefault="00D470A2" w:rsidP="00D470A2">
      <w:pPr>
        <w:spacing w:line="220" w:lineRule="atLeast"/>
        <w:rPr>
          <w:rFonts w:hAnsi="ＭＳ ゴシック"/>
          <w:szCs w:val="21"/>
        </w:rPr>
      </w:pPr>
    </w:p>
    <w:p w14:paraId="1F0B323A" w14:textId="77777777" w:rsidR="00D470A2" w:rsidRDefault="00D470A2" w:rsidP="00D470A2">
      <w:pPr>
        <w:spacing w:line="220" w:lineRule="atLeast"/>
        <w:ind w:leftChars="220" w:left="425"/>
        <w:rPr>
          <w:rFonts w:hAnsi="ＭＳ ゴシック"/>
          <w:szCs w:val="21"/>
          <w:lang w:eastAsia="ja-JP"/>
        </w:rPr>
      </w:pPr>
      <w:r w:rsidRPr="00E520ED">
        <w:rPr>
          <w:rFonts w:hAnsi="ＭＳ ゴシック" w:hint="eastAsia"/>
          <w:szCs w:val="21"/>
          <w:lang w:eastAsia="ja-JP"/>
        </w:rPr>
        <w:t>グループ名を入力し</w:t>
      </w:r>
      <w:r>
        <w:rPr>
          <w:rFonts w:hAnsi="ＭＳ ゴシック" w:hint="eastAsia"/>
          <w:szCs w:val="21"/>
          <w:lang w:eastAsia="ja-JP"/>
        </w:rPr>
        <w:t>ます。</w:t>
      </w:r>
    </w:p>
    <w:p w14:paraId="0B92925F" w14:textId="77777777" w:rsidR="00D470A2" w:rsidRDefault="00D470A2" w:rsidP="00D470A2">
      <w:pPr>
        <w:spacing w:line="220" w:lineRule="atLeast"/>
        <w:ind w:leftChars="220" w:left="425"/>
        <w:rPr>
          <w:rFonts w:hAnsi="ＭＳ ゴシック"/>
          <w:szCs w:val="21"/>
          <w:lang w:eastAsia="ja-JP"/>
        </w:rPr>
      </w:pPr>
      <w:r>
        <w:rPr>
          <w:rFonts w:hAnsi="ＭＳ ゴシック" w:hint="eastAsia"/>
          <w:szCs w:val="21"/>
          <w:lang w:eastAsia="ja-JP"/>
        </w:rPr>
        <w:t xml:space="preserve">　例：</w:t>
      </w:r>
      <w:proofErr w:type="spellStart"/>
      <w:r>
        <w:rPr>
          <w:rFonts w:hAnsi="ＭＳ ゴシック" w:hint="eastAsia"/>
          <w:szCs w:val="21"/>
          <w:lang w:eastAsia="ja-JP"/>
        </w:rPr>
        <w:t>logvillage</w:t>
      </w:r>
      <w:proofErr w:type="spellEnd"/>
      <w:r>
        <w:rPr>
          <w:rFonts w:hAnsi="ＭＳ ゴシック" w:hint="eastAsia"/>
          <w:szCs w:val="21"/>
          <w:lang w:eastAsia="ja-JP"/>
        </w:rPr>
        <w:t xml:space="preserve"> admins</w:t>
      </w:r>
    </w:p>
    <w:p w14:paraId="1105FBF0" w14:textId="77777777" w:rsidR="00D470A2" w:rsidRDefault="00D470A2" w:rsidP="00D470A2">
      <w:pPr>
        <w:spacing w:line="220" w:lineRule="atLeast"/>
        <w:ind w:leftChars="220" w:left="425"/>
        <w:rPr>
          <w:rFonts w:hAnsi="ＭＳ ゴシック"/>
          <w:szCs w:val="21"/>
          <w:lang w:eastAsia="ja-JP"/>
        </w:rPr>
      </w:pPr>
      <w:r w:rsidRPr="00E520ED">
        <w:rPr>
          <w:rFonts w:hAnsi="ＭＳ ゴシック" w:hint="eastAsia"/>
          <w:szCs w:val="21"/>
          <w:lang w:eastAsia="ja-JP"/>
        </w:rPr>
        <w:t>グループのスコープは「グローバル」</w:t>
      </w:r>
      <w:r>
        <w:rPr>
          <w:rFonts w:hAnsi="ＭＳ ゴシック" w:hint="eastAsia"/>
          <w:szCs w:val="21"/>
          <w:lang w:eastAsia="ja-JP"/>
        </w:rPr>
        <w:t>選択します。</w:t>
      </w:r>
    </w:p>
    <w:p w14:paraId="2D9EED39" w14:textId="77777777" w:rsidR="00D470A2" w:rsidRPr="00E520ED" w:rsidRDefault="00D470A2" w:rsidP="00D470A2">
      <w:pPr>
        <w:spacing w:line="220" w:lineRule="atLeast"/>
        <w:ind w:leftChars="220" w:left="425"/>
        <w:rPr>
          <w:rFonts w:hAnsi="ＭＳ ゴシック"/>
          <w:szCs w:val="21"/>
          <w:lang w:eastAsia="ja-JP"/>
        </w:rPr>
      </w:pPr>
      <w:r w:rsidRPr="00E520ED">
        <w:rPr>
          <w:rFonts w:hAnsi="ＭＳ ゴシック" w:hint="eastAsia"/>
          <w:szCs w:val="21"/>
          <w:lang w:eastAsia="ja-JP"/>
        </w:rPr>
        <w:t>グループの種類は「セキュリティ」を選択します。</w:t>
      </w:r>
    </w:p>
    <w:p w14:paraId="44FF5EAD" w14:textId="77777777" w:rsidR="00D470A2" w:rsidRDefault="00D470A2" w:rsidP="00D470A2">
      <w:pPr>
        <w:spacing w:line="220" w:lineRule="atLeast"/>
        <w:ind w:leftChars="220" w:left="425"/>
        <w:rPr>
          <w:rFonts w:hAnsi="ＭＳ ゴシック"/>
          <w:szCs w:val="21"/>
          <w:lang w:eastAsia="ja-JP"/>
        </w:rPr>
      </w:pPr>
      <w:r w:rsidRPr="00E520ED">
        <w:rPr>
          <w:rFonts w:hAnsi="ＭＳ ゴシック" w:hint="eastAsia"/>
          <w:szCs w:val="21"/>
          <w:lang w:eastAsia="ja-JP"/>
        </w:rPr>
        <w:t>「OK」を</w:t>
      </w:r>
      <w:r>
        <w:rPr>
          <w:rFonts w:hAnsi="ＭＳ ゴシック" w:hint="eastAsia"/>
          <w:szCs w:val="21"/>
          <w:lang w:eastAsia="ja-JP"/>
        </w:rPr>
        <w:t>クリックします。</w:t>
      </w:r>
    </w:p>
    <w:p w14:paraId="13DFEAD1" w14:textId="77777777" w:rsidR="00D470A2" w:rsidRPr="00CD33A7" w:rsidRDefault="00427D57" w:rsidP="00D470A2">
      <w:pPr>
        <w:spacing w:line="220" w:lineRule="atLeast"/>
        <w:rPr>
          <w:rFonts w:hAnsi="ＭＳ ゴシック"/>
          <w:szCs w:val="21"/>
        </w:rPr>
      </w:pPr>
      <w:r>
        <w:rPr>
          <w:rFonts w:hAnsi="ＭＳ ゴシック"/>
          <w:noProof/>
          <w:szCs w:val="21"/>
        </w:rPr>
        <mc:AlternateContent>
          <mc:Choice Requires="wps">
            <w:drawing>
              <wp:anchor distT="0" distB="0" distL="114300" distR="114300" simplePos="0" relativeHeight="251750912" behindDoc="0" locked="0" layoutInCell="1" allowOverlap="1" wp14:anchorId="2F1DFD24" wp14:editId="2C852C57">
                <wp:simplePos x="0" y="0"/>
                <wp:positionH relativeFrom="column">
                  <wp:posOffset>1434465</wp:posOffset>
                </wp:positionH>
                <wp:positionV relativeFrom="line">
                  <wp:posOffset>1242060</wp:posOffset>
                </wp:positionV>
                <wp:extent cx="599440" cy="164465"/>
                <wp:effectExtent l="19050" t="17145" r="19685" b="18415"/>
                <wp:wrapNone/>
                <wp:docPr id="624" name="Rectangle 49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9440" cy="16446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10ED5B40" id="Rectangle 495" o:spid="_x0000_s1026" style="position:absolute;left:0;text-align:left;margin-left:112.95pt;margin-top:97.8pt;width:47.2pt;height:12.95pt;z-index:251750912;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" filled="f" fillcolor="#e5dfec" strokecolor="red" strokeweight="2.25pt">
                <v:textbox style="mso-fit-shape-to-text:t" inset="5.85pt,.7pt,5.85pt,.7pt"/>
                <w10:wrap anchory="line"/>
              </v:rect>
            </w:pict>
          </mc:Fallback>
        </mc:AlternateContent>
      </w:r>
      <w:r>
        <w:rPr>
          <w:rFonts w:hAnsi="ＭＳ ゴシック"/>
          <w:noProof/>
          <w:szCs w:val="21"/>
        </w:rPr>
        <mc:AlternateContent>
          <mc:Choice Requires="wps">
            <w:drawing>
              <wp:anchor distT="0" distB="0" distL="114300" distR="114300" simplePos="0" relativeHeight="251749888" behindDoc="0" locked="0" layoutInCell="1" allowOverlap="1" wp14:anchorId="0C02CC6B" wp14:editId="6268CAEF">
                <wp:simplePos x="0" y="0"/>
                <wp:positionH relativeFrom="column">
                  <wp:posOffset>161925</wp:posOffset>
                </wp:positionH>
                <wp:positionV relativeFrom="line">
                  <wp:posOffset>1355090</wp:posOffset>
                </wp:positionV>
                <wp:extent cx="621030" cy="163830"/>
                <wp:effectExtent l="22860" t="15875" r="22860" b="20320"/>
                <wp:wrapNone/>
                <wp:docPr id="623" name="Rectangle 49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21030" cy="16383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683CAFAE" id="Rectangle 494" o:spid="_x0000_s1026" style="position:absolute;left:0;text-align:left;margin-left:12.75pt;margin-top:106.7pt;width:48.9pt;height:12.9pt;z-index:251749888;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" filled="f" fillcolor="#e5dfec" strokecolor="red" strokeweight="2.25pt">
                <v:textbox style="mso-fit-shape-to-text:t" inset="5.85pt,.7pt,5.85pt,.7pt"/>
                <w10:wrap anchory="line"/>
              </v:rect>
            </w:pict>
          </mc:Fallback>
        </mc:AlternateContent>
      </w:r>
      <w:r>
        <w:rPr>
          <w:rFonts w:hAnsi="ＭＳ ゴシック"/>
          <w:noProof/>
          <w:szCs w:val="21"/>
        </w:rPr>
        <mc:AlternateContent>
          <mc:Choice Requires="wps">
            <w:drawing>
              <wp:anchor distT="0" distB="0" distL="114300" distR="114300" simplePos="0" relativeHeight="251748864" behindDoc="0" locked="0" layoutInCell="1" allowOverlap="1" wp14:anchorId="693E1727" wp14:editId="0E0B1554">
                <wp:simplePos x="0" y="0"/>
                <wp:positionH relativeFrom="column">
                  <wp:posOffset>1757680</wp:posOffset>
                </wp:positionH>
                <wp:positionV relativeFrom="line">
                  <wp:posOffset>1798320</wp:posOffset>
                </wp:positionV>
                <wp:extent cx="569595" cy="189865"/>
                <wp:effectExtent l="18415" t="20955" r="21590" b="17780"/>
                <wp:wrapNone/>
                <wp:docPr id="622" name="Rectangle 49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69595" cy="18986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5A32C1CF" id="Rectangle 493" o:spid="_x0000_s1026" style="position:absolute;left:0;text-align:left;margin-left:138.4pt;margin-top:141.6pt;width:44.85pt;height:14.95pt;z-index:251748864;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" filled="f" fillcolor="#e5dfec" strokecolor="red" strokeweight="2.25pt">
                <v:textbox style="mso-fit-shape-to-text:t" inset="5.85pt,.7pt,5.85pt,.7pt"/>
                <w10:wrap anchory="line"/>
              </v:rect>
            </w:pict>
          </mc:Fallback>
        </mc:AlternateContent>
      </w:r>
      <w:r>
        <w:rPr>
          <w:rFonts w:hAnsi="ＭＳ ゴシック"/>
          <w:noProof/>
          <w:szCs w:val="21"/>
        </w:rPr>
        <mc:AlternateContent>
          <mc:Choice Requires="wps">
            <w:drawing>
              <wp:anchor distT="0" distB="0" distL="114300" distR="114300" simplePos="0" relativeHeight="251747840" behindDoc="0" locked="0" layoutInCell="1" allowOverlap="1" wp14:anchorId="5A3DE90B" wp14:editId="14222750">
                <wp:simplePos x="0" y="0"/>
                <wp:positionH relativeFrom="column">
                  <wp:posOffset>110490</wp:posOffset>
                </wp:positionH>
                <wp:positionV relativeFrom="line">
                  <wp:posOffset>564515</wp:posOffset>
                </wp:positionV>
                <wp:extent cx="2527300" cy="293370"/>
                <wp:effectExtent l="19050" t="15875" r="15875" b="14605"/>
                <wp:wrapNone/>
                <wp:docPr id="621" name="Rectangle 49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27300" cy="29337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737890EF" id="Rectangle 492" o:spid="_x0000_s1026" style="position:absolute;left:0;text-align:left;margin-left:8.7pt;margin-top:44.45pt;width:199pt;height:23.1pt;z-index:251747840;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" filled="f" fillcolor="#e5dfec" strokecolor="red" strokeweight="2.25pt">
                <v:textbox style="mso-fit-shape-to-text:t" inset="5.85pt,.7pt,5.85pt,.7pt"/>
                <w10:wrap anchory="line"/>
              </v:rect>
            </w:pict>
          </mc:Fallback>
        </mc:AlternateContent>
      </w:r>
      <w:r>
        <w:rPr>
          <w:rFonts w:hAnsi="ＭＳ ゴシック"/>
          <w:noProof/>
          <w:szCs w:val="21"/>
          <w:lang w:eastAsia="ja-JP" w:bidi="ar-SA"/>
        </w:rPr>
        <w:drawing>
          <wp:inline distT="0" distB="0" distL="0" distR="0" wp14:anchorId="7D4AD325" wp14:editId="3A931D4A">
            <wp:extent cx="2933700" cy="1962150"/>
            <wp:effectExtent l="0" t="0" r="0" b="0"/>
            <wp:docPr id="118"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6"/>
                    <pic:cNvPicPr>
                      <a:picLocks noChangeAspect="1" noChangeArrowheads="1"/>
                    </pic:cNvPicPr>
                  </pic:nvPicPr>
                  <pic:blipFill>
                    <a:blip r:embed="rId122">
                      <a:extLst>
                        <a:ext uri="{28A0092B-C50C-407E-A947-70E740481C1C}">
                          <a14:useLocalDpi xmlns:a14="http://schemas.microsoft.com/office/drawing/2010/main" val="0"/>
                        </a:ext>
                      </a:extLst>
                    </a:blip>
                    <a:srcRect/>
                    <a:stretch>
                      <a:fillRect/>
                    </a:stretch>
                  </pic:blipFill>
                  <pic:spPr bwMode="auto">
                    <a:xfrm>
                      <a:off x="0" y="0"/>
                      <a:ext cx="2933700" cy="1962150"/>
                    </a:xfrm>
                    <a:prstGeom prst="rect">
                      <a:avLst/>
                    </a:prstGeom>
                    <a:noFill/>
                    <a:ln>
                      <a:noFill/>
                    </a:ln>
                  </pic:spPr>
                </pic:pic>
              </a:graphicData>
            </a:graphic>
          </wp:inline>
        </w:drawing>
      </w:r>
    </w:p>
    <w:p w14:paraId="104010D9" w14:textId="77777777" w:rsidR="00D470A2" w:rsidRPr="00E520ED" w:rsidRDefault="00D470A2" w:rsidP="00D470A2">
      <w:pPr>
        <w:spacing w:line="220" w:lineRule="atLeast"/>
        <w:rPr>
          <w:rFonts w:hAnsi="ＭＳ ゴシック"/>
          <w:szCs w:val="21"/>
        </w:rPr>
      </w:pPr>
    </w:p>
    <w:p w14:paraId="04D2FBCC" w14:textId="77777777" w:rsidR="00D470A2" w:rsidRPr="00CD33A7" w:rsidRDefault="00D470A2" w:rsidP="008C3A48">
      <w:pPr>
        <w:pStyle w:val="afe"/>
        <w:numPr>
          <w:ilvl w:val="0"/>
          <w:numId w:val="41"/>
        </w:numPr>
        <w:spacing w:line="220" w:lineRule="atLeast"/>
        <w:rPr>
          <w:rFonts w:hAnsi="ＭＳ ゴシック"/>
          <w:lang w:eastAsia="ja-JP"/>
        </w:rPr>
      </w:pPr>
      <w:r>
        <w:rPr>
          <w:rFonts w:hAnsi="ＭＳ ゴシック" w:hint="eastAsia"/>
          <w:szCs w:val="21"/>
          <w:lang w:eastAsia="ja-JP"/>
        </w:rPr>
        <w:t>権限を付与します。</w:t>
      </w:r>
    </w:p>
    <w:p w14:paraId="2D1285F8" w14:textId="77777777" w:rsidR="00D470A2" w:rsidRDefault="00D470A2" w:rsidP="00D470A2">
      <w:pPr>
        <w:spacing w:line="220" w:lineRule="atLeast"/>
        <w:ind w:leftChars="220" w:left="425"/>
        <w:rPr>
          <w:rFonts w:hAnsi="ＭＳ ゴシック"/>
          <w:szCs w:val="21"/>
          <w:lang w:eastAsia="ja-JP"/>
        </w:rPr>
      </w:pPr>
      <w:r>
        <w:rPr>
          <w:rFonts w:hAnsi="ＭＳ ゴシック" w:hint="eastAsia"/>
          <w:szCs w:val="21"/>
          <w:lang w:eastAsia="ja-JP"/>
        </w:rPr>
        <w:t>「Users」を開き、作成したユーザーを右クリック「プロパティ」をクリックします。</w:t>
      </w:r>
    </w:p>
    <w:p w14:paraId="3AAA5229" w14:textId="77777777" w:rsidR="00D470A2" w:rsidRDefault="00D470A2" w:rsidP="00D470A2">
      <w:pPr>
        <w:spacing w:line="220" w:lineRule="atLeast"/>
        <w:ind w:leftChars="220" w:left="425"/>
        <w:rPr>
          <w:rFonts w:hAnsi="ＭＳ ゴシック"/>
          <w:szCs w:val="21"/>
        </w:rPr>
      </w:pPr>
      <w:r>
        <w:rPr>
          <w:rFonts w:hAnsi="ＭＳ ゴシック" w:hint="eastAsia"/>
          <w:szCs w:val="21"/>
          <w:lang w:eastAsia="ja-JP"/>
        </w:rPr>
        <w:t xml:space="preserve">　</w:t>
      </w:r>
      <w:proofErr w:type="spellStart"/>
      <w:r>
        <w:rPr>
          <w:rFonts w:hAnsi="ＭＳ ゴシック" w:hint="eastAsia"/>
          <w:szCs w:val="21"/>
        </w:rPr>
        <w:t>例：logvillage</w:t>
      </w:r>
      <w:proofErr w:type="spellEnd"/>
    </w:p>
    <w:p w14:paraId="331ECB48" w14:textId="77777777" w:rsidR="00D470A2" w:rsidRDefault="00427D57" w:rsidP="00D470A2">
      <w:pPr>
        <w:spacing w:line="220" w:lineRule="atLeast"/>
        <w:rPr>
          <w:rFonts w:hAnsi="ＭＳ ゴシック"/>
          <w:szCs w:val="21"/>
        </w:rPr>
      </w:pPr>
      <w:r>
        <w:rPr>
          <w:rFonts w:hAnsi="ＭＳ ゴシック"/>
          <w:noProof/>
          <w:szCs w:val="21"/>
        </w:rPr>
        <mc:AlternateContent>
          <mc:Choice Requires="wps">
            <w:drawing>
              <wp:anchor distT="0" distB="0" distL="114300" distR="114300" simplePos="0" relativeHeight="251751936" behindDoc="0" locked="0" layoutInCell="1" allowOverlap="1" wp14:anchorId="38D77A9F" wp14:editId="3D87FE54">
                <wp:simplePos x="0" y="0"/>
                <wp:positionH relativeFrom="column">
                  <wp:posOffset>1797685</wp:posOffset>
                </wp:positionH>
                <wp:positionV relativeFrom="line">
                  <wp:posOffset>2052955</wp:posOffset>
                </wp:positionV>
                <wp:extent cx="969010" cy="189865"/>
                <wp:effectExtent l="20320" t="19685" r="20320" b="19050"/>
                <wp:wrapNone/>
                <wp:docPr id="620" name="Rectangle 49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69010" cy="18986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580D577E" id="Rectangle 496" o:spid="_x0000_s1026" style="position:absolute;left:0;text-align:left;margin-left:141.55pt;margin-top:161.65pt;width:76.3pt;height:14.95pt;z-index:251751936;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" filled="f" fillcolor="#e5dfec" strokecolor="red" strokeweight="2.25pt">
                <v:textbox style="mso-fit-shape-to-text:t" inset="5.85pt,.7pt,5.85pt,.7pt"/>
                <w10:wrap anchory="line"/>
              </v:rect>
            </w:pict>
          </mc:Fallback>
        </mc:AlternateContent>
      </w:r>
      <w:r>
        <w:rPr>
          <w:rFonts w:hAnsi="ＭＳ ゴシック"/>
          <w:noProof/>
          <w:szCs w:val="21"/>
          <w:lang w:eastAsia="ja-JP" w:bidi="ar-SA"/>
        </w:rPr>
        <w:drawing>
          <wp:inline distT="0" distB="0" distL="0" distR="0" wp14:anchorId="2534AAD1" wp14:editId="7089E6A5">
            <wp:extent cx="3581400" cy="2590800"/>
            <wp:effectExtent l="0" t="0" r="0" b="0"/>
            <wp:docPr id="119" name="図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9"/>
                    <pic:cNvPicPr>
                      <a:picLocks noChangeAspect="1" noChangeArrowheads="1"/>
                    </pic:cNvPicPr>
                  </pic:nvPicPr>
                  <pic:blipFill>
                    <a:blip r:embed="rId123">
                      <a:extLst>
                        <a:ext uri="{28A0092B-C50C-407E-A947-70E740481C1C}">
                          <a14:useLocalDpi xmlns:a14="http://schemas.microsoft.com/office/drawing/2010/main" val="0"/>
                        </a:ext>
                      </a:extLst>
                    </a:blip>
                    <a:srcRect/>
                    <a:stretch>
                      <a:fillRect/>
                    </a:stretch>
                  </pic:blipFill>
                  <pic:spPr bwMode="auto">
                    <a:xfrm>
                      <a:off x="0" y="0"/>
                      <a:ext cx="3581400" cy="2590800"/>
                    </a:xfrm>
                    <a:prstGeom prst="rect">
                      <a:avLst/>
                    </a:prstGeom>
                    <a:noFill/>
                    <a:ln>
                      <a:noFill/>
                    </a:ln>
                  </pic:spPr>
                </pic:pic>
              </a:graphicData>
            </a:graphic>
          </wp:inline>
        </w:drawing>
      </w:r>
    </w:p>
    <w:p w14:paraId="3F696192" w14:textId="77777777" w:rsidR="00D470A2" w:rsidRDefault="00D470A2" w:rsidP="00D470A2">
      <w:pPr>
        <w:widowControl/>
        <w:rPr>
          <w:rFonts w:hAnsi="ＭＳ ゴシック"/>
          <w:szCs w:val="21"/>
        </w:rPr>
      </w:pPr>
      <w:r>
        <w:rPr>
          <w:rFonts w:hAnsi="ＭＳ ゴシック"/>
          <w:szCs w:val="21"/>
        </w:rPr>
        <w:br w:type="page"/>
      </w:r>
    </w:p>
    <w:p w14:paraId="48D104C4" w14:textId="77777777" w:rsidR="00D470A2" w:rsidRDefault="00D470A2" w:rsidP="00783C77">
      <w:pPr>
        <w:spacing w:line="220" w:lineRule="atLeast"/>
        <w:ind w:firstLineChars="200" w:firstLine="386"/>
        <w:rPr>
          <w:rFonts w:hAnsi="ＭＳ ゴシック"/>
          <w:lang w:eastAsia="ja-JP"/>
        </w:rPr>
      </w:pPr>
      <w:r w:rsidRPr="00E520ED">
        <w:rPr>
          <w:rFonts w:hAnsi="ＭＳ ゴシック" w:hint="eastAsia"/>
          <w:lang w:eastAsia="ja-JP"/>
        </w:rPr>
        <w:lastRenderedPageBreak/>
        <w:t>「所属するグループ」</w:t>
      </w:r>
      <w:r>
        <w:rPr>
          <w:rFonts w:hAnsi="ＭＳ ゴシック" w:hint="eastAsia"/>
          <w:lang w:eastAsia="ja-JP"/>
        </w:rPr>
        <w:t>タブを開き</w:t>
      </w:r>
      <w:r w:rsidRPr="00E520ED">
        <w:rPr>
          <w:rFonts w:hAnsi="ＭＳ ゴシック" w:hint="eastAsia"/>
          <w:lang w:eastAsia="ja-JP"/>
        </w:rPr>
        <w:t>、「</w:t>
      </w:r>
      <w:r>
        <w:rPr>
          <w:rFonts w:hAnsi="ＭＳ ゴシック" w:hint="eastAsia"/>
          <w:lang w:eastAsia="ja-JP"/>
        </w:rPr>
        <w:t>追加</w:t>
      </w:r>
      <w:r w:rsidRPr="00E520ED">
        <w:rPr>
          <w:rFonts w:hAnsi="ＭＳ ゴシック" w:hint="eastAsia"/>
          <w:lang w:eastAsia="ja-JP"/>
        </w:rPr>
        <w:t>」</w:t>
      </w:r>
      <w:r>
        <w:rPr>
          <w:rFonts w:hAnsi="ＭＳ ゴシック" w:hint="eastAsia"/>
          <w:lang w:eastAsia="ja-JP"/>
        </w:rPr>
        <w:t>をクリックします。</w:t>
      </w:r>
    </w:p>
    <w:p w14:paraId="15B0AE2B" w14:textId="77777777" w:rsidR="00D470A2" w:rsidRDefault="00427D57" w:rsidP="00D470A2">
      <w:pPr>
        <w:spacing w:line="220" w:lineRule="atLeast"/>
        <w:rPr>
          <w:rFonts w:hAnsi="ＭＳ ゴシック"/>
        </w:rPr>
      </w:pPr>
      <w:r>
        <w:rPr>
          <w:rFonts w:hAnsi="ＭＳ ゴシック"/>
          <w:noProof/>
        </w:rPr>
        <mc:AlternateContent>
          <mc:Choice Requires="wps">
            <w:drawing>
              <wp:anchor distT="0" distB="0" distL="114300" distR="114300" simplePos="0" relativeHeight="251753984" behindDoc="0" locked="0" layoutInCell="1" allowOverlap="1" wp14:anchorId="75623628" wp14:editId="53C4A43A">
                <wp:simplePos x="0" y="0"/>
                <wp:positionH relativeFrom="column">
                  <wp:posOffset>135890</wp:posOffset>
                </wp:positionH>
                <wp:positionV relativeFrom="line">
                  <wp:posOffset>1654810</wp:posOffset>
                </wp:positionV>
                <wp:extent cx="552450" cy="181610"/>
                <wp:effectExtent l="15875" t="17145" r="22225" b="20320"/>
                <wp:wrapNone/>
                <wp:docPr id="619" name="Rectangle 49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52450" cy="18161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5577DDCB" id="Rectangle 498" o:spid="_x0000_s1026" style="position:absolute;left:0;text-align:left;margin-left:10.7pt;margin-top:130.3pt;width:43.5pt;height:14.3pt;z-index:251753984;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" filled="f" fillcolor="#e5dfec" strokecolor="red" strokeweight="2.25pt">
                <v:textbox style="mso-fit-shape-to-text:t" inset="5.85pt,.7pt,5.85pt,.7pt"/>
                <w10:wrap anchory="line"/>
              </v:rect>
            </w:pict>
          </mc:Fallback>
        </mc:AlternateContent>
      </w:r>
      <w:r>
        <w:rPr>
          <w:rFonts w:hAnsi="ＭＳ ゴシック"/>
          <w:noProof/>
        </w:rPr>
        <mc:AlternateContent>
          <mc:Choice Requires="wps">
            <w:drawing>
              <wp:anchor distT="0" distB="0" distL="114300" distR="114300" simplePos="0" relativeHeight="251752960" behindDoc="0" locked="0" layoutInCell="1" allowOverlap="1" wp14:anchorId="39DD1D1D" wp14:editId="72B2A56B">
                <wp:simplePos x="0" y="0"/>
                <wp:positionH relativeFrom="column">
                  <wp:posOffset>2163445</wp:posOffset>
                </wp:positionH>
                <wp:positionV relativeFrom="line">
                  <wp:posOffset>386715</wp:posOffset>
                </wp:positionV>
                <wp:extent cx="612140" cy="155575"/>
                <wp:effectExtent l="14605" t="15875" r="20955" b="19050"/>
                <wp:wrapNone/>
                <wp:docPr id="618" name="Rectangle 49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12140" cy="15557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660F43D7" id="Rectangle 497" o:spid="_x0000_s1026" style="position:absolute;left:0;text-align:left;margin-left:170.35pt;margin-top:30.45pt;width:48.2pt;height:12.25pt;z-index:251752960;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" filled="f" fillcolor="#e5dfec" strokecolor="red" strokeweight="2.25pt">
                <v:textbox style="mso-fit-shape-to-text:t" inset="5.85pt,.7pt,5.85pt,.7pt"/>
                <w10:wrap anchory="line"/>
              </v:rect>
            </w:pict>
          </mc:Fallback>
        </mc:AlternateContent>
      </w:r>
      <w:r>
        <w:rPr>
          <w:rFonts w:hAnsi="ＭＳ ゴシック"/>
          <w:noProof/>
          <w:lang w:eastAsia="ja-JP" w:bidi="ar-SA"/>
        </w:rPr>
        <w:drawing>
          <wp:inline distT="0" distB="0" distL="0" distR="0" wp14:anchorId="4A80E970" wp14:editId="4E88595C">
            <wp:extent cx="2809875" cy="2838450"/>
            <wp:effectExtent l="0" t="0" r="0" b="0"/>
            <wp:docPr id="120" name="図 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0"/>
                    <pic:cNvPicPr>
                      <a:picLocks noChangeAspect="1" noChangeArrowheads="1"/>
                    </pic:cNvPicPr>
                  </pic:nvPicPr>
                  <pic:blipFill>
                    <a:blip r:embed="rId110">
                      <a:extLst>
                        <a:ext uri="{28A0092B-C50C-407E-A947-70E740481C1C}">
                          <a14:useLocalDpi xmlns:a14="http://schemas.microsoft.com/office/drawing/2010/main" val="0"/>
                        </a:ext>
                      </a:extLst>
                    </a:blip>
                    <a:srcRect/>
                    <a:stretch>
                      <a:fillRect/>
                    </a:stretch>
                  </pic:blipFill>
                  <pic:spPr bwMode="auto">
                    <a:xfrm>
                      <a:off x="0" y="0"/>
                      <a:ext cx="2809875" cy="2838450"/>
                    </a:xfrm>
                    <a:prstGeom prst="rect">
                      <a:avLst/>
                    </a:prstGeom>
                    <a:noFill/>
                    <a:ln>
                      <a:noFill/>
                    </a:ln>
                  </pic:spPr>
                </pic:pic>
              </a:graphicData>
            </a:graphic>
          </wp:inline>
        </w:drawing>
      </w:r>
    </w:p>
    <w:p w14:paraId="36166EBB" w14:textId="77777777" w:rsidR="00D470A2" w:rsidRDefault="00D470A2" w:rsidP="00D470A2">
      <w:pPr>
        <w:spacing w:line="220" w:lineRule="atLeast"/>
        <w:rPr>
          <w:rFonts w:hAnsi="ＭＳ ゴシック"/>
        </w:rPr>
      </w:pPr>
    </w:p>
    <w:p w14:paraId="15A2BDE0" w14:textId="77777777" w:rsidR="00D470A2" w:rsidRDefault="00D470A2" w:rsidP="00783C77">
      <w:pPr>
        <w:spacing w:line="220" w:lineRule="atLeast"/>
        <w:ind w:firstLineChars="200" w:firstLine="386"/>
        <w:rPr>
          <w:rFonts w:hAnsi="ＭＳ ゴシック"/>
          <w:lang w:eastAsia="ja-JP"/>
        </w:rPr>
      </w:pPr>
      <w:r w:rsidRPr="00E520ED">
        <w:rPr>
          <w:rFonts w:hAnsi="ＭＳ ゴシック" w:hint="eastAsia"/>
          <w:lang w:eastAsia="ja-JP"/>
        </w:rPr>
        <w:t>「選択するオブジェクト名を入力してください」に「</w:t>
      </w:r>
      <w:r>
        <w:rPr>
          <w:rFonts w:hAnsi="ＭＳ ゴシック" w:hint="eastAsia"/>
          <w:lang w:eastAsia="ja-JP"/>
        </w:rPr>
        <w:t>作成した</w:t>
      </w:r>
      <w:r w:rsidRPr="00E520ED">
        <w:rPr>
          <w:rFonts w:hAnsi="ＭＳ ゴシック" w:hint="eastAsia"/>
          <w:szCs w:val="21"/>
          <w:lang w:eastAsia="ja-JP"/>
        </w:rPr>
        <w:t>セキュリティ</w:t>
      </w:r>
      <w:r>
        <w:rPr>
          <w:rFonts w:hAnsi="ＭＳ ゴシック" w:hint="eastAsia"/>
          <w:szCs w:val="21"/>
          <w:lang w:eastAsia="ja-JP"/>
        </w:rPr>
        <w:t xml:space="preserve"> </w:t>
      </w:r>
      <w:r w:rsidRPr="00E520ED">
        <w:rPr>
          <w:rFonts w:hAnsi="ＭＳ ゴシック" w:hint="eastAsia"/>
          <w:szCs w:val="21"/>
          <w:lang w:eastAsia="ja-JP"/>
        </w:rPr>
        <w:t>グループ</w:t>
      </w:r>
      <w:r>
        <w:rPr>
          <w:rFonts w:hAnsi="ＭＳ ゴシック" w:hint="eastAsia"/>
          <w:szCs w:val="21"/>
          <w:lang w:eastAsia="ja-JP"/>
        </w:rPr>
        <w:t>名（例：</w:t>
      </w:r>
      <w:proofErr w:type="spellStart"/>
      <w:r>
        <w:rPr>
          <w:rFonts w:hAnsi="ＭＳ ゴシック" w:hint="eastAsia"/>
          <w:szCs w:val="21"/>
          <w:lang w:eastAsia="ja-JP"/>
        </w:rPr>
        <w:t>logvillage</w:t>
      </w:r>
      <w:proofErr w:type="spellEnd"/>
      <w:r>
        <w:rPr>
          <w:rFonts w:hAnsi="ＭＳ ゴシック" w:hint="eastAsia"/>
          <w:szCs w:val="21"/>
          <w:lang w:eastAsia="ja-JP"/>
        </w:rPr>
        <w:t xml:space="preserve"> </w:t>
      </w:r>
      <w:r w:rsidRPr="00E520ED">
        <w:rPr>
          <w:rFonts w:hAnsi="ＭＳ ゴシック" w:hint="eastAsia"/>
          <w:lang w:eastAsia="ja-JP"/>
        </w:rPr>
        <w:t>admins</w:t>
      </w:r>
      <w:r>
        <w:rPr>
          <w:rFonts w:hAnsi="ＭＳ ゴシック" w:hint="eastAsia"/>
          <w:lang w:eastAsia="ja-JP"/>
        </w:rPr>
        <w:t>）</w:t>
      </w:r>
      <w:r w:rsidRPr="00E520ED">
        <w:rPr>
          <w:rFonts w:hAnsi="ＭＳ ゴシック" w:hint="eastAsia"/>
          <w:lang w:eastAsia="ja-JP"/>
        </w:rPr>
        <w:t>」を入力し</w:t>
      </w:r>
      <w:r>
        <w:rPr>
          <w:rFonts w:hAnsi="ＭＳ ゴシック" w:hint="eastAsia"/>
          <w:lang w:eastAsia="ja-JP"/>
        </w:rPr>
        <w:t>、</w:t>
      </w:r>
      <w:r w:rsidRPr="00E520ED">
        <w:rPr>
          <w:rFonts w:hAnsi="ＭＳ ゴシック" w:hint="eastAsia"/>
          <w:lang w:eastAsia="ja-JP"/>
        </w:rPr>
        <w:t>「名前の確認」をクリック</w:t>
      </w:r>
      <w:r>
        <w:rPr>
          <w:rFonts w:hAnsi="ＭＳ ゴシック" w:hint="eastAsia"/>
          <w:lang w:eastAsia="ja-JP"/>
        </w:rPr>
        <w:t>します</w:t>
      </w:r>
      <w:r w:rsidRPr="00E520ED">
        <w:rPr>
          <w:rFonts w:hAnsi="ＭＳ ゴシック" w:hint="eastAsia"/>
          <w:lang w:eastAsia="ja-JP"/>
        </w:rPr>
        <w:t>。</w:t>
      </w:r>
    </w:p>
    <w:p w14:paraId="1F5AE7DC" w14:textId="77777777" w:rsidR="00D470A2" w:rsidRPr="006D3BF6" w:rsidRDefault="00427D57" w:rsidP="00D470A2">
      <w:pPr>
        <w:spacing w:line="220" w:lineRule="atLeast"/>
        <w:rPr>
          <w:rFonts w:hAnsi="ＭＳ ゴシック"/>
          <w:szCs w:val="21"/>
        </w:rPr>
      </w:pPr>
      <w:r>
        <w:rPr>
          <w:rFonts w:hAnsi="ＭＳ ゴシック"/>
          <w:noProof/>
        </w:rPr>
        <mc:AlternateContent>
          <mc:Choice Requires="wps">
            <w:drawing>
              <wp:anchor distT="0" distB="0" distL="114300" distR="114300" simplePos="0" relativeHeight="251755008" behindDoc="0" locked="0" layoutInCell="1" allowOverlap="1" wp14:anchorId="5FD8F8EF" wp14:editId="21D2D2DA">
                <wp:simplePos x="0" y="0"/>
                <wp:positionH relativeFrom="column">
                  <wp:posOffset>64135</wp:posOffset>
                </wp:positionH>
                <wp:positionV relativeFrom="line">
                  <wp:posOffset>821690</wp:posOffset>
                </wp:positionV>
                <wp:extent cx="727710" cy="181610"/>
                <wp:effectExtent l="20320" t="19685" r="23495" b="17780"/>
                <wp:wrapNone/>
                <wp:docPr id="617" name="Rectangle 49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27710" cy="18161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27D845F3" id="Rectangle 499" o:spid="_x0000_s1026" style="position:absolute;left:0;text-align:left;margin-left:5.05pt;margin-top:64.7pt;width:57.3pt;height:14.3pt;z-index:251755008;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" filled="f" fillcolor="#e5dfec" strokecolor="red" strokeweight="2.25pt">
                <v:textbox style="mso-fit-shape-to-text:t" inset="5.85pt,.7pt,5.85pt,.7pt"/>
                <w10:wrap anchory="line"/>
              </v:rect>
            </w:pict>
          </mc:Fallback>
        </mc:AlternateContent>
      </w:r>
      <w:r>
        <w:rPr>
          <w:rFonts w:hAnsi="ＭＳ ゴシック"/>
          <w:noProof/>
        </w:rPr>
        <mc:AlternateContent>
          <mc:Choice Requires="wps">
            <w:drawing>
              <wp:anchor distT="0" distB="0" distL="114300" distR="114300" simplePos="0" relativeHeight="251756032" behindDoc="0" locked="0" layoutInCell="1" allowOverlap="1" wp14:anchorId="2FEFA97F" wp14:editId="18463EBD">
                <wp:simplePos x="0" y="0"/>
                <wp:positionH relativeFrom="column">
                  <wp:posOffset>2312670</wp:posOffset>
                </wp:positionH>
                <wp:positionV relativeFrom="line">
                  <wp:posOffset>812800</wp:posOffset>
                </wp:positionV>
                <wp:extent cx="791210" cy="181610"/>
                <wp:effectExtent l="20955" t="20320" r="16510" b="17145"/>
                <wp:wrapNone/>
                <wp:docPr id="616" name="Rectangle 50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91210" cy="18161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7BBA1111" id="Rectangle 500" o:spid="_x0000_s1026" style="position:absolute;left:0;text-align:left;margin-left:182.1pt;margin-top:64pt;width:62.3pt;height:14.3pt;z-index:251756032;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" filled="f" fillcolor="#e5dfec" strokecolor="red" strokeweight="2.25pt">
                <v:textbox style="mso-fit-shape-to-text:t" inset="5.85pt,.7pt,5.85pt,.7pt"/>
                <w10:wrap anchory="line"/>
              </v:rect>
            </w:pict>
          </mc:Fallback>
        </mc:AlternateContent>
      </w:r>
      <w:r>
        <w:rPr>
          <w:rFonts w:hAnsi="ＭＳ ゴシック"/>
          <w:noProof/>
          <w:szCs w:val="21"/>
          <w:lang w:eastAsia="ja-JP" w:bidi="ar-SA"/>
        </w:rPr>
        <w:drawing>
          <wp:inline distT="0" distB="0" distL="0" distR="0" wp14:anchorId="59E184B7" wp14:editId="3BAD5931">
            <wp:extent cx="3152775" cy="1314450"/>
            <wp:effectExtent l="0" t="0" r="0" b="0"/>
            <wp:docPr id="121" name="図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
                    <pic:cNvPicPr>
                      <a:picLocks noChangeAspect="1" noChangeArrowheads="1"/>
                    </pic:cNvPicPr>
                  </pic:nvPicPr>
                  <pic:blipFill>
                    <a:blip r:embed="rId124">
                      <a:extLst>
                        <a:ext uri="{28A0092B-C50C-407E-A947-70E740481C1C}">
                          <a14:useLocalDpi xmlns:a14="http://schemas.microsoft.com/office/drawing/2010/main" val="0"/>
                        </a:ext>
                      </a:extLst>
                    </a:blip>
                    <a:srcRect/>
                    <a:stretch>
                      <a:fillRect/>
                    </a:stretch>
                  </pic:blipFill>
                  <pic:spPr bwMode="auto">
                    <a:xfrm>
                      <a:off x="0" y="0"/>
                      <a:ext cx="3152775" cy="1314450"/>
                    </a:xfrm>
                    <a:prstGeom prst="rect">
                      <a:avLst/>
                    </a:prstGeom>
                    <a:noFill/>
                    <a:ln>
                      <a:noFill/>
                    </a:ln>
                  </pic:spPr>
                </pic:pic>
              </a:graphicData>
            </a:graphic>
          </wp:inline>
        </w:drawing>
      </w:r>
    </w:p>
    <w:p w14:paraId="7D7DA036" w14:textId="77777777" w:rsidR="00D470A2" w:rsidRPr="00E520ED" w:rsidRDefault="00D470A2" w:rsidP="00D470A2">
      <w:pPr>
        <w:spacing w:line="220" w:lineRule="atLeast"/>
        <w:rPr>
          <w:rFonts w:hAnsi="ＭＳ ゴシック"/>
          <w:szCs w:val="21"/>
        </w:rPr>
      </w:pPr>
    </w:p>
    <w:p w14:paraId="577827C9" w14:textId="77777777" w:rsidR="00D470A2" w:rsidRDefault="00D470A2" w:rsidP="00783C77">
      <w:pPr>
        <w:spacing w:line="220" w:lineRule="atLeast"/>
        <w:ind w:firstLineChars="200" w:firstLine="386"/>
        <w:rPr>
          <w:rFonts w:hAnsi="ＭＳ ゴシック"/>
          <w:lang w:eastAsia="ja-JP"/>
        </w:rPr>
      </w:pPr>
      <w:r w:rsidRPr="00E520ED">
        <w:rPr>
          <w:rFonts w:hAnsi="ＭＳ ゴシック" w:hint="eastAsia"/>
          <w:lang w:eastAsia="ja-JP"/>
        </w:rPr>
        <w:t>「domain admins」に下線が表示され</w:t>
      </w:r>
      <w:r>
        <w:rPr>
          <w:rFonts w:hAnsi="ＭＳ ゴシック" w:hint="eastAsia"/>
          <w:lang w:eastAsia="ja-JP"/>
        </w:rPr>
        <w:t>た事を確認後、「OK」をクリックします</w:t>
      </w:r>
      <w:r w:rsidRPr="00E520ED">
        <w:rPr>
          <w:rFonts w:hAnsi="ＭＳ ゴシック" w:hint="eastAsia"/>
          <w:lang w:eastAsia="ja-JP"/>
        </w:rPr>
        <w:t>。</w:t>
      </w:r>
    </w:p>
    <w:p w14:paraId="379B20B6" w14:textId="77777777" w:rsidR="00D470A2" w:rsidRDefault="00427D57" w:rsidP="00D470A2">
      <w:pPr>
        <w:spacing w:line="220" w:lineRule="atLeast"/>
        <w:rPr>
          <w:rFonts w:hAnsi="ＭＳ ゴシック"/>
        </w:rPr>
      </w:pPr>
      <w:r>
        <w:rPr>
          <w:rFonts w:hAnsi="ＭＳ ゴシック"/>
          <w:noProof/>
        </w:rPr>
        <mc:AlternateContent>
          <mc:Choice Requires="wps">
            <w:drawing>
              <wp:anchor distT="0" distB="0" distL="114300" distR="114300" simplePos="0" relativeHeight="251757056" behindDoc="0" locked="0" layoutInCell="1" allowOverlap="1" wp14:anchorId="0443782F" wp14:editId="2B664C36">
                <wp:simplePos x="0" y="0"/>
                <wp:positionH relativeFrom="column">
                  <wp:posOffset>64135</wp:posOffset>
                </wp:positionH>
                <wp:positionV relativeFrom="line">
                  <wp:posOffset>819150</wp:posOffset>
                </wp:positionV>
                <wp:extent cx="727710" cy="181610"/>
                <wp:effectExtent l="20320" t="15240" r="23495" b="22225"/>
                <wp:wrapNone/>
                <wp:docPr id="615" name="Rectangle 50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27710" cy="18161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6DD5C0B7" id="Rectangle 501" o:spid="_x0000_s1026" style="position:absolute;left:0;text-align:left;margin-left:5.05pt;margin-top:64.5pt;width:57.3pt;height:14.3pt;z-index:251757056;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" filled="f" fillcolor="#e5dfec" strokecolor="red" strokeweight="2.25pt">
                <v:textbox style="mso-fit-shape-to-text:t" inset="5.85pt,.7pt,5.85pt,.7pt"/>
                <w10:wrap anchory="line"/>
              </v:rect>
            </w:pict>
          </mc:Fallback>
        </mc:AlternateContent>
      </w:r>
      <w:r>
        <w:rPr>
          <w:rFonts w:hAnsi="ＭＳ ゴシック"/>
          <w:noProof/>
        </w:rPr>
        <mc:AlternateContent>
          <mc:Choice Requires="wps">
            <w:drawing>
              <wp:anchor distT="0" distB="0" distL="114300" distR="114300" simplePos="0" relativeHeight="251758080" behindDoc="0" locked="0" layoutInCell="1" allowOverlap="1" wp14:anchorId="0E8682BF" wp14:editId="595285AB">
                <wp:simplePos x="0" y="0"/>
                <wp:positionH relativeFrom="column">
                  <wp:posOffset>1984375</wp:posOffset>
                </wp:positionH>
                <wp:positionV relativeFrom="line">
                  <wp:posOffset>1155065</wp:posOffset>
                </wp:positionV>
                <wp:extent cx="567055" cy="181610"/>
                <wp:effectExtent l="16510" t="17780" r="16510" b="19685"/>
                <wp:wrapNone/>
                <wp:docPr id="614" name="Rectangle 50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67055" cy="18161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2968BB48" id="Rectangle 502" o:spid="_x0000_s1026" style="position:absolute;left:0;text-align:left;margin-left:156.25pt;margin-top:90.95pt;width:44.65pt;height:14.3pt;z-index:251758080;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" filled="f" fillcolor="#e5dfec" strokecolor="red" strokeweight="2.25pt">
                <v:textbox style="mso-fit-shape-to-text:t" inset="5.85pt,.7pt,5.85pt,.7pt"/>
                <w10:wrap anchory="line"/>
              </v:rect>
            </w:pict>
          </mc:Fallback>
        </mc:AlternateContent>
      </w:r>
      <w:r>
        <w:rPr>
          <w:rFonts w:hAnsi="ＭＳ ゴシック"/>
          <w:noProof/>
          <w:lang w:eastAsia="ja-JP" w:bidi="ar-SA"/>
        </w:rPr>
        <w:drawing>
          <wp:inline distT="0" distB="0" distL="0" distR="0" wp14:anchorId="4DDED85F" wp14:editId="791F99E3">
            <wp:extent cx="3152775" cy="1314450"/>
            <wp:effectExtent l="0" t="0" r="0" b="0"/>
            <wp:docPr id="122" name="図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
                    <pic:cNvPicPr>
                      <a:picLocks noChangeAspect="1" noChangeArrowheads="1"/>
                    </pic:cNvPicPr>
                  </pic:nvPicPr>
                  <pic:blipFill>
                    <a:blip r:embed="rId125">
                      <a:extLst>
                        <a:ext uri="{28A0092B-C50C-407E-A947-70E740481C1C}">
                          <a14:useLocalDpi xmlns:a14="http://schemas.microsoft.com/office/drawing/2010/main" val="0"/>
                        </a:ext>
                      </a:extLst>
                    </a:blip>
                    <a:srcRect/>
                    <a:stretch>
                      <a:fillRect/>
                    </a:stretch>
                  </pic:blipFill>
                  <pic:spPr bwMode="auto">
                    <a:xfrm>
                      <a:off x="0" y="0"/>
                      <a:ext cx="3152775" cy="1314450"/>
                    </a:xfrm>
                    <a:prstGeom prst="rect">
                      <a:avLst/>
                    </a:prstGeom>
                    <a:noFill/>
                    <a:ln>
                      <a:noFill/>
                    </a:ln>
                  </pic:spPr>
                </pic:pic>
              </a:graphicData>
            </a:graphic>
          </wp:inline>
        </w:drawing>
      </w:r>
    </w:p>
    <w:p w14:paraId="5542C606" w14:textId="77777777" w:rsidR="00D470A2" w:rsidRPr="00E520ED" w:rsidRDefault="00D470A2" w:rsidP="00783C77">
      <w:pPr>
        <w:spacing w:line="220" w:lineRule="atLeast"/>
        <w:ind w:firstLineChars="200" w:firstLine="386"/>
        <w:rPr>
          <w:rFonts w:hAnsi="ＭＳ ゴシック"/>
          <w:szCs w:val="21"/>
          <w:lang w:eastAsia="ja-JP"/>
        </w:rPr>
      </w:pPr>
      <w:r w:rsidRPr="00E520ED">
        <w:rPr>
          <w:rFonts w:hAnsi="ＭＳ ゴシック" w:hint="eastAsia"/>
          <w:szCs w:val="21"/>
          <w:lang w:eastAsia="ja-JP"/>
        </w:rPr>
        <w:t>（下線が追加されない場合、セキュリティグループの指定に問題があります。入力文字列の確認、およびセキュリティグループが正しく作成されているかを確認してください）</w:t>
      </w:r>
    </w:p>
    <w:p w14:paraId="7DB3C132" w14:textId="77777777" w:rsidR="00D470A2" w:rsidRDefault="00D470A2" w:rsidP="00D470A2">
      <w:pPr>
        <w:widowControl/>
        <w:rPr>
          <w:rFonts w:hAnsi="ＭＳ ゴシック"/>
          <w:szCs w:val="21"/>
          <w:lang w:eastAsia="ja-JP"/>
        </w:rPr>
      </w:pPr>
    </w:p>
    <w:p w14:paraId="7407A661" w14:textId="77777777" w:rsidR="00D470A2" w:rsidRDefault="00D470A2" w:rsidP="00D470A2">
      <w:pPr>
        <w:widowControl/>
        <w:rPr>
          <w:rFonts w:hAnsi="ＭＳ ゴシック"/>
          <w:szCs w:val="21"/>
          <w:lang w:eastAsia="ja-JP"/>
        </w:rPr>
      </w:pPr>
      <w:r>
        <w:rPr>
          <w:rFonts w:hAnsi="ＭＳ ゴシック"/>
          <w:szCs w:val="21"/>
          <w:lang w:eastAsia="ja-JP"/>
        </w:rPr>
        <w:br w:type="page"/>
      </w:r>
    </w:p>
    <w:p w14:paraId="6486C3F5" w14:textId="77777777" w:rsidR="00D470A2" w:rsidRPr="00E520ED" w:rsidRDefault="00D470A2" w:rsidP="00D470A2">
      <w:pPr>
        <w:widowControl/>
        <w:spacing w:line="220" w:lineRule="atLeast"/>
        <w:rPr>
          <w:rFonts w:hAnsi="ＭＳ ゴシック"/>
          <w:szCs w:val="21"/>
          <w:lang w:eastAsia="ja-JP"/>
        </w:rPr>
      </w:pPr>
    </w:p>
    <w:p w14:paraId="21187D6D" w14:textId="77777777" w:rsidR="00D470A2" w:rsidRDefault="00D470A2" w:rsidP="00D470A2">
      <w:pPr>
        <w:spacing w:line="220" w:lineRule="atLeast"/>
        <w:ind w:leftChars="220" w:left="425"/>
        <w:rPr>
          <w:rFonts w:hAnsi="ＭＳ ゴシック"/>
          <w:szCs w:val="21"/>
          <w:lang w:eastAsia="ja-JP"/>
        </w:rPr>
      </w:pPr>
      <w:r w:rsidRPr="00E520ED">
        <w:rPr>
          <w:rFonts w:hAnsi="ＭＳ ゴシック" w:hint="eastAsia"/>
          <w:szCs w:val="21"/>
          <w:lang w:eastAsia="ja-JP"/>
        </w:rPr>
        <w:t>所属するグループに指定したセキュリティグループが追加されている事を確認し、「OK」を</w:t>
      </w:r>
      <w:r>
        <w:rPr>
          <w:rFonts w:hAnsi="ＭＳ ゴシック" w:hint="eastAsia"/>
          <w:szCs w:val="21"/>
          <w:lang w:eastAsia="ja-JP"/>
        </w:rPr>
        <w:t>クリックします。</w:t>
      </w:r>
    </w:p>
    <w:p w14:paraId="439075E5" w14:textId="77777777" w:rsidR="00D470A2" w:rsidRPr="00E520ED" w:rsidRDefault="00427D57" w:rsidP="00D470A2">
      <w:pPr>
        <w:spacing w:line="220" w:lineRule="atLeast"/>
        <w:rPr>
          <w:rFonts w:hAnsi="ＭＳ ゴシック"/>
          <w:szCs w:val="21"/>
        </w:rPr>
      </w:pPr>
      <w:r>
        <w:rPr>
          <w:rFonts w:hAnsi="ＭＳ ゴシック"/>
          <w:noProof/>
        </w:rPr>
        <mc:AlternateContent>
          <mc:Choice Requires="wps">
            <w:drawing>
              <wp:anchor distT="0" distB="0" distL="114300" distR="114300" simplePos="0" relativeHeight="251760128" behindDoc="0" locked="0" layoutInCell="1" allowOverlap="1" wp14:anchorId="4C5F9073" wp14:editId="093576B4">
                <wp:simplePos x="0" y="0"/>
                <wp:positionH relativeFrom="column">
                  <wp:posOffset>607060</wp:posOffset>
                </wp:positionH>
                <wp:positionV relativeFrom="line">
                  <wp:posOffset>2686050</wp:posOffset>
                </wp:positionV>
                <wp:extent cx="572770" cy="181610"/>
                <wp:effectExtent l="20320" t="17145" r="16510" b="20320"/>
                <wp:wrapNone/>
                <wp:docPr id="613" name="Rectangle 50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72770" cy="18161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3E910B65" id="Rectangle 504" o:spid="_x0000_s1026" style="position:absolute;left:0;text-align:left;margin-left:47.8pt;margin-top:211.5pt;width:45.1pt;height:14.3pt;z-index:251760128;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" filled="f" fillcolor="#e5dfec" strokecolor="red" strokeweight="2.25pt">
                <v:textbox style="mso-fit-shape-to-text:t" inset="5.85pt,.7pt,5.85pt,.7pt"/>
                <w10:wrap anchory="line"/>
              </v:rect>
            </w:pict>
          </mc:Fallback>
        </mc:AlternateContent>
      </w:r>
      <w:r>
        <w:rPr>
          <w:rFonts w:hAnsi="ＭＳ ゴシック"/>
          <w:noProof/>
        </w:rPr>
        <mc:AlternateContent>
          <mc:Choice Requires="wps">
            <w:drawing>
              <wp:anchor distT="0" distB="0" distL="114300" distR="114300" simplePos="0" relativeHeight="251759104" behindDoc="0" locked="0" layoutInCell="1" allowOverlap="1" wp14:anchorId="63179295" wp14:editId="1A5F4B01">
                <wp:simplePos x="0" y="0"/>
                <wp:positionH relativeFrom="column">
                  <wp:posOffset>170180</wp:posOffset>
                </wp:positionH>
                <wp:positionV relativeFrom="line">
                  <wp:posOffset>822960</wp:posOffset>
                </wp:positionV>
                <wp:extent cx="1544955" cy="181610"/>
                <wp:effectExtent l="21590" t="20955" r="14605" b="16510"/>
                <wp:wrapNone/>
                <wp:docPr id="612" name="Rectangle 50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44955" cy="18161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3A334F1C" id="Rectangle 503" o:spid="_x0000_s1026" style="position:absolute;left:0;text-align:left;margin-left:13.4pt;margin-top:64.8pt;width:121.65pt;height:14.3pt;z-index:251759104;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" filled="f" fillcolor="#e5dfec" strokecolor="red" strokeweight="2.25pt">
                <v:textbox style="mso-fit-shape-to-text:t" inset="5.85pt,.7pt,5.85pt,.7pt"/>
                <w10:wrap anchory="line"/>
              </v:rect>
            </w:pict>
          </mc:Fallback>
        </mc:AlternateContent>
      </w:r>
      <w:r>
        <w:rPr>
          <w:rFonts w:hAnsi="ＭＳ ゴシック"/>
          <w:noProof/>
          <w:szCs w:val="21"/>
          <w:lang w:eastAsia="ja-JP" w:bidi="ar-SA"/>
        </w:rPr>
        <w:drawing>
          <wp:inline distT="0" distB="0" distL="0" distR="0" wp14:anchorId="54CD15EA" wp14:editId="5ACEA6D2">
            <wp:extent cx="2809875" cy="2838450"/>
            <wp:effectExtent l="0" t="0" r="0" b="0"/>
            <wp:docPr id="123" name="図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
                    <pic:cNvPicPr>
                      <a:picLocks noChangeAspect="1" noChangeArrowheads="1"/>
                    </pic:cNvPicPr>
                  </pic:nvPicPr>
                  <pic:blipFill>
                    <a:blip r:embed="rId126">
                      <a:extLst>
                        <a:ext uri="{28A0092B-C50C-407E-A947-70E740481C1C}">
                          <a14:useLocalDpi xmlns:a14="http://schemas.microsoft.com/office/drawing/2010/main" val="0"/>
                        </a:ext>
                      </a:extLst>
                    </a:blip>
                    <a:srcRect/>
                    <a:stretch>
                      <a:fillRect/>
                    </a:stretch>
                  </pic:blipFill>
                  <pic:spPr bwMode="auto">
                    <a:xfrm>
                      <a:off x="0" y="0"/>
                      <a:ext cx="2809875" cy="2838450"/>
                    </a:xfrm>
                    <a:prstGeom prst="rect">
                      <a:avLst/>
                    </a:prstGeom>
                    <a:noFill/>
                    <a:ln>
                      <a:noFill/>
                    </a:ln>
                  </pic:spPr>
                </pic:pic>
              </a:graphicData>
            </a:graphic>
          </wp:inline>
        </w:drawing>
      </w:r>
    </w:p>
    <w:p w14:paraId="1807ADFB" w14:textId="77777777" w:rsidR="00D470A2" w:rsidRPr="00E520ED" w:rsidRDefault="00D470A2" w:rsidP="00D470A2">
      <w:pPr>
        <w:spacing w:line="220" w:lineRule="atLeast"/>
        <w:rPr>
          <w:rFonts w:hAnsi="ＭＳ ゴシック"/>
          <w:szCs w:val="21"/>
        </w:rPr>
      </w:pPr>
    </w:p>
    <w:p w14:paraId="79AA3D36" w14:textId="77777777" w:rsidR="00D470A2" w:rsidRPr="00CD33A7" w:rsidRDefault="00D470A2" w:rsidP="008C3A48">
      <w:pPr>
        <w:pStyle w:val="afe"/>
        <w:numPr>
          <w:ilvl w:val="0"/>
          <w:numId w:val="41"/>
        </w:numPr>
        <w:spacing w:line="220" w:lineRule="atLeast"/>
        <w:rPr>
          <w:rFonts w:hAnsi="ＭＳ ゴシック"/>
          <w:lang w:eastAsia="ja-JP"/>
        </w:rPr>
      </w:pPr>
      <w:r>
        <w:rPr>
          <w:rFonts w:hAnsi="ＭＳ ゴシック" w:hint="eastAsia"/>
          <w:szCs w:val="21"/>
          <w:lang w:eastAsia="ja-JP"/>
        </w:rPr>
        <w:t>グループポリシーを</w:t>
      </w:r>
      <w:r w:rsidRPr="00E520ED">
        <w:rPr>
          <w:rFonts w:hAnsi="ＭＳ ゴシック" w:hint="eastAsia"/>
          <w:szCs w:val="21"/>
          <w:lang w:eastAsia="ja-JP"/>
        </w:rPr>
        <w:t>編集</w:t>
      </w:r>
      <w:r>
        <w:rPr>
          <w:rFonts w:hAnsi="ＭＳ ゴシック" w:hint="eastAsia"/>
          <w:szCs w:val="21"/>
          <w:lang w:eastAsia="ja-JP"/>
        </w:rPr>
        <w:t>します。</w:t>
      </w:r>
    </w:p>
    <w:p w14:paraId="12FB4851" w14:textId="77777777" w:rsidR="00D470A2" w:rsidRPr="00201B57" w:rsidRDefault="00D470A2" w:rsidP="00D470A2">
      <w:pPr>
        <w:spacing w:line="220" w:lineRule="atLeast"/>
        <w:ind w:leftChars="220" w:left="425"/>
        <w:rPr>
          <w:rFonts w:hAnsi="ＭＳ ゴシック"/>
          <w:szCs w:val="21"/>
          <w:lang w:eastAsia="ja-JP"/>
        </w:rPr>
      </w:pPr>
      <w:r w:rsidRPr="00201B57">
        <w:rPr>
          <w:rFonts w:hAnsi="ＭＳ ゴシック" w:hint="eastAsia"/>
          <w:szCs w:val="21"/>
          <w:lang w:eastAsia="ja-JP"/>
        </w:rPr>
        <w:t>"Windowsスタートメニュー"→「管理ツール」→「グループポリシーの管理」を起動します。</w:t>
      </w:r>
    </w:p>
    <w:p w14:paraId="4D11FD1A" w14:textId="77777777" w:rsidR="00D470A2" w:rsidRPr="00201B57" w:rsidRDefault="00D470A2" w:rsidP="00D470A2">
      <w:pPr>
        <w:spacing w:line="220" w:lineRule="atLeast"/>
        <w:ind w:leftChars="220" w:left="425"/>
        <w:rPr>
          <w:rFonts w:hAnsi="ＭＳ ゴシック"/>
          <w:szCs w:val="21"/>
          <w:lang w:eastAsia="ja-JP"/>
        </w:rPr>
      </w:pPr>
      <w:r w:rsidRPr="00201B57">
        <w:rPr>
          <w:rFonts w:hAnsi="ＭＳ ゴシック" w:hint="eastAsia"/>
          <w:szCs w:val="21"/>
          <w:lang w:eastAsia="ja-JP"/>
        </w:rPr>
        <w:t>設定を行うOUを展開します。</w:t>
      </w:r>
    </w:p>
    <w:p w14:paraId="4627B8B2" w14:textId="77777777" w:rsidR="00D470A2" w:rsidRDefault="00D470A2" w:rsidP="00D470A2">
      <w:pPr>
        <w:spacing w:line="220" w:lineRule="atLeast"/>
        <w:ind w:leftChars="220" w:left="425"/>
        <w:rPr>
          <w:rFonts w:hAnsi="ＭＳ ゴシック"/>
          <w:szCs w:val="21"/>
          <w:lang w:eastAsia="ja-JP"/>
        </w:rPr>
      </w:pPr>
      <w:r w:rsidRPr="00201B57">
        <w:rPr>
          <w:rFonts w:hAnsi="ＭＳ ゴシック" w:hint="eastAsia"/>
          <w:szCs w:val="21"/>
          <w:lang w:eastAsia="ja-JP"/>
        </w:rPr>
        <w:t>変更するポリシーを右クリックし、「編集」をクリックします。</w:t>
      </w:r>
    </w:p>
    <w:p w14:paraId="7CE54DDE" w14:textId="77777777" w:rsidR="00D470A2" w:rsidRDefault="00D470A2" w:rsidP="00D470A2">
      <w:pPr>
        <w:spacing w:line="220" w:lineRule="atLeast"/>
        <w:ind w:leftChars="220" w:left="425"/>
        <w:rPr>
          <w:rFonts w:hAnsi="ＭＳ ゴシック"/>
          <w:szCs w:val="21"/>
        </w:rPr>
      </w:pPr>
      <w:r>
        <w:rPr>
          <w:rFonts w:hAnsi="ＭＳ ゴシック" w:hint="eastAsia"/>
          <w:szCs w:val="21"/>
          <w:lang w:eastAsia="ja-JP"/>
        </w:rPr>
        <w:t xml:space="preserve">　</w:t>
      </w:r>
      <w:proofErr w:type="spellStart"/>
      <w:r>
        <w:rPr>
          <w:rFonts w:hAnsi="ＭＳ ゴシック" w:hint="eastAsia"/>
          <w:szCs w:val="21"/>
        </w:rPr>
        <w:t>例：OU名：logvillage</w:t>
      </w:r>
      <w:proofErr w:type="spellEnd"/>
    </w:p>
    <w:p w14:paraId="03E92940" w14:textId="77777777" w:rsidR="00D470A2" w:rsidRDefault="00427D57" w:rsidP="00D470A2">
      <w:pPr>
        <w:spacing w:line="220" w:lineRule="atLeast"/>
        <w:rPr>
          <w:rFonts w:hAnsi="ＭＳ ゴシック"/>
          <w:szCs w:val="21"/>
        </w:rPr>
      </w:pPr>
      <w:r>
        <w:rPr>
          <w:rFonts w:hAnsi="ＭＳ ゴシック"/>
          <w:noProof/>
        </w:rPr>
        <mc:AlternateContent>
          <mc:Choice Requires="wps">
            <w:drawing>
              <wp:anchor distT="0" distB="0" distL="114300" distR="114300" simplePos="0" relativeHeight="251761152" behindDoc="0" locked="0" layoutInCell="1" allowOverlap="1" wp14:anchorId="44E2A6F2" wp14:editId="462B77E4">
                <wp:simplePos x="0" y="0"/>
                <wp:positionH relativeFrom="column">
                  <wp:posOffset>1001395</wp:posOffset>
                </wp:positionH>
                <wp:positionV relativeFrom="line">
                  <wp:posOffset>1108710</wp:posOffset>
                </wp:positionV>
                <wp:extent cx="972185" cy="181610"/>
                <wp:effectExtent l="14605" t="14605" r="22860" b="22860"/>
                <wp:wrapNone/>
                <wp:docPr id="611" name="Rectangle 50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72185" cy="18161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4B8BE7D1" id="Rectangle 505" o:spid="_x0000_s1026" style="position:absolute;left:0;text-align:left;margin-left:78.85pt;margin-top:87.3pt;width:76.55pt;height:14.3pt;z-index:251761152;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" filled="f" fillcolor="#e5dfec" strokecolor="red" strokeweight="2.25pt">
                <v:textbox style="mso-fit-shape-to-text:t" inset="5.85pt,.7pt,5.85pt,.7pt"/>
                <w10:wrap anchory="line"/>
              </v:rect>
            </w:pict>
          </mc:Fallback>
        </mc:AlternateContent>
      </w:r>
      <w:r>
        <w:rPr>
          <w:rFonts w:hAnsi="ＭＳ ゴシック"/>
          <w:noProof/>
          <w:szCs w:val="21"/>
          <w:lang w:eastAsia="ja-JP" w:bidi="ar-SA"/>
        </w:rPr>
        <w:drawing>
          <wp:inline distT="0" distB="0" distL="0" distR="0" wp14:anchorId="0CA347D6" wp14:editId="6F07A6B2">
            <wp:extent cx="4362450" cy="3048000"/>
            <wp:effectExtent l="0" t="0" r="0" b="0"/>
            <wp:docPr id="124" name="図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
                    <pic:cNvPicPr>
                      <a:picLocks noChangeAspect="1" noChangeArrowheads="1"/>
                    </pic:cNvPicPr>
                  </pic:nvPicPr>
                  <pic:blipFill>
                    <a:blip r:embed="rId127">
                      <a:extLst>
                        <a:ext uri="{28A0092B-C50C-407E-A947-70E740481C1C}">
                          <a14:useLocalDpi xmlns:a14="http://schemas.microsoft.com/office/drawing/2010/main" val="0"/>
                        </a:ext>
                      </a:extLst>
                    </a:blip>
                    <a:srcRect/>
                    <a:stretch>
                      <a:fillRect/>
                    </a:stretch>
                  </pic:blipFill>
                  <pic:spPr bwMode="auto">
                    <a:xfrm>
                      <a:off x="0" y="0"/>
                      <a:ext cx="4362450" cy="3048000"/>
                    </a:xfrm>
                    <a:prstGeom prst="rect">
                      <a:avLst/>
                    </a:prstGeom>
                    <a:noFill/>
                    <a:ln>
                      <a:noFill/>
                    </a:ln>
                  </pic:spPr>
                </pic:pic>
              </a:graphicData>
            </a:graphic>
          </wp:inline>
        </w:drawing>
      </w:r>
    </w:p>
    <w:p w14:paraId="22E0296F" w14:textId="77777777" w:rsidR="00D470A2" w:rsidRDefault="00D470A2" w:rsidP="00D470A2">
      <w:pPr>
        <w:widowControl/>
        <w:rPr>
          <w:rFonts w:hAnsi="ＭＳ ゴシック"/>
          <w:noProof/>
          <w:szCs w:val="21"/>
        </w:rPr>
      </w:pPr>
      <w:r>
        <w:rPr>
          <w:rFonts w:hAnsi="ＭＳ ゴシック"/>
          <w:noProof/>
          <w:szCs w:val="21"/>
        </w:rPr>
        <w:br w:type="page"/>
      </w:r>
    </w:p>
    <w:p w14:paraId="0CA24F1C" w14:textId="77777777" w:rsidR="00D470A2" w:rsidRDefault="00D470A2" w:rsidP="00D470A2">
      <w:pPr>
        <w:spacing w:line="220" w:lineRule="atLeast"/>
        <w:ind w:leftChars="220" w:left="425"/>
        <w:rPr>
          <w:rFonts w:hAnsi="ＭＳ ゴシック"/>
          <w:szCs w:val="21"/>
          <w:lang w:eastAsia="ja-JP"/>
        </w:rPr>
      </w:pPr>
      <w:r w:rsidRPr="00E520ED">
        <w:rPr>
          <w:rFonts w:hAnsi="ＭＳ ゴシック" w:hint="eastAsia"/>
          <w:szCs w:val="21"/>
          <w:lang w:eastAsia="ja-JP"/>
        </w:rPr>
        <w:lastRenderedPageBreak/>
        <w:t>「コンピュータの構成」→「</w:t>
      </w:r>
      <w:r>
        <w:rPr>
          <w:rFonts w:hAnsi="ＭＳ ゴシック" w:hint="eastAsia"/>
          <w:szCs w:val="21"/>
          <w:lang w:eastAsia="ja-JP"/>
        </w:rPr>
        <w:t>ポリシー」</w:t>
      </w:r>
      <w:r w:rsidRPr="00E520ED">
        <w:rPr>
          <w:rFonts w:hAnsi="ＭＳ ゴシック" w:hint="eastAsia"/>
          <w:szCs w:val="21"/>
          <w:lang w:eastAsia="ja-JP"/>
        </w:rPr>
        <w:t>→「Windowsの設定」→「セキュリティの設定」</w:t>
      </w:r>
      <w:r>
        <w:rPr>
          <w:rFonts w:hAnsi="ＭＳ ゴシック" w:hint="eastAsia"/>
          <w:szCs w:val="21"/>
          <w:lang w:eastAsia="ja-JP"/>
        </w:rPr>
        <w:t>→「</w:t>
      </w:r>
      <w:r w:rsidRPr="00E520ED">
        <w:rPr>
          <w:rFonts w:hAnsi="ＭＳ ゴシック" w:hint="eastAsia"/>
          <w:szCs w:val="21"/>
          <w:lang w:eastAsia="ja-JP"/>
        </w:rPr>
        <w:t>制限したグループ</w:t>
      </w:r>
      <w:r>
        <w:rPr>
          <w:rFonts w:hAnsi="ＭＳ ゴシック" w:hint="eastAsia"/>
          <w:szCs w:val="21"/>
          <w:lang w:eastAsia="ja-JP"/>
        </w:rPr>
        <w:t>」を選択します。</w:t>
      </w:r>
    </w:p>
    <w:p w14:paraId="49C19919" w14:textId="77777777" w:rsidR="00D470A2" w:rsidRDefault="00D470A2" w:rsidP="00D470A2">
      <w:pPr>
        <w:spacing w:line="220" w:lineRule="atLeast"/>
        <w:ind w:leftChars="220" w:left="425"/>
        <w:rPr>
          <w:rFonts w:hAnsi="ＭＳ ゴシック"/>
          <w:szCs w:val="21"/>
          <w:lang w:eastAsia="ja-JP"/>
        </w:rPr>
      </w:pPr>
      <w:r>
        <w:rPr>
          <w:rFonts w:hAnsi="ＭＳ ゴシック" w:hint="eastAsia"/>
          <w:szCs w:val="21"/>
          <w:lang w:eastAsia="ja-JP"/>
        </w:rPr>
        <w:t>「</w:t>
      </w:r>
      <w:r w:rsidRPr="00E520ED">
        <w:rPr>
          <w:rFonts w:hAnsi="ＭＳ ゴシック" w:hint="eastAsia"/>
          <w:szCs w:val="21"/>
          <w:lang w:eastAsia="ja-JP"/>
        </w:rPr>
        <w:t>制限したグループ</w:t>
      </w:r>
      <w:r>
        <w:rPr>
          <w:rFonts w:hAnsi="ＭＳ ゴシック" w:hint="eastAsia"/>
          <w:szCs w:val="21"/>
          <w:lang w:eastAsia="ja-JP"/>
        </w:rPr>
        <w:t>」の上で</w:t>
      </w:r>
      <w:r w:rsidRPr="00E520ED">
        <w:rPr>
          <w:rFonts w:hAnsi="ＭＳ ゴシック" w:hint="eastAsia"/>
          <w:szCs w:val="21"/>
          <w:lang w:eastAsia="ja-JP"/>
        </w:rPr>
        <w:t>右クリックし、「グループの追加」を選択します。</w:t>
      </w:r>
    </w:p>
    <w:p w14:paraId="231B2934" w14:textId="77777777" w:rsidR="00D470A2" w:rsidRDefault="00427D57" w:rsidP="00D470A2">
      <w:pPr>
        <w:spacing w:line="220" w:lineRule="atLeast"/>
        <w:rPr>
          <w:rFonts w:hAnsi="ＭＳ ゴシック"/>
          <w:szCs w:val="21"/>
        </w:rPr>
      </w:pPr>
      <w:r>
        <w:rPr>
          <w:rFonts w:hAnsi="ＭＳ ゴシック"/>
          <w:noProof/>
          <w:szCs w:val="21"/>
        </w:rPr>
        <mc:AlternateContent>
          <mc:Choice Requires="wps">
            <w:drawing>
              <wp:anchor distT="0" distB="0" distL="114300" distR="114300" simplePos="0" relativeHeight="251762176" behindDoc="0" locked="0" layoutInCell="1" allowOverlap="1" wp14:anchorId="1392DF39" wp14:editId="048A3832">
                <wp:simplePos x="0" y="0"/>
                <wp:positionH relativeFrom="column">
                  <wp:posOffset>1214755</wp:posOffset>
                </wp:positionH>
                <wp:positionV relativeFrom="line">
                  <wp:posOffset>1598930</wp:posOffset>
                </wp:positionV>
                <wp:extent cx="862330" cy="181610"/>
                <wp:effectExtent l="18415" t="15875" r="14605" b="21590"/>
                <wp:wrapNone/>
                <wp:docPr id="610" name="Rectangle 50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62330" cy="18161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0F19A3A5" id="Rectangle 506" o:spid="_x0000_s1026" style="position:absolute;left:0;text-align:left;margin-left:95.65pt;margin-top:125.9pt;width:67.9pt;height:14.3pt;z-index:251762176;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" filled="f" fillcolor="#e5dfec" strokecolor="red" strokeweight="2.25pt">
                <v:textbox style="mso-fit-shape-to-text:t" inset="5.85pt,.7pt,5.85pt,.7pt"/>
                <w10:wrap anchory="line"/>
              </v:rect>
            </w:pict>
          </mc:Fallback>
        </mc:AlternateContent>
      </w:r>
      <w:r>
        <w:rPr>
          <w:rFonts w:hAnsi="ＭＳ ゴシック"/>
          <w:noProof/>
          <w:szCs w:val="21"/>
          <w:lang w:eastAsia="ja-JP" w:bidi="ar-SA"/>
        </w:rPr>
        <w:drawing>
          <wp:inline distT="0" distB="0" distL="0" distR="0" wp14:anchorId="459A8944" wp14:editId="5490CAE5">
            <wp:extent cx="4562475" cy="3248025"/>
            <wp:effectExtent l="0" t="0" r="0" b="0"/>
            <wp:docPr id="125" name="図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
                    <pic:cNvPicPr>
                      <a:picLocks noChangeAspect="1" noChangeArrowheads="1"/>
                    </pic:cNvPicPr>
                  </pic:nvPicPr>
                  <pic:blipFill>
                    <a:blip r:embed="rId128">
                      <a:extLst>
                        <a:ext uri="{28A0092B-C50C-407E-A947-70E740481C1C}">
                          <a14:useLocalDpi xmlns:a14="http://schemas.microsoft.com/office/drawing/2010/main" val="0"/>
                        </a:ext>
                      </a:extLst>
                    </a:blip>
                    <a:srcRect/>
                    <a:stretch>
                      <a:fillRect/>
                    </a:stretch>
                  </pic:blipFill>
                  <pic:spPr bwMode="auto">
                    <a:xfrm>
                      <a:off x="0" y="0"/>
                      <a:ext cx="4562475" cy="3248025"/>
                    </a:xfrm>
                    <a:prstGeom prst="rect">
                      <a:avLst/>
                    </a:prstGeom>
                    <a:noFill/>
                    <a:ln>
                      <a:noFill/>
                    </a:ln>
                  </pic:spPr>
                </pic:pic>
              </a:graphicData>
            </a:graphic>
          </wp:inline>
        </w:drawing>
      </w:r>
    </w:p>
    <w:p w14:paraId="6408708D" w14:textId="77777777" w:rsidR="00D470A2" w:rsidRPr="00E520ED" w:rsidRDefault="00D470A2" w:rsidP="00D470A2">
      <w:pPr>
        <w:spacing w:line="220" w:lineRule="atLeast"/>
        <w:rPr>
          <w:rFonts w:hAnsi="ＭＳ ゴシック"/>
          <w:szCs w:val="21"/>
        </w:rPr>
      </w:pPr>
    </w:p>
    <w:p w14:paraId="32D2C80F" w14:textId="77777777" w:rsidR="00D470A2" w:rsidRDefault="00D470A2" w:rsidP="00D470A2">
      <w:pPr>
        <w:spacing w:line="220" w:lineRule="atLeast"/>
        <w:ind w:leftChars="220" w:left="425"/>
        <w:rPr>
          <w:rFonts w:hAnsi="ＭＳ ゴシック"/>
          <w:szCs w:val="21"/>
          <w:lang w:eastAsia="ja-JP"/>
        </w:rPr>
      </w:pPr>
      <w:r w:rsidRPr="00E520ED">
        <w:rPr>
          <w:rFonts w:hAnsi="ＭＳ ゴシック" w:hint="eastAsia"/>
          <w:szCs w:val="21"/>
          <w:lang w:eastAsia="ja-JP"/>
        </w:rPr>
        <w:t>「参照」を</w:t>
      </w:r>
      <w:r>
        <w:rPr>
          <w:rFonts w:hAnsi="ＭＳ ゴシック" w:hint="eastAsia"/>
          <w:szCs w:val="21"/>
          <w:lang w:eastAsia="ja-JP"/>
        </w:rPr>
        <w:t>クリックします。</w:t>
      </w:r>
    </w:p>
    <w:p w14:paraId="5B51C46F" w14:textId="77777777" w:rsidR="00D470A2" w:rsidRPr="00E520ED" w:rsidRDefault="00427D57" w:rsidP="00D470A2">
      <w:pPr>
        <w:spacing w:line="220" w:lineRule="atLeast"/>
        <w:rPr>
          <w:rFonts w:hAnsi="ＭＳ ゴシック"/>
          <w:szCs w:val="21"/>
        </w:rPr>
      </w:pPr>
      <w:r>
        <w:rPr>
          <w:rFonts w:hAnsi="ＭＳ ゴシック"/>
          <w:noProof/>
          <w:szCs w:val="21"/>
        </w:rPr>
        <mc:AlternateContent>
          <mc:Choice Requires="wps">
            <w:drawing>
              <wp:anchor distT="0" distB="0" distL="114300" distR="114300" simplePos="0" relativeHeight="251763200" behindDoc="0" locked="0" layoutInCell="1" allowOverlap="1" wp14:anchorId="51C4A12F" wp14:editId="7F687AC9">
                <wp:simplePos x="0" y="0"/>
                <wp:positionH relativeFrom="column">
                  <wp:posOffset>1858645</wp:posOffset>
                </wp:positionH>
                <wp:positionV relativeFrom="line">
                  <wp:posOffset>248285</wp:posOffset>
                </wp:positionV>
                <wp:extent cx="572135" cy="181610"/>
                <wp:effectExtent l="14605" t="23495" r="22860" b="23495"/>
                <wp:wrapNone/>
                <wp:docPr id="609" name="Rectangle 50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72135" cy="18161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2ECA93BE" id="Rectangle 507" o:spid="_x0000_s1026" style="position:absolute;left:0;text-align:left;margin-left:146.35pt;margin-top:19.55pt;width:45.05pt;height:14.3pt;z-index:251763200;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" filled="f" fillcolor="#e5dfec" strokecolor="red" strokeweight="2.25pt">
                <v:textbox style="mso-fit-shape-to-text:t" inset="5.85pt,.7pt,5.85pt,.7pt"/>
                <w10:wrap anchory="line"/>
              </v:rect>
            </w:pict>
          </mc:Fallback>
        </mc:AlternateContent>
      </w:r>
      <w:r>
        <w:rPr>
          <w:rFonts w:hAnsi="ＭＳ ゴシック"/>
          <w:noProof/>
          <w:szCs w:val="21"/>
          <w:lang w:eastAsia="ja-JP" w:bidi="ar-SA"/>
        </w:rPr>
        <w:drawing>
          <wp:inline distT="0" distB="0" distL="0" distR="0" wp14:anchorId="663B74BE" wp14:editId="11FA8374">
            <wp:extent cx="2476500" cy="809625"/>
            <wp:effectExtent l="0" t="0" r="0" b="0"/>
            <wp:docPr id="126" name="図 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6"/>
                    <pic:cNvPicPr>
                      <a:picLocks noChangeAspect="1" noChangeArrowheads="1"/>
                    </pic:cNvPicPr>
                  </pic:nvPicPr>
                  <pic:blipFill>
                    <a:blip r:embed="rId129">
                      <a:extLst>
                        <a:ext uri="{28A0092B-C50C-407E-A947-70E740481C1C}">
                          <a14:useLocalDpi xmlns:a14="http://schemas.microsoft.com/office/drawing/2010/main" val="0"/>
                        </a:ext>
                      </a:extLst>
                    </a:blip>
                    <a:srcRect/>
                    <a:stretch>
                      <a:fillRect/>
                    </a:stretch>
                  </pic:blipFill>
                  <pic:spPr bwMode="auto">
                    <a:xfrm>
                      <a:off x="0" y="0"/>
                      <a:ext cx="2476500" cy="809625"/>
                    </a:xfrm>
                    <a:prstGeom prst="rect">
                      <a:avLst/>
                    </a:prstGeom>
                    <a:noFill/>
                    <a:ln>
                      <a:noFill/>
                    </a:ln>
                  </pic:spPr>
                </pic:pic>
              </a:graphicData>
            </a:graphic>
          </wp:inline>
        </w:drawing>
      </w:r>
    </w:p>
    <w:p w14:paraId="6AE9C01F" w14:textId="77777777" w:rsidR="00D470A2" w:rsidRPr="00E520ED" w:rsidRDefault="00D470A2" w:rsidP="00D470A2">
      <w:pPr>
        <w:spacing w:line="220" w:lineRule="atLeast"/>
        <w:rPr>
          <w:rFonts w:hAnsi="ＭＳ ゴシック"/>
          <w:szCs w:val="21"/>
        </w:rPr>
      </w:pPr>
    </w:p>
    <w:p w14:paraId="247C5163" w14:textId="77777777" w:rsidR="00D470A2" w:rsidRPr="00E520ED" w:rsidRDefault="00D470A2" w:rsidP="00D470A2">
      <w:pPr>
        <w:spacing w:line="220" w:lineRule="atLeast"/>
        <w:ind w:leftChars="220" w:left="425"/>
        <w:rPr>
          <w:rFonts w:hAnsi="ＭＳ ゴシック"/>
          <w:szCs w:val="21"/>
          <w:lang w:eastAsia="ja-JP"/>
        </w:rPr>
      </w:pPr>
      <w:r w:rsidRPr="00E520ED">
        <w:rPr>
          <w:rFonts w:hAnsi="ＭＳ ゴシック" w:hint="eastAsia"/>
          <w:szCs w:val="21"/>
          <w:lang w:eastAsia="ja-JP"/>
        </w:rPr>
        <w:t>作成したセキュリティグループ名を入力します。</w:t>
      </w:r>
    </w:p>
    <w:p w14:paraId="504AFAA3" w14:textId="77777777" w:rsidR="00D470A2" w:rsidRDefault="00D470A2" w:rsidP="00D470A2">
      <w:pPr>
        <w:spacing w:line="220" w:lineRule="atLeast"/>
        <w:ind w:leftChars="220" w:left="425"/>
        <w:rPr>
          <w:rFonts w:hAnsi="ＭＳ ゴシック"/>
          <w:szCs w:val="21"/>
          <w:lang w:eastAsia="ja-JP"/>
        </w:rPr>
      </w:pPr>
      <w:r>
        <w:rPr>
          <w:rFonts w:hAnsi="ＭＳ ゴシック" w:hint="eastAsia"/>
          <w:szCs w:val="21"/>
          <w:lang w:eastAsia="ja-JP"/>
        </w:rPr>
        <w:t xml:space="preserve">　例：</w:t>
      </w:r>
      <w:proofErr w:type="spellStart"/>
      <w:r>
        <w:rPr>
          <w:rFonts w:hAnsi="ＭＳ ゴシック" w:hint="eastAsia"/>
          <w:szCs w:val="21"/>
          <w:lang w:eastAsia="ja-JP"/>
        </w:rPr>
        <w:t>logvillage</w:t>
      </w:r>
      <w:proofErr w:type="spellEnd"/>
      <w:r>
        <w:rPr>
          <w:rFonts w:hAnsi="ＭＳ ゴシック" w:hint="eastAsia"/>
          <w:szCs w:val="21"/>
          <w:lang w:eastAsia="ja-JP"/>
        </w:rPr>
        <w:t xml:space="preserve"> admins</w:t>
      </w:r>
    </w:p>
    <w:p w14:paraId="677E177A" w14:textId="77777777" w:rsidR="00D470A2" w:rsidRDefault="00D470A2" w:rsidP="00D470A2">
      <w:pPr>
        <w:spacing w:line="220" w:lineRule="atLeast"/>
        <w:ind w:leftChars="220" w:left="425"/>
        <w:rPr>
          <w:rFonts w:hAnsi="ＭＳ ゴシック"/>
          <w:szCs w:val="21"/>
          <w:lang w:eastAsia="ja-JP"/>
        </w:rPr>
      </w:pPr>
      <w:r w:rsidRPr="00E520ED">
        <w:rPr>
          <w:rFonts w:hAnsi="ＭＳ ゴシック" w:hint="eastAsia"/>
          <w:szCs w:val="21"/>
          <w:lang w:eastAsia="ja-JP"/>
        </w:rPr>
        <w:t>「名前の確認」を</w:t>
      </w:r>
      <w:r>
        <w:rPr>
          <w:rFonts w:hAnsi="ＭＳ ゴシック" w:hint="eastAsia"/>
          <w:szCs w:val="21"/>
          <w:lang w:eastAsia="ja-JP"/>
        </w:rPr>
        <w:t>クリックし、</w:t>
      </w:r>
      <w:r w:rsidRPr="00E520ED">
        <w:rPr>
          <w:rFonts w:hAnsi="ＭＳ ゴシック" w:hint="eastAsia"/>
          <w:szCs w:val="21"/>
          <w:lang w:eastAsia="ja-JP"/>
        </w:rPr>
        <w:t>入力文字列に下線が付与される事</w:t>
      </w:r>
      <w:r>
        <w:rPr>
          <w:rFonts w:hAnsi="ＭＳ ゴシック" w:hint="eastAsia"/>
          <w:szCs w:val="21"/>
          <w:lang w:eastAsia="ja-JP"/>
        </w:rPr>
        <w:t>後、「OK」をクリックします。</w:t>
      </w:r>
    </w:p>
    <w:p w14:paraId="6B57A279" w14:textId="77777777" w:rsidR="00D470A2" w:rsidRDefault="00427D57" w:rsidP="00D470A2">
      <w:pPr>
        <w:spacing w:line="220" w:lineRule="atLeast"/>
        <w:rPr>
          <w:rFonts w:hAnsi="ＭＳ ゴシック"/>
          <w:szCs w:val="21"/>
        </w:rPr>
      </w:pPr>
      <w:r>
        <w:rPr>
          <w:rFonts w:hAnsi="ＭＳ ゴシック"/>
          <w:noProof/>
          <w:szCs w:val="21"/>
        </w:rPr>
        <mc:AlternateContent>
          <mc:Choice Requires="wps">
            <w:drawing>
              <wp:anchor distT="0" distB="0" distL="114300" distR="114300" simplePos="0" relativeHeight="251766272" behindDoc="0" locked="0" layoutInCell="1" allowOverlap="1" wp14:anchorId="5291B83B" wp14:editId="3B558706">
                <wp:simplePos x="0" y="0"/>
                <wp:positionH relativeFrom="column">
                  <wp:posOffset>1990725</wp:posOffset>
                </wp:positionH>
                <wp:positionV relativeFrom="line">
                  <wp:posOffset>1162050</wp:posOffset>
                </wp:positionV>
                <wp:extent cx="569595" cy="189865"/>
                <wp:effectExtent l="22860" t="22225" r="17145" b="16510"/>
                <wp:wrapNone/>
                <wp:docPr id="608" name="Rectangle 5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69595" cy="18986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655E0915" id="Rectangle 510" o:spid="_x0000_s1026" style="position:absolute;left:0;text-align:left;margin-left:156.75pt;margin-top:91.5pt;width:44.85pt;height:14.95pt;z-index:251766272;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" filled="f" fillcolor="#e5dfec" strokecolor="red" strokeweight="2.25pt">
                <v:textbox style="mso-fit-shape-to-text:t" inset="5.85pt,.7pt,5.85pt,.7pt"/>
                <w10:wrap anchory="line"/>
              </v:rect>
            </w:pict>
          </mc:Fallback>
        </mc:AlternateContent>
      </w:r>
      <w:r>
        <w:rPr>
          <w:rFonts w:hAnsi="ＭＳ ゴシック"/>
          <w:noProof/>
          <w:szCs w:val="21"/>
        </w:rPr>
        <mc:AlternateContent>
          <mc:Choice Requires="wps">
            <w:drawing>
              <wp:anchor distT="0" distB="0" distL="114300" distR="114300" simplePos="0" relativeHeight="251765248" behindDoc="0" locked="0" layoutInCell="1" allowOverlap="1" wp14:anchorId="5B29D7FB" wp14:editId="6F4F9A1D">
                <wp:simplePos x="0" y="0"/>
                <wp:positionH relativeFrom="column">
                  <wp:posOffset>2318385</wp:posOffset>
                </wp:positionH>
                <wp:positionV relativeFrom="line">
                  <wp:posOffset>826135</wp:posOffset>
                </wp:positionV>
                <wp:extent cx="793750" cy="172720"/>
                <wp:effectExtent l="17145" t="19685" r="17780" b="17145"/>
                <wp:wrapNone/>
                <wp:docPr id="607" name="Rectangle 50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93750" cy="17272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2EE4194C" id="Rectangle 509" o:spid="_x0000_s1026" style="position:absolute;left:0;text-align:left;margin-left:182.55pt;margin-top:65.05pt;width:62.5pt;height:13.6pt;z-index:251765248;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" filled="f" fillcolor="#e5dfec" strokecolor="red" strokeweight="2.25pt">
                <v:textbox style="mso-fit-shape-to-text:t" inset="5.85pt,.7pt,5.85pt,.7pt"/>
                <w10:wrap anchory="line"/>
              </v:rect>
            </w:pict>
          </mc:Fallback>
        </mc:AlternateContent>
      </w:r>
      <w:r>
        <w:rPr>
          <w:rFonts w:hAnsi="ＭＳ ゴシック"/>
          <w:noProof/>
          <w:szCs w:val="21"/>
        </w:rPr>
        <mc:AlternateContent>
          <mc:Choice Requires="wps">
            <w:drawing>
              <wp:anchor distT="0" distB="0" distL="114300" distR="114300" simplePos="0" relativeHeight="251764224" behindDoc="0" locked="0" layoutInCell="1" allowOverlap="1" wp14:anchorId="5BD833E2" wp14:editId="104B4DEE">
                <wp:simplePos x="0" y="0"/>
                <wp:positionH relativeFrom="column">
                  <wp:posOffset>50165</wp:posOffset>
                </wp:positionH>
                <wp:positionV relativeFrom="line">
                  <wp:posOffset>826135</wp:posOffset>
                </wp:positionV>
                <wp:extent cx="664210" cy="172720"/>
                <wp:effectExtent l="15875" t="19685" r="15240" b="17145"/>
                <wp:wrapNone/>
                <wp:docPr id="606" name="Rectangle 50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64210" cy="17272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69C4B476" id="Rectangle 508" o:spid="_x0000_s1026" style="position:absolute;left:0;text-align:left;margin-left:3.95pt;margin-top:65.05pt;width:52.3pt;height:13.6pt;z-index:251764224;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" filled="f" fillcolor="#e5dfec" strokecolor="red" strokeweight="2.25pt">
                <v:textbox style="mso-fit-shape-to-text:t" inset="5.85pt,.7pt,5.85pt,.7pt"/>
                <w10:wrap anchory="line"/>
              </v:rect>
            </w:pict>
          </mc:Fallback>
        </mc:AlternateContent>
      </w:r>
      <w:r>
        <w:rPr>
          <w:rFonts w:hAnsi="ＭＳ ゴシック"/>
          <w:noProof/>
          <w:szCs w:val="21"/>
          <w:lang w:eastAsia="ja-JP" w:bidi="ar-SA"/>
        </w:rPr>
        <w:drawing>
          <wp:inline distT="0" distB="0" distL="0" distR="0" wp14:anchorId="33F95B5C" wp14:editId="00329F3C">
            <wp:extent cx="3152775" cy="1314450"/>
            <wp:effectExtent l="0" t="0" r="0" b="0"/>
            <wp:docPr id="127" name="図 1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7"/>
                    <pic:cNvPicPr>
                      <a:picLocks noChangeAspect="1" noChangeArrowheads="1"/>
                    </pic:cNvPicPr>
                  </pic:nvPicPr>
                  <pic:blipFill>
                    <a:blip r:embed="rId125">
                      <a:extLst>
                        <a:ext uri="{28A0092B-C50C-407E-A947-70E740481C1C}">
                          <a14:useLocalDpi xmlns:a14="http://schemas.microsoft.com/office/drawing/2010/main" val="0"/>
                        </a:ext>
                      </a:extLst>
                    </a:blip>
                    <a:srcRect/>
                    <a:stretch>
                      <a:fillRect/>
                    </a:stretch>
                  </pic:blipFill>
                  <pic:spPr bwMode="auto">
                    <a:xfrm>
                      <a:off x="0" y="0"/>
                      <a:ext cx="3152775" cy="1314450"/>
                    </a:xfrm>
                    <a:prstGeom prst="rect">
                      <a:avLst/>
                    </a:prstGeom>
                    <a:noFill/>
                    <a:ln>
                      <a:noFill/>
                    </a:ln>
                  </pic:spPr>
                </pic:pic>
              </a:graphicData>
            </a:graphic>
          </wp:inline>
        </w:drawing>
      </w:r>
    </w:p>
    <w:p w14:paraId="1C00DF2A" w14:textId="77777777" w:rsidR="00D470A2" w:rsidRDefault="00D470A2" w:rsidP="004545CD">
      <w:pPr>
        <w:spacing w:line="220" w:lineRule="atLeast"/>
        <w:ind w:leftChars="220" w:left="425"/>
        <w:rPr>
          <w:rFonts w:hAnsi="ＭＳ ゴシック"/>
          <w:szCs w:val="21"/>
          <w:lang w:eastAsia="ja-JP"/>
        </w:rPr>
      </w:pPr>
      <w:r w:rsidRPr="00E520ED">
        <w:rPr>
          <w:rFonts w:hAnsi="ＭＳ ゴシック" w:hint="eastAsia"/>
          <w:szCs w:val="21"/>
          <w:lang w:eastAsia="ja-JP"/>
        </w:rPr>
        <w:t>（下線が追加されない場合、セキュリティグループの指定に問題があります。入力文字列の確認、およびセキュリティグループが正しく作成されているかを確認してください）</w:t>
      </w:r>
    </w:p>
    <w:p w14:paraId="687E149D" w14:textId="77777777" w:rsidR="00D470A2" w:rsidRDefault="00D470A2" w:rsidP="00D470A2">
      <w:pPr>
        <w:spacing w:line="220" w:lineRule="atLeast"/>
        <w:ind w:leftChars="220" w:left="425"/>
        <w:rPr>
          <w:rFonts w:hAnsi="ＭＳ ゴシック"/>
          <w:szCs w:val="21"/>
          <w:lang w:eastAsia="ja-JP"/>
        </w:rPr>
      </w:pPr>
      <w:r w:rsidRPr="00E520ED">
        <w:rPr>
          <w:rFonts w:hAnsi="ＭＳ ゴシック" w:hint="eastAsia"/>
          <w:szCs w:val="21"/>
          <w:lang w:eastAsia="ja-JP"/>
        </w:rPr>
        <w:t>グループに「＜AD名＞\＜作成したセキュリティグループ＞」が表示されることを確認し、</w:t>
      </w:r>
      <w:r w:rsidRPr="00E520ED">
        <w:rPr>
          <w:rFonts w:hAnsi="ＭＳ ゴシック" w:hint="eastAsia"/>
          <w:szCs w:val="21"/>
          <w:lang w:eastAsia="ja-JP"/>
        </w:rPr>
        <w:lastRenderedPageBreak/>
        <w:t>「OK」を</w:t>
      </w:r>
      <w:r>
        <w:rPr>
          <w:rFonts w:hAnsi="ＭＳ ゴシック" w:hint="eastAsia"/>
          <w:szCs w:val="21"/>
          <w:lang w:eastAsia="ja-JP"/>
        </w:rPr>
        <w:t>クリックします。</w:t>
      </w:r>
    </w:p>
    <w:p w14:paraId="47E9BA61" w14:textId="77777777" w:rsidR="00D470A2" w:rsidRDefault="00427D57" w:rsidP="00D470A2">
      <w:pPr>
        <w:spacing w:line="220" w:lineRule="atLeast"/>
        <w:rPr>
          <w:rFonts w:hAnsi="ＭＳ ゴシック"/>
          <w:szCs w:val="21"/>
        </w:rPr>
      </w:pPr>
      <w:r>
        <w:rPr>
          <w:rFonts w:hAnsi="ＭＳ ゴシック"/>
          <w:noProof/>
          <w:szCs w:val="21"/>
        </w:rPr>
        <mc:AlternateContent>
          <mc:Choice Requires="wps">
            <w:drawing>
              <wp:anchor distT="0" distB="0" distL="114300" distR="114300" simplePos="0" relativeHeight="251768320" behindDoc="0" locked="0" layoutInCell="1" allowOverlap="1" wp14:anchorId="311366DD" wp14:editId="505DEA40">
                <wp:simplePos x="0" y="0"/>
                <wp:positionH relativeFrom="column">
                  <wp:posOffset>1326515</wp:posOffset>
                </wp:positionH>
                <wp:positionV relativeFrom="line">
                  <wp:posOffset>589915</wp:posOffset>
                </wp:positionV>
                <wp:extent cx="560705" cy="172720"/>
                <wp:effectExtent l="15875" t="19050" r="23495" b="17780"/>
                <wp:wrapNone/>
                <wp:docPr id="605" name="Rectangle 5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60705" cy="17272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56EE24A3" id="Rectangle 512" o:spid="_x0000_s1026" style="position:absolute;left:0;text-align:left;margin-left:104.45pt;margin-top:46.45pt;width:44.15pt;height:13.6pt;z-index:251768320;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" filled="f" fillcolor="#e5dfec" strokecolor="red" strokeweight="2.25pt">
                <v:textbox style="mso-fit-shape-to-text:t" inset="5.85pt,.7pt,5.85pt,.7pt"/>
                <w10:wrap anchory="line"/>
              </v:rect>
            </w:pict>
          </mc:Fallback>
        </mc:AlternateContent>
      </w:r>
      <w:r>
        <w:rPr>
          <w:rFonts w:hAnsi="ＭＳ ゴシック"/>
          <w:noProof/>
          <w:szCs w:val="21"/>
        </w:rPr>
        <mc:AlternateContent>
          <mc:Choice Requires="wps">
            <w:drawing>
              <wp:anchor distT="0" distB="0" distL="114300" distR="114300" simplePos="0" relativeHeight="251767296" behindDoc="0" locked="0" layoutInCell="1" allowOverlap="1" wp14:anchorId="3DF089CB" wp14:editId="4FE303D7">
                <wp:simplePos x="0" y="0"/>
                <wp:positionH relativeFrom="column">
                  <wp:posOffset>67310</wp:posOffset>
                </wp:positionH>
                <wp:positionV relativeFrom="line">
                  <wp:posOffset>167640</wp:posOffset>
                </wp:positionV>
                <wp:extent cx="1121410" cy="276225"/>
                <wp:effectExtent l="23495" t="15875" r="17145" b="22225"/>
                <wp:wrapNone/>
                <wp:docPr id="604" name="Rectangle 5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21410" cy="27622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13FF327E" id="Rectangle 511" o:spid="_x0000_s1026" style="position:absolute;left:0;text-align:left;margin-left:5.3pt;margin-top:13.2pt;width:88.3pt;height:21.75pt;z-index:251767296;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" filled="f" fillcolor="#e5dfec" strokecolor="red" strokeweight="2.25pt">
                <v:textbox style="mso-fit-shape-to-text:t" inset="5.85pt,.7pt,5.85pt,.7pt"/>
                <w10:wrap anchory="line"/>
              </v:rect>
            </w:pict>
          </mc:Fallback>
        </mc:AlternateContent>
      </w:r>
      <w:r>
        <w:rPr>
          <w:rFonts w:hAnsi="ＭＳ ゴシック"/>
          <w:noProof/>
          <w:szCs w:val="21"/>
          <w:lang w:eastAsia="ja-JP" w:bidi="ar-SA"/>
        </w:rPr>
        <w:drawing>
          <wp:inline distT="0" distB="0" distL="0" distR="0" wp14:anchorId="531739CD" wp14:editId="3D11607D">
            <wp:extent cx="2476500" cy="809625"/>
            <wp:effectExtent l="0" t="0" r="0" b="0"/>
            <wp:docPr id="128" name="図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27"/>
                    <pic:cNvPicPr>
                      <a:picLocks noChangeAspect="1" noChangeArrowheads="1"/>
                    </pic:cNvPicPr>
                  </pic:nvPicPr>
                  <pic:blipFill>
                    <a:blip r:embed="rId130">
                      <a:extLst>
                        <a:ext uri="{28A0092B-C50C-407E-A947-70E740481C1C}">
                          <a14:useLocalDpi xmlns:a14="http://schemas.microsoft.com/office/drawing/2010/main" val="0"/>
                        </a:ext>
                      </a:extLst>
                    </a:blip>
                    <a:srcRect/>
                    <a:stretch>
                      <a:fillRect/>
                    </a:stretch>
                  </pic:blipFill>
                  <pic:spPr bwMode="auto">
                    <a:xfrm>
                      <a:off x="0" y="0"/>
                      <a:ext cx="2476500" cy="809625"/>
                    </a:xfrm>
                    <a:prstGeom prst="rect">
                      <a:avLst/>
                    </a:prstGeom>
                    <a:noFill/>
                    <a:ln>
                      <a:noFill/>
                    </a:ln>
                  </pic:spPr>
                </pic:pic>
              </a:graphicData>
            </a:graphic>
          </wp:inline>
        </w:drawing>
      </w:r>
    </w:p>
    <w:p w14:paraId="6C9FF1EE" w14:textId="77777777" w:rsidR="00D470A2" w:rsidRPr="00E520ED" w:rsidRDefault="00D470A2" w:rsidP="00D470A2">
      <w:pPr>
        <w:spacing w:line="220" w:lineRule="atLeast"/>
        <w:rPr>
          <w:rFonts w:hAnsi="ＭＳ ゴシック"/>
          <w:szCs w:val="21"/>
        </w:rPr>
      </w:pPr>
    </w:p>
    <w:p w14:paraId="4F11175E" w14:textId="77777777" w:rsidR="00D470A2" w:rsidRDefault="00D470A2" w:rsidP="00D470A2">
      <w:pPr>
        <w:spacing w:line="220" w:lineRule="atLeast"/>
        <w:ind w:leftChars="220" w:left="425"/>
        <w:rPr>
          <w:rFonts w:hAnsi="ＭＳ ゴシック"/>
          <w:szCs w:val="21"/>
          <w:lang w:eastAsia="ja-JP"/>
        </w:rPr>
      </w:pPr>
      <w:r w:rsidRPr="00E520ED">
        <w:rPr>
          <w:rFonts w:hAnsi="ＭＳ ゴシック" w:hint="eastAsia"/>
          <w:szCs w:val="21"/>
          <w:lang w:eastAsia="ja-JP"/>
        </w:rPr>
        <w:t>「追加」を</w:t>
      </w:r>
      <w:r>
        <w:rPr>
          <w:rFonts w:hAnsi="ＭＳ ゴシック" w:hint="eastAsia"/>
          <w:szCs w:val="21"/>
          <w:lang w:eastAsia="ja-JP"/>
        </w:rPr>
        <w:t>クリックします</w:t>
      </w:r>
      <w:r w:rsidRPr="00E520ED">
        <w:rPr>
          <w:rFonts w:hAnsi="ＭＳ ゴシック" w:hint="eastAsia"/>
          <w:szCs w:val="21"/>
          <w:lang w:eastAsia="ja-JP"/>
        </w:rPr>
        <w:t>。</w:t>
      </w:r>
    </w:p>
    <w:p w14:paraId="5DBA5E2B" w14:textId="77777777" w:rsidR="00D470A2" w:rsidRPr="00201B57" w:rsidRDefault="00427D57" w:rsidP="00D470A2">
      <w:pPr>
        <w:spacing w:line="220" w:lineRule="atLeast"/>
        <w:rPr>
          <w:rFonts w:hAnsi="ＭＳ ゴシック"/>
          <w:szCs w:val="21"/>
        </w:rPr>
      </w:pPr>
      <w:r>
        <w:rPr>
          <w:rFonts w:hAnsi="ＭＳ ゴシック"/>
          <w:noProof/>
          <w:szCs w:val="21"/>
        </w:rPr>
        <mc:AlternateContent>
          <mc:Choice Requires="wps">
            <w:drawing>
              <wp:anchor distT="0" distB="0" distL="114300" distR="114300" simplePos="0" relativeHeight="251769344" behindDoc="0" locked="0" layoutInCell="1" allowOverlap="1" wp14:anchorId="5EAF6E48" wp14:editId="0B2695F4">
                <wp:simplePos x="0" y="0"/>
                <wp:positionH relativeFrom="column">
                  <wp:posOffset>1737360</wp:posOffset>
                </wp:positionH>
                <wp:positionV relativeFrom="line">
                  <wp:posOffset>1281430</wp:posOffset>
                </wp:positionV>
                <wp:extent cx="560705" cy="172720"/>
                <wp:effectExtent l="17145" t="17145" r="22225" b="19685"/>
                <wp:wrapNone/>
                <wp:docPr id="603" name="Rectangle 5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60705" cy="17272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12DA7C40" id="Rectangle 513" o:spid="_x0000_s1026" style="position:absolute;left:0;text-align:left;margin-left:136.8pt;margin-top:100.9pt;width:44.15pt;height:13.6pt;z-index:251769344;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" filled="f" fillcolor="#e5dfec" strokecolor="red" strokeweight="2.25pt">
                <v:textbox style="mso-fit-shape-to-text:t" inset="5.85pt,.7pt,5.85pt,.7pt"/>
                <w10:wrap anchory="line"/>
              </v:rect>
            </w:pict>
          </mc:Fallback>
        </mc:AlternateContent>
      </w:r>
      <w:r>
        <w:rPr>
          <w:rFonts w:hAnsi="ＭＳ ゴシック"/>
          <w:noProof/>
          <w:szCs w:val="21"/>
          <w:lang w:eastAsia="ja-JP" w:bidi="ar-SA"/>
        </w:rPr>
        <w:drawing>
          <wp:inline distT="0" distB="0" distL="0" distR="0" wp14:anchorId="6253644A" wp14:editId="343B62FE">
            <wp:extent cx="2409825" cy="2381250"/>
            <wp:effectExtent l="0" t="0" r="0" b="0"/>
            <wp:docPr id="129" name="図 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9"/>
                    <pic:cNvPicPr>
                      <a:picLocks noChangeAspect="1" noChangeArrowheads="1"/>
                    </pic:cNvPicPr>
                  </pic:nvPicPr>
                  <pic:blipFill>
                    <a:blip r:embed="rId131">
                      <a:extLst>
                        <a:ext uri="{28A0092B-C50C-407E-A947-70E740481C1C}">
                          <a14:useLocalDpi xmlns:a14="http://schemas.microsoft.com/office/drawing/2010/main" val="0"/>
                        </a:ext>
                      </a:extLst>
                    </a:blip>
                    <a:srcRect/>
                    <a:stretch>
                      <a:fillRect/>
                    </a:stretch>
                  </pic:blipFill>
                  <pic:spPr bwMode="auto">
                    <a:xfrm>
                      <a:off x="0" y="0"/>
                      <a:ext cx="2409825" cy="2381250"/>
                    </a:xfrm>
                    <a:prstGeom prst="rect">
                      <a:avLst/>
                    </a:prstGeom>
                    <a:noFill/>
                    <a:ln>
                      <a:noFill/>
                    </a:ln>
                  </pic:spPr>
                </pic:pic>
              </a:graphicData>
            </a:graphic>
          </wp:inline>
        </w:drawing>
      </w:r>
    </w:p>
    <w:p w14:paraId="51BB7C79" w14:textId="77777777" w:rsidR="00D470A2" w:rsidRPr="00E520ED" w:rsidRDefault="00D470A2" w:rsidP="00D470A2">
      <w:pPr>
        <w:spacing w:line="220" w:lineRule="atLeast"/>
        <w:rPr>
          <w:rFonts w:hAnsi="ＭＳ ゴシック"/>
          <w:szCs w:val="21"/>
        </w:rPr>
      </w:pPr>
    </w:p>
    <w:p w14:paraId="20A31A88" w14:textId="77777777" w:rsidR="00D470A2" w:rsidRDefault="00D470A2" w:rsidP="00D470A2">
      <w:pPr>
        <w:spacing w:line="220" w:lineRule="atLeast"/>
        <w:ind w:leftChars="220" w:left="425"/>
        <w:rPr>
          <w:rFonts w:hAnsi="ＭＳ ゴシック"/>
          <w:szCs w:val="21"/>
          <w:lang w:eastAsia="ja-JP"/>
        </w:rPr>
      </w:pPr>
      <w:r w:rsidRPr="00E520ED">
        <w:rPr>
          <w:rFonts w:hAnsi="ＭＳ ゴシック" w:hint="eastAsia"/>
          <w:szCs w:val="21"/>
          <w:lang w:eastAsia="ja-JP"/>
        </w:rPr>
        <w:t>「参照」を</w:t>
      </w:r>
      <w:r>
        <w:rPr>
          <w:rFonts w:hAnsi="ＭＳ ゴシック" w:hint="eastAsia"/>
          <w:szCs w:val="21"/>
          <w:lang w:eastAsia="ja-JP"/>
        </w:rPr>
        <w:t>クリックします</w:t>
      </w:r>
      <w:r w:rsidRPr="00E520ED">
        <w:rPr>
          <w:rFonts w:hAnsi="ＭＳ ゴシック" w:hint="eastAsia"/>
          <w:szCs w:val="21"/>
          <w:lang w:eastAsia="ja-JP"/>
        </w:rPr>
        <w:t>。</w:t>
      </w:r>
    </w:p>
    <w:p w14:paraId="2C3D8E74" w14:textId="77777777" w:rsidR="00D470A2" w:rsidRDefault="00427D57" w:rsidP="00D470A2">
      <w:pPr>
        <w:spacing w:line="220" w:lineRule="atLeast"/>
        <w:rPr>
          <w:rFonts w:hAnsi="ＭＳ ゴシック"/>
          <w:szCs w:val="21"/>
        </w:rPr>
      </w:pPr>
      <w:r>
        <w:rPr>
          <w:rFonts w:hAnsi="ＭＳ ゴシック"/>
          <w:noProof/>
          <w:szCs w:val="21"/>
        </w:rPr>
        <mc:AlternateContent>
          <mc:Choice Requires="wps">
            <w:drawing>
              <wp:anchor distT="0" distB="0" distL="114300" distR="114300" simplePos="0" relativeHeight="251770368" behindDoc="0" locked="0" layoutInCell="1" allowOverlap="1" wp14:anchorId="65518AA1" wp14:editId="044032F6">
                <wp:simplePos x="0" y="0"/>
                <wp:positionH relativeFrom="column">
                  <wp:posOffset>1869440</wp:posOffset>
                </wp:positionH>
                <wp:positionV relativeFrom="line">
                  <wp:posOffset>254000</wp:posOffset>
                </wp:positionV>
                <wp:extent cx="560705" cy="172720"/>
                <wp:effectExtent l="15875" t="19685" r="23495" b="17145"/>
                <wp:wrapNone/>
                <wp:docPr id="602" name="Rectangle 5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60705" cy="17272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412A0677" id="Rectangle 514" o:spid="_x0000_s1026" style="position:absolute;left:0;text-align:left;margin-left:147.2pt;margin-top:20pt;width:44.15pt;height:13.6pt;z-index:251770368;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" filled="f" fillcolor="#e5dfec" strokecolor="red" strokeweight="2.25pt">
                <v:textbox style="mso-fit-shape-to-text:t" inset="5.85pt,.7pt,5.85pt,.7pt"/>
                <w10:wrap anchory="line"/>
              </v:rect>
            </w:pict>
          </mc:Fallback>
        </mc:AlternateContent>
      </w:r>
      <w:r>
        <w:rPr>
          <w:rFonts w:hAnsi="ＭＳ ゴシック"/>
          <w:noProof/>
          <w:szCs w:val="21"/>
          <w:lang w:eastAsia="ja-JP" w:bidi="ar-SA"/>
        </w:rPr>
        <w:drawing>
          <wp:inline distT="0" distB="0" distL="0" distR="0" wp14:anchorId="2DEFAD22" wp14:editId="5ED1B9CE">
            <wp:extent cx="2476500" cy="809625"/>
            <wp:effectExtent l="0" t="0" r="0" b="0"/>
            <wp:docPr id="130" name="図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33"/>
                    <pic:cNvPicPr>
                      <a:picLocks noChangeAspect="1" noChangeArrowheads="1"/>
                    </pic:cNvPicPr>
                  </pic:nvPicPr>
                  <pic:blipFill>
                    <a:blip r:embed="rId132">
                      <a:extLst>
                        <a:ext uri="{28A0092B-C50C-407E-A947-70E740481C1C}">
                          <a14:useLocalDpi xmlns:a14="http://schemas.microsoft.com/office/drawing/2010/main" val="0"/>
                        </a:ext>
                      </a:extLst>
                    </a:blip>
                    <a:srcRect/>
                    <a:stretch>
                      <a:fillRect/>
                    </a:stretch>
                  </pic:blipFill>
                  <pic:spPr bwMode="auto">
                    <a:xfrm>
                      <a:off x="0" y="0"/>
                      <a:ext cx="2476500" cy="809625"/>
                    </a:xfrm>
                    <a:prstGeom prst="rect">
                      <a:avLst/>
                    </a:prstGeom>
                    <a:noFill/>
                    <a:ln>
                      <a:noFill/>
                    </a:ln>
                  </pic:spPr>
                </pic:pic>
              </a:graphicData>
            </a:graphic>
          </wp:inline>
        </w:drawing>
      </w:r>
    </w:p>
    <w:p w14:paraId="508EB0B6" w14:textId="77777777" w:rsidR="00D470A2" w:rsidRPr="00E520ED" w:rsidRDefault="00D470A2" w:rsidP="00D470A2">
      <w:pPr>
        <w:spacing w:line="220" w:lineRule="atLeast"/>
        <w:rPr>
          <w:rFonts w:hAnsi="ＭＳ ゴシック"/>
          <w:szCs w:val="21"/>
        </w:rPr>
      </w:pPr>
    </w:p>
    <w:p w14:paraId="0D1E1548" w14:textId="77777777" w:rsidR="00D470A2" w:rsidRDefault="00D470A2" w:rsidP="00D470A2">
      <w:pPr>
        <w:spacing w:line="220" w:lineRule="atLeast"/>
        <w:ind w:leftChars="220" w:left="425"/>
        <w:rPr>
          <w:rFonts w:hAnsi="ＭＳ ゴシック"/>
          <w:szCs w:val="21"/>
          <w:lang w:eastAsia="ja-JP"/>
        </w:rPr>
      </w:pPr>
      <w:r w:rsidRPr="00E520ED">
        <w:rPr>
          <w:rFonts w:hAnsi="ＭＳ ゴシック" w:hint="eastAsia"/>
          <w:szCs w:val="21"/>
          <w:lang w:eastAsia="ja-JP"/>
        </w:rPr>
        <w:t>「Administrators」と入力</w:t>
      </w:r>
      <w:r>
        <w:rPr>
          <w:rFonts w:hAnsi="ＭＳ ゴシック" w:hint="eastAsia"/>
          <w:szCs w:val="21"/>
          <w:lang w:eastAsia="ja-JP"/>
        </w:rPr>
        <w:t>します。</w:t>
      </w:r>
    </w:p>
    <w:p w14:paraId="5623127E" w14:textId="77777777" w:rsidR="00D470A2" w:rsidRDefault="00D470A2" w:rsidP="00D470A2">
      <w:pPr>
        <w:spacing w:line="220" w:lineRule="atLeast"/>
        <w:ind w:leftChars="220" w:left="425"/>
        <w:rPr>
          <w:rFonts w:hAnsi="ＭＳ ゴシック"/>
          <w:szCs w:val="21"/>
          <w:lang w:eastAsia="ja-JP"/>
        </w:rPr>
      </w:pPr>
      <w:r w:rsidRPr="00E520ED">
        <w:rPr>
          <w:rFonts w:hAnsi="ＭＳ ゴシック" w:hint="eastAsia"/>
          <w:szCs w:val="21"/>
          <w:lang w:eastAsia="ja-JP"/>
        </w:rPr>
        <w:t>「名前の確認」を選択し、入力文字列に下線が付与される事を確認</w:t>
      </w:r>
      <w:r>
        <w:rPr>
          <w:rFonts w:hAnsi="ＭＳ ゴシック" w:hint="eastAsia"/>
          <w:szCs w:val="21"/>
          <w:lang w:eastAsia="ja-JP"/>
        </w:rPr>
        <w:t>後、「OK」をクリックします。</w:t>
      </w:r>
    </w:p>
    <w:p w14:paraId="1A89537A" w14:textId="77777777" w:rsidR="00D470A2" w:rsidRDefault="00427D57" w:rsidP="00D470A2">
      <w:pPr>
        <w:spacing w:line="220" w:lineRule="atLeast"/>
        <w:rPr>
          <w:rFonts w:hAnsi="ＭＳ ゴシック"/>
          <w:szCs w:val="21"/>
        </w:rPr>
      </w:pPr>
      <w:r>
        <w:rPr>
          <w:rFonts w:hAnsi="ＭＳ ゴシック"/>
          <w:noProof/>
          <w:szCs w:val="21"/>
        </w:rPr>
        <mc:AlternateContent>
          <mc:Choice Requires="wps">
            <w:drawing>
              <wp:anchor distT="0" distB="0" distL="114300" distR="114300" simplePos="0" relativeHeight="251773440" behindDoc="0" locked="0" layoutInCell="1" allowOverlap="1" wp14:anchorId="2ED2067A" wp14:editId="4A4F4CB6">
                <wp:simplePos x="0" y="0"/>
                <wp:positionH relativeFrom="column">
                  <wp:posOffset>1987550</wp:posOffset>
                </wp:positionH>
                <wp:positionV relativeFrom="line">
                  <wp:posOffset>1165860</wp:posOffset>
                </wp:positionV>
                <wp:extent cx="560705" cy="172720"/>
                <wp:effectExtent l="19685" t="16510" r="19685" b="20320"/>
                <wp:wrapNone/>
                <wp:docPr id="601" name="Rectangle 5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60705" cy="17272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61701EE7" id="Rectangle 517" o:spid="_x0000_s1026" style="position:absolute;left:0;text-align:left;margin-left:156.5pt;margin-top:91.8pt;width:44.15pt;height:13.6pt;z-index:251773440;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" filled="f" fillcolor="#e5dfec" strokecolor="red" strokeweight="2.25pt">
                <v:textbox style="mso-fit-shape-to-text:t" inset="5.85pt,.7pt,5.85pt,.7pt"/>
                <w10:wrap anchory="line"/>
              </v:rect>
            </w:pict>
          </mc:Fallback>
        </mc:AlternateContent>
      </w:r>
      <w:r>
        <w:rPr>
          <w:rFonts w:hAnsi="ＭＳ ゴシック"/>
          <w:noProof/>
          <w:szCs w:val="21"/>
        </w:rPr>
        <mc:AlternateContent>
          <mc:Choice Requires="wps">
            <w:drawing>
              <wp:anchor distT="0" distB="0" distL="114300" distR="114300" simplePos="0" relativeHeight="251772416" behindDoc="0" locked="0" layoutInCell="1" allowOverlap="1" wp14:anchorId="5F3ECC84" wp14:editId="0738BB19">
                <wp:simplePos x="0" y="0"/>
                <wp:positionH relativeFrom="column">
                  <wp:posOffset>2298065</wp:posOffset>
                </wp:positionH>
                <wp:positionV relativeFrom="line">
                  <wp:posOffset>822960</wp:posOffset>
                </wp:positionV>
                <wp:extent cx="822960" cy="172720"/>
                <wp:effectExtent l="15875" t="16510" r="18415" b="20320"/>
                <wp:wrapNone/>
                <wp:docPr id="596" name="Rectangle 5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22960" cy="17272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7BEBF50F" id="Rectangle 516" o:spid="_x0000_s1026" style="position:absolute;left:0;text-align:left;margin-left:180.95pt;margin-top:64.8pt;width:64.8pt;height:13.6pt;z-index:251772416;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" filled="f" fillcolor="#e5dfec" strokecolor="red" strokeweight="2.25pt">
                <v:textbox style="mso-fit-shape-to-text:t" inset="5.85pt,.7pt,5.85pt,.7pt"/>
                <w10:wrap anchory="line"/>
              </v:rect>
            </w:pict>
          </mc:Fallback>
        </mc:AlternateContent>
      </w:r>
      <w:r>
        <w:rPr>
          <w:rFonts w:hAnsi="ＭＳ ゴシック"/>
          <w:noProof/>
          <w:szCs w:val="21"/>
        </w:rPr>
        <mc:AlternateContent>
          <mc:Choice Requires="wps">
            <w:drawing>
              <wp:anchor distT="0" distB="0" distL="114300" distR="114300" simplePos="0" relativeHeight="251771392" behindDoc="0" locked="0" layoutInCell="1" allowOverlap="1" wp14:anchorId="266E6B13" wp14:editId="750E8C32">
                <wp:simplePos x="0" y="0"/>
                <wp:positionH relativeFrom="column">
                  <wp:posOffset>67310</wp:posOffset>
                </wp:positionH>
                <wp:positionV relativeFrom="line">
                  <wp:posOffset>814070</wp:posOffset>
                </wp:positionV>
                <wp:extent cx="560705" cy="172720"/>
                <wp:effectExtent l="23495" t="17145" r="15875" b="19685"/>
                <wp:wrapNone/>
                <wp:docPr id="595" name="Rectangle 5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60705" cy="17272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2A36A158" id="Rectangle 515" o:spid="_x0000_s1026" style="position:absolute;left:0;text-align:left;margin-left:5.3pt;margin-top:64.1pt;width:44.15pt;height:13.6pt;z-index:251771392;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" filled="f" fillcolor="#e5dfec" strokecolor="red" strokeweight="2.25pt">
                <v:textbox style="mso-fit-shape-to-text:t" inset="5.85pt,.7pt,5.85pt,.7pt"/>
                <w10:wrap anchory="line"/>
              </v:rect>
            </w:pict>
          </mc:Fallback>
        </mc:AlternateContent>
      </w:r>
      <w:r>
        <w:rPr>
          <w:rFonts w:hAnsi="ＭＳ ゴシック"/>
          <w:noProof/>
          <w:szCs w:val="21"/>
          <w:lang w:eastAsia="ja-JP" w:bidi="ar-SA"/>
        </w:rPr>
        <w:drawing>
          <wp:inline distT="0" distB="0" distL="0" distR="0" wp14:anchorId="4A254144" wp14:editId="1245A526">
            <wp:extent cx="3152775" cy="1314450"/>
            <wp:effectExtent l="0" t="0" r="0" b="0"/>
            <wp:docPr id="131" name="図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36"/>
                    <pic:cNvPicPr>
                      <a:picLocks noChangeAspect="1" noChangeArrowheads="1"/>
                    </pic:cNvPicPr>
                  </pic:nvPicPr>
                  <pic:blipFill>
                    <a:blip r:embed="rId133">
                      <a:extLst>
                        <a:ext uri="{28A0092B-C50C-407E-A947-70E740481C1C}">
                          <a14:useLocalDpi xmlns:a14="http://schemas.microsoft.com/office/drawing/2010/main" val="0"/>
                        </a:ext>
                      </a:extLst>
                    </a:blip>
                    <a:srcRect/>
                    <a:stretch>
                      <a:fillRect/>
                    </a:stretch>
                  </pic:blipFill>
                  <pic:spPr bwMode="auto">
                    <a:xfrm>
                      <a:off x="0" y="0"/>
                      <a:ext cx="3152775" cy="1314450"/>
                    </a:xfrm>
                    <a:prstGeom prst="rect">
                      <a:avLst/>
                    </a:prstGeom>
                    <a:noFill/>
                    <a:ln>
                      <a:noFill/>
                    </a:ln>
                  </pic:spPr>
                </pic:pic>
              </a:graphicData>
            </a:graphic>
          </wp:inline>
        </w:drawing>
      </w:r>
    </w:p>
    <w:p w14:paraId="215431C9" w14:textId="77777777" w:rsidR="00D470A2" w:rsidRDefault="00427D57" w:rsidP="00D470A2">
      <w:pPr>
        <w:spacing w:line="220" w:lineRule="atLeast"/>
        <w:ind w:leftChars="220" w:left="425"/>
        <w:rPr>
          <w:rFonts w:hAnsi="ＭＳ ゴシック"/>
          <w:szCs w:val="21"/>
          <w:lang w:eastAsia="ja-JP"/>
        </w:rPr>
      </w:pPr>
      <w:r>
        <w:rPr>
          <w:rFonts w:hAnsi="ＭＳ ゴシック"/>
          <w:noProof/>
          <w:szCs w:val="21"/>
        </w:rPr>
        <mc:AlternateContent>
          <mc:Choice Requires="wps">
            <w:drawing>
              <wp:anchor distT="0" distB="0" distL="114300" distR="114300" simplePos="0" relativeHeight="251737600" behindDoc="0" locked="0" layoutInCell="1" allowOverlap="1" wp14:anchorId="14DD554F" wp14:editId="0A1E7B83">
                <wp:simplePos x="0" y="0"/>
                <wp:positionH relativeFrom="column">
                  <wp:posOffset>2196465</wp:posOffset>
                </wp:positionH>
                <wp:positionV relativeFrom="paragraph">
                  <wp:posOffset>4635500</wp:posOffset>
                </wp:positionV>
                <wp:extent cx="952500" cy="295275"/>
                <wp:effectExtent l="19050" t="19685" r="19050" b="18415"/>
                <wp:wrapNone/>
                <wp:docPr id="594" name="Rectangle 48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52500" cy="295275"/>
                        </a:xfrm>
                        <a:prstGeom prst="rect">
                          <a:avLst/>
                        </a:prstGeom>
                        <a:noFill/>
                        <a:ln w="25400">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3A5F9BF" id="Rectangle 482" o:spid="_x0000_s1026" style="position:absolute;left:0;text-align:left;margin-left:172.95pt;margin-top:365pt;width:75pt;height:23.25pt;z-index:251737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" filled="f" strokecolor="red" strokeweight="2pt">
                <v:textbox inset="5.85pt,.7pt,5.85pt,.7pt"/>
              </v:rect>
            </w:pict>
          </mc:Fallback>
        </mc:AlternateContent>
      </w:r>
      <w:r w:rsidR="00D470A2" w:rsidRPr="00E520ED">
        <w:rPr>
          <w:rFonts w:hAnsi="ＭＳ ゴシック" w:hint="eastAsia"/>
          <w:szCs w:val="21"/>
          <w:lang w:eastAsia="ja-JP"/>
        </w:rPr>
        <w:t>（下線が追加されない場合、セキュリティグループの指定に問題があります。入力文字列を確認してください）</w:t>
      </w:r>
      <w:r w:rsidR="00D470A2">
        <w:rPr>
          <w:rFonts w:hAnsi="ＭＳ ゴシック" w:hint="eastAsia"/>
          <w:szCs w:val="21"/>
          <w:lang w:eastAsia="ja-JP"/>
        </w:rPr>
        <w:t xml:space="preserve">　　</w:t>
      </w:r>
      <w:r w:rsidR="00D470A2">
        <w:rPr>
          <w:rFonts w:hAnsi="ＭＳ ゴシック"/>
          <w:szCs w:val="21"/>
          <w:lang w:eastAsia="ja-JP"/>
        </w:rPr>
        <w:br w:type="page"/>
      </w:r>
    </w:p>
    <w:p w14:paraId="3606A3EB" w14:textId="77777777" w:rsidR="00D470A2" w:rsidRDefault="00D470A2" w:rsidP="00D470A2">
      <w:pPr>
        <w:spacing w:line="220" w:lineRule="atLeast"/>
        <w:ind w:leftChars="220" w:left="425"/>
        <w:rPr>
          <w:rFonts w:hAnsi="ＭＳ ゴシック"/>
          <w:szCs w:val="21"/>
          <w:lang w:eastAsia="ja-JP"/>
        </w:rPr>
      </w:pPr>
      <w:r w:rsidRPr="00E520ED">
        <w:rPr>
          <w:rFonts w:hAnsi="ＭＳ ゴシック" w:hint="eastAsia"/>
          <w:szCs w:val="21"/>
          <w:lang w:eastAsia="ja-JP"/>
        </w:rPr>
        <w:lastRenderedPageBreak/>
        <w:t>グループに「Administrators」が表示されることを確認し、「OK」</w:t>
      </w:r>
      <w:r>
        <w:rPr>
          <w:rFonts w:hAnsi="ＭＳ ゴシック" w:hint="eastAsia"/>
          <w:szCs w:val="21"/>
          <w:lang w:eastAsia="ja-JP"/>
        </w:rPr>
        <w:t>クリックします</w:t>
      </w:r>
      <w:r w:rsidRPr="00E520ED">
        <w:rPr>
          <w:rFonts w:hAnsi="ＭＳ ゴシック" w:hint="eastAsia"/>
          <w:szCs w:val="21"/>
          <w:lang w:eastAsia="ja-JP"/>
        </w:rPr>
        <w:t>。</w:t>
      </w:r>
    </w:p>
    <w:p w14:paraId="37CB352E" w14:textId="77777777" w:rsidR="00D470A2" w:rsidRDefault="00427D57" w:rsidP="00D470A2">
      <w:pPr>
        <w:spacing w:line="220" w:lineRule="atLeast"/>
        <w:rPr>
          <w:rFonts w:hAnsi="ＭＳ ゴシック"/>
          <w:szCs w:val="21"/>
        </w:rPr>
      </w:pPr>
      <w:r>
        <w:rPr>
          <w:rFonts w:hAnsi="ＭＳ ゴシック"/>
          <w:noProof/>
          <w:szCs w:val="21"/>
        </w:rPr>
        <mc:AlternateContent>
          <mc:Choice Requires="wps">
            <w:drawing>
              <wp:anchor distT="0" distB="0" distL="114300" distR="114300" simplePos="0" relativeHeight="251775488" behindDoc="0" locked="0" layoutInCell="1" allowOverlap="1" wp14:anchorId="4E7512D3" wp14:editId="7C60185E">
                <wp:simplePos x="0" y="0"/>
                <wp:positionH relativeFrom="column">
                  <wp:posOffset>1323975</wp:posOffset>
                </wp:positionH>
                <wp:positionV relativeFrom="line">
                  <wp:posOffset>598805</wp:posOffset>
                </wp:positionV>
                <wp:extent cx="560705" cy="172720"/>
                <wp:effectExtent l="22860" t="18415" r="16510" b="18415"/>
                <wp:wrapNone/>
                <wp:docPr id="593" name="Rectangle 5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60705" cy="17272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4EE5EA1C" id="Rectangle 519" o:spid="_x0000_s1026" style="position:absolute;left:0;text-align:left;margin-left:104.25pt;margin-top:47.15pt;width:44.15pt;height:13.6pt;z-index:251775488;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" filled="f" fillcolor="#e5dfec" strokecolor="red" strokeweight="2.25pt">
                <v:textbox style="mso-fit-shape-to-text:t" inset="5.85pt,.7pt,5.85pt,.7pt"/>
                <w10:wrap anchory="line"/>
              </v:rect>
            </w:pict>
          </mc:Fallback>
        </mc:AlternateContent>
      </w:r>
      <w:r>
        <w:rPr>
          <w:rFonts w:hAnsi="ＭＳ ゴシック"/>
          <w:noProof/>
          <w:szCs w:val="21"/>
        </w:rPr>
        <mc:AlternateContent>
          <mc:Choice Requires="wps">
            <w:drawing>
              <wp:anchor distT="0" distB="0" distL="114300" distR="114300" simplePos="0" relativeHeight="251774464" behindDoc="0" locked="0" layoutInCell="1" allowOverlap="1" wp14:anchorId="0D93C7AF" wp14:editId="79605006">
                <wp:simplePos x="0" y="0"/>
                <wp:positionH relativeFrom="column">
                  <wp:posOffset>56515</wp:posOffset>
                </wp:positionH>
                <wp:positionV relativeFrom="line">
                  <wp:posOffset>264795</wp:posOffset>
                </wp:positionV>
                <wp:extent cx="560705" cy="172720"/>
                <wp:effectExtent l="22225" t="17780" r="17145" b="19050"/>
                <wp:wrapNone/>
                <wp:docPr id="592" name="Rectangle 5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60705" cy="17272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407C6E9B" id="Rectangle 518" o:spid="_x0000_s1026" style="position:absolute;left:0;text-align:left;margin-left:4.45pt;margin-top:20.85pt;width:44.15pt;height:13.6pt;z-index:251774464;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" filled="f" fillcolor="#e5dfec" strokecolor="red" strokeweight="2.25pt">
                <v:textbox style="mso-fit-shape-to-text:t" inset="5.85pt,.7pt,5.85pt,.7pt"/>
                <w10:wrap anchory="line"/>
              </v:rect>
            </w:pict>
          </mc:Fallback>
        </mc:AlternateContent>
      </w:r>
      <w:r>
        <w:rPr>
          <w:rFonts w:hAnsi="ＭＳ ゴシック"/>
          <w:noProof/>
          <w:szCs w:val="21"/>
          <w:lang w:eastAsia="ja-JP" w:bidi="ar-SA"/>
        </w:rPr>
        <w:drawing>
          <wp:inline distT="0" distB="0" distL="0" distR="0" wp14:anchorId="7EEAF302" wp14:editId="1679853F">
            <wp:extent cx="2476500" cy="809625"/>
            <wp:effectExtent l="0" t="0" r="0" b="0"/>
            <wp:docPr id="132" name="図 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
                    <pic:cNvPicPr>
                      <a:picLocks noChangeAspect="1" noChangeArrowheads="1"/>
                    </pic:cNvPicPr>
                  </pic:nvPicPr>
                  <pic:blipFill>
                    <a:blip r:embed="rId134">
                      <a:extLst>
                        <a:ext uri="{28A0092B-C50C-407E-A947-70E740481C1C}">
                          <a14:useLocalDpi xmlns:a14="http://schemas.microsoft.com/office/drawing/2010/main" val="0"/>
                        </a:ext>
                      </a:extLst>
                    </a:blip>
                    <a:srcRect/>
                    <a:stretch>
                      <a:fillRect/>
                    </a:stretch>
                  </pic:blipFill>
                  <pic:spPr bwMode="auto">
                    <a:xfrm>
                      <a:off x="0" y="0"/>
                      <a:ext cx="2476500" cy="809625"/>
                    </a:xfrm>
                    <a:prstGeom prst="rect">
                      <a:avLst/>
                    </a:prstGeom>
                    <a:noFill/>
                    <a:ln>
                      <a:noFill/>
                    </a:ln>
                  </pic:spPr>
                </pic:pic>
              </a:graphicData>
            </a:graphic>
          </wp:inline>
        </w:drawing>
      </w:r>
    </w:p>
    <w:p w14:paraId="09C3F224" w14:textId="77777777" w:rsidR="00D470A2" w:rsidRDefault="00D470A2" w:rsidP="00D470A2">
      <w:pPr>
        <w:spacing w:line="220" w:lineRule="atLeast"/>
        <w:rPr>
          <w:rFonts w:hAnsi="ＭＳ ゴシック"/>
          <w:szCs w:val="21"/>
        </w:rPr>
      </w:pPr>
    </w:p>
    <w:p w14:paraId="3D2D0D0B" w14:textId="77777777" w:rsidR="00D470A2" w:rsidRDefault="00D470A2" w:rsidP="00D470A2">
      <w:pPr>
        <w:spacing w:line="220" w:lineRule="atLeast"/>
        <w:ind w:leftChars="220" w:left="425"/>
        <w:rPr>
          <w:rFonts w:hAnsi="ＭＳ ゴシック"/>
          <w:szCs w:val="21"/>
          <w:lang w:eastAsia="ja-JP"/>
        </w:rPr>
      </w:pPr>
      <w:r w:rsidRPr="00E520ED">
        <w:rPr>
          <w:rFonts w:hAnsi="ＭＳ ゴシック" w:hint="eastAsia"/>
          <w:szCs w:val="21"/>
          <w:lang w:eastAsia="ja-JP"/>
        </w:rPr>
        <w:t>このグループの所属に「Administrators」が表示される事を確認し、「OK」</w:t>
      </w:r>
      <w:r>
        <w:rPr>
          <w:rFonts w:hAnsi="ＭＳ ゴシック" w:hint="eastAsia"/>
          <w:szCs w:val="21"/>
          <w:lang w:eastAsia="ja-JP"/>
        </w:rPr>
        <w:t>クリックします</w:t>
      </w:r>
      <w:r w:rsidRPr="00E520ED">
        <w:rPr>
          <w:rFonts w:hAnsi="ＭＳ ゴシック" w:hint="eastAsia"/>
          <w:szCs w:val="21"/>
          <w:lang w:eastAsia="ja-JP"/>
        </w:rPr>
        <w:t>。</w:t>
      </w:r>
    </w:p>
    <w:p w14:paraId="045A4128" w14:textId="77777777" w:rsidR="00D470A2" w:rsidRPr="00E520ED" w:rsidRDefault="00427D57" w:rsidP="00D470A2">
      <w:pPr>
        <w:spacing w:line="220" w:lineRule="atLeast"/>
        <w:rPr>
          <w:rFonts w:hAnsi="ＭＳ ゴシック"/>
          <w:szCs w:val="21"/>
        </w:rPr>
      </w:pPr>
      <w:r>
        <w:rPr>
          <w:rFonts w:hAnsi="ＭＳ ゴシック"/>
          <w:noProof/>
          <w:szCs w:val="21"/>
        </w:rPr>
        <mc:AlternateContent>
          <mc:Choice Requires="wps">
            <w:drawing>
              <wp:anchor distT="0" distB="0" distL="114300" distR="114300" simplePos="0" relativeHeight="251777536" behindDoc="0" locked="0" layoutInCell="1" allowOverlap="1" wp14:anchorId="4EF97C8E" wp14:editId="542C360A">
                <wp:simplePos x="0" y="0"/>
                <wp:positionH relativeFrom="column">
                  <wp:posOffset>754380</wp:posOffset>
                </wp:positionH>
                <wp:positionV relativeFrom="line">
                  <wp:posOffset>2233295</wp:posOffset>
                </wp:positionV>
                <wp:extent cx="560705" cy="172720"/>
                <wp:effectExtent l="15240" t="16510" r="14605" b="20320"/>
                <wp:wrapNone/>
                <wp:docPr id="591" name="Rectangle 5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60705" cy="17272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0C8DFDEE" id="Rectangle 521" o:spid="_x0000_s1026" style="position:absolute;left:0;text-align:left;margin-left:59.4pt;margin-top:175.85pt;width:44.15pt;height:13.6pt;z-index:251777536;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" filled="f" fillcolor="#e5dfec" strokecolor="red" strokeweight="2.25pt">
                <v:textbox style="mso-fit-shape-to-text:t" inset="5.85pt,.7pt,5.85pt,.7pt"/>
                <w10:wrap anchory="line"/>
              </v:rect>
            </w:pict>
          </mc:Fallback>
        </mc:AlternateContent>
      </w:r>
      <w:r>
        <w:rPr>
          <w:rFonts w:hAnsi="ＭＳ ゴシック"/>
          <w:noProof/>
          <w:szCs w:val="21"/>
        </w:rPr>
        <mc:AlternateContent>
          <mc:Choice Requires="wps">
            <w:drawing>
              <wp:anchor distT="0" distB="0" distL="114300" distR="114300" simplePos="0" relativeHeight="251776512" behindDoc="0" locked="0" layoutInCell="1" allowOverlap="1" wp14:anchorId="3F221166" wp14:editId="190241E3">
                <wp:simplePos x="0" y="0"/>
                <wp:positionH relativeFrom="column">
                  <wp:posOffset>116205</wp:posOffset>
                </wp:positionH>
                <wp:positionV relativeFrom="line">
                  <wp:posOffset>1180465</wp:posOffset>
                </wp:positionV>
                <wp:extent cx="744855" cy="267970"/>
                <wp:effectExtent l="15240" t="20955" r="20955" b="15875"/>
                <wp:wrapNone/>
                <wp:docPr id="590" name="Rectangle 5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44855" cy="26797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23C68650" id="Rectangle 520" o:spid="_x0000_s1026" style="position:absolute;left:0;text-align:left;margin-left:9.15pt;margin-top:92.95pt;width:58.65pt;height:21.1pt;z-index:251776512;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" filled="f" fillcolor="#e5dfec" strokecolor="red" strokeweight="2.25pt">
                <v:textbox style="mso-fit-shape-to-text:t" inset="5.85pt,.7pt,5.85pt,.7pt"/>
                <w10:wrap anchory="line"/>
              </v:rect>
            </w:pict>
          </mc:Fallback>
        </mc:AlternateContent>
      </w:r>
      <w:r>
        <w:rPr>
          <w:rFonts w:hAnsi="ＭＳ ゴシック"/>
          <w:noProof/>
          <w:szCs w:val="21"/>
          <w:lang w:eastAsia="ja-JP" w:bidi="ar-SA"/>
        </w:rPr>
        <w:drawing>
          <wp:inline distT="0" distB="0" distL="0" distR="0" wp14:anchorId="06A64E0D" wp14:editId="350CFF1F">
            <wp:extent cx="2409825" cy="2381250"/>
            <wp:effectExtent l="0" t="0" r="0" b="0"/>
            <wp:docPr id="133" name="図 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
                    <pic:cNvPicPr>
                      <a:picLocks noChangeAspect="1" noChangeArrowheads="1"/>
                    </pic:cNvPicPr>
                  </pic:nvPicPr>
                  <pic:blipFill>
                    <a:blip r:embed="rId135">
                      <a:extLst>
                        <a:ext uri="{28A0092B-C50C-407E-A947-70E740481C1C}">
                          <a14:useLocalDpi xmlns:a14="http://schemas.microsoft.com/office/drawing/2010/main" val="0"/>
                        </a:ext>
                      </a:extLst>
                    </a:blip>
                    <a:srcRect/>
                    <a:stretch>
                      <a:fillRect/>
                    </a:stretch>
                  </pic:blipFill>
                  <pic:spPr bwMode="auto">
                    <a:xfrm>
                      <a:off x="0" y="0"/>
                      <a:ext cx="2409825" cy="2381250"/>
                    </a:xfrm>
                    <a:prstGeom prst="rect">
                      <a:avLst/>
                    </a:prstGeom>
                    <a:noFill/>
                    <a:ln>
                      <a:noFill/>
                    </a:ln>
                  </pic:spPr>
                </pic:pic>
              </a:graphicData>
            </a:graphic>
          </wp:inline>
        </w:drawing>
      </w:r>
    </w:p>
    <w:p w14:paraId="15824D10" w14:textId="77777777" w:rsidR="00D470A2" w:rsidRPr="00E520ED" w:rsidRDefault="00D470A2" w:rsidP="00D470A2">
      <w:pPr>
        <w:widowControl/>
        <w:spacing w:line="220" w:lineRule="atLeast"/>
        <w:rPr>
          <w:rFonts w:hAnsi="ＭＳ ゴシック"/>
          <w:szCs w:val="21"/>
        </w:rPr>
      </w:pPr>
    </w:p>
    <w:p w14:paraId="42D314C3" w14:textId="77777777" w:rsidR="00D470A2" w:rsidRDefault="00D470A2" w:rsidP="00D470A2">
      <w:pPr>
        <w:spacing w:line="220" w:lineRule="atLeast"/>
        <w:ind w:leftChars="220" w:left="425"/>
        <w:rPr>
          <w:rFonts w:hAnsi="ＭＳ ゴシック"/>
          <w:szCs w:val="21"/>
          <w:lang w:eastAsia="ja-JP"/>
        </w:rPr>
      </w:pPr>
      <w:r w:rsidRPr="00E520ED">
        <w:rPr>
          <w:rFonts w:hAnsi="ＭＳ ゴシック" w:hint="eastAsia"/>
          <w:szCs w:val="21"/>
          <w:lang w:eastAsia="ja-JP"/>
        </w:rPr>
        <w:t>制限されたグループに「＜AD名＞\＜作成したセキュリティグループ＞」が表示されることを確認し</w:t>
      </w:r>
      <w:r>
        <w:rPr>
          <w:rFonts w:hAnsi="ＭＳ ゴシック" w:hint="eastAsia"/>
          <w:szCs w:val="21"/>
          <w:lang w:eastAsia="ja-JP"/>
        </w:rPr>
        <w:t>ます</w:t>
      </w:r>
    </w:p>
    <w:p w14:paraId="36D04E4A" w14:textId="77777777" w:rsidR="002416B0" w:rsidRPr="004545CD" w:rsidRDefault="00427D57" w:rsidP="004545CD">
      <w:pPr>
        <w:spacing w:line="220" w:lineRule="atLeast"/>
        <w:rPr>
          <w:rFonts w:hAnsi="ＭＳ ゴシック"/>
          <w:szCs w:val="21"/>
          <w:lang w:eastAsia="ja-JP"/>
        </w:rPr>
        <w:sectPr w:rsidR="002416B0" w:rsidRPr="004545CD" w:rsidSect="00FC4931">
          <w:footnotePr>
            <w:pos w:val="beneathText"/>
          </w:footnotePr>
          <w:pgSz w:w="11905" w:h="16837"/>
          <w:pgMar w:top="1985" w:right="1701" w:bottom="1701" w:left="1701" w:header="851" w:footer="992" w:gutter="0"/>
          <w:cols w:space="720"/>
          <w:docGrid w:type="linesAndChars" w:linePitch="328" w:charSpace="-3431"/>
        </w:sectPr>
      </w:pPr>
      <w:r>
        <w:rPr>
          <w:rFonts w:hAnsi="ＭＳ ゴシック"/>
          <w:noProof/>
          <w:szCs w:val="21"/>
        </w:rPr>
        <mc:AlternateContent>
          <mc:Choice Requires="wps">
            <w:drawing>
              <wp:anchor distT="0" distB="0" distL="114300" distR="114300" simplePos="0" relativeHeight="251778560" behindDoc="0" locked="0" layoutInCell="1" allowOverlap="1" wp14:anchorId="4EA41D28" wp14:editId="08FF59A8">
                <wp:simplePos x="0" y="0"/>
                <wp:positionH relativeFrom="column">
                  <wp:posOffset>1398270</wp:posOffset>
                </wp:positionH>
                <wp:positionV relativeFrom="line">
                  <wp:posOffset>497840</wp:posOffset>
                </wp:positionV>
                <wp:extent cx="1256665" cy="172720"/>
                <wp:effectExtent l="20955" t="14605" r="17780" b="22225"/>
                <wp:wrapNone/>
                <wp:docPr id="589" name="Rectangle 5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56665" cy="17272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E5DFEC"/>
                              </a:solidFill>
                            </a14:hiddenFill>
                          </a:ext>
                        </a:extLst>
                      </wps:spPr>
                      <wps:bodyPr rot="0" vert="horz" wrap="square" lIns="74295" tIns="8890" rIns="74295" bIns="8890" anchor="t" anchorCtr="0" upright="1">
                        <a:spAutoFit/>
                      </wps:bodyPr>
                    </wps:wsp>
                  </a:graphicData>
                </a:graphic>
                <wp14:sizeRelH relativeFrom="margin">
                  <wp14:pctWidth>0</wp14:pctWidth>
                </wp14:sizeRelH>
                <wp14:sizeRelV relativeFrom="margin">
                  <wp14:pctHeight>0</wp14:pctHeight>
                </wp14:sizeRelV>
              </wp:anchor>
            </w:drawing>
          </mc:Choice>
          <mc:Fallback>
            <w:pict>
              <v:rect w14:anchorId="5A8C0EF2" id="Rectangle 522" o:spid="_x0000_s1026" style="position:absolute;left:0;text-align:left;margin-left:110.1pt;margin-top:39.2pt;width:98.95pt;height:13.6pt;z-index:251778560;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" filled="f" fillcolor="#e5dfec" strokecolor="red" strokeweight="2.25pt">
                <v:textbox style="mso-fit-shape-to-text:t" inset="5.85pt,.7pt,5.85pt,.7pt"/>
                <w10:wrap anchory="line"/>
              </v:rect>
            </w:pict>
          </mc:Fallback>
        </mc:AlternateContent>
      </w:r>
      <w:r>
        <w:rPr>
          <w:rFonts w:hAnsi="ＭＳ ゴシック"/>
          <w:noProof/>
          <w:szCs w:val="21"/>
          <w:lang w:eastAsia="ja-JP" w:bidi="ar-SA"/>
        </w:rPr>
        <w:drawing>
          <wp:inline distT="0" distB="0" distL="0" distR="0" wp14:anchorId="471F3881" wp14:editId="13C788BA">
            <wp:extent cx="4581525" cy="3267075"/>
            <wp:effectExtent l="0" t="0" r="0" b="0"/>
            <wp:docPr id="134" name="図 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4"/>
                    <pic:cNvPicPr>
                      <a:picLocks noChangeAspect="1" noChangeArrowheads="1"/>
                    </pic:cNvPicPr>
                  </pic:nvPicPr>
                  <pic:blipFill>
                    <a:blip r:embed="rId136">
                      <a:extLst>
                        <a:ext uri="{28A0092B-C50C-407E-A947-70E740481C1C}">
                          <a14:useLocalDpi xmlns:a14="http://schemas.microsoft.com/office/drawing/2010/main" val="0"/>
                        </a:ext>
                      </a:extLst>
                    </a:blip>
                    <a:srcRect/>
                    <a:stretch>
                      <a:fillRect/>
                    </a:stretch>
                  </pic:blipFill>
                  <pic:spPr bwMode="auto">
                    <a:xfrm>
                      <a:off x="0" y="0"/>
                      <a:ext cx="4581525" cy="3267075"/>
                    </a:xfrm>
                    <a:prstGeom prst="rect">
                      <a:avLst/>
                    </a:prstGeom>
                    <a:noFill/>
                    <a:ln>
                      <a:noFill/>
                    </a:ln>
                  </pic:spPr>
                </pic:pic>
              </a:graphicData>
            </a:graphic>
          </wp:inline>
        </w:drawing>
      </w:r>
    </w:p>
    <w:bookmarkEnd w:id="110"/>
    <w:bookmarkEnd w:id="111"/>
    <w:bookmarkEnd w:id="112"/>
    <w:p w14:paraId="7058315D" w14:textId="77777777" w:rsidR="006C25D3" w:rsidRDefault="006C25D3" w:rsidP="001D2A10">
      <w:pPr>
        <w:widowControl/>
        <w:rPr>
          <w:rFonts w:hAnsi="ＭＳ ゴシック"/>
          <w:b/>
          <w:szCs w:val="21"/>
          <w:lang w:eastAsia="ja-JP"/>
        </w:rPr>
      </w:pPr>
    </w:p>
    <w:p w14:paraId="026ABDBE" w14:textId="77777777" w:rsidR="002416B0" w:rsidRPr="001B2F86" w:rsidRDefault="002416B0" w:rsidP="001D2A10">
      <w:pPr>
        <w:widowControl/>
        <w:rPr>
          <w:rFonts w:hAnsi="ＭＳ ゴシック"/>
          <w:b/>
          <w:szCs w:val="21"/>
          <w:lang w:eastAsia="ja-JP"/>
        </w:rPr>
      </w:pPr>
      <w:r w:rsidRPr="001B2F86">
        <w:rPr>
          <w:rFonts w:hAnsi="ＭＳ ゴシック" w:hint="eastAsia"/>
          <w:b/>
          <w:szCs w:val="21"/>
          <w:lang w:eastAsia="ja-JP"/>
        </w:rPr>
        <w:lastRenderedPageBreak/>
        <w:t>・管理対象PC上で、設定反映を確認する方法</w:t>
      </w:r>
    </w:p>
    <w:p w14:paraId="53FDC65D" w14:textId="77777777" w:rsidR="002416B0" w:rsidRPr="00281D2F" w:rsidRDefault="002416B0" w:rsidP="008C3A48">
      <w:pPr>
        <w:pStyle w:val="afe"/>
        <w:widowControl/>
        <w:numPr>
          <w:ilvl w:val="0"/>
          <w:numId w:val="24"/>
        </w:numPr>
        <w:rPr>
          <w:rFonts w:hAnsi="ＭＳ ゴシック"/>
          <w:szCs w:val="21"/>
          <w:lang w:eastAsia="ja-JP"/>
        </w:rPr>
      </w:pPr>
      <w:r w:rsidRPr="00281D2F">
        <w:rPr>
          <w:rFonts w:hAnsi="ＭＳ ゴシック" w:hint="eastAsia"/>
          <w:szCs w:val="21"/>
          <w:lang w:eastAsia="ja-JP"/>
        </w:rPr>
        <w:t>「コンピュータの管理」を起動します。</w:t>
      </w:r>
    </w:p>
    <w:p w14:paraId="49AFBB4C" w14:textId="77777777" w:rsidR="002416B0" w:rsidRDefault="002416B0" w:rsidP="001D2A10">
      <w:pPr>
        <w:widowControl/>
        <w:ind w:leftChars="220" w:left="425"/>
        <w:rPr>
          <w:rFonts w:hAnsi="ＭＳ ゴシック"/>
          <w:szCs w:val="21"/>
          <w:lang w:eastAsia="ja-JP"/>
        </w:rPr>
      </w:pPr>
      <w:r w:rsidRPr="001B2F86">
        <w:rPr>
          <w:rFonts w:hAnsi="ＭＳ ゴシック" w:hint="eastAsia"/>
          <w:szCs w:val="21"/>
          <w:lang w:eastAsia="ja-JP"/>
        </w:rPr>
        <w:t>"Windowsスタートメニュー"→</w:t>
      </w:r>
      <w:r>
        <w:rPr>
          <w:rFonts w:hAnsi="ＭＳ ゴシック" w:hint="eastAsia"/>
          <w:szCs w:val="21"/>
          <w:lang w:eastAsia="ja-JP"/>
        </w:rPr>
        <w:t>「コントロールパネル」→</w:t>
      </w:r>
      <w:r w:rsidRPr="001B2F86">
        <w:rPr>
          <w:rFonts w:hAnsi="ＭＳ ゴシック" w:hint="eastAsia"/>
          <w:szCs w:val="21"/>
          <w:lang w:eastAsia="ja-JP"/>
        </w:rPr>
        <w:t>「管理ツール」→「</w:t>
      </w:r>
      <w:r>
        <w:rPr>
          <w:rFonts w:hAnsi="ＭＳ ゴシック" w:hint="eastAsia"/>
          <w:szCs w:val="21"/>
          <w:lang w:eastAsia="ja-JP"/>
        </w:rPr>
        <w:t>コンピュータ</w:t>
      </w:r>
      <w:r w:rsidRPr="001B2F86">
        <w:rPr>
          <w:rFonts w:hAnsi="ＭＳ ゴシック" w:hint="eastAsia"/>
          <w:szCs w:val="21"/>
          <w:lang w:eastAsia="ja-JP"/>
        </w:rPr>
        <w:t>の管理」を起動します。</w:t>
      </w:r>
    </w:p>
    <w:p w14:paraId="75B13776" w14:textId="77777777" w:rsidR="002416B0" w:rsidRPr="001B2F86" w:rsidRDefault="002416B0" w:rsidP="001D2A10">
      <w:pPr>
        <w:widowControl/>
        <w:ind w:leftChars="220" w:left="425"/>
        <w:rPr>
          <w:rFonts w:hAnsi="ＭＳ ゴシック"/>
          <w:szCs w:val="21"/>
          <w:lang w:eastAsia="ja-JP"/>
        </w:rPr>
      </w:pPr>
      <w:r>
        <w:rPr>
          <w:rFonts w:hAnsi="ＭＳ ゴシック" w:hint="eastAsia"/>
          <w:szCs w:val="21"/>
          <w:lang w:eastAsia="ja-JP"/>
        </w:rPr>
        <w:t>「コンピュータの管理（ローカル）」→「ローカル ユーザーとグループ」→「グループ」をクリックします。</w:t>
      </w:r>
    </w:p>
    <w:p w14:paraId="2AA99671" w14:textId="77777777" w:rsidR="002416B0" w:rsidRDefault="00427D57" w:rsidP="001D2A10">
      <w:pPr>
        <w:widowControl/>
        <w:rPr>
          <w:rFonts w:hAnsi="ＭＳ ゴシック"/>
          <w:szCs w:val="21"/>
          <w:lang w:eastAsia="ja-JP"/>
        </w:rPr>
      </w:pPr>
      <w:r>
        <w:rPr>
          <w:rFonts w:hAnsi="ＭＳ ゴシック"/>
          <w:noProof/>
          <w:szCs w:val="21"/>
          <w:lang w:eastAsia="ja-JP" w:bidi="ar-SA"/>
        </w:rPr>
        <w:drawing>
          <wp:inline distT="0" distB="0" distL="0" distR="0" wp14:anchorId="68D51592" wp14:editId="51A95F40">
            <wp:extent cx="3648075" cy="2581275"/>
            <wp:effectExtent l="0" t="0" r="0" b="0"/>
            <wp:docPr id="135" name="図 135" descr="pc01.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5" descr="pc01.bmp"/>
                    <pic:cNvPicPr>
                      <a:picLocks noChangeAspect="1" noChangeArrowheads="1"/>
                    </pic:cNvPicPr>
                  </pic:nvPicPr>
                  <pic:blipFill>
                    <a:blip r:embed="rId115">
                      <a:extLst>
                        <a:ext uri="{28A0092B-C50C-407E-A947-70E740481C1C}">
                          <a14:useLocalDpi xmlns:a14="http://schemas.microsoft.com/office/drawing/2010/main" val="0"/>
                        </a:ext>
                      </a:extLst>
                    </a:blip>
                    <a:srcRect/>
                    <a:stretch>
                      <a:fillRect/>
                    </a:stretch>
                  </pic:blipFill>
                  <pic:spPr bwMode="auto">
                    <a:xfrm>
                      <a:off x="0" y="0"/>
                      <a:ext cx="3648075" cy="2581275"/>
                    </a:xfrm>
                    <a:prstGeom prst="rect">
                      <a:avLst/>
                    </a:prstGeom>
                    <a:noFill/>
                    <a:ln>
                      <a:noFill/>
                    </a:ln>
                  </pic:spPr>
                </pic:pic>
              </a:graphicData>
            </a:graphic>
          </wp:inline>
        </w:drawing>
      </w:r>
    </w:p>
    <w:p w14:paraId="46FD282B" w14:textId="77777777" w:rsidR="002416B0" w:rsidRPr="00281D2F" w:rsidRDefault="002416B0" w:rsidP="008C3A48">
      <w:pPr>
        <w:pStyle w:val="afe"/>
        <w:widowControl/>
        <w:numPr>
          <w:ilvl w:val="0"/>
          <w:numId w:val="24"/>
        </w:numPr>
        <w:rPr>
          <w:rFonts w:hAnsi="ＭＳ ゴシック"/>
          <w:szCs w:val="21"/>
          <w:lang w:eastAsia="ja-JP"/>
        </w:rPr>
      </w:pPr>
      <w:r w:rsidRPr="00281D2F">
        <w:rPr>
          <w:rFonts w:hAnsi="ＭＳ ゴシック" w:hint="eastAsia"/>
          <w:szCs w:val="21"/>
          <w:lang w:eastAsia="ja-JP"/>
        </w:rPr>
        <w:t>「Administrators」を開き確認します。</w:t>
      </w:r>
    </w:p>
    <w:p w14:paraId="78FADF85" w14:textId="77777777" w:rsidR="002416B0" w:rsidRDefault="002416B0" w:rsidP="001D2A10">
      <w:pPr>
        <w:widowControl/>
        <w:ind w:leftChars="220" w:left="425"/>
        <w:rPr>
          <w:rFonts w:hAnsi="ＭＳ ゴシック"/>
          <w:szCs w:val="21"/>
          <w:lang w:eastAsia="ja-JP"/>
        </w:rPr>
      </w:pPr>
      <w:r>
        <w:rPr>
          <w:rFonts w:hAnsi="ＭＳ ゴシック" w:hint="eastAsia"/>
          <w:szCs w:val="21"/>
          <w:lang w:eastAsia="ja-JP"/>
        </w:rPr>
        <w:t>「Administrators」をダブルクリックします。</w:t>
      </w:r>
    </w:p>
    <w:p w14:paraId="4B5DF2B8" w14:textId="77777777" w:rsidR="002416B0" w:rsidRPr="007D2E33" w:rsidRDefault="002416B0" w:rsidP="001D2A10">
      <w:pPr>
        <w:widowControl/>
        <w:rPr>
          <w:rFonts w:hAnsi="ＭＳ ゴシック"/>
          <w:szCs w:val="21"/>
          <w:lang w:eastAsia="ja-JP"/>
        </w:rPr>
      </w:pPr>
    </w:p>
    <w:p w14:paraId="6E354AFE" w14:textId="77777777" w:rsidR="002416B0" w:rsidRPr="007D2E33" w:rsidRDefault="002416B0" w:rsidP="001D2A10">
      <w:pPr>
        <w:widowControl/>
        <w:ind w:leftChars="220" w:left="425"/>
        <w:rPr>
          <w:rFonts w:hAnsi="ＭＳ ゴシック"/>
          <w:szCs w:val="21"/>
          <w:lang w:eastAsia="ja-JP"/>
        </w:rPr>
      </w:pPr>
      <w:r w:rsidRPr="007D2E33">
        <w:rPr>
          <w:rFonts w:hAnsi="ＭＳ ゴシック" w:hint="eastAsia"/>
          <w:szCs w:val="21"/>
          <w:lang w:eastAsia="ja-JP"/>
        </w:rPr>
        <w:t>所属するメンバ内に「＜AD名＞\</w:t>
      </w:r>
      <w:r>
        <w:rPr>
          <w:rFonts w:hAnsi="ＭＳ ゴシック" w:hint="eastAsia"/>
          <w:szCs w:val="21"/>
          <w:lang w:eastAsia="ja-JP"/>
        </w:rPr>
        <w:t>Domain Admins</w:t>
      </w:r>
      <w:r w:rsidRPr="007D2E33">
        <w:rPr>
          <w:rFonts w:hAnsi="ＭＳ ゴシック" w:hint="eastAsia"/>
          <w:szCs w:val="21"/>
          <w:lang w:eastAsia="ja-JP"/>
        </w:rPr>
        <w:t>」が表示される事を確認してください。</w:t>
      </w:r>
    </w:p>
    <w:p w14:paraId="0D8ADD6D" w14:textId="77777777" w:rsidR="002416B0" w:rsidRPr="007D2E33" w:rsidRDefault="00427D57" w:rsidP="001D2A10">
      <w:pPr>
        <w:widowControl/>
        <w:rPr>
          <w:rFonts w:hAnsi="ＭＳ ゴシック"/>
          <w:szCs w:val="21"/>
          <w:lang w:eastAsia="ja-JP"/>
        </w:rPr>
      </w:pPr>
      <w:r>
        <w:rPr>
          <w:rFonts w:hAnsi="ＭＳ ゴシック"/>
          <w:noProof/>
          <w:szCs w:val="21"/>
        </w:rPr>
        <mc:AlternateContent>
          <mc:Choice Requires="wps">
            <w:drawing>
              <wp:anchor distT="0" distB="0" distL="114300" distR="114300" simplePos="0" relativeHeight="251604480" behindDoc="0" locked="0" layoutInCell="1" allowOverlap="1" wp14:anchorId="69B7F297" wp14:editId="50E26A9D">
                <wp:simplePos x="0" y="0"/>
                <wp:positionH relativeFrom="column">
                  <wp:posOffset>215265</wp:posOffset>
                </wp:positionH>
                <wp:positionV relativeFrom="paragraph">
                  <wp:posOffset>1148080</wp:posOffset>
                </wp:positionV>
                <wp:extent cx="885825" cy="171450"/>
                <wp:effectExtent l="19050" t="15875" r="19050" b="12700"/>
                <wp:wrapNone/>
                <wp:docPr id="588" name="Rectangle 1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85825" cy="171450"/>
                        </a:xfrm>
                        <a:prstGeom prst="rect">
                          <a:avLst/>
                        </a:prstGeom>
                        <a:noFill/>
                        <a:ln w="25400">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BD42B09" id="Rectangle 135" o:spid="_x0000_s1026" style="position:absolute;left:0;text-align:left;margin-left:16.95pt;margin-top:90.4pt;width:69.75pt;height:13.5pt;z-index:251604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" filled="f" strokecolor="red" strokeweight="2pt">
                <v:textbox inset="5.85pt,.7pt,5.85pt,.7pt"/>
              </v:rect>
            </w:pict>
          </mc:Fallback>
        </mc:AlternateContent>
      </w:r>
      <w:r>
        <w:rPr>
          <w:rFonts w:hAnsi="ＭＳ ゴシック"/>
          <w:noProof/>
          <w:szCs w:val="21"/>
          <w:lang w:eastAsia="ja-JP" w:bidi="ar-SA"/>
        </w:rPr>
        <w:drawing>
          <wp:inline distT="0" distB="0" distL="0" distR="0" wp14:anchorId="1920E81F" wp14:editId="1E75B3FF">
            <wp:extent cx="3124200" cy="2819400"/>
            <wp:effectExtent l="0" t="0" r="0" b="0"/>
            <wp:docPr id="136" name="図 136" descr="pc02.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6" descr="pc02.bmp"/>
                    <pic:cNvPicPr>
                      <a:picLocks noChangeAspect="1" noChangeArrowheads="1"/>
                    </pic:cNvPicPr>
                  </pic:nvPicPr>
                  <pic:blipFill>
                    <a:blip r:embed="rId116">
                      <a:extLst>
                        <a:ext uri="{28A0092B-C50C-407E-A947-70E740481C1C}">
                          <a14:useLocalDpi xmlns:a14="http://schemas.microsoft.com/office/drawing/2010/main" val="0"/>
                        </a:ext>
                      </a:extLst>
                    </a:blip>
                    <a:srcRect/>
                    <a:stretch>
                      <a:fillRect/>
                    </a:stretch>
                  </pic:blipFill>
                  <pic:spPr bwMode="auto">
                    <a:xfrm>
                      <a:off x="0" y="0"/>
                      <a:ext cx="3124200" cy="2819400"/>
                    </a:xfrm>
                    <a:prstGeom prst="rect">
                      <a:avLst/>
                    </a:prstGeom>
                    <a:noFill/>
                    <a:ln>
                      <a:noFill/>
                    </a:ln>
                  </pic:spPr>
                </pic:pic>
              </a:graphicData>
            </a:graphic>
          </wp:inline>
        </w:drawing>
      </w:r>
    </w:p>
    <w:p w14:paraId="235D487C" w14:textId="77777777" w:rsidR="002416B0" w:rsidRDefault="002416B0" w:rsidP="001D2A10">
      <w:pPr>
        <w:widowControl/>
        <w:suppressAutoHyphens w:val="0"/>
        <w:rPr>
          <w:rFonts w:hAnsi="ＭＳ ゴシック"/>
          <w:szCs w:val="21"/>
          <w:lang w:eastAsia="ja-JP"/>
        </w:rPr>
      </w:pPr>
      <w:r>
        <w:rPr>
          <w:rFonts w:hAnsi="ＭＳ ゴシック"/>
          <w:szCs w:val="21"/>
          <w:lang w:eastAsia="ja-JP"/>
        </w:rPr>
        <w:br w:type="page"/>
      </w:r>
    </w:p>
    <w:p w14:paraId="4CB28521" w14:textId="77777777" w:rsidR="002416B0" w:rsidRPr="001B2F86" w:rsidRDefault="002416B0" w:rsidP="001D2A10">
      <w:pPr>
        <w:spacing w:line="220" w:lineRule="atLeast"/>
        <w:rPr>
          <w:rFonts w:hAnsi="ＭＳ ゴシック"/>
          <w:b/>
          <w:lang w:eastAsia="ja-JP"/>
        </w:rPr>
      </w:pPr>
      <w:r w:rsidRPr="001B2F86">
        <w:rPr>
          <w:rFonts w:hAnsi="ＭＳ ゴシック" w:hint="eastAsia"/>
          <w:b/>
          <w:lang w:eastAsia="ja-JP"/>
        </w:rPr>
        <w:lastRenderedPageBreak/>
        <w:t>・管理対象PCに、グループ ポリシーを強制再適用する方法</w:t>
      </w:r>
    </w:p>
    <w:p w14:paraId="77AA12C9" w14:textId="77777777" w:rsidR="002416B0" w:rsidRDefault="002416B0" w:rsidP="001D2A10">
      <w:pPr>
        <w:widowControl/>
        <w:spacing w:line="220" w:lineRule="atLeast"/>
        <w:rPr>
          <w:rFonts w:hAnsi="ＭＳ ゴシック"/>
          <w:szCs w:val="21"/>
          <w:lang w:eastAsia="ja-JP"/>
        </w:rPr>
      </w:pPr>
      <w:r>
        <w:rPr>
          <w:rFonts w:hAnsi="ＭＳ ゴシック" w:hint="eastAsia"/>
          <w:szCs w:val="21"/>
          <w:lang w:eastAsia="ja-JP"/>
        </w:rPr>
        <w:t>管理対象PCで以下の操作を実施します。</w:t>
      </w:r>
    </w:p>
    <w:p w14:paraId="529F9404" w14:textId="77777777" w:rsidR="002416B0" w:rsidRDefault="002416B0" w:rsidP="001D2A10">
      <w:pPr>
        <w:widowControl/>
        <w:spacing w:line="220" w:lineRule="atLeast"/>
        <w:rPr>
          <w:rFonts w:hAnsi="ＭＳ ゴシック"/>
          <w:szCs w:val="21"/>
          <w:lang w:eastAsia="ja-JP"/>
        </w:rPr>
      </w:pPr>
      <w:r>
        <w:rPr>
          <w:rFonts w:hAnsi="ＭＳ ゴシック" w:hint="eastAsia"/>
          <w:szCs w:val="21"/>
          <w:lang w:eastAsia="ja-JP"/>
        </w:rPr>
        <w:t>コマンドプロンプトを起動します。</w:t>
      </w:r>
    </w:p>
    <w:p w14:paraId="4EFE45FA" w14:textId="77777777" w:rsidR="002416B0" w:rsidRPr="00E520ED" w:rsidRDefault="002416B0" w:rsidP="001D2A10">
      <w:pPr>
        <w:widowControl/>
        <w:spacing w:line="220" w:lineRule="atLeast"/>
        <w:rPr>
          <w:rFonts w:hAnsi="ＭＳ ゴシック"/>
          <w:szCs w:val="21"/>
          <w:lang w:eastAsia="ja-JP"/>
        </w:rPr>
      </w:pPr>
      <w:r w:rsidRPr="00F63AC8">
        <w:rPr>
          <w:rFonts w:hAnsi="ＭＳ ゴシック" w:hint="eastAsia"/>
          <w:szCs w:val="21"/>
          <w:lang w:eastAsia="ja-JP"/>
        </w:rPr>
        <w:t>"Windowsスタートメニュー"</w:t>
      </w:r>
      <w:r>
        <w:rPr>
          <w:rFonts w:hAnsi="ＭＳ ゴシック" w:hint="eastAsia"/>
          <w:szCs w:val="21"/>
          <w:lang w:eastAsia="ja-JP"/>
        </w:rPr>
        <w:t>→「ファイル名を指定して実行</w:t>
      </w:r>
      <w:r w:rsidRPr="00F63AC8">
        <w:rPr>
          <w:rFonts w:hAnsi="ＭＳ ゴシック" w:hint="eastAsia"/>
          <w:szCs w:val="21"/>
          <w:lang w:eastAsia="ja-JP"/>
        </w:rPr>
        <w:t>」</w:t>
      </w:r>
      <w:r>
        <w:rPr>
          <w:rFonts w:hAnsi="ＭＳ ゴシック" w:hint="eastAsia"/>
          <w:szCs w:val="21"/>
          <w:lang w:eastAsia="ja-JP"/>
        </w:rPr>
        <w:t>に「</w:t>
      </w:r>
      <w:proofErr w:type="spellStart"/>
      <w:r>
        <w:rPr>
          <w:rFonts w:hAnsi="ＭＳ ゴシック" w:hint="eastAsia"/>
          <w:szCs w:val="21"/>
          <w:lang w:eastAsia="ja-JP"/>
        </w:rPr>
        <w:t>cmd</w:t>
      </w:r>
      <w:proofErr w:type="spellEnd"/>
      <w:r>
        <w:rPr>
          <w:rFonts w:hAnsi="ＭＳ ゴシック" w:hint="eastAsia"/>
          <w:szCs w:val="21"/>
          <w:lang w:eastAsia="ja-JP"/>
        </w:rPr>
        <w:t>」と入力し「OK」をクリックします。</w:t>
      </w:r>
    </w:p>
    <w:p w14:paraId="0BCF7093" w14:textId="77777777" w:rsidR="002416B0" w:rsidRPr="00E520ED" w:rsidRDefault="002416B0" w:rsidP="001D2A10">
      <w:pPr>
        <w:widowControl/>
        <w:spacing w:line="220" w:lineRule="atLeast"/>
        <w:rPr>
          <w:rFonts w:hAnsi="ＭＳ ゴシック"/>
          <w:szCs w:val="21"/>
          <w:lang w:eastAsia="ja-JP"/>
        </w:rPr>
      </w:pPr>
      <w:r>
        <w:rPr>
          <w:rFonts w:hAnsi="ＭＳ ゴシック" w:hint="eastAsia"/>
          <w:szCs w:val="21"/>
          <w:lang w:eastAsia="ja-JP"/>
        </w:rPr>
        <w:t>「</w:t>
      </w:r>
      <w:proofErr w:type="spellStart"/>
      <w:r w:rsidRPr="00E520ED">
        <w:rPr>
          <w:rFonts w:hAnsi="ＭＳ ゴシック" w:hint="eastAsia"/>
          <w:szCs w:val="21"/>
          <w:lang w:eastAsia="ja-JP"/>
        </w:rPr>
        <w:t>gpupdate</w:t>
      </w:r>
      <w:proofErr w:type="spellEnd"/>
      <w:r w:rsidRPr="00E520ED">
        <w:rPr>
          <w:rFonts w:hAnsi="ＭＳ ゴシック" w:hint="eastAsia"/>
          <w:szCs w:val="21"/>
          <w:lang w:eastAsia="ja-JP"/>
        </w:rPr>
        <w:t xml:space="preserve"> /force</w:t>
      </w:r>
      <w:r>
        <w:rPr>
          <w:rFonts w:hAnsi="ＭＳ ゴシック" w:hint="eastAsia"/>
          <w:szCs w:val="21"/>
          <w:lang w:eastAsia="ja-JP"/>
        </w:rPr>
        <w:t>」を入力し、実行します。</w:t>
      </w:r>
    </w:p>
    <w:p w14:paraId="301E6855" w14:textId="77777777" w:rsidR="002416B0" w:rsidRDefault="002416B0" w:rsidP="001D2A10">
      <w:pPr>
        <w:widowControl/>
        <w:spacing w:line="220" w:lineRule="atLeast"/>
        <w:rPr>
          <w:rFonts w:hAnsi="ＭＳ ゴシック"/>
          <w:szCs w:val="21"/>
          <w:lang w:eastAsia="ja-JP"/>
        </w:rPr>
      </w:pPr>
      <w:r w:rsidRPr="00E520ED">
        <w:rPr>
          <w:rFonts w:hAnsi="ＭＳ ゴシック" w:hint="eastAsia"/>
          <w:szCs w:val="21"/>
          <w:lang w:eastAsia="ja-JP"/>
        </w:rPr>
        <w:t>※</w:t>
      </w:r>
      <w:proofErr w:type="spellStart"/>
      <w:r w:rsidRPr="00E520ED">
        <w:rPr>
          <w:rFonts w:hAnsi="ＭＳ ゴシック" w:hint="eastAsia"/>
          <w:szCs w:val="21"/>
          <w:lang w:eastAsia="ja-JP"/>
        </w:rPr>
        <w:t>gpupdate</w:t>
      </w:r>
      <w:proofErr w:type="spellEnd"/>
      <w:r w:rsidRPr="00E520ED">
        <w:rPr>
          <w:rFonts w:hAnsi="ＭＳ ゴシック" w:hint="eastAsia"/>
          <w:szCs w:val="21"/>
          <w:lang w:eastAsia="ja-JP"/>
        </w:rPr>
        <w:t xml:space="preserve"> /force はグループポリシーを反映するコマンドです。</w:t>
      </w:r>
    </w:p>
    <w:p w14:paraId="19954FCF" w14:textId="77777777" w:rsidR="002416B0" w:rsidRDefault="002416B0" w:rsidP="001D2A10">
      <w:pPr>
        <w:widowControl/>
        <w:spacing w:line="220" w:lineRule="atLeast"/>
        <w:rPr>
          <w:rFonts w:hAnsi="ＭＳ ゴシック"/>
          <w:szCs w:val="21"/>
          <w:lang w:eastAsia="ja-JP"/>
        </w:rPr>
      </w:pPr>
    </w:p>
    <w:p w14:paraId="10238441" w14:textId="77777777" w:rsidR="002416B0" w:rsidRDefault="002416B0" w:rsidP="001D2A10">
      <w:pPr>
        <w:widowControl/>
        <w:spacing w:line="220" w:lineRule="atLeast"/>
        <w:rPr>
          <w:rFonts w:hAnsi="ＭＳ ゴシック"/>
          <w:szCs w:val="21"/>
          <w:lang w:eastAsia="ja-JP"/>
        </w:rPr>
      </w:pPr>
      <w:r>
        <w:rPr>
          <w:rFonts w:hAnsi="ＭＳ ゴシック" w:hint="eastAsia"/>
          <w:szCs w:val="21"/>
          <w:lang w:eastAsia="ja-JP"/>
        </w:rPr>
        <w:t>成功した場合は、下図のようなメッセージが表示されます。</w:t>
      </w:r>
    </w:p>
    <w:p w14:paraId="3D95731A" w14:textId="77777777" w:rsidR="002416B0" w:rsidRPr="00D322C6" w:rsidRDefault="00427D57" w:rsidP="001D2A10">
      <w:pPr>
        <w:widowControl/>
        <w:spacing w:line="220" w:lineRule="atLeast"/>
        <w:rPr>
          <w:rFonts w:hAnsi="ＭＳ ゴシック"/>
          <w:szCs w:val="21"/>
          <w:lang w:eastAsia="ja-JP"/>
        </w:rPr>
      </w:pPr>
      <w:r>
        <w:rPr>
          <w:rFonts w:hAnsi="ＭＳ ゴシック"/>
          <w:noProof/>
          <w:szCs w:val="21"/>
          <w:lang w:eastAsia="ja-JP" w:bidi="ar-SA"/>
        </w:rPr>
        <w:drawing>
          <wp:inline distT="0" distB="0" distL="0" distR="0" wp14:anchorId="24870319" wp14:editId="6A8E982B">
            <wp:extent cx="3848100" cy="1447800"/>
            <wp:effectExtent l="0" t="0" r="0" b="0"/>
            <wp:docPr id="137" name="図 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7"/>
                    <pic:cNvPicPr>
                      <a:picLocks noChangeAspect="1" noChangeArrowheads="1"/>
                    </pic:cNvPicPr>
                  </pic:nvPicPr>
                  <pic:blipFill>
                    <a:blip r:embed="rId117">
                      <a:extLst>
                        <a:ext uri="{28A0092B-C50C-407E-A947-70E740481C1C}">
                          <a14:useLocalDpi xmlns:a14="http://schemas.microsoft.com/office/drawing/2010/main" val="0"/>
                        </a:ext>
                      </a:extLst>
                    </a:blip>
                    <a:srcRect/>
                    <a:stretch>
                      <a:fillRect/>
                    </a:stretch>
                  </pic:blipFill>
                  <pic:spPr bwMode="auto">
                    <a:xfrm>
                      <a:off x="0" y="0"/>
                      <a:ext cx="3848100" cy="1447800"/>
                    </a:xfrm>
                    <a:prstGeom prst="rect">
                      <a:avLst/>
                    </a:prstGeom>
                    <a:noFill/>
                    <a:ln>
                      <a:noFill/>
                    </a:ln>
                  </pic:spPr>
                </pic:pic>
              </a:graphicData>
            </a:graphic>
          </wp:inline>
        </w:drawing>
      </w:r>
    </w:p>
    <w:p w14:paraId="296D7CD8" w14:textId="77777777" w:rsidR="002416B0" w:rsidRDefault="002416B0" w:rsidP="001D2A10">
      <w:pPr>
        <w:widowControl/>
        <w:spacing w:line="220" w:lineRule="atLeast"/>
        <w:rPr>
          <w:rFonts w:hAnsi="ＭＳ ゴシック"/>
          <w:szCs w:val="21"/>
          <w:lang w:eastAsia="ja-JP"/>
        </w:rPr>
      </w:pPr>
      <w:r>
        <w:rPr>
          <w:rFonts w:hAnsi="ＭＳ ゴシック" w:hint="eastAsia"/>
          <w:szCs w:val="21"/>
          <w:lang w:eastAsia="ja-JP"/>
        </w:rPr>
        <w:t>ドメインコントローラへ接続できない場合は、下図のようなメッセージが表示されます。</w:t>
      </w:r>
    </w:p>
    <w:p w14:paraId="685B407C" w14:textId="77777777" w:rsidR="002416B0" w:rsidRPr="00503235" w:rsidRDefault="00427D57" w:rsidP="001D2A10">
      <w:pPr>
        <w:widowControl/>
        <w:spacing w:line="220" w:lineRule="atLeast"/>
        <w:rPr>
          <w:rFonts w:hAnsi="ＭＳ ゴシック"/>
          <w:szCs w:val="21"/>
          <w:lang w:eastAsia="ja-JP"/>
        </w:rPr>
      </w:pPr>
      <w:r>
        <w:rPr>
          <w:rFonts w:hAnsi="ＭＳ ゴシック"/>
          <w:noProof/>
          <w:szCs w:val="21"/>
          <w:lang w:eastAsia="ja-JP" w:bidi="ar-SA"/>
        </w:rPr>
        <w:drawing>
          <wp:inline distT="0" distB="0" distL="0" distR="0" wp14:anchorId="7B708B66" wp14:editId="27A0C9D5">
            <wp:extent cx="3848100" cy="2790825"/>
            <wp:effectExtent l="0" t="0" r="0" b="0"/>
            <wp:docPr id="138" name="図 1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8"/>
                    <pic:cNvPicPr>
                      <a:picLocks noChangeAspect="1" noChangeArrowheads="1"/>
                    </pic:cNvPicPr>
                  </pic:nvPicPr>
                  <pic:blipFill>
                    <a:blip r:embed="rId118">
                      <a:extLst>
                        <a:ext uri="{28A0092B-C50C-407E-A947-70E740481C1C}">
                          <a14:useLocalDpi xmlns:a14="http://schemas.microsoft.com/office/drawing/2010/main" val="0"/>
                        </a:ext>
                      </a:extLst>
                    </a:blip>
                    <a:srcRect/>
                    <a:stretch>
                      <a:fillRect/>
                    </a:stretch>
                  </pic:blipFill>
                  <pic:spPr bwMode="auto">
                    <a:xfrm>
                      <a:off x="0" y="0"/>
                      <a:ext cx="3848100" cy="2790825"/>
                    </a:xfrm>
                    <a:prstGeom prst="rect">
                      <a:avLst/>
                    </a:prstGeom>
                    <a:noFill/>
                    <a:ln>
                      <a:noFill/>
                    </a:ln>
                  </pic:spPr>
                </pic:pic>
              </a:graphicData>
            </a:graphic>
          </wp:inline>
        </w:drawing>
      </w:r>
    </w:p>
    <w:p w14:paraId="0FC5C2F8" w14:textId="77777777" w:rsidR="002416B0" w:rsidRDefault="002416B0" w:rsidP="001D2A10">
      <w:pPr>
        <w:spacing w:line="220" w:lineRule="atLeast"/>
        <w:rPr>
          <w:rFonts w:hAnsi="ＭＳ ゴシック"/>
          <w:lang w:eastAsia="ja-JP"/>
        </w:rPr>
      </w:pPr>
    </w:p>
    <w:p w14:paraId="30D5697B" w14:textId="77777777" w:rsidR="002416B0" w:rsidRDefault="002416B0" w:rsidP="001D2A10">
      <w:pPr>
        <w:widowControl/>
        <w:suppressAutoHyphens w:val="0"/>
        <w:rPr>
          <w:rFonts w:hAnsi="ＭＳ ゴシック"/>
          <w:lang w:eastAsia="ja-JP"/>
        </w:rPr>
      </w:pPr>
      <w:r>
        <w:rPr>
          <w:rFonts w:hAnsi="ＭＳ ゴシック"/>
          <w:lang w:eastAsia="ja-JP"/>
        </w:rPr>
        <w:br w:type="page"/>
      </w:r>
    </w:p>
    <w:p w14:paraId="063C4ECE" w14:textId="77777777" w:rsidR="002416B0" w:rsidRPr="00503235" w:rsidRDefault="002416B0" w:rsidP="001D2A10">
      <w:pPr>
        <w:spacing w:line="220" w:lineRule="atLeast"/>
        <w:rPr>
          <w:rFonts w:hAnsi="ＭＳ ゴシック"/>
          <w:b/>
          <w:lang w:eastAsia="ja-JP"/>
        </w:rPr>
      </w:pPr>
      <w:r w:rsidRPr="00503235">
        <w:rPr>
          <w:rFonts w:hAnsi="ＭＳ ゴシック" w:hint="eastAsia"/>
          <w:b/>
          <w:lang w:eastAsia="ja-JP"/>
        </w:rPr>
        <w:lastRenderedPageBreak/>
        <w:t>・</w:t>
      </w:r>
      <w:proofErr w:type="spellStart"/>
      <w:r w:rsidRPr="00503235">
        <w:rPr>
          <w:rFonts w:hAnsi="ＭＳ ゴシック" w:hint="eastAsia"/>
          <w:b/>
          <w:lang w:eastAsia="ja-JP"/>
        </w:rPr>
        <w:t>LogVillage</w:t>
      </w:r>
      <w:proofErr w:type="spellEnd"/>
      <w:r w:rsidRPr="00503235">
        <w:rPr>
          <w:rFonts w:hAnsi="ＭＳ ゴシック" w:hint="eastAsia"/>
          <w:b/>
          <w:lang w:eastAsia="ja-JP"/>
        </w:rPr>
        <w:t>管理対象PCの設定に登録する時の注意点</w:t>
      </w:r>
    </w:p>
    <w:p w14:paraId="52A7F460" w14:textId="77777777" w:rsidR="002416B0" w:rsidRDefault="002416B0" w:rsidP="001D2A10">
      <w:pPr>
        <w:spacing w:line="220" w:lineRule="atLeast"/>
        <w:rPr>
          <w:rFonts w:hAnsi="ＭＳ ゴシック"/>
          <w:lang w:eastAsia="ja-JP"/>
        </w:rPr>
      </w:pPr>
      <w:r>
        <w:rPr>
          <w:rFonts w:hAnsi="ＭＳ ゴシック" w:hint="eastAsia"/>
          <w:lang w:eastAsia="ja-JP"/>
        </w:rPr>
        <w:t>登録時の「アカウント名」が通常と異なります。</w:t>
      </w:r>
    </w:p>
    <w:p w14:paraId="1056E1EB" w14:textId="77777777" w:rsidR="002416B0" w:rsidRPr="00E520ED" w:rsidRDefault="002416B0" w:rsidP="001D2A10">
      <w:pPr>
        <w:spacing w:line="220" w:lineRule="atLeast"/>
        <w:rPr>
          <w:rFonts w:hAnsi="ＭＳ ゴシック"/>
          <w:lang w:eastAsia="ja-JP"/>
        </w:rPr>
      </w:pPr>
    </w:p>
    <w:p w14:paraId="70259C15" w14:textId="77777777" w:rsidR="002416B0" w:rsidRPr="00E520ED" w:rsidRDefault="002416B0" w:rsidP="001D2A10">
      <w:pPr>
        <w:spacing w:line="220" w:lineRule="atLeast"/>
        <w:rPr>
          <w:rFonts w:hAnsi="ＭＳ ゴシック"/>
          <w:lang w:eastAsia="ja-JP"/>
        </w:rPr>
      </w:pPr>
      <w:r>
        <w:rPr>
          <w:rFonts w:hAnsi="ＭＳ ゴシック" w:hint="eastAsia"/>
          <w:lang w:eastAsia="ja-JP"/>
        </w:rPr>
        <w:t>例：</w:t>
      </w:r>
      <w:r w:rsidRPr="00E520ED">
        <w:rPr>
          <w:rFonts w:hAnsi="ＭＳ ゴシック" w:hint="eastAsia"/>
          <w:lang w:eastAsia="ja-JP"/>
        </w:rPr>
        <w:t>以下の場合</w:t>
      </w:r>
    </w:p>
    <w:p w14:paraId="6DE1B5CE" w14:textId="77777777" w:rsidR="002416B0" w:rsidRPr="00E520ED" w:rsidRDefault="002416B0" w:rsidP="001D2A10">
      <w:pPr>
        <w:spacing w:line="220" w:lineRule="atLeast"/>
        <w:ind w:leftChars="220" w:left="425"/>
        <w:rPr>
          <w:rFonts w:hAnsi="ＭＳ ゴシック"/>
          <w:lang w:eastAsia="ja-JP"/>
        </w:rPr>
      </w:pPr>
      <w:r w:rsidRPr="00E520ED">
        <w:rPr>
          <w:rFonts w:hAnsi="ＭＳ ゴシック" w:hint="eastAsia"/>
          <w:lang w:eastAsia="ja-JP"/>
        </w:rPr>
        <w:t>ドメイン「</w:t>
      </w:r>
      <w:proofErr w:type="spellStart"/>
      <w:r w:rsidRPr="00E520ED">
        <w:rPr>
          <w:rFonts w:hAnsi="ＭＳ ゴシック" w:hint="eastAsia"/>
          <w:lang w:eastAsia="ja-JP"/>
        </w:rPr>
        <w:t>AD.local</w:t>
      </w:r>
      <w:proofErr w:type="spellEnd"/>
      <w:r w:rsidRPr="00E520ED">
        <w:rPr>
          <w:rFonts w:hAnsi="ＭＳ ゴシック" w:hint="eastAsia"/>
          <w:lang w:eastAsia="ja-JP"/>
        </w:rPr>
        <w:t>」</w:t>
      </w:r>
    </w:p>
    <w:p w14:paraId="07089A7F" w14:textId="77777777" w:rsidR="002416B0" w:rsidRPr="00E520ED" w:rsidRDefault="002416B0" w:rsidP="001D2A10">
      <w:pPr>
        <w:spacing w:line="220" w:lineRule="atLeast"/>
        <w:ind w:leftChars="220" w:left="425"/>
        <w:rPr>
          <w:rFonts w:hAnsi="ＭＳ ゴシック"/>
          <w:lang w:eastAsia="ja-JP"/>
        </w:rPr>
      </w:pPr>
      <w:r w:rsidRPr="00E520ED">
        <w:rPr>
          <w:rFonts w:hAnsi="ＭＳ ゴシック" w:hint="eastAsia"/>
          <w:lang w:eastAsia="ja-JP"/>
        </w:rPr>
        <w:t>管理対象PC「host01」</w:t>
      </w:r>
    </w:p>
    <w:p w14:paraId="701BBAF2" w14:textId="77777777" w:rsidR="002416B0" w:rsidRPr="00E520ED" w:rsidRDefault="002416B0" w:rsidP="001D2A10">
      <w:pPr>
        <w:spacing w:line="220" w:lineRule="atLeast"/>
        <w:ind w:leftChars="220" w:left="425"/>
        <w:rPr>
          <w:rFonts w:hAnsi="ＭＳ ゴシック"/>
          <w:lang w:eastAsia="ja-JP"/>
        </w:rPr>
      </w:pPr>
      <w:proofErr w:type="spellStart"/>
      <w:r w:rsidRPr="00E520ED">
        <w:rPr>
          <w:rFonts w:hAnsi="ＭＳ ゴシック" w:hint="eastAsia"/>
          <w:lang w:eastAsia="ja-JP"/>
        </w:rPr>
        <w:t>AD.local</w:t>
      </w:r>
      <w:proofErr w:type="spellEnd"/>
      <w:r w:rsidRPr="00E520ED">
        <w:rPr>
          <w:rFonts w:hAnsi="ＭＳ ゴシック" w:hint="eastAsia"/>
          <w:lang w:eastAsia="ja-JP"/>
        </w:rPr>
        <w:t>のユーザー「</w:t>
      </w:r>
      <w:proofErr w:type="spellStart"/>
      <w:r w:rsidRPr="00E520ED">
        <w:rPr>
          <w:rFonts w:hAnsi="ＭＳ ゴシック" w:hint="eastAsia"/>
          <w:lang w:eastAsia="ja-JP"/>
        </w:rPr>
        <w:t>logvillage</w:t>
      </w:r>
      <w:proofErr w:type="spellEnd"/>
      <w:r w:rsidRPr="00E520ED">
        <w:rPr>
          <w:rFonts w:hAnsi="ＭＳ ゴシック" w:hint="eastAsia"/>
          <w:lang w:eastAsia="ja-JP"/>
        </w:rPr>
        <w:t>」</w:t>
      </w:r>
    </w:p>
    <w:p w14:paraId="72DFDAAF" w14:textId="77777777" w:rsidR="002416B0" w:rsidRPr="00E520ED" w:rsidRDefault="002416B0" w:rsidP="001D2A10">
      <w:pPr>
        <w:spacing w:line="220" w:lineRule="atLeast"/>
        <w:rPr>
          <w:rFonts w:hAnsi="ＭＳ ゴシック"/>
          <w:lang w:eastAsia="ja-JP"/>
        </w:rPr>
      </w:pPr>
    </w:p>
    <w:p w14:paraId="10D566AF" w14:textId="77777777" w:rsidR="002416B0" w:rsidRDefault="002416B0" w:rsidP="001D2A10">
      <w:pPr>
        <w:spacing w:line="220" w:lineRule="atLeast"/>
        <w:rPr>
          <w:rFonts w:hAnsi="ＭＳ ゴシック"/>
          <w:lang w:eastAsia="ja-JP"/>
        </w:rPr>
      </w:pPr>
      <w:r w:rsidRPr="00E520ED">
        <w:rPr>
          <w:rFonts w:hAnsi="ＭＳ ゴシック" w:hint="eastAsia"/>
          <w:lang w:eastAsia="ja-JP"/>
        </w:rPr>
        <w:t>「システム設定」→「管理対象PCの設定」に登録する内容は、以下になります。</w:t>
      </w:r>
    </w:p>
    <w:p w14:paraId="65D10BD5" w14:textId="77777777" w:rsidR="002416B0" w:rsidRPr="00E520ED" w:rsidRDefault="002416B0" w:rsidP="001D2A10">
      <w:pPr>
        <w:spacing w:line="220" w:lineRule="atLeast"/>
        <w:ind w:leftChars="220" w:left="425"/>
        <w:rPr>
          <w:rFonts w:hAnsi="ＭＳ ゴシック"/>
          <w:lang w:eastAsia="ja-JP"/>
        </w:rPr>
      </w:pPr>
      <w:r w:rsidRPr="00E520ED">
        <w:rPr>
          <w:rFonts w:hAnsi="ＭＳ ゴシック" w:hint="eastAsia"/>
          <w:lang w:eastAsia="ja-JP"/>
        </w:rPr>
        <w:t>①　コンピュータ名：host01</w:t>
      </w:r>
    </w:p>
    <w:p w14:paraId="1FBFD66E" w14:textId="77777777" w:rsidR="002416B0" w:rsidRPr="00E520ED" w:rsidRDefault="002416B0" w:rsidP="001D2A10">
      <w:pPr>
        <w:spacing w:line="220" w:lineRule="atLeast"/>
        <w:ind w:leftChars="220" w:left="425"/>
        <w:rPr>
          <w:rFonts w:hAnsi="ＭＳ ゴシック"/>
          <w:lang w:eastAsia="ja-JP"/>
        </w:rPr>
      </w:pPr>
      <w:r w:rsidRPr="00E520ED">
        <w:rPr>
          <w:rFonts w:hAnsi="ＭＳ ゴシック" w:hint="eastAsia"/>
          <w:lang w:eastAsia="ja-JP"/>
        </w:rPr>
        <w:t>②　アカウント名：</w:t>
      </w:r>
      <w:proofErr w:type="spellStart"/>
      <w:r w:rsidRPr="00E520ED">
        <w:rPr>
          <w:rFonts w:hAnsi="ＭＳ ゴシック" w:hint="eastAsia"/>
          <w:lang w:eastAsia="ja-JP"/>
        </w:rPr>
        <w:t>AD.local</w:t>
      </w:r>
      <w:proofErr w:type="spellEnd"/>
      <w:r w:rsidRPr="00E520ED">
        <w:rPr>
          <w:rFonts w:hAnsi="ＭＳ ゴシック" w:hint="eastAsia"/>
          <w:lang w:eastAsia="ja-JP"/>
        </w:rPr>
        <w:t>\</w:t>
      </w:r>
      <w:proofErr w:type="spellStart"/>
      <w:r w:rsidRPr="00E520ED">
        <w:rPr>
          <w:rFonts w:hAnsi="ＭＳ ゴシック" w:hint="eastAsia"/>
          <w:lang w:eastAsia="ja-JP"/>
        </w:rPr>
        <w:t>logvillage</w:t>
      </w:r>
      <w:proofErr w:type="spellEnd"/>
    </w:p>
    <w:p w14:paraId="1D91EA98" w14:textId="77777777" w:rsidR="002416B0" w:rsidRPr="00840161" w:rsidRDefault="002416B0" w:rsidP="001D2A10">
      <w:pPr>
        <w:pStyle w:val="afe"/>
        <w:spacing w:line="220" w:lineRule="atLeast"/>
        <w:ind w:leftChars="220" w:left="425"/>
        <w:rPr>
          <w:rFonts w:hAnsi="ＭＳ ゴシック"/>
          <w:lang w:eastAsia="ja-JP"/>
        </w:rPr>
      </w:pPr>
      <w:r>
        <w:rPr>
          <w:rFonts w:hAnsi="ＭＳ ゴシック" w:hint="eastAsia"/>
          <w:lang w:eastAsia="ja-JP"/>
        </w:rPr>
        <w:t>③</w:t>
      </w:r>
      <w:r w:rsidRPr="00840161">
        <w:rPr>
          <w:rFonts w:hAnsi="ＭＳ ゴシック" w:hint="eastAsia"/>
          <w:lang w:eastAsia="ja-JP"/>
        </w:rPr>
        <w:t xml:space="preserve">　パスワード：（</w:t>
      </w:r>
      <w:proofErr w:type="spellStart"/>
      <w:r w:rsidRPr="00840161">
        <w:rPr>
          <w:rFonts w:hAnsi="ＭＳ ゴシック" w:hint="eastAsia"/>
          <w:lang w:eastAsia="ja-JP"/>
        </w:rPr>
        <w:t>logvillage</w:t>
      </w:r>
      <w:proofErr w:type="spellEnd"/>
      <w:r w:rsidRPr="00840161">
        <w:rPr>
          <w:rFonts w:hAnsi="ＭＳ ゴシック" w:hint="eastAsia"/>
          <w:lang w:eastAsia="ja-JP"/>
        </w:rPr>
        <w:t>ユーザーに設定いただいたパスワード）</w:t>
      </w:r>
    </w:p>
    <w:p w14:paraId="01E17847" w14:textId="77777777" w:rsidR="002416B0" w:rsidRPr="00E520ED" w:rsidRDefault="00427D57" w:rsidP="001D2A10">
      <w:pPr>
        <w:spacing w:line="220" w:lineRule="atLeast"/>
        <w:rPr>
          <w:rFonts w:hAnsi="ＭＳ ゴシック"/>
        </w:rPr>
      </w:pPr>
      <w:r>
        <w:rPr>
          <w:rFonts w:hAnsi="ＭＳ ゴシック"/>
          <w:noProof/>
        </w:rPr>
        <mc:AlternateContent>
          <mc:Choice Requires="wps">
            <w:drawing>
              <wp:anchor distT="0" distB="0" distL="114300" distR="114300" simplePos="0" relativeHeight="251603456" behindDoc="0" locked="0" layoutInCell="1" allowOverlap="1" wp14:anchorId="5E6BBAEE" wp14:editId="65EF3265">
                <wp:simplePos x="0" y="0"/>
                <wp:positionH relativeFrom="column">
                  <wp:posOffset>1196340</wp:posOffset>
                </wp:positionH>
                <wp:positionV relativeFrom="paragraph">
                  <wp:posOffset>794385</wp:posOffset>
                </wp:positionV>
                <wp:extent cx="247650" cy="1219200"/>
                <wp:effectExtent l="0" t="0" r="0" b="0"/>
                <wp:wrapNone/>
                <wp:docPr id="587" name="Text Box 13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7650" cy="1219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8440">
                              <a:solidFill>
                                <a:srgbClr val="FF0000"/>
                              </a:solidFill>
                              <a:miter lim="800000"/>
                              <a:headEnd/>
                              <a:tailEnd/>
                            </a14:hiddenLine>
                          </a:ext>
                        </a:extLst>
                      </wps:spPr>
                      <wps:txbx>
                        <w:txbxContent>
                          <w:p w14:paraId="7A391962" w14:textId="77777777" w:rsidR="00353126" w:rsidRPr="001D77DA" w:rsidRDefault="00353126" w:rsidP="001D2A10">
                            <w:pPr>
                              <w:spacing w:line="400" w:lineRule="exact"/>
                              <w:rPr>
                                <w:szCs w:val="21"/>
                              </w:rPr>
                            </w:pPr>
                            <w:r w:rsidRPr="001D77DA">
                              <w:rPr>
                                <w:rFonts w:hint="eastAsia"/>
                                <w:szCs w:val="21"/>
                              </w:rPr>
                              <w:t>①</w:t>
                            </w:r>
                          </w:p>
                          <w:p w14:paraId="7B8FCB18" w14:textId="77777777" w:rsidR="00353126" w:rsidRPr="001D77DA" w:rsidRDefault="00353126" w:rsidP="001D2A10">
                            <w:pPr>
                              <w:spacing w:line="400" w:lineRule="exact"/>
                              <w:rPr>
                                <w:szCs w:val="21"/>
                              </w:rPr>
                            </w:pPr>
                            <w:r w:rsidRPr="001D77DA">
                              <w:rPr>
                                <w:rFonts w:hint="eastAsia"/>
                                <w:szCs w:val="21"/>
                              </w:rPr>
                              <w:t>②</w:t>
                            </w:r>
                          </w:p>
                          <w:p w14:paraId="566F59B8" w14:textId="77777777" w:rsidR="00353126" w:rsidRPr="001D77DA" w:rsidRDefault="00353126" w:rsidP="001D2A10">
                            <w:pPr>
                              <w:spacing w:line="400" w:lineRule="exact"/>
                              <w:rPr>
                                <w:szCs w:val="21"/>
                              </w:rPr>
                            </w:pPr>
                            <w:r w:rsidRPr="001D77DA">
                              <w:rPr>
                                <w:rFonts w:hint="eastAsia"/>
                                <w:szCs w:val="21"/>
                              </w:rPr>
                              <w:t>③</w:t>
                            </w:r>
                          </w:p>
                          <w:p w14:paraId="08D1C762" w14:textId="77777777" w:rsidR="00353126" w:rsidRPr="001D77DA" w:rsidRDefault="00353126" w:rsidP="001D2A10">
                            <w:pPr>
                              <w:spacing w:line="400" w:lineRule="exact"/>
                              <w:rPr>
                                <w:szCs w:val="21"/>
                              </w:rPr>
                            </w:pPr>
                            <w:r w:rsidRPr="001D77DA">
                              <w:rPr>
                                <w:rFonts w:hint="eastAsia"/>
                                <w:szCs w:val="21"/>
                              </w:rPr>
                              <w:t>③</w:t>
                            </w: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5E6BBAEE" id="Text Box 134" o:spid="_x0000_s1091" type="#_x0000_t202" style="position:absolute;margin-left:94.2pt;margin-top:62.55pt;width:19.5pt;height:96pt;z-index:251603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" filled="f" stroked="f" strokecolor="red" strokeweight=".79mm">
                <v:textbox>
                  <w:txbxContent>
                    <w:p w14:paraId="7A391962" w14:textId="77777777" w:rsidR="00353126" w:rsidRPr="001D77DA" w:rsidRDefault="00353126" w:rsidP="001D2A10">
                      <w:pPr>
                        <w:spacing w:line="400" w:lineRule="exact"/>
                        <w:rPr>
                          <w:szCs w:val="21"/>
                        </w:rPr>
                      </w:pPr>
                      <w:r w:rsidRPr="001D77DA">
                        <w:rPr>
                          <w:rFonts w:hint="eastAsia"/>
                          <w:szCs w:val="21"/>
                        </w:rPr>
                        <w:t>①</w:t>
                      </w:r>
                    </w:p>
                    <w:p w14:paraId="7B8FCB18" w14:textId="77777777" w:rsidR="00353126" w:rsidRPr="001D77DA" w:rsidRDefault="00353126" w:rsidP="001D2A10">
                      <w:pPr>
                        <w:spacing w:line="400" w:lineRule="exact"/>
                        <w:rPr>
                          <w:szCs w:val="21"/>
                        </w:rPr>
                      </w:pPr>
                      <w:r w:rsidRPr="001D77DA">
                        <w:rPr>
                          <w:rFonts w:hint="eastAsia"/>
                          <w:szCs w:val="21"/>
                        </w:rPr>
                        <w:t>②</w:t>
                      </w:r>
                    </w:p>
                    <w:p w14:paraId="566F59B8" w14:textId="77777777" w:rsidR="00353126" w:rsidRPr="001D77DA" w:rsidRDefault="00353126" w:rsidP="001D2A10">
                      <w:pPr>
                        <w:spacing w:line="400" w:lineRule="exact"/>
                        <w:rPr>
                          <w:szCs w:val="21"/>
                        </w:rPr>
                      </w:pPr>
                      <w:r w:rsidRPr="001D77DA">
                        <w:rPr>
                          <w:rFonts w:hint="eastAsia"/>
                          <w:szCs w:val="21"/>
                        </w:rPr>
                        <w:t>③</w:t>
                      </w:r>
                    </w:p>
                    <w:p w14:paraId="08D1C762" w14:textId="77777777" w:rsidR="00353126" w:rsidRPr="001D77DA" w:rsidRDefault="00353126" w:rsidP="001D2A10">
                      <w:pPr>
                        <w:spacing w:line="400" w:lineRule="exact"/>
                        <w:rPr>
                          <w:szCs w:val="21"/>
                        </w:rPr>
                      </w:pPr>
                      <w:r w:rsidRPr="001D77DA">
                        <w:rPr>
                          <w:rFonts w:hint="eastAsia"/>
                          <w:szCs w:val="21"/>
                        </w:rPr>
                        <w:t>③</w:t>
                      </w:r>
                    </w:p>
                  </w:txbxContent>
                </v:textbox>
              </v:shape>
            </w:pict>
          </mc:Fallback>
        </mc:AlternateContent>
      </w:r>
      <w:r>
        <w:rPr>
          <w:rFonts w:hAnsi="ＭＳ ゴシック"/>
          <w:noProof/>
          <w:lang w:eastAsia="ja-JP" w:bidi="ar-SA"/>
        </w:rPr>
        <w:drawing>
          <wp:inline distT="0" distB="0" distL="0" distR="0" wp14:anchorId="246D4926" wp14:editId="0F9C0555">
            <wp:extent cx="2895600" cy="1866900"/>
            <wp:effectExtent l="19050" t="19050" r="0" b="0"/>
            <wp:docPr id="139" name="図 1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
                    <pic:cNvPicPr>
                      <a:picLocks noChangeAspect="1" noChangeArrowheads="1"/>
                    </pic:cNvPicPr>
                  </pic:nvPicPr>
                  <pic:blipFill>
                    <a:blip r:embed="rId119">
                      <a:extLst>
                        <a:ext uri="{28A0092B-C50C-407E-A947-70E740481C1C}">
                          <a14:useLocalDpi xmlns:a14="http://schemas.microsoft.com/office/drawing/2010/main" val="0"/>
                        </a:ext>
                      </a:extLst>
                    </a:blip>
                    <a:srcRect/>
                    <a:stretch>
                      <a:fillRect/>
                    </a:stretch>
                  </pic:blipFill>
                  <pic:spPr bwMode="auto">
                    <a:xfrm>
                      <a:off x="0" y="0"/>
                      <a:ext cx="2895600" cy="1866900"/>
                    </a:xfrm>
                    <a:prstGeom prst="rect">
                      <a:avLst/>
                    </a:prstGeom>
                    <a:noFill/>
                    <a:ln w="9525" cmpd="sng">
                      <a:solidFill>
                        <a:srgbClr val="000000"/>
                      </a:solidFill>
                      <a:miter lim="800000"/>
                      <a:headEnd/>
                      <a:tailEnd/>
                    </a:ln>
                    <a:effectLst/>
                  </pic:spPr>
                </pic:pic>
              </a:graphicData>
            </a:graphic>
          </wp:inline>
        </w:drawing>
      </w:r>
    </w:p>
    <w:p w14:paraId="41CFF1F7" w14:textId="77777777" w:rsidR="002416B0" w:rsidRPr="00E520ED" w:rsidRDefault="002416B0" w:rsidP="001D2A10">
      <w:pPr>
        <w:spacing w:line="220" w:lineRule="atLeast"/>
        <w:rPr>
          <w:rFonts w:hAnsi="ＭＳ ゴシック"/>
        </w:rPr>
      </w:pPr>
    </w:p>
    <w:p w14:paraId="61827715" w14:textId="77777777" w:rsidR="002416B0" w:rsidRPr="00503235" w:rsidRDefault="002416B0" w:rsidP="001D2A10">
      <w:pPr>
        <w:spacing w:line="220" w:lineRule="atLeast"/>
        <w:rPr>
          <w:rFonts w:hAnsi="ＭＳ ゴシック"/>
          <w:lang w:eastAsia="ja-JP"/>
        </w:rPr>
      </w:pPr>
    </w:p>
    <w:p w14:paraId="651F561D" w14:textId="77777777" w:rsidR="002416B0" w:rsidRPr="00E520ED" w:rsidRDefault="002416B0" w:rsidP="001D2A10">
      <w:pPr>
        <w:widowControl/>
        <w:spacing w:line="220" w:lineRule="atLeast"/>
        <w:rPr>
          <w:rFonts w:hAnsi="ＭＳ ゴシック"/>
          <w:lang w:eastAsia="ja-JP"/>
        </w:rPr>
      </w:pPr>
      <w:r w:rsidRPr="00E520ED">
        <w:rPr>
          <w:rFonts w:hAnsi="ＭＳ ゴシック"/>
          <w:lang w:eastAsia="ja-JP"/>
        </w:rPr>
        <w:br w:type="page"/>
      </w:r>
    </w:p>
    <w:p w14:paraId="7E378F8A" w14:textId="77777777" w:rsidR="002416B0" w:rsidRDefault="00F761B3" w:rsidP="00A3189D">
      <w:pPr>
        <w:pStyle w:val="1"/>
        <w:rPr>
          <w:lang w:eastAsia="ja-JP"/>
        </w:rPr>
      </w:pPr>
      <w:bookmarkStart w:id="113" w:name="_Toc36368972"/>
      <w:bookmarkStart w:id="114" w:name="_Toc286336173"/>
      <w:r>
        <w:rPr>
          <w:lang w:eastAsia="ja-JP"/>
        </w:rPr>
        <w:lastRenderedPageBreak/>
        <w:t>10</w:t>
      </w:r>
      <w:r w:rsidR="002416B0">
        <w:rPr>
          <w:rFonts w:hint="eastAsia"/>
          <w:lang w:eastAsia="ja-JP"/>
        </w:rPr>
        <w:t>.</w:t>
      </w:r>
      <w:r w:rsidR="00B15716">
        <w:rPr>
          <w:rFonts w:hint="eastAsia"/>
          <w:lang w:eastAsia="ja-JP"/>
        </w:rPr>
        <w:t>LogVillageMGR</w:t>
      </w:r>
      <w:r w:rsidR="002416B0">
        <w:rPr>
          <w:rFonts w:hint="eastAsia"/>
          <w:lang w:eastAsia="ja-JP"/>
        </w:rPr>
        <w:t>画面の基本操作</w:t>
      </w:r>
      <w:bookmarkEnd w:id="113"/>
    </w:p>
    <w:p w14:paraId="348AAEC0" w14:textId="77777777" w:rsidR="002416B0" w:rsidRDefault="00B15716" w:rsidP="00A3189D">
      <w:pPr>
        <w:rPr>
          <w:lang w:eastAsia="ja-JP"/>
        </w:rPr>
      </w:pPr>
      <w:proofErr w:type="spellStart"/>
      <w:r>
        <w:rPr>
          <w:rFonts w:hint="eastAsia"/>
          <w:lang w:eastAsia="ja-JP"/>
        </w:rPr>
        <w:t>LogVillageMGR</w:t>
      </w:r>
      <w:proofErr w:type="spellEnd"/>
      <w:r w:rsidR="002416B0">
        <w:rPr>
          <w:rFonts w:hint="eastAsia"/>
          <w:lang w:eastAsia="ja-JP"/>
        </w:rPr>
        <w:t>画面の基本操作について説明します。</w:t>
      </w:r>
    </w:p>
    <w:p w14:paraId="475EBAEA" w14:textId="77777777" w:rsidR="002416B0" w:rsidRDefault="002416B0" w:rsidP="00A3189D">
      <w:pPr>
        <w:rPr>
          <w:lang w:eastAsia="ja-JP"/>
        </w:rPr>
      </w:pPr>
    </w:p>
    <w:p w14:paraId="18358192" w14:textId="77777777" w:rsidR="002416B0" w:rsidRDefault="00F761B3" w:rsidP="00C82E31">
      <w:pPr>
        <w:pStyle w:val="21"/>
        <w:spacing w:before="0" w:after="0" w:line="220" w:lineRule="atLeast"/>
        <w:rPr>
          <w:lang w:eastAsia="ja-JP"/>
        </w:rPr>
      </w:pPr>
      <w:bookmarkStart w:id="115" w:name="_Toc36368973"/>
      <w:r>
        <w:t>10</w:t>
      </w:r>
      <w:r w:rsidR="002416B0" w:rsidRPr="00E520ED">
        <w:t>-1.</w:t>
      </w:r>
      <w:r w:rsidR="00B15716">
        <w:t>LogVillageMGR</w:t>
      </w:r>
      <w:r w:rsidR="002416B0" w:rsidRPr="00E520ED">
        <w:t>画面の表示方法</w:t>
      </w:r>
      <w:bookmarkEnd w:id="114"/>
      <w:bookmarkEnd w:id="115"/>
    </w:p>
    <w:p w14:paraId="57B87A5B" w14:textId="77777777" w:rsidR="002416B0" w:rsidRDefault="00B15716" w:rsidP="00EC6700">
      <w:pPr>
        <w:rPr>
          <w:lang w:eastAsia="ja-JP"/>
        </w:rPr>
      </w:pPr>
      <w:proofErr w:type="spellStart"/>
      <w:r>
        <w:rPr>
          <w:rFonts w:hint="eastAsia"/>
          <w:lang w:eastAsia="ja-JP"/>
        </w:rPr>
        <w:t>LogVillageMGR</w:t>
      </w:r>
      <w:proofErr w:type="spellEnd"/>
      <w:r w:rsidR="002416B0" w:rsidRPr="00EC6700">
        <w:rPr>
          <w:rFonts w:hint="eastAsia"/>
          <w:lang w:eastAsia="ja-JP"/>
        </w:rPr>
        <w:t>画面の表示方法について説明します。</w:t>
      </w:r>
    </w:p>
    <w:p w14:paraId="5B3AD75D" w14:textId="77777777" w:rsidR="002416B0" w:rsidRDefault="002416B0" w:rsidP="00EC6700">
      <w:pPr>
        <w:rPr>
          <w:lang w:eastAsia="ja-JP"/>
        </w:rPr>
      </w:pPr>
    </w:p>
    <w:p w14:paraId="7B64F09C" w14:textId="77777777" w:rsidR="002416B0" w:rsidRDefault="002416B0" w:rsidP="0043364B">
      <w:pPr>
        <w:pStyle w:val="afe"/>
        <w:numPr>
          <w:ilvl w:val="0"/>
          <w:numId w:val="20"/>
        </w:numPr>
        <w:spacing w:line="220" w:lineRule="atLeast"/>
        <w:rPr>
          <w:rFonts w:hAnsi="ＭＳ ゴシック"/>
          <w:lang w:eastAsia="ja-JP"/>
        </w:rPr>
      </w:pPr>
      <w:proofErr w:type="spellStart"/>
      <w:r w:rsidRPr="00E71F30">
        <w:rPr>
          <w:rFonts w:hAnsi="ＭＳ ゴシック" w:hint="eastAsia"/>
          <w:lang w:eastAsia="ja-JP"/>
        </w:rPr>
        <w:t>LogVillgae</w:t>
      </w:r>
      <w:proofErr w:type="spellEnd"/>
      <w:r w:rsidRPr="00E71F30">
        <w:rPr>
          <w:rFonts w:hAnsi="ＭＳ ゴシック" w:hint="eastAsia"/>
          <w:lang w:eastAsia="ja-JP"/>
        </w:rPr>
        <w:t>管理画面にログインします。</w:t>
      </w:r>
    </w:p>
    <w:p w14:paraId="6A6F8B1A" w14:textId="77777777" w:rsidR="002416B0" w:rsidRDefault="002416B0" w:rsidP="00EC6700">
      <w:pPr>
        <w:pStyle w:val="afe"/>
        <w:spacing w:line="220" w:lineRule="atLeast"/>
        <w:ind w:left="360"/>
        <w:rPr>
          <w:rFonts w:hAnsi="ＭＳ ゴシック"/>
          <w:lang w:eastAsia="ja-JP"/>
        </w:rPr>
      </w:pPr>
      <w:r>
        <w:rPr>
          <w:rFonts w:hAnsi="ＭＳ ゴシック" w:hint="eastAsia"/>
          <w:lang w:eastAsia="ja-JP"/>
        </w:rPr>
        <w:t>Internet Explorer</w:t>
      </w:r>
      <w:r w:rsidRPr="00EC6700">
        <w:rPr>
          <w:rFonts w:hAnsi="ＭＳ ゴシック"/>
          <w:lang w:eastAsia="ja-JP"/>
        </w:rPr>
        <w:t>を起動</w:t>
      </w:r>
      <w:r w:rsidRPr="00EC6700">
        <w:rPr>
          <w:rFonts w:hAnsi="ＭＳ ゴシック" w:hint="eastAsia"/>
          <w:lang w:eastAsia="ja-JP"/>
        </w:rPr>
        <w:t>し</w:t>
      </w:r>
      <w:r>
        <w:rPr>
          <w:rFonts w:hAnsi="ＭＳ ゴシック" w:hint="eastAsia"/>
          <w:lang w:eastAsia="ja-JP"/>
        </w:rPr>
        <w:t>ます。</w:t>
      </w:r>
    </w:p>
    <w:p w14:paraId="54385D27" w14:textId="77777777" w:rsidR="002416B0" w:rsidRPr="00EC6700" w:rsidRDefault="002416B0" w:rsidP="00EC6700">
      <w:pPr>
        <w:pStyle w:val="afe"/>
        <w:spacing w:line="220" w:lineRule="atLeast"/>
        <w:ind w:left="360"/>
        <w:rPr>
          <w:rFonts w:hAnsi="ＭＳ ゴシック"/>
          <w:lang w:eastAsia="ja-JP"/>
        </w:rPr>
      </w:pPr>
      <w:r w:rsidRPr="00E520ED">
        <w:rPr>
          <w:rFonts w:hAnsi="ＭＳ ゴシック"/>
          <w:lang w:eastAsia="ja-JP"/>
        </w:rPr>
        <w:t>以下のURLにアクセスすると</w:t>
      </w:r>
      <w:proofErr w:type="spellStart"/>
      <w:r w:rsidRPr="00E520ED">
        <w:rPr>
          <w:rFonts w:hAnsi="ＭＳ ゴシック"/>
          <w:lang w:eastAsia="ja-JP"/>
        </w:rPr>
        <w:t>LogVillage</w:t>
      </w:r>
      <w:proofErr w:type="spellEnd"/>
      <w:r w:rsidRPr="00E520ED">
        <w:rPr>
          <w:rFonts w:hAnsi="ＭＳ ゴシック"/>
          <w:lang w:eastAsia="ja-JP"/>
        </w:rPr>
        <w:t>ログイン画面が表示されます。</w:t>
      </w:r>
    </w:p>
    <w:p w14:paraId="115A92EA" w14:textId="77777777" w:rsidR="002416B0" w:rsidRPr="00E520ED" w:rsidRDefault="00427D57" w:rsidP="00EC6700">
      <w:pPr>
        <w:spacing w:line="220" w:lineRule="atLeast"/>
        <w:ind w:left="360"/>
        <w:rPr>
          <w:rFonts w:hAnsi="ＭＳ ゴシック"/>
          <w:lang w:eastAsia="ar-SA"/>
        </w:rPr>
      </w:pPr>
      <w:r>
        <w:rPr>
          <w:rFonts w:hAnsi="ＭＳ ゴシック"/>
          <w:noProof/>
        </w:rPr>
        <mc:AlternateContent>
          <mc:Choice Requires="wps">
            <w:drawing>
              <wp:anchor distT="0" distB="0" distL="114300" distR="114300" simplePos="0" relativeHeight="251580928" behindDoc="0" locked="0" layoutInCell="1" allowOverlap="1" wp14:anchorId="6F854F24" wp14:editId="6839F9EF">
                <wp:simplePos x="0" y="0"/>
                <wp:positionH relativeFrom="column">
                  <wp:posOffset>81915</wp:posOffset>
                </wp:positionH>
                <wp:positionV relativeFrom="paragraph">
                  <wp:posOffset>195580</wp:posOffset>
                </wp:positionV>
                <wp:extent cx="4105275" cy="247650"/>
                <wp:effectExtent l="9525" t="5080" r="9525" b="13970"/>
                <wp:wrapNone/>
                <wp:docPr id="586" name="Rectangle 9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05275" cy="247650"/>
                        </a:xfrm>
                        <a:prstGeom prst="rect">
                          <a:avLst/>
                        </a:prstGeom>
                        <a:noFill/>
                        <a:ln w="936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75877469" id="Rectangle 96" o:spid="_x0000_s1026" style="position:absolute;left:0;text-align:left;margin-left:6.45pt;margin-top:15.4pt;width:323.25pt;height:19.5pt;z-index:251580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" filled="f" strokeweight=".26mm"/>
            </w:pict>
          </mc:Fallback>
        </mc:AlternateContent>
      </w:r>
    </w:p>
    <w:p w14:paraId="5AC2C424" w14:textId="77777777" w:rsidR="002416B0" w:rsidRPr="00E520ED" w:rsidRDefault="002416B0" w:rsidP="00EC6700">
      <w:pPr>
        <w:spacing w:line="220" w:lineRule="atLeast"/>
        <w:ind w:left="360"/>
        <w:rPr>
          <w:rFonts w:hAnsi="ＭＳ ゴシック"/>
          <w:lang w:eastAsia="ja-JP"/>
        </w:rPr>
      </w:pPr>
      <w:r w:rsidRPr="00E520ED">
        <w:rPr>
          <w:rFonts w:hAnsi="ＭＳ ゴシック"/>
          <w:lang w:eastAsia="ja-JP"/>
        </w:rPr>
        <w:t xml:space="preserve">　　http://&lt;</w:t>
      </w:r>
      <w:r w:rsidR="00B15716">
        <w:rPr>
          <w:rFonts w:hAnsi="ＭＳ ゴシック"/>
          <w:lang w:eastAsia="ja-JP"/>
        </w:rPr>
        <w:t>LogVillageMGR</w:t>
      </w:r>
      <w:r w:rsidRPr="00E520ED">
        <w:rPr>
          <w:rFonts w:hAnsi="ＭＳ ゴシック"/>
          <w:lang w:eastAsia="ja-JP"/>
        </w:rPr>
        <w:t>のコンピュータ名&gt;/lv/login/</w:t>
      </w:r>
    </w:p>
    <w:p w14:paraId="7CEB8E90" w14:textId="77777777" w:rsidR="002416B0" w:rsidRPr="00E520ED" w:rsidRDefault="002416B0" w:rsidP="00EC6700">
      <w:pPr>
        <w:spacing w:line="220" w:lineRule="atLeast"/>
        <w:ind w:left="360"/>
        <w:rPr>
          <w:rFonts w:hAnsi="ＭＳ ゴシック"/>
          <w:lang w:eastAsia="ja-JP"/>
        </w:rPr>
      </w:pPr>
    </w:p>
    <w:p w14:paraId="73C92352" w14:textId="77777777" w:rsidR="002416B0" w:rsidRPr="00EC6700" w:rsidRDefault="002416B0" w:rsidP="00EC6700">
      <w:pPr>
        <w:pStyle w:val="afe"/>
        <w:spacing w:line="220" w:lineRule="atLeast"/>
        <w:ind w:left="360"/>
        <w:rPr>
          <w:rFonts w:hAnsi="ＭＳ ゴシック"/>
          <w:lang w:eastAsia="ja-JP"/>
        </w:rPr>
      </w:pPr>
      <w:r w:rsidRPr="00E520ED">
        <w:rPr>
          <w:rFonts w:hAnsi="ＭＳ ゴシック"/>
          <w:lang w:eastAsia="ja-JP"/>
        </w:rPr>
        <w:t>インストール直後のログインID</w:t>
      </w:r>
      <w:r>
        <w:rPr>
          <w:rFonts w:hAnsi="ＭＳ ゴシック" w:hint="eastAsia"/>
          <w:lang w:eastAsia="ja-JP"/>
        </w:rPr>
        <w:t>は</w:t>
      </w:r>
      <w:r w:rsidRPr="00E520ED">
        <w:rPr>
          <w:rFonts w:hAnsi="ＭＳ ゴシック"/>
          <w:lang w:eastAsia="ja-JP"/>
        </w:rPr>
        <w:t>ユーザー設定を行うまでは以下のIDのみ有効となります。</w:t>
      </w:r>
    </w:p>
    <w:p w14:paraId="065CE81E" w14:textId="77777777" w:rsidR="002416B0" w:rsidRDefault="002416B0" w:rsidP="00EC6700">
      <w:pPr>
        <w:spacing w:line="220" w:lineRule="atLeast"/>
        <w:ind w:left="360"/>
        <w:rPr>
          <w:rFonts w:hAnsi="ＭＳ ゴシック"/>
          <w:lang w:eastAsia="ja-JP"/>
        </w:rPr>
      </w:pPr>
      <w:r w:rsidRPr="00E520ED">
        <w:rPr>
          <w:rFonts w:hAnsi="ＭＳ ゴシック"/>
          <w:lang w:eastAsia="ja-JP"/>
        </w:rPr>
        <w:t>また、ユーザー設定後は以下のIDは無効となりますので</w:t>
      </w:r>
      <w:r w:rsidRPr="00E520ED">
        <w:rPr>
          <w:rFonts w:hAnsi="ＭＳ ゴシック" w:hint="eastAsia"/>
          <w:lang w:eastAsia="ja-JP"/>
        </w:rPr>
        <w:t>、新しく作成したユーザーのIDとパスワードを忘れないように</w:t>
      </w:r>
      <w:r w:rsidRPr="00E520ED">
        <w:rPr>
          <w:rFonts w:hAnsi="ＭＳ ゴシック"/>
          <w:lang w:eastAsia="ja-JP"/>
        </w:rPr>
        <w:t>ご注意ください。</w:t>
      </w:r>
    </w:p>
    <w:p w14:paraId="35418CF5" w14:textId="77777777" w:rsidR="002416B0" w:rsidRPr="00E520ED" w:rsidRDefault="002416B0" w:rsidP="00EC6700">
      <w:pPr>
        <w:spacing w:line="220" w:lineRule="atLeast"/>
        <w:ind w:left="360"/>
        <w:rPr>
          <w:rFonts w:hAnsi="ＭＳ ゴシック"/>
          <w:lang w:eastAsia="ja-JP"/>
        </w:rPr>
      </w:pPr>
    </w:p>
    <w:p w14:paraId="2EC9667A" w14:textId="77777777" w:rsidR="002416B0" w:rsidRPr="00EC6700" w:rsidRDefault="002416B0" w:rsidP="00EC6700">
      <w:pPr>
        <w:spacing w:line="220" w:lineRule="atLeast"/>
        <w:ind w:left="360"/>
        <w:rPr>
          <w:rFonts w:hAnsi="ＭＳ ゴシック"/>
          <w:color w:val="FF0000"/>
          <w:szCs w:val="21"/>
          <w:lang w:eastAsia="ja-JP"/>
        </w:rPr>
      </w:pPr>
      <w:r w:rsidRPr="00EC6700">
        <w:rPr>
          <w:rFonts w:hAnsi="ＭＳ ゴシック" w:hint="eastAsia"/>
          <w:color w:val="FF0000"/>
          <w:szCs w:val="21"/>
          <w:lang w:eastAsia="ja-JP"/>
        </w:rPr>
        <w:t>新しく設定したユーザーIDとパスワードを忘れた場合、</w:t>
      </w:r>
      <w:proofErr w:type="spellStart"/>
      <w:r w:rsidRPr="00EC6700">
        <w:rPr>
          <w:rFonts w:hAnsi="ＭＳ ゴシック" w:hint="eastAsia"/>
          <w:color w:val="FF0000"/>
          <w:szCs w:val="21"/>
          <w:lang w:eastAsia="ja-JP"/>
        </w:rPr>
        <w:t>LogVillage</w:t>
      </w:r>
      <w:proofErr w:type="spellEnd"/>
      <w:r w:rsidRPr="00EC6700">
        <w:rPr>
          <w:rFonts w:hAnsi="ＭＳ ゴシック" w:hint="eastAsia"/>
          <w:color w:val="FF0000"/>
          <w:szCs w:val="21"/>
          <w:lang w:eastAsia="ja-JP"/>
        </w:rPr>
        <w:t>の再インストールが必要となります。ご注意ください。</w:t>
      </w:r>
    </w:p>
    <w:p w14:paraId="7F6D1721" w14:textId="77777777" w:rsidR="002416B0" w:rsidRPr="00E520ED" w:rsidRDefault="002416B0" w:rsidP="00EC6700">
      <w:pPr>
        <w:spacing w:line="220" w:lineRule="atLeast"/>
        <w:ind w:left="360"/>
        <w:rPr>
          <w:rFonts w:hAnsi="ＭＳ ゴシック"/>
          <w:lang w:eastAsia="ja-JP"/>
        </w:rPr>
      </w:pPr>
      <w:r w:rsidRPr="00E520ED">
        <w:rPr>
          <w:rFonts w:hAnsi="ＭＳ ゴシック" w:hint="eastAsia"/>
          <w:lang w:eastAsia="ja-JP"/>
        </w:rPr>
        <w:t xml:space="preserve">　　</w:t>
      </w:r>
      <w:r w:rsidRPr="00E520ED">
        <w:rPr>
          <w:rFonts w:hAnsi="ＭＳ ゴシック"/>
          <w:lang w:eastAsia="ja-JP"/>
        </w:rPr>
        <w:t>・ユーザー名</w:t>
      </w:r>
      <w:r w:rsidRPr="00E520ED">
        <w:rPr>
          <w:rFonts w:hAnsi="ＭＳ ゴシック"/>
          <w:lang w:eastAsia="ja-JP"/>
        </w:rPr>
        <w:tab/>
        <w:t>so-ten</w:t>
      </w:r>
    </w:p>
    <w:p w14:paraId="171D51C4" w14:textId="77777777" w:rsidR="002416B0" w:rsidRPr="00E520ED" w:rsidRDefault="002416B0" w:rsidP="00EC6700">
      <w:pPr>
        <w:spacing w:line="220" w:lineRule="atLeast"/>
        <w:ind w:left="360"/>
        <w:rPr>
          <w:rFonts w:hAnsi="ＭＳ ゴシック"/>
          <w:lang w:eastAsia="ja-JP"/>
        </w:rPr>
      </w:pPr>
      <w:r w:rsidRPr="00E520ED">
        <w:rPr>
          <w:rFonts w:hAnsi="ＭＳ ゴシック" w:hint="eastAsia"/>
          <w:lang w:eastAsia="ja-JP"/>
        </w:rPr>
        <w:t xml:space="preserve">　　</w:t>
      </w:r>
      <w:r w:rsidRPr="00E520ED">
        <w:rPr>
          <w:rFonts w:hAnsi="ＭＳ ゴシック"/>
          <w:lang w:eastAsia="ja-JP"/>
        </w:rPr>
        <w:t>・パスワード</w:t>
      </w:r>
      <w:r w:rsidRPr="00E520ED">
        <w:rPr>
          <w:rFonts w:hAnsi="ＭＳ ゴシック"/>
          <w:lang w:eastAsia="ja-JP"/>
        </w:rPr>
        <w:tab/>
        <w:t>so-ten</w:t>
      </w:r>
    </w:p>
    <w:p w14:paraId="5AD67A95" w14:textId="77777777" w:rsidR="002416B0" w:rsidRPr="00E520ED" w:rsidRDefault="002416B0" w:rsidP="00EC6700">
      <w:pPr>
        <w:spacing w:line="220" w:lineRule="atLeast"/>
        <w:ind w:left="360"/>
        <w:rPr>
          <w:rFonts w:hAnsi="ＭＳ ゴシック"/>
          <w:lang w:eastAsia="ja-JP"/>
        </w:rPr>
      </w:pPr>
    </w:p>
    <w:p w14:paraId="712990AD" w14:textId="77777777" w:rsidR="002416B0" w:rsidRPr="004545CD" w:rsidRDefault="002416B0" w:rsidP="00C82E31">
      <w:pPr>
        <w:spacing w:line="220" w:lineRule="atLeast"/>
        <w:rPr>
          <w:rFonts w:hAnsi="ＭＳ ゴシック"/>
          <w:b/>
          <w:lang w:eastAsia="ja-JP"/>
        </w:rPr>
      </w:pPr>
      <w:r w:rsidRPr="004545CD">
        <w:rPr>
          <w:rFonts w:hAnsi="ＭＳ ゴシック" w:cs="ＭＳ 明朝" w:hint="eastAsia"/>
          <w:b/>
          <w:lang w:eastAsia="ja-JP"/>
        </w:rPr>
        <w:t>※ご利用</w:t>
      </w:r>
      <w:r w:rsidRPr="004545CD">
        <w:rPr>
          <w:rFonts w:hAnsi="ＭＳ ゴシック" w:hint="eastAsia"/>
          <w:b/>
          <w:lang w:eastAsia="ja-JP"/>
        </w:rPr>
        <w:t>ブラウザについて</w:t>
      </w:r>
    </w:p>
    <w:p w14:paraId="62A021ED" w14:textId="77777777" w:rsidR="002416B0" w:rsidRPr="004545CD" w:rsidRDefault="00B15716" w:rsidP="00C82E31">
      <w:pPr>
        <w:spacing w:line="220" w:lineRule="atLeast"/>
        <w:rPr>
          <w:rFonts w:hAnsi="ＭＳ ゴシック"/>
          <w:b/>
          <w:lang w:eastAsia="ja-JP"/>
        </w:rPr>
      </w:pPr>
      <w:proofErr w:type="spellStart"/>
      <w:r w:rsidRPr="004545CD">
        <w:rPr>
          <w:rFonts w:hAnsi="ＭＳ ゴシック" w:hint="eastAsia"/>
          <w:b/>
          <w:lang w:eastAsia="ja-JP"/>
        </w:rPr>
        <w:t>LogVillageMGR</w:t>
      </w:r>
      <w:proofErr w:type="spellEnd"/>
      <w:r w:rsidR="002416B0" w:rsidRPr="004545CD">
        <w:rPr>
          <w:rFonts w:hAnsi="ＭＳ ゴシック" w:hint="eastAsia"/>
          <w:b/>
          <w:lang w:eastAsia="ja-JP"/>
        </w:rPr>
        <w:t>の対応ブラウザはInternetExplorer</w:t>
      </w:r>
      <w:r w:rsidR="00F7363B">
        <w:rPr>
          <w:rFonts w:hAnsi="ＭＳ ゴシック" w:hint="eastAsia"/>
          <w:b/>
          <w:lang w:eastAsia="ja-JP"/>
        </w:rPr>
        <w:t>9以降</w:t>
      </w:r>
      <w:r w:rsidR="002416B0" w:rsidRPr="004545CD">
        <w:rPr>
          <w:rFonts w:hAnsi="ＭＳ ゴシック" w:hint="eastAsia"/>
          <w:b/>
          <w:lang w:eastAsia="ja-JP"/>
        </w:rPr>
        <w:t>となります。</w:t>
      </w:r>
    </w:p>
    <w:p w14:paraId="34425C49" w14:textId="77777777" w:rsidR="002416B0" w:rsidRPr="00E520ED" w:rsidRDefault="002416B0" w:rsidP="00C82E31">
      <w:pPr>
        <w:widowControl/>
        <w:spacing w:line="220" w:lineRule="atLeast"/>
        <w:rPr>
          <w:rFonts w:hAnsi="ＭＳ ゴシック"/>
          <w:lang w:eastAsia="ja-JP"/>
        </w:rPr>
      </w:pPr>
    </w:p>
    <w:p w14:paraId="70DB3887" w14:textId="77777777" w:rsidR="002416B0" w:rsidRPr="00E520ED" w:rsidRDefault="002416B0" w:rsidP="00C82E31">
      <w:pPr>
        <w:widowControl/>
        <w:spacing w:line="220" w:lineRule="atLeast"/>
        <w:rPr>
          <w:rFonts w:hAnsi="ＭＳ ゴシック"/>
          <w:lang w:eastAsia="ja-JP"/>
        </w:rPr>
      </w:pPr>
    </w:p>
    <w:p w14:paraId="25149558" w14:textId="77777777" w:rsidR="002416B0" w:rsidRDefault="00D607FD" w:rsidP="00C82E31">
      <w:pPr>
        <w:pStyle w:val="21"/>
        <w:spacing w:before="0" w:after="0" w:line="220" w:lineRule="atLeast"/>
        <w:rPr>
          <w:lang w:eastAsia="ja-JP"/>
        </w:rPr>
      </w:pPr>
      <w:bookmarkStart w:id="116" w:name="_Toc286336174"/>
      <w:r>
        <w:rPr>
          <w:lang w:eastAsia="ja-JP"/>
        </w:rPr>
        <w:br w:type="page"/>
      </w:r>
      <w:bookmarkStart w:id="117" w:name="_Toc36368974"/>
      <w:r w:rsidR="00F761B3">
        <w:lastRenderedPageBreak/>
        <w:t>10</w:t>
      </w:r>
      <w:r w:rsidR="002416B0" w:rsidRPr="00E520ED">
        <w:t>-2.画面概要</w:t>
      </w:r>
      <w:bookmarkEnd w:id="116"/>
      <w:bookmarkEnd w:id="117"/>
    </w:p>
    <w:p w14:paraId="21B22604" w14:textId="77777777" w:rsidR="002416B0" w:rsidRPr="00EC6700" w:rsidRDefault="002416B0" w:rsidP="00EC6700">
      <w:pPr>
        <w:rPr>
          <w:lang w:eastAsia="ja-JP"/>
        </w:rPr>
      </w:pPr>
    </w:p>
    <w:p w14:paraId="4A692126" w14:textId="77777777" w:rsidR="002416B0" w:rsidRDefault="00427D57" w:rsidP="00C82E31">
      <w:pPr>
        <w:spacing w:line="220" w:lineRule="atLeast"/>
        <w:rPr>
          <w:rFonts w:hAnsi="ＭＳ ゴシック"/>
          <w:lang w:eastAsia="ja-JP"/>
        </w:rPr>
      </w:pPr>
      <w:r>
        <w:rPr>
          <w:rFonts w:hAnsi="ＭＳ ゴシック"/>
          <w:noProof/>
        </w:rPr>
        <mc:AlternateContent>
          <mc:Choice Requires="wps">
            <w:drawing>
              <wp:anchor distT="0" distB="0" distL="114300" distR="114300" simplePos="0" relativeHeight="251582976" behindDoc="0" locked="0" layoutInCell="1" allowOverlap="1" wp14:anchorId="1336285C" wp14:editId="1FB6FF6E">
                <wp:simplePos x="0" y="0"/>
                <wp:positionH relativeFrom="column">
                  <wp:posOffset>3856990</wp:posOffset>
                </wp:positionH>
                <wp:positionV relativeFrom="paragraph">
                  <wp:posOffset>33020</wp:posOffset>
                </wp:positionV>
                <wp:extent cx="419100" cy="299720"/>
                <wp:effectExtent l="3175" t="0" r="0" b="0"/>
                <wp:wrapNone/>
                <wp:docPr id="585" name="Text Box 9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19100" cy="299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7FC41F7" w14:textId="77777777" w:rsidR="00353126" w:rsidRDefault="00353126" w:rsidP="004C0E64">
                            <w:pPr>
                              <w:rPr>
                                <w:szCs w:val="21"/>
                                <w:lang w:eastAsia="ja-JP"/>
                              </w:rPr>
                            </w:pPr>
                            <w:r>
                              <w:rPr>
                                <w:rFonts w:hint="eastAsia"/>
                                <w:szCs w:val="21"/>
                                <w:lang w:eastAsia="ja-JP"/>
                              </w:rPr>
                              <w:t>②</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w14:anchorId="1336285C" id="Text Box 99" o:spid="_x0000_s1092" type="#_x0000_t202" style="position:absolute;margin-left:303.7pt;margin-top:2.6pt;width:33pt;height:23.6pt;z-index:251582976;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" filled="f" stroked="f">
                <v:textbox style="mso-fit-shape-to-text:t">
                  <w:txbxContent>
                    <w:p w14:paraId="47FC41F7" w14:textId="77777777" w:rsidR="00353126" w:rsidRDefault="00353126" w:rsidP="004C0E64">
                      <w:pPr>
                        <w:rPr>
                          <w:szCs w:val="21"/>
                          <w:lang w:eastAsia="ja-JP"/>
                        </w:rPr>
                      </w:pPr>
                      <w:r>
                        <w:rPr>
                          <w:rFonts w:hint="eastAsia"/>
                          <w:szCs w:val="21"/>
                          <w:lang w:eastAsia="ja-JP"/>
                        </w:rPr>
                        <w:t>②</w:t>
                      </w:r>
                    </w:p>
                  </w:txbxContent>
                </v:textbox>
              </v:shape>
            </w:pict>
          </mc:Fallback>
        </mc:AlternateContent>
      </w:r>
      <w:proofErr w:type="spellStart"/>
      <w:r w:rsidR="00B15716">
        <w:rPr>
          <w:rFonts w:hAnsi="ＭＳ ゴシック"/>
          <w:lang w:eastAsia="ja-JP"/>
        </w:rPr>
        <w:t>LogVillageMGR</w:t>
      </w:r>
      <w:proofErr w:type="spellEnd"/>
      <w:r w:rsidR="002416B0" w:rsidRPr="00E520ED">
        <w:rPr>
          <w:rFonts w:hAnsi="ＭＳ ゴシック"/>
          <w:lang w:eastAsia="ja-JP"/>
        </w:rPr>
        <w:t>へ</w:t>
      </w:r>
      <w:r w:rsidR="002416B0">
        <w:rPr>
          <w:rFonts w:hAnsi="ＭＳ ゴシック"/>
          <w:lang w:eastAsia="ja-JP"/>
        </w:rPr>
        <w:t>ログイン</w:t>
      </w:r>
      <w:r w:rsidR="002416B0" w:rsidRPr="00E520ED">
        <w:rPr>
          <w:rFonts w:hAnsi="ＭＳ ゴシック"/>
          <w:lang w:eastAsia="ja-JP"/>
        </w:rPr>
        <w:t>を行うと下の画面が表示されます。</w:t>
      </w:r>
    </w:p>
    <w:p w14:paraId="3E298366" w14:textId="77777777" w:rsidR="002416B0" w:rsidRPr="00E520ED" w:rsidRDefault="00427D57" w:rsidP="00C82E31">
      <w:pPr>
        <w:spacing w:line="220" w:lineRule="atLeast"/>
        <w:rPr>
          <w:rFonts w:hAnsi="ＭＳ ゴシック"/>
          <w:lang w:eastAsia="ja-JP"/>
        </w:rPr>
      </w:pPr>
      <w:r>
        <w:rPr>
          <w:rFonts w:hAnsi="ＭＳ ゴシック"/>
          <w:noProof/>
        </w:rPr>
        <mc:AlternateContent>
          <mc:Choice Requires="wps">
            <w:drawing>
              <wp:anchor distT="0" distB="0" distL="114300" distR="114300" simplePos="0" relativeHeight="251584000" behindDoc="0" locked="0" layoutInCell="1" allowOverlap="1" wp14:anchorId="4A71E6AB" wp14:editId="0EAB0172">
                <wp:simplePos x="0" y="0"/>
                <wp:positionH relativeFrom="column">
                  <wp:posOffset>3814445</wp:posOffset>
                </wp:positionH>
                <wp:positionV relativeFrom="paragraph">
                  <wp:posOffset>462280</wp:posOffset>
                </wp:positionV>
                <wp:extent cx="2153920" cy="299720"/>
                <wp:effectExtent l="635" t="4445" r="0" b="635"/>
                <wp:wrapNone/>
                <wp:docPr id="584" name="Text Box 10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53920" cy="299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A3A77C" w14:textId="77777777" w:rsidR="00353126" w:rsidRDefault="00353126" w:rsidP="004C0E64">
                            <w:pPr>
                              <w:rPr>
                                <w:szCs w:val="21"/>
                                <w:lang w:eastAsia="ja-JP"/>
                              </w:rPr>
                            </w:pPr>
                            <w:r>
                              <w:rPr>
                                <w:rFonts w:hint="eastAsia"/>
                                <w:szCs w:val="21"/>
                                <w:lang w:eastAsia="ja-JP"/>
                              </w:rPr>
                              <w:t>③</w:t>
                            </w:r>
                          </w:p>
                        </w:txbxContent>
                      </wps:txbx>
                      <wps:bodyPr rot="0" vert="horz" wrap="square" lIns="91440" tIns="45720" rIns="91440" bIns="45720" anchor="t" anchorCtr="0" upright="1">
                        <a:spAutoFit/>
                      </wps:bodyPr>
                    </wps:wsp>
                  </a:graphicData>
                </a:graphic>
                <wp14:sizeRelH relativeFrom="margin">
                  <wp14:pctWidth>40000</wp14:pctWidth>
                </wp14:sizeRelH>
                <wp14:sizeRelV relativeFrom="margin">
                  <wp14:pctHeight>20000</wp14:pctHeight>
                </wp14:sizeRelV>
              </wp:anchor>
            </w:drawing>
          </mc:Choice>
          <mc:Fallback>
            <w:pict>
              <v:shape w14:anchorId="4A71E6AB" id="Text Box 100" o:spid="_x0000_s1093" type="#_x0000_t202" style="position:absolute;margin-left:300.35pt;margin-top:36.4pt;width:169.6pt;height:23.6pt;z-index:251584000;visibility:visible;mso-wrap-style:square;mso-width-percent:400;mso-height-percent:200;mso-wrap-distance-left:9pt;mso-wrap-distance-top:0;mso-wrap-distance-right:9pt;mso-wrap-distance-bottom:0;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" filled="f" stroked="f">
                <v:textbox style="mso-fit-shape-to-text:t">
                  <w:txbxContent>
                    <w:p w14:paraId="25A3A77C" w14:textId="77777777" w:rsidR="00353126" w:rsidRDefault="00353126" w:rsidP="004C0E64">
                      <w:pPr>
                        <w:rPr>
                          <w:szCs w:val="21"/>
                          <w:lang w:eastAsia="ja-JP"/>
                        </w:rPr>
                      </w:pPr>
                      <w:r>
                        <w:rPr>
                          <w:rFonts w:hint="eastAsia"/>
                          <w:szCs w:val="21"/>
                          <w:lang w:eastAsia="ja-JP"/>
                        </w:rPr>
                        <w:t>③</w:t>
                      </w:r>
                    </w:p>
                  </w:txbxContent>
                </v:textbox>
              </v:shape>
            </w:pict>
          </mc:Fallback>
        </mc:AlternateContent>
      </w:r>
      <w:r>
        <w:rPr>
          <w:rFonts w:hAnsi="ＭＳ ゴシック"/>
          <w:noProof/>
          <w:lang w:eastAsia="ja-JP" w:bidi="ar-SA"/>
        </w:rPr>
        <mc:AlternateContent>
          <mc:Choice Requires="wps">
            <w:drawing>
              <wp:anchor distT="0" distB="0" distL="114300" distR="114300" simplePos="0" relativeHeight="251595264" behindDoc="0" locked="0" layoutInCell="1" allowOverlap="1" wp14:anchorId="5163254A" wp14:editId="639A6E88">
                <wp:simplePos x="0" y="0"/>
                <wp:positionH relativeFrom="column">
                  <wp:posOffset>4082415</wp:posOffset>
                </wp:positionH>
                <wp:positionV relativeFrom="line">
                  <wp:posOffset>365125</wp:posOffset>
                </wp:positionV>
                <wp:extent cx="866775" cy="245110"/>
                <wp:effectExtent l="9525" t="12065" r="9525" b="9525"/>
                <wp:wrapNone/>
                <wp:docPr id="583" name="AutoShape 1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866775" cy="245110"/>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margin">
                  <wp14:pctHeight>0</wp14:pctHeight>
                </wp14:sizeRelV>
              </wp:anchor>
            </w:drawing>
          </mc:Choice>
          <mc:Fallback>
            <w:pict>
              <v:shape w14:anchorId="19DEE8CD" id="AutoShape 117" o:spid="_x0000_s1026" type="#_x0000_t32" style="position:absolute;left:0;text-align:left;margin-left:321.45pt;margin-top:28.75pt;width:68.25pt;height:19.3pt;flip:y;z-index:251595264;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" strokeweight="1.5pt">
                <w10:wrap anchory="line"/>
              </v:shape>
            </w:pict>
          </mc:Fallback>
        </mc:AlternateContent>
      </w:r>
      <w:r>
        <w:rPr>
          <w:rFonts w:hAnsi="ＭＳ ゴシック"/>
          <w:noProof/>
        </w:rPr>
        <mc:AlternateContent>
          <mc:Choice Requires="wps">
            <w:drawing>
              <wp:anchor distT="0" distB="0" distL="114300" distR="114300" simplePos="0" relativeHeight="251586048" behindDoc="0" locked="0" layoutInCell="1" allowOverlap="1" wp14:anchorId="368F51C4" wp14:editId="3340976F">
                <wp:simplePos x="0" y="0"/>
                <wp:positionH relativeFrom="column">
                  <wp:posOffset>4178935</wp:posOffset>
                </wp:positionH>
                <wp:positionV relativeFrom="line">
                  <wp:posOffset>635</wp:posOffset>
                </wp:positionV>
                <wp:extent cx="609600" cy="219710"/>
                <wp:effectExtent l="10795" t="9525" r="17780" b="18415"/>
                <wp:wrapNone/>
                <wp:docPr id="582" name="AutoShape 10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9600" cy="219710"/>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margin">
                  <wp14:pctHeight>0</wp14:pctHeight>
                </wp14:sizeRelV>
              </wp:anchor>
            </w:drawing>
          </mc:Choice>
          <mc:Fallback>
            <w:pict>
              <v:shape w14:anchorId="56580166" id="AutoShape 107" o:spid="_x0000_s1026" type="#_x0000_t32" style="position:absolute;left:0;text-align:left;margin-left:329.05pt;margin-top:.05pt;width:48pt;height:17.3pt;z-index:251586048;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" strokeweight="1.5pt">
                <w10:wrap anchory="line"/>
              </v:shape>
            </w:pict>
          </mc:Fallback>
        </mc:AlternateContent>
      </w:r>
      <w:r>
        <w:rPr>
          <w:rFonts w:hAnsi="ＭＳ ゴシック"/>
          <w:noProof/>
        </w:rPr>
        <mc:AlternateContent>
          <mc:Choice Requires="wps">
            <w:drawing>
              <wp:anchor distT="0" distB="0" distL="114300" distR="114300" simplePos="0" relativeHeight="251581952" behindDoc="0" locked="0" layoutInCell="1" allowOverlap="1" wp14:anchorId="4FFE3EE3" wp14:editId="67BF61D4">
                <wp:simplePos x="0" y="0"/>
                <wp:positionH relativeFrom="column">
                  <wp:posOffset>2394585</wp:posOffset>
                </wp:positionH>
                <wp:positionV relativeFrom="paragraph">
                  <wp:posOffset>65405</wp:posOffset>
                </wp:positionV>
                <wp:extent cx="392430" cy="299720"/>
                <wp:effectExtent l="0" t="0" r="0" b="0"/>
                <wp:wrapNone/>
                <wp:docPr id="581" name="Text Box 9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2430" cy="299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0D7E48" w14:textId="77777777" w:rsidR="00353126" w:rsidRPr="004C0E64" w:rsidRDefault="00353126">
                            <w:pPr>
                              <w:rPr>
                                <w:szCs w:val="21"/>
                              </w:rPr>
                            </w:pPr>
                            <w:r w:rsidRPr="004C0E64">
                              <w:rPr>
                                <w:rFonts w:hint="eastAsia"/>
                                <w:szCs w:val="21"/>
                              </w:rPr>
                              <w:t>①</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w14:anchorId="4FFE3EE3" id="Text Box 97" o:spid="_x0000_s1094" type="#_x0000_t202" style="position:absolute;margin-left:188.55pt;margin-top:5.15pt;width:30.9pt;height:23.6pt;z-index:251581952;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" filled="f" stroked="f">
                <v:textbox style="mso-fit-shape-to-text:t">
                  <w:txbxContent>
                    <w:p w14:paraId="170D7E48" w14:textId="77777777" w:rsidR="00353126" w:rsidRPr="004C0E64" w:rsidRDefault="00353126">
                      <w:pPr>
                        <w:rPr>
                          <w:szCs w:val="21"/>
                        </w:rPr>
                      </w:pPr>
                      <w:r w:rsidRPr="004C0E64">
                        <w:rPr>
                          <w:rFonts w:hint="eastAsia"/>
                          <w:szCs w:val="21"/>
                        </w:rPr>
                        <w:t>①</w:t>
                      </w:r>
                    </w:p>
                  </w:txbxContent>
                </v:textbox>
              </v:shape>
            </w:pict>
          </mc:Fallback>
        </mc:AlternateContent>
      </w:r>
      <w:r>
        <w:rPr>
          <w:rFonts w:hAnsi="ＭＳ ゴシック"/>
          <w:noProof/>
        </w:rPr>
        <mc:AlternateContent>
          <mc:Choice Requires="wps">
            <w:drawing>
              <wp:anchor distT="0" distB="0" distL="114300" distR="114300" simplePos="0" relativeHeight="251585024" behindDoc="0" locked="0" layoutInCell="1" allowOverlap="1" wp14:anchorId="3418FA47" wp14:editId="3D463DBA">
                <wp:simplePos x="0" y="0"/>
                <wp:positionH relativeFrom="column">
                  <wp:posOffset>1859280</wp:posOffset>
                </wp:positionH>
                <wp:positionV relativeFrom="line">
                  <wp:posOffset>219710</wp:posOffset>
                </wp:positionV>
                <wp:extent cx="535305" cy="145415"/>
                <wp:effectExtent l="15240" t="9525" r="11430" b="16510"/>
                <wp:wrapNone/>
                <wp:docPr id="580" name="AutoShape 10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535305" cy="145415"/>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margin">
                  <wp14:pctHeight>0</wp14:pctHeight>
                </wp14:sizeRelV>
              </wp:anchor>
            </w:drawing>
          </mc:Choice>
          <mc:Fallback>
            <w:pict>
              <v:shape w14:anchorId="629ABE63" id="AutoShape 105" o:spid="_x0000_s1026" type="#_x0000_t32" style="position:absolute;left:0;text-align:left;margin-left:146.4pt;margin-top:17.3pt;width:42.15pt;height:11.45pt;flip:y;z-index:251585024;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" strokeweight="1.5pt">
                <w10:wrap anchory="line"/>
              </v:shape>
            </w:pict>
          </mc:Fallback>
        </mc:AlternateContent>
      </w:r>
      <w:r>
        <w:rPr>
          <w:rFonts w:hAnsi="ＭＳ ゴシック"/>
          <w:noProof/>
          <w:bdr w:val="single" w:sz="4" w:space="0" w:color="4F81BD"/>
          <w:lang w:eastAsia="ja-JP" w:bidi="ar-SA"/>
        </w:rPr>
        <w:drawing>
          <wp:inline distT="0" distB="0" distL="0" distR="0" wp14:anchorId="4ABACA6F" wp14:editId="7AF4D133">
            <wp:extent cx="5391150" cy="1704975"/>
            <wp:effectExtent l="19050" t="19050" r="0" b="9525"/>
            <wp:docPr id="140" name="図 216" descr="ログイン後画面"/>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216" descr="ログイン後画面"/>
                    <pic:cNvPicPr>
                      <a:picLocks noChangeAspect="1" noChangeArrowheads="1"/>
                    </pic:cNvPicPr>
                  </pic:nvPicPr>
                  <pic:blipFill>
                    <a:blip r:embed="rId137" cstate="print">
                      <a:extLst>
                        <a:ext uri="{28A0092B-C50C-407E-A947-70E740481C1C}">
                          <a14:useLocalDpi xmlns:a14="http://schemas.microsoft.com/office/drawing/2010/main" val="0"/>
                        </a:ext>
                      </a:extLst>
                    </a:blip>
                    <a:srcRect/>
                    <a:stretch>
                      <a:fillRect/>
                    </a:stretch>
                  </pic:blipFill>
                  <pic:spPr bwMode="auto">
                    <a:xfrm>
                      <a:off x="0" y="0"/>
                      <a:ext cx="5391150" cy="1704975"/>
                    </a:xfrm>
                    <a:prstGeom prst="rect">
                      <a:avLst/>
                    </a:prstGeom>
                    <a:noFill/>
                    <a:ln w="6350" cmpd="sng">
                      <a:solidFill>
                        <a:srgbClr val="4F81BD"/>
                      </a:solidFill>
                      <a:miter lim="800000"/>
                      <a:headEnd/>
                      <a:tailEnd/>
                    </a:ln>
                    <a:effectLst/>
                  </pic:spPr>
                </pic:pic>
              </a:graphicData>
            </a:graphic>
          </wp:inline>
        </w:drawing>
      </w:r>
    </w:p>
    <w:p w14:paraId="59A2BCAA" w14:textId="77777777" w:rsidR="002416B0" w:rsidRPr="00281D2F" w:rsidRDefault="002416B0" w:rsidP="008C3A48">
      <w:pPr>
        <w:pStyle w:val="afe"/>
        <w:numPr>
          <w:ilvl w:val="0"/>
          <w:numId w:val="25"/>
        </w:numPr>
        <w:spacing w:line="220" w:lineRule="atLeast"/>
        <w:rPr>
          <w:rFonts w:hAnsi="ＭＳ ゴシック"/>
          <w:lang w:eastAsia="ja-JP"/>
        </w:rPr>
      </w:pPr>
      <w:r w:rsidRPr="00281D2F">
        <w:rPr>
          <w:rFonts w:hAnsi="ＭＳ ゴシック"/>
          <w:lang w:eastAsia="ja-JP"/>
        </w:rPr>
        <w:t>ログ表示メインメニュー</w:t>
      </w:r>
    </w:p>
    <w:p w14:paraId="532CB314" w14:textId="77777777" w:rsidR="002416B0" w:rsidRPr="00E520ED" w:rsidRDefault="002416B0" w:rsidP="00281D2F">
      <w:pPr>
        <w:spacing w:line="220" w:lineRule="atLeast"/>
        <w:ind w:leftChars="220" w:left="425"/>
        <w:rPr>
          <w:rFonts w:hAnsi="ＭＳ ゴシック"/>
          <w:lang w:eastAsia="ja-JP"/>
        </w:rPr>
      </w:pPr>
      <w:r w:rsidRPr="00E520ED">
        <w:rPr>
          <w:rFonts w:hAnsi="ＭＳ ゴシック"/>
          <w:lang w:eastAsia="ja-JP"/>
        </w:rPr>
        <w:t>メインメニューの表示項目は、お買い上げいただいたライセンス、またはユーザー設定により異なります。</w:t>
      </w:r>
    </w:p>
    <w:p w14:paraId="74DEE0A0" w14:textId="77777777" w:rsidR="002416B0" w:rsidRPr="00E520ED" w:rsidRDefault="002416B0" w:rsidP="00281D2F">
      <w:pPr>
        <w:spacing w:line="220" w:lineRule="atLeast"/>
        <w:ind w:leftChars="220" w:left="425"/>
        <w:rPr>
          <w:rFonts w:hAnsi="ＭＳ ゴシック"/>
          <w:lang w:eastAsia="ja-JP"/>
        </w:rPr>
      </w:pPr>
      <w:r w:rsidRPr="00E520ED">
        <w:rPr>
          <w:rFonts w:hAnsi="ＭＳ ゴシック"/>
          <w:lang w:eastAsia="ja-JP"/>
        </w:rPr>
        <w:t>参照したいメニューをクリックすると、ログ表示サブメニューが表示されます。</w:t>
      </w:r>
    </w:p>
    <w:p w14:paraId="255C5C94" w14:textId="77777777" w:rsidR="002416B0" w:rsidRPr="00E520ED" w:rsidRDefault="002416B0" w:rsidP="00C82E31">
      <w:pPr>
        <w:spacing w:line="220" w:lineRule="atLeast"/>
        <w:rPr>
          <w:rFonts w:hAnsi="ＭＳ ゴシック"/>
          <w:lang w:eastAsia="ja-JP"/>
        </w:rPr>
      </w:pPr>
    </w:p>
    <w:p w14:paraId="63585661" w14:textId="77777777" w:rsidR="002416B0" w:rsidRPr="00281D2F" w:rsidRDefault="002416B0" w:rsidP="008C3A48">
      <w:pPr>
        <w:pStyle w:val="afe"/>
        <w:numPr>
          <w:ilvl w:val="0"/>
          <w:numId w:val="25"/>
        </w:numPr>
        <w:spacing w:line="220" w:lineRule="atLeast"/>
        <w:rPr>
          <w:rFonts w:hAnsi="ＭＳ ゴシック"/>
          <w:lang w:eastAsia="ja-JP"/>
        </w:rPr>
      </w:pPr>
      <w:r w:rsidRPr="00281D2F">
        <w:rPr>
          <w:rFonts w:hAnsi="ＭＳ ゴシック"/>
          <w:lang w:eastAsia="ja-JP"/>
        </w:rPr>
        <w:t>ログインユーザー名</w:t>
      </w:r>
    </w:p>
    <w:p w14:paraId="4EF6C56B" w14:textId="77777777" w:rsidR="002416B0" w:rsidRDefault="002416B0" w:rsidP="00281D2F">
      <w:pPr>
        <w:spacing w:line="220" w:lineRule="atLeast"/>
        <w:ind w:leftChars="220" w:left="425"/>
        <w:rPr>
          <w:rFonts w:hAnsi="ＭＳ ゴシック"/>
          <w:lang w:eastAsia="ja-JP"/>
        </w:rPr>
      </w:pPr>
      <w:r w:rsidRPr="00E520ED">
        <w:rPr>
          <w:rFonts w:hAnsi="ＭＳ ゴシック"/>
          <w:lang w:eastAsia="ja-JP"/>
        </w:rPr>
        <w:t>現在の</w:t>
      </w:r>
      <w:proofErr w:type="spellStart"/>
      <w:r w:rsidRPr="00E520ED">
        <w:rPr>
          <w:rFonts w:hAnsi="ＭＳ ゴシック"/>
          <w:lang w:eastAsia="ja-JP"/>
        </w:rPr>
        <w:t>LogVillage</w:t>
      </w:r>
      <w:proofErr w:type="spellEnd"/>
      <w:r w:rsidRPr="00E520ED">
        <w:rPr>
          <w:rFonts w:hAnsi="ＭＳ ゴシック"/>
          <w:lang w:eastAsia="ja-JP"/>
        </w:rPr>
        <w:t>へのログインユーザー名が表示されています。</w:t>
      </w:r>
    </w:p>
    <w:p w14:paraId="6C006F36" w14:textId="77777777" w:rsidR="00D156A6" w:rsidRPr="00E520ED" w:rsidRDefault="00D156A6" w:rsidP="00281D2F">
      <w:pPr>
        <w:spacing w:line="220" w:lineRule="atLeast"/>
        <w:ind w:leftChars="220" w:left="425"/>
        <w:rPr>
          <w:rFonts w:hAnsi="ＭＳ ゴシック"/>
          <w:lang w:eastAsia="ja-JP"/>
        </w:rPr>
      </w:pPr>
      <w:r>
        <w:rPr>
          <w:rFonts w:hAnsi="ＭＳ ゴシック" w:hint="eastAsia"/>
          <w:lang w:eastAsia="ja-JP"/>
        </w:rPr>
        <w:t>ログオフする場合は、ログインユーザ名をクリックし、[ログアウト]を選択します。</w:t>
      </w:r>
    </w:p>
    <w:p w14:paraId="67B7668C" w14:textId="77777777" w:rsidR="002416B0" w:rsidRPr="00E520ED" w:rsidRDefault="002416B0" w:rsidP="00C82E31">
      <w:pPr>
        <w:spacing w:line="220" w:lineRule="atLeast"/>
        <w:rPr>
          <w:rFonts w:hAnsi="ＭＳ ゴシック"/>
          <w:lang w:eastAsia="ja-JP"/>
        </w:rPr>
      </w:pPr>
    </w:p>
    <w:p w14:paraId="01E5F37D" w14:textId="77777777" w:rsidR="002416B0" w:rsidRPr="00281D2F" w:rsidRDefault="002416B0" w:rsidP="008C3A48">
      <w:pPr>
        <w:pStyle w:val="afe"/>
        <w:numPr>
          <w:ilvl w:val="0"/>
          <w:numId w:val="25"/>
        </w:numPr>
        <w:spacing w:line="220" w:lineRule="atLeast"/>
        <w:rPr>
          <w:rFonts w:hAnsi="ＭＳ ゴシック"/>
          <w:lang w:eastAsia="ja-JP"/>
        </w:rPr>
      </w:pPr>
      <w:r w:rsidRPr="00281D2F">
        <w:rPr>
          <w:rFonts w:hAnsi="ＭＳ ゴシック"/>
          <w:lang w:eastAsia="ja-JP"/>
        </w:rPr>
        <w:t>システム設定</w:t>
      </w:r>
    </w:p>
    <w:p w14:paraId="6DBAA1BA" w14:textId="77777777" w:rsidR="002416B0" w:rsidRPr="00E520ED" w:rsidRDefault="002416B0" w:rsidP="00281D2F">
      <w:pPr>
        <w:spacing w:line="220" w:lineRule="atLeast"/>
        <w:ind w:leftChars="220" w:left="425"/>
        <w:rPr>
          <w:rFonts w:hAnsi="ＭＳ ゴシック"/>
          <w:lang w:eastAsia="ja-JP"/>
        </w:rPr>
      </w:pPr>
      <w:r w:rsidRPr="00E520ED">
        <w:rPr>
          <w:rFonts w:hAnsi="ＭＳ ゴシック"/>
          <w:lang w:eastAsia="ja-JP"/>
        </w:rPr>
        <w:t>クリック後、システム設定メニューが表示されます。</w:t>
      </w:r>
    </w:p>
    <w:p w14:paraId="2BDB59EE" w14:textId="77777777" w:rsidR="002416B0" w:rsidRPr="00E520ED" w:rsidRDefault="002416B0" w:rsidP="00281D2F">
      <w:pPr>
        <w:spacing w:line="220" w:lineRule="atLeast"/>
        <w:ind w:leftChars="220" w:left="425"/>
        <w:rPr>
          <w:rFonts w:hAnsi="ＭＳ ゴシック"/>
          <w:lang w:eastAsia="ja-JP"/>
        </w:rPr>
      </w:pPr>
      <w:r w:rsidRPr="00E520ED">
        <w:rPr>
          <w:rFonts w:hAnsi="ＭＳ ゴシック"/>
          <w:lang w:eastAsia="ja-JP"/>
        </w:rPr>
        <w:t>但し、ログインユーザーにシステム設定権限が付与されていない場合は表示されません。</w:t>
      </w:r>
    </w:p>
    <w:p w14:paraId="1915C586" w14:textId="77777777" w:rsidR="00D156A6" w:rsidRDefault="00D156A6" w:rsidP="00D156A6">
      <w:pPr>
        <w:pStyle w:val="afe"/>
        <w:spacing w:line="220" w:lineRule="atLeast"/>
        <w:ind w:leftChars="-186" w:left="0" w:hangingChars="186" w:hanging="359"/>
        <w:rPr>
          <w:rFonts w:hAnsi="ＭＳ ゴシック"/>
          <w:lang w:eastAsia="ja-JP"/>
        </w:rPr>
      </w:pPr>
      <w:r>
        <w:rPr>
          <w:rFonts w:hAnsi="ＭＳ ゴシック" w:hint="eastAsia"/>
          <w:lang w:eastAsia="ja-JP"/>
        </w:rPr>
        <w:t xml:space="preserve">　　</w:t>
      </w:r>
    </w:p>
    <w:p w14:paraId="734752C9" w14:textId="77777777" w:rsidR="002416B0" w:rsidRPr="00281D2F" w:rsidRDefault="00D156A6" w:rsidP="00D156A6">
      <w:pPr>
        <w:pStyle w:val="afe"/>
        <w:spacing w:line="220" w:lineRule="atLeast"/>
        <w:ind w:leftChars="-186" w:left="0" w:hangingChars="186" w:hanging="359"/>
        <w:rPr>
          <w:rFonts w:hAnsi="ＭＳ ゴシック"/>
          <w:lang w:eastAsia="ja-JP"/>
        </w:rPr>
      </w:pPr>
      <w:r>
        <w:rPr>
          <w:rFonts w:hAnsi="ＭＳ ゴシック" w:hint="eastAsia"/>
          <w:lang w:eastAsia="ja-JP"/>
        </w:rPr>
        <w:t xml:space="preserve">　　※</w:t>
      </w:r>
      <w:r w:rsidR="002416B0" w:rsidRPr="00281D2F">
        <w:rPr>
          <w:rFonts w:hAnsi="ＭＳ ゴシック"/>
          <w:lang w:eastAsia="ja-JP"/>
        </w:rPr>
        <w:t>ブラウザの「戻る」ボタン</w:t>
      </w:r>
    </w:p>
    <w:p w14:paraId="123FD033" w14:textId="77777777" w:rsidR="002416B0" w:rsidRPr="00D156A6" w:rsidRDefault="00B15716" w:rsidP="00D156A6">
      <w:pPr>
        <w:spacing w:line="220" w:lineRule="atLeast"/>
        <w:ind w:leftChars="220" w:left="425"/>
        <w:rPr>
          <w:rFonts w:hAnsi="ＭＳ ゴシック"/>
          <w:lang w:eastAsia="ja-JP"/>
        </w:rPr>
      </w:pPr>
      <w:proofErr w:type="spellStart"/>
      <w:r>
        <w:rPr>
          <w:rFonts w:hAnsi="ＭＳ ゴシック"/>
          <w:lang w:eastAsia="ja-JP"/>
        </w:rPr>
        <w:t>LogVillageMGR</w:t>
      </w:r>
      <w:proofErr w:type="spellEnd"/>
      <w:r w:rsidR="002416B0" w:rsidRPr="00E520ED">
        <w:rPr>
          <w:rFonts w:hAnsi="ＭＳ ゴシック"/>
          <w:lang w:eastAsia="ja-JP"/>
        </w:rPr>
        <w:t>画面ご利用にクリックすると画面がエラーとなる場合がありますのでご注意ください。</w:t>
      </w:r>
    </w:p>
    <w:p w14:paraId="3522ECA6" w14:textId="77777777" w:rsidR="002416B0" w:rsidRPr="00E520ED" w:rsidRDefault="002416B0" w:rsidP="00C82E31">
      <w:pPr>
        <w:spacing w:line="220" w:lineRule="atLeast"/>
        <w:rPr>
          <w:rFonts w:hAnsi="ＭＳ ゴシック"/>
          <w:lang w:eastAsia="ja-JP"/>
        </w:rPr>
      </w:pPr>
      <w:r w:rsidRPr="00E520ED">
        <w:rPr>
          <w:rFonts w:hAnsi="ＭＳ ゴシック" w:cs="ＭＳ 明朝" w:hint="eastAsia"/>
          <w:lang w:eastAsia="ja-JP"/>
        </w:rPr>
        <w:t>※</w:t>
      </w:r>
      <w:proofErr w:type="spellStart"/>
      <w:r w:rsidR="00B15716">
        <w:rPr>
          <w:rFonts w:hAnsi="ＭＳ ゴシック"/>
          <w:lang w:eastAsia="ja-JP"/>
        </w:rPr>
        <w:t>LogVillageMGR</w:t>
      </w:r>
      <w:proofErr w:type="spellEnd"/>
      <w:r w:rsidRPr="00E520ED">
        <w:rPr>
          <w:rFonts w:hAnsi="ＭＳ ゴシック"/>
          <w:lang w:eastAsia="ja-JP"/>
        </w:rPr>
        <w:t>画面は複数画面を同時表示させることも可能です。</w:t>
      </w:r>
    </w:p>
    <w:p w14:paraId="17DD7805" w14:textId="77777777" w:rsidR="002416B0" w:rsidRPr="00E520ED" w:rsidRDefault="002416B0" w:rsidP="00C82E31">
      <w:pPr>
        <w:widowControl/>
        <w:spacing w:line="220" w:lineRule="atLeast"/>
        <w:rPr>
          <w:rFonts w:hAnsi="ＭＳ ゴシック"/>
          <w:lang w:eastAsia="ja-JP"/>
        </w:rPr>
      </w:pPr>
    </w:p>
    <w:p w14:paraId="265217E2" w14:textId="77777777" w:rsidR="002416B0" w:rsidRDefault="002416B0">
      <w:pPr>
        <w:widowControl/>
        <w:suppressAutoHyphens w:val="0"/>
        <w:rPr>
          <w:rFonts w:hAnsi="ＭＳ ゴシック"/>
          <w:lang w:eastAsia="ja-JP"/>
        </w:rPr>
      </w:pPr>
      <w:r>
        <w:rPr>
          <w:rFonts w:hAnsi="ＭＳ ゴシック"/>
          <w:lang w:eastAsia="ja-JP"/>
        </w:rPr>
        <w:br w:type="page"/>
      </w:r>
    </w:p>
    <w:p w14:paraId="366AF831" w14:textId="77777777" w:rsidR="002416B0" w:rsidRPr="00E520ED" w:rsidRDefault="00F761B3" w:rsidP="00C82E31">
      <w:pPr>
        <w:pStyle w:val="21"/>
        <w:spacing w:before="0" w:after="0" w:line="220" w:lineRule="atLeast"/>
      </w:pPr>
      <w:bookmarkStart w:id="118" w:name="_Toc286336175"/>
      <w:bookmarkStart w:id="119" w:name="_Toc36368975"/>
      <w:r>
        <w:lastRenderedPageBreak/>
        <w:t>10</w:t>
      </w:r>
      <w:r w:rsidR="002416B0" w:rsidRPr="00E520ED">
        <w:t>-3.システム設定画面</w:t>
      </w:r>
      <w:bookmarkEnd w:id="118"/>
      <w:bookmarkEnd w:id="119"/>
    </w:p>
    <w:p w14:paraId="40C04764" w14:textId="77777777" w:rsidR="00CD54CF" w:rsidRPr="00294171" w:rsidRDefault="00427D57" w:rsidP="00294171">
      <w:pPr>
        <w:tabs>
          <w:tab w:val="left" w:pos="1351"/>
        </w:tabs>
        <w:spacing w:line="220" w:lineRule="atLeast"/>
        <w:rPr>
          <w:rFonts w:hAnsi="ＭＳ ゴシック"/>
          <w:sz w:val="20"/>
          <w:szCs w:val="20"/>
          <w:lang w:eastAsia="ja-JP"/>
        </w:rPr>
      </w:pPr>
      <w:r>
        <w:rPr>
          <w:rFonts w:hAnsi="ＭＳ ゴシック"/>
          <w:noProof/>
          <w:lang w:eastAsia="ja-JP" w:bidi="ar-SA"/>
        </w:rPr>
        <mc:AlternateContent>
          <mc:Choice Requires="wps">
            <w:drawing>
              <wp:anchor distT="0" distB="0" distL="114935" distR="114935" simplePos="0" relativeHeight="251809280" behindDoc="0" locked="0" layoutInCell="1" allowOverlap="1" wp14:anchorId="1D0A794E" wp14:editId="35DC6ED7">
                <wp:simplePos x="0" y="0"/>
                <wp:positionH relativeFrom="column">
                  <wp:posOffset>1167765</wp:posOffset>
                </wp:positionH>
                <wp:positionV relativeFrom="paragraph">
                  <wp:posOffset>97155</wp:posOffset>
                </wp:positionV>
                <wp:extent cx="380365" cy="197485"/>
                <wp:effectExtent l="0" t="2540" r="635" b="0"/>
                <wp:wrapNone/>
                <wp:docPr id="579" name="Text Box 59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0365" cy="197485"/>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032B707" w14:textId="77777777" w:rsidR="00353126" w:rsidRPr="001600BE" w:rsidRDefault="00353126" w:rsidP="006219BA">
                            <w:pPr>
                              <w:rPr>
                                <w:rFonts w:ascii="ＭＳ 明朝" w:hAnsi="ＭＳ 明朝"/>
                                <w:lang w:eastAsia="ja-JP"/>
                              </w:rPr>
                            </w:pPr>
                            <w:r>
                              <w:rPr>
                                <w:rFonts w:ascii="ＭＳ 明朝" w:hAnsi="ＭＳ 明朝" w:hint="eastAsia"/>
                                <w:lang w:eastAsia="ja-JP"/>
                              </w:rPr>
                              <w:t>②</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D0A794E" id="Text Box 590" o:spid="_x0000_s1095" type="#_x0000_t202" style="position:absolute;margin-left:91.95pt;margin-top:7.65pt;width:29.95pt;height:15.55pt;z-index:251809280;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" stroked="f">
                <v:fill opacity="0"/>
                <v:textbox inset="0,0,0,0">
                  <w:txbxContent>
                    <w:p w14:paraId="0032B707" w14:textId="77777777" w:rsidR="00353126" w:rsidRPr="001600BE" w:rsidRDefault="00353126" w:rsidP="006219BA">
                      <w:pPr>
                        <w:rPr>
                          <w:rFonts w:ascii="ＭＳ 明朝" w:hAnsi="ＭＳ 明朝"/>
                          <w:lang w:eastAsia="ja-JP"/>
                        </w:rPr>
                      </w:pPr>
                      <w:r>
                        <w:rPr>
                          <w:rFonts w:ascii="ＭＳ 明朝" w:hAnsi="ＭＳ 明朝" w:hint="eastAsia"/>
                          <w:lang w:eastAsia="ja-JP"/>
                        </w:rPr>
                        <w:t>②</w:t>
                      </w:r>
                    </w:p>
                  </w:txbxContent>
                </v:textbox>
              </v:shape>
            </w:pict>
          </mc:Fallback>
        </mc:AlternateContent>
      </w:r>
      <w:r>
        <w:rPr>
          <w:rFonts w:hAnsi="ＭＳ ゴシック"/>
          <w:noProof/>
          <w:szCs w:val="22"/>
        </w:rPr>
        <mc:AlternateContent>
          <mc:Choice Requires="wps">
            <w:drawing>
              <wp:anchor distT="0" distB="0" distL="114935" distR="114935" simplePos="0" relativeHeight="251579904" behindDoc="0" locked="0" layoutInCell="1" allowOverlap="1" wp14:anchorId="64950F36" wp14:editId="4575740B">
                <wp:simplePos x="0" y="0"/>
                <wp:positionH relativeFrom="column">
                  <wp:posOffset>3882390</wp:posOffset>
                </wp:positionH>
                <wp:positionV relativeFrom="paragraph">
                  <wp:posOffset>97155</wp:posOffset>
                </wp:positionV>
                <wp:extent cx="380365" cy="197485"/>
                <wp:effectExtent l="0" t="2540" r="635" b="0"/>
                <wp:wrapNone/>
                <wp:docPr id="578" name="Text Box 9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0365" cy="197485"/>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CBAF202" w14:textId="77777777" w:rsidR="00353126" w:rsidRPr="001600BE" w:rsidRDefault="00353126">
                            <w:pPr>
                              <w:rPr>
                                <w:rFonts w:ascii="ＭＳ 明朝" w:hAnsi="ＭＳ 明朝"/>
                              </w:rPr>
                            </w:pPr>
                            <w:r w:rsidRPr="001600BE">
                              <w:rPr>
                                <w:rFonts w:ascii="ＭＳ 明朝" w:hAnsi="ＭＳ 明朝"/>
                              </w:rPr>
                              <w:t>①</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4950F36" id="Text Box 94" o:spid="_x0000_s1096" type="#_x0000_t202" style="position:absolute;margin-left:305.7pt;margin-top:7.65pt;width:29.95pt;height:15.55pt;z-index:251579904;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" stroked="f">
                <v:fill opacity="0"/>
                <v:textbox inset="0,0,0,0">
                  <w:txbxContent>
                    <w:p w14:paraId="1CBAF202" w14:textId="77777777" w:rsidR="00353126" w:rsidRPr="001600BE" w:rsidRDefault="00353126">
                      <w:pPr>
                        <w:rPr>
                          <w:rFonts w:ascii="ＭＳ 明朝" w:hAnsi="ＭＳ 明朝"/>
                        </w:rPr>
                      </w:pPr>
                      <w:r w:rsidRPr="001600BE">
                        <w:rPr>
                          <w:rFonts w:ascii="ＭＳ 明朝" w:hAnsi="ＭＳ 明朝"/>
                        </w:rPr>
                        <w:t>①</w:t>
                      </w:r>
                    </w:p>
                  </w:txbxContent>
                </v:textbox>
              </v:shape>
            </w:pict>
          </mc:Fallback>
        </mc:AlternateContent>
      </w:r>
      <w:r>
        <w:rPr>
          <w:rFonts w:hAnsi="ＭＳ ゴシック"/>
          <w:noProof/>
          <w:szCs w:val="22"/>
          <w:lang w:eastAsia="ja-JP" w:bidi="ar-SA"/>
        </w:rPr>
        <mc:AlternateContent>
          <mc:Choice Requires="wps">
            <w:drawing>
              <wp:anchor distT="0" distB="0" distL="114300" distR="114300" simplePos="0" relativeHeight="251808256" behindDoc="0" locked="0" layoutInCell="1" allowOverlap="1" wp14:anchorId="45F19347" wp14:editId="5FABD6FE">
                <wp:simplePos x="0" y="0"/>
                <wp:positionH relativeFrom="column">
                  <wp:posOffset>62865</wp:posOffset>
                </wp:positionH>
                <wp:positionV relativeFrom="paragraph">
                  <wp:posOffset>294640</wp:posOffset>
                </wp:positionV>
                <wp:extent cx="2286000" cy="285750"/>
                <wp:effectExtent l="9525" t="9525" r="9525" b="9525"/>
                <wp:wrapNone/>
                <wp:docPr id="577" name="Rectangle 58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0" cy="285750"/>
                        </a:xfrm>
                        <a:prstGeom prst="rect">
                          <a:avLst/>
                        </a:prstGeom>
                        <a:noFill/>
                        <a:ln w="952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5DD5EE28" id="Rectangle 589" o:spid="_x0000_s1026" style="position:absolute;left:0;text-align:left;margin-left:4.95pt;margin-top:23.2pt;width:180pt;height:22.5pt;z-index:251808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" filled="f" strokecolor="red"/>
            </w:pict>
          </mc:Fallback>
        </mc:AlternateContent>
      </w:r>
      <w:r>
        <w:rPr>
          <w:rFonts w:hAnsi="ＭＳ ゴシック"/>
          <w:noProof/>
          <w:szCs w:val="22"/>
        </w:rPr>
        <mc:AlternateContent>
          <mc:Choice Requires="wps">
            <w:drawing>
              <wp:anchor distT="0" distB="0" distL="114300" distR="114300" simplePos="0" relativeHeight="251578880" behindDoc="0" locked="0" layoutInCell="1" allowOverlap="1" wp14:anchorId="5E63C40F" wp14:editId="346561F8">
                <wp:simplePos x="0" y="0"/>
                <wp:positionH relativeFrom="column">
                  <wp:posOffset>3634740</wp:posOffset>
                </wp:positionH>
                <wp:positionV relativeFrom="paragraph">
                  <wp:posOffset>294640</wp:posOffset>
                </wp:positionV>
                <wp:extent cx="1800225" cy="1428750"/>
                <wp:effectExtent l="9525" t="9525" r="9525" b="9525"/>
                <wp:wrapNone/>
                <wp:docPr id="576" name="Rectangle 9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00225" cy="1428750"/>
                        </a:xfrm>
                        <a:prstGeom prst="rect">
                          <a:avLst/>
                        </a:prstGeom>
                        <a:noFill/>
                        <a:ln w="952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3D9E53F5" id="Rectangle 93" o:spid="_x0000_s1026" style="position:absolute;left:0;text-align:left;margin-left:286.2pt;margin-top:23.2pt;width:141.75pt;height:112.5pt;z-index:251578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" filled="f" strokecolor="red"/>
            </w:pict>
          </mc:Fallback>
        </mc:AlternateContent>
      </w:r>
      <w:r>
        <w:rPr>
          <w:rFonts w:hAnsi="ＭＳ ゴシック"/>
          <w:noProof/>
          <w:sz w:val="20"/>
          <w:szCs w:val="20"/>
          <w:bdr w:val="single" w:sz="4" w:space="0" w:color="4F81BD"/>
          <w:lang w:eastAsia="ja-JP" w:bidi="ar-SA"/>
        </w:rPr>
        <w:drawing>
          <wp:inline distT="0" distB="0" distL="0" distR="0" wp14:anchorId="306C3DDD" wp14:editId="438E07CC">
            <wp:extent cx="5400675" cy="1676400"/>
            <wp:effectExtent l="19050" t="19050" r="9525" b="0"/>
            <wp:docPr id="141" name="図 217" descr="システム設定-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217" descr="システム設定-2"/>
                    <pic:cNvPicPr>
                      <a:picLocks noChangeAspect="1" noChangeArrowheads="1"/>
                    </pic:cNvPicPr>
                  </pic:nvPicPr>
                  <pic:blipFill>
                    <a:blip r:embed="rId138">
                      <a:extLst>
                        <a:ext uri="{28A0092B-C50C-407E-A947-70E740481C1C}">
                          <a14:useLocalDpi xmlns:a14="http://schemas.microsoft.com/office/drawing/2010/main" val="0"/>
                        </a:ext>
                      </a:extLst>
                    </a:blip>
                    <a:srcRect/>
                    <a:stretch>
                      <a:fillRect/>
                    </a:stretch>
                  </pic:blipFill>
                  <pic:spPr bwMode="auto">
                    <a:xfrm>
                      <a:off x="0" y="0"/>
                      <a:ext cx="5400675" cy="1676400"/>
                    </a:xfrm>
                    <a:prstGeom prst="rect">
                      <a:avLst/>
                    </a:prstGeom>
                    <a:noFill/>
                    <a:ln w="6350" cmpd="sng">
                      <a:solidFill>
                        <a:srgbClr val="4F81BD"/>
                      </a:solidFill>
                      <a:miter lim="800000"/>
                      <a:headEnd/>
                      <a:tailEnd/>
                    </a:ln>
                    <a:effectLst/>
                  </pic:spPr>
                </pic:pic>
              </a:graphicData>
            </a:graphic>
          </wp:inline>
        </w:drawing>
      </w:r>
    </w:p>
    <w:p w14:paraId="2B7FAE22" w14:textId="77777777" w:rsidR="002416B0" w:rsidRPr="00281D2F" w:rsidRDefault="002416B0" w:rsidP="008C3A48">
      <w:pPr>
        <w:pStyle w:val="afe"/>
        <w:numPr>
          <w:ilvl w:val="0"/>
          <w:numId w:val="26"/>
        </w:numPr>
        <w:spacing w:line="220" w:lineRule="atLeast"/>
        <w:rPr>
          <w:rFonts w:hAnsi="ＭＳ ゴシック"/>
          <w:lang w:eastAsia="ja-JP"/>
        </w:rPr>
      </w:pPr>
      <w:r w:rsidRPr="00281D2F">
        <w:rPr>
          <w:rFonts w:hAnsi="ＭＳ ゴシック"/>
          <w:lang w:eastAsia="ja-JP"/>
        </w:rPr>
        <w:t>システム設定メニュー</w:t>
      </w:r>
    </w:p>
    <w:p w14:paraId="5C4809EB" w14:textId="77777777" w:rsidR="002416B0" w:rsidRPr="00E520ED" w:rsidRDefault="002416B0" w:rsidP="00C82E31">
      <w:pPr>
        <w:spacing w:line="220" w:lineRule="atLeast"/>
        <w:rPr>
          <w:rFonts w:hAnsi="ＭＳ ゴシック"/>
          <w:lang w:eastAsia="ja-JP"/>
        </w:rPr>
      </w:pPr>
      <w:r w:rsidRPr="00E520ED">
        <w:rPr>
          <w:rFonts w:hAnsi="ＭＳ ゴシック"/>
          <w:lang w:eastAsia="ja-JP"/>
        </w:rPr>
        <w:t xml:space="preserve">　・</w:t>
      </w:r>
      <w:r w:rsidR="006219BA">
        <w:rPr>
          <w:rFonts w:hAnsi="ＭＳ ゴシック" w:hint="eastAsia"/>
          <w:lang w:eastAsia="ja-JP"/>
        </w:rPr>
        <w:t>メニュー</w:t>
      </w:r>
      <w:r w:rsidRPr="00E520ED">
        <w:rPr>
          <w:rFonts w:hAnsi="ＭＳ ゴシック"/>
          <w:lang w:eastAsia="ja-JP"/>
        </w:rPr>
        <w:t>項目をクリックすると設定画面が表示されます。</w:t>
      </w:r>
    </w:p>
    <w:p w14:paraId="52B165B8" w14:textId="77777777" w:rsidR="002416B0" w:rsidRPr="00E520ED" w:rsidRDefault="002416B0" w:rsidP="00C82E31">
      <w:pPr>
        <w:spacing w:line="220" w:lineRule="atLeast"/>
        <w:rPr>
          <w:rFonts w:hAnsi="ＭＳ ゴシック"/>
          <w:lang w:eastAsia="ja-JP"/>
        </w:rPr>
      </w:pPr>
      <w:r w:rsidRPr="00E520ED">
        <w:rPr>
          <w:rFonts w:hAnsi="ＭＳ ゴシック"/>
          <w:lang w:eastAsia="ja-JP"/>
        </w:rPr>
        <w:t xml:space="preserve">　・各設定項目で設定を行う機能、画面</w:t>
      </w:r>
      <w:r w:rsidR="006219BA">
        <w:rPr>
          <w:rFonts w:hAnsi="ＭＳ ゴシック" w:hint="eastAsia"/>
          <w:lang w:eastAsia="ja-JP"/>
        </w:rPr>
        <w:t>は</w:t>
      </w:r>
      <w:r w:rsidRPr="00E520ED">
        <w:rPr>
          <w:rFonts w:hAnsi="ＭＳ ゴシック" w:hint="eastAsia"/>
          <w:lang w:eastAsia="ja-JP"/>
        </w:rPr>
        <w:t>運用マニュアルをご参照ください。</w:t>
      </w:r>
    </w:p>
    <w:p w14:paraId="7A982C84" w14:textId="77777777" w:rsidR="002416B0" w:rsidRPr="006219BA" w:rsidRDefault="002416B0" w:rsidP="00C82E31">
      <w:pPr>
        <w:spacing w:line="220" w:lineRule="atLeast"/>
        <w:rPr>
          <w:rFonts w:hAnsi="ＭＳ ゴシック"/>
          <w:lang w:eastAsia="ja-JP"/>
        </w:rPr>
      </w:pPr>
    </w:p>
    <w:p w14:paraId="3AF0BAA4" w14:textId="77777777" w:rsidR="002416B0" w:rsidRPr="00281D2F" w:rsidRDefault="002416B0" w:rsidP="008C3A48">
      <w:pPr>
        <w:pStyle w:val="afe"/>
        <w:numPr>
          <w:ilvl w:val="0"/>
          <w:numId w:val="26"/>
        </w:numPr>
        <w:spacing w:line="220" w:lineRule="atLeast"/>
        <w:rPr>
          <w:rFonts w:hAnsi="ＭＳ ゴシック"/>
          <w:lang w:eastAsia="ja-JP"/>
        </w:rPr>
      </w:pPr>
      <w:r w:rsidRPr="00281D2F">
        <w:rPr>
          <w:rFonts w:hAnsi="ＭＳ ゴシック"/>
          <w:lang w:eastAsia="ja-JP"/>
        </w:rPr>
        <w:t>ログ表示メインメニュー</w:t>
      </w:r>
    </w:p>
    <w:p w14:paraId="4034F4A1" w14:textId="77777777" w:rsidR="002416B0" w:rsidRDefault="002416B0" w:rsidP="00C82E31">
      <w:pPr>
        <w:spacing w:line="220" w:lineRule="atLeast"/>
        <w:rPr>
          <w:rFonts w:hAnsi="ＭＳ ゴシック"/>
          <w:lang w:eastAsia="ja-JP"/>
        </w:rPr>
      </w:pPr>
      <w:r w:rsidRPr="00E520ED">
        <w:rPr>
          <w:rFonts w:hAnsi="ＭＳ ゴシック"/>
          <w:lang w:eastAsia="ja-JP"/>
        </w:rPr>
        <w:t xml:space="preserve">　クリックするとシステム設定画面が終了しログ表示サブメニューが表示されます</w:t>
      </w:r>
      <w:r>
        <w:rPr>
          <w:rFonts w:hAnsi="ＭＳ ゴシック" w:hint="eastAsia"/>
          <w:lang w:eastAsia="ja-JP"/>
        </w:rPr>
        <w:t>。</w:t>
      </w:r>
    </w:p>
    <w:p w14:paraId="4A99902A" w14:textId="77777777" w:rsidR="002416B0" w:rsidRDefault="00427D57" w:rsidP="00C82E31">
      <w:pPr>
        <w:spacing w:line="220" w:lineRule="atLeast"/>
        <w:rPr>
          <w:rFonts w:hAnsi="ＭＳ ゴシック"/>
          <w:lang w:eastAsia="ja-JP"/>
        </w:rPr>
      </w:pPr>
      <w:r>
        <w:rPr>
          <w:rFonts w:hAnsi="ＭＳ ゴシック"/>
          <w:noProof/>
          <w:lang w:eastAsia="ja-JP" w:bidi="ar-SA"/>
        </w:rPr>
        <mc:AlternateContent>
          <mc:Choice Requires="wps">
            <w:drawing>
              <wp:anchor distT="0" distB="0" distL="114300" distR="114300" simplePos="0" relativeHeight="251620864" behindDoc="0" locked="0" layoutInCell="1" allowOverlap="1" wp14:anchorId="3ACE0602" wp14:editId="0CC95FF5">
                <wp:simplePos x="0" y="0"/>
                <wp:positionH relativeFrom="column">
                  <wp:posOffset>15240</wp:posOffset>
                </wp:positionH>
                <wp:positionV relativeFrom="paragraph">
                  <wp:posOffset>186055</wp:posOffset>
                </wp:positionV>
                <wp:extent cx="5419725" cy="1924050"/>
                <wp:effectExtent l="9525" t="12700" r="9525" b="6350"/>
                <wp:wrapNone/>
                <wp:docPr id="159" name="Rectangle 17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419725" cy="192405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21C0E9A" id="Rectangle 174" o:spid="_x0000_s1026" style="position:absolute;left:0;text-align:left;margin-left:1.2pt;margin-top:14.65pt;width:426.75pt;height:151.5pt;z-index:251620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" filled="f">
                <v:textbox inset="5.85pt,.7pt,5.85pt,.7pt"/>
              </v:rect>
            </w:pict>
          </mc:Fallback>
        </mc:AlternateContent>
      </w:r>
    </w:p>
    <w:p w14:paraId="003C86A2" w14:textId="77777777" w:rsidR="00831E83" w:rsidRPr="00E520ED" w:rsidRDefault="00831E83" w:rsidP="00831E83">
      <w:pPr>
        <w:spacing w:line="220" w:lineRule="atLeast"/>
        <w:rPr>
          <w:rFonts w:hAnsi="ＭＳ ゴシック" w:cs="ＭＳ Ｐゴシック"/>
          <w:szCs w:val="21"/>
          <w:lang w:eastAsia="ja-JP"/>
        </w:rPr>
      </w:pPr>
      <w:r>
        <w:rPr>
          <w:rFonts w:hAnsi="ＭＳ ゴシック" w:cs="ＭＳ Ｐゴシック" w:hint="eastAsia"/>
          <w:szCs w:val="21"/>
          <w:lang w:eastAsia="ja-JP"/>
        </w:rPr>
        <w:t>【ご注意ください】</w:t>
      </w:r>
    </w:p>
    <w:p w14:paraId="2D05B37E" w14:textId="77777777" w:rsidR="00831E83" w:rsidRDefault="00831E83" w:rsidP="00831E83">
      <w:pPr>
        <w:spacing w:line="220" w:lineRule="atLeast"/>
        <w:ind w:left="193" w:hangingChars="100" w:hanging="193"/>
        <w:rPr>
          <w:rFonts w:hAnsi="ＭＳ ゴシック" w:cs="ＭＳ Ｐゴシック"/>
          <w:szCs w:val="21"/>
          <w:lang w:eastAsia="ja-JP"/>
        </w:rPr>
      </w:pPr>
      <w:r>
        <w:rPr>
          <w:rFonts w:hAnsi="ＭＳ ゴシック" w:cs="ＭＳ Ｐゴシック" w:hint="eastAsia"/>
          <w:szCs w:val="21"/>
          <w:lang w:eastAsia="ja-JP"/>
        </w:rPr>
        <w:t xml:space="preserve">　初期設定が全て完了するまで、サイドメニュー上部に「初期設定」メニューが表示されます。</w:t>
      </w:r>
    </w:p>
    <w:p w14:paraId="4EC3BCEB" w14:textId="77777777" w:rsidR="00831E83" w:rsidRDefault="00831E83" w:rsidP="00831E83">
      <w:pPr>
        <w:spacing w:line="220" w:lineRule="atLeast"/>
        <w:ind w:left="193" w:hangingChars="100" w:hanging="193"/>
        <w:rPr>
          <w:rFonts w:hAnsi="ＭＳ ゴシック" w:cs="ＭＳ Ｐゴシック"/>
          <w:szCs w:val="21"/>
          <w:lang w:eastAsia="ja-JP"/>
        </w:rPr>
      </w:pPr>
      <w:r>
        <w:rPr>
          <w:rFonts w:hAnsi="ＭＳ ゴシック" w:cs="ＭＳ Ｐゴシック" w:hint="eastAsia"/>
          <w:szCs w:val="21"/>
          <w:lang w:eastAsia="ja-JP"/>
        </w:rPr>
        <w:t xml:space="preserve">　そのため、以下の設定項目が「初期設定」と「共通設定」または「グループ単位設定」に２重表示されますのでご注意ください。</w:t>
      </w:r>
    </w:p>
    <w:p w14:paraId="46336AEC" w14:textId="77777777" w:rsidR="00E07401" w:rsidRDefault="00E07401" w:rsidP="00E07401">
      <w:pPr>
        <w:spacing w:line="220" w:lineRule="atLeast"/>
        <w:ind w:left="193" w:hangingChars="100" w:hanging="193"/>
        <w:rPr>
          <w:rFonts w:hAnsi="ＭＳ ゴシック" w:cs="ＭＳ Ｐゴシック"/>
          <w:szCs w:val="21"/>
          <w:lang w:eastAsia="ja-JP"/>
        </w:rPr>
      </w:pPr>
      <w:r>
        <w:rPr>
          <w:rFonts w:hAnsi="ＭＳ ゴシック" w:cs="ＭＳ Ｐゴシック" w:hint="eastAsia"/>
          <w:szCs w:val="21"/>
          <w:lang w:eastAsia="ja-JP"/>
        </w:rPr>
        <w:t xml:space="preserve">　・ライセンス登録・更新</w:t>
      </w:r>
    </w:p>
    <w:p w14:paraId="3D99BA9F" w14:textId="77777777" w:rsidR="00E07401" w:rsidRDefault="00E07401" w:rsidP="00E07401">
      <w:pPr>
        <w:spacing w:line="220" w:lineRule="atLeast"/>
        <w:ind w:left="193" w:hangingChars="100" w:hanging="193"/>
        <w:rPr>
          <w:rFonts w:hAnsi="ＭＳ ゴシック" w:cs="ＭＳ Ｐゴシック"/>
          <w:szCs w:val="21"/>
          <w:lang w:eastAsia="ja-JP"/>
        </w:rPr>
      </w:pPr>
      <w:r>
        <w:rPr>
          <w:rFonts w:hAnsi="ＭＳ ゴシック" w:cs="ＭＳ Ｐゴシック" w:hint="eastAsia"/>
          <w:szCs w:val="21"/>
          <w:lang w:eastAsia="ja-JP"/>
        </w:rPr>
        <w:t xml:space="preserve">　・ポーリングサーバ</w:t>
      </w:r>
    </w:p>
    <w:p w14:paraId="4D994C43" w14:textId="77777777" w:rsidR="00E07401" w:rsidRDefault="00E07401" w:rsidP="00E07401">
      <w:pPr>
        <w:spacing w:line="220" w:lineRule="atLeast"/>
        <w:ind w:left="193" w:hangingChars="100" w:hanging="193"/>
        <w:rPr>
          <w:rFonts w:hAnsi="ＭＳ ゴシック" w:cs="ＭＳ Ｐゴシック"/>
          <w:szCs w:val="21"/>
          <w:lang w:eastAsia="ja-JP"/>
        </w:rPr>
      </w:pPr>
      <w:r>
        <w:rPr>
          <w:rFonts w:hAnsi="ＭＳ ゴシック" w:cs="ＭＳ Ｐゴシック" w:hint="eastAsia"/>
          <w:szCs w:val="21"/>
          <w:lang w:eastAsia="ja-JP"/>
        </w:rPr>
        <w:t xml:space="preserve">　・管理対象PC</w:t>
      </w:r>
    </w:p>
    <w:p w14:paraId="0D0F92C4" w14:textId="77777777" w:rsidR="00E07401" w:rsidRPr="00E07401" w:rsidRDefault="00E07401" w:rsidP="00E07401">
      <w:pPr>
        <w:spacing w:line="220" w:lineRule="atLeast"/>
        <w:ind w:left="193" w:hangingChars="100" w:hanging="193"/>
        <w:rPr>
          <w:rFonts w:hAnsi="ＭＳ ゴシック" w:cs="ＭＳ Ｐゴシック"/>
          <w:szCs w:val="21"/>
          <w:lang w:eastAsia="ja-JP"/>
        </w:rPr>
      </w:pPr>
      <w:r>
        <w:rPr>
          <w:rFonts w:hAnsi="ＭＳ ゴシック" w:cs="ＭＳ Ｐゴシック" w:hint="eastAsia"/>
          <w:szCs w:val="21"/>
          <w:lang w:eastAsia="ja-JP"/>
        </w:rPr>
        <w:t xml:space="preserve">　・ログ収集スケジュール</w:t>
      </w:r>
    </w:p>
    <w:p w14:paraId="297E1650" w14:textId="77777777" w:rsidR="006518EE" w:rsidRDefault="00831E83" w:rsidP="006518EE">
      <w:pPr>
        <w:spacing w:line="220" w:lineRule="atLeast"/>
        <w:rPr>
          <w:rFonts w:hAnsi="ＭＳ ゴシック" w:cs="ＭＳ Ｐゴシック"/>
          <w:szCs w:val="21"/>
          <w:lang w:eastAsia="ja-JP"/>
        </w:rPr>
      </w:pPr>
      <w:r>
        <w:rPr>
          <w:rFonts w:hAnsi="ＭＳ ゴシック" w:cs="ＭＳ Ｐゴシック" w:hint="eastAsia"/>
          <w:szCs w:val="21"/>
          <w:lang w:eastAsia="ja-JP"/>
        </w:rPr>
        <w:t xml:space="preserve">　２重表示される設定項目は、どちらをクリックいただいても問題ありません。</w:t>
      </w:r>
    </w:p>
    <w:p w14:paraId="652ABBE0" w14:textId="77777777" w:rsidR="002416B0" w:rsidRPr="006518EE" w:rsidRDefault="006518EE" w:rsidP="006518EE">
      <w:pPr>
        <w:spacing w:line="220" w:lineRule="atLeast"/>
        <w:rPr>
          <w:rFonts w:hAnsi="ＭＳ ゴシック" w:cs="ＭＳ Ｐゴシック"/>
          <w:szCs w:val="21"/>
          <w:lang w:eastAsia="ja-JP"/>
        </w:rPr>
      </w:pPr>
      <w:r>
        <w:rPr>
          <w:rFonts w:hAnsi="ＭＳ ゴシック" w:cs="ＭＳ Ｐゴシック"/>
          <w:szCs w:val="21"/>
          <w:lang w:eastAsia="ja-JP"/>
        </w:rPr>
        <w:br w:type="page"/>
      </w:r>
    </w:p>
    <w:p w14:paraId="33765EC9" w14:textId="77777777" w:rsidR="002416B0" w:rsidRPr="00E520ED" w:rsidRDefault="00294171" w:rsidP="00C82E31">
      <w:pPr>
        <w:pStyle w:val="1"/>
        <w:spacing w:before="0" w:after="0" w:line="220" w:lineRule="atLeast"/>
        <w:rPr>
          <w:lang w:eastAsia="ja-JP"/>
        </w:rPr>
      </w:pPr>
      <w:bookmarkStart w:id="120" w:name="_Ref286315952"/>
      <w:bookmarkStart w:id="121" w:name="_Ref286315953"/>
      <w:bookmarkStart w:id="122" w:name="_Ref286316003"/>
      <w:bookmarkStart w:id="123" w:name="_Ref286316137"/>
      <w:bookmarkStart w:id="124" w:name="_Ref286316149"/>
      <w:bookmarkStart w:id="125" w:name="_Toc286336176"/>
      <w:bookmarkStart w:id="126" w:name="_Toc36368976"/>
      <w:r>
        <w:rPr>
          <w:lang w:eastAsia="ja-JP"/>
        </w:rPr>
        <w:lastRenderedPageBreak/>
        <w:t>1</w:t>
      </w:r>
      <w:r w:rsidR="00F761B3">
        <w:rPr>
          <w:lang w:eastAsia="ja-JP"/>
        </w:rPr>
        <w:t>1</w:t>
      </w:r>
      <w:r w:rsidR="002416B0" w:rsidRPr="00E520ED">
        <w:rPr>
          <w:lang w:eastAsia="ja-JP"/>
        </w:rPr>
        <w:t>.</w:t>
      </w:r>
      <w:r w:rsidR="002416B0" w:rsidRPr="00E520ED">
        <w:rPr>
          <w:rFonts w:hint="eastAsia"/>
          <w:lang w:eastAsia="ja-JP"/>
        </w:rPr>
        <w:t>管理対象PC</w:t>
      </w:r>
      <w:r w:rsidR="007B062C">
        <w:rPr>
          <w:rFonts w:hint="eastAsia"/>
          <w:lang w:eastAsia="ja-JP"/>
        </w:rPr>
        <w:t>自動</w:t>
      </w:r>
      <w:r w:rsidR="002416B0" w:rsidRPr="00E520ED">
        <w:rPr>
          <w:rFonts w:hint="eastAsia"/>
          <w:lang w:eastAsia="ja-JP"/>
        </w:rPr>
        <w:t>設定ツール</w:t>
      </w:r>
      <w:bookmarkEnd w:id="120"/>
      <w:bookmarkEnd w:id="121"/>
      <w:bookmarkEnd w:id="122"/>
      <w:bookmarkEnd w:id="123"/>
      <w:bookmarkEnd w:id="124"/>
      <w:bookmarkEnd w:id="125"/>
      <w:bookmarkEnd w:id="126"/>
    </w:p>
    <w:p w14:paraId="5F1F19C3" w14:textId="77777777" w:rsidR="002416B0" w:rsidRPr="00E520ED" w:rsidRDefault="002416B0" w:rsidP="00C82E31">
      <w:pPr>
        <w:spacing w:line="220" w:lineRule="atLeast"/>
        <w:rPr>
          <w:rFonts w:hAnsi="ＭＳ ゴシック"/>
          <w:lang w:eastAsia="ja-JP"/>
        </w:rPr>
      </w:pPr>
      <w:r w:rsidRPr="00E520ED">
        <w:rPr>
          <w:rFonts w:hAnsi="ＭＳ ゴシック" w:hint="eastAsia"/>
          <w:lang w:eastAsia="ja-JP"/>
        </w:rPr>
        <w:t>ワークグループ環境下の管理対象PCの設定を行うツールです。</w:t>
      </w:r>
    </w:p>
    <w:p w14:paraId="472C3863" w14:textId="77777777" w:rsidR="002416B0" w:rsidRPr="00E520ED" w:rsidRDefault="002416B0" w:rsidP="00C82E31">
      <w:pPr>
        <w:spacing w:line="220" w:lineRule="atLeast"/>
        <w:rPr>
          <w:rFonts w:hAnsi="ＭＳ ゴシック"/>
          <w:lang w:eastAsia="ja-JP"/>
        </w:rPr>
      </w:pPr>
    </w:p>
    <w:p w14:paraId="067C130C" w14:textId="77777777" w:rsidR="002416B0" w:rsidRPr="00E520ED" w:rsidRDefault="00294171" w:rsidP="00C82E31">
      <w:pPr>
        <w:pStyle w:val="21"/>
        <w:spacing w:before="0" w:after="0" w:line="220" w:lineRule="atLeast"/>
        <w:rPr>
          <w:lang w:eastAsia="ja-JP"/>
        </w:rPr>
      </w:pPr>
      <w:bookmarkStart w:id="127" w:name="_Toc286336177"/>
      <w:bookmarkStart w:id="128" w:name="_Toc36368977"/>
      <w:r>
        <w:rPr>
          <w:lang w:eastAsia="ja-JP"/>
        </w:rPr>
        <w:t>1</w:t>
      </w:r>
      <w:r w:rsidR="00F761B3">
        <w:rPr>
          <w:lang w:eastAsia="ja-JP"/>
        </w:rPr>
        <w:t>1</w:t>
      </w:r>
      <w:r w:rsidR="002416B0" w:rsidRPr="00E520ED">
        <w:rPr>
          <w:lang w:eastAsia="ja-JP"/>
        </w:rPr>
        <w:t>-1.</w:t>
      </w:r>
      <w:r w:rsidR="002416B0" w:rsidRPr="00E520ED">
        <w:rPr>
          <w:rFonts w:hint="eastAsia"/>
          <w:lang w:eastAsia="ja-JP"/>
        </w:rPr>
        <w:t>LogVillage 管理対象PC設定ツール</w:t>
      </w:r>
      <w:bookmarkEnd w:id="127"/>
      <w:bookmarkEnd w:id="128"/>
    </w:p>
    <w:p w14:paraId="60F3681B" w14:textId="77777777" w:rsidR="002416B0" w:rsidRDefault="002416B0" w:rsidP="00C82E31">
      <w:pPr>
        <w:spacing w:line="220" w:lineRule="atLeast"/>
        <w:rPr>
          <w:rFonts w:hAnsi="ＭＳ ゴシック"/>
          <w:szCs w:val="21"/>
          <w:lang w:eastAsia="ja-JP"/>
        </w:rPr>
      </w:pPr>
      <w:proofErr w:type="spellStart"/>
      <w:r w:rsidRPr="000A2287">
        <w:rPr>
          <w:rFonts w:hAnsi="ＭＳ ゴシック" w:hint="eastAsia"/>
          <w:szCs w:val="21"/>
          <w:lang w:eastAsia="ja-JP"/>
        </w:rPr>
        <w:t>LogVillage</w:t>
      </w:r>
      <w:proofErr w:type="spellEnd"/>
      <w:r w:rsidRPr="000A2287">
        <w:rPr>
          <w:rFonts w:hAnsi="ＭＳ ゴシック" w:hint="eastAsia"/>
          <w:szCs w:val="21"/>
          <w:lang w:eastAsia="ja-JP"/>
        </w:rPr>
        <w:t xml:space="preserve"> 管理対象PC設定ツールについて説明します。</w:t>
      </w:r>
    </w:p>
    <w:p w14:paraId="74EDCF36" w14:textId="77777777" w:rsidR="002416B0" w:rsidRPr="00E520ED" w:rsidRDefault="002416B0" w:rsidP="00C82E31">
      <w:pPr>
        <w:spacing w:line="220" w:lineRule="atLeast"/>
        <w:rPr>
          <w:rFonts w:hAnsi="ＭＳ ゴシック"/>
          <w:szCs w:val="21"/>
          <w:lang w:eastAsia="ja-JP"/>
        </w:rPr>
      </w:pPr>
    </w:p>
    <w:p w14:paraId="62335109" w14:textId="77777777" w:rsidR="002416B0" w:rsidRPr="00E520ED" w:rsidRDefault="00294171" w:rsidP="00C82E31">
      <w:pPr>
        <w:pStyle w:val="31"/>
        <w:spacing w:before="0" w:after="0" w:line="220" w:lineRule="atLeast"/>
        <w:rPr>
          <w:lang w:eastAsia="ja-JP"/>
        </w:rPr>
      </w:pPr>
      <w:bookmarkStart w:id="129" w:name="_Toc286336178"/>
      <w:bookmarkStart w:id="130" w:name="_Toc36368978"/>
      <w:r>
        <w:rPr>
          <w:lang w:eastAsia="ja-JP"/>
        </w:rPr>
        <w:t>1</w:t>
      </w:r>
      <w:r w:rsidR="00F761B3">
        <w:rPr>
          <w:lang w:eastAsia="ja-JP"/>
        </w:rPr>
        <w:t>1</w:t>
      </w:r>
      <w:r w:rsidR="002416B0" w:rsidRPr="00E520ED">
        <w:rPr>
          <w:rFonts w:hint="eastAsia"/>
          <w:lang w:eastAsia="ja-JP"/>
        </w:rPr>
        <w:t>-1-1.対応OS</w:t>
      </w:r>
      <w:bookmarkEnd w:id="129"/>
      <w:bookmarkEnd w:id="130"/>
    </w:p>
    <w:p w14:paraId="65B8C160" w14:textId="77777777" w:rsidR="002416B0" w:rsidRDefault="0091071E" w:rsidP="00C82E31">
      <w:pPr>
        <w:spacing w:line="220" w:lineRule="atLeast"/>
        <w:rPr>
          <w:rFonts w:hAnsi="ＭＳ ゴシック"/>
          <w:lang w:eastAsia="ja-JP"/>
        </w:rPr>
      </w:pPr>
      <w:r>
        <w:rPr>
          <w:rFonts w:hAnsi="ＭＳ ゴシック" w:hint="eastAsia"/>
          <w:lang w:eastAsia="ja-JP"/>
        </w:rPr>
        <w:t>Windows 7</w:t>
      </w:r>
      <w:r w:rsidR="00EF4875">
        <w:rPr>
          <w:rFonts w:hAnsi="ＭＳ ゴシック" w:hint="eastAsia"/>
          <w:lang w:eastAsia="ja-JP"/>
        </w:rPr>
        <w:t>,8,10</w:t>
      </w:r>
    </w:p>
    <w:p w14:paraId="7BDF6A6B" w14:textId="77777777" w:rsidR="002416B0" w:rsidRPr="00E520ED" w:rsidRDefault="002416B0" w:rsidP="00C82E31">
      <w:pPr>
        <w:spacing w:line="220" w:lineRule="atLeast"/>
        <w:rPr>
          <w:rFonts w:hAnsi="ＭＳ ゴシック"/>
          <w:lang w:eastAsia="ja-JP"/>
        </w:rPr>
      </w:pPr>
    </w:p>
    <w:p w14:paraId="45029650" w14:textId="77777777" w:rsidR="002416B0" w:rsidRPr="00E520ED" w:rsidRDefault="00294171" w:rsidP="00C82E31">
      <w:pPr>
        <w:pStyle w:val="31"/>
        <w:spacing w:before="0" w:after="0" w:line="220" w:lineRule="atLeast"/>
        <w:rPr>
          <w:lang w:eastAsia="ja-JP"/>
        </w:rPr>
      </w:pPr>
      <w:bookmarkStart w:id="131" w:name="_Toc286336179"/>
      <w:bookmarkStart w:id="132" w:name="_Toc36368979"/>
      <w:r>
        <w:rPr>
          <w:lang w:eastAsia="ja-JP"/>
        </w:rPr>
        <w:t>1</w:t>
      </w:r>
      <w:r w:rsidR="00F761B3">
        <w:rPr>
          <w:lang w:eastAsia="ja-JP"/>
        </w:rPr>
        <w:t>1</w:t>
      </w:r>
      <w:r w:rsidR="002416B0" w:rsidRPr="00E520ED">
        <w:rPr>
          <w:rFonts w:hint="eastAsia"/>
          <w:lang w:eastAsia="ja-JP"/>
        </w:rPr>
        <w:t>-1-2.管理対象PCでの実行時の注意事項</w:t>
      </w:r>
      <w:bookmarkEnd w:id="131"/>
      <w:bookmarkEnd w:id="132"/>
    </w:p>
    <w:p w14:paraId="0F4D5641" w14:textId="77777777" w:rsidR="002416B0" w:rsidRPr="00E520ED" w:rsidRDefault="002416B0" w:rsidP="00C82E31">
      <w:pPr>
        <w:spacing w:line="220" w:lineRule="atLeast"/>
        <w:rPr>
          <w:rFonts w:hAnsi="ＭＳ ゴシック"/>
          <w:szCs w:val="21"/>
          <w:lang w:eastAsia="ja-JP"/>
        </w:rPr>
      </w:pPr>
      <w:r w:rsidRPr="00E520ED">
        <w:rPr>
          <w:rFonts w:hAnsi="ＭＳ ゴシック" w:hint="eastAsia"/>
          <w:szCs w:val="21"/>
          <w:lang w:eastAsia="ja-JP"/>
        </w:rPr>
        <w:t>（1）管理者権限を持ったユーザーでのログインが必要となります。</w:t>
      </w:r>
    </w:p>
    <w:p w14:paraId="24F2B144" w14:textId="77777777" w:rsidR="002416B0" w:rsidRPr="00E520ED" w:rsidRDefault="002416B0" w:rsidP="00C82E31">
      <w:pPr>
        <w:spacing w:line="220" w:lineRule="atLeast"/>
        <w:rPr>
          <w:rFonts w:hAnsi="ＭＳ ゴシック"/>
          <w:szCs w:val="21"/>
          <w:lang w:eastAsia="ja-JP"/>
        </w:rPr>
      </w:pPr>
      <w:r w:rsidRPr="00E520ED">
        <w:rPr>
          <w:rFonts w:hAnsi="ＭＳ ゴシック" w:hint="eastAsia"/>
          <w:szCs w:val="21"/>
          <w:lang w:eastAsia="ja-JP"/>
        </w:rPr>
        <w:t>（2）自動的にPC</w:t>
      </w:r>
      <w:r w:rsidRPr="00E520ED">
        <w:rPr>
          <w:rFonts w:hAnsi="ＭＳ ゴシック"/>
          <w:szCs w:val="21"/>
          <w:lang w:eastAsia="ja-JP"/>
        </w:rPr>
        <w:t>再起動が</w:t>
      </w:r>
      <w:r w:rsidRPr="00E520ED">
        <w:rPr>
          <w:rFonts w:hAnsi="ＭＳ ゴシック" w:hint="eastAsia"/>
          <w:szCs w:val="21"/>
          <w:lang w:eastAsia="ja-JP"/>
        </w:rPr>
        <w:t>行われます。</w:t>
      </w:r>
    </w:p>
    <w:p w14:paraId="0D873348" w14:textId="77777777" w:rsidR="002416B0" w:rsidRPr="00E520ED" w:rsidRDefault="002416B0" w:rsidP="00C82E31">
      <w:pPr>
        <w:spacing w:line="220" w:lineRule="atLeast"/>
        <w:rPr>
          <w:rFonts w:hAnsi="ＭＳ ゴシック"/>
          <w:szCs w:val="21"/>
          <w:lang w:eastAsia="ja-JP"/>
        </w:rPr>
      </w:pPr>
      <w:r w:rsidRPr="00E520ED">
        <w:rPr>
          <w:rFonts w:hAnsi="ＭＳ ゴシック" w:hint="eastAsia"/>
          <w:szCs w:val="21"/>
          <w:lang w:eastAsia="ja-JP"/>
        </w:rPr>
        <w:t>（3）</w:t>
      </w:r>
      <w:proofErr w:type="spellStart"/>
      <w:r w:rsidRPr="00E520ED">
        <w:rPr>
          <w:rFonts w:hAnsi="ＭＳ ゴシック" w:hint="eastAsia"/>
          <w:szCs w:val="21"/>
          <w:lang w:eastAsia="ja-JP"/>
        </w:rPr>
        <w:t>LogVillage</w:t>
      </w:r>
      <w:proofErr w:type="spellEnd"/>
      <w:r w:rsidRPr="00E520ED">
        <w:rPr>
          <w:rFonts w:hAnsi="ＭＳ ゴシック" w:hint="eastAsia"/>
          <w:szCs w:val="21"/>
          <w:lang w:eastAsia="ja-JP"/>
        </w:rPr>
        <w:t>が使用する管理者権限ユーザー</w:t>
      </w:r>
      <w:r>
        <w:rPr>
          <w:rFonts w:hAnsi="ＭＳ ゴシック" w:hint="eastAsia"/>
          <w:szCs w:val="21"/>
          <w:lang w:eastAsia="ja-JP"/>
        </w:rPr>
        <w:t>ア</w:t>
      </w:r>
      <w:r w:rsidRPr="00E520ED">
        <w:rPr>
          <w:rFonts w:hAnsi="ＭＳ ゴシック" w:hint="eastAsia"/>
          <w:szCs w:val="21"/>
          <w:lang w:eastAsia="ja-JP"/>
        </w:rPr>
        <w:t>カウントおよびパスワードが管理対象PCにランダムに自動生成されます。自動生成されるユーザーアカウント名は、“LV”＋8文字のランダム数値</w:t>
      </w:r>
      <w:r w:rsidRPr="00E520ED">
        <w:rPr>
          <w:rFonts w:hAnsi="ＭＳ ゴシック" w:cs="ＭＳ Ｐゴシック" w:hint="eastAsia"/>
          <w:szCs w:val="21"/>
          <w:lang w:eastAsia="ja-JP"/>
        </w:rPr>
        <w:t>（例：</w:t>
      </w:r>
      <w:r w:rsidRPr="00E520ED">
        <w:rPr>
          <w:rFonts w:hAnsi="ＭＳ ゴシック" w:cs="ＭＳ Ｐゴシック"/>
          <w:szCs w:val="21"/>
          <w:lang w:eastAsia="ja-JP"/>
        </w:rPr>
        <w:t xml:space="preserve">LV84558403 </w:t>
      </w:r>
      <w:r w:rsidRPr="00E520ED">
        <w:rPr>
          <w:rFonts w:hAnsi="ＭＳ ゴシック" w:cs="ＭＳ Ｐゴシック" w:hint="eastAsia"/>
          <w:szCs w:val="21"/>
          <w:lang w:eastAsia="ja-JP"/>
        </w:rPr>
        <w:t>等）</w:t>
      </w:r>
      <w:r w:rsidRPr="00E520ED">
        <w:rPr>
          <w:rFonts w:hAnsi="ＭＳ ゴシック" w:hint="eastAsia"/>
          <w:szCs w:val="21"/>
          <w:lang w:eastAsia="ja-JP"/>
        </w:rPr>
        <w:t>となります。</w:t>
      </w:r>
    </w:p>
    <w:p w14:paraId="16C6FFC4" w14:textId="77777777" w:rsidR="002416B0" w:rsidRPr="00057BCF" w:rsidRDefault="002416B0" w:rsidP="00C82E31">
      <w:pPr>
        <w:spacing w:line="220" w:lineRule="atLeast"/>
        <w:rPr>
          <w:rFonts w:hAnsi="ＭＳ ゴシック"/>
          <w:lang w:eastAsia="ja-JP"/>
        </w:rPr>
      </w:pPr>
    </w:p>
    <w:p w14:paraId="6B4EB4ED" w14:textId="77777777" w:rsidR="002416B0" w:rsidRDefault="002416B0">
      <w:pPr>
        <w:widowControl/>
        <w:suppressAutoHyphens w:val="0"/>
        <w:rPr>
          <w:rFonts w:hAnsi="ＭＳ ゴシック"/>
          <w:lang w:eastAsia="ja-JP"/>
        </w:rPr>
      </w:pPr>
      <w:r>
        <w:rPr>
          <w:rFonts w:hAnsi="ＭＳ ゴシック"/>
          <w:lang w:eastAsia="ja-JP"/>
        </w:rPr>
        <w:br w:type="page"/>
      </w:r>
    </w:p>
    <w:p w14:paraId="457FE72D" w14:textId="77777777" w:rsidR="002416B0" w:rsidRDefault="00294171" w:rsidP="00C82E31">
      <w:pPr>
        <w:pStyle w:val="31"/>
        <w:spacing w:before="0" w:after="0" w:line="220" w:lineRule="atLeast"/>
        <w:rPr>
          <w:lang w:eastAsia="ja-JP"/>
        </w:rPr>
      </w:pPr>
      <w:bookmarkStart w:id="133" w:name="_Toc286336181"/>
      <w:bookmarkStart w:id="134" w:name="_Toc36368980"/>
      <w:r>
        <w:rPr>
          <w:lang w:eastAsia="ja-JP"/>
        </w:rPr>
        <w:lastRenderedPageBreak/>
        <w:t>1</w:t>
      </w:r>
      <w:r w:rsidR="00F761B3">
        <w:rPr>
          <w:lang w:eastAsia="ja-JP"/>
        </w:rPr>
        <w:t>1</w:t>
      </w:r>
      <w:r w:rsidR="00043557">
        <w:rPr>
          <w:rFonts w:hint="eastAsia"/>
          <w:lang w:eastAsia="ja-JP"/>
        </w:rPr>
        <w:t>-1-3</w:t>
      </w:r>
      <w:r w:rsidR="002416B0" w:rsidRPr="00E520ED">
        <w:rPr>
          <w:rFonts w:hint="eastAsia"/>
          <w:lang w:eastAsia="ja-JP"/>
        </w:rPr>
        <w:t>.設定手順</w:t>
      </w:r>
      <w:bookmarkEnd w:id="133"/>
      <w:bookmarkEnd w:id="134"/>
    </w:p>
    <w:p w14:paraId="56D48595" w14:textId="77777777" w:rsidR="002416B0" w:rsidRPr="00C8103F" w:rsidRDefault="002416B0" w:rsidP="00C8103F">
      <w:pPr>
        <w:rPr>
          <w:lang w:eastAsia="ja-JP"/>
        </w:rPr>
      </w:pPr>
    </w:p>
    <w:p w14:paraId="321595F9" w14:textId="77777777" w:rsidR="002416B0" w:rsidRPr="00E520ED" w:rsidRDefault="002416B0" w:rsidP="00C82E31">
      <w:pPr>
        <w:spacing w:line="220" w:lineRule="atLeast"/>
        <w:rPr>
          <w:rFonts w:hAnsi="ＭＳ ゴシック"/>
          <w:lang w:eastAsia="ja-JP"/>
        </w:rPr>
      </w:pPr>
      <w:r w:rsidRPr="00E520ED">
        <w:rPr>
          <w:rFonts w:hAnsi="ＭＳ ゴシック" w:hint="eastAsia"/>
          <w:lang w:eastAsia="ja-JP"/>
        </w:rPr>
        <w:t>■</w:t>
      </w:r>
      <w:proofErr w:type="spellStart"/>
      <w:r w:rsidR="00B15716">
        <w:rPr>
          <w:rFonts w:hAnsi="ＭＳ ゴシック" w:hint="eastAsia"/>
          <w:lang w:eastAsia="ja-JP"/>
        </w:rPr>
        <w:t>LogVillageMGR</w:t>
      </w:r>
      <w:proofErr w:type="spellEnd"/>
      <w:r w:rsidRPr="00E520ED">
        <w:rPr>
          <w:rFonts w:hAnsi="ＭＳ ゴシック" w:hint="eastAsia"/>
          <w:lang w:eastAsia="ja-JP"/>
        </w:rPr>
        <w:t>での設定準備手順</w:t>
      </w:r>
    </w:p>
    <w:p w14:paraId="01273A11" w14:textId="77777777" w:rsidR="002416B0" w:rsidRDefault="002416B0" w:rsidP="0043364B">
      <w:pPr>
        <w:pStyle w:val="afe"/>
        <w:numPr>
          <w:ilvl w:val="0"/>
          <w:numId w:val="21"/>
        </w:numPr>
        <w:spacing w:line="220" w:lineRule="atLeast"/>
        <w:rPr>
          <w:rFonts w:hAnsi="ＭＳ ゴシック"/>
          <w:szCs w:val="21"/>
          <w:lang w:eastAsia="ja-JP"/>
        </w:rPr>
      </w:pPr>
      <w:r w:rsidRPr="003A22A6">
        <w:rPr>
          <w:rFonts w:hAnsi="ＭＳ ゴシック" w:hint="eastAsia"/>
          <w:szCs w:val="21"/>
          <w:lang w:eastAsia="ja-JP"/>
        </w:rPr>
        <w:t>ファイル</w:t>
      </w:r>
      <w:r>
        <w:rPr>
          <w:rFonts w:hAnsi="ＭＳ ゴシック" w:hint="eastAsia"/>
          <w:szCs w:val="21"/>
          <w:lang w:eastAsia="ja-JP"/>
        </w:rPr>
        <w:t>を配置します。</w:t>
      </w:r>
    </w:p>
    <w:p w14:paraId="58EB5206" w14:textId="77777777" w:rsidR="002416B0" w:rsidRDefault="008B45DE" w:rsidP="00C8103F">
      <w:pPr>
        <w:spacing w:line="220" w:lineRule="atLeast"/>
        <w:ind w:leftChars="220" w:left="425"/>
        <w:rPr>
          <w:rFonts w:hAnsi="ＭＳ ゴシック"/>
          <w:szCs w:val="21"/>
          <w:lang w:eastAsia="ja-JP"/>
        </w:rPr>
      </w:pPr>
      <w:r>
        <w:rPr>
          <w:rFonts w:hAnsi="ＭＳ ゴシック" w:hint="eastAsia"/>
          <w:szCs w:val="21"/>
          <w:lang w:eastAsia="ja-JP"/>
        </w:rPr>
        <w:t>クライアント自動設定ツール</w:t>
      </w:r>
      <w:r w:rsidR="002416B0" w:rsidRPr="00C8103F">
        <w:rPr>
          <w:rFonts w:hAnsi="ＭＳ ゴシック" w:hint="eastAsia"/>
          <w:szCs w:val="21"/>
          <w:lang w:eastAsia="ja-JP"/>
        </w:rPr>
        <w:t>\</w:t>
      </w:r>
      <w:proofErr w:type="spellStart"/>
      <w:r w:rsidR="002416B0" w:rsidRPr="00C8103F">
        <w:rPr>
          <w:rFonts w:hAnsi="ＭＳ ゴシック" w:hint="eastAsia"/>
          <w:szCs w:val="21"/>
          <w:lang w:eastAsia="ja-JP"/>
        </w:rPr>
        <w:t>pcsetupDL</w:t>
      </w:r>
      <w:proofErr w:type="spellEnd"/>
      <w:r w:rsidR="002416B0">
        <w:rPr>
          <w:rFonts w:hAnsi="ＭＳ ゴシック" w:hint="eastAsia"/>
          <w:szCs w:val="21"/>
          <w:lang w:eastAsia="ja-JP"/>
        </w:rPr>
        <w:t>を、</w:t>
      </w:r>
      <w:r w:rsidR="002416B0" w:rsidRPr="00C8103F">
        <w:rPr>
          <w:rFonts w:hAnsi="ＭＳ ゴシック" w:hint="eastAsia"/>
          <w:szCs w:val="21"/>
          <w:lang w:eastAsia="ja-JP"/>
        </w:rPr>
        <w:t>＜</w:t>
      </w:r>
      <w:proofErr w:type="spellStart"/>
      <w:r w:rsidR="00B15716">
        <w:rPr>
          <w:rFonts w:hAnsi="ＭＳ ゴシック" w:hint="eastAsia"/>
          <w:szCs w:val="21"/>
          <w:lang w:eastAsia="ja-JP"/>
        </w:rPr>
        <w:t>LogVillageMGR</w:t>
      </w:r>
      <w:proofErr w:type="spellEnd"/>
      <w:r w:rsidR="002416B0" w:rsidRPr="00C8103F">
        <w:rPr>
          <w:rFonts w:hAnsi="ＭＳ ゴシック" w:hint="eastAsia"/>
          <w:szCs w:val="21"/>
          <w:lang w:eastAsia="ja-JP"/>
        </w:rPr>
        <w:t>プログラムインストール先＞\</w:t>
      </w:r>
      <w:r w:rsidR="002416B0" w:rsidRPr="00C8103F">
        <w:rPr>
          <w:rFonts w:hAnsi="ＭＳ ゴシック"/>
          <w:szCs w:val="21"/>
          <w:lang w:eastAsia="ja-JP"/>
        </w:rPr>
        <w:t xml:space="preserve"> </w:t>
      </w:r>
      <w:r w:rsidR="002416B0" w:rsidRPr="00E520ED">
        <w:rPr>
          <w:rFonts w:hAnsi="ＭＳ ゴシック"/>
          <w:szCs w:val="21"/>
          <w:lang w:eastAsia="ja-JP"/>
        </w:rPr>
        <w:t>Apache2\</w:t>
      </w:r>
      <w:proofErr w:type="spellStart"/>
      <w:r w:rsidR="002416B0" w:rsidRPr="00E520ED">
        <w:rPr>
          <w:rFonts w:hAnsi="ＭＳ ゴシック"/>
          <w:szCs w:val="21"/>
          <w:lang w:eastAsia="ja-JP"/>
        </w:rPr>
        <w:t>htdocs</w:t>
      </w:r>
      <w:proofErr w:type="spellEnd"/>
      <w:r w:rsidR="002416B0" w:rsidRPr="00E520ED">
        <w:rPr>
          <w:rFonts w:hAnsi="ＭＳ ゴシック"/>
          <w:szCs w:val="21"/>
          <w:lang w:eastAsia="ja-JP"/>
        </w:rPr>
        <w:t>\</w:t>
      </w:r>
      <w:r w:rsidR="002416B0">
        <w:rPr>
          <w:rFonts w:hAnsi="ＭＳ ゴシック" w:hint="eastAsia"/>
          <w:szCs w:val="21"/>
          <w:lang w:eastAsia="ja-JP"/>
        </w:rPr>
        <w:t>に貼り付けます。</w:t>
      </w:r>
    </w:p>
    <w:p w14:paraId="56B6A4B1" w14:textId="77777777" w:rsidR="002416B0" w:rsidRDefault="002416B0" w:rsidP="003A22A6">
      <w:pPr>
        <w:spacing w:line="220" w:lineRule="atLeast"/>
        <w:ind w:leftChars="220" w:left="425"/>
        <w:rPr>
          <w:rFonts w:hAnsi="ＭＳ ゴシック"/>
          <w:szCs w:val="21"/>
          <w:lang w:eastAsia="ja-JP"/>
        </w:rPr>
      </w:pPr>
    </w:p>
    <w:p w14:paraId="37D910EA" w14:textId="77777777" w:rsidR="002416B0" w:rsidRPr="00E520ED" w:rsidRDefault="002416B0" w:rsidP="00C8103F">
      <w:pPr>
        <w:spacing w:line="220" w:lineRule="atLeast"/>
        <w:ind w:leftChars="202" w:left="390"/>
        <w:rPr>
          <w:rFonts w:hAnsi="ＭＳ ゴシック"/>
          <w:lang w:eastAsia="ja-JP"/>
        </w:rPr>
      </w:pPr>
      <w:r w:rsidRPr="00E520ED">
        <w:rPr>
          <w:rFonts w:hAnsi="ＭＳ ゴシック" w:cs="ＭＳ 明朝" w:hint="eastAsia"/>
          <w:lang w:eastAsia="ja-JP"/>
        </w:rPr>
        <w:t>※</w:t>
      </w:r>
      <w:r w:rsidRPr="00E520ED">
        <w:rPr>
          <w:rFonts w:hAnsi="ＭＳ ゴシック"/>
          <w:lang w:eastAsia="ja-JP"/>
        </w:rPr>
        <w:t>＜</w:t>
      </w:r>
      <w:proofErr w:type="spellStart"/>
      <w:r w:rsidR="00B15716">
        <w:rPr>
          <w:rFonts w:hAnsi="ＭＳ ゴシック"/>
          <w:lang w:eastAsia="ja-JP"/>
        </w:rPr>
        <w:t>LogVillageMGR</w:t>
      </w:r>
      <w:proofErr w:type="spellEnd"/>
      <w:r w:rsidRPr="00E520ED">
        <w:rPr>
          <w:rFonts w:hAnsi="ＭＳ ゴシック"/>
          <w:lang w:eastAsia="ja-JP"/>
        </w:rPr>
        <w:t>プログラムインストール先＞は、インストール先ディレクトリパスに読み替えます。（</w:t>
      </w:r>
      <w:r>
        <w:rPr>
          <w:rFonts w:hAnsi="ＭＳ ゴシック"/>
          <w:lang w:eastAsia="ja-JP"/>
        </w:rPr>
        <w:t>32bit版OSにてデフォルトでインストールした場合</w:t>
      </w:r>
      <w:r w:rsidRPr="00E520ED">
        <w:rPr>
          <w:rFonts w:hAnsi="ＭＳ ゴシック"/>
          <w:lang w:eastAsia="ja-JP"/>
        </w:rPr>
        <w:t xml:space="preserve"> C:\Program Files\SO-TEN\</w:t>
      </w:r>
      <w:proofErr w:type="spellStart"/>
      <w:r w:rsidRPr="00E520ED">
        <w:rPr>
          <w:rFonts w:hAnsi="ＭＳ ゴシック"/>
          <w:lang w:eastAsia="ja-JP"/>
        </w:rPr>
        <w:t>LogVillage</w:t>
      </w:r>
      <w:proofErr w:type="spellEnd"/>
      <w:r w:rsidRPr="00E520ED">
        <w:rPr>
          <w:rFonts w:hAnsi="ＭＳ ゴシック"/>
          <w:lang w:eastAsia="ja-JP"/>
        </w:rPr>
        <w:t xml:space="preserve"> となります</w:t>
      </w:r>
      <w:r w:rsidRPr="00E520ED">
        <w:rPr>
          <w:rFonts w:hAnsi="ＭＳ ゴシック" w:hint="eastAsia"/>
          <w:lang w:eastAsia="ja-JP"/>
        </w:rPr>
        <w:t>。</w:t>
      </w:r>
      <w:r w:rsidRPr="00E520ED">
        <w:rPr>
          <w:rFonts w:hAnsi="ＭＳ ゴシック"/>
          <w:lang w:eastAsia="ja-JP"/>
        </w:rPr>
        <w:t>）</w:t>
      </w:r>
    </w:p>
    <w:p w14:paraId="1D6AA917" w14:textId="77777777" w:rsidR="002416B0" w:rsidRDefault="002416B0" w:rsidP="00C82E31">
      <w:pPr>
        <w:spacing w:line="220" w:lineRule="atLeast"/>
        <w:rPr>
          <w:rFonts w:hAnsi="ＭＳ ゴシック"/>
          <w:szCs w:val="21"/>
          <w:lang w:eastAsia="ja-JP"/>
        </w:rPr>
      </w:pPr>
    </w:p>
    <w:p w14:paraId="1FE5A728" w14:textId="77777777" w:rsidR="002416B0" w:rsidRPr="00E520ED" w:rsidRDefault="002416B0" w:rsidP="00C82E31">
      <w:pPr>
        <w:spacing w:line="220" w:lineRule="atLeast"/>
        <w:rPr>
          <w:rFonts w:hAnsi="ＭＳ ゴシック"/>
          <w:szCs w:val="21"/>
          <w:lang w:eastAsia="ja-JP"/>
        </w:rPr>
      </w:pPr>
      <w:r w:rsidRPr="00E520ED">
        <w:rPr>
          <w:rFonts w:hAnsi="ＭＳ ゴシック" w:hint="eastAsia"/>
          <w:szCs w:val="21"/>
          <w:lang w:eastAsia="ja-JP"/>
        </w:rPr>
        <w:t>■管理対象PCでの設定手順</w:t>
      </w:r>
    </w:p>
    <w:p w14:paraId="484A6E2A" w14:textId="77777777" w:rsidR="002416B0" w:rsidRDefault="002416B0" w:rsidP="0043364B">
      <w:pPr>
        <w:pStyle w:val="afe"/>
        <w:numPr>
          <w:ilvl w:val="0"/>
          <w:numId w:val="22"/>
        </w:numPr>
        <w:spacing w:line="220" w:lineRule="atLeast"/>
        <w:rPr>
          <w:rFonts w:hAnsi="ＭＳ ゴシック"/>
          <w:szCs w:val="21"/>
          <w:lang w:eastAsia="ja-JP"/>
        </w:rPr>
      </w:pPr>
      <w:r w:rsidRPr="00C8103F">
        <w:rPr>
          <w:rFonts w:hAnsi="ＭＳ ゴシック" w:hint="eastAsia"/>
          <w:szCs w:val="21"/>
          <w:lang w:eastAsia="ja-JP"/>
        </w:rPr>
        <w:t>管理対象PCに</w:t>
      </w:r>
      <w:r>
        <w:rPr>
          <w:rFonts w:hAnsi="ＭＳ ゴシック" w:hint="eastAsia"/>
          <w:szCs w:val="21"/>
          <w:lang w:eastAsia="ja-JP"/>
        </w:rPr>
        <w:t>ログインします。</w:t>
      </w:r>
    </w:p>
    <w:p w14:paraId="6A7129C8" w14:textId="77777777" w:rsidR="002416B0" w:rsidRPr="00C8103F" w:rsidRDefault="002416B0" w:rsidP="00C8103F">
      <w:pPr>
        <w:pStyle w:val="afe"/>
        <w:spacing w:line="220" w:lineRule="atLeast"/>
        <w:ind w:left="360"/>
        <w:rPr>
          <w:rFonts w:hAnsi="ＭＳ ゴシック"/>
          <w:szCs w:val="21"/>
          <w:lang w:eastAsia="ja-JP"/>
        </w:rPr>
      </w:pPr>
      <w:r w:rsidRPr="00C8103F">
        <w:rPr>
          <w:rFonts w:hAnsi="ＭＳ ゴシック" w:hint="eastAsia"/>
          <w:szCs w:val="21"/>
          <w:lang w:eastAsia="ja-JP"/>
        </w:rPr>
        <w:t>管理対象PCに管理者権限を持ったユーザーでログインします。</w:t>
      </w:r>
    </w:p>
    <w:p w14:paraId="125CC669" w14:textId="77777777" w:rsidR="002416B0" w:rsidRPr="00C8103F" w:rsidRDefault="002416B0" w:rsidP="00C82E31">
      <w:pPr>
        <w:spacing w:line="220" w:lineRule="atLeast"/>
        <w:rPr>
          <w:rFonts w:hAnsi="ＭＳ ゴシック"/>
          <w:szCs w:val="21"/>
          <w:lang w:eastAsia="ja-JP"/>
        </w:rPr>
      </w:pPr>
    </w:p>
    <w:p w14:paraId="0C345B14" w14:textId="77777777" w:rsidR="002416B0" w:rsidRDefault="002416B0" w:rsidP="0043364B">
      <w:pPr>
        <w:pStyle w:val="afe"/>
        <w:numPr>
          <w:ilvl w:val="0"/>
          <w:numId w:val="22"/>
        </w:numPr>
        <w:spacing w:line="220" w:lineRule="atLeast"/>
        <w:rPr>
          <w:rFonts w:hAnsi="ＭＳ ゴシック"/>
          <w:szCs w:val="21"/>
          <w:lang w:eastAsia="ja-JP"/>
        </w:rPr>
      </w:pPr>
      <w:r>
        <w:rPr>
          <w:rFonts w:hAnsi="ＭＳ ゴシック" w:hint="eastAsia"/>
          <w:szCs w:val="21"/>
          <w:lang w:eastAsia="ja-JP"/>
        </w:rPr>
        <w:t>ダウンロードページにアクセスします。</w:t>
      </w:r>
    </w:p>
    <w:p w14:paraId="4F96B2D4" w14:textId="77777777" w:rsidR="002416B0" w:rsidRDefault="002416B0" w:rsidP="00C8103F">
      <w:pPr>
        <w:spacing w:line="220" w:lineRule="atLeast"/>
        <w:ind w:leftChars="220" w:left="425"/>
        <w:rPr>
          <w:rFonts w:hAnsi="ＭＳ ゴシック"/>
          <w:szCs w:val="21"/>
          <w:lang w:eastAsia="ja-JP"/>
        </w:rPr>
      </w:pPr>
      <w:r w:rsidRPr="00C8103F">
        <w:rPr>
          <w:rFonts w:hAnsi="ＭＳ ゴシック"/>
          <w:szCs w:val="21"/>
          <w:lang w:eastAsia="ja-JP"/>
        </w:rPr>
        <w:t>Internet Explorer</w:t>
      </w:r>
      <w:r>
        <w:rPr>
          <w:rFonts w:hAnsi="ＭＳ ゴシック" w:hint="eastAsia"/>
          <w:szCs w:val="21"/>
          <w:lang w:eastAsia="ja-JP"/>
        </w:rPr>
        <w:t>を起動し、ダウンロードページを開きます。</w:t>
      </w:r>
    </w:p>
    <w:p w14:paraId="6357616E" w14:textId="77777777" w:rsidR="002416B0" w:rsidRPr="00E520ED" w:rsidRDefault="002416B0" w:rsidP="00C8103F">
      <w:pPr>
        <w:spacing w:line="220" w:lineRule="atLeast"/>
        <w:ind w:leftChars="220" w:left="425"/>
        <w:rPr>
          <w:rFonts w:hAnsi="ＭＳ ゴシック"/>
          <w:szCs w:val="21"/>
          <w:lang w:eastAsia="ja-JP"/>
        </w:rPr>
      </w:pPr>
      <w:r w:rsidRPr="00E520ED">
        <w:rPr>
          <w:rFonts w:hAnsi="ＭＳ ゴシック" w:hint="eastAsia"/>
          <w:szCs w:val="21"/>
          <w:lang w:eastAsia="ja-JP"/>
        </w:rPr>
        <w:t>http://&lt;マネージャのURL&gt;/</w:t>
      </w:r>
      <w:proofErr w:type="spellStart"/>
      <w:r w:rsidRPr="00E520ED">
        <w:rPr>
          <w:rFonts w:hAnsi="ＭＳ ゴシック" w:hint="eastAsia"/>
          <w:szCs w:val="21"/>
          <w:lang w:eastAsia="ja-JP"/>
        </w:rPr>
        <w:t>pcsetupDL</w:t>
      </w:r>
      <w:proofErr w:type="spellEnd"/>
      <w:r w:rsidRPr="00E520ED">
        <w:rPr>
          <w:rFonts w:hAnsi="ＭＳ ゴシック" w:hint="eastAsia"/>
          <w:szCs w:val="21"/>
          <w:lang w:eastAsia="ja-JP"/>
        </w:rPr>
        <w:t>/</w:t>
      </w:r>
    </w:p>
    <w:p w14:paraId="2A41A0D0" w14:textId="77777777" w:rsidR="002416B0" w:rsidRPr="00E520ED" w:rsidRDefault="002416B0" w:rsidP="00C82E31">
      <w:pPr>
        <w:spacing w:line="220" w:lineRule="atLeast"/>
        <w:rPr>
          <w:rFonts w:hAnsi="ＭＳ ゴシック"/>
          <w:szCs w:val="21"/>
          <w:lang w:eastAsia="ja-JP"/>
        </w:rPr>
      </w:pPr>
    </w:p>
    <w:p w14:paraId="32C31BF6" w14:textId="77777777" w:rsidR="002416B0" w:rsidRDefault="002416B0" w:rsidP="0043364B">
      <w:pPr>
        <w:pStyle w:val="afe"/>
        <w:numPr>
          <w:ilvl w:val="0"/>
          <w:numId w:val="22"/>
        </w:numPr>
        <w:spacing w:line="220" w:lineRule="atLeast"/>
        <w:rPr>
          <w:rFonts w:hAnsi="ＭＳ ゴシック"/>
          <w:szCs w:val="21"/>
          <w:lang w:eastAsia="ja-JP"/>
        </w:rPr>
      </w:pPr>
      <w:r w:rsidRPr="00E520ED">
        <w:rPr>
          <w:rFonts w:hAnsi="ＭＳ ゴシック" w:hint="eastAsia"/>
          <w:szCs w:val="21"/>
          <w:lang w:eastAsia="ja-JP"/>
        </w:rPr>
        <w:t>「ダウンロード」ボタンをクリックします。</w:t>
      </w:r>
    </w:p>
    <w:p w14:paraId="02148264" w14:textId="77777777" w:rsidR="002416B0" w:rsidRPr="00E520ED" w:rsidRDefault="00427D57" w:rsidP="00C82E31">
      <w:pPr>
        <w:spacing w:line="220" w:lineRule="atLeast"/>
        <w:rPr>
          <w:rFonts w:hAnsi="ＭＳ ゴシック"/>
          <w:szCs w:val="21"/>
        </w:rPr>
      </w:pPr>
      <w:r>
        <w:rPr>
          <w:rFonts w:hAnsi="ＭＳ ゴシック"/>
          <w:noProof/>
          <w:szCs w:val="21"/>
          <w:lang w:eastAsia="ja-JP" w:bidi="ar-SA"/>
        </w:rPr>
        <w:drawing>
          <wp:inline distT="0" distB="0" distL="0" distR="0" wp14:anchorId="2472FCB1" wp14:editId="6A54DF1A">
            <wp:extent cx="1428750" cy="381000"/>
            <wp:effectExtent l="0" t="0" r="0" b="0"/>
            <wp:docPr id="142" name="図 1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
                    <pic:cNvPicPr>
                      <a:picLocks noChangeAspect="1" noChangeArrowheads="1"/>
                    </pic:cNvPicPr>
                  </pic:nvPicPr>
                  <pic:blipFill>
                    <a:blip r:embed="rId139">
                      <a:extLst>
                        <a:ext uri="{28A0092B-C50C-407E-A947-70E740481C1C}">
                          <a14:useLocalDpi xmlns:a14="http://schemas.microsoft.com/office/drawing/2010/main" val="0"/>
                        </a:ext>
                      </a:extLst>
                    </a:blip>
                    <a:srcRect/>
                    <a:stretch>
                      <a:fillRect/>
                    </a:stretch>
                  </pic:blipFill>
                  <pic:spPr bwMode="auto">
                    <a:xfrm>
                      <a:off x="0" y="0"/>
                      <a:ext cx="1428750" cy="381000"/>
                    </a:xfrm>
                    <a:prstGeom prst="rect">
                      <a:avLst/>
                    </a:prstGeom>
                    <a:noFill/>
                    <a:ln>
                      <a:noFill/>
                    </a:ln>
                  </pic:spPr>
                </pic:pic>
              </a:graphicData>
            </a:graphic>
          </wp:inline>
        </w:drawing>
      </w:r>
    </w:p>
    <w:p w14:paraId="67DAD785" w14:textId="77777777" w:rsidR="002416B0" w:rsidRPr="00E520ED" w:rsidRDefault="002416B0" w:rsidP="00C82E31">
      <w:pPr>
        <w:spacing w:line="220" w:lineRule="atLeast"/>
        <w:rPr>
          <w:rFonts w:hAnsi="ＭＳ ゴシック"/>
          <w:szCs w:val="21"/>
        </w:rPr>
      </w:pPr>
    </w:p>
    <w:p w14:paraId="518AF511" w14:textId="77777777" w:rsidR="002416B0" w:rsidRDefault="002416B0" w:rsidP="0043364B">
      <w:pPr>
        <w:pStyle w:val="afe"/>
        <w:numPr>
          <w:ilvl w:val="0"/>
          <w:numId w:val="22"/>
        </w:numPr>
        <w:spacing w:line="220" w:lineRule="atLeast"/>
        <w:rPr>
          <w:rFonts w:hAnsi="ＭＳ ゴシック"/>
          <w:szCs w:val="21"/>
          <w:lang w:eastAsia="ja-JP"/>
        </w:rPr>
      </w:pPr>
      <w:r>
        <w:rPr>
          <w:rFonts w:hAnsi="ＭＳ ゴシック" w:hint="eastAsia"/>
          <w:szCs w:val="21"/>
          <w:lang w:eastAsia="ja-JP"/>
        </w:rPr>
        <w:t>ファイルを保存します。</w:t>
      </w:r>
    </w:p>
    <w:p w14:paraId="5AE85F4C" w14:textId="77777777" w:rsidR="002416B0" w:rsidRDefault="002416B0" w:rsidP="00C8103F">
      <w:pPr>
        <w:pStyle w:val="afe"/>
        <w:spacing w:line="220" w:lineRule="atLeast"/>
        <w:ind w:left="360"/>
        <w:rPr>
          <w:rFonts w:hAnsi="ＭＳ ゴシック"/>
          <w:szCs w:val="21"/>
          <w:lang w:eastAsia="ja-JP"/>
        </w:rPr>
      </w:pPr>
      <w:r>
        <w:rPr>
          <w:rFonts w:hAnsi="ＭＳ ゴシック" w:hint="eastAsia"/>
          <w:szCs w:val="21"/>
          <w:lang w:eastAsia="ja-JP"/>
        </w:rPr>
        <w:t>「ディスクに保存する」にチェックが入っている事を確認後「OK」をクリックします。</w:t>
      </w:r>
    </w:p>
    <w:p w14:paraId="1F9CC373" w14:textId="77777777" w:rsidR="002416B0" w:rsidRPr="00E520ED" w:rsidRDefault="00427D57" w:rsidP="00C82E31">
      <w:pPr>
        <w:spacing w:line="220" w:lineRule="atLeast"/>
        <w:rPr>
          <w:rFonts w:hAnsi="ＭＳ ゴシック"/>
          <w:szCs w:val="21"/>
        </w:rPr>
      </w:pPr>
      <w:r>
        <w:rPr>
          <w:rFonts w:hAnsi="ＭＳ ゴシック"/>
          <w:noProof/>
          <w:szCs w:val="21"/>
          <w:lang w:eastAsia="ja-JP" w:bidi="ar-SA"/>
        </w:rPr>
        <mc:AlternateContent>
          <mc:Choice Requires="wps">
            <w:drawing>
              <wp:anchor distT="0" distB="0" distL="114300" distR="114300" simplePos="0" relativeHeight="251597312" behindDoc="0" locked="0" layoutInCell="1" allowOverlap="1" wp14:anchorId="54FFC940" wp14:editId="73D89029">
                <wp:simplePos x="0" y="0"/>
                <wp:positionH relativeFrom="column">
                  <wp:posOffset>1689100</wp:posOffset>
                </wp:positionH>
                <wp:positionV relativeFrom="paragraph">
                  <wp:posOffset>1917700</wp:posOffset>
                </wp:positionV>
                <wp:extent cx="568960" cy="207010"/>
                <wp:effectExtent l="16510" t="20955" r="14605" b="19685"/>
                <wp:wrapNone/>
                <wp:docPr id="158" name="Rectangle 1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68960" cy="20701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31B1A93" id="Rectangle 121" o:spid="_x0000_s1026" style="position:absolute;left:0;text-align:left;margin-left:133pt;margin-top:151pt;width:44.8pt;height:16.3pt;z-index:251597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" filled="f" strokecolor="red" strokeweight="2.25pt">
                <v:textbox inset="5.85pt,.7pt,5.85pt,.7pt"/>
              </v:rect>
            </w:pict>
          </mc:Fallback>
        </mc:AlternateContent>
      </w:r>
      <w:r>
        <w:rPr>
          <w:rFonts w:hAnsi="ＭＳ ゴシック"/>
          <w:noProof/>
          <w:szCs w:val="21"/>
          <w:lang w:eastAsia="ja-JP" w:bidi="ar-SA"/>
        </w:rPr>
        <mc:AlternateContent>
          <mc:Choice Requires="wps">
            <w:drawing>
              <wp:anchor distT="0" distB="0" distL="114300" distR="114300" simplePos="0" relativeHeight="251596288" behindDoc="0" locked="0" layoutInCell="1" allowOverlap="1" wp14:anchorId="561F7505" wp14:editId="0FD93209">
                <wp:simplePos x="0" y="0"/>
                <wp:positionH relativeFrom="column">
                  <wp:posOffset>265430</wp:posOffset>
                </wp:positionH>
                <wp:positionV relativeFrom="paragraph">
                  <wp:posOffset>1261745</wp:posOffset>
                </wp:positionV>
                <wp:extent cx="1043940" cy="241300"/>
                <wp:effectExtent l="21590" t="22225" r="20320" b="22225"/>
                <wp:wrapNone/>
                <wp:docPr id="157" name="Rectangle 1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43940" cy="24130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C7B15A4" id="Rectangle 120" o:spid="_x0000_s1026" style="position:absolute;left:0;text-align:left;margin-left:20.9pt;margin-top:99.35pt;width:82.2pt;height:19pt;z-index:251596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" filled="f" strokecolor="red" strokeweight="2.25pt">
                <v:textbox inset="5.85pt,.7pt,5.85pt,.7pt"/>
              </v:rect>
            </w:pict>
          </mc:Fallback>
        </mc:AlternateContent>
      </w:r>
      <w:r>
        <w:rPr>
          <w:rFonts w:hAnsi="ＭＳ ゴシック"/>
          <w:noProof/>
          <w:szCs w:val="21"/>
          <w:lang w:eastAsia="ja-JP" w:bidi="ar-SA"/>
        </w:rPr>
        <w:drawing>
          <wp:inline distT="0" distB="0" distL="0" distR="0" wp14:anchorId="1A61485B" wp14:editId="212190AB">
            <wp:extent cx="2962275" cy="2152650"/>
            <wp:effectExtent l="0" t="0" r="0" b="0"/>
            <wp:docPr id="143" name="図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35"/>
                    <pic:cNvPicPr>
                      <a:picLocks noChangeAspect="1" noChangeArrowheads="1"/>
                    </pic:cNvPicPr>
                  </pic:nvPicPr>
                  <pic:blipFill>
                    <a:blip r:embed="rId140">
                      <a:extLst>
                        <a:ext uri="{28A0092B-C50C-407E-A947-70E740481C1C}">
                          <a14:useLocalDpi xmlns:a14="http://schemas.microsoft.com/office/drawing/2010/main" val="0"/>
                        </a:ext>
                      </a:extLst>
                    </a:blip>
                    <a:srcRect/>
                    <a:stretch>
                      <a:fillRect/>
                    </a:stretch>
                  </pic:blipFill>
                  <pic:spPr bwMode="auto">
                    <a:xfrm>
                      <a:off x="0" y="0"/>
                      <a:ext cx="2962275" cy="2152650"/>
                    </a:xfrm>
                    <a:prstGeom prst="rect">
                      <a:avLst/>
                    </a:prstGeom>
                    <a:noFill/>
                    <a:ln>
                      <a:noFill/>
                    </a:ln>
                  </pic:spPr>
                </pic:pic>
              </a:graphicData>
            </a:graphic>
          </wp:inline>
        </w:drawing>
      </w:r>
    </w:p>
    <w:p w14:paraId="5C02C846" w14:textId="77777777" w:rsidR="002416B0" w:rsidRDefault="002416B0">
      <w:pPr>
        <w:widowControl/>
        <w:suppressAutoHyphens w:val="0"/>
        <w:rPr>
          <w:rFonts w:hAnsi="ＭＳ ゴシック"/>
          <w:szCs w:val="21"/>
          <w:lang w:eastAsia="ja-JP"/>
        </w:rPr>
      </w:pPr>
      <w:r>
        <w:rPr>
          <w:rFonts w:hAnsi="ＭＳ ゴシック"/>
          <w:szCs w:val="21"/>
          <w:lang w:eastAsia="ja-JP"/>
        </w:rPr>
        <w:br w:type="page"/>
      </w:r>
    </w:p>
    <w:p w14:paraId="71CA19CA" w14:textId="77777777" w:rsidR="002416B0" w:rsidRDefault="002416B0" w:rsidP="0043364B">
      <w:pPr>
        <w:pStyle w:val="afe"/>
        <w:numPr>
          <w:ilvl w:val="0"/>
          <w:numId w:val="22"/>
        </w:numPr>
        <w:spacing w:line="220" w:lineRule="atLeast"/>
        <w:rPr>
          <w:rFonts w:hAnsi="ＭＳ ゴシック"/>
          <w:szCs w:val="21"/>
          <w:lang w:eastAsia="ja-JP"/>
        </w:rPr>
      </w:pPr>
      <w:r>
        <w:rPr>
          <w:rFonts w:hAnsi="ＭＳ ゴシック" w:hint="eastAsia"/>
          <w:szCs w:val="21"/>
          <w:lang w:eastAsia="ja-JP"/>
        </w:rPr>
        <w:lastRenderedPageBreak/>
        <w:t>保存したファイルを展開します。</w:t>
      </w:r>
    </w:p>
    <w:p w14:paraId="714C5DF4" w14:textId="77777777" w:rsidR="002416B0" w:rsidRPr="00E520ED" w:rsidRDefault="002416B0" w:rsidP="00B0657A">
      <w:pPr>
        <w:spacing w:line="220" w:lineRule="atLeast"/>
        <w:ind w:leftChars="220" w:left="425"/>
        <w:rPr>
          <w:rFonts w:hAnsi="ＭＳ ゴシック"/>
          <w:szCs w:val="21"/>
          <w:lang w:eastAsia="ja-JP"/>
        </w:rPr>
      </w:pPr>
      <w:r>
        <w:rPr>
          <w:rFonts w:hAnsi="ＭＳ ゴシック" w:hint="eastAsia"/>
          <w:szCs w:val="21"/>
          <w:lang w:eastAsia="ja-JP"/>
        </w:rPr>
        <w:t>保存したファイル「</w:t>
      </w:r>
      <w:r w:rsidRPr="00C8103F">
        <w:rPr>
          <w:rFonts w:hAnsi="ＭＳ ゴシック" w:hint="eastAsia"/>
          <w:szCs w:val="21"/>
          <w:lang w:eastAsia="ja-JP"/>
        </w:rPr>
        <w:t>setUPLVClient.zip</w:t>
      </w:r>
      <w:r>
        <w:rPr>
          <w:rFonts w:hAnsi="ＭＳ ゴシック" w:hint="eastAsia"/>
          <w:szCs w:val="21"/>
          <w:lang w:eastAsia="ja-JP"/>
        </w:rPr>
        <w:t>」を展開</w:t>
      </w:r>
      <w:r w:rsidRPr="00C8103F">
        <w:rPr>
          <w:rFonts w:hAnsi="ＭＳ ゴシック" w:hint="eastAsia"/>
          <w:szCs w:val="21"/>
          <w:lang w:eastAsia="ja-JP"/>
        </w:rPr>
        <w:t>します。</w:t>
      </w:r>
    </w:p>
    <w:p w14:paraId="19BD5859" w14:textId="77777777" w:rsidR="002416B0" w:rsidRPr="00E1154C" w:rsidRDefault="002416B0" w:rsidP="00C82E31">
      <w:pPr>
        <w:spacing w:line="220" w:lineRule="atLeast"/>
        <w:rPr>
          <w:rFonts w:hAnsi="ＭＳ ゴシック"/>
          <w:szCs w:val="21"/>
          <w:lang w:eastAsia="ja-JP"/>
        </w:rPr>
      </w:pPr>
    </w:p>
    <w:p w14:paraId="0FF307CE" w14:textId="77777777" w:rsidR="002416B0" w:rsidRDefault="002416B0" w:rsidP="0043364B">
      <w:pPr>
        <w:pStyle w:val="afe"/>
        <w:numPr>
          <w:ilvl w:val="0"/>
          <w:numId w:val="22"/>
        </w:numPr>
        <w:spacing w:line="220" w:lineRule="atLeast"/>
        <w:rPr>
          <w:rFonts w:hAnsi="ＭＳ ゴシック"/>
          <w:szCs w:val="21"/>
          <w:lang w:eastAsia="ja-JP"/>
        </w:rPr>
      </w:pPr>
      <w:r>
        <w:rPr>
          <w:rFonts w:hAnsi="ＭＳ ゴシック" w:hint="eastAsia"/>
          <w:szCs w:val="21"/>
          <w:lang w:eastAsia="ja-JP"/>
        </w:rPr>
        <w:t>ファイルを実行します。</w:t>
      </w:r>
    </w:p>
    <w:p w14:paraId="797F2986" w14:textId="77777777" w:rsidR="00484098" w:rsidRPr="00E520ED" w:rsidRDefault="00484098" w:rsidP="00484098">
      <w:pPr>
        <w:spacing w:line="220" w:lineRule="atLeast"/>
        <w:ind w:leftChars="220" w:left="425"/>
        <w:rPr>
          <w:rFonts w:hAnsi="ＭＳ ゴシック"/>
          <w:szCs w:val="21"/>
          <w:lang w:eastAsia="ja-JP"/>
        </w:rPr>
      </w:pPr>
      <w:r>
        <w:rPr>
          <w:rFonts w:hAnsi="ＭＳ ゴシック" w:hint="eastAsia"/>
          <w:szCs w:val="21"/>
          <w:lang w:eastAsia="ja-JP"/>
        </w:rPr>
        <w:t>「</w:t>
      </w:r>
      <w:r w:rsidR="00EF4875">
        <w:rPr>
          <w:rFonts w:hAnsi="ＭＳ ゴシック" w:hint="eastAsia"/>
          <w:szCs w:val="21"/>
          <w:lang w:eastAsia="ja-JP"/>
        </w:rPr>
        <w:t>LVAutoSet_WindowsVista-10</w:t>
      </w:r>
      <w:r>
        <w:rPr>
          <w:rFonts w:hAnsi="ＭＳ ゴシック" w:hint="eastAsia"/>
          <w:szCs w:val="21"/>
          <w:lang w:eastAsia="ja-JP"/>
        </w:rPr>
        <w:t>.exe」をダブルクリック（実行）します</w:t>
      </w:r>
      <w:r w:rsidRPr="00E520ED">
        <w:rPr>
          <w:rFonts w:hAnsi="ＭＳ ゴシック" w:hint="eastAsia"/>
          <w:szCs w:val="21"/>
          <w:lang w:eastAsia="ja-JP"/>
        </w:rPr>
        <w:t>。</w:t>
      </w:r>
    </w:p>
    <w:p w14:paraId="1E68E2A8" w14:textId="77777777" w:rsidR="002416B0" w:rsidRPr="00E520ED" w:rsidRDefault="002416B0" w:rsidP="00C82E31">
      <w:pPr>
        <w:spacing w:line="220" w:lineRule="atLeast"/>
        <w:rPr>
          <w:rFonts w:hAnsi="ＭＳ ゴシック"/>
          <w:szCs w:val="21"/>
          <w:lang w:eastAsia="ja-JP"/>
        </w:rPr>
      </w:pPr>
    </w:p>
    <w:p w14:paraId="38CC0CF1" w14:textId="77777777" w:rsidR="002416B0" w:rsidRDefault="002416B0" w:rsidP="0043364B">
      <w:pPr>
        <w:pStyle w:val="afe"/>
        <w:numPr>
          <w:ilvl w:val="0"/>
          <w:numId w:val="22"/>
        </w:numPr>
        <w:spacing w:line="220" w:lineRule="atLeast"/>
        <w:rPr>
          <w:rFonts w:hAnsi="ＭＳ ゴシック"/>
          <w:szCs w:val="21"/>
          <w:lang w:eastAsia="ja-JP"/>
        </w:rPr>
      </w:pPr>
      <w:r>
        <w:rPr>
          <w:rFonts w:hAnsi="ＭＳ ゴシック" w:hint="eastAsia"/>
          <w:szCs w:val="21"/>
          <w:lang w:eastAsia="ja-JP"/>
        </w:rPr>
        <w:t>「設定開始」をクリックします。</w:t>
      </w:r>
    </w:p>
    <w:p w14:paraId="07193F17" w14:textId="77777777" w:rsidR="002416B0" w:rsidRDefault="002416B0" w:rsidP="00B0657A">
      <w:pPr>
        <w:pStyle w:val="afe"/>
        <w:spacing w:line="220" w:lineRule="atLeast"/>
        <w:ind w:left="360"/>
        <w:rPr>
          <w:rFonts w:hAnsi="ＭＳ ゴシック"/>
          <w:szCs w:val="21"/>
          <w:lang w:eastAsia="ja-JP"/>
        </w:rPr>
      </w:pPr>
      <w:r w:rsidRPr="00E520ED">
        <w:rPr>
          <w:rFonts w:hAnsi="ＭＳ ゴシック" w:hint="eastAsia"/>
          <w:szCs w:val="21"/>
          <w:lang w:eastAsia="ja-JP"/>
        </w:rPr>
        <w:t>設定開始をダブルクリックし、「設定開始」をクリックします。</w:t>
      </w:r>
    </w:p>
    <w:p w14:paraId="6E95F80B" w14:textId="77777777" w:rsidR="002416B0" w:rsidRPr="00E520ED" w:rsidRDefault="00427D57" w:rsidP="00C82E31">
      <w:pPr>
        <w:spacing w:line="220" w:lineRule="atLeast"/>
        <w:rPr>
          <w:rFonts w:hAnsi="ＭＳ ゴシック"/>
          <w:noProof/>
          <w:szCs w:val="21"/>
          <w:lang w:eastAsia="ja-JP"/>
        </w:rPr>
      </w:pPr>
      <w:r>
        <w:rPr>
          <w:rFonts w:hAnsi="ＭＳ ゴシック"/>
          <w:noProof/>
          <w:szCs w:val="21"/>
        </w:rPr>
        <w:drawing>
          <wp:anchor distT="0" distB="0" distL="114300" distR="114300" simplePos="0" relativeHeight="251781632" behindDoc="0" locked="0" layoutInCell="1" allowOverlap="1" wp14:anchorId="1FB7C026" wp14:editId="675324FB">
            <wp:simplePos x="0" y="0"/>
            <wp:positionH relativeFrom="column">
              <wp:posOffset>91440</wp:posOffset>
            </wp:positionH>
            <wp:positionV relativeFrom="paragraph">
              <wp:posOffset>47625</wp:posOffset>
            </wp:positionV>
            <wp:extent cx="2181225" cy="904875"/>
            <wp:effectExtent l="19050" t="19050" r="9525" b="9525"/>
            <wp:wrapNone/>
            <wp:docPr id="600" name="図 553"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553" descr="1"/>
                    <pic:cNvPicPr>
                      <a:picLocks noChangeAspect="1" noChangeArrowheads="1"/>
                    </pic:cNvPicPr>
                  </pic:nvPicPr>
                  <pic:blipFill>
                    <a:blip r:embed="rId141">
                      <a:extLst>
                        <a:ext uri="{28A0092B-C50C-407E-A947-70E740481C1C}">
                          <a14:useLocalDpi xmlns:a14="http://schemas.microsoft.com/office/drawing/2010/main" val="0"/>
                        </a:ext>
                      </a:extLst>
                    </a:blip>
                    <a:srcRect/>
                    <a:stretch>
                      <a:fillRect/>
                    </a:stretch>
                  </pic:blipFill>
                  <pic:spPr bwMode="auto">
                    <a:xfrm>
                      <a:off x="0" y="0"/>
                      <a:ext cx="2181225" cy="904875"/>
                    </a:xfrm>
                    <a:prstGeom prst="rect">
                      <a:avLst/>
                    </a:prstGeom>
                    <a:noFill/>
                    <a:ln w="6350">
                      <a:solidFill>
                        <a:srgbClr val="000000"/>
                      </a:solidFill>
                      <a:miter lim="800000"/>
                      <a:headEnd/>
                      <a:tailEnd/>
                    </a:ln>
                  </pic:spPr>
                </pic:pic>
              </a:graphicData>
            </a:graphic>
            <wp14:sizeRelH relativeFrom="page">
              <wp14:pctWidth>0</wp14:pctWidth>
            </wp14:sizeRelH>
            <wp14:sizeRelV relativeFrom="page">
              <wp14:pctHeight>0</wp14:pctHeight>
            </wp14:sizeRelV>
          </wp:anchor>
        </w:drawing>
      </w:r>
      <w:r w:rsidR="00B20D55">
        <w:rPr>
          <w:rFonts w:hAnsi="ＭＳ ゴシック" w:hint="eastAsia"/>
          <w:noProof/>
          <w:szCs w:val="21"/>
          <w:lang w:eastAsia="ja-JP" w:bidi="ar-SA"/>
        </w:rPr>
        <w:tab/>
      </w:r>
      <w:r w:rsidR="00B20D55">
        <w:rPr>
          <w:rFonts w:hAnsi="ＭＳ ゴシック" w:hint="eastAsia"/>
          <w:noProof/>
          <w:szCs w:val="21"/>
          <w:lang w:eastAsia="ja-JP" w:bidi="ar-SA"/>
        </w:rPr>
        <w:tab/>
      </w:r>
    </w:p>
    <w:p w14:paraId="0A59C206" w14:textId="77777777" w:rsidR="002416B0" w:rsidRDefault="002416B0" w:rsidP="00C82E31">
      <w:pPr>
        <w:spacing w:line="220" w:lineRule="atLeast"/>
        <w:rPr>
          <w:rFonts w:hAnsi="ＭＳ ゴシック"/>
          <w:noProof/>
          <w:szCs w:val="21"/>
          <w:lang w:eastAsia="ja-JP"/>
        </w:rPr>
      </w:pPr>
    </w:p>
    <w:p w14:paraId="307515C1" w14:textId="77777777" w:rsidR="00B20D55" w:rsidRDefault="00B20D55" w:rsidP="00C82E31">
      <w:pPr>
        <w:spacing w:line="220" w:lineRule="atLeast"/>
        <w:rPr>
          <w:rFonts w:hAnsi="ＭＳ ゴシック"/>
          <w:noProof/>
          <w:szCs w:val="21"/>
          <w:lang w:eastAsia="ja-JP"/>
        </w:rPr>
      </w:pPr>
    </w:p>
    <w:p w14:paraId="16D06216" w14:textId="77777777" w:rsidR="00B20D55" w:rsidRDefault="00427D57" w:rsidP="00C82E31">
      <w:pPr>
        <w:spacing w:line="220" w:lineRule="atLeast"/>
        <w:rPr>
          <w:rFonts w:hAnsi="ＭＳ ゴシック"/>
          <w:noProof/>
          <w:szCs w:val="21"/>
          <w:lang w:eastAsia="ja-JP"/>
        </w:rPr>
      </w:pPr>
      <w:r>
        <w:rPr>
          <w:rFonts w:hAnsi="ＭＳ ゴシック"/>
          <w:noProof/>
          <w:szCs w:val="21"/>
          <w:lang w:eastAsia="ja-JP" w:bidi="ar-SA"/>
        </w:rPr>
        <mc:AlternateContent>
          <mc:Choice Requires="wps">
            <w:drawing>
              <wp:anchor distT="0" distB="0" distL="114300" distR="114300" simplePos="0" relativeHeight="251784704" behindDoc="0" locked="0" layoutInCell="1" allowOverlap="1" wp14:anchorId="7BBE8D58" wp14:editId="584152D7">
                <wp:simplePos x="0" y="0"/>
                <wp:positionH relativeFrom="column">
                  <wp:posOffset>401955</wp:posOffset>
                </wp:positionH>
                <wp:positionV relativeFrom="paragraph">
                  <wp:posOffset>89535</wp:posOffset>
                </wp:positionV>
                <wp:extent cx="699135" cy="276225"/>
                <wp:effectExtent l="15240" t="20320" r="19050" b="17780"/>
                <wp:wrapNone/>
                <wp:docPr id="156" name="Rectangle 55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99135" cy="27622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BC0D6A3" id="Rectangle 556" o:spid="_x0000_s1026" style="position:absolute;left:0;text-align:left;margin-left:31.65pt;margin-top:7.05pt;width:55.05pt;height:21.75pt;z-index:251784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" filled="f" strokecolor="red" strokeweight="2.25pt">
                <v:textbox inset="5.85pt,.7pt,5.85pt,.7pt"/>
              </v:rect>
            </w:pict>
          </mc:Fallback>
        </mc:AlternateContent>
      </w:r>
    </w:p>
    <w:p w14:paraId="534F98B8" w14:textId="77777777" w:rsidR="00B20D55" w:rsidRDefault="00B20D55" w:rsidP="00C82E31">
      <w:pPr>
        <w:spacing w:line="220" w:lineRule="atLeast"/>
        <w:rPr>
          <w:rFonts w:hAnsi="ＭＳ ゴシック"/>
          <w:noProof/>
          <w:szCs w:val="21"/>
          <w:lang w:eastAsia="ja-JP"/>
        </w:rPr>
      </w:pPr>
    </w:p>
    <w:p w14:paraId="2FA2A38F" w14:textId="77777777" w:rsidR="008B45DE" w:rsidRDefault="00427D57" w:rsidP="00C82E31">
      <w:pPr>
        <w:spacing w:line="220" w:lineRule="atLeast"/>
        <w:rPr>
          <w:rFonts w:hAnsi="ＭＳ ゴシック"/>
          <w:noProof/>
          <w:szCs w:val="21"/>
          <w:lang w:eastAsia="ja-JP"/>
        </w:rPr>
      </w:pPr>
      <w:r>
        <w:rPr>
          <w:rFonts w:hAnsi="ＭＳ ゴシック"/>
          <w:noProof/>
          <w:szCs w:val="21"/>
        </w:rPr>
        <w:drawing>
          <wp:anchor distT="0" distB="0" distL="114300" distR="114300" simplePos="0" relativeHeight="251782656" behindDoc="0" locked="0" layoutInCell="1" allowOverlap="1" wp14:anchorId="5D13F545" wp14:editId="61B538DF">
            <wp:simplePos x="0" y="0"/>
            <wp:positionH relativeFrom="column">
              <wp:posOffset>91440</wp:posOffset>
            </wp:positionH>
            <wp:positionV relativeFrom="paragraph">
              <wp:posOffset>92075</wp:posOffset>
            </wp:positionV>
            <wp:extent cx="2181225" cy="1411605"/>
            <wp:effectExtent l="19050" t="19050" r="9525" b="0"/>
            <wp:wrapNone/>
            <wp:docPr id="599" name="図 554" descr="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554" descr="2"/>
                    <pic:cNvPicPr>
                      <a:picLocks noChangeAspect="1" noChangeArrowheads="1"/>
                    </pic:cNvPicPr>
                  </pic:nvPicPr>
                  <pic:blipFill>
                    <a:blip r:embed="rId142">
                      <a:extLst>
                        <a:ext uri="{28A0092B-C50C-407E-A947-70E740481C1C}">
                          <a14:useLocalDpi xmlns:a14="http://schemas.microsoft.com/office/drawing/2010/main" val="0"/>
                        </a:ext>
                      </a:extLst>
                    </a:blip>
                    <a:srcRect/>
                    <a:stretch>
                      <a:fillRect/>
                    </a:stretch>
                  </pic:blipFill>
                  <pic:spPr bwMode="auto">
                    <a:xfrm>
                      <a:off x="0" y="0"/>
                      <a:ext cx="2181225" cy="1411605"/>
                    </a:xfrm>
                    <a:prstGeom prst="rect">
                      <a:avLst/>
                    </a:prstGeom>
                    <a:noFill/>
                    <a:ln w="6350">
                      <a:solidFill>
                        <a:srgbClr val="000000"/>
                      </a:solidFill>
                      <a:miter lim="800000"/>
                      <a:headEnd/>
                      <a:tailEnd/>
                    </a:ln>
                  </pic:spPr>
                </pic:pic>
              </a:graphicData>
            </a:graphic>
            <wp14:sizeRelH relativeFrom="page">
              <wp14:pctWidth>0</wp14:pctWidth>
            </wp14:sizeRelH>
            <wp14:sizeRelV relativeFrom="page">
              <wp14:pctHeight>0</wp14:pctHeight>
            </wp14:sizeRelV>
          </wp:anchor>
        </w:drawing>
      </w:r>
    </w:p>
    <w:p w14:paraId="0D698130" w14:textId="77777777" w:rsidR="008B45DE" w:rsidRDefault="008B45DE" w:rsidP="00C82E31">
      <w:pPr>
        <w:spacing w:line="220" w:lineRule="atLeast"/>
        <w:rPr>
          <w:rFonts w:hAnsi="ＭＳ ゴシック"/>
          <w:noProof/>
          <w:szCs w:val="21"/>
          <w:lang w:eastAsia="ja-JP"/>
        </w:rPr>
      </w:pPr>
    </w:p>
    <w:p w14:paraId="238DD8EB" w14:textId="77777777" w:rsidR="008B45DE" w:rsidRDefault="008B45DE" w:rsidP="00C82E31">
      <w:pPr>
        <w:spacing w:line="220" w:lineRule="atLeast"/>
        <w:rPr>
          <w:rFonts w:hAnsi="ＭＳ ゴシック"/>
          <w:noProof/>
          <w:szCs w:val="21"/>
          <w:lang w:eastAsia="ja-JP"/>
        </w:rPr>
      </w:pPr>
    </w:p>
    <w:p w14:paraId="13C777FB" w14:textId="77777777" w:rsidR="008B45DE" w:rsidRDefault="008B45DE" w:rsidP="00C82E31">
      <w:pPr>
        <w:spacing w:line="220" w:lineRule="atLeast"/>
        <w:rPr>
          <w:rFonts w:hAnsi="ＭＳ ゴシック"/>
          <w:noProof/>
          <w:szCs w:val="21"/>
          <w:lang w:eastAsia="ja-JP"/>
        </w:rPr>
      </w:pPr>
    </w:p>
    <w:p w14:paraId="66528C08" w14:textId="77777777" w:rsidR="008B45DE" w:rsidRDefault="008B45DE" w:rsidP="00C82E31">
      <w:pPr>
        <w:spacing w:line="220" w:lineRule="atLeast"/>
        <w:rPr>
          <w:rFonts w:hAnsi="ＭＳ ゴシック"/>
          <w:noProof/>
          <w:szCs w:val="21"/>
          <w:lang w:eastAsia="ja-JP"/>
        </w:rPr>
      </w:pPr>
    </w:p>
    <w:p w14:paraId="07D3036C" w14:textId="77777777" w:rsidR="008B45DE" w:rsidRDefault="00427D57" w:rsidP="00C82E31">
      <w:pPr>
        <w:spacing w:line="220" w:lineRule="atLeast"/>
        <w:rPr>
          <w:rFonts w:hAnsi="ＭＳ ゴシック"/>
          <w:noProof/>
          <w:szCs w:val="21"/>
          <w:lang w:eastAsia="ja-JP"/>
        </w:rPr>
      </w:pPr>
      <w:r>
        <w:rPr>
          <w:rFonts w:hAnsi="ＭＳ ゴシック"/>
          <w:noProof/>
          <w:szCs w:val="21"/>
          <w:lang w:eastAsia="ja-JP" w:bidi="ar-SA"/>
        </w:rPr>
        <mc:AlternateContent>
          <mc:Choice Requires="wps">
            <w:drawing>
              <wp:anchor distT="0" distB="0" distL="114300" distR="114300" simplePos="0" relativeHeight="251783680" behindDoc="0" locked="0" layoutInCell="1" allowOverlap="1" wp14:anchorId="0053B6EE" wp14:editId="269D7BDD">
                <wp:simplePos x="0" y="0"/>
                <wp:positionH relativeFrom="column">
                  <wp:posOffset>264160</wp:posOffset>
                </wp:positionH>
                <wp:positionV relativeFrom="paragraph">
                  <wp:posOffset>136525</wp:posOffset>
                </wp:positionV>
                <wp:extent cx="699135" cy="276225"/>
                <wp:effectExtent l="20320" t="20320" r="23495" b="17780"/>
                <wp:wrapNone/>
                <wp:docPr id="155" name="Rectangle 55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99135" cy="27622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565831F" id="Rectangle 555" o:spid="_x0000_s1026" style="position:absolute;left:0;text-align:left;margin-left:20.8pt;margin-top:10.75pt;width:55.05pt;height:21.75pt;z-index:251783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" filled="f" strokecolor="red" strokeweight="2.25pt">
                <v:textbox inset="5.85pt,.7pt,5.85pt,.7pt"/>
              </v:rect>
            </w:pict>
          </mc:Fallback>
        </mc:AlternateContent>
      </w:r>
    </w:p>
    <w:p w14:paraId="45370B05" w14:textId="77777777" w:rsidR="008B45DE" w:rsidRDefault="008B45DE" w:rsidP="00C82E31">
      <w:pPr>
        <w:spacing w:line="220" w:lineRule="atLeast"/>
        <w:rPr>
          <w:rFonts w:hAnsi="ＭＳ ゴシック"/>
          <w:noProof/>
          <w:szCs w:val="21"/>
          <w:lang w:eastAsia="ja-JP"/>
        </w:rPr>
      </w:pPr>
    </w:p>
    <w:p w14:paraId="6BAE8EEA" w14:textId="77777777" w:rsidR="008B45DE" w:rsidRPr="00E520ED" w:rsidRDefault="008B45DE" w:rsidP="00C82E31">
      <w:pPr>
        <w:spacing w:line="220" w:lineRule="atLeast"/>
        <w:rPr>
          <w:rFonts w:hAnsi="ＭＳ ゴシック"/>
          <w:noProof/>
          <w:szCs w:val="21"/>
          <w:lang w:eastAsia="ja-JP"/>
        </w:rPr>
      </w:pPr>
    </w:p>
    <w:p w14:paraId="22AD8784" w14:textId="77777777" w:rsidR="002416B0" w:rsidRDefault="002416B0" w:rsidP="0043364B">
      <w:pPr>
        <w:pStyle w:val="afe"/>
        <w:numPr>
          <w:ilvl w:val="0"/>
          <w:numId w:val="22"/>
        </w:numPr>
        <w:spacing w:line="220" w:lineRule="atLeast"/>
        <w:rPr>
          <w:rFonts w:hAnsi="ＭＳ ゴシック"/>
          <w:noProof/>
          <w:szCs w:val="21"/>
          <w:lang w:eastAsia="ja-JP"/>
        </w:rPr>
      </w:pPr>
      <w:r>
        <w:rPr>
          <w:rFonts w:hAnsi="ＭＳ ゴシック" w:hint="eastAsia"/>
          <w:noProof/>
          <w:szCs w:val="21"/>
          <w:lang w:eastAsia="ja-JP"/>
        </w:rPr>
        <w:t>「</w:t>
      </w:r>
      <w:r w:rsidRPr="00B0657A">
        <w:rPr>
          <w:rFonts w:hAnsi="ＭＳ ゴシック" w:hint="eastAsia"/>
          <w:noProof/>
          <w:szCs w:val="21"/>
          <w:lang w:eastAsia="ja-JP"/>
        </w:rPr>
        <w:t>OK」をクリックします。</w:t>
      </w:r>
    </w:p>
    <w:p w14:paraId="7634AAFE" w14:textId="77777777" w:rsidR="002416B0" w:rsidRPr="00E520ED" w:rsidRDefault="00427D57" w:rsidP="00C82E31">
      <w:pPr>
        <w:spacing w:line="220" w:lineRule="atLeast"/>
        <w:rPr>
          <w:rFonts w:hAnsi="ＭＳ ゴシック"/>
          <w:szCs w:val="21"/>
          <w:lang w:eastAsia="ja-JP"/>
        </w:rPr>
      </w:pPr>
      <w:r>
        <w:rPr>
          <w:noProof/>
        </w:rPr>
        <w:drawing>
          <wp:anchor distT="0" distB="0" distL="114300" distR="114300" simplePos="0" relativeHeight="251785728" behindDoc="0" locked="0" layoutInCell="1" allowOverlap="1" wp14:anchorId="02A597FF" wp14:editId="25C4B0CF">
            <wp:simplePos x="0" y="0"/>
            <wp:positionH relativeFrom="column">
              <wp:posOffset>91440</wp:posOffset>
            </wp:positionH>
            <wp:positionV relativeFrom="paragraph">
              <wp:posOffset>64135</wp:posOffset>
            </wp:positionV>
            <wp:extent cx="2112010" cy="883285"/>
            <wp:effectExtent l="19050" t="19050" r="2540" b="0"/>
            <wp:wrapNone/>
            <wp:docPr id="598" name="図 557" descr="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557" descr="3"/>
                    <pic:cNvPicPr>
                      <a:picLocks noChangeAspect="1" noChangeArrowheads="1"/>
                    </pic:cNvPicPr>
                  </pic:nvPicPr>
                  <pic:blipFill>
                    <a:blip r:embed="rId143">
                      <a:extLst>
                        <a:ext uri="{28A0092B-C50C-407E-A947-70E740481C1C}">
                          <a14:useLocalDpi xmlns:a14="http://schemas.microsoft.com/office/drawing/2010/main" val="0"/>
                        </a:ext>
                      </a:extLst>
                    </a:blip>
                    <a:srcRect/>
                    <a:stretch>
                      <a:fillRect/>
                    </a:stretch>
                  </pic:blipFill>
                  <pic:spPr bwMode="auto">
                    <a:xfrm>
                      <a:off x="0" y="0"/>
                      <a:ext cx="2112010" cy="883285"/>
                    </a:xfrm>
                    <a:prstGeom prst="rect">
                      <a:avLst/>
                    </a:prstGeom>
                    <a:noFill/>
                    <a:ln w="6350">
                      <a:solidFill>
                        <a:srgbClr val="000000"/>
                      </a:solidFill>
                      <a:miter lim="800000"/>
                      <a:headEnd/>
                      <a:tailEnd/>
                    </a:ln>
                  </pic:spPr>
                </pic:pic>
              </a:graphicData>
            </a:graphic>
            <wp14:sizeRelH relativeFrom="page">
              <wp14:pctWidth>0</wp14:pctWidth>
            </wp14:sizeRelH>
            <wp14:sizeRelV relativeFrom="page">
              <wp14:pctHeight>0</wp14:pctHeight>
            </wp14:sizeRelV>
          </wp:anchor>
        </w:drawing>
      </w:r>
    </w:p>
    <w:p w14:paraId="5D90BC85" w14:textId="77777777" w:rsidR="002416B0" w:rsidRDefault="002416B0">
      <w:pPr>
        <w:widowControl/>
        <w:suppressAutoHyphens w:val="0"/>
        <w:rPr>
          <w:rFonts w:hAnsi="ＭＳ ゴシック"/>
          <w:szCs w:val="21"/>
          <w:lang w:eastAsia="ja-JP"/>
        </w:rPr>
      </w:pPr>
    </w:p>
    <w:p w14:paraId="149D2A0A" w14:textId="77777777" w:rsidR="00EF4875" w:rsidRDefault="00EF4875">
      <w:pPr>
        <w:widowControl/>
        <w:suppressAutoHyphens w:val="0"/>
        <w:rPr>
          <w:rFonts w:hAnsi="ＭＳ ゴシック"/>
          <w:szCs w:val="21"/>
          <w:lang w:eastAsia="ja-JP"/>
        </w:rPr>
      </w:pPr>
    </w:p>
    <w:p w14:paraId="6C626E70" w14:textId="77777777" w:rsidR="00EF4875" w:rsidRDefault="00427D57">
      <w:pPr>
        <w:widowControl/>
        <w:suppressAutoHyphens w:val="0"/>
        <w:rPr>
          <w:rFonts w:hAnsi="ＭＳ ゴシック"/>
          <w:szCs w:val="21"/>
          <w:lang w:eastAsia="ja-JP"/>
        </w:rPr>
      </w:pPr>
      <w:r>
        <w:rPr>
          <w:noProof/>
          <w:lang w:eastAsia="ja-JP" w:bidi="ar-SA"/>
        </w:rPr>
        <mc:AlternateContent>
          <mc:Choice Requires="wps">
            <w:drawing>
              <wp:anchor distT="0" distB="0" distL="114300" distR="114300" simplePos="0" relativeHeight="251786752" behindDoc="0" locked="0" layoutInCell="1" allowOverlap="1" wp14:anchorId="05BFBE43" wp14:editId="27F2B847">
                <wp:simplePos x="0" y="0"/>
                <wp:positionH relativeFrom="column">
                  <wp:posOffset>1586865</wp:posOffset>
                </wp:positionH>
                <wp:positionV relativeFrom="paragraph">
                  <wp:posOffset>20955</wp:posOffset>
                </wp:positionV>
                <wp:extent cx="676275" cy="276225"/>
                <wp:effectExtent l="19050" t="19685" r="19050" b="18415"/>
                <wp:wrapNone/>
                <wp:docPr id="154" name="Rectangle 55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76275" cy="27622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435375F" id="Rectangle 558" o:spid="_x0000_s1026" style="position:absolute;left:0;text-align:left;margin-left:124.95pt;margin-top:1.65pt;width:53.25pt;height:21.75pt;z-index:251786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" filled="f" strokecolor="red" strokeweight="2.25pt">
                <v:textbox inset="5.85pt,.7pt,5.85pt,.7pt"/>
              </v:rect>
            </w:pict>
          </mc:Fallback>
        </mc:AlternateContent>
      </w:r>
    </w:p>
    <w:p w14:paraId="1733B05B" w14:textId="77777777" w:rsidR="00EF4875" w:rsidRDefault="00EF4875">
      <w:pPr>
        <w:widowControl/>
        <w:suppressAutoHyphens w:val="0"/>
        <w:rPr>
          <w:rFonts w:hAnsi="ＭＳ ゴシック"/>
          <w:szCs w:val="21"/>
          <w:lang w:eastAsia="ja-JP"/>
        </w:rPr>
      </w:pPr>
    </w:p>
    <w:p w14:paraId="35015BAA" w14:textId="77777777" w:rsidR="00B20D55" w:rsidRPr="008B45DE" w:rsidRDefault="002416B0" w:rsidP="008B45DE">
      <w:pPr>
        <w:pStyle w:val="afe"/>
        <w:numPr>
          <w:ilvl w:val="0"/>
          <w:numId w:val="22"/>
        </w:numPr>
        <w:spacing w:line="220" w:lineRule="atLeast"/>
        <w:rPr>
          <w:rFonts w:hAnsi="ＭＳ ゴシック"/>
          <w:szCs w:val="21"/>
          <w:lang w:eastAsia="ja-JP"/>
        </w:rPr>
      </w:pPr>
      <w:r>
        <w:rPr>
          <w:rFonts w:hAnsi="ＭＳ ゴシック" w:hint="eastAsia"/>
          <w:szCs w:val="21"/>
          <w:lang w:eastAsia="ja-JP"/>
        </w:rPr>
        <w:t>OSを再起動します。</w:t>
      </w:r>
    </w:p>
    <w:p w14:paraId="102662FA" w14:textId="77777777" w:rsidR="008B45DE" w:rsidRDefault="00427D57" w:rsidP="00C82E31">
      <w:pPr>
        <w:spacing w:line="220" w:lineRule="atLeast"/>
        <w:rPr>
          <w:rFonts w:hAnsi="ＭＳ ゴシック"/>
          <w:noProof/>
          <w:szCs w:val="21"/>
          <w:lang w:eastAsia="ja-JP" w:bidi="ar-SA"/>
        </w:rPr>
      </w:pPr>
      <w:r>
        <w:rPr>
          <w:noProof/>
        </w:rPr>
        <w:drawing>
          <wp:anchor distT="0" distB="0" distL="114300" distR="114300" simplePos="0" relativeHeight="251787776" behindDoc="0" locked="0" layoutInCell="1" allowOverlap="1" wp14:anchorId="25944E84" wp14:editId="4594E5CF">
            <wp:simplePos x="0" y="0"/>
            <wp:positionH relativeFrom="column">
              <wp:posOffset>91440</wp:posOffset>
            </wp:positionH>
            <wp:positionV relativeFrom="paragraph">
              <wp:posOffset>53975</wp:posOffset>
            </wp:positionV>
            <wp:extent cx="2170430" cy="780415"/>
            <wp:effectExtent l="19050" t="19050" r="1270" b="635"/>
            <wp:wrapNone/>
            <wp:docPr id="597" name="図 559" descr="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559" descr="4"/>
                    <pic:cNvPicPr>
                      <a:picLocks noChangeAspect="1" noChangeArrowheads="1"/>
                    </pic:cNvPicPr>
                  </pic:nvPicPr>
                  <pic:blipFill>
                    <a:blip r:embed="rId144">
                      <a:extLst>
                        <a:ext uri="{28A0092B-C50C-407E-A947-70E740481C1C}">
                          <a14:useLocalDpi xmlns:a14="http://schemas.microsoft.com/office/drawing/2010/main" val="0"/>
                        </a:ext>
                      </a:extLst>
                    </a:blip>
                    <a:srcRect/>
                    <a:stretch>
                      <a:fillRect/>
                    </a:stretch>
                  </pic:blipFill>
                  <pic:spPr bwMode="auto">
                    <a:xfrm>
                      <a:off x="0" y="0"/>
                      <a:ext cx="2170430" cy="780415"/>
                    </a:xfrm>
                    <a:prstGeom prst="rect">
                      <a:avLst/>
                    </a:prstGeom>
                    <a:noFill/>
                    <a:ln w="6350">
                      <a:solidFill>
                        <a:srgbClr val="000000"/>
                      </a:solidFill>
                      <a:miter lim="800000"/>
                      <a:headEnd/>
                      <a:tailEnd/>
                    </a:ln>
                  </pic:spPr>
                </pic:pic>
              </a:graphicData>
            </a:graphic>
            <wp14:sizeRelH relativeFrom="page">
              <wp14:pctWidth>0</wp14:pctWidth>
            </wp14:sizeRelH>
            <wp14:sizeRelV relativeFrom="page">
              <wp14:pctHeight>0</wp14:pctHeight>
            </wp14:sizeRelV>
          </wp:anchor>
        </w:drawing>
      </w:r>
    </w:p>
    <w:p w14:paraId="2BAFB89C" w14:textId="77777777" w:rsidR="008B45DE" w:rsidRDefault="008B45DE" w:rsidP="00C82E31">
      <w:pPr>
        <w:spacing w:line="220" w:lineRule="atLeast"/>
        <w:rPr>
          <w:rFonts w:hAnsi="ＭＳ ゴシック"/>
          <w:noProof/>
          <w:szCs w:val="21"/>
          <w:lang w:eastAsia="ja-JP" w:bidi="ar-SA"/>
        </w:rPr>
      </w:pPr>
    </w:p>
    <w:p w14:paraId="0F49FD76" w14:textId="77777777" w:rsidR="008B45DE" w:rsidRDefault="00427D57" w:rsidP="00C82E31">
      <w:pPr>
        <w:spacing w:line="220" w:lineRule="atLeast"/>
        <w:rPr>
          <w:rFonts w:hAnsi="ＭＳ ゴシック"/>
          <w:noProof/>
          <w:szCs w:val="21"/>
          <w:lang w:eastAsia="ja-JP" w:bidi="ar-SA"/>
        </w:rPr>
      </w:pPr>
      <w:r>
        <w:rPr>
          <w:noProof/>
          <w:lang w:eastAsia="ja-JP" w:bidi="ar-SA"/>
        </w:rPr>
        <mc:AlternateContent>
          <mc:Choice Requires="wps">
            <w:drawing>
              <wp:anchor distT="0" distB="0" distL="114300" distR="114300" simplePos="0" relativeHeight="251788800" behindDoc="0" locked="0" layoutInCell="1" allowOverlap="1" wp14:anchorId="7C411774" wp14:editId="682DB480">
                <wp:simplePos x="0" y="0"/>
                <wp:positionH relativeFrom="column">
                  <wp:posOffset>1158240</wp:posOffset>
                </wp:positionH>
                <wp:positionV relativeFrom="paragraph">
                  <wp:posOffset>132715</wp:posOffset>
                </wp:positionV>
                <wp:extent cx="676275" cy="276225"/>
                <wp:effectExtent l="19050" t="20320" r="19050" b="17780"/>
                <wp:wrapNone/>
                <wp:docPr id="153" name="Rectangle 5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76275" cy="27622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B90E72F" id="Rectangle 560" o:spid="_x0000_s1026" style="position:absolute;left:0;text-align:left;margin-left:91.2pt;margin-top:10.45pt;width:53.25pt;height:21.75pt;z-index:251788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" filled="f" strokecolor="red" strokeweight="2.25pt">
                <v:textbox inset="5.85pt,.7pt,5.85pt,.7pt"/>
              </v:rect>
            </w:pict>
          </mc:Fallback>
        </mc:AlternateContent>
      </w:r>
    </w:p>
    <w:p w14:paraId="248D419B" w14:textId="77777777" w:rsidR="002416B0" w:rsidRPr="00E520ED" w:rsidRDefault="00B20D55" w:rsidP="00C82E31">
      <w:pPr>
        <w:spacing w:line="220" w:lineRule="atLeast"/>
        <w:rPr>
          <w:rFonts w:hAnsi="ＭＳ ゴシック"/>
          <w:szCs w:val="21"/>
          <w:lang w:eastAsia="ja-JP"/>
        </w:rPr>
      </w:pPr>
      <w:r>
        <w:rPr>
          <w:rFonts w:hAnsi="ＭＳ ゴシック" w:hint="eastAsia"/>
          <w:noProof/>
          <w:szCs w:val="21"/>
          <w:lang w:eastAsia="ja-JP" w:bidi="ar-SA"/>
        </w:rPr>
        <w:tab/>
      </w:r>
      <w:r>
        <w:rPr>
          <w:rFonts w:hAnsi="ＭＳ ゴシック" w:hint="eastAsia"/>
          <w:noProof/>
          <w:szCs w:val="21"/>
          <w:lang w:eastAsia="ja-JP" w:bidi="ar-SA"/>
        </w:rPr>
        <w:tab/>
      </w:r>
    </w:p>
    <w:p w14:paraId="5A1A9174" w14:textId="77777777" w:rsidR="002416B0" w:rsidRPr="00E520ED" w:rsidRDefault="002416B0" w:rsidP="00C82E31">
      <w:pPr>
        <w:spacing w:line="220" w:lineRule="atLeast"/>
        <w:rPr>
          <w:rFonts w:hAnsi="ＭＳ ゴシック"/>
          <w:szCs w:val="21"/>
          <w:lang w:eastAsia="ja-JP"/>
        </w:rPr>
      </w:pPr>
    </w:p>
    <w:p w14:paraId="484AE72E" w14:textId="77777777" w:rsidR="002416B0" w:rsidRDefault="002416B0" w:rsidP="0043364B">
      <w:pPr>
        <w:pStyle w:val="afe"/>
        <w:numPr>
          <w:ilvl w:val="0"/>
          <w:numId w:val="22"/>
        </w:numPr>
        <w:spacing w:line="220" w:lineRule="atLeast"/>
        <w:rPr>
          <w:rFonts w:hAnsi="ＭＳ ゴシック"/>
          <w:szCs w:val="21"/>
          <w:lang w:eastAsia="ja-JP"/>
        </w:rPr>
      </w:pPr>
      <w:r>
        <w:rPr>
          <w:rFonts w:hAnsi="ＭＳ ゴシック" w:hint="eastAsia"/>
          <w:szCs w:val="21"/>
          <w:lang w:eastAsia="ja-JP"/>
        </w:rPr>
        <w:t>設定完了確認。</w:t>
      </w:r>
    </w:p>
    <w:p w14:paraId="7C93B9F5" w14:textId="77777777" w:rsidR="002416B0" w:rsidRDefault="002416B0" w:rsidP="00836A6F">
      <w:pPr>
        <w:pStyle w:val="afe"/>
        <w:spacing w:line="220" w:lineRule="atLeast"/>
        <w:ind w:left="360"/>
        <w:rPr>
          <w:rFonts w:hAnsi="ＭＳ ゴシック"/>
          <w:szCs w:val="21"/>
          <w:lang w:eastAsia="ja-JP"/>
        </w:rPr>
      </w:pPr>
      <w:r>
        <w:rPr>
          <w:rFonts w:hAnsi="ＭＳ ゴシック" w:hint="eastAsia"/>
          <w:szCs w:val="21"/>
          <w:lang w:eastAsia="ja-JP"/>
        </w:rPr>
        <w:t>OS</w:t>
      </w:r>
      <w:r w:rsidRPr="00B0657A">
        <w:rPr>
          <w:rFonts w:hAnsi="ＭＳ ゴシック"/>
          <w:szCs w:val="21"/>
          <w:lang w:eastAsia="ja-JP"/>
        </w:rPr>
        <w:t>再起動後、設定完了のウィンドウが</w:t>
      </w:r>
      <w:r>
        <w:rPr>
          <w:rFonts w:hAnsi="ＭＳ ゴシック" w:hint="eastAsia"/>
          <w:szCs w:val="21"/>
          <w:lang w:eastAsia="ja-JP"/>
        </w:rPr>
        <w:t>表示された事を確認します。</w:t>
      </w:r>
    </w:p>
    <w:p w14:paraId="4A51DB92" w14:textId="77777777" w:rsidR="002416B0" w:rsidRPr="00E520ED" w:rsidRDefault="00427D57" w:rsidP="00C82E31">
      <w:pPr>
        <w:spacing w:line="220" w:lineRule="atLeast"/>
        <w:rPr>
          <w:rFonts w:hAnsi="ＭＳ ゴシック"/>
          <w:szCs w:val="21"/>
          <w:lang w:eastAsia="ja-JP"/>
        </w:rPr>
      </w:pPr>
      <w:r>
        <w:rPr>
          <w:rFonts w:hAnsi="ＭＳ ゴシック"/>
          <w:noProof/>
          <w:szCs w:val="21"/>
          <w:lang w:eastAsia="ja-JP" w:bidi="ar-SA"/>
        </w:rPr>
        <w:drawing>
          <wp:inline distT="0" distB="0" distL="0" distR="0" wp14:anchorId="3C7279FA" wp14:editId="0EBE3FBE">
            <wp:extent cx="2038350" cy="742950"/>
            <wp:effectExtent l="0" t="0" r="0" b="0"/>
            <wp:docPr id="144" name="図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8"/>
                    <pic:cNvPicPr>
                      <a:picLocks noChangeAspect="1" noChangeArrowheads="1"/>
                    </pic:cNvPicPr>
                  </pic:nvPicPr>
                  <pic:blipFill>
                    <a:blip r:embed="rId145">
                      <a:extLst>
                        <a:ext uri="{28A0092B-C50C-407E-A947-70E740481C1C}">
                          <a14:useLocalDpi xmlns:a14="http://schemas.microsoft.com/office/drawing/2010/main" val="0"/>
                        </a:ext>
                      </a:extLst>
                    </a:blip>
                    <a:srcRect/>
                    <a:stretch>
                      <a:fillRect/>
                    </a:stretch>
                  </pic:blipFill>
                  <pic:spPr bwMode="auto">
                    <a:xfrm>
                      <a:off x="0" y="0"/>
                      <a:ext cx="2038350" cy="742950"/>
                    </a:xfrm>
                    <a:prstGeom prst="rect">
                      <a:avLst/>
                    </a:prstGeom>
                    <a:noFill/>
                    <a:ln>
                      <a:noFill/>
                    </a:ln>
                  </pic:spPr>
                </pic:pic>
              </a:graphicData>
            </a:graphic>
          </wp:inline>
        </w:drawing>
      </w:r>
    </w:p>
    <w:p w14:paraId="41615BB6" w14:textId="77777777" w:rsidR="002416B0" w:rsidRDefault="00294171" w:rsidP="00C82E31">
      <w:pPr>
        <w:pStyle w:val="21"/>
        <w:spacing w:before="0" w:after="0" w:line="220" w:lineRule="atLeast"/>
        <w:rPr>
          <w:lang w:eastAsia="ja-JP"/>
        </w:rPr>
      </w:pPr>
      <w:bookmarkStart w:id="135" w:name="_Toc166947409"/>
      <w:bookmarkStart w:id="136" w:name="_Toc179807008"/>
      <w:bookmarkStart w:id="137" w:name="_Toc286336187"/>
      <w:bookmarkStart w:id="138" w:name="_Toc36368981"/>
      <w:r>
        <w:rPr>
          <w:lang w:eastAsia="ja-JP"/>
        </w:rPr>
        <w:lastRenderedPageBreak/>
        <w:t>1</w:t>
      </w:r>
      <w:r w:rsidR="00F761B3">
        <w:rPr>
          <w:lang w:eastAsia="ja-JP"/>
        </w:rPr>
        <w:t>1</w:t>
      </w:r>
      <w:r w:rsidR="008B45DE">
        <w:rPr>
          <w:rFonts w:hint="eastAsia"/>
          <w:lang w:eastAsia="ja-JP"/>
        </w:rPr>
        <w:t>-2</w:t>
      </w:r>
      <w:r w:rsidR="002416B0" w:rsidRPr="00E520ED">
        <w:rPr>
          <w:rFonts w:hint="eastAsia"/>
          <w:lang w:eastAsia="ja-JP"/>
        </w:rPr>
        <w:t>.管理対象PCを</w:t>
      </w:r>
      <w:proofErr w:type="spellStart"/>
      <w:r w:rsidR="002416B0" w:rsidRPr="00E520ED">
        <w:rPr>
          <w:rFonts w:hint="eastAsia"/>
          <w:lang w:eastAsia="ja-JP"/>
        </w:rPr>
        <w:t>LogVillage</w:t>
      </w:r>
      <w:proofErr w:type="spellEnd"/>
      <w:r w:rsidR="002416B0" w:rsidRPr="00E520ED">
        <w:rPr>
          <w:rFonts w:hint="eastAsia"/>
          <w:lang w:eastAsia="ja-JP"/>
        </w:rPr>
        <w:t>マネージャに登録する</w:t>
      </w:r>
      <w:bookmarkEnd w:id="135"/>
      <w:bookmarkEnd w:id="136"/>
      <w:bookmarkEnd w:id="137"/>
      <w:bookmarkEnd w:id="138"/>
    </w:p>
    <w:p w14:paraId="4F082FA1" w14:textId="77777777" w:rsidR="002416B0" w:rsidRDefault="002416B0" w:rsidP="00836A6F">
      <w:pPr>
        <w:rPr>
          <w:lang w:eastAsia="ja-JP"/>
        </w:rPr>
      </w:pPr>
      <w:r w:rsidRPr="00836A6F">
        <w:rPr>
          <w:rFonts w:hint="eastAsia"/>
          <w:lang w:eastAsia="ja-JP"/>
        </w:rPr>
        <w:t>管理対象PCを</w:t>
      </w:r>
      <w:proofErr w:type="spellStart"/>
      <w:r w:rsidRPr="00836A6F">
        <w:rPr>
          <w:rFonts w:hint="eastAsia"/>
          <w:lang w:eastAsia="ja-JP"/>
        </w:rPr>
        <w:t>LogVillage</w:t>
      </w:r>
      <w:proofErr w:type="spellEnd"/>
      <w:r w:rsidRPr="00836A6F">
        <w:rPr>
          <w:rFonts w:hint="eastAsia"/>
          <w:lang w:eastAsia="ja-JP"/>
        </w:rPr>
        <w:t>マネージャに登録する</w:t>
      </w:r>
      <w:r>
        <w:rPr>
          <w:rFonts w:hint="eastAsia"/>
          <w:lang w:eastAsia="ja-JP"/>
        </w:rPr>
        <w:t>方法を説明します。</w:t>
      </w:r>
    </w:p>
    <w:p w14:paraId="08181D84" w14:textId="77777777" w:rsidR="002416B0" w:rsidRDefault="002416B0" w:rsidP="00836A6F">
      <w:pPr>
        <w:rPr>
          <w:lang w:eastAsia="ja-JP"/>
        </w:rPr>
      </w:pPr>
    </w:p>
    <w:p w14:paraId="20310541" w14:textId="77777777" w:rsidR="002416B0" w:rsidRPr="00836A6F" w:rsidRDefault="002416B0" w:rsidP="00B974E3">
      <w:pPr>
        <w:pStyle w:val="afe"/>
        <w:numPr>
          <w:ilvl w:val="0"/>
          <w:numId w:val="23"/>
        </w:numPr>
        <w:rPr>
          <w:lang w:eastAsia="ja-JP"/>
        </w:rPr>
      </w:pPr>
      <w:r w:rsidRPr="00836A6F">
        <w:rPr>
          <w:rFonts w:hAnsi="ＭＳ ゴシック" w:hint="eastAsia"/>
          <w:lang w:eastAsia="ja-JP"/>
        </w:rPr>
        <w:t>「管理対象PC」を開きます。</w:t>
      </w:r>
    </w:p>
    <w:p w14:paraId="13A36037" w14:textId="77777777" w:rsidR="002416B0" w:rsidRDefault="002416B0" w:rsidP="00C82E31">
      <w:pPr>
        <w:spacing w:line="220" w:lineRule="atLeast"/>
        <w:rPr>
          <w:rFonts w:hAnsi="ＭＳ ゴシック"/>
          <w:lang w:eastAsia="ja-JP"/>
        </w:rPr>
      </w:pPr>
      <w:proofErr w:type="spellStart"/>
      <w:r w:rsidRPr="00E520ED">
        <w:rPr>
          <w:rFonts w:hAnsi="ＭＳ ゴシック" w:hint="eastAsia"/>
          <w:lang w:eastAsia="ja-JP"/>
        </w:rPr>
        <w:t>LogVillage</w:t>
      </w:r>
      <w:proofErr w:type="spellEnd"/>
      <w:r>
        <w:rPr>
          <w:rFonts w:hAnsi="ＭＳ ゴシック" w:hint="eastAsia"/>
          <w:lang w:eastAsia="ja-JP"/>
        </w:rPr>
        <w:t>管理</w:t>
      </w:r>
      <w:r w:rsidRPr="00E520ED">
        <w:rPr>
          <w:rFonts w:hAnsi="ＭＳ ゴシック" w:hint="eastAsia"/>
          <w:lang w:eastAsia="ja-JP"/>
        </w:rPr>
        <w:t>画面</w:t>
      </w:r>
      <w:r w:rsidRPr="00E520ED">
        <w:rPr>
          <w:rFonts w:hAnsi="ＭＳ ゴシック"/>
          <w:lang w:eastAsia="ja-JP"/>
        </w:rPr>
        <w:t>の</w:t>
      </w:r>
      <w:r w:rsidRPr="00E520ED">
        <w:rPr>
          <w:rFonts w:hAnsi="ＭＳ ゴシック" w:hint="eastAsia"/>
          <w:lang w:eastAsia="ja-JP"/>
        </w:rPr>
        <w:t>「システム設定」→「管理対象PC」</w:t>
      </w:r>
      <w:r w:rsidRPr="00E520ED">
        <w:rPr>
          <w:rFonts w:hAnsi="ＭＳ ゴシック"/>
          <w:lang w:eastAsia="ja-JP"/>
        </w:rPr>
        <w:t>を</w:t>
      </w:r>
      <w:r>
        <w:rPr>
          <w:rFonts w:hAnsi="ＭＳ ゴシック" w:hint="eastAsia"/>
          <w:lang w:eastAsia="ja-JP"/>
        </w:rPr>
        <w:t>クリックします。</w:t>
      </w:r>
    </w:p>
    <w:p w14:paraId="7DAECA09" w14:textId="77777777" w:rsidR="002416B0" w:rsidRDefault="00427D57" w:rsidP="00C82E31">
      <w:pPr>
        <w:spacing w:line="220" w:lineRule="atLeast"/>
        <w:rPr>
          <w:rFonts w:hAnsi="ＭＳ ゴシック"/>
          <w:lang w:eastAsia="ja-JP"/>
        </w:rPr>
      </w:pPr>
      <w:r>
        <w:rPr>
          <w:rFonts w:hAnsi="ＭＳ ゴシック"/>
          <w:noProof/>
          <w:lang w:eastAsia="ja-JP" w:bidi="ar-SA"/>
        </w:rPr>
        <mc:AlternateContent>
          <mc:Choice Requires="wps">
            <w:drawing>
              <wp:anchor distT="0" distB="0" distL="114300" distR="114300" simplePos="0" relativeHeight="251598336" behindDoc="0" locked="0" layoutInCell="1" allowOverlap="1" wp14:anchorId="33A02049" wp14:editId="21035634">
                <wp:simplePos x="0" y="0"/>
                <wp:positionH relativeFrom="column">
                  <wp:posOffset>4050665</wp:posOffset>
                </wp:positionH>
                <wp:positionV relativeFrom="paragraph">
                  <wp:posOffset>593090</wp:posOffset>
                </wp:positionV>
                <wp:extent cx="755650" cy="181610"/>
                <wp:effectExtent l="15875" t="18415" r="19050" b="19050"/>
                <wp:wrapNone/>
                <wp:docPr id="152" name="Rectangle 1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5650" cy="18161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1D3F5D0" id="Rectangle 128" o:spid="_x0000_s1026" style="position:absolute;left:0;text-align:left;margin-left:318.95pt;margin-top:46.7pt;width:59.5pt;height:14.3pt;z-index:251598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" filled="f" strokecolor="red" strokeweight="2.25pt">
                <v:textbox inset="5.85pt,.7pt,5.85pt,.7pt"/>
              </v:rect>
            </w:pict>
          </mc:Fallback>
        </mc:AlternateContent>
      </w:r>
      <w:r>
        <w:rPr>
          <w:rFonts w:hAnsi="ＭＳ ゴシック"/>
          <w:noProof/>
          <w:lang w:eastAsia="ja-JP" w:bidi="ar-SA"/>
        </w:rPr>
        <w:drawing>
          <wp:inline distT="0" distB="0" distL="0" distR="0" wp14:anchorId="180EDFE3" wp14:editId="0DAFB686">
            <wp:extent cx="5391150" cy="1543050"/>
            <wp:effectExtent l="19050" t="19050" r="0" b="0"/>
            <wp:docPr id="145" name="図 1441" descr="システム設定ー管理対象P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441" descr="システム設定ー管理対象PC"/>
                    <pic:cNvPicPr>
                      <a:picLocks noChangeAspect="1" noChangeArrowheads="1"/>
                    </pic:cNvPicPr>
                  </pic:nvPicPr>
                  <pic:blipFill>
                    <a:blip r:embed="rId146" cstate="print">
                      <a:extLst>
                        <a:ext uri="{28A0092B-C50C-407E-A947-70E740481C1C}">
                          <a14:useLocalDpi xmlns:a14="http://schemas.microsoft.com/office/drawing/2010/main" val="0"/>
                        </a:ext>
                      </a:extLst>
                    </a:blip>
                    <a:srcRect t="9151" b="37907"/>
                    <a:stretch>
                      <a:fillRect/>
                    </a:stretch>
                  </pic:blipFill>
                  <pic:spPr bwMode="auto">
                    <a:xfrm>
                      <a:off x="0" y="0"/>
                      <a:ext cx="5391150" cy="1543050"/>
                    </a:xfrm>
                    <a:prstGeom prst="rect">
                      <a:avLst/>
                    </a:prstGeom>
                    <a:noFill/>
                    <a:ln w="9525" cmpd="sng">
                      <a:solidFill>
                        <a:srgbClr val="000000"/>
                      </a:solidFill>
                      <a:miter lim="800000"/>
                      <a:headEnd/>
                      <a:tailEnd/>
                    </a:ln>
                    <a:effectLst/>
                  </pic:spPr>
                </pic:pic>
              </a:graphicData>
            </a:graphic>
          </wp:inline>
        </w:drawing>
      </w:r>
    </w:p>
    <w:p w14:paraId="3589B3FB" w14:textId="77777777" w:rsidR="002416B0" w:rsidRDefault="002416B0" w:rsidP="00C82E31">
      <w:pPr>
        <w:spacing w:line="220" w:lineRule="atLeast"/>
        <w:rPr>
          <w:rFonts w:hAnsi="ＭＳ ゴシック"/>
          <w:lang w:eastAsia="ja-JP"/>
        </w:rPr>
      </w:pPr>
    </w:p>
    <w:p w14:paraId="7ECA6FA2" w14:textId="77777777" w:rsidR="002416B0" w:rsidRPr="00D923B0" w:rsidRDefault="002416B0" w:rsidP="00B974E3">
      <w:pPr>
        <w:pStyle w:val="afe"/>
        <w:numPr>
          <w:ilvl w:val="0"/>
          <w:numId w:val="23"/>
        </w:numPr>
        <w:rPr>
          <w:lang w:eastAsia="ja-JP"/>
        </w:rPr>
      </w:pPr>
      <w:r>
        <w:rPr>
          <w:rFonts w:hAnsi="ＭＳ ゴシック" w:hint="eastAsia"/>
          <w:lang w:eastAsia="ja-JP"/>
        </w:rPr>
        <w:t>設定を変更します。</w:t>
      </w:r>
    </w:p>
    <w:p w14:paraId="372996AF" w14:textId="77777777" w:rsidR="00D923B0" w:rsidRPr="00836A6F" w:rsidRDefault="00D923B0" w:rsidP="00D923B0">
      <w:pPr>
        <w:pStyle w:val="afe"/>
        <w:ind w:left="360"/>
        <w:rPr>
          <w:lang w:eastAsia="ja-JP"/>
        </w:rPr>
      </w:pPr>
      <w:r>
        <w:rPr>
          <w:rFonts w:hAnsi="ＭＳ ゴシック" w:hint="eastAsia"/>
          <w:lang w:eastAsia="ja-JP"/>
        </w:rPr>
        <w:t>自動設定ツールを実行した管理対象PCは、ステータスが「登録待ち」となって自動登録されています。</w:t>
      </w:r>
    </w:p>
    <w:p w14:paraId="518682BA" w14:textId="77777777" w:rsidR="002416B0" w:rsidRDefault="00D923B0" w:rsidP="00836A6F">
      <w:pPr>
        <w:spacing w:line="220" w:lineRule="atLeast"/>
        <w:ind w:leftChars="220" w:left="425"/>
        <w:rPr>
          <w:rFonts w:hAnsi="ＭＳ ゴシック"/>
          <w:lang w:eastAsia="ja-JP"/>
        </w:rPr>
      </w:pPr>
      <w:r>
        <w:rPr>
          <w:rFonts w:hAnsi="ＭＳ ゴシック" w:hint="eastAsia"/>
          <w:lang w:eastAsia="ja-JP"/>
        </w:rPr>
        <w:t>「登録待ち」</w:t>
      </w:r>
      <w:r w:rsidR="002416B0" w:rsidRPr="00E520ED">
        <w:rPr>
          <w:rFonts w:hAnsi="ＭＳ ゴシック" w:hint="eastAsia"/>
          <w:lang w:eastAsia="ja-JP"/>
        </w:rPr>
        <w:t>の管理対象PC</w:t>
      </w:r>
      <w:r w:rsidR="002416B0">
        <w:rPr>
          <w:rFonts w:hAnsi="ＭＳ ゴシック" w:hint="eastAsia"/>
          <w:lang w:eastAsia="ja-JP"/>
        </w:rPr>
        <w:t>にチェックを入れます。</w:t>
      </w:r>
    </w:p>
    <w:p w14:paraId="3051FA87" w14:textId="77777777" w:rsidR="002416B0" w:rsidRDefault="002416B0" w:rsidP="00836A6F">
      <w:pPr>
        <w:spacing w:line="220" w:lineRule="atLeast"/>
        <w:ind w:leftChars="220" w:left="425"/>
        <w:rPr>
          <w:rFonts w:hAnsi="ＭＳ ゴシック"/>
          <w:lang w:eastAsia="ja-JP"/>
        </w:rPr>
      </w:pPr>
      <w:r>
        <w:rPr>
          <w:rFonts w:hAnsi="ＭＳ ゴシック" w:hint="eastAsia"/>
          <w:lang w:eastAsia="ja-JP"/>
        </w:rPr>
        <w:t>「</w:t>
      </w:r>
      <w:r w:rsidRPr="00E520ED">
        <w:rPr>
          <w:rFonts w:hAnsi="ＭＳ ゴシック" w:hint="eastAsia"/>
          <w:lang w:eastAsia="ja-JP"/>
        </w:rPr>
        <w:t>グループ名</w:t>
      </w:r>
      <w:r>
        <w:rPr>
          <w:rFonts w:hAnsi="ＭＳ ゴシック" w:hint="eastAsia"/>
          <w:lang w:eastAsia="ja-JP"/>
        </w:rPr>
        <w:t>」「</w:t>
      </w:r>
      <w:r w:rsidRPr="00E520ED">
        <w:rPr>
          <w:rFonts w:hAnsi="ＭＳ ゴシック" w:hint="eastAsia"/>
          <w:lang w:eastAsia="ja-JP"/>
        </w:rPr>
        <w:t>所属するポーリングサーバー</w:t>
      </w:r>
      <w:r>
        <w:rPr>
          <w:rFonts w:hAnsi="ＭＳ ゴシック" w:hint="eastAsia"/>
          <w:lang w:eastAsia="ja-JP"/>
        </w:rPr>
        <w:t>（PS）名」</w:t>
      </w:r>
      <w:r w:rsidRPr="00E520ED">
        <w:rPr>
          <w:rFonts w:hAnsi="ＭＳ ゴシック" w:hint="eastAsia"/>
          <w:lang w:eastAsia="ja-JP"/>
        </w:rPr>
        <w:t>を選択し</w:t>
      </w:r>
      <w:r>
        <w:rPr>
          <w:rFonts w:hAnsi="ＭＳ ゴシック" w:hint="eastAsia"/>
          <w:lang w:eastAsia="ja-JP"/>
        </w:rPr>
        <w:t>、</w:t>
      </w:r>
      <w:r w:rsidR="00D923B0">
        <w:rPr>
          <w:rFonts w:hAnsi="ＭＳ ゴシック" w:hint="eastAsia"/>
          <w:lang w:eastAsia="ja-JP"/>
        </w:rPr>
        <w:t>ステータスを</w:t>
      </w:r>
      <w:r>
        <w:rPr>
          <w:rFonts w:hAnsi="ＭＳ ゴシック" w:hint="eastAsia"/>
          <w:lang w:eastAsia="ja-JP"/>
        </w:rPr>
        <w:t>「</w:t>
      </w:r>
      <w:r w:rsidRPr="00E520ED">
        <w:rPr>
          <w:rFonts w:hAnsi="ＭＳ ゴシック" w:hint="eastAsia"/>
          <w:lang w:eastAsia="ja-JP"/>
        </w:rPr>
        <w:t>稼動</w:t>
      </w:r>
      <w:r>
        <w:rPr>
          <w:rFonts w:hAnsi="ＭＳ ゴシック" w:hint="eastAsia"/>
          <w:lang w:eastAsia="ja-JP"/>
        </w:rPr>
        <w:t>」に変更後、「変更する」をクリックします。</w:t>
      </w:r>
    </w:p>
    <w:p w14:paraId="5404E888" w14:textId="77777777" w:rsidR="002416B0" w:rsidRPr="00E520ED" w:rsidRDefault="002416B0" w:rsidP="00836A6F">
      <w:pPr>
        <w:spacing w:line="220" w:lineRule="atLeast"/>
        <w:ind w:leftChars="220" w:left="425"/>
        <w:rPr>
          <w:rFonts w:hAnsi="ＭＳ ゴシック"/>
          <w:lang w:eastAsia="ja-JP"/>
        </w:rPr>
      </w:pPr>
      <w:r>
        <w:rPr>
          <w:rFonts w:hAnsi="ＭＳ ゴシック" w:hint="eastAsia"/>
          <w:lang w:eastAsia="ja-JP"/>
        </w:rPr>
        <w:t>この</w:t>
      </w:r>
      <w:r w:rsidRPr="00E520ED">
        <w:rPr>
          <w:rFonts w:hAnsi="ＭＳ ゴシック" w:hint="eastAsia"/>
          <w:lang w:eastAsia="ja-JP"/>
        </w:rPr>
        <w:t>ステータス</w:t>
      </w:r>
      <w:r>
        <w:rPr>
          <w:rFonts w:hAnsi="ＭＳ ゴシック" w:hint="eastAsia"/>
          <w:lang w:eastAsia="ja-JP"/>
        </w:rPr>
        <w:t>に変更する事により</w:t>
      </w:r>
      <w:r w:rsidRPr="00E520ED">
        <w:rPr>
          <w:rFonts w:hAnsi="ＭＳ ゴシック" w:hint="eastAsia"/>
          <w:lang w:eastAsia="ja-JP"/>
        </w:rPr>
        <w:t>、</w:t>
      </w:r>
      <w:r w:rsidR="00D923B0">
        <w:rPr>
          <w:rFonts w:hAnsi="ＭＳ ゴシック" w:hint="eastAsia"/>
          <w:lang w:eastAsia="ja-JP"/>
        </w:rPr>
        <w:t>ログ</w:t>
      </w:r>
      <w:r w:rsidRPr="00E520ED">
        <w:rPr>
          <w:rFonts w:hAnsi="ＭＳ ゴシック" w:hint="eastAsia"/>
          <w:lang w:eastAsia="ja-JP"/>
        </w:rPr>
        <w:t>収集が</w:t>
      </w:r>
      <w:r w:rsidR="00D923B0">
        <w:rPr>
          <w:rFonts w:hAnsi="ＭＳ ゴシック" w:hint="eastAsia"/>
          <w:lang w:eastAsia="ja-JP"/>
        </w:rPr>
        <w:t>開始されます</w:t>
      </w:r>
      <w:r w:rsidRPr="00E520ED">
        <w:rPr>
          <w:rFonts w:hAnsi="ＭＳ ゴシック" w:hint="eastAsia"/>
          <w:lang w:eastAsia="ja-JP"/>
        </w:rPr>
        <w:t>。</w:t>
      </w:r>
    </w:p>
    <w:p w14:paraId="5B597AED" w14:textId="77777777" w:rsidR="002416B0" w:rsidRDefault="00427D57" w:rsidP="00C82E31">
      <w:pPr>
        <w:spacing w:line="220" w:lineRule="atLeast"/>
        <w:rPr>
          <w:rFonts w:hAnsi="ＭＳ ゴシック"/>
          <w:lang w:eastAsia="ja-JP"/>
        </w:rPr>
      </w:pPr>
      <w:r>
        <w:rPr>
          <w:rFonts w:hAnsi="ＭＳ ゴシック"/>
          <w:noProof/>
          <w:lang w:eastAsia="ja-JP" w:bidi="ar-SA"/>
        </w:rPr>
        <mc:AlternateContent>
          <mc:Choice Requires="wps">
            <w:drawing>
              <wp:anchor distT="0" distB="0" distL="114300" distR="114300" simplePos="0" relativeHeight="251599360" behindDoc="0" locked="0" layoutInCell="1" allowOverlap="1" wp14:anchorId="28F9E8DB" wp14:editId="1666D98D">
                <wp:simplePos x="0" y="0"/>
                <wp:positionH relativeFrom="column">
                  <wp:posOffset>3153410</wp:posOffset>
                </wp:positionH>
                <wp:positionV relativeFrom="paragraph">
                  <wp:posOffset>3277870</wp:posOffset>
                </wp:positionV>
                <wp:extent cx="718185" cy="218440"/>
                <wp:effectExtent l="23495" t="15875" r="20320" b="22860"/>
                <wp:wrapNone/>
                <wp:docPr id="151" name="Rectangle 1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18185" cy="21844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4B934FF" id="Rectangle 129" o:spid="_x0000_s1026" style="position:absolute;left:0;text-align:left;margin-left:248.3pt;margin-top:258.1pt;width:56.55pt;height:17.2pt;z-index:251599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" filled="f" strokecolor="red" strokeweight="2.25pt">
                <v:textbox inset="5.85pt,.7pt,5.85pt,.7pt"/>
              </v:rect>
            </w:pict>
          </mc:Fallback>
        </mc:AlternateContent>
      </w:r>
      <w:r>
        <w:rPr>
          <w:rFonts w:hAnsi="ＭＳ ゴシック"/>
          <w:noProof/>
        </w:rPr>
        <mc:AlternateContent>
          <mc:Choice Requires="wps">
            <w:drawing>
              <wp:anchor distT="0" distB="0" distL="114300" distR="114300" simplePos="0" relativeHeight="251590144" behindDoc="0" locked="0" layoutInCell="1" allowOverlap="1" wp14:anchorId="02B4AE59" wp14:editId="689141AE">
                <wp:simplePos x="0" y="0"/>
                <wp:positionH relativeFrom="column">
                  <wp:posOffset>2546985</wp:posOffset>
                </wp:positionH>
                <wp:positionV relativeFrom="paragraph">
                  <wp:posOffset>3125470</wp:posOffset>
                </wp:positionV>
                <wp:extent cx="606425" cy="764540"/>
                <wp:effectExtent l="17145" t="15875" r="14605" b="19685"/>
                <wp:wrapNone/>
                <wp:docPr id="150" name="Rectangle 1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6425" cy="76454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119C177" id="Rectangle 111" o:spid="_x0000_s1026" style="position:absolute;left:0;text-align:left;margin-left:200.55pt;margin-top:246.1pt;width:47.75pt;height:60.2pt;z-index:251590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" filled="f" strokecolor="red" strokeweight="2.25pt">
                <v:textbox inset="5.85pt,.7pt,5.85pt,.7pt"/>
              </v:rect>
            </w:pict>
          </mc:Fallback>
        </mc:AlternateContent>
      </w:r>
      <w:r>
        <w:rPr>
          <w:rFonts w:hAnsi="ＭＳ ゴシック"/>
          <w:noProof/>
        </w:rPr>
        <mc:AlternateContent>
          <mc:Choice Requires="wps">
            <w:drawing>
              <wp:anchor distT="0" distB="0" distL="114300" distR="114300" simplePos="0" relativeHeight="251589120" behindDoc="0" locked="0" layoutInCell="1" allowOverlap="1" wp14:anchorId="279196A4" wp14:editId="174CE7AC">
                <wp:simplePos x="0" y="0"/>
                <wp:positionH relativeFrom="column">
                  <wp:posOffset>1091565</wp:posOffset>
                </wp:positionH>
                <wp:positionV relativeFrom="paragraph">
                  <wp:posOffset>3125470</wp:posOffset>
                </wp:positionV>
                <wp:extent cx="1391285" cy="414020"/>
                <wp:effectExtent l="19050" t="15875" r="18415" b="17780"/>
                <wp:wrapNone/>
                <wp:docPr id="149" name="Rectangle 1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91285" cy="41402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88A9898" id="Rectangle 110" o:spid="_x0000_s1026" style="position:absolute;left:0;text-align:left;margin-left:85.95pt;margin-top:246.1pt;width:109.55pt;height:32.6pt;z-index:251589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" filled="f" strokecolor="red" strokeweight="2.25pt">
                <v:textbox inset="5.85pt,.7pt,5.85pt,.7pt"/>
              </v:rect>
            </w:pict>
          </mc:Fallback>
        </mc:AlternateContent>
      </w:r>
      <w:r>
        <w:rPr>
          <w:rFonts w:hAnsi="ＭＳ ゴシック"/>
          <w:noProof/>
        </w:rPr>
        <mc:AlternateContent>
          <mc:Choice Requires="wps">
            <w:drawing>
              <wp:anchor distT="0" distB="0" distL="114300" distR="114300" simplePos="0" relativeHeight="251588096" behindDoc="0" locked="0" layoutInCell="1" allowOverlap="1" wp14:anchorId="7C608002" wp14:editId="1D1BB45B">
                <wp:simplePos x="0" y="0"/>
                <wp:positionH relativeFrom="column">
                  <wp:posOffset>485140</wp:posOffset>
                </wp:positionH>
                <wp:positionV relativeFrom="paragraph">
                  <wp:posOffset>3125470</wp:posOffset>
                </wp:positionV>
                <wp:extent cx="606425" cy="414020"/>
                <wp:effectExtent l="22225" t="15875" r="19050" b="17780"/>
                <wp:wrapNone/>
                <wp:docPr id="148" name="Rectangle 10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6425" cy="41402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0A8C179" id="Rectangle 109" o:spid="_x0000_s1026" style="position:absolute;left:0;text-align:left;margin-left:38.2pt;margin-top:246.1pt;width:47.75pt;height:32.6pt;z-index:251588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" filled="f" strokecolor="red" strokeweight="2.25pt">
                <v:textbox inset="5.85pt,.7pt,5.85pt,.7pt"/>
              </v:rect>
            </w:pict>
          </mc:Fallback>
        </mc:AlternateContent>
      </w:r>
      <w:r>
        <w:rPr>
          <w:rFonts w:hAnsi="ＭＳ ゴシック"/>
          <w:noProof/>
        </w:rPr>
        <mc:AlternateContent>
          <mc:Choice Requires="wps">
            <w:drawing>
              <wp:anchor distT="0" distB="0" distL="114300" distR="114300" simplePos="0" relativeHeight="251587072" behindDoc="0" locked="0" layoutInCell="1" allowOverlap="1" wp14:anchorId="4AE2C2A0" wp14:editId="78515D79">
                <wp:simplePos x="0" y="0"/>
                <wp:positionH relativeFrom="column">
                  <wp:posOffset>485140</wp:posOffset>
                </wp:positionH>
                <wp:positionV relativeFrom="paragraph">
                  <wp:posOffset>1572260</wp:posOffset>
                </wp:positionV>
                <wp:extent cx="242570" cy="463550"/>
                <wp:effectExtent l="22225" t="15240" r="20955" b="16510"/>
                <wp:wrapNone/>
                <wp:docPr id="80" name="Rectangle 10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42570" cy="46355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69FCC7F" id="Rectangle 108" o:spid="_x0000_s1026" style="position:absolute;left:0;text-align:left;margin-left:38.2pt;margin-top:123.8pt;width:19.1pt;height:36.5pt;z-index:251587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" filled="f" strokecolor="red" strokeweight="2.25pt">
                <v:textbox inset="5.85pt,.7pt,5.85pt,.7pt"/>
              </v:rect>
            </w:pict>
          </mc:Fallback>
        </mc:AlternateContent>
      </w:r>
      <w:r>
        <w:rPr>
          <w:rFonts w:hAnsi="ＭＳ ゴシック"/>
          <w:noProof/>
          <w:lang w:eastAsia="ja-JP" w:bidi="ar-SA"/>
        </w:rPr>
        <w:drawing>
          <wp:inline distT="0" distB="0" distL="0" distR="0" wp14:anchorId="647BD3A1" wp14:editId="7D72BE3F">
            <wp:extent cx="6134100" cy="3848100"/>
            <wp:effectExtent l="0" t="0" r="0" b="0"/>
            <wp:docPr id="146" name="図 146" descr="s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 descr="s4"/>
                    <pic:cNvPicPr>
                      <a:picLocks noChangeAspect="1" noChangeArrowheads="1"/>
                    </pic:cNvPicPr>
                  </pic:nvPicPr>
                  <pic:blipFill>
                    <a:blip r:embed="rId147">
                      <a:extLst>
                        <a:ext uri="{28A0092B-C50C-407E-A947-70E740481C1C}">
                          <a14:useLocalDpi xmlns:a14="http://schemas.microsoft.com/office/drawing/2010/main" val="0"/>
                        </a:ext>
                      </a:extLst>
                    </a:blip>
                    <a:srcRect l="-183" t="-293" r="-183" b="-293"/>
                    <a:stretch>
                      <a:fillRect/>
                    </a:stretch>
                  </pic:blipFill>
                  <pic:spPr bwMode="auto">
                    <a:xfrm>
                      <a:off x="0" y="0"/>
                      <a:ext cx="6134100" cy="3848100"/>
                    </a:xfrm>
                    <a:prstGeom prst="rect">
                      <a:avLst/>
                    </a:prstGeom>
                    <a:solidFill>
                      <a:srgbClr val="000000"/>
                    </a:solidFill>
                    <a:ln>
                      <a:noFill/>
                    </a:ln>
                  </pic:spPr>
                </pic:pic>
              </a:graphicData>
            </a:graphic>
          </wp:inline>
        </w:drawing>
      </w:r>
    </w:p>
    <w:p w14:paraId="12CDC7EB" w14:textId="77777777" w:rsidR="002416B0" w:rsidRPr="00E520ED" w:rsidRDefault="002416B0" w:rsidP="00C82E31">
      <w:pPr>
        <w:pStyle w:val="1"/>
        <w:spacing w:before="0" w:after="0" w:line="220" w:lineRule="atLeast"/>
        <w:rPr>
          <w:lang w:eastAsia="ja-JP"/>
        </w:rPr>
      </w:pPr>
      <w:bookmarkStart w:id="139" w:name="_Toc286336189"/>
      <w:bookmarkStart w:id="140" w:name="_Toc36368982"/>
      <w:r w:rsidRPr="00E520ED">
        <w:rPr>
          <w:rFonts w:hint="eastAsia"/>
          <w:lang w:eastAsia="ja-JP"/>
        </w:rPr>
        <w:lastRenderedPageBreak/>
        <w:t>1</w:t>
      </w:r>
      <w:r w:rsidR="00F761B3">
        <w:rPr>
          <w:lang w:eastAsia="ja-JP"/>
        </w:rPr>
        <w:t>2</w:t>
      </w:r>
      <w:r w:rsidRPr="00E520ED">
        <w:rPr>
          <w:lang w:eastAsia="ja-JP"/>
        </w:rPr>
        <w:t>.</w:t>
      </w:r>
      <w:r w:rsidRPr="00E520ED">
        <w:rPr>
          <w:rFonts w:hint="eastAsia"/>
          <w:lang w:eastAsia="ja-JP"/>
        </w:rPr>
        <w:t>LogVillage運用のための情報</w:t>
      </w:r>
      <w:bookmarkEnd w:id="139"/>
      <w:bookmarkEnd w:id="140"/>
    </w:p>
    <w:p w14:paraId="7B7B3279" w14:textId="77777777" w:rsidR="002416B0" w:rsidRDefault="002416B0" w:rsidP="00C82E31">
      <w:pPr>
        <w:spacing w:line="220" w:lineRule="atLeast"/>
        <w:rPr>
          <w:rFonts w:hAnsi="ＭＳ ゴシック"/>
          <w:lang w:eastAsia="ja-JP"/>
        </w:rPr>
      </w:pPr>
      <w:proofErr w:type="spellStart"/>
      <w:r w:rsidRPr="000C23C6">
        <w:rPr>
          <w:rFonts w:hAnsi="ＭＳ ゴシック" w:hint="eastAsia"/>
          <w:lang w:eastAsia="ja-JP"/>
        </w:rPr>
        <w:t>LogVillage</w:t>
      </w:r>
      <w:proofErr w:type="spellEnd"/>
      <w:r w:rsidRPr="000C23C6">
        <w:rPr>
          <w:rFonts w:hAnsi="ＭＳ ゴシック" w:hint="eastAsia"/>
          <w:lang w:eastAsia="ja-JP"/>
        </w:rPr>
        <w:t>運用のための情報について説明します。</w:t>
      </w:r>
    </w:p>
    <w:p w14:paraId="404C3D53" w14:textId="77777777" w:rsidR="002416B0" w:rsidRPr="00E520ED" w:rsidRDefault="002416B0" w:rsidP="00C82E31">
      <w:pPr>
        <w:spacing w:line="220" w:lineRule="atLeast"/>
        <w:rPr>
          <w:rFonts w:hAnsi="ＭＳ ゴシック"/>
          <w:lang w:eastAsia="ja-JP"/>
        </w:rPr>
      </w:pPr>
    </w:p>
    <w:p w14:paraId="47D96C3F" w14:textId="77777777" w:rsidR="002416B0" w:rsidRDefault="002416B0" w:rsidP="00C82E31">
      <w:pPr>
        <w:pStyle w:val="21"/>
        <w:spacing w:before="0" w:after="0" w:line="220" w:lineRule="atLeast"/>
        <w:rPr>
          <w:lang w:eastAsia="ja-JP"/>
        </w:rPr>
      </w:pPr>
      <w:bookmarkStart w:id="141" w:name="_Toc286336190"/>
      <w:bookmarkStart w:id="142" w:name="_Toc36368983"/>
      <w:r w:rsidRPr="00E520ED">
        <w:rPr>
          <w:rFonts w:hint="eastAsia"/>
          <w:lang w:eastAsia="ja-JP"/>
        </w:rPr>
        <w:t>1</w:t>
      </w:r>
      <w:r w:rsidR="00F761B3">
        <w:rPr>
          <w:lang w:eastAsia="ja-JP"/>
        </w:rPr>
        <w:t>2</w:t>
      </w:r>
      <w:r w:rsidRPr="00E520ED">
        <w:rPr>
          <w:lang w:eastAsia="ja-JP"/>
        </w:rPr>
        <w:t>-1.</w:t>
      </w:r>
      <w:r w:rsidRPr="00E520ED">
        <w:rPr>
          <w:rFonts w:hint="eastAsia"/>
          <w:lang w:eastAsia="ja-JP"/>
        </w:rPr>
        <w:t xml:space="preserve"> </w:t>
      </w:r>
      <w:proofErr w:type="spellStart"/>
      <w:r w:rsidRPr="00E520ED">
        <w:rPr>
          <w:rFonts w:hint="eastAsia"/>
          <w:lang w:eastAsia="ja-JP"/>
        </w:rPr>
        <w:t>LogVillage</w:t>
      </w:r>
      <w:proofErr w:type="spellEnd"/>
      <w:r w:rsidRPr="00E520ED">
        <w:rPr>
          <w:rFonts w:hint="eastAsia"/>
          <w:lang w:eastAsia="ja-JP"/>
        </w:rPr>
        <w:t xml:space="preserve"> マネージャ動作関連ログファイル</w:t>
      </w:r>
      <w:bookmarkEnd w:id="141"/>
      <w:bookmarkEnd w:id="142"/>
    </w:p>
    <w:p w14:paraId="7B1A9795" w14:textId="77777777" w:rsidR="002416B0" w:rsidRDefault="002416B0" w:rsidP="000C23C6">
      <w:pPr>
        <w:rPr>
          <w:lang w:eastAsia="ja-JP"/>
        </w:rPr>
      </w:pPr>
      <w:proofErr w:type="spellStart"/>
      <w:r w:rsidRPr="000C23C6">
        <w:rPr>
          <w:rFonts w:hint="eastAsia"/>
          <w:lang w:eastAsia="ja-JP"/>
        </w:rPr>
        <w:t>LogVillage</w:t>
      </w:r>
      <w:proofErr w:type="spellEnd"/>
      <w:r w:rsidRPr="000C23C6">
        <w:rPr>
          <w:rFonts w:hint="eastAsia"/>
          <w:lang w:eastAsia="ja-JP"/>
        </w:rPr>
        <w:t xml:space="preserve"> マネージャ動作関連ログファイルについて説明します。</w:t>
      </w:r>
    </w:p>
    <w:p w14:paraId="46362225" w14:textId="77777777" w:rsidR="002416B0" w:rsidRPr="000C23C6" w:rsidRDefault="002416B0" w:rsidP="000C23C6">
      <w:pPr>
        <w:rPr>
          <w:lang w:eastAsia="ja-JP"/>
        </w:rPr>
      </w:pPr>
    </w:p>
    <w:p w14:paraId="25C8B864" w14:textId="77777777" w:rsidR="002416B0" w:rsidRPr="00E520ED" w:rsidRDefault="002416B0" w:rsidP="00C82E31">
      <w:pPr>
        <w:pStyle w:val="31"/>
        <w:spacing w:before="0" w:after="0" w:line="220" w:lineRule="atLeast"/>
        <w:rPr>
          <w:lang w:eastAsia="ja-JP"/>
        </w:rPr>
      </w:pPr>
      <w:bookmarkStart w:id="143" w:name="_Toc286336191"/>
      <w:bookmarkStart w:id="144" w:name="_Toc36368984"/>
      <w:r w:rsidRPr="00E520ED">
        <w:rPr>
          <w:rFonts w:hint="eastAsia"/>
          <w:lang w:eastAsia="ja-JP"/>
        </w:rPr>
        <w:t>1</w:t>
      </w:r>
      <w:r w:rsidR="00F761B3">
        <w:rPr>
          <w:lang w:eastAsia="ja-JP"/>
        </w:rPr>
        <w:t>2</w:t>
      </w:r>
      <w:r w:rsidRPr="00E520ED">
        <w:rPr>
          <w:rFonts w:hint="eastAsia"/>
          <w:lang w:eastAsia="ja-JP"/>
        </w:rPr>
        <w:t>-1-1.ログ保存場所</w:t>
      </w:r>
      <w:bookmarkEnd w:id="143"/>
      <w:bookmarkEnd w:id="144"/>
    </w:p>
    <w:p w14:paraId="20568ABA" w14:textId="77777777" w:rsidR="002416B0" w:rsidRPr="00E520ED" w:rsidRDefault="002416B0" w:rsidP="00C82E31">
      <w:pPr>
        <w:spacing w:line="220" w:lineRule="atLeast"/>
        <w:rPr>
          <w:rFonts w:hAnsi="ＭＳ ゴシック"/>
          <w:lang w:eastAsia="ja-JP"/>
        </w:rPr>
      </w:pPr>
      <w:r w:rsidRPr="00E520ED">
        <w:rPr>
          <w:rFonts w:hAnsi="ＭＳ ゴシック" w:hint="eastAsia"/>
          <w:lang w:eastAsia="ja-JP"/>
        </w:rPr>
        <w:t>収集ログファイルのDBへの取り込み作業など、</w:t>
      </w:r>
      <w:proofErr w:type="spellStart"/>
      <w:r w:rsidRPr="00E520ED">
        <w:rPr>
          <w:rFonts w:hAnsi="ＭＳ ゴシック" w:hint="eastAsia"/>
          <w:lang w:eastAsia="ja-JP"/>
        </w:rPr>
        <w:t>LogVillage</w:t>
      </w:r>
      <w:proofErr w:type="spellEnd"/>
      <w:r w:rsidRPr="00E520ED">
        <w:rPr>
          <w:rFonts w:hAnsi="ＭＳ ゴシック" w:hint="eastAsia"/>
          <w:lang w:eastAsia="ja-JP"/>
        </w:rPr>
        <w:t>マネージャの動作に関係するログファイルは以下のフォルダに保存されます。</w:t>
      </w:r>
    </w:p>
    <w:p w14:paraId="3314D677" w14:textId="77777777" w:rsidR="002416B0" w:rsidRPr="00E520ED" w:rsidRDefault="002416B0" w:rsidP="00C82E31">
      <w:pPr>
        <w:spacing w:line="220" w:lineRule="atLeast"/>
        <w:rPr>
          <w:rFonts w:hAnsi="ＭＳ ゴシック"/>
          <w:lang w:eastAsia="ja-JP"/>
        </w:rPr>
      </w:pPr>
    </w:p>
    <w:p w14:paraId="4174655A" w14:textId="77777777" w:rsidR="002416B0" w:rsidRPr="00E520ED" w:rsidRDefault="002416B0" w:rsidP="00C82E31">
      <w:pPr>
        <w:spacing w:line="220" w:lineRule="atLeast"/>
        <w:rPr>
          <w:rFonts w:hAnsi="ＭＳ ゴシック"/>
          <w:lang w:eastAsia="ja-JP"/>
        </w:rPr>
      </w:pPr>
      <w:r w:rsidRPr="00E520ED">
        <w:rPr>
          <w:rFonts w:hAnsi="ＭＳ ゴシック"/>
          <w:lang w:eastAsia="ja-JP"/>
        </w:rPr>
        <w:t>＜</w:t>
      </w:r>
      <w:proofErr w:type="spellStart"/>
      <w:r w:rsidRPr="00E520ED">
        <w:rPr>
          <w:rFonts w:hAnsi="ＭＳ ゴシック"/>
          <w:lang w:eastAsia="ja-JP"/>
        </w:rPr>
        <w:t>LogVillage</w:t>
      </w:r>
      <w:proofErr w:type="spellEnd"/>
      <w:r w:rsidRPr="00E520ED">
        <w:rPr>
          <w:rFonts w:hAnsi="ＭＳ ゴシック" w:hint="eastAsia"/>
          <w:lang w:eastAsia="ja-JP"/>
        </w:rPr>
        <w:t>マネージャ</w:t>
      </w:r>
      <w:r w:rsidRPr="00E520ED">
        <w:rPr>
          <w:rFonts w:hAnsi="ＭＳ ゴシック"/>
          <w:lang w:eastAsia="ja-JP"/>
        </w:rPr>
        <w:t>プログラムインストール先＞\</w:t>
      </w:r>
      <w:r w:rsidRPr="00E520ED">
        <w:rPr>
          <w:rFonts w:hAnsi="ＭＳ ゴシック" w:hint="eastAsia"/>
          <w:lang w:eastAsia="ja-JP"/>
        </w:rPr>
        <w:t>Manager\logs</w:t>
      </w:r>
    </w:p>
    <w:p w14:paraId="29610A88" w14:textId="77777777" w:rsidR="002416B0" w:rsidRPr="00E520ED" w:rsidRDefault="002416B0" w:rsidP="00C82E31">
      <w:pPr>
        <w:spacing w:line="220" w:lineRule="atLeast"/>
        <w:rPr>
          <w:rFonts w:hAnsi="ＭＳ ゴシック"/>
          <w:lang w:eastAsia="ja-JP"/>
        </w:rPr>
      </w:pPr>
    </w:p>
    <w:p w14:paraId="0ADDDF46" w14:textId="77777777" w:rsidR="002416B0" w:rsidRPr="00E520ED" w:rsidRDefault="002416B0" w:rsidP="00C82E31">
      <w:pPr>
        <w:spacing w:line="220" w:lineRule="atLeast"/>
        <w:rPr>
          <w:rFonts w:hAnsi="ＭＳ ゴシック"/>
          <w:lang w:eastAsia="ja-JP"/>
        </w:rPr>
      </w:pPr>
      <w:r w:rsidRPr="00E520ED">
        <w:rPr>
          <w:rFonts w:hAnsi="ＭＳ ゴシック" w:cs="ＭＳ 明朝" w:hint="eastAsia"/>
          <w:lang w:eastAsia="ja-JP"/>
        </w:rPr>
        <w:t>※</w:t>
      </w:r>
      <w:r w:rsidRPr="00E520ED">
        <w:rPr>
          <w:rFonts w:hAnsi="ＭＳ ゴシック"/>
          <w:lang w:eastAsia="ja-JP"/>
        </w:rPr>
        <w:t>＜</w:t>
      </w:r>
      <w:proofErr w:type="spellStart"/>
      <w:r w:rsidRPr="00E520ED">
        <w:rPr>
          <w:rFonts w:hAnsi="ＭＳ ゴシック"/>
          <w:lang w:eastAsia="ja-JP"/>
        </w:rPr>
        <w:t>LogVillage</w:t>
      </w:r>
      <w:proofErr w:type="spellEnd"/>
      <w:r w:rsidRPr="00E520ED">
        <w:rPr>
          <w:rFonts w:hAnsi="ＭＳ ゴシック" w:hint="eastAsia"/>
          <w:lang w:eastAsia="ja-JP"/>
        </w:rPr>
        <w:t>マネージャ</w:t>
      </w:r>
      <w:r w:rsidRPr="00E520ED">
        <w:rPr>
          <w:rFonts w:hAnsi="ＭＳ ゴシック"/>
          <w:lang w:eastAsia="ja-JP"/>
        </w:rPr>
        <w:t>プログラムインストール先＞は、インストール先ディレクトリパスに読み替えます。（</w:t>
      </w:r>
      <w:r>
        <w:rPr>
          <w:rFonts w:hAnsi="ＭＳ ゴシック"/>
          <w:lang w:eastAsia="ja-JP"/>
        </w:rPr>
        <w:t>32bit版OSにてデフォルトでインストールした場合</w:t>
      </w:r>
      <w:r w:rsidRPr="00E520ED">
        <w:rPr>
          <w:rFonts w:hAnsi="ＭＳ ゴシック"/>
          <w:lang w:eastAsia="ja-JP"/>
        </w:rPr>
        <w:t xml:space="preserve"> C:\Program Files\SO-TEN\</w:t>
      </w:r>
      <w:proofErr w:type="spellStart"/>
      <w:r w:rsidRPr="00E520ED">
        <w:rPr>
          <w:rFonts w:hAnsi="ＭＳ ゴシック"/>
          <w:lang w:eastAsia="ja-JP"/>
        </w:rPr>
        <w:t>LogVillage</w:t>
      </w:r>
      <w:proofErr w:type="spellEnd"/>
      <w:r w:rsidRPr="00E520ED">
        <w:rPr>
          <w:rFonts w:hAnsi="ＭＳ ゴシック"/>
          <w:lang w:eastAsia="ja-JP"/>
        </w:rPr>
        <w:t xml:space="preserve"> となります</w:t>
      </w:r>
      <w:r w:rsidRPr="00E520ED">
        <w:rPr>
          <w:rFonts w:hAnsi="ＭＳ ゴシック" w:hint="eastAsia"/>
          <w:lang w:eastAsia="ja-JP"/>
        </w:rPr>
        <w:t>。</w:t>
      </w:r>
      <w:r w:rsidRPr="00E520ED">
        <w:rPr>
          <w:rFonts w:hAnsi="ＭＳ ゴシック"/>
          <w:lang w:eastAsia="ja-JP"/>
        </w:rPr>
        <w:t>）</w:t>
      </w:r>
    </w:p>
    <w:p w14:paraId="7CCB2810" w14:textId="77777777" w:rsidR="002416B0" w:rsidRPr="00E520ED" w:rsidRDefault="002416B0" w:rsidP="00C82E31">
      <w:pPr>
        <w:spacing w:line="220" w:lineRule="atLeast"/>
        <w:rPr>
          <w:rFonts w:hAnsi="ＭＳ ゴシック"/>
          <w:lang w:eastAsia="ja-JP"/>
        </w:rPr>
      </w:pPr>
    </w:p>
    <w:p w14:paraId="18CCF164" w14:textId="77777777" w:rsidR="002416B0" w:rsidRPr="00E520ED" w:rsidRDefault="002416B0" w:rsidP="00C82E31">
      <w:pPr>
        <w:spacing w:line="220" w:lineRule="atLeast"/>
        <w:rPr>
          <w:rFonts w:hAnsi="ＭＳ ゴシック"/>
          <w:lang w:eastAsia="ja-JP"/>
        </w:rPr>
      </w:pPr>
      <w:r>
        <w:rPr>
          <w:rFonts w:hAnsi="ＭＳ ゴシック" w:hint="eastAsia"/>
          <w:lang w:eastAsia="ja-JP"/>
        </w:rPr>
        <w:t xml:space="preserve">ファイル名の例：　</w:t>
      </w:r>
      <w:r w:rsidRPr="00E520ED">
        <w:rPr>
          <w:rFonts w:hAnsi="ＭＳ ゴシック"/>
          <w:lang w:eastAsia="ja-JP"/>
        </w:rPr>
        <w:t>LV-M-LOG20</w:t>
      </w:r>
      <w:r w:rsidRPr="00E520ED">
        <w:rPr>
          <w:rFonts w:hAnsi="ＭＳ ゴシック" w:hint="eastAsia"/>
          <w:lang w:eastAsia="ja-JP"/>
        </w:rPr>
        <w:t>1001</w:t>
      </w:r>
      <w:r w:rsidRPr="00E520ED">
        <w:rPr>
          <w:rFonts w:hAnsi="ＭＳ ゴシック"/>
          <w:lang w:eastAsia="ja-JP"/>
        </w:rPr>
        <w:t>30182054.txt</w:t>
      </w:r>
    </w:p>
    <w:p w14:paraId="09553B4F" w14:textId="77777777" w:rsidR="002416B0" w:rsidRPr="00E520ED" w:rsidRDefault="002416B0" w:rsidP="00C82E31">
      <w:pPr>
        <w:spacing w:line="220" w:lineRule="atLeast"/>
        <w:rPr>
          <w:rFonts w:hAnsi="ＭＳ ゴシック"/>
          <w:sz w:val="20"/>
          <w:szCs w:val="20"/>
          <w:lang w:eastAsia="ja-JP"/>
        </w:rPr>
      </w:pPr>
    </w:p>
    <w:p w14:paraId="25D0FF19" w14:textId="77777777" w:rsidR="002416B0" w:rsidRPr="00E520ED" w:rsidRDefault="002416B0" w:rsidP="00C82E31">
      <w:pPr>
        <w:pStyle w:val="31"/>
        <w:spacing w:before="0" w:after="0" w:line="220" w:lineRule="atLeast"/>
        <w:rPr>
          <w:lang w:eastAsia="ja-JP"/>
        </w:rPr>
      </w:pPr>
      <w:bookmarkStart w:id="145" w:name="_Toc286336192"/>
      <w:bookmarkStart w:id="146" w:name="_Toc36368985"/>
      <w:r w:rsidRPr="00E520ED">
        <w:rPr>
          <w:rFonts w:hint="eastAsia"/>
          <w:lang w:eastAsia="ja-JP"/>
        </w:rPr>
        <w:t>1</w:t>
      </w:r>
      <w:r w:rsidR="006267E8">
        <w:rPr>
          <w:lang w:eastAsia="ja-JP"/>
        </w:rPr>
        <w:t>2</w:t>
      </w:r>
      <w:r w:rsidRPr="00E520ED">
        <w:rPr>
          <w:rFonts w:hint="eastAsia"/>
          <w:lang w:eastAsia="ja-JP"/>
        </w:rPr>
        <w:t>-1-2.ログ保存期間</w:t>
      </w:r>
      <w:bookmarkEnd w:id="145"/>
      <w:bookmarkEnd w:id="146"/>
    </w:p>
    <w:p w14:paraId="5DD71ACD" w14:textId="77777777" w:rsidR="002416B0" w:rsidRPr="00E520ED" w:rsidRDefault="002416B0" w:rsidP="00C82E31">
      <w:pPr>
        <w:spacing w:line="220" w:lineRule="atLeast"/>
        <w:rPr>
          <w:rFonts w:hAnsi="ＭＳ ゴシック"/>
          <w:lang w:eastAsia="ja-JP"/>
        </w:rPr>
      </w:pPr>
      <w:proofErr w:type="spellStart"/>
      <w:r w:rsidRPr="00E520ED">
        <w:rPr>
          <w:rFonts w:hAnsi="ＭＳ ゴシック" w:hint="eastAsia"/>
          <w:lang w:eastAsia="ja-JP"/>
        </w:rPr>
        <w:t>LogVillage</w:t>
      </w:r>
      <w:proofErr w:type="spellEnd"/>
      <w:r w:rsidRPr="00E520ED">
        <w:rPr>
          <w:rFonts w:hAnsi="ＭＳ ゴシック" w:hint="eastAsia"/>
          <w:lang w:eastAsia="ja-JP"/>
        </w:rPr>
        <w:t>マネージャのログファイルの保存期間は　30日　となります。</w:t>
      </w:r>
    </w:p>
    <w:p w14:paraId="202C1792" w14:textId="77777777" w:rsidR="002416B0" w:rsidRPr="00E520ED" w:rsidRDefault="002416B0" w:rsidP="00C82E31">
      <w:pPr>
        <w:spacing w:line="220" w:lineRule="atLeast"/>
        <w:rPr>
          <w:rFonts w:hAnsi="ＭＳ ゴシック"/>
          <w:lang w:eastAsia="ja-JP"/>
        </w:rPr>
      </w:pPr>
      <w:r w:rsidRPr="00E520ED">
        <w:rPr>
          <w:rFonts w:hAnsi="ＭＳ ゴシック" w:hint="eastAsia"/>
          <w:lang w:eastAsia="ja-JP"/>
        </w:rPr>
        <w:t>30日を経過したログファイルは自動削除されます。</w:t>
      </w:r>
    </w:p>
    <w:p w14:paraId="5691017F" w14:textId="77777777" w:rsidR="002416B0" w:rsidRDefault="002416B0">
      <w:pPr>
        <w:widowControl/>
        <w:suppressAutoHyphens w:val="0"/>
        <w:rPr>
          <w:rFonts w:hAnsi="ＭＳ ゴシック"/>
          <w:lang w:eastAsia="ja-JP"/>
        </w:rPr>
      </w:pPr>
      <w:r>
        <w:rPr>
          <w:rFonts w:hAnsi="ＭＳ ゴシック"/>
          <w:lang w:eastAsia="ja-JP"/>
        </w:rPr>
        <w:br w:type="page"/>
      </w:r>
    </w:p>
    <w:p w14:paraId="13F34D97" w14:textId="77777777" w:rsidR="002416B0" w:rsidRDefault="002416B0" w:rsidP="00C82E31">
      <w:pPr>
        <w:pStyle w:val="21"/>
        <w:spacing w:before="0" w:after="0" w:line="220" w:lineRule="atLeast"/>
        <w:rPr>
          <w:lang w:eastAsia="ja-JP"/>
        </w:rPr>
      </w:pPr>
      <w:bookmarkStart w:id="147" w:name="_Toc286336193"/>
      <w:bookmarkStart w:id="148" w:name="_Toc36368986"/>
      <w:r w:rsidRPr="00E520ED">
        <w:rPr>
          <w:rFonts w:hint="eastAsia"/>
          <w:lang w:eastAsia="ja-JP"/>
        </w:rPr>
        <w:lastRenderedPageBreak/>
        <w:t>1</w:t>
      </w:r>
      <w:r w:rsidR="00F761B3">
        <w:rPr>
          <w:lang w:eastAsia="ja-JP"/>
        </w:rPr>
        <w:t>2</w:t>
      </w:r>
      <w:r w:rsidRPr="00E520ED">
        <w:rPr>
          <w:lang w:eastAsia="ja-JP"/>
        </w:rPr>
        <w:t>-</w:t>
      </w:r>
      <w:r w:rsidRPr="00E520ED">
        <w:rPr>
          <w:rFonts w:hint="eastAsia"/>
          <w:lang w:eastAsia="ja-JP"/>
        </w:rPr>
        <w:t>2</w:t>
      </w:r>
      <w:r w:rsidRPr="00E520ED">
        <w:rPr>
          <w:lang w:eastAsia="ja-JP"/>
        </w:rPr>
        <w:t>.</w:t>
      </w:r>
      <w:r w:rsidRPr="00E520ED">
        <w:rPr>
          <w:rFonts w:hint="eastAsia"/>
          <w:lang w:eastAsia="ja-JP"/>
        </w:rPr>
        <w:t>LogVillage ポーリングサーバー動作関連ログファイル</w:t>
      </w:r>
      <w:bookmarkEnd w:id="147"/>
      <w:bookmarkEnd w:id="148"/>
    </w:p>
    <w:p w14:paraId="77F45545" w14:textId="77777777" w:rsidR="002416B0" w:rsidRDefault="002416B0" w:rsidP="000C23C6">
      <w:pPr>
        <w:rPr>
          <w:lang w:eastAsia="ja-JP"/>
        </w:rPr>
      </w:pPr>
      <w:proofErr w:type="spellStart"/>
      <w:r w:rsidRPr="000C23C6">
        <w:rPr>
          <w:rFonts w:hint="eastAsia"/>
          <w:lang w:eastAsia="ja-JP"/>
        </w:rPr>
        <w:t>LogVillage</w:t>
      </w:r>
      <w:proofErr w:type="spellEnd"/>
      <w:r w:rsidRPr="000C23C6">
        <w:rPr>
          <w:rFonts w:hint="eastAsia"/>
          <w:lang w:eastAsia="ja-JP"/>
        </w:rPr>
        <w:t xml:space="preserve"> ポーリングサーバー動作関連ログファイルについて説明します。</w:t>
      </w:r>
    </w:p>
    <w:p w14:paraId="737839D7" w14:textId="77777777" w:rsidR="002416B0" w:rsidRPr="000C23C6" w:rsidRDefault="002416B0" w:rsidP="000C23C6">
      <w:pPr>
        <w:rPr>
          <w:lang w:eastAsia="ja-JP"/>
        </w:rPr>
      </w:pPr>
    </w:p>
    <w:p w14:paraId="664FDE05" w14:textId="77777777" w:rsidR="002416B0" w:rsidRPr="00E520ED" w:rsidRDefault="002416B0" w:rsidP="00C82E31">
      <w:pPr>
        <w:pStyle w:val="31"/>
        <w:spacing w:before="0" w:after="0" w:line="220" w:lineRule="atLeast"/>
        <w:rPr>
          <w:lang w:eastAsia="ja-JP"/>
        </w:rPr>
      </w:pPr>
      <w:bookmarkStart w:id="149" w:name="_Toc286336194"/>
      <w:bookmarkStart w:id="150" w:name="_Toc36368987"/>
      <w:r w:rsidRPr="00E520ED">
        <w:rPr>
          <w:rFonts w:hint="eastAsia"/>
          <w:lang w:eastAsia="ja-JP"/>
        </w:rPr>
        <w:t>1</w:t>
      </w:r>
      <w:r w:rsidR="00F761B3">
        <w:rPr>
          <w:lang w:eastAsia="ja-JP"/>
        </w:rPr>
        <w:t>2</w:t>
      </w:r>
      <w:r w:rsidRPr="00E520ED">
        <w:rPr>
          <w:rFonts w:hint="eastAsia"/>
          <w:lang w:eastAsia="ja-JP"/>
        </w:rPr>
        <w:t>-2-1.ログ保存場所</w:t>
      </w:r>
      <w:bookmarkEnd w:id="149"/>
      <w:bookmarkEnd w:id="150"/>
    </w:p>
    <w:p w14:paraId="21055BD5" w14:textId="77777777" w:rsidR="002416B0" w:rsidRPr="00E520ED" w:rsidRDefault="002416B0" w:rsidP="00C82E31">
      <w:pPr>
        <w:spacing w:line="220" w:lineRule="atLeast"/>
        <w:rPr>
          <w:rFonts w:hAnsi="ＭＳ ゴシック"/>
          <w:lang w:eastAsia="ja-JP"/>
        </w:rPr>
      </w:pPr>
      <w:r w:rsidRPr="00E520ED">
        <w:rPr>
          <w:rFonts w:hAnsi="ＭＳ ゴシック" w:hint="eastAsia"/>
          <w:lang w:eastAsia="ja-JP"/>
        </w:rPr>
        <w:t>管理対象PCへの接続・情報収集など、</w:t>
      </w:r>
      <w:proofErr w:type="spellStart"/>
      <w:r w:rsidRPr="00E520ED">
        <w:rPr>
          <w:rFonts w:hAnsi="ＭＳ ゴシック" w:hint="eastAsia"/>
          <w:lang w:eastAsia="ja-JP"/>
        </w:rPr>
        <w:t>LogVillage</w:t>
      </w:r>
      <w:proofErr w:type="spellEnd"/>
      <w:r w:rsidRPr="00E520ED">
        <w:rPr>
          <w:rFonts w:hAnsi="ＭＳ ゴシック" w:hint="eastAsia"/>
          <w:lang w:eastAsia="ja-JP"/>
        </w:rPr>
        <w:t>ポーリングサーバーの動作に関係するログファイルは以下のフォルダに保存されます。</w:t>
      </w:r>
    </w:p>
    <w:p w14:paraId="65A0B113" w14:textId="77777777" w:rsidR="002416B0" w:rsidRPr="00E520ED" w:rsidRDefault="002416B0" w:rsidP="00C82E31">
      <w:pPr>
        <w:spacing w:line="220" w:lineRule="atLeast"/>
        <w:rPr>
          <w:rFonts w:hAnsi="ＭＳ ゴシック"/>
          <w:lang w:eastAsia="ja-JP"/>
        </w:rPr>
      </w:pPr>
    </w:p>
    <w:p w14:paraId="60B616AB" w14:textId="77777777" w:rsidR="002416B0" w:rsidRPr="00E520ED" w:rsidRDefault="002416B0" w:rsidP="00C82E31">
      <w:pPr>
        <w:spacing w:line="220" w:lineRule="atLeast"/>
        <w:rPr>
          <w:rFonts w:hAnsi="ＭＳ ゴシック"/>
          <w:lang w:eastAsia="ja-JP"/>
        </w:rPr>
      </w:pPr>
      <w:r w:rsidRPr="00E520ED">
        <w:rPr>
          <w:rFonts w:hAnsi="ＭＳ ゴシック"/>
          <w:lang w:eastAsia="ja-JP"/>
        </w:rPr>
        <w:t>＜</w:t>
      </w:r>
      <w:proofErr w:type="spellStart"/>
      <w:r w:rsidRPr="00E520ED">
        <w:rPr>
          <w:rFonts w:hAnsi="ＭＳ ゴシック"/>
          <w:lang w:eastAsia="ja-JP"/>
        </w:rPr>
        <w:t>LogVillage</w:t>
      </w:r>
      <w:proofErr w:type="spellEnd"/>
      <w:r w:rsidRPr="00E520ED">
        <w:rPr>
          <w:rFonts w:hAnsi="ＭＳ ゴシック" w:hint="eastAsia"/>
          <w:lang w:eastAsia="ja-JP"/>
        </w:rPr>
        <w:t>ポーリングサーバー</w:t>
      </w:r>
      <w:r w:rsidRPr="00E520ED">
        <w:rPr>
          <w:rFonts w:hAnsi="ＭＳ ゴシック"/>
          <w:lang w:eastAsia="ja-JP"/>
        </w:rPr>
        <w:t>プログラムインストール先＞</w:t>
      </w:r>
      <w:r w:rsidRPr="00E520ED">
        <w:rPr>
          <w:rFonts w:hAnsi="ＭＳ ゴシック" w:hint="eastAsia"/>
          <w:lang w:eastAsia="ja-JP"/>
        </w:rPr>
        <w:t>\</w:t>
      </w:r>
      <w:proofErr w:type="spellStart"/>
      <w:r w:rsidRPr="00E520ED">
        <w:rPr>
          <w:rFonts w:hAnsi="ＭＳ ゴシック" w:hint="eastAsia"/>
          <w:lang w:eastAsia="ja-JP"/>
        </w:rPr>
        <w:t>PServer</w:t>
      </w:r>
      <w:proofErr w:type="spellEnd"/>
      <w:r w:rsidRPr="00E520ED">
        <w:rPr>
          <w:rFonts w:hAnsi="ＭＳ ゴシック" w:hint="eastAsia"/>
          <w:lang w:eastAsia="ja-JP"/>
        </w:rPr>
        <w:t>\Logs</w:t>
      </w:r>
    </w:p>
    <w:p w14:paraId="4490861F" w14:textId="77777777" w:rsidR="002416B0" w:rsidRPr="00E520ED" w:rsidRDefault="002416B0" w:rsidP="00C82E31">
      <w:pPr>
        <w:spacing w:line="220" w:lineRule="atLeast"/>
        <w:rPr>
          <w:rFonts w:hAnsi="ＭＳ ゴシック"/>
          <w:lang w:eastAsia="ja-JP"/>
        </w:rPr>
      </w:pPr>
    </w:p>
    <w:p w14:paraId="77763198" w14:textId="77777777" w:rsidR="002416B0" w:rsidRPr="00E520ED" w:rsidRDefault="002416B0" w:rsidP="00C82E31">
      <w:pPr>
        <w:spacing w:line="220" w:lineRule="atLeast"/>
        <w:rPr>
          <w:rFonts w:hAnsi="ＭＳ ゴシック"/>
          <w:lang w:eastAsia="ja-JP"/>
        </w:rPr>
      </w:pPr>
      <w:r w:rsidRPr="00E520ED">
        <w:rPr>
          <w:rFonts w:hAnsi="ＭＳ ゴシック" w:cs="ＭＳ 明朝" w:hint="eastAsia"/>
          <w:lang w:eastAsia="ja-JP"/>
        </w:rPr>
        <w:t>※</w:t>
      </w:r>
      <w:r w:rsidRPr="00E520ED">
        <w:rPr>
          <w:rFonts w:hAnsi="ＭＳ ゴシック"/>
          <w:lang w:eastAsia="ja-JP"/>
        </w:rPr>
        <w:t>＜</w:t>
      </w:r>
      <w:proofErr w:type="spellStart"/>
      <w:r w:rsidRPr="00E520ED">
        <w:rPr>
          <w:rFonts w:hAnsi="ＭＳ ゴシック"/>
          <w:lang w:eastAsia="ja-JP"/>
        </w:rPr>
        <w:t>LogVillage</w:t>
      </w:r>
      <w:proofErr w:type="spellEnd"/>
      <w:r w:rsidRPr="00E520ED">
        <w:rPr>
          <w:rFonts w:hAnsi="ＭＳ ゴシック" w:hint="eastAsia"/>
          <w:lang w:eastAsia="ja-JP"/>
        </w:rPr>
        <w:t>ポーリングサーバー</w:t>
      </w:r>
      <w:r w:rsidRPr="00E520ED">
        <w:rPr>
          <w:rFonts w:hAnsi="ＭＳ ゴシック"/>
          <w:lang w:eastAsia="ja-JP"/>
        </w:rPr>
        <w:t>プログラムインストール先＞は、インストール先ディレクトリパスに読み替えます。（</w:t>
      </w:r>
      <w:r>
        <w:rPr>
          <w:rFonts w:hAnsi="ＭＳ ゴシック"/>
          <w:lang w:eastAsia="ja-JP"/>
        </w:rPr>
        <w:t>32bit版OSにてデフォルトでインストールした場合</w:t>
      </w:r>
      <w:r w:rsidRPr="00E520ED">
        <w:rPr>
          <w:rFonts w:hAnsi="ＭＳ ゴシック"/>
          <w:lang w:eastAsia="ja-JP"/>
        </w:rPr>
        <w:t xml:space="preserve"> C:\Program Files\SO-TEN\</w:t>
      </w:r>
      <w:proofErr w:type="spellStart"/>
      <w:r w:rsidRPr="00E520ED">
        <w:rPr>
          <w:rFonts w:hAnsi="ＭＳ ゴシック"/>
          <w:lang w:eastAsia="ja-JP"/>
        </w:rPr>
        <w:t>LogVillage</w:t>
      </w:r>
      <w:proofErr w:type="spellEnd"/>
      <w:r w:rsidRPr="00E520ED">
        <w:rPr>
          <w:rFonts w:hAnsi="ＭＳ ゴシック"/>
          <w:lang w:eastAsia="ja-JP"/>
        </w:rPr>
        <w:t xml:space="preserve"> となります</w:t>
      </w:r>
      <w:r w:rsidRPr="00E520ED">
        <w:rPr>
          <w:rFonts w:hAnsi="ＭＳ ゴシック" w:hint="eastAsia"/>
          <w:lang w:eastAsia="ja-JP"/>
        </w:rPr>
        <w:t>。</w:t>
      </w:r>
      <w:r w:rsidRPr="00E520ED">
        <w:rPr>
          <w:rFonts w:hAnsi="ＭＳ ゴシック"/>
          <w:lang w:eastAsia="ja-JP"/>
        </w:rPr>
        <w:t>）</w:t>
      </w:r>
    </w:p>
    <w:p w14:paraId="0C59885C" w14:textId="77777777" w:rsidR="002416B0" w:rsidRPr="00E520ED" w:rsidRDefault="002416B0" w:rsidP="00C82E31">
      <w:pPr>
        <w:spacing w:line="220" w:lineRule="atLeast"/>
        <w:rPr>
          <w:rFonts w:hAnsi="ＭＳ ゴシック"/>
          <w:lang w:eastAsia="ja-JP"/>
        </w:rPr>
      </w:pPr>
    </w:p>
    <w:p w14:paraId="61D0F9E0" w14:textId="77777777" w:rsidR="002416B0" w:rsidRDefault="002416B0" w:rsidP="00C82E31">
      <w:pPr>
        <w:spacing w:line="220" w:lineRule="atLeast"/>
        <w:rPr>
          <w:rFonts w:hAnsi="ＭＳ ゴシック"/>
          <w:lang w:eastAsia="ja-JP"/>
        </w:rPr>
      </w:pPr>
      <w:r>
        <w:rPr>
          <w:rFonts w:hAnsi="ＭＳ ゴシック" w:hint="eastAsia"/>
          <w:lang w:eastAsia="ja-JP"/>
        </w:rPr>
        <w:t xml:space="preserve">ファイル名の例：　</w:t>
      </w:r>
      <w:r w:rsidRPr="00E520ED">
        <w:rPr>
          <w:rFonts w:hAnsi="ＭＳ ゴシック"/>
          <w:lang w:eastAsia="ja-JP"/>
        </w:rPr>
        <w:t>LV-PS-LOG20</w:t>
      </w:r>
      <w:r w:rsidRPr="00E520ED">
        <w:rPr>
          <w:rFonts w:hAnsi="ＭＳ ゴシック" w:hint="eastAsia"/>
          <w:lang w:eastAsia="ja-JP"/>
        </w:rPr>
        <w:t>1001</w:t>
      </w:r>
      <w:r w:rsidRPr="00E520ED">
        <w:rPr>
          <w:rFonts w:hAnsi="ＭＳ ゴシック"/>
          <w:lang w:eastAsia="ja-JP"/>
        </w:rPr>
        <w:t>230182024.txt</w:t>
      </w:r>
    </w:p>
    <w:p w14:paraId="290EF904" w14:textId="77777777" w:rsidR="002416B0" w:rsidRDefault="002416B0">
      <w:pPr>
        <w:widowControl/>
        <w:suppressAutoHyphens w:val="0"/>
        <w:rPr>
          <w:rFonts w:hAnsi="ＭＳ ゴシック"/>
          <w:lang w:eastAsia="ja-JP"/>
        </w:rPr>
      </w:pPr>
    </w:p>
    <w:p w14:paraId="3E73E4D9" w14:textId="77777777" w:rsidR="002416B0" w:rsidRPr="00E520ED" w:rsidRDefault="002416B0" w:rsidP="00C82E31">
      <w:pPr>
        <w:pStyle w:val="31"/>
        <w:spacing w:before="0" w:after="0" w:line="220" w:lineRule="atLeast"/>
        <w:rPr>
          <w:lang w:eastAsia="ja-JP"/>
        </w:rPr>
      </w:pPr>
      <w:bookmarkStart w:id="151" w:name="_Toc286336195"/>
      <w:bookmarkStart w:id="152" w:name="_Toc36368988"/>
      <w:r w:rsidRPr="00E520ED">
        <w:rPr>
          <w:rFonts w:hint="eastAsia"/>
          <w:lang w:eastAsia="ja-JP"/>
        </w:rPr>
        <w:t>1</w:t>
      </w:r>
      <w:r w:rsidR="00F761B3">
        <w:rPr>
          <w:lang w:eastAsia="ja-JP"/>
        </w:rPr>
        <w:t>2</w:t>
      </w:r>
      <w:r w:rsidRPr="00E520ED">
        <w:rPr>
          <w:rFonts w:hint="eastAsia"/>
          <w:lang w:eastAsia="ja-JP"/>
        </w:rPr>
        <w:t>-2-2.ログ保存期間</w:t>
      </w:r>
      <w:bookmarkEnd w:id="151"/>
      <w:bookmarkEnd w:id="152"/>
    </w:p>
    <w:p w14:paraId="7F1F1CDD" w14:textId="77777777" w:rsidR="002416B0" w:rsidRPr="00E520ED" w:rsidRDefault="002416B0" w:rsidP="00C82E31">
      <w:pPr>
        <w:spacing w:line="220" w:lineRule="atLeast"/>
        <w:rPr>
          <w:rFonts w:hAnsi="ＭＳ ゴシック"/>
          <w:lang w:eastAsia="ja-JP"/>
        </w:rPr>
      </w:pPr>
      <w:proofErr w:type="spellStart"/>
      <w:r w:rsidRPr="00E520ED">
        <w:rPr>
          <w:rFonts w:hAnsi="ＭＳ ゴシック" w:hint="eastAsia"/>
          <w:lang w:eastAsia="ja-JP"/>
        </w:rPr>
        <w:t>LogVillage</w:t>
      </w:r>
      <w:proofErr w:type="spellEnd"/>
      <w:r w:rsidRPr="00E520ED">
        <w:rPr>
          <w:rFonts w:hAnsi="ＭＳ ゴシック" w:hint="eastAsia"/>
          <w:lang w:eastAsia="ja-JP"/>
        </w:rPr>
        <w:t>ポーリングサーバーのログファイルの保存期間は　30日　となります。</w:t>
      </w:r>
    </w:p>
    <w:p w14:paraId="67A347CA" w14:textId="77777777" w:rsidR="002416B0" w:rsidRPr="00E520ED" w:rsidRDefault="002416B0" w:rsidP="00C82E31">
      <w:pPr>
        <w:spacing w:line="220" w:lineRule="atLeast"/>
        <w:rPr>
          <w:rFonts w:hAnsi="ＭＳ ゴシック"/>
          <w:lang w:eastAsia="ja-JP"/>
        </w:rPr>
      </w:pPr>
      <w:r w:rsidRPr="00E520ED">
        <w:rPr>
          <w:rFonts w:hAnsi="ＭＳ ゴシック" w:hint="eastAsia"/>
          <w:lang w:eastAsia="ja-JP"/>
        </w:rPr>
        <w:t>30日を経過したログファイルは自動削除されます。</w:t>
      </w:r>
    </w:p>
    <w:p w14:paraId="7E05F3CF" w14:textId="77777777" w:rsidR="002416B0" w:rsidRPr="00E520ED" w:rsidRDefault="002416B0" w:rsidP="00C82E31">
      <w:pPr>
        <w:spacing w:line="220" w:lineRule="atLeast"/>
        <w:rPr>
          <w:rFonts w:hAnsi="ＭＳ ゴシック"/>
          <w:lang w:eastAsia="ja-JP"/>
        </w:rPr>
      </w:pPr>
    </w:p>
    <w:p w14:paraId="45674DD3" w14:textId="77777777" w:rsidR="002416B0" w:rsidRDefault="002416B0">
      <w:pPr>
        <w:widowControl/>
        <w:suppressAutoHyphens w:val="0"/>
        <w:rPr>
          <w:rFonts w:hAnsi="ＭＳ ゴシック"/>
          <w:lang w:eastAsia="ja-JP"/>
        </w:rPr>
      </w:pPr>
      <w:r>
        <w:rPr>
          <w:rFonts w:hAnsi="ＭＳ ゴシック"/>
          <w:lang w:eastAsia="ja-JP"/>
        </w:rPr>
        <w:br w:type="page"/>
      </w:r>
    </w:p>
    <w:p w14:paraId="27217AC9" w14:textId="77777777" w:rsidR="002416B0" w:rsidRPr="00E520ED" w:rsidRDefault="002416B0" w:rsidP="00C82E31">
      <w:pPr>
        <w:spacing w:line="220" w:lineRule="atLeast"/>
        <w:rPr>
          <w:rFonts w:hAnsi="ＭＳ ゴシック"/>
          <w:lang w:eastAsia="ja-JP"/>
        </w:rPr>
      </w:pPr>
    </w:p>
    <w:p w14:paraId="4A703069" w14:textId="77777777" w:rsidR="002416B0" w:rsidRDefault="002416B0" w:rsidP="00C82E31">
      <w:pPr>
        <w:pStyle w:val="21"/>
        <w:spacing w:before="0" w:after="0" w:line="220" w:lineRule="atLeast"/>
        <w:rPr>
          <w:lang w:eastAsia="ja-JP"/>
        </w:rPr>
      </w:pPr>
      <w:bookmarkStart w:id="153" w:name="_Toc286336196"/>
      <w:bookmarkStart w:id="154" w:name="_Toc36368989"/>
      <w:r w:rsidRPr="00E520ED">
        <w:rPr>
          <w:rFonts w:hint="eastAsia"/>
          <w:lang w:eastAsia="ja-JP"/>
        </w:rPr>
        <w:t>1</w:t>
      </w:r>
      <w:r w:rsidR="00F761B3">
        <w:rPr>
          <w:lang w:eastAsia="ja-JP"/>
        </w:rPr>
        <w:t>2</w:t>
      </w:r>
      <w:r w:rsidRPr="00E520ED">
        <w:rPr>
          <w:lang w:eastAsia="ja-JP"/>
        </w:rPr>
        <w:t>-</w:t>
      </w:r>
      <w:r w:rsidRPr="00E520ED">
        <w:rPr>
          <w:rFonts w:hint="eastAsia"/>
          <w:lang w:eastAsia="ja-JP"/>
        </w:rPr>
        <w:t>3</w:t>
      </w:r>
      <w:r w:rsidRPr="00E520ED">
        <w:rPr>
          <w:lang w:eastAsia="ja-JP"/>
        </w:rPr>
        <w:t>.</w:t>
      </w:r>
      <w:r w:rsidRPr="00E520ED">
        <w:rPr>
          <w:rFonts w:hint="eastAsia"/>
          <w:lang w:eastAsia="ja-JP"/>
        </w:rPr>
        <w:t xml:space="preserve"> Apache2動作関連ログファイル</w:t>
      </w:r>
      <w:bookmarkEnd w:id="153"/>
      <w:bookmarkEnd w:id="154"/>
    </w:p>
    <w:p w14:paraId="4CFDF93F" w14:textId="77777777" w:rsidR="002416B0" w:rsidRDefault="002416B0" w:rsidP="000C23C6">
      <w:pPr>
        <w:rPr>
          <w:lang w:eastAsia="ja-JP"/>
        </w:rPr>
      </w:pPr>
      <w:r w:rsidRPr="000C23C6">
        <w:rPr>
          <w:rFonts w:hint="eastAsia"/>
          <w:lang w:eastAsia="ja-JP"/>
        </w:rPr>
        <w:t>Apache2動作関連ログファイルについて説明します。</w:t>
      </w:r>
    </w:p>
    <w:p w14:paraId="464FBC34" w14:textId="77777777" w:rsidR="00A748BB" w:rsidRPr="00A748BB" w:rsidRDefault="00A748BB" w:rsidP="00A748BB">
      <w:pPr>
        <w:rPr>
          <w:lang w:eastAsia="ja-JP"/>
        </w:rPr>
      </w:pPr>
      <w:r w:rsidRPr="00A748BB">
        <w:rPr>
          <w:lang w:eastAsia="ja-JP"/>
        </w:rPr>
        <w:t>標準ではApache2のエラーログのみが記録されます。</w:t>
      </w:r>
    </w:p>
    <w:p w14:paraId="7BF3FA51" w14:textId="77777777" w:rsidR="0086373C" w:rsidRDefault="0086373C" w:rsidP="000C23C6">
      <w:pPr>
        <w:rPr>
          <w:lang w:eastAsia="ja-JP"/>
        </w:rPr>
      </w:pPr>
    </w:p>
    <w:p w14:paraId="59D6F70D" w14:textId="77777777" w:rsidR="00A748BB" w:rsidRDefault="0086373C" w:rsidP="00A748BB">
      <w:pPr>
        <w:pStyle w:val="31"/>
        <w:spacing w:before="0" w:after="0" w:line="220" w:lineRule="atLeast"/>
        <w:rPr>
          <w:lang w:eastAsia="ja-JP"/>
        </w:rPr>
      </w:pPr>
      <w:bookmarkStart w:id="155" w:name="_Toc36368990"/>
      <w:r w:rsidRPr="0086373C">
        <w:rPr>
          <w:rFonts w:hint="eastAsia"/>
          <w:lang w:eastAsia="ja-JP"/>
        </w:rPr>
        <w:t>1</w:t>
      </w:r>
      <w:r w:rsidR="00F761B3">
        <w:rPr>
          <w:lang w:eastAsia="ja-JP"/>
        </w:rPr>
        <w:t>2</w:t>
      </w:r>
      <w:r w:rsidRPr="0086373C">
        <w:rPr>
          <w:rFonts w:hint="eastAsia"/>
          <w:lang w:eastAsia="ja-JP"/>
        </w:rPr>
        <w:t>-3-1.ログ</w:t>
      </w:r>
      <w:r>
        <w:rPr>
          <w:rFonts w:hint="eastAsia"/>
          <w:lang w:eastAsia="ja-JP"/>
        </w:rPr>
        <w:t>設定方法</w:t>
      </w:r>
      <w:bookmarkEnd w:id="155"/>
    </w:p>
    <w:p w14:paraId="26D090DB" w14:textId="77777777" w:rsidR="00EB2F8C" w:rsidRPr="00A748BB" w:rsidRDefault="00EB2F8C" w:rsidP="00EB2F8C">
      <w:pPr>
        <w:rPr>
          <w:lang w:eastAsia="ja-JP"/>
        </w:rPr>
      </w:pPr>
      <w:r w:rsidRPr="00A748BB">
        <w:rPr>
          <w:lang w:eastAsia="ja-JP"/>
        </w:rPr>
        <w:t>管理画面にアクセスした際のログや収集されたログファイルの転送ログなど</w:t>
      </w:r>
      <w:r>
        <w:rPr>
          <w:rFonts w:hint="eastAsia"/>
          <w:lang w:eastAsia="ja-JP"/>
        </w:rPr>
        <w:t>も</w:t>
      </w:r>
    </w:p>
    <w:p w14:paraId="2A51E0F3" w14:textId="77777777" w:rsidR="00EB2F8C" w:rsidRDefault="00EB2F8C" w:rsidP="00EB2F8C">
      <w:pPr>
        <w:rPr>
          <w:lang w:eastAsia="ja-JP"/>
        </w:rPr>
      </w:pPr>
      <w:r w:rsidRPr="00A748BB">
        <w:rPr>
          <w:lang w:eastAsia="ja-JP"/>
        </w:rPr>
        <w:t>記録するためには次の設定を行ってください。</w:t>
      </w:r>
    </w:p>
    <w:p w14:paraId="222F9761" w14:textId="77777777" w:rsidR="00EB2F8C" w:rsidRPr="00EB2F8C" w:rsidRDefault="00EB2F8C" w:rsidP="00EB2F8C">
      <w:pPr>
        <w:rPr>
          <w:lang w:eastAsia="ja-JP"/>
        </w:rPr>
      </w:pPr>
    </w:p>
    <w:p w14:paraId="16CF3A8F" w14:textId="77777777" w:rsidR="00A748BB" w:rsidRPr="00A748BB" w:rsidRDefault="00A748BB" w:rsidP="00A748BB">
      <w:pPr>
        <w:rPr>
          <w:lang w:eastAsia="ja-JP"/>
        </w:rPr>
      </w:pPr>
      <w:r w:rsidRPr="00A748BB">
        <w:rPr>
          <w:lang w:eastAsia="ja-JP"/>
        </w:rPr>
        <w:t>以下のフォルダを開き、「</w:t>
      </w:r>
      <w:proofErr w:type="spellStart"/>
      <w:r w:rsidRPr="00A748BB">
        <w:rPr>
          <w:lang w:eastAsia="ja-JP"/>
        </w:rPr>
        <w:t>httpd.conf</w:t>
      </w:r>
      <w:proofErr w:type="spellEnd"/>
      <w:r w:rsidRPr="00A748BB">
        <w:rPr>
          <w:lang w:eastAsia="ja-JP"/>
        </w:rPr>
        <w:t>」ファイルを開きます。</w:t>
      </w:r>
    </w:p>
    <w:p w14:paraId="27063D05" w14:textId="77777777" w:rsidR="00A748BB" w:rsidRPr="00A748BB" w:rsidRDefault="00A748BB" w:rsidP="00A748BB">
      <w:pPr>
        <w:rPr>
          <w:lang w:eastAsia="ja-JP"/>
        </w:rPr>
      </w:pPr>
      <w:r w:rsidRPr="00A748BB">
        <w:rPr>
          <w:lang w:eastAsia="ja-JP"/>
        </w:rPr>
        <w:t>＜</w:t>
      </w:r>
      <w:proofErr w:type="spellStart"/>
      <w:r w:rsidRPr="00A748BB">
        <w:rPr>
          <w:lang w:eastAsia="ja-JP"/>
        </w:rPr>
        <w:t>LogVillage</w:t>
      </w:r>
      <w:proofErr w:type="spellEnd"/>
      <w:r w:rsidRPr="00A748BB">
        <w:rPr>
          <w:lang w:eastAsia="ja-JP"/>
        </w:rPr>
        <w:t>マネージャ</w:t>
      </w:r>
      <w:r>
        <w:rPr>
          <w:rFonts w:hint="eastAsia"/>
          <w:lang w:eastAsia="ja-JP"/>
        </w:rPr>
        <w:t>プロ</w:t>
      </w:r>
      <w:r w:rsidRPr="00A748BB">
        <w:rPr>
          <w:lang w:eastAsia="ja-JP"/>
        </w:rPr>
        <w:t>グラムインストール先＞\Apache2\conf</w:t>
      </w:r>
    </w:p>
    <w:p w14:paraId="355F9DB7" w14:textId="77777777" w:rsidR="00A748BB" w:rsidRPr="00A748BB" w:rsidRDefault="00A748BB" w:rsidP="00A748BB">
      <w:pPr>
        <w:rPr>
          <w:lang w:eastAsia="ja-JP"/>
        </w:rPr>
      </w:pPr>
    </w:p>
    <w:p w14:paraId="30325876" w14:textId="77777777" w:rsidR="00A748BB" w:rsidRPr="00E520ED" w:rsidRDefault="00A748BB" w:rsidP="00A748BB">
      <w:pPr>
        <w:spacing w:line="220" w:lineRule="atLeast"/>
        <w:rPr>
          <w:rFonts w:hAnsi="ＭＳ ゴシック"/>
          <w:lang w:eastAsia="ja-JP"/>
        </w:rPr>
      </w:pPr>
      <w:r w:rsidRPr="00E520ED">
        <w:rPr>
          <w:rFonts w:hAnsi="ＭＳ ゴシック" w:cs="ＭＳ 明朝" w:hint="eastAsia"/>
          <w:lang w:eastAsia="ja-JP"/>
        </w:rPr>
        <w:t>※</w:t>
      </w:r>
      <w:r w:rsidRPr="00E520ED">
        <w:rPr>
          <w:rFonts w:hAnsi="ＭＳ ゴシック"/>
          <w:lang w:eastAsia="ja-JP"/>
        </w:rPr>
        <w:t>＜</w:t>
      </w:r>
      <w:proofErr w:type="spellStart"/>
      <w:r w:rsidRPr="00E520ED">
        <w:rPr>
          <w:rFonts w:hAnsi="ＭＳ ゴシック"/>
          <w:lang w:eastAsia="ja-JP"/>
        </w:rPr>
        <w:t>LogVillage</w:t>
      </w:r>
      <w:proofErr w:type="spellEnd"/>
      <w:r w:rsidRPr="00E520ED">
        <w:rPr>
          <w:rFonts w:hAnsi="ＭＳ ゴシック" w:hint="eastAsia"/>
          <w:lang w:eastAsia="ja-JP"/>
        </w:rPr>
        <w:t>マネージャ</w:t>
      </w:r>
      <w:r w:rsidRPr="00E520ED">
        <w:rPr>
          <w:rFonts w:hAnsi="ＭＳ ゴシック"/>
          <w:lang w:eastAsia="ja-JP"/>
        </w:rPr>
        <w:t>プログラムインストール先＞は、インストール先ディレクトリパスに読み替えます。（</w:t>
      </w:r>
      <w:r>
        <w:rPr>
          <w:rFonts w:hAnsi="ＭＳ ゴシック"/>
          <w:lang w:eastAsia="ja-JP"/>
        </w:rPr>
        <w:t>32bit版OSにて</w:t>
      </w:r>
      <w:r w:rsidR="00CC2CFA">
        <w:rPr>
          <w:rFonts w:hAnsi="ＭＳ ゴシック" w:hint="eastAsia"/>
          <w:lang w:eastAsia="ja-JP"/>
        </w:rPr>
        <w:t>インストール先ディレクトリを変更せずに</w:t>
      </w:r>
      <w:r>
        <w:rPr>
          <w:rFonts w:hAnsi="ＭＳ ゴシック"/>
          <w:lang w:eastAsia="ja-JP"/>
        </w:rPr>
        <w:t>インストールした場合</w:t>
      </w:r>
      <w:r w:rsidRPr="00E520ED">
        <w:rPr>
          <w:rFonts w:hAnsi="ＭＳ ゴシック"/>
          <w:lang w:eastAsia="ja-JP"/>
        </w:rPr>
        <w:t xml:space="preserve"> C:\Program Files\SO-TEN\</w:t>
      </w:r>
      <w:proofErr w:type="spellStart"/>
      <w:r w:rsidRPr="00E520ED">
        <w:rPr>
          <w:rFonts w:hAnsi="ＭＳ ゴシック"/>
          <w:lang w:eastAsia="ja-JP"/>
        </w:rPr>
        <w:t>LogVillage</w:t>
      </w:r>
      <w:proofErr w:type="spellEnd"/>
      <w:r w:rsidRPr="00E520ED">
        <w:rPr>
          <w:rFonts w:hAnsi="ＭＳ ゴシック"/>
          <w:lang w:eastAsia="ja-JP"/>
        </w:rPr>
        <w:t xml:space="preserve"> </w:t>
      </w:r>
      <w:r w:rsidR="00CC2CFA">
        <w:rPr>
          <w:rFonts w:hAnsi="ＭＳ ゴシック" w:hint="eastAsia"/>
          <w:lang w:eastAsia="ja-JP"/>
        </w:rPr>
        <w:t>です</w:t>
      </w:r>
      <w:r w:rsidRPr="00E520ED">
        <w:rPr>
          <w:rFonts w:hAnsi="ＭＳ ゴシック" w:hint="eastAsia"/>
          <w:lang w:eastAsia="ja-JP"/>
        </w:rPr>
        <w:t>。</w:t>
      </w:r>
      <w:r w:rsidRPr="00E520ED">
        <w:rPr>
          <w:rFonts w:hAnsi="ＭＳ ゴシック"/>
          <w:lang w:eastAsia="ja-JP"/>
        </w:rPr>
        <w:t>）</w:t>
      </w:r>
    </w:p>
    <w:p w14:paraId="16787EB0" w14:textId="77777777" w:rsidR="00A748BB" w:rsidRPr="00A748BB" w:rsidRDefault="00A748BB" w:rsidP="00A748BB">
      <w:pPr>
        <w:rPr>
          <w:lang w:eastAsia="ja-JP"/>
        </w:rPr>
      </w:pPr>
    </w:p>
    <w:p w14:paraId="27A0D4EB" w14:textId="77777777" w:rsidR="00A748BB" w:rsidRPr="00A748BB" w:rsidRDefault="00A748BB" w:rsidP="00A748BB">
      <w:pPr>
        <w:rPr>
          <w:lang w:eastAsia="ja-JP"/>
        </w:rPr>
      </w:pPr>
      <w:r w:rsidRPr="00A748BB">
        <w:rPr>
          <w:lang w:eastAsia="ja-JP"/>
        </w:rPr>
        <w:t>次の文字列を検索し、先頭の「#」を削除して保存します。</w:t>
      </w:r>
    </w:p>
    <w:p w14:paraId="601510F0" w14:textId="77777777" w:rsidR="00A748BB" w:rsidRPr="00A748BB" w:rsidRDefault="00A748BB" w:rsidP="00A748BB">
      <w:pPr>
        <w:rPr>
          <w:lang w:eastAsia="ja-JP"/>
        </w:rPr>
      </w:pPr>
      <w:r w:rsidRPr="00A748BB">
        <w:rPr>
          <w:lang w:eastAsia="ja-JP"/>
        </w:rPr>
        <w:t>「#CustomLog "logs/access.log" common」</w:t>
      </w:r>
    </w:p>
    <w:p w14:paraId="2337B1AA" w14:textId="77777777" w:rsidR="00A748BB" w:rsidRPr="00A748BB" w:rsidRDefault="00A748BB" w:rsidP="00A748BB">
      <w:pPr>
        <w:rPr>
          <w:lang w:eastAsia="ja-JP"/>
        </w:rPr>
      </w:pPr>
    </w:p>
    <w:p w14:paraId="2AA77E82" w14:textId="77777777" w:rsidR="00A748BB" w:rsidRDefault="00A748BB" w:rsidP="00A748BB">
      <w:pPr>
        <w:rPr>
          <w:lang w:eastAsia="ja-JP"/>
        </w:rPr>
      </w:pPr>
      <w:r w:rsidRPr="00A748BB">
        <w:rPr>
          <w:lang w:eastAsia="ja-JP"/>
        </w:rPr>
        <w:t>"Windowsスタートメニュー"</w:t>
      </w:r>
      <w:r w:rsidRPr="00A748BB">
        <w:rPr>
          <w:lang w:eastAsia="ja-JP"/>
        </w:rPr>
        <w:t>→</w:t>
      </w:r>
      <w:r w:rsidRPr="00A748BB">
        <w:rPr>
          <w:lang w:eastAsia="ja-JP"/>
        </w:rPr>
        <w:t>「コントロールパネル」</w:t>
      </w:r>
      <w:r w:rsidRPr="00A748BB">
        <w:rPr>
          <w:lang w:eastAsia="ja-JP"/>
        </w:rPr>
        <w:t>→</w:t>
      </w:r>
      <w:r w:rsidRPr="00A748BB">
        <w:rPr>
          <w:lang w:eastAsia="ja-JP"/>
        </w:rPr>
        <w:t>「管理ツール」</w:t>
      </w:r>
      <w:r w:rsidRPr="00A748BB">
        <w:rPr>
          <w:lang w:eastAsia="ja-JP"/>
        </w:rPr>
        <w:t>→</w:t>
      </w:r>
    </w:p>
    <w:p w14:paraId="76ACFA18" w14:textId="77777777" w:rsidR="00A748BB" w:rsidRPr="00A748BB" w:rsidRDefault="00A748BB" w:rsidP="00A748BB">
      <w:pPr>
        <w:rPr>
          <w:lang w:eastAsia="ja-JP"/>
        </w:rPr>
      </w:pPr>
      <w:r w:rsidRPr="00A748BB">
        <w:rPr>
          <w:lang w:eastAsia="ja-JP"/>
        </w:rPr>
        <w:t>「サービス」から、サービス「Apache2」を再起動します。</w:t>
      </w:r>
    </w:p>
    <w:p w14:paraId="650365C0" w14:textId="77777777" w:rsidR="002416B0" w:rsidRDefault="002416B0" w:rsidP="000C23C6">
      <w:pPr>
        <w:rPr>
          <w:lang w:eastAsia="ja-JP"/>
        </w:rPr>
      </w:pPr>
    </w:p>
    <w:p w14:paraId="4E635A7B" w14:textId="77777777" w:rsidR="0086373C" w:rsidRPr="0086373C" w:rsidRDefault="002416B0" w:rsidP="0086373C">
      <w:pPr>
        <w:pStyle w:val="31"/>
        <w:spacing w:before="0" w:after="0" w:line="220" w:lineRule="atLeast"/>
        <w:rPr>
          <w:lang w:eastAsia="ja-JP"/>
        </w:rPr>
      </w:pPr>
      <w:bookmarkStart w:id="156" w:name="_Toc286336197"/>
      <w:bookmarkStart w:id="157" w:name="_Toc36368991"/>
      <w:r w:rsidRPr="0086373C">
        <w:rPr>
          <w:rFonts w:hint="eastAsia"/>
          <w:lang w:eastAsia="ja-JP"/>
        </w:rPr>
        <w:t>1</w:t>
      </w:r>
      <w:r w:rsidR="00F761B3">
        <w:rPr>
          <w:lang w:eastAsia="ja-JP"/>
        </w:rPr>
        <w:t>2</w:t>
      </w:r>
      <w:r w:rsidRPr="0086373C">
        <w:rPr>
          <w:rFonts w:hint="eastAsia"/>
          <w:lang w:eastAsia="ja-JP"/>
        </w:rPr>
        <w:t>-3-</w:t>
      </w:r>
      <w:r w:rsidR="0086373C">
        <w:rPr>
          <w:rFonts w:hint="eastAsia"/>
          <w:lang w:eastAsia="ja-JP"/>
        </w:rPr>
        <w:t>2</w:t>
      </w:r>
      <w:r w:rsidRPr="0086373C">
        <w:rPr>
          <w:rFonts w:hint="eastAsia"/>
          <w:lang w:eastAsia="ja-JP"/>
        </w:rPr>
        <w:t>.ログ</w:t>
      </w:r>
      <w:r w:rsidRPr="00E520ED">
        <w:rPr>
          <w:rFonts w:hint="eastAsia"/>
          <w:lang w:eastAsia="ja-JP"/>
        </w:rPr>
        <w:t>保存場所</w:t>
      </w:r>
      <w:bookmarkEnd w:id="156"/>
      <w:bookmarkEnd w:id="157"/>
    </w:p>
    <w:p w14:paraId="5492F175" w14:textId="77777777" w:rsidR="002416B0" w:rsidRPr="00E520ED" w:rsidRDefault="002416B0" w:rsidP="00C82E31">
      <w:pPr>
        <w:spacing w:line="220" w:lineRule="atLeast"/>
        <w:rPr>
          <w:rFonts w:hAnsi="ＭＳ ゴシック"/>
          <w:lang w:eastAsia="ja-JP"/>
        </w:rPr>
      </w:pPr>
      <w:r w:rsidRPr="00E520ED">
        <w:rPr>
          <w:rFonts w:hAnsi="ＭＳ ゴシック" w:hint="eastAsia"/>
          <w:lang w:eastAsia="ja-JP"/>
        </w:rPr>
        <w:t>Apache2の動作に関係するログファイルは以下のフォルダに保存されます。</w:t>
      </w:r>
    </w:p>
    <w:p w14:paraId="2445E801" w14:textId="77777777" w:rsidR="002416B0" w:rsidRPr="00E520ED" w:rsidRDefault="002416B0" w:rsidP="00C82E31">
      <w:pPr>
        <w:spacing w:line="220" w:lineRule="atLeast"/>
        <w:rPr>
          <w:rFonts w:hAnsi="ＭＳ ゴシック"/>
          <w:lang w:eastAsia="ja-JP"/>
        </w:rPr>
      </w:pPr>
    </w:p>
    <w:p w14:paraId="28E22151" w14:textId="77777777" w:rsidR="002416B0" w:rsidRPr="00E520ED" w:rsidRDefault="002416B0" w:rsidP="00C82E31">
      <w:pPr>
        <w:spacing w:line="220" w:lineRule="atLeast"/>
        <w:rPr>
          <w:rFonts w:hAnsi="ＭＳ ゴシック"/>
          <w:lang w:eastAsia="ja-JP"/>
        </w:rPr>
      </w:pPr>
      <w:r w:rsidRPr="00E520ED">
        <w:rPr>
          <w:rFonts w:hAnsi="ＭＳ ゴシック"/>
          <w:lang w:eastAsia="ja-JP"/>
        </w:rPr>
        <w:t>＜</w:t>
      </w:r>
      <w:proofErr w:type="spellStart"/>
      <w:r w:rsidRPr="00E520ED">
        <w:rPr>
          <w:rFonts w:hAnsi="ＭＳ ゴシック"/>
          <w:lang w:eastAsia="ja-JP"/>
        </w:rPr>
        <w:t>LogVillage</w:t>
      </w:r>
      <w:proofErr w:type="spellEnd"/>
      <w:r w:rsidRPr="00E520ED">
        <w:rPr>
          <w:rFonts w:hAnsi="ＭＳ ゴシック" w:hint="eastAsia"/>
          <w:lang w:eastAsia="ja-JP"/>
        </w:rPr>
        <w:t>マネージャ</w:t>
      </w:r>
      <w:r w:rsidRPr="00E520ED">
        <w:rPr>
          <w:rFonts w:hAnsi="ＭＳ ゴシック"/>
          <w:lang w:eastAsia="ja-JP"/>
        </w:rPr>
        <w:t>プログラムインストール先＞</w:t>
      </w:r>
      <w:r w:rsidRPr="00E520ED">
        <w:rPr>
          <w:rFonts w:hAnsi="ＭＳ ゴシック" w:hint="eastAsia"/>
          <w:lang w:eastAsia="ja-JP"/>
        </w:rPr>
        <w:t>\</w:t>
      </w:r>
      <w:r w:rsidRPr="00E520ED">
        <w:rPr>
          <w:rFonts w:hAnsi="ＭＳ ゴシック"/>
          <w:lang w:eastAsia="ja-JP"/>
        </w:rPr>
        <w:t>Apache2</w:t>
      </w:r>
      <w:r w:rsidRPr="00E520ED">
        <w:rPr>
          <w:rFonts w:hAnsi="ＭＳ ゴシック" w:hint="eastAsia"/>
          <w:lang w:eastAsia="ja-JP"/>
        </w:rPr>
        <w:t>\Logs</w:t>
      </w:r>
    </w:p>
    <w:p w14:paraId="0624E7B0" w14:textId="77777777" w:rsidR="002416B0" w:rsidRPr="00E520ED" w:rsidRDefault="002416B0" w:rsidP="00C82E31">
      <w:pPr>
        <w:spacing w:line="220" w:lineRule="atLeast"/>
        <w:rPr>
          <w:rFonts w:hAnsi="ＭＳ ゴシック"/>
          <w:lang w:eastAsia="ja-JP"/>
        </w:rPr>
      </w:pPr>
    </w:p>
    <w:p w14:paraId="50D8F472" w14:textId="77777777" w:rsidR="002416B0" w:rsidRPr="00E520ED" w:rsidRDefault="002416B0" w:rsidP="00C82E31">
      <w:pPr>
        <w:spacing w:line="220" w:lineRule="atLeast"/>
        <w:rPr>
          <w:rFonts w:hAnsi="ＭＳ ゴシック"/>
          <w:lang w:eastAsia="ja-JP"/>
        </w:rPr>
      </w:pPr>
      <w:r>
        <w:rPr>
          <w:rFonts w:hAnsi="ＭＳ ゴシック" w:hint="eastAsia"/>
          <w:lang w:eastAsia="ja-JP"/>
        </w:rPr>
        <w:t xml:space="preserve">ファイル名の例：　</w:t>
      </w:r>
      <w:r w:rsidRPr="00E520ED">
        <w:rPr>
          <w:rFonts w:hAnsi="ＭＳ ゴシック"/>
          <w:lang w:eastAsia="ja-JP"/>
        </w:rPr>
        <w:t>access.log</w:t>
      </w:r>
      <w:r w:rsidR="00A748BB">
        <w:rPr>
          <w:rFonts w:hAnsi="ＭＳ ゴシック" w:hint="eastAsia"/>
          <w:lang w:eastAsia="ja-JP"/>
        </w:rPr>
        <w:t xml:space="preserve"> (アクセスログ)</w:t>
      </w:r>
      <w:r>
        <w:rPr>
          <w:rFonts w:hAnsi="ＭＳ ゴシック" w:hint="eastAsia"/>
          <w:lang w:eastAsia="ja-JP"/>
        </w:rPr>
        <w:t xml:space="preserve">,　</w:t>
      </w:r>
      <w:r w:rsidRPr="00E520ED">
        <w:rPr>
          <w:rFonts w:hAnsi="ＭＳ ゴシック"/>
          <w:lang w:eastAsia="ja-JP"/>
        </w:rPr>
        <w:t>error.log</w:t>
      </w:r>
      <w:r w:rsidR="00A748BB">
        <w:rPr>
          <w:rFonts w:hAnsi="ＭＳ ゴシック" w:hint="eastAsia"/>
          <w:lang w:eastAsia="ja-JP"/>
        </w:rPr>
        <w:t xml:space="preserve"> (エラーログ)</w:t>
      </w:r>
    </w:p>
    <w:p w14:paraId="2E26AB62" w14:textId="77777777" w:rsidR="002416B0" w:rsidRPr="00E520ED" w:rsidRDefault="002416B0" w:rsidP="00C82E31">
      <w:pPr>
        <w:spacing w:line="220" w:lineRule="atLeast"/>
        <w:rPr>
          <w:rFonts w:hAnsi="ＭＳ ゴシック"/>
          <w:lang w:eastAsia="ja-JP"/>
        </w:rPr>
      </w:pPr>
    </w:p>
    <w:p w14:paraId="1C898CA5" w14:textId="77777777" w:rsidR="002416B0" w:rsidRPr="00E520ED" w:rsidRDefault="002416B0" w:rsidP="00C82E31">
      <w:pPr>
        <w:pStyle w:val="31"/>
        <w:spacing w:before="0" w:after="0" w:line="220" w:lineRule="atLeast"/>
        <w:rPr>
          <w:lang w:eastAsia="ja-JP"/>
        </w:rPr>
      </w:pPr>
      <w:bookmarkStart w:id="158" w:name="_Toc286336198"/>
      <w:bookmarkStart w:id="159" w:name="_Toc36368992"/>
      <w:r w:rsidRPr="00E520ED">
        <w:rPr>
          <w:rFonts w:hint="eastAsia"/>
          <w:lang w:eastAsia="ja-JP"/>
        </w:rPr>
        <w:t>1</w:t>
      </w:r>
      <w:r w:rsidR="00F761B3">
        <w:rPr>
          <w:lang w:eastAsia="ja-JP"/>
        </w:rPr>
        <w:t>2</w:t>
      </w:r>
      <w:r w:rsidRPr="00E520ED">
        <w:rPr>
          <w:rFonts w:hint="eastAsia"/>
          <w:lang w:eastAsia="ja-JP"/>
        </w:rPr>
        <w:t>-3-</w:t>
      </w:r>
      <w:r w:rsidR="0086373C">
        <w:rPr>
          <w:rFonts w:hint="eastAsia"/>
          <w:lang w:eastAsia="ja-JP"/>
        </w:rPr>
        <w:t>3</w:t>
      </w:r>
      <w:r w:rsidRPr="00E520ED">
        <w:rPr>
          <w:rFonts w:hint="eastAsia"/>
          <w:lang w:eastAsia="ja-JP"/>
        </w:rPr>
        <w:t>.ログ保存期間</w:t>
      </w:r>
      <w:bookmarkEnd w:id="158"/>
      <w:bookmarkEnd w:id="159"/>
    </w:p>
    <w:p w14:paraId="63E558B3" w14:textId="77777777" w:rsidR="002416B0" w:rsidRPr="00E520ED" w:rsidRDefault="002416B0" w:rsidP="00C82E31">
      <w:pPr>
        <w:spacing w:line="220" w:lineRule="atLeast"/>
        <w:rPr>
          <w:rFonts w:hAnsi="ＭＳ ゴシック"/>
          <w:lang w:eastAsia="ja-JP"/>
        </w:rPr>
      </w:pPr>
      <w:r w:rsidRPr="00E520ED">
        <w:rPr>
          <w:rFonts w:hAnsi="ＭＳ ゴシック" w:hint="eastAsia"/>
          <w:lang w:eastAsia="ja-JP"/>
        </w:rPr>
        <w:t>Apache2のログファイルは無期限に保存されます。</w:t>
      </w:r>
    </w:p>
    <w:p w14:paraId="7088C528" w14:textId="75571BD8" w:rsidR="00106BA8" w:rsidRDefault="002416B0" w:rsidP="00C82E31">
      <w:pPr>
        <w:spacing w:line="220" w:lineRule="atLeast"/>
        <w:rPr>
          <w:rFonts w:hAnsi="ＭＳ ゴシック"/>
          <w:lang w:eastAsia="ja-JP"/>
        </w:rPr>
      </w:pPr>
      <w:r w:rsidRPr="00E520ED">
        <w:rPr>
          <w:rFonts w:hAnsi="ＭＳ ゴシック" w:hint="eastAsia"/>
          <w:lang w:eastAsia="ja-JP"/>
        </w:rPr>
        <w:t>Apache2インストールディスクの残容量が少なくなる場合、定期メンテナンス作業時などに手動にてログファイルを移動、または削除してください。</w:t>
      </w:r>
    </w:p>
    <w:p w14:paraId="29D41F10" w14:textId="77777777" w:rsidR="00106BA8" w:rsidRDefault="00106BA8">
      <w:pPr>
        <w:widowControl/>
        <w:suppressAutoHyphens w:val="0"/>
        <w:rPr>
          <w:rFonts w:hAnsi="ＭＳ ゴシック"/>
          <w:lang w:eastAsia="ja-JP"/>
        </w:rPr>
      </w:pPr>
      <w:r>
        <w:rPr>
          <w:rFonts w:hAnsi="ＭＳ ゴシック"/>
          <w:lang w:eastAsia="ja-JP"/>
        </w:rPr>
        <w:br w:type="page"/>
      </w:r>
    </w:p>
    <w:p w14:paraId="49B86A60" w14:textId="206ED15F" w:rsidR="00106BA8" w:rsidRDefault="00106BA8" w:rsidP="00106BA8">
      <w:pPr>
        <w:pStyle w:val="21"/>
        <w:spacing w:before="0" w:after="0" w:line="220" w:lineRule="atLeast"/>
        <w:rPr>
          <w:lang w:eastAsia="ja-JP"/>
        </w:rPr>
      </w:pPr>
      <w:r w:rsidRPr="00E520ED">
        <w:rPr>
          <w:rFonts w:hint="eastAsia"/>
          <w:lang w:eastAsia="ja-JP"/>
        </w:rPr>
        <w:lastRenderedPageBreak/>
        <w:t>1</w:t>
      </w:r>
      <w:r>
        <w:rPr>
          <w:lang w:eastAsia="ja-JP"/>
        </w:rPr>
        <w:t>2</w:t>
      </w:r>
      <w:r w:rsidRPr="00E520ED">
        <w:rPr>
          <w:lang w:eastAsia="ja-JP"/>
        </w:rPr>
        <w:t>-</w:t>
      </w:r>
      <w:r>
        <w:rPr>
          <w:lang w:eastAsia="ja-JP"/>
        </w:rPr>
        <w:t>4</w:t>
      </w:r>
      <w:r w:rsidRPr="00E520ED">
        <w:rPr>
          <w:lang w:eastAsia="ja-JP"/>
        </w:rPr>
        <w:t>.</w:t>
      </w:r>
      <w:r w:rsidRPr="00E520ED">
        <w:rPr>
          <w:rFonts w:hint="eastAsia"/>
          <w:lang w:eastAsia="ja-JP"/>
        </w:rPr>
        <w:t xml:space="preserve"> </w:t>
      </w:r>
      <w:proofErr w:type="spellStart"/>
      <w:r w:rsidRPr="00106BA8">
        <w:rPr>
          <w:lang w:eastAsia="ja-JP"/>
        </w:rPr>
        <w:t>LogVillage</w:t>
      </w:r>
      <w:proofErr w:type="spellEnd"/>
      <w:r w:rsidRPr="00106BA8">
        <w:rPr>
          <w:lang w:eastAsia="ja-JP"/>
        </w:rPr>
        <w:t xml:space="preserve"> PCエージェント</w:t>
      </w:r>
      <w:r>
        <w:rPr>
          <w:rFonts w:hint="eastAsia"/>
          <w:lang w:eastAsia="ja-JP"/>
        </w:rPr>
        <w:t>の</w:t>
      </w:r>
      <w:r w:rsidRPr="00E520ED">
        <w:rPr>
          <w:rFonts w:hint="eastAsia"/>
          <w:lang w:eastAsia="ja-JP"/>
        </w:rPr>
        <w:t>動作関連ログファイル</w:t>
      </w:r>
    </w:p>
    <w:p w14:paraId="42D5BC3E" w14:textId="2478F2AB" w:rsidR="00106BA8" w:rsidRDefault="00106BA8" w:rsidP="00106BA8">
      <w:pPr>
        <w:rPr>
          <w:lang w:eastAsia="ja-JP"/>
        </w:rPr>
      </w:pPr>
      <w:proofErr w:type="spellStart"/>
      <w:r w:rsidRPr="00106BA8">
        <w:rPr>
          <w:lang w:eastAsia="ja-JP"/>
        </w:rPr>
        <w:t>LogVillage</w:t>
      </w:r>
      <w:proofErr w:type="spellEnd"/>
      <w:r w:rsidRPr="00106BA8">
        <w:rPr>
          <w:lang w:eastAsia="ja-JP"/>
        </w:rPr>
        <w:t xml:space="preserve"> PCエージェント</w:t>
      </w:r>
      <w:r>
        <w:rPr>
          <w:rFonts w:hint="eastAsia"/>
          <w:lang w:eastAsia="ja-JP"/>
        </w:rPr>
        <w:t>の</w:t>
      </w:r>
      <w:r w:rsidRPr="000C23C6">
        <w:rPr>
          <w:rFonts w:hint="eastAsia"/>
          <w:lang w:eastAsia="ja-JP"/>
        </w:rPr>
        <w:t>動作関連ログファイルについて説明します。</w:t>
      </w:r>
    </w:p>
    <w:p w14:paraId="1CA3686C" w14:textId="77777777" w:rsidR="00106BA8" w:rsidRPr="00106BA8" w:rsidRDefault="00106BA8" w:rsidP="00106BA8">
      <w:pPr>
        <w:rPr>
          <w:lang w:eastAsia="ja-JP"/>
        </w:rPr>
      </w:pPr>
    </w:p>
    <w:p w14:paraId="43E9BF2A" w14:textId="53458FE2" w:rsidR="00106BA8" w:rsidRPr="00E520ED" w:rsidRDefault="00106BA8" w:rsidP="00106BA8">
      <w:pPr>
        <w:pStyle w:val="31"/>
        <w:spacing w:before="0" w:after="0" w:line="220" w:lineRule="atLeast"/>
        <w:rPr>
          <w:lang w:eastAsia="ja-JP"/>
        </w:rPr>
      </w:pPr>
      <w:r w:rsidRPr="00E520ED">
        <w:rPr>
          <w:rFonts w:hint="eastAsia"/>
          <w:lang w:eastAsia="ja-JP"/>
        </w:rPr>
        <w:t>1</w:t>
      </w:r>
      <w:r>
        <w:rPr>
          <w:lang w:eastAsia="ja-JP"/>
        </w:rPr>
        <w:t>2</w:t>
      </w:r>
      <w:r w:rsidRPr="00E520ED">
        <w:rPr>
          <w:rFonts w:hint="eastAsia"/>
          <w:lang w:eastAsia="ja-JP"/>
        </w:rPr>
        <w:t>-</w:t>
      </w:r>
      <w:r>
        <w:rPr>
          <w:lang w:eastAsia="ja-JP"/>
        </w:rPr>
        <w:t>4</w:t>
      </w:r>
      <w:r w:rsidRPr="00E520ED">
        <w:rPr>
          <w:rFonts w:hint="eastAsia"/>
          <w:lang w:eastAsia="ja-JP"/>
        </w:rPr>
        <w:t>-1.ログ保存場所</w:t>
      </w:r>
    </w:p>
    <w:p w14:paraId="7957967B" w14:textId="77777777" w:rsidR="00106BA8" w:rsidRPr="00E520ED" w:rsidRDefault="00106BA8" w:rsidP="00106BA8">
      <w:pPr>
        <w:spacing w:line="220" w:lineRule="atLeast"/>
        <w:rPr>
          <w:rFonts w:hAnsi="ＭＳ ゴシック"/>
          <w:lang w:eastAsia="ja-JP"/>
        </w:rPr>
      </w:pPr>
      <w:r w:rsidRPr="00E520ED">
        <w:rPr>
          <w:rFonts w:hAnsi="ＭＳ ゴシック" w:hint="eastAsia"/>
          <w:lang w:eastAsia="ja-JP"/>
        </w:rPr>
        <w:t>収集ログファイルのDBへの取り込み作業など、</w:t>
      </w:r>
      <w:proofErr w:type="spellStart"/>
      <w:r w:rsidRPr="00E520ED">
        <w:rPr>
          <w:rFonts w:hAnsi="ＭＳ ゴシック" w:hint="eastAsia"/>
          <w:lang w:eastAsia="ja-JP"/>
        </w:rPr>
        <w:t>LogVillage</w:t>
      </w:r>
      <w:proofErr w:type="spellEnd"/>
      <w:r w:rsidRPr="00E520ED">
        <w:rPr>
          <w:rFonts w:hAnsi="ＭＳ ゴシック" w:hint="eastAsia"/>
          <w:lang w:eastAsia="ja-JP"/>
        </w:rPr>
        <w:t>マネージャの動作に関係するログファイルは以下のフォルダに保存されます。</w:t>
      </w:r>
    </w:p>
    <w:p w14:paraId="3034DFED" w14:textId="77777777" w:rsidR="00106BA8" w:rsidRPr="00E520ED" w:rsidRDefault="00106BA8" w:rsidP="00106BA8">
      <w:pPr>
        <w:spacing w:line="220" w:lineRule="atLeast"/>
        <w:rPr>
          <w:rFonts w:hAnsi="ＭＳ ゴシック"/>
          <w:lang w:eastAsia="ja-JP"/>
        </w:rPr>
      </w:pPr>
    </w:p>
    <w:p w14:paraId="777F48A8" w14:textId="2C7ACD00" w:rsidR="00106BA8" w:rsidRPr="00E520ED" w:rsidRDefault="00106BA8" w:rsidP="00106BA8">
      <w:pPr>
        <w:spacing w:line="220" w:lineRule="atLeast"/>
        <w:rPr>
          <w:rFonts w:hAnsi="ＭＳ ゴシック"/>
          <w:lang w:eastAsia="ja-JP"/>
        </w:rPr>
      </w:pPr>
      <w:r w:rsidRPr="00E520ED">
        <w:rPr>
          <w:rFonts w:hAnsi="ＭＳ ゴシック"/>
          <w:lang w:eastAsia="ja-JP"/>
        </w:rPr>
        <w:t>＜</w:t>
      </w:r>
      <w:proofErr w:type="spellStart"/>
      <w:r w:rsidRPr="00106BA8">
        <w:rPr>
          <w:rFonts w:hAnsi="ＭＳ ゴシック"/>
          <w:lang w:eastAsia="ja-JP"/>
        </w:rPr>
        <w:t>LogVillage</w:t>
      </w:r>
      <w:proofErr w:type="spellEnd"/>
      <w:r w:rsidRPr="00106BA8">
        <w:rPr>
          <w:rFonts w:hAnsi="ＭＳ ゴシック"/>
          <w:lang w:eastAsia="ja-JP"/>
        </w:rPr>
        <w:t xml:space="preserve"> PCエージェント</w:t>
      </w:r>
      <w:r>
        <w:rPr>
          <w:rFonts w:hAnsi="ＭＳ ゴシック" w:hint="eastAsia"/>
          <w:lang w:eastAsia="ja-JP"/>
        </w:rPr>
        <w:t>の</w:t>
      </w:r>
      <w:r w:rsidRPr="00E520ED">
        <w:rPr>
          <w:rFonts w:hAnsi="ＭＳ ゴシック"/>
          <w:lang w:eastAsia="ja-JP"/>
        </w:rPr>
        <w:t>インストール先＞\</w:t>
      </w:r>
      <w:r w:rsidRPr="00E520ED">
        <w:rPr>
          <w:rFonts w:hAnsi="ＭＳ ゴシック" w:hint="eastAsia"/>
          <w:lang w:eastAsia="ja-JP"/>
        </w:rPr>
        <w:t>log</w:t>
      </w:r>
    </w:p>
    <w:p w14:paraId="691352C2" w14:textId="77777777" w:rsidR="00106BA8" w:rsidRPr="00106BA8" w:rsidRDefault="00106BA8" w:rsidP="00106BA8">
      <w:pPr>
        <w:spacing w:line="220" w:lineRule="atLeast"/>
        <w:rPr>
          <w:rFonts w:hAnsi="ＭＳ ゴシック"/>
          <w:lang w:eastAsia="ja-JP"/>
        </w:rPr>
      </w:pPr>
    </w:p>
    <w:p w14:paraId="255AD4E3" w14:textId="53E20125" w:rsidR="00106BA8" w:rsidRPr="00E520ED" w:rsidRDefault="00106BA8" w:rsidP="00106BA8">
      <w:pPr>
        <w:spacing w:line="220" w:lineRule="atLeast"/>
        <w:rPr>
          <w:rFonts w:hAnsi="ＭＳ ゴシック"/>
          <w:lang w:eastAsia="ja-JP"/>
        </w:rPr>
      </w:pPr>
      <w:r w:rsidRPr="00E520ED">
        <w:rPr>
          <w:rFonts w:hAnsi="ＭＳ ゴシック" w:cs="ＭＳ 明朝" w:hint="eastAsia"/>
          <w:lang w:eastAsia="ja-JP"/>
        </w:rPr>
        <w:t>※</w:t>
      </w:r>
      <w:r w:rsidRPr="00E520ED">
        <w:rPr>
          <w:rFonts w:hAnsi="ＭＳ ゴシック"/>
          <w:lang w:eastAsia="ja-JP"/>
        </w:rPr>
        <w:t>＜</w:t>
      </w:r>
      <w:proofErr w:type="spellStart"/>
      <w:r w:rsidRPr="00106BA8">
        <w:rPr>
          <w:rFonts w:hAnsi="ＭＳ ゴシック"/>
          <w:lang w:eastAsia="ja-JP"/>
        </w:rPr>
        <w:t>LogVillage</w:t>
      </w:r>
      <w:proofErr w:type="spellEnd"/>
      <w:r w:rsidRPr="00106BA8">
        <w:rPr>
          <w:rFonts w:hAnsi="ＭＳ ゴシック"/>
          <w:lang w:eastAsia="ja-JP"/>
        </w:rPr>
        <w:t xml:space="preserve"> PCエージェント</w:t>
      </w:r>
      <w:r>
        <w:rPr>
          <w:rFonts w:hAnsi="ＭＳ ゴシック" w:hint="eastAsia"/>
          <w:lang w:eastAsia="ja-JP"/>
        </w:rPr>
        <w:t>の</w:t>
      </w:r>
      <w:r w:rsidRPr="00E520ED">
        <w:rPr>
          <w:rFonts w:hAnsi="ＭＳ ゴシック"/>
          <w:lang w:eastAsia="ja-JP"/>
        </w:rPr>
        <w:t>インストール先＞は、インストール先ディレクトリパスに読み替えます。</w:t>
      </w:r>
    </w:p>
    <w:p w14:paraId="41C4E5E9" w14:textId="77777777" w:rsidR="00106BA8" w:rsidRPr="00E520ED" w:rsidRDefault="00106BA8" w:rsidP="00106BA8">
      <w:pPr>
        <w:spacing w:line="220" w:lineRule="atLeast"/>
        <w:rPr>
          <w:rFonts w:hAnsi="ＭＳ ゴシック"/>
          <w:sz w:val="20"/>
          <w:szCs w:val="20"/>
          <w:lang w:eastAsia="ja-JP"/>
        </w:rPr>
      </w:pPr>
    </w:p>
    <w:p w14:paraId="39B4FC61" w14:textId="593A0D76" w:rsidR="00106BA8" w:rsidRPr="00E520ED" w:rsidRDefault="00106BA8" w:rsidP="00106BA8">
      <w:pPr>
        <w:pStyle w:val="31"/>
        <w:spacing w:before="0" w:after="0" w:line="220" w:lineRule="atLeast"/>
        <w:rPr>
          <w:lang w:eastAsia="ja-JP"/>
        </w:rPr>
      </w:pPr>
      <w:r w:rsidRPr="00E520ED">
        <w:rPr>
          <w:rFonts w:hint="eastAsia"/>
          <w:lang w:eastAsia="ja-JP"/>
        </w:rPr>
        <w:t>1</w:t>
      </w:r>
      <w:r>
        <w:rPr>
          <w:lang w:eastAsia="ja-JP"/>
        </w:rPr>
        <w:t>2</w:t>
      </w:r>
      <w:r w:rsidRPr="00E520ED">
        <w:rPr>
          <w:rFonts w:hint="eastAsia"/>
          <w:lang w:eastAsia="ja-JP"/>
        </w:rPr>
        <w:t>-</w:t>
      </w:r>
      <w:r>
        <w:rPr>
          <w:lang w:eastAsia="ja-JP"/>
        </w:rPr>
        <w:t>4</w:t>
      </w:r>
      <w:r w:rsidRPr="00E520ED">
        <w:rPr>
          <w:rFonts w:hint="eastAsia"/>
          <w:lang w:eastAsia="ja-JP"/>
        </w:rPr>
        <w:t>-2.ログ保存期間</w:t>
      </w:r>
    </w:p>
    <w:p w14:paraId="6F42DBD1" w14:textId="1C14A1AB" w:rsidR="00106BA8" w:rsidRPr="00E520ED" w:rsidRDefault="00106BA8" w:rsidP="00106BA8">
      <w:pPr>
        <w:spacing w:line="220" w:lineRule="atLeast"/>
        <w:rPr>
          <w:rFonts w:hAnsi="ＭＳ ゴシック"/>
          <w:lang w:eastAsia="ja-JP"/>
        </w:rPr>
      </w:pPr>
      <w:proofErr w:type="spellStart"/>
      <w:r w:rsidRPr="00106BA8">
        <w:rPr>
          <w:rFonts w:hAnsi="ＭＳ ゴシック"/>
          <w:lang w:eastAsia="ja-JP"/>
        </w:rPr>
        <w:t>LogVillage</w:t>
      </w:r>
      <w:proofErr w:type="spellEnd"/>
      <w:r w:rsidRPr="00106BA8">
        <w:rPr>
          <w:rFonts w:hAnsi="ＭＳ ゴシック"/>
          <w:lang w:eastAsia="ja-JP"/>
        </w:rPr>
        <w:t xml:space="preserve"> PCエージェント</w:t>
      </w:r>
      <w:r w:rsidRPr="00E520ED">
        <w:rPr>
          <w:rFonts w:hAnsi="ＭＳ ゴシック" w:hint="eastAsia"/>
          <w:lang w:eastAsia="ja-JP"/>
        </w:rPr>
        <w:t>のログファイルの保存期間は　30日　となります。</w:t>
      </w:r>
    </w:p>
    <w:p w14:paraId="19D18445" w14:textId="7FDB7162" w:rsidR="00106BA8" w:rsidRPr="00E520ED" w:rsidRDefault="00106BA8" w:rsidP="00106BA8">
      <w:pPr>
        <w:spacing w:line="220" w:lineRule="atLeast"/>
        <w:rPr>
          <w:rFonts w:hAnsi="ＭＳ ゴシック"/>
          <w:lang w:eastAsia="ja-JP"/>
        </w:rPr>
      </w:pPr>
      <w:r w:rsidRPr="00E520ED">
        <w:rPr>
          <w:rFonts w:hAnsi="ＭＳ ゴシック" w:hint="eastAsia"/>
          <w:lang w:eastAsia="ja-JP"/>
        </w:rPr>
        <w:t>30日を経過したログファイルは自動削除されます。</w:t>
      </w:r>
    </w:p>
    <w:p w14:paraId="5DB7F5A1" w14:textId="310B70FB" w:rsidR="002416B0" w:rsidRPr="00106BA8" w:rsidRDefault="00106BA8" w:rsidP="00C82E31">
      <w:pPr>
        <w:spacing w:line="220" w:lineRule="atLeast"/>
        <w:rPr>
          <w:rFonts w:hAnsi="ＭＳ ゴシック"/>
          <w:lang w:eastAsia="ja-JP"/>
        </w:rPr>
      </w:pPr>
      <w:r>
        <w:rPr>
          <w:rFonts w:hAnsi="ＭＳ ゴシック" w:hint="eastAsia"/>
          <w:lang w:eastAsia="ja-JP"/>
        </w:rPr>
        <w:t>但し、ホスト（PC）が復元モードの場合は起動ごとに前回起動のログが削除されます。</w:t>
      </w:r>
    </w:p>
    <w:p w14:paraId="4A009295" w14:textId="77777777" w:rsidR="005C2FD4" w:rsidRDefault="005C2FD4" w:rsidP="005C2FD4">
      <w:pPr>
        <w:pStyle w:val="1"/>
        <w:rPr>
          <w:lang w:eastAsia="ja-JP"/>
        </w:rPr>
      </w:pPr>
      <w:r>
        <w:rPr>
          <w:lang w:eastAsia="ja-JP"/>
        </w:rPr>
        <w:br w:type="page"/>
      </w:r>
      <w:bookmarkStart w:id="160" w:name="_Toc36368993"/>
      <w:r>
        <w:rPr>
          <w:lang w:eastAsia="ja-JP"/>
        </w:rPr>
        <w:lastRenderedPageBreak/>
        <w:t>1</w:t>
      </w:r>
      <w:r w:rsidR="00F761B3">
        <w:rPr>
          <w:lang w:eastAsia="ja-JP"/>
        </w:rPr>
        <w:t>3</w:t>
      </w:r>
      <w:r>
        <w:rPr>
          <w:lang w:eastAsia="ja-JP"/>
        </w:rPr>
        <w:t>.SSL</w:t>
      </w:r>
      <w:r>
        <w:rPr>
          <w:rFonts w:hint="eastAsia"/>
          <w:lang w:eastAsia="ja-JP"/>
        </w:rPr>
        <w:t>（暗号化）通信設定</w:t>
      </w:r>
      <w:bookmarkEnd w:id="160"/>
    </w:p>
    <w:p w14:paraId="13042C22" w14:textId="77777777" w:rsidR="005C2FD4" w:rsidRDefault="005C2FD4" w:rsidP="001A244C">
      <w:pPr>
        <w:spacing w:line="220" w:lineRule="atLeast"/>
        <w:ind w:left="193" w:hangingChars="100" w:hanging="193"/>
        <w:rPr>
          <w:rFonts w:hAnsi="ＭＳ ゴシック"/>
          <w:lang w:eastAsia="ja-JP"/>
        </w:rPr>
      </w:pPr>
      <w:r>
        <w:rPr>
          <w:rFonts w:hAnsi="ＭＳ ゴシック" w:hint="eastAsia"/>
          <w:lang w:eastAsia="ja-JP"/>
        </w:rPr>
        <w:t xml:space="preserve">　</w:t>
      </w:r>
      <w:proofErr w:type="spellStart"/>
      <w:r w:rsidR="001A244C">
        <w:rPr>
          <w:rFonts w:hAnsi="ＭＳ ゴシック" w:hint="eastAsia"/>
          <w:lang w:eastAsia="ja-JP"/>
        </w:rPr>
        <w:t>LogVillage</w:t>
      </w:r>
      <w:proofErr w:type="spellEnd"/>
      <w:r w:rsidR="001A244C">
        <w:rPr>
          <w:rFonts w:hAnsi="ＭＳ ゴシック" w:hint="eastAsia"/>
          <w:lang w:eastAsia="ja-JP"/>
        </w:rPr>
        <w:t>マネージャとポーリングサーバ、</w:t>
      </w:r>
      <w:proofErr w:type="spellStart"/>
      <w:r w:rsidR="001A244C">
        <w:rPr>
          <w:rFonts w:hAnsi="ＭＳ ゴシック" w:hint="eastAsia"/>
          <w:lang w:eastAsia="ja-JP"/>
        </w:rPr>
        <w:t>LogVillage</w:t>
      </w:r>
      <w:proofErr w:type="spellEnd"/>
      <w:r w:rsidR="001A244C">
        <w:rPr>
          <w:rFonts w:hAnsi="ＭＳ ゴシック" w:hint="eastAsia"/>
          <w:lang w:eastAsia="ja-JP"/>
        </w:rPr>
        <w:t>マネージャ管理画面を全てSSL通信設定</w:t>
      </w:r>
      <w:r w:rsidR="000B7BAB">
        <w:rPr>
          <w:rFonts w:hAnsi="ＭＳ ゴシック" w:hint="eastAsia"/>
          <w:lang w:eastAsia="ja-JP"/>
        </w:rPr>
        <w:t>にて</w:t>
      </w:r>
      <w:r w:rsidR="001A244C">
        <w:rPr>
          <w:rFonts w:hAnsi="ＭＳ ゴシック" w:hint="eastAsia"/>
          <w:lang w:eastAsia="ja-JP"/>
        </w:rPr>
        <w:t>行</w:t>
      </w:r>
      <w:r w:rsidR="000B7BAB">
        <w:rPr>
          <w:rFonts w:hAnsi="ＭＳ ゴシック" w:hint="eastAsia"/>
          <w:lang w:eastAsia="ja-JP"/>
        </w:rPr>
        <w:t>う</w:t>
      </w:r>
      <w:r w:rsidR="001A244C">
        <w:rPr>
          <w:rFonts w:hAnsi="ＭＳ ゴシック" w:hint="eastAsia"/>
          <w:lang w:eastAsia="ja-JP"/>
        </w:rPr>
        <w:t>ことができます。</w:t>
      </w:r>
    </w:p>
    <w:p w14:paraId="221DCB34" w14:textId="77777777" w:rsidR="001A244C" w:rsidRDefault="001A244C" w:rsidP="001A244C">
      <w:pPr>
        <w:spacing w:line="220" w:lineRule="atLeast"/>
        <w:ind w:left="193" w:hangingChars="100" w:hanging="193"/>
        <w:rPr>
          <w:rFonts w:hAnsi="ＭＳ ゴシック"/>
          <w:lang w:eastAsia="ja-JP"/>
        </w:rPr>
      </w:pPr>
      <w:r>
        <w:rPr>
          <w:rFonts w:hAnsi="ＭＳ ゴシック" w:hint="eastAsia"/>
          <w:lang w:eastAsia="ja-JP"/>
        </w:rPr>
        <w:t xml:space="preserve">　本マニュアルでは、SSL証明書は自己証明で設置する手順</w:t>
      </w:r>
      <w:r w:rsidR="000B7BAB">
        <w:rPr>
          <w:rFonts w:hAnsi="ＭＳ ゴシック" w:hint="eastAsia"/>
          <w:lang w:eastAsia="ja-JP"/>
        </w:rPr>
        <w:t>を</w:t>
      </w:r>
      <w:r>
        <w:rPr>
          <w:rFonts w:hAnsi="ＭＳ ゴシック" w:hint="eastAsia"/>
          <w:lang w:eastAsia="ja-JP"/>
        </w:rPr>
        <w:t>記載していますので</w:t>
      </w:r>
      <w:r w:rsidR="000B7BAB">
        <w:rPr>
          <w:rFonts w:hAnsi="ＭＳ ゴシック" w:hint="eastAsia"/>
          <w:lang w:eastAsia="ja-JP"/>
        </w:rPr>
        <w:t>予め</w:t>
      </w:r>
      <w:r>
        <w:rPr>
          <w:rFonts w:hAnsi="ＭＳ ゴシック" w:hint="eastAsia"/>
          <w:lang w:eastAsia="ja-JP"/>
        </w:rPr>
        <w:t>ご了承ください。</w:t>
      </w:r>
    </w:p>
    <w:p w14:paraId="6C093BDE" w14:textId="77777777" w:rsidR="001A244C" w:rsidRDefault="001A244C" w:rsidP="001A244C">
      <w:pPr>
        <w:spacing w:line="220" w:lineRule="atLeast"/>
        <w:ind w:left="193" w:hangingChars="100" w:hanging="193"/>
        <w:rPr>
          <w:rFonts w:hAnsi="ＭＳ ゴシック"/>
          <w:lang w:eastAsia="ja-JP"/>
        </w:rPr>
      </w:pPr>
    </w:p>
    <w:p w14:paraId="394A9368" w14:textId="77777777" w:rsidR="001A244C" w:rsidRDefault="001A244C" w:rsidP="001A244C">
      <w:pPr>
        <w:spacing w:line="220" w:lineRule="atLeast"/>
        <w:ind w:left="193" w:hangingChars="100" w:hanging="193"/>
        <w:rPr>
          <w:rFonts w:hAnsi="ＭＳ ゴシック"/>
          <w:lang w:eastAsia="ja-JP"/>
        </w:rPr>
      </w:pPr>
      <w:r>
        <w:rPr>
          <w:rFonts w:hAnsi="ＭＳ ゴシック" w:hint="eastAsia"/>
          <w:lang w:eastAsia="ja-JP"/>
        </w:rPr>
        <w:t>①SSL通信設定のための秘密鍵、公開鍵、自己証明書を作成</w:t>
      </w:r>
    </w:p>
    <w:p w14:paraId="7D05DC03" w14:textId="77777777" w:rsidR="001A244C" w:rsidRDefault="001A244C" w:rsidP="001A244C">
      <w:pPr>
        <w:spacing w:line="220" w:lineRule="atLeast"/>
        <w:ind w:left="193" w:hangingChars="100" w:hanging="193"/>
        <w:rPr>
          <w:rFonts w:hAnsi="ＭＳ ゴシック"/>
          <w:lang w:eastAsia="ja-JP"/>
        </w:rPr>
      </w:pPr>
      <w:r>
        <w:rPr>
          <w:rFonts w:hAnsi="ＭＳ ゴシック" w:hint="eastAsia"/>
          <w:lang w:eastAsia="ja-JP"/>
        </w:rPr>
        <w:t xml:space="preserve">　1)</w:t>
      </w:r>
      <w:proofErr w:type="spellStart"/>
      <w:r>
        <w:rPr>
          <w:rFonts w:hAnsi="ＭＳ ゴシック" w:hint="eastAsia"/>
          <w:lang w:eastAsia="ja-JP"/>
        </w:rPr>
        <w:t>LogVillage</w:t>
      </w:r>
      <w:proofErr w:type="spellEnd"/>
      <w:r>
        <w:rPr>
          <w:rFonts w:hAnsi="ＭＳ ゴシック" w:hint="eastAsia"/>
          <w:lang w:eastAsia="ja-JP"/>
        </w:rPr>
        <w:t>マネージャのサーバにてコマンドプロンプトを起動</w:t>
      </w:r>
    </w:p>
    <w:p w14:paraId="64D65A1F" w14:textId="77777777" w:rsidR="001A244C" w:rsidRDefault="001A244C" w:rsidP="001A244C">
      <w:pPr>
        <w:spacing w:line="220" w:lineRule="atLeast"/>
        <w:ind w:left="193" w:hangingChars="100" w:hanging="193"/>
        <w:rPr>
          <w:rFonts w:hAnsi="ＭＳ ゴシック"/>
          <w:lang w:eastAsia="ja-JP"/>
        </w:rPr>
      </w:pPr>
      <w:r>
        <w:rPr>
          <w:rFonts w:hAnsi="ＭＳ ゴシック" w:hint="eastAsia"/>
          <w:lang w:eastAsia="ja-JP"/>
        </w:rPr>
        <w:t xml:space="preserve">　2)以下のコマンドを入力</w:t>
      </w:r>
    </w:p>
    <w:p w14:paraId="0E4C3AFF" w14:textId="77777777" w:rsidR="001A244C" w:rsidRDefault="001A244C" w:rsidP="001A244C">
      <w:pPr>
        <w:spacing w:line="220" w:lineRule="atLeast"/>
        <w:ind w:left="193" w:hangingChars="100" w:hanging="193"/>
        <w:rPr>
          <w:rFonts w:hAnsi="ＭＳ ゴシック"/>
          <w:lang w:eastAsia="ja-JP"/>
        </w:rPr>
      </w:pPr>
      <w:r>
        <w:rPr>
          <w:rFonts w:hAnsi="ＭＳ ゴシック" w:hint="eastAsia"/>
          <w:lang w:eastAsia="ja-JP"/>
        </w:rPr>
        <w:t xml:space="preserve">　　</w:t>
      </w:r>
      <w:r w:rsidR="009C23BE">
        <w:rPr>
          <w:rFonts w:hAnsi="ＭＳ ゴシック" w:hint="eastAsia"/>
          <w:lang w:eastAsia="ja-JP"/>
        </w:rPr>
        <w:t>&gt;</w:t>
      </w:r>
      <w:r w:rsidR="009C23BE">
        <w:rPr>
          <w:rFonts w:hAnsi="ＭＳ ゴシック"/>
          <w:lang w:eastAsia="ja-JP"/>
        </w:rPr>
        <w:t xml:space="preserve"> </w:t>
      </w:r>
      <w:r w:rsidRPr="001A244C">
        <w:rPr>
          <w:rFonts w:hAnsi="ＭＳ ゴシック"/>
          <w:lang w:eastAsia="ja-JP"/>
        </w:rPr>
        <w:t>cd C:\Program Files\SO-TEN\</w:t>
      </w:r>
      <w:proofErr w:type="spellStart"/>
      <w:r w:rsidRPr="001A244C">
        <w:rPr>
          <w:rFonts w:hAnsi="ＭＳ ゴシック"/>
          <w:lang w:eastAsia="ja-JP"/>
        </w:rPr>
        <w:t>LogVillage</w:t>
      </w:r>
      <w:proofErr w:type="spellEnd"/>
      <w:r w:rsidRPr="001A244C">
        <w:rPr>
          <w:rFonts w:hAnsi="ＭＳ ゴシック"/>
          <w:lang w:eastAsia="ja-JP"/>
        </w:rPr>
        <w:t>\Apache2\bin</w:t>
      </w:r>
    </w:p>
    <w:p w14:paraId="1D7FF30C" w14:textId="77777777" w:rsidR="009C23BE" w:rsidRPr="009C23BE" w:rsidRDefault="009C23BE" w:rsidP="001A244C">
      <w:pPr>
        <w:spacing w:line="220" w:lineRule="atLeast"/>
        <w:ind w:left="163" w:hangingChars="100" w:hanging="163"/>
        <w:rPr>
          <w:rFonts w:hAnsi="ＭＳ ゴシック"/>
          <w:i/>
          <w:sz w:val="18"/>
          <w:szCs w:val="18"/>
          <w:lang w:eastAsia="ja-JP"/>
        </w:rPr>
      </w:pPr>
      <w:r w:rsidRPr="009C23BE">
        <w:rPr>
          <w:rFonts w:hAnsi="ＭＳ ゴシック" w:hint="eastAsia"/>
          <w:i/>
          <w:sz w:val="18"/>
          <w:szCs w:val="18"/>
          <w:lang w:eastAsia="ja-JP"/>
        </w:rPr>
        <w:t xml:space="preserve"> </w:t>
      </w:r>
      <w:r w:rsidRPr="009C23BE">
        <w:rPr>
          <w:rFonts w:hAnsi="ＭＳ ゴシック"/>
          <w:i/>
          <w:sz w:val="18"/>
          <w:szCs w:val="18"/>
          <w:lang w:eastAsia="ja-JP"/>
        </w:rPr>
        <w:t xml:space="preserve">     </w:t>
      </w:r>
      <w:r w:rsidRPr="009C23BE">
        <w:rPr>
          <w:rFonts w:hAnsi="ＭＳ ゴシック" w:hint="eastAsia"/>
          <w:i/>
          <w:sz w:val="18"/>
          <w:szCs w:val="18"/>
          <w:lang w:eastAsia="ja-JP"/>
        </w:rPr>
        <w:t>※上記は標準インストール場所で記載しています。</w:t>
      </w:r>
    </w:p>
    <w:p w14:paraId="509BE5DB" w14:textId="77777777" w:rsidR="009C23BE" w:rsidRPr="009C23BE" w:rsidRDefault="009C23BE" w:rsidP="001A244C">
      <w:pPr>
        <w:spacing w:line="220" w:lineRule="atLeast"/>
        <w:ind w:left="163" w:hangingChars="100" w:hanging="163"/>
        <w:rPr>
          <w:rFonts w:hAnsi="ＭＳ ゴシック"/>
          <w:i/>
          <w:sz w:val="18"/>
          <w:szCs w:val="18"/>
          <w:lang w:eastAsia="ja-JP"/>
        </w:rPr>
      </w:pPr>
      <w:r w:rsidRPr="009C23BE">
        <w:rPr>
          <w:rFonts w:hAnsi="ＭＳ ゴシック" w:hint="eastAsia"/>
          <w:i/>
          <w:sz w:val="18"/>
          <w:szCs w:val="18"/>
          <w:lang w:eastAsia="ja-JP"/>
        </w:rPr>
        <w:t xml:space="preserve">　　　　インストールフォルダを変更している場合は読み替えてください。</w:t>
      </w:r>
    </w:p>
    <w:p w14:paraId="07CDDBE0" w14:textId="77777777" w:rsidR="001A244C" w:rsidRDefault="009C23BE" w:rsidP="009C23BE">
      <w:pPr>
        <w:spacing w:line="220" w:lineRule="atLeast"/>
        <w:ind w:left="193" w:hanging="193"/>
        <w:rPr>
          <w:rFonts w:hAnsi="ＭＳ ゴシック"/>
          <w:lang w:eastAsia="ja-JP"/>
        </w:rPr>
      </w:pPr>
      <w:r w:rsidRPr="009C23BE">
        <w:rPr>
          <w:rFonts w:hAnsi="ＭＳ ゴシック" w:hint="eastAsia"/>
          <w:lang w:eastAsia="ja-JP"/>
        </w:rPr>
        <w:t xml:space="preserve">　</w:t>
      </w:r>
      <w:r>
        <w:rPr>
          <w:rFonts w:hAnsi="ＭＳ ゴシック"/>
          <w:lang w:eastAsia="ja-JP"/>
        </w:rPr>
        <w:t xml:space="preserve">　&gt; </w:t>
      </w:r>
      <w:r w:rsidR="001A244C" w:rsidRPr="001A244C">
        <w:rPr>
          <w:rFonts w:hAnsi="ＭＳ ゴシック"/>
          <w:lang w:eastAsia="ja-JP"/>
        </w:rPr>
        <w:t xml:space="preserve">openssl.exe </w:t>
      </w:r>
      <w:proofErr w:type="spellStart"/>
      <w:r w:rsidR="001A244C" w:rsidRPr="001A244C">
        <w:rPr>
          <w:rFonts w:hAnsi="ＭＳ ゴシック"/>
          <w:lang w:eastAsia="ja-JP"/>
        </w:rPr>
        <w:t>genrsa</w:t>
      </w:r>
      <w:proofErr w:type="spellEnd"/>
      <w:r w:rsidR="001A244C" w:rsidRPr="001A244C">
        <w:rPr>
          <w:rFonts w:hAnsi="ＭＳ ゴシック"/>
          <w:lang w:eastAsia="ja-JP"/>
        </w:rPr>
        <w:t xml:space="preserve"> -out ../conf/</w:t>
      </w:r>
      <w:proofErr w:type="spellStart"/>
      <w:r w:rsidR="001A244C" w:rsidRPr="001A244C">
        <w:rPr>
          <w:rFonts w:hAnsi="ＭＳ ゴシック"/>
          <w:lang w:eastAsia="ja-JP"/>
        </w:rPr>
        <w:t>server.key</w:t>
      </w:r>
      <w:proofErr w:type="spellEnd"/>
      <w:r w:rsidR="001A244C" w:rsidRPr="001A244C">
        <w:rPr>
          <w:rFonts w:hAnsi="ＭＳ ゴシック"/>
          <w:lang w:eastAsia="ja-JP"/>
        </w:rPr>
        <w:t xml:space="preserve"> </w:t>
      </w:r>
      <w:r w:rsidR="00294171">
        <w:rPr>
          <w:rFonts w:hAnsi="ＭＳ ゴシック"/>
          <w:lang w:eastAsia="ja-JP"/>
        </w:rPr>
        <w:t>2048</w:t>
      </w:r>
    </w:p>
    <w:p w14:paraId="7F78E7A1" w14:textId="77777777" w:rsidR="001A244C" w:rsidRDefault="001A244C" w:rsidP="009C23BE">
      <w:pPr>
        <w:spacing w:line="220" w:lineRule="atLeast"/>
        <w:ind w:left="618" w:hangingChars="320" w:hanging="618"/>
        <w:rPr>
          <w:rFonts w:hAnsi="ＭＳ ゴシック"/>
          <w:lang w:eastAsia="ja-JP"/>
        </w:rPr>
      </w:pPr>
      <w:r>
        <w:rPr>
          <w:rFonts w:hAnsi="ＭＳ ゴシック" w:hint="eastAsia"/>
          <w:lang w:eastAsia="ja-JP"/>
        </w:rPr>
        <w:t xml:space="preserve">　　</w:t>
      </w:r>
      <w:r w:rsidR="009C23BE">
        <w:rPr>
          <w:rFonts w:hAnsi="ＭＳ ゴシック" w:hint="eastAsia"/>
          <w:lang w:eastAsia="ja-JP"/>
        </w:rPr>
        <w:t>&gt;</w:t>
      </w:r>
      <w:r w:rsidR="009C23BE">
        <w:rPr>
          <w:rFonts w:hAnsi="ＭＳ ゴシック"/>
          <w:lang w:eastAsia="ja-JP"/>
        </w:rPr>
        <w:t xml:space="preserve"> </w:t>
      </w:r>
      <w:r w:rsidRPr="001A244C">
        <w:rPr>
          <w:rFonts w:hAnsi="ＭＳ ゴシック"/>
          <w:lang w:eastAsia="ja-JP"/>
        </w:rPr>
        <w:t>openssl.exe req -new -key ../conf/</w:t>
      </w:r>
      <w:proofErr w:type="spellStart"/>
      <w:r w:rsidRPr="001A244C">
        <w:rPr>
          <w:rFonts w:hAnsi="ＭＳ ゴシック"/>
          <w:lang w:eastAsia="ja-JP"/>
        </w:rPr>
        <w:t>server.key</w:t>
      </w:r>
      <w:proofErr w:type="spellEnd"/>
      <w:r w:rsidRPr="001A244C">
        <w:rPr>
          <w:rFonts w:hAnsi="ＭＳ ゴシック"/>
          <w:lang w:eastAsia="ja-JP"/>
        </w:rPr>
        <w:t xml:space="preserve"> -out ../conf/</w:t>
      </w:r>
      <w:proofErr w:type="spellStart"/>
      <w:r w:rsidRPr="001A244C">
        <w:rPr>
          <w:rFonts w:hAnsi="ＭＳ ゴシック"/>
          <w:lang w:eastAsia="ja-JP"/>
        </w:rPr>
        <w:t>server.csr</w:t>
      </w:r>
      <w:proofErr w:type="spellEnd"/>
      <w:r w:rsidRPr="001A244C">
        <w:rPr>
          <w:rFonts w:hAnsi="ＭＳ ゴシック"/>
          <w:lang w:eastAsia="ja-JP"/>
        </w:rPr>
        <w:t xml:space="preserve"> -config ../conf/</w:t>
      </w:r>
      <w:proofErr w:type="spellStart"/>
      <w:r w:rsidRPr="001A244C">
        <w:rPr>
          <w:rFonts w:hAnsi="ＭＳ ゴシック"/>
          <w:lang w:eastAsia="ja-JP"/>
        </w:rPr>
        <w:t>openssl.cnf</w:t>
      </w:r>
      <w:proofErr w:type="spellEnd"/>
    </w:p>
    <w:p w14:paraId="5C5B01B9" w14:textId="77777777" w:rsidR="009C23BE" w:rsidRPr="009C23BE" w:rsidRDefault="009C23BE" w:rsidP="009C23BE">
      <w:pPr>
        <w:spacing w:line="220" w:lineRule="atLeast"/>
        <w:ind w:left="359" w:hangingChars="220" w:hanging="359"/>
        <w:rPr>
          <w:rFonts w:hAnsi="ＭＳ ゴシック"/>
          <w:i/>
          <w:sz w:val="18"/>
          <w:szCs w:val="18"/>
          <w:lang w:eastAsia="ja-JP"/>
        </w:rPr>
      </w:pPr>
      <w:r w:rsidRPr="009C23BE">
        <w:rPr>
          <w:rFonts w:hAnsi="ＭＳ ゴシック" w:hint="eastAsia"/>
          <w:i/>
          <w:sz w:val="18"/>
          <w:szCs w:val="18"/>
          <w:lang w:eastAsia="ja-JP"/>
        </w:rPr>
        <w:t xml:space="preserve">　　　※以下の入力が求められますが、入力行は「Common Name (</w:t>
      </w:r>
      <w:proofErr w:type="spellStart"/>
      <w:r w:rsidRPr="009C23BE">
        <w:rPr>
          <w:rFonts w:hAnsi="ＭＳ ゴシック" w:hint="eastAsia"/>
          <w:i/>
          <w:sz w:val="18"/>
          <w:szCs w:val="18"/>
          <w:lang w:eastAsia="ja-JP"/>
        </w:rPr>
        <w:t>eg</w:t>
      </w:r>
      <w:proofErr w:type="spellEnd"/>
      <w:r w:rsidRPr="009C23BE">
        <w:rPr>
          <w:rFonts w:hAnsi="ＭＳ ゴシック" w:hint="eastAsia"/>
          <w:i/>
          <w:sz w:val="18"/>
          <w:szCs w:val="18"/>
          <w:lang w:eastAsia="ja-JP"/>
        </w:rPr>
        <w:t>, YOUR name)[]:の行のみです。</w:t>
      </w:r>
    </w:p>
    <w:p w14:paraId="2A5E0853" w14:textId="77777777" w:rsidR="009C23BE" w:rsidRPr="009C23BE" w:rsidRDefault="009C23BE" w:rsidP="009C23BE">
      <w:pPr>
        <w:spacing w:line="220" w:lineRule="atLeast"/>
        <w:ind w:leftChars="367" w:left="709"/>
        <w:rPr>
          <w:rFonts w:hAnsi="ＭＳ ゴシック"/>
          <w:lang w:eastAsia="ja-JP"/>
        </w:rPr>
      </w:pPr>
      <w:r w:rsidRPr="009C23BE">
        <w:rPr>
          <w:rFonts w:hAnsi="ＭＳ ゴシック" w:hint="eastAsia"/>
          <w:lang w:eastAsia="ja-JP"/>
        </w:rPr>
        <w:t>┌------------------------------------------------</w:t>
      </w:r>
    </w:p>
    <w:p w14:paraId="74722420" w14:textId="77777777" w:rsidR="009C23BE" w:rsidRPr="009C23BE" w:rsidRDefault="009C23BE" w:rsidP="009C23BE">
      <w:pPr>
        <w:spacing w:line="220" w:lineRule="atLeast"/>
        <w:ind w:leftChars="367" w:left="709"/>
        <w:rPr>
          <w:rFonts w:hAnsi="ＭＳ ゴシック"/>
          <w:lang w:eastAsia="ja-JP"/>
        </w:rPr>
      </w:pPr>
      <w:r w:rsidRPr="009C23BE">
        <w:rPr>
          <w:rFonts w:hAnsi="ＭＳ ゴシック" w:hint="eastAsia"/>
          <w:lang w:eastAsia="ja-JP"/>
        </w:rPr>
        <w:t>C:\Program Files\SO-TEN\</w:t>
      </w:r>
      <w:proofErr w:type="spellStart"/>
      <w:r w:rsidRPr="009C23BE">
        <w:rPr>
          <w:rFonts w:hAnsi="ＭＳ ゴシック" w:hint="eastAsia"/>
          <w:lang w:eastAsia="ja-JP"/>
        </w:rPr>
        <w:t>LogVillage</w:t>
      </w:r>
      <w:proofErr w:type="spellEnd"/>
      <w:r w:rsidRPr="009C23BE">
        <w:rPr>
          <w:rFonts w:hAnsi="ＭＳ ゴシック" w:hint="eastAsia"/>
          <w:lang w:eastAsia="ja-JP"/>
        </w:rPr>
        <w:t>\Apache2\bin&gt;openssl.exe req -new -key　../conf/</w:t>
      </w:r>
      <w:proofErr w:type="spellStart"/>
      <w:r w:rsidRPr="009C23BE">
        <w:rPr>
          <w:rFonts w:hAnsi="ＭＳ ゴシック" w:hint="eastAsia"/>
          <w:lang w:eastAsia="ja-JP"/>
        </w:rPr>
        <w:t>server.key</w:t>
      </w:r>
      <w:proofErr w:type="spellEnd"/>
      <w:r w:rsidRPr="009C23BE">
        <w:rPr>
          <w:rFonts w:hAnsi="ＭＳ ゴシック" w:hint="eastAsia"/>
          <w:lang w:eastAsia="ja-JP"/>
        </w:rPr>
        <w:t xml:space="preserve"> -out ../conf/</w:t>
      </w:r>
      <w:proofErr w:type="spellStart"/>
      <w:r w:rsidRPr="009C23BE">
        <w:rPr>
          <w:rFonts w:hAnsi="ＭＳ ゴシック" w:hint="eastAsia"/>
          <w:lang w:eastAsia="ja-JP"/>
        </w:rPr>
        <w:t>server.csr</w:t>
      </w:r>
      <w:proofErr w:type="spellEnd"/>
      <w:r w:rsidRPr="009C23BE">
        <w:rPr>
          <w:rFonts w:hAnsi="ＭＳ ゴシック" w:hint="eastAsia"/>
          <w:lang w:eastAsia="ja-JP"/>
        </w:rPr>
        <w:t xml:space="preserve"> -config ../conf/</w:t>
      </w:r>
      <w:proofErr w:type="spellStart"/>
      <w:r w:rsidRPr="009C23BE">
        <w:rPr>
          <w:rFonts w:hAnsi="ＭＳ ゴシック" w:hint="eastAsia"/>
          <w:lang w:eastAsia="ja-JP"/>
        </w:rPr>
        <w:t>openssl.cnf</w:t>
      </w:r>
      <w:proofErr w:type="spellEnd"/>
    </w:p>
    <w:p w14:paraId="59E0E6DF" w14:textId="77777777" w:rsidR="009C23BE" w:rsidRPr="009C23BE" w:rsidRDefault="009C23BE" w:rsidP="009C23BE">
      <w:pPr>
        <w:spacing w:line="220" w:lineRule="atLeast"/>
        <w:ind w:leftChars="367" w:left="709"/>
        <w:rPr>
          <w:rFonts w:hAnsi="ＭＳ ゴシック"/>
          <w:lang w:eastAsia="ja-JP"/>
        </w:rPr>
      </w:pPr>
      <w:r w:rsidRPr="009C23BE">
        <w:rPr>
          <w:rFonts w:hAnsi="ＭＳ ゴシック"/>
          <w:lang w:eastAsia="ja-JP"/>
        </w:rPr>
        <w:t>You are about to be asked to enter information that will be incorporated</w:t>
      </w:r>
    </w:p>
    <w:p w14:paraId="2405CD9C" w14:textId="77777777" w:rsidR="009C23BE" w:rsidRPr="009C23BE" w:rsidRDefault="009C23BE" w:rsidP="009C23BE">
      <w:pPr>
        <w:spacing w:line="220" w:lineRule="atLeast"/>
        <w:ind w:leftChars="367" w:left="709"/>
        <w:rPr>
          <w:rFonts w:hAnsi="ＭＳ ゴシック"/>
          <w:lang w:eastAsia="ja-JP"/>
        </w:rPr>
      </w:pPr>
      <w:r w:rsidRPr="009C23BE">
        <w:rPr>
          <w:rFonts w:hAnsi="ＭＳ ゴシック"/>
          <w:lang w:eastAsia="ja-JP"/>
        </w:rPr>
        <w:t>into your certificate request.</w:t>
      </w:r>
    </w:p>
    <w:p w14:paraId="0DAD8FEC" w14:textId="77777777" w:rsidR="009C23BE" w:rsidRPr="009C23BE" w:rsidRDefault="009C23BE" w:rsidP="009C23BE">
      <w:pPr>
        <w:spacing w:line="220" w:lineRule="atLeast"/>
        <w:ind w:leftChars="367" w:left="709"/>
        <w:rPr>
          <w:rFonts w:hAnsi="ＭＳ ゴシック"/>
          <w:lang w:eastAsia="ja-JP"/>
        </w:rPr>
      </w:pPr>
      <w:r w:rsidRPr="009C23BE">
        <w:rPr>
          <w:rFonts w:hAnsi="ＭＳ ゴシック"/>
          <w:lang w:eastAsia="ja-JP"/>
        </w:rPr>
        <w:t>What you are about to enter is what is called a Distinguished Name or a DN.</w:t>
      </w:r>
    </w:p>
    <w:p w14:paraId="567717B1" w14:textId="77777777" w:rsidR="009C23BE" w:rsidRPr="009C23BE" w:rsidRDefault="009C23BE" w:rsidP="009C23BE">
      <w:pPr>
        <w:spacing w:line="220" w:lineRule="atLeast"/>
        <w:ind w:leftChars="367" w:left="709"/>
        <w:rPr>
          <w:rFonts w:hAnsi="ＭＳ ゴシック"/>
          <w:lang w:eastAsia="ja-JP"/>
        </w:rPr>
      </w:pPr>
      <w:r w:rsidRPr="009C23BE">
        <w:rPr>
          <w:rFonts w:hAnsi="ＭＳ ゴシック"/>
          <w:lang w:eastAsia="ja-JP"/>
        </w:rPr>
        <w:t>There are quite a few fields but you can leave some blank</w:t>
      </w:r>
    </w:p>
    <w:p w14:paraId="31D4BBAA" w14:textId="77777777" w:rsidR="009C23BE" w:rsidRPr="009C23BE" w:rsidRDefault="009C23BE" w:rsidP="009C23BE">
      <w:pPr>
        <w:spacing w:line="220" w:lineRule="atLeast"/>
        <w:ind w:leftChars="367" w:left="709"/>
        <w:rPr>
          <w:rFonts w:hAnsi="ＭＳ ゴシック"/>
          <w:lang w:eastAsia="ja-JP"/>
        </w:rPr>
      </w:pPr>
      <w:r w:rsidRPr="009C23BE">
        <w:rPr>
          <w:rFonts w:hAnsi="ＭＳ ゴシック"/>
          <w:lang w:eastAsia="ja-JP"/>
        </w:rPr>
        <w:t>For some fields there will be a default value,</w:t>
      </w:r>
    </w:p>
    <w:p w14:paraId="493044D8" w14:textId="77777777" w:rsidR="009C23BE" w:rsidRPr="009C23BE" w:rsidRDefault="009C23BE" w:rsidP="009C23BE">
      <w:pPr>
        <w:spacing w:line="220" w:lineRule="atLeast"/>
        <w:ind w:leftChars="367" w:left="709"/>
        <w:rPr>
          <w:rFonts w:hAnsi="ＭＳ ゴシック"/>
          <w:lang w:eastAsia="ja-JP"/>
        </w:rPr>
      </w:pPr>
      <w:r w:rsidRPr="009C23BE">
        <w:rPr>
          <w:rFonts w:hAnsi="ＭＳ ゴシック"/>
          <w:lang w:eastAsia="ja-JP"/>
        </w:rPr>
        <w:t>If you enter '.', the field will be left blank.</w:t>
      </w:r>
    </w:p>
    <w:p w14:paraId="5BCDF55F" w14:textId="77777777" w:rsidR="009C23BE" w:rsidRPr="009C23BE" w:rsidRDefault="009C23BE" w:rsidP="009C23BE">
      <w:pPr>
        <w:spacing w:line="220" w:lineRule="atLeast"/>
        <w:ind w:leftChars="367" w:left="709"/>
        <w:rPr>
          <w:rFonts w:hAnsi="ＭＳ ゴシック"/>
          <w:lang w:eastAsia="ja-JP"/>
        </w:rPr>
      </w:pPr>
      <w:r w:rsidRPr="009C23BE">
        <w:rPr>
          <w:rFonts w:hAnsi="ＭＳ ゴシック"/>
          <w:lang w:eastAsia="ja-JP"/>
        </w:rPr>
        <w:t>-----</w:t>
      </w:r>
    </w:p>
    <w:p w14:paraId="074B34BA" w14:textId="77777777" w:rsidR="009C23BE" w:rsidRPr="009C23BE" w:rsidRDefault="009C23BE" w:rsidP="009C23BE">
      <w:pPr>
        <w:spacing w:line="220" w:lineRule="atLeast"/>
        <w:ind w:leftChars="367" w:left="709"/>
        <w:rPr>
          <w:rFonts w:hAnsi="ＭＳ ゴシック"/>
          <w:lang w:eastAsia="ja-JP"/>
        </w:rPr>
      </w:pPr>
      <w:r w:rsidRPr="009C23BE">
        <w:rPr>
          <w:rFonts w:hAnsi="ＭＳ ゴシック"/>
          <w:lang w:eastAsia="ja-JP"/>
        </w:rPr>
        <w:t>Country Name (2 letter code) [AU]:</w:t>
      </w:r>
    </w:p>
    <w:p w14:paraId="6B3276AB" w14:textId="77777777" w:rsidR="009C23BE" w:rsidRPr="009C23BE" w:rsidRDefault="009C23BE" w:rsidP="009C23BE">
      <w:pPr>
        <w:spacing w:line="220" w:lineRule="atLeast"/>
        <w:ind w:leftChars="367" w:left="709"/>
        <w:rPr>
          <w:rFonts w:hAnsi="ＭＳ ゴシック"/>
          <w:lang w:eastAsia="ja-JP"/>
        </w:rPr>
      </w:pPr>
      <w:r w:rsidRPr="009C23BE">
        <w:rPr>
          <w:rFonts w:hAnsi="ＭＳ ゴシック"/>
          <w:lang w:eastAsia="ja-JP"/>
        </w:rPr>
        <w:t>State or Province Name (full name) [Some-State]:</w:t>
      </w:r>
    </w:p>
    <w:p w14:paraId="09FF79AE" w14:textId="77777777" w:rsidR="009C23BE" w:rsidRPr="009C23BE" w:rsidRDefault="009C23BE" w:rsidP="009C23BE">
      <w:pPr>
        <w:spacing w:line="220" w:lineRule="atLeast"/>
        <w:ind w:leftChars="367" w:left="709"/>
        <w:rPr>
          <w:rFonts w:hAnsi="ＭＳ ゴシック"/>
          <w:lang w:eastAsia="ja-JP"/>
        </w:rPr>
      </w:pPr>
      <w:r w:rsidRPr="009C23BE">
        <w:rPr>
          <w:rFonts w:hAnsi="ＭＳ ゴシック"/>
          <w:lang w:eastAsia="ja-JP"/>
        </w:rPr>
        <w:t>Locality Name (</w:t>
      </w:r>
      <w:proofErr w:type="spellStart"/>
      <w:r w:rsidRPr="009C23BE">
        <w:rPr>
          <w:rFonts w:hAnsi="ＭＳ ゴシック"/>
          <w:lang w:eastAsia="ja-JP"/>
        </w:rPr>
        <w:t>eg</w:t>
      </w:r>
      <w:proofErr w:type="spellEnd"/>
      <w:r w:rsidRPr="009C23BE">
        <w:rPr>
          <w:rFonts w:hAnsi="ＭＳ ゴシック"/>
          <w:lang w:eastAsia="ja-JP"/>
        </w:rPr>
        <w:t>, city) []:</w:t>
      </w:r>
    </w:p>
    <w:p w14:paraId="28EBCFEB" w14:textId="77777777" w:rsidR="009C23BE" w:rsidRPr="009C23BE" w:rsidRDefault="009C23BE" w:rsidP="009C23BE">
      <w:pPr>
        <w:spacing w:line="220" w:lineRule="atLeast"/>
        <w:ind w:leftChars="367" w:left="709"/>
        <w:rPr>
          <w:rFonts w:hAnsi="ＭＳ ゴシック"/>
          <w:lang w:eastAsia="ja-JP"/>
        </w:rPr>
      </w:pPr>
      <w:r w:rsidRPr="009C23BE">
        <w:rPr>
          <w:rFonts w:hAnsi="ＭＳ ゴシック"/>
          <w:lang w:eastAsia="ja-JP"/>
        </w:rPr>
        <w:t>Organization Name (</w:t>
      </w:r>
      <w:proofErr w:type="spellStart"/>
      <w:r w:rsidRPr="009C23BE">
        <w:rPr>
          <w:rFonts w:hAnsi="ＭＳ ゴシック"/>
          <w:lang w:eastAsia="ja-JP"/>
        </w:rPr>
        <w:t>eg</w:t>
      </w:r>
      <w:proofErr w:type="spellEnd"/>
      <w:r w:rsidRPr="009C23BE">
        <w:rPr>
          <w:rFonts w:hAnsi="ＭＳ ゴシック"/>
          <w:lang w:eastAsia="ja-JP"/>
        </w:rPr>
        <w:t xml:space="preserve">, company) [Internet </w:t>
      </w:r>
      <w:proofErr w:type="spellStart"/>
      <w:r w:rsidRPr="009C23BE">
        <w:rPr>
          <w:rFonts w:hAnsi="ＭＳ ゴシック"/>
          <w:lang w:eastAsia="ja-JP"/>
        </w:rPr>
        <w:t>Widgits</w:t>
      </w:r>
      <w:proofErr w:type="spellEnd"/>
      <w:r w:rsidRPr="009C23BE">
        <w:rPr>
          <w:rFonts w:hAnsi="ＭＳ ゴシック"/>
          <w:lang w:eastAsia="ja-JP"/>
        </w:rPr>
        <w:t xml:space="preserve"> Pty Ltd]:</w:t>
      </w:r>
    </w:p>
    <w:p w14:paraId="79943DB0" w14:textId="77777777" w:rsidR="009C23BE" w:rsidRPr="009C23BE" w:rsidRDefault="009C23BE" w:rsidP="009C23BE">
      <w:pPr>
        <w:spacing w:line="220" w:lineRule="atLeast"/>
        <w:ind w:leftChars="367" w:left="709"/>
        <w:rPr>
          <w:rFonts w:hAnsi="ＭＳ ゴシック"/>
          <w:lang w:eastAsia="ja-JP"/>
        </w:rPr>
      </w:pPr>
      <w:r w:rsidRPr="009C23BE">
        <w:rPr>
          <w:rFonts w:hAnsi="ＭＳ ゴシック"/>
          <w:lang w:eastAsia="ja-JP"/>
        </w:rPr>
        <w:t>Organizational Unit Name (</w:t>
      </w:r>
      <w:proofErr w:type="spellStart"/>
      <w:r w:rsidRPr="009C23BE">
        <w:rPr>
          <w:rFonts w:hAnsi="ＭＳ ゴシック"/>
          <w:lang w:eastAsia="ja-JP"/>
        </w:rPr>
        <w:t>eg</w:t>
      </w:r>
      <w:proofErr w:type="spellEnd"/>
      <w:r w:rsidRPr="009C23BE">
        <w:rPr>
          <w:rFonts w:hAnsi="ＭＳ ゴシック"/>
          <w:lang w:eastAsia="ja-JP"/>
        </w:rPr>
        <w:t>, section) []:</w:t>
      </w:r>
    </w:p>
    <w:p w14:paraId="470F888A" w14:textId="77777777" w:rsidR="009C23BE" w:rsidRPr="009C23BE" w:rsidRDefault="009C23BE" w:rsidP="009C23BE">
      <w:pPr>
        <w:spacing w:line="220" w:lineRule="atLeast"/>
        <w:ind w:leftChars="367" w:left="709"/>
        <w:rPr>
          <w:rFonts w:hAnsi="ＭＳ ゴシック"/>
          <w:color w:val="2F5496" w:themeColor="accent1" w:themeShade="BF"/>
          <w:lang w:eastAsia="ja-JP"/>
        </w:rPr>
      </w:pPr>
      <w:r w:rsidRPr="009C23BE">
        <w:rPr>
          <w:rFonts w:hAnsi="ＭＳ ゴシック"/>
          <w:color w:val="2F5496" w:themeColor="accent1" w:themeShade="BF"/>
          <w:lang w:eastAsia="ja-JP"/>
        </w:rPr>
        <w:t>Common Name (</w:t>
      </w:r>
      <w:proofErr w:type="spellStart"/>
      <w:r w:rsidRPr="009C23BE">
        <w:rPr>
          <w:rFonts w:hAnsi="ＭＳ ゴシック"/>
          <w:color w:val="2F5496" w:themeColor="accent1" w:themeShade="BF"/>
          <w:lang w:eastAsia="ja-JP"/>
        </w:rPr>
        <w:t>eg</w:t>
      </w:r>
      <w:proofErr w:type="spellEnd"/>
      <w:r w:rsidRPr="009C23BE">
        <w:rPr>
          <w:rFonts w:hAnsi="ＭＳ ゴシック"/>
          <w:color w:val="2F5496" w:themeColor="accent1" w:themeShade="BF"/>
          <w:lang w:eastAsia="ja-JP"/>
        </w:rPr>
        <w:t>, YOUR name) []:</w:t>
      </w:r>
      <w:r>
        <w:rPr>
          <w:rFonts w:hAnsi="ＭＳ ゴシック" w:hint="eastAsia"/>
          <w:color w:val="2F5496" w:themeColor="accent1" w:themeShade="BF"/>
          <w:lang w:eastAsia="ja-JP"/>
        </w:rPr>
        <w:t>（例：s</w:t>
      </w:r>
      <w:r>
        <w:rPr>
          <w:rFonts w:hAnsi="ＭＳ ゴシック"/>
          <w:color w:val="2F5496" w:themeColor="accent1" w:themeShade="BF"/>
          <w:lang w:eastAsia="ja-JP"/>
        </w:rPr>
        <w:t>o-ten</w:t>
      </w:r>
      <w:r>
        <w:rPr>
          <w:rFonts w:hAnsi="ＭＳ ゴシック" w:hint="eastAsia"/>
          <w:color w:val="2F5496" w:themeColor="accent1" w:themeShade="BF"/>
          <w:lang w:eastAsia="ja-JP"/>
        </w:rPr>
        <w:t>）</w:t>
      </w:r>
    </w:p>
    <w:p w14:paraId="39F5FCDC" w14:textId="77777777" w:rsidR="009C23BE" w:rsidRPr="009C23BE" w:rsidRDefault="009C23BE" w:rsidP="009C23BE">
      <w:pPr>
        <w:spacing w:line="220" w:lineRule="atLeast"/>
        <w:ind w:leftChars="367" w:left="709"/>
        <w:rPr>
          <w:rFonts w:hAnsi="ＭＳ ゴシック"/>
          <w:lang w:eastAsia="ja-JP"/>
        </w:rPr>
      </w:pPr>
      <w:r w:rsidRPr="009C23BE">
        <w:rPr>
          <w:rFonts w:hAnsi="ＭＳ ゴシック"/>
          <w:lang w:eastAsia="ja-JP"/>
        </w:rPr>
        <w:t>Email Address []:</w:t>
      </w:r>
    </w:p>
    <w:p w14:paraId="2CF25EE3" w14:textId="77777777" w:rsidR="009C23BE" w:rsidRPr="009C23BE" w:rsidRDefault="009C23BE" w:rsidP="009C23BE">
      <w:pPr>
        <w:spacing w:line="220" w:lineRule="atLeast"/>
        <w:ind w:leftChars="367" w:left="709"/>
        <w:rPr>
          <w:rFonts w:hAnsi="ＭＳ ゴシック"/>
          <w:lang w:eastAsia="ja-JP"/>
        </w:rPr>
      </w:pPr>
      <w:r w:rsidRPr="009C23BE">
        <w:rPr>
          <w:rFonts w:hAnsi="ＭＳ ゴシック"/>
          <w:lang w:eastAsia="ja-JP"/>
        </w:rPr>
        <w:t xml:space="preserve"> </w:t>
      </w:r>
    </w:p>
    <w:p w14:paraId="692EF192" w14:textId="77777777" w:rsidR="009C23BE" w:rsidRPr="009C23BE" w:rsidRDefault="009C23BE" w:rsidP="009C23BE">
      <w:pPr>
        <w:spacing w:line="220" w:lineRule="atLeast"/>
        <w:ind w:leftChars="367" w:left="709"/>
        <w:rPr>
          <w:rFonts w:hAnsi="ＭＳ ゴシック"/>
          <w:lang w:eastAsia="ja-JP"/>
        </w:rPr>
      </w:pPr>
      <w:r w:rsidRPr="009C23BE">
        <w:rPr>
          <w:rFonts w:hAnsi="ＭＳ ゴシック"/>
          <w:lang w:eastAsia="ja-JP"/>
        </w:rPr>
        <w:t>Please enter the following 'extra' attributes</w:t>
      </w:r>
    </w:p>
    <w:p w14:paraId="48F65657" w14:textId="77777777" w:rsidR="009C23BE" w:rsidRPr="009C23BE" w:rsidRDefault="009C23BE" w:rsidP="009C23BE">
      <w:pPr>
        <w:spacing w:line="220" w:lineRule="atLeast"/>
        <w:ind w:leftChars="367" w:left="709"/>
        <w:rPr>
          <w:rFonts w:hAnsi="ＭＳ ゴシック"/>
          <w:lang w:eastAsia="ja-JP"/>
        </w:rPr>
      </w:pPr>
      <w:r w:rsidRPr="009C23BE">
        <w:rPr>
          <w:rFonts w:hAnsi="ＭＳ ゴシック"/>
          <w:lang w:eastAsia="ja-JP"/>
        </w:rPr>
        <w:t>to be sent with your certificate request</w:t>
      </w:r>
    </w:p>
    <w:p w14:paraId="2D5B1B74" w14:textId="77777777" w:rsidR="009C23BE" w:rsidRPr="009C23BE" w:rsidRDefault="009C23BE" w:rsidP="009C23BE">
      <w:pPr>
        <w:spacing w:line="220" w:lineRule="atLeast"/>
        <w:ind w:leftChars="367" w:left="709"/>
        <w:rPr>
          <w:rFonts w:hAnsi="ＭＳ ゴシック"/>
          <w:lang w:eastAsia="ja-JP"/>
        </w:rPr>
      </w:pPr>
      <w:r w:rsidRPr="009C23BE">
        <w:rPr>
          <w:rFonts w:hAnsi="ＭＳ ゴシック"/>
          <w:lang w:eastAsia="ja-JP"/>
        </w:rPr>
        <w:t>A challenge password []:</w:t>
      </w:r>
    </w:p>
    <w:p w14:paraId="1B38EE6F" w14:textId="77777777" w:rsidR="009C23BE" w:rsidRPr="009C23BE" w:rsidRDefault="009C23BE" w:rsidP="009C23BE">
      <w:pPr>
        <w:spacing w:line="220" w:lineRule="atLeast"/>
        <w:ind w:leftChars="367" w:left="709"/>
        <w:rPr>
          <w:rFonts w:hAnsi="ＭＳ ゴシック"/>
          <w:lang w:eastAsia="ja-JP"/>
        </w:rPr>
      </w:pPr>
      <w:r w:rsidRPr="009C23BE">
        <w:rPr>
          <w:rFonts w:hAnsi="ＭＳ ゴシック"/>
          <w:lang w:eastAsia="ja-JP"/>
        </w:rPr>
        <w:t>An optional company name []:</w:t>
      </w:r>
    </w:p>
    <w:p w14:paraId="721FE220" w14:textId="77777777" w:rsidR="009C23BE" w:rsidRDefault="009C23BE" w:rsidP="009C23BE">
      <w:pPr>
        <w:spacing w:line="220" w:lineRule="atLeast"/>
        <w:ind w:leftChars="367" w:left="709"/>
        <w:rPr>
          <w:rFonts w:hAnsi="ＭＳ ゴシック"/>
          <w:lang w:eastAsia="ja-JP"/>
        </w:rPr>
      </w:pPr>
      <w:r w:rsidRPr="009C23BE">
        <w:rPr>
          <w:rFonts w:hAnsi="ＭＳ ゴシック" w:hint="eastAsia"/>
          <w:lang w:eastAsia="ja-JP"/>
        </w:rPr>
        <w:t>└------------------------------------------------</w:t>
      </w:r>
    </w:p>
    <w:p w14:paraId="4C32E29B" w14:textId="77777777" w:rsidR="001A244C" w:rsidRDefault="001A244C" w:rsidP="009C23BE">
      <w:pPr>
        <w:spacing w:line="220" w:lineRule="atLeast"/>
        <w:rPr>
          <w:rFonts w:hAnsi="ＭＳ ゴシック"/>
          <w:lang w:eastAsia="ja-JP"/>
        </w:rPr>
      </w:pPr>
    </w:p>
    <w:p w14:paraId="572C2D3F" w14:textId="5B9B2057" w:rsidR="009C23BE" w:rsidRDefault="009C23BE" w:rsidP="009C23BE">
      <w:pPr>
        <w:spacing w:line="220" w:lineRule="atLeast"/>
        <w:ind w:left="850" w:hangingChars="440" w:hanging="850"/>
        <w:rPr>
          <w:rFonts w:hAnsi="ＭＳ ゴシック"/>
          <w:lang w:eastAsia="ja-JP"/>
        </w:rPr>
      </w:pPr>
      <w:r>
        <w:rPr>
          <w:rFonts w:hAnsi="ＭＳ ゴシック" w:hint="eastAsia"/>
          <w:lang w:eastAsia="ja-JP"/>
        </w:rPr>
        <w:t xml:space="preserve">　　　&gt;</w:t>
      </w:r>
      <w:r>
        <w:rPr>
          <w:rFonts w:hAnsi="ＭＳ ゴシック"/>
          <w:lang w:eastAsia="ja-JP"/>
        </w:rPr>
        <w:t xml:space="preserve"> </w:t>
      </w:r>
      <w:r w:rsidRPr="009C23BE">
        <w:rPr>
          <w:rFonts w:hAnsi="ＭＳ ゴシック"/>
          <w:lang w:eastAsia="ja-JP"/>
        </w:rPr>
        <w:t>openssl.exe x509 -in ../conf/</w:t>
      </w:r>
      <w:proofErr w:type="spellStart"/>
      <w:r w:rsidRPr="009C23BE">
        <w:rPr>
          <w:rFonts w:hAnsi="ＭＳ ゴシック"/>
          <w:lang w:eastAsia="ja-JP"/>
        </w:rPr>
        <w:t>server.csr</w:t>
      </w:r>
      <w:proofErr w:type="spellEnd"/>
      <w:r w:rsidRPr="009C23BE">
        <w:rPr>
          <w:rFonts w:hAnsi="ＭＳ ゴシック"/>
          <w:lang w:eastAsia="ja-JP"/>
        </w:rPr>
        <w:t xml:space="preserve"> -out ../conf/server.crt -req -</w:t>
      </w:r>
      <w:proofErr w:type="spellStart"/>
      <w:r w:rsidRPr="009C23BE">
        <w:rPr>
          <w:rFonts w:hAnsi="ＭＳ ゴシック"/>
          <w:lang w:eastAsia="ja-JP"/>
        </w:rPr>
        <w:t>signkey</w:t>
      </w:r>
      <w:proofErr w:type="spellEnd"/>
      <w:r w:rsidRPr="009C23BE">
        <w:rPr>
          <w:rFonts w:hAnsi="ＭＳ ゴシック"/>
          <w:lang w:eastAsia="ja-JP"/>
        </w:rPr>
        <w:t xml:space="preserve"> ../conf/</w:t>
      </w:r>
      <w:proofErr w:type="spellStart"/>
      <w:r w:rsidRPr="009C23BE">
        <w:rPr>
          <w:rFonts w:hAnsi="ＭＳ ゴシック"/>
          <w:lang w:eastAsia="ja-JP"/>
        </w:rPr>
        <w:t>server.key</w:t>
      </w:r>
      <w:proofErr w:type="spellEnd"/>
      <w:r w:rsidRPr="009C23BE">
        <w:rPr>
          <w:rFonts w:hAnsi="ＭＳ ゴシック"/>
          <w:lang w:eastAsia="ja-JP"/>
        </w:rPr>
        <w:t xml:space="preserve"> -days 365</w:t>
      </w:r>
    </w:p>
    <w:p w14:paraId="69349008" w14:textId="2086685D" w:rsidR="00217081" w:rsidRDefault="00217081" w:rsidP="009C23BE">
      <w:pPr>
        <w:spacing w:line="220" w:lineRule="atLeast"/>
        <w:ind w:left="850" w:hangingChars="440" w:hanging="850"/>
        <w:rPr>
          <w:rFonts w:hAnsi="ＭＳ ゴシック"/>
          <w:lang w:eastAsia="ja-JP"/>
        </w:rPr>
      </w:pPr>
    </w:p>
    <w:p w14:paraId="5F5E6903" w14:textId="4C50B845" w:rsidR="00217081" w:rsidRDefault="00217081" w:rsidP="009C23BE">
      <w:pPr>
        <w:spacing w:line="220" w:lineRule="atLeast"/>
        <w:ind w:left="850" w:hangingChars="440" w:hanging="850"/>
        <w:rPr>
          <w:rFonts w:hAnsi="ＭＳ ゴシック"/>
          <w:lang w:eastAsia="ja-JP"/>
        </w:rPr>
      </w:pPr>
      <w:r>
        <w:rPr>
          <w:rFonts w:hAnsi="ＭＳ ゴシック" w:hint="eastAsia"/>
          <w:lang w:eastAsia="ja-JP"/>
        </w:rPr>
        <w:t xml:space="preserve">　　　※上記</w:t>
      </w:r>
      <w:r w:rsidR="005913DA">
        <w:rPr>
          <w:rFonts w:hAnsi="ＭＳ ゴシック" w:hint="eastAsia"/>
          <w:lang w:eastAsia="ja-JP"/>
        </w:rPr>
        <w:t>コマンド</w:t>
      </w:r>
      <w:r>
        <w:rPr>
          <w:rFonts w:hAnsi="ＭＳ ゴシック" w:hint="eastAsia"/>
          <w:lang w:eastAsia="ja-JP"/>
        </w:rPr>
        <w:t>で発行される自己証明書の有効期間</w:t>
      </w:r>
      <w:r w:rsidR="002B1C56">
        <w:rPr>
          <w:rFonts w:hAnsi="ＭＳ ゴシック" w:hint="eastAsia"/>
          <w:lang w:eastAsia="ja-JP"/>
        </w:rPr>
        <w:t>は「</w:t>
      </w:r>
      <w:r>
        <w:rPr>
          <w:rFonts w:hAnsi="ＭＳ ゴシック" w:hint="eastAsia"/>
          <w:lang w:eastAsia="ja-JP"/>
        </w:rPr>
        <w:t>1年（365日）</w:t>
      </w:r>
      <w:r w:rsidR="002B1C56">
        <w:rPr>
          <w:rFonts w:hAnsi="ＭＳ ゴシック" w:hint="eastAsia"/>
          <w:lang w:eastAsia="ja-JP"/>
        </w:rPr>
        <w:t>」</w:t>
      </w:r>
      <w:r>
        <w:rPr>
          <w:rFonts w:hAnsi="ＭＳ ゴシック" w:hint="eastAsia"/>
          <w:lang w:eastAsia="ja-JP"/>
        </w:rPr>
        <w:t>となります。</w:t>
      </w:r>
    </w:p>
    <w:p w14:paraId="05DCAB79" w14:textId="03526452" w:rsidR="00217081" w:rsidRDefault="00217081" w:rsidP="009C23BE">
      <w:pPr>
        <w:spacing w:line="220" w:lineRule="atLeast"/>
        <w:ind w:left="850" w:hangingChars="440" w:hanging="850"/>
        <w:rPr>
          <w:rFonts w:hAnsi="ＭＳ ゴシック"/>
          <w:lang w:eastAsia="ja-JP"/>
        </w:rPr>
      </w:pPr>
      <w:r>
        <w:rPr>
          <w:rFonts w:hAnsi="ＭＳ ゴシック" w:hint="eastAsia"/>
          <w:lang w:eastAsia="ja-JP"/>
        </w:rPr>
        <w:t xml:space="preserve">　　　　有効期間を延長する場合はコマンド末尾の「</w:t>
      </w:r>
      <w:r w:rsidRPr="009C23BE">
        <w:rPr>
          <w:rFonts w:hAnsi="ＭＳ ゴシック"/>
          <w:lang w:eastAsia="ja-JP"/>
        </w:rPr>
        <w:t>-days</w:t>
      </w:r>
      <w:r w:rsidR="00216FB4">
        <w:rPr>
          <w:rFonts w:hAnsi="ＭＳ ゴシック"/>
          <w:lang w:eastAsia="ja-JP"/>
        </w:rPr>
        <w:t xml:space="preserve"> </w:t>
      </w:r>
      <w:r w:rsidRPr="009C23BE">
        <w:rPr>
          <w:rFonts w:hAnsi="ＭＳ ゴシック"/>
          <w:lang w:eastAsia="ja-JP"/>
        </w:rPr>
        <w:t>365</w:t>
      </w:r>
      <w:r>
        <w:rPr>
          <w:rFonts w:hAnsi="ＭＳ ゴシック" w:hint="eastAsia"/>
          <w:lang w:eastAsia="ja-JP"/>
        </w:rPr>
        <w:t>」を「</w:t>
      </w:r>
      <w:r w:rsidRPr="009C23BE">
        <w:rPr>
          <w:rFonts w:hAnsi="ＭＳ ゴシック"/>
          <w:lang w:eastAsia="ja-JP"/>
        </w:rPr>
        <w:t>-days</w:t>
      </w:r>
      <w:r w:rsidR="00216FB4">
        <w:rPr>
          <w:rFonts w:hAnsi="ＭＳ ゴシック"/>
          <w:lang w:eastAsia="ja-JP"/>
        </w:rPr>
        <w:t xml:space="preserve"> </w:t>
      </w:r>
      <w:r>
        <w:rPr>
          <w:rFonts w:hAnsi="ＭＳ ゴシック"/>
          <w:lang w:eastAsia="ja-JP"/>
        </w:rPr>
        <w:t>1825</w:t>
      </w:r>
      <w:r>
        <w:rPr>
          <w:rFonts w:hAnsi="ＭＳ ゴシック" w:hint="eastAsia"/>
          <w:lang w:eastAsia="ja-JP"/>
        </w:rPr>
        <w:t>」等に変更</w:t>
      </w:r>
    </w:p>
    <w:p w14:paraId="54D0BB07" w14:textId="41AF7D71" w:rsidR="009C23BE" w:rsidRDefault="00217081" w:rsidP="00217081">
      <w:pPr>
        <w:spacing w:line="220" w:lineRule="atLeast"/>
        <w:ind w:leftChars="400" w:left="850" w:hangingChars="40" w:hanging="77"/>
        <w:rPr>
          <w:rFonts w:hAnsi="ＭＳ ゴシック"/>
          <w:lang w:eastAsia="ja-JP"/>
        </w:rPr>
      </w:pPr>
      <w:r>
        <w:rPr>
          <w:rFonts w:hAnsi="ＭＳ ゴシック" w:hint="eastAsia"/>
          <w:lang w:eastAsia="ja-JP"/>
        </w:rPr>
        <w:t>を行ってください。</w:t>
      </w:r>
    </w:p>
    <w:p w14:paraId="0F037E6D" w14:textId="77777777" w:rsidR="00217081" w:rsidRPr="00217081" w:rsidRDefault="00217081" w:rsidP="009C23BE">
      <w:pPr>
        <w:spacing w:line="220" w:lineRule="atLeast"/>
        <w:ind w:left="850" w:hangingChars="440" w:hanging="850"/>
        <w:rPr>
          <w:rFonts w:hAnsi="ＭＳ ゴシック"/>
          <w:lang w:eastAsia="ja-JP"/>
        </w:rPr>
      </w:pPr>
    </w:p>
    <w:p w14:paraId="66A3E005" w14:textId="77777777" w:rsidR="009C23BE" w:rsidRDefault="009C23BE" w:rsidP="009C23BE">
      <w:pPr>
        <w:spacing w:line="220" w:lineRule="atLeast"/>
        <w:ind w:left="850" w:hangingChars="440" w:hanging="850"/>
        <w:rPr>
          <w:rFonts w:hAnsi="ＭＳ ゴシック"/>
          <w:lang w:eastAsia="ja-JP"/>
        </w:rPr>
      </w:pPr>
      <w:r>
        <w:rPr>
          <w:rFonts w:hAnsi="ＭＳ ゴシック" w:hint="eastAsia"/>
          <w:lang w:eastAsia="ja-JP"/>
        </w:rPr>
        <w:t xml:space="preserve">　②Apache（Webサーバ）設定ファイルを編集</w:t>
      </w:r>
    </w:p>
    <w:p w14:paraId="37D60FE9" w14:textId="77777777" w:rsidR="009C23BE" w:rsidRDefault="009C23BE" w:rsidP="009C23BE">
      <w:pPr>
        <w:spacing w:line="220" w:lineRule="atLeast"/>
        <w:ind w:left="718" w:hangingChars="440" w:hanging="718"/>
        <w:rPr>
          <w:rFonts w:hAnsi="ＭＳ ゴシック"/>
          <w:i/>
          <w:sz w:val="18"/>
          <w:szCs w:val="18"/>
          <w:lang w:eastAsia="ja-JP"/>
        </w:rPr>
      </w:pPr>
      <w:r w:rsidRPr="009C23BE">
        <w:rPr>
          <w:rFonts w:hAnsi="ＭＳ ゴシック" w:hint="eastAsia"/>
          <w:i/>
          <w:sz w:val="18"/>
          <w:szCs w:val="18"/>
          <w:lang w:eastAsia="ja-JP"/>
        </w:rPr>
        <w:t xml:space="preserve">　　※編集前に必ずバックアップを行ってください。</w:t>
      </w:r>
    </w:p>
    <w:p w14:paraId="2A2D2D4C" w14:textId="77777777" w:rsidR="009C23BE" w:rsidRDefault="009C23BE" w:rsidP="009C23BE">
      <w:pPr>
        <w:spacing w:line="220" w:lineRule="atLeast"/>
        <w:ind w:left="850" w:hangingChars="440" w:hanging="850"/>
        <w:rPr>
          <w:rFonts w:hAnsi="ＭＳ ゴシック"/>
          <w:szCs w:val="21"/>
          <w:lang w:eastAsia="ja-JP"/>
        </w:rPr>
      </w:pPr>
      <w:r>
        <w:rPr>
          <w:rFonts w:hAnsi="ＭＳ ゴシック" w:hint="eastAsia"/>
          <w:szCs w:val="21"/>
          <w:lang w:eastAsia="ja-JP"/>
        </w:rPr>
        <w:t xml:space="preserve">　　（編集ファイルの場所）</w:t>
      </w:r>
      <w:r w:rsidRPr="009C23BE">
        <w:rPr>
          <w:rFonts w:hAnsi="ＭＳ ゴシック"/>
          <w:szCs w:val="21"/>
          <w:lang w:eastAsia="ja-JP"/>
        </w:rPr>
        <w:t>C:\Program Files\SO-TEN\</w:t>
      </w:r>
      <w:proofErr w:type="spellStart"/>
      <w:r w:rsidRPr="009C23BE">
        <w:rPr>
          <w:rFonts w:hAnsi="ＭＳ ゴシック"/>
          <w:szCs w:val="21"/>
          <w:lang w:eastAsia="ja-JP"/>
        </w:rPr>
        <w:t>LogVillage</w:t>
      </w:r>
      <w:proofErr w:type="spellEnd"/>
      <w:r w:rsidRPr="009C23BE">
        <w:rPr>
          <w:rFonts w:hAnsi="ＭＳ ゴシック"/>
          <w:szCs w:val="21"/>
          <w:lang w:eastAsia="ja-JP"/>
        </w:rPr>
        <w:t>\Apache2\conf</w:t>
      </w:r>
    </w:p>
    <w:p w14:paraId="222F734F" w14:textId="77777777" w:rsidR="009C23BE" w:rsidRPr="009C23BE" w:rsidRDefault="009C23BE" w:rsidP="009C23BE">
      <w:pPr>
        <w:spacing w:line="220" w:lineRule="atLeast"/>
        <w:ind w:left="163" w:hangingChars="100" w:hanging="163"/>
        <w:rPr>
          <w:rFonts w:hAnsi="ＭＳ ゴシック"/>
          <w:i/>
          <w:sz w:val="18"/>
          <w:szCs w:val="18"/>
          <w:lang w:eastAsia="ja-JP"/>
        </w:rPr>
      </w:pPr>
      <w:r w:rsidRPr="009C23BE">
        <w:rPr>
          <w:rFonts w:hAnsi="ＭＳ ゴシック" w:hint="eastAsia"/>
          <w:i/>
          <w:sz w:val="18"/>
          <w:szCs w:val="18"/>
          <w:lang w:eastAsia="ja-JP"/>
        </w:rPr>
        <w:t xml:space="preserve"> </w:t>
      </w:r>
      <w:r w:rsidRPr="009C23BE">
        <w:rPr>
          <w:rFonts w:hAnsi="ＭＳ ゴシック"/>
          <w:i/>
          <w:sz w:val="18"/>
          <w:szCs w:val="18"/>
          <w:lang w:eastAsia="ja-JP"/>
        </w:rPr>
        <w:t xml:space="preserve">     </w:t>
      </w:r>
      <w:r>
        <w:rPr>
          <w:rFonts w:hAnsi="ＭＳ ゴシック" w:hint="eastAsia"/>
          <w:i/>
          <w:sz w:val="18"/>
          <w:szCs w:val="18"/>
          <w:lang w:eastAsia="ja-JP"/>
        </w:rPr>
        <w:t xml:space="preserve">　　　　　　　　　　　　</w:t>
      </w:r>
      <w:r w:rsidRPr="009C23BE">
        <w:rPr>
          <w:rFonts w:hAnsi="ＭＳ ゴシック" w:hint="eastAsia"/>
          <w:i/>
          <w:sz w:val="18"/>
          <w:szCs w:val="18"/>
          <w:lang w:eastAsia="ja-JP"/>
        </w:rPr>
        <w:t>※上記は標準インストール場所で記載しています。</w:t>
      </w:r>
    </w:p>
    <w:p w14:paraId="1167681B" w14:textId="77777777" w:rsidR="009C23BE" w:rsidRPr="009C23BE" w:rsidRDefault="009C23BE" w:rsidP="009C23BE">
      <w:pPr>
        <w:spacing w:line="220" w:lineRule="atLeast"/>
        <w:ind w:left="163" w:hangingChars="100" w:hanging="163"/>
        <w:rPr>
          <w:rFonts w:hAnsi="ＭＳ ゴシック"/>
          <w:i/>
          <w:sz w:val="18"/>
          <w:szCs w:val="18"/>
          <w:lang w:eastAsia="ja-JP"/>
        </w:rPr>
      </w:pPr>
      <w:r w:rsidRPr="009C23BE">
        <w:rPr>
          <w:rFonts w:hAnsi="ＭＳ ゴシック" w:hint="eastAsia"/>
          <w:i/>
          <w:sz w:val="18"/>
          <w:szCs w:val="18"/>
          <w:lang w:eastAsia="ja-JP"/>
        </w:rPr>
        <w:t xml:space="preserve">　　　　</w:t>
      </w:r>
      <w:r>
        <w:rPr>
          <w:rFonts w:hAnsi="ＭＳ ゴシック" w:hint="eastAsia"/>
          <w:i/>
          <w:sz w:val="18"/>
          <w:szCs w:val="18"/>
          <w:lang w:eastAsia="ja-JP"/>
        </w:rPr>
        <w:t xml:space="preserve">　　　　　　　　　　　　</w:t>
      </w:r>
      <w:r w:rsidRPr="009C23BE">
        <w:rPr>
          <w:rFonts w:hAnsi="ＭＳ ゴシック" w:hint="eastAsia"/>
          <w:i/>
          <w:sz w:val="18"/>
          <w:szCs w:val="18"/>
          <w:lang w:eastAsia="ja-JP"/>
        </w:rPr>
        <w:t>インストールフォルダを変更している場合は読み替えてください。</w:t>
      </w:r>
    </w:p>
    <w:p w14:paraId="47119572" w14:textId="77777777" w:rsidR="009C23BE" w:rsidRDefault="009C23BE" w:rsidP="009C23BE">
      <w:pPr>
        <w:spacing w:line="220" w:lineRule="atLeast"/>
        <w:ind w:left="850" w:hangingChars="440" w:hanging="850"/>
        <w:rPr>
          <w:rFonts w:hAnsi="ＭＳ ゴシック"/>
          <w:szCs w:val="21"/>
          <w:lang w:eastAsia="ja-JP"/>
        </w:rPr>
      </w:pPr>
      <w:r>
        <w:rPr>
          <w:rFonts w:hAnsi="ＭＳ ゴシック" w:hint="eastAsia"/>
          <w:szCs w:val="21"/>
          <w:lang w:eastAsia="ja-JP"/>
        </w:rPr>
        <w:t xml:space="preserve">　　（編集ファイル名）</w:t>
      </w:r>
      <w:proofErr w:type="spellStart"/>
      <w:r w:rsidRPr="009C23BE">
        <w:rPr>
          <w:rFonts w:hAnsi="ＭＳ ゴシック"/>
          <w:szCs w:val="21"/>
          <w:lang w:eastAsia="ja-JP"/>
        </w:rPr>
        <w:t>httpd.conf</w:t>
      </w:r>
      <w:proofErr w:type="spellEnd"/>
    </w:p>
    <w:p w14:paraId="089F14C1" w14:textId="77777777" w:rsidR="009C23BE" w:rsidRPr="009C23BE" w:rsidRDefault="009C23BE" w:rsidP="009C23BE">
      <w:pPr>
        <w:spacing w:line="220" w:lineRule="atLeast"/>
        <w:ind w:left="850" w:hangingChars="440" w:hanging="850"/>
        <w:rPr>
          <w:rFonts w:hAnsi="ＭＳ ゴシック"/>
          <w:szCs w:val="21"/>
          <w:lang w:eastAsia="ja-JP"/>
        </w:rPr>
      </w:pPr>
      <w:r>
        <w:rPr>
          <w:rFonts w:hAnsi="ＭＳ ゴシック" w:hint="eastAsia"/>
          <w:szCs w:val="21"/>
          <w:lang w:eastAsia="ja-JP"/>
        </w:rPr>
        <w:t xml:space="preserve">　　（編集内容）</w:t>
      </w:r>
      <w:r w:rsidRPr="009C23BE">
        <w:rPr>
          <w:rFonts w:hAnsi="ＭＳ ゴシック"/>
          <w:szCs w:val="21"/>
          <w:lang w:eastAsia="ja-JP"/>
        </w:rPr>
        <w:t xml:space="preserve">#LoadModule </w:t>
      </w:r>
      <w:proofErr w:type="spellStart"/>
      <w:r w:rsidRPr="009C23BE">
        <w:rPr>
          <w:rFonts w:hAnsi="ＭＳ ゴシック"/>
          <w:szCs w:val="21"/>
          <w:lang w:eastAsia="ja-JP"/>
        </w:rPr>
        <w:t>ssl_module</w:t>
      </w:r>
      <w:proofErr w:type="spellEnd"/>
      <w:r w:rsidRPr="009C23BE">
        <w:rPr>
          <w:rFonts w:hAnsi="ＭＳ ゴシック"/>
          <w:szCs w:val="21"/>
          <w:lang w:eastAsia="ja-JP"/>
        </w:rPr>
        <w:t xml:space="preserve"> modules/mod_ssl.so</w:t>
      </w:r>
    </w:p>
    <w:p w14:paraId="59EBD786" w14:textId="77777777" w:rsidR="009C23BE" w:rsidRPr="009C23BE" w:rsidRDefault="009C23BE" w:rsidP="009C23BE">
      <w:pPr>
        <w:spacing w:line="220" w:lineRule="atLeast"/>
        <w:ind w:leftChars="440" w:left="850" w:firstLineChars="367" w:firstLine="709"/>
        <w:rPr>
          <w:rFonts w:hAnsi="ＭＳ ゴシック"/>
          <w:szCs w:val="21"/>
          <w:lang w:eastAsia="ja-JP"/>
        </w:rPr>
      </w:pPr>
      <w:r w:rsidRPr="009C23BE">
        <w:rPr>
          <w:rFonts w:hAnsi="ＭＳ ゴシック" w:hint="eastAsia"/>
          <w:szCs w:val="21"/>
          <w:lang w:eastAsia="ja-JP"/>
        </w:rPr>
        <w:t xml:space="preserve"> ↓</w:t>
      </w:r>
      <w:r>
        <w:rPr>
          <w:rFonts w:hAnsi="ＭＳ ゴシック" w:hint="eastAsia"/>
          <w:szCs w:val="21"/>
          <w:lang w:eastAsia="ja-JP"/>
        </w:rPr>
        <w:t xml:space="preserve">　</w:t>
      </w:r>
      <w:r w:rsidRPr="009C23BE">
        <w:rPr>
          <w:rFonts w:hAnsi="ＭＳ ゴシック" w:hint="eastAsia"/>
          <w:i/>
          <w:sz w:val="18"/>
          <w:szCs w:val="18"/>
          <w:lang w:eastAsia="ja-JP"/>
        </w:rPr>
        <w:t>※</w:t>
      </w:r>
      <w:r>
        <w:rPr>
          <w:rFonts w:hAnsi="ＭＳ ゴシック"/>
          <w:i/>
          <w:sz w:val="18"/>
          <w:szCs w:val="18"/>
          <w:lang w:eastAsia="ja-JP"/>
        </w:rPr>
        <w:t>”</w:t>
      </w:r>
      <w:r w:rsidRPr="009C23BE">
        <w:rPr>
          <w:rFonts w:hAnsi="ＭＳ ゴシック" w:hint="eastAsia"/>
          <w:i/>
          <w:sz w:val="18"/>
          <w:szCs w:val="18"/>
          <w:lang w:eastAsia="ja-JP"/>
        </w:rPr>
        <w:t>#</w:t>
      </w:r>
      <w:r>
        <w:rPr>
          <w:rFonts w:hAnsi="ＭＳ ゴシック"/>
          <w:i/>
          <w:sz w:val="18"/>
          <w:szCs w:val="18"/>
          <w:lang w:eastAsia="ja-JP"/>
        </w:rPr>
        <w:t>”</w:t>
      </w:r>
      <w:r w:rsidRPr="009C23BE">
        <w:rPr>
          <w:rFonts w:hAnsi="ＭＳ ゴシック" w:hint="eastAsia"/>
          <w:i/>
          <w:sz w:val="18"/>
          <w:szCs w:val="18"/>
          <w:lang w:eastAsia="ja-JP"/>
        </w:rPr>
        <w:t>を削除</w:t>
      </w:r>
    </w:p>
    <w:p w14:paraId="47B81E59" w14:textId="77777777" w:rsidR="009C23BE" w:rsidRPr="009C23BE" w:rsidRDefault="009C23BE" w:rsidP="009C23BE">
      <w:pPr>
        <w:spacing w:line="220" w:lineRule="atLeast"/>
        <w:ind w:leftChars="440" w:left="850" w:firstLineChars="367" w:firstLine="709"/>
        <w:rPr>
          <w:rFonts w:hAnsi="ＭＳ ゴシック"/>
          <w:szCs w:val="21"/>
          <w:lang w:eastAsia="ja-JP"/>
        </w:rPr>
      </w:pPr>
      <w:proofErr w:type="spellStart"/>
      <w:r w:rsidRPr="009C23BE">
        <w:rPr>
          <w:rFonts w:hAnsi="ＭＳ ゴシック"/>
          <w:szCs w:val="21"/>
          <w:lang w:eastAsia="ja-JP"/>
        </w:rPr>
        <w:t>LoadModule</w:t>
      </w:r>
      <w:proofErr w:type="spellEnd"/>
      <w:r w:rsidRPr="009C23BE">
        <w:rPr>
          <w:rFonts w:hAnsi="ＭＳ ゴシック"/>
          <w:szCs w:val="21"/>
          <w:lang w:eastAsia="ja-JP"/>
        </w:rPr>
        <w:t xml:space="preserve"> </w:t>
      </w:r>
      <w:proofErr w:type="spellStart"/>
      <w:r w:rsidRPr="009C23BE">
        <w:rPr>
          <w:rFonts w:hAnsi="ＭＳ ゴシック"/>
          <w:szCs w:val="21"/>
          <w:lang w:eastAsia="ja-JP"/>
        </w:rPr>
        <w:t>ssl_module</w:t>
      </w:r>
      <w:proofErr w:type="spellEnd"/>
      <w:r w:rsidRPr="009C23BE">
        <w:rPr>
          <w:rFonts w:hAnsi="ＭＳ ゴシック"/>
          <w:szCs w:val="21"/>
          <w:lang w:eastAsia="ja-JP"/>
        </w:rPr>
        <w:t xml:space="preserve"> modules/mod_ssl.so</w:t>
      </w:r>
    </w:p>
    <w:p w14:paraId="7D712108" w14:textId="77777777" w:rsidR="009C23BE" w:rsidRPr="009C23BE" w:rsidRDefault="009C23BE" w:rsidP="009C23BE">
      <w:pPr>
        <w:spacing w:line="220" w:lineRule="atLeast"/>
        <w:ind w:leftChars="440" w:left="850" w:firstLineChars="367" w:firstLine="709"/>
        <w:rPr>
          <w:rFonts w:hAnsi="ＭＳ ゴシック"/>
          <w:szCs w:val="21"/>
          <w:lang w:eastAsia="ja-JP"/>
        </w:rPr>
      </w:pPr>
      <w:r w:rsidRPr="009C23BE">
        <w:rPr>
          <w:rFonts w:hAnsi="ＭＳ ゴシック"/>
          <w:szCs w:val="21"/>
          <w:lang w:eastAsia="ja-JP"/>
        </w:rPr>
        <w:t xml:space="preserve"> </w:t>
      </w:r>
    </w:p>
    <w:p w14:paraId="780D34E7" w14:textId="77777777" w:rsidR="009C23BE" w:rsidRPr="009C23BE" w:rsidRDefault="009C23BE" w:rsidP="009C23BE">
      <w:pPr>
        <w:spacing w:line="220" w:lineRule="atLeast"/>
        <w:ind w:leftChars="440" w:left="850" w:firstLineChars="367" w:firstLine="709"/>
        <w:rPr>
          <w:rFonts w:hAnsi="ＭＳ ゴシック"/>
          <w:szCs w:val="21"/>
          <w:lang w:eastAsia="ja-JP"/>
        </w:rPr>
      </w:pPr>
      <w:r w:rsidRPr="009C23BE">
        <w:rPr>
          <w:rFonts w:hAnsi="ＭＳ ゴシック"/>
          <w:szCs w:val="21"/>
          <w:lang w:eastAsia="ja-JP"/>
        </w:rPr>
        <w:t>#Include conf/extra/httpd-</w:t>
      </w:r>
      <w:proofErr w:type="spellStart"/>
      <w:r w:rsidRPr="009C23BE">
        <w:rPr>
          <w:rFonts w:hAnsi="ＭＳ ゴシック"/>
          <w:szCs w:val="21"/>
          <w:lang w:eastAsia="ja-JP"/>
        </w:rPr>
        <w:t>ssl.conf</w:t>
      </w:r>
      <w:proofErr w:type="spellEnd"/>
    </w:p>
    <w:p w14:paraId="2DB36BA5" w14:textId="77777777" w:rsidR="009C23BE" w:rsidRPr="009C23BE" w:rsidRDefault="009C23BE" w:rsidP="009C23BE">
      <w:pPr>
        <w:spacing w:line="220" w:lineRule="atLeast"/>
        <w:ind w:leftChars="440" w:left="850" w:firstLineChars="367" w:firstLine="709"/>
        <w:rPr>
          <w:rFonts w:hAnsi="ＭＳ ゴシック"/>
          <w:szCs w:val="21"/>
          <w:lang w:eastAsia="ja-JP"/>
        </w:rPr>
      </w:pPr>
      <w:r w:rsidRPr="009C23BE">
        <w:rPr>
          <w:rFonts w:hAnsi="ＭＳ ゴシック" w:hint="eastAsia"/>
          <w:szCs w:val="21"/>
          <w:lang w:eastAsia="ja-JP"/>
        </w:rPr>
        <w:t xml:space="preserve"> ↓</w:t>
      </w:r>
      <w:r>
        <w:rPr>
          <w:rFonts w:hAnsi="ＭＳ ゴシック" w:hint="eastAsia"/>
          <w:szCs w:val="21"/>
          <w:lang w:eastAsia="ja-JP"/>
        </w:rPr>
        <w:t xml:space="preserve">　</w:t>
      </w:r>
      <w:r w:rsidRPr="009C23BE">
        <w:rPr>
          <w:rFonts w:hAnsi="ＭＳ ゴシック" w:hint="eastAsia"/>
          <w:i/>
          <w:sz w:val="18"/>
          <w:szCs w:val="18"/>
          <w:lang w:eastAsia="ja-JP"/>
        </w:rPr>
        <w:t>※</w:t>
      </w:r>
      <w:r>
        <w:rPr>
          <w:rFonts w:hAnsi="ＭＳ ゴシック"/>
          <w:i/>
          <w:sz w:val="18"/>
          <w:szCs w:val="18"/>
          <w:lang w:eastAsia="ja-JP"/>
        </w:rPr>
        <w:t>”</w:t>
      </w:r>
      <w:r w:rsidRPr="009C23BE">
        <w:rPr>
          <w:rFonts w:hAnsi="ＭＳ ゴシック" w:hint="eastAsia"/>
          <w:i/>
          <w:sz w:val="18"/>
          <w:szCs w:val="18"/>
          <w:lang w:eastAsia="ja-JP"/>
        </w:rPr>
        <w:t>#</w:t>
      </w:r>
      <w:r>
        <w:rPr>
          <w:rFonts w:hAnsi="ＭＳ ゴシック"/>
          <w:i/>
          <w:sz w:val="18"/>
          <w:szCs w:val="18"/>
          <w:lang w:eastAsia="ja-JP"/>
        </w:rPr>
        <w:t>”</w:t>
      </w:r>
      <w:r w:rsidRPr="009C23BE">
        <w:rPr>
          <w:rFonts w:hAnsi="ＭＳ ゴシック" w:hint="eastAsia"/>
          <w:i/>
          <w:sz w:val="18"/>
          <w:szCs w:val="18"/>
          <w:lang w:eastAsia="ja-JP"/>
        </w:rPr>
        <w:t>を削除</w:t>
      </w:r>
    </w:p>
    <w:p w14:paraId="573557CE" w14:textId="77777777" w:rsidR="009C23BE" w:rsidRDefault="009C23BE" w:rsidP="009C23BE">
      <w:pPr>
        <w:spacing w:line="220" w:lineRule="atLeast"/>
        <w:ind w:leftChars="440" w:left="850" w:firstLineChars="367" w:firstLine="709"/>
        <w:rPr>
          <w:rFonts w:hAnsi="ＭＳ ゴシック"/>
          <w:szCs w:val="21"/>
          <w:lang w:eastAsia="ja-JP"/>
        </w:rPr>
      </w:pPr>
      <w:r w:rsidRPr="009C23BE">
        <w:rPr>
          <w:rFonts w:hAnsi="ＭＳ ゴシック"/>
          <w:szCs w:val="21"/>
          <w:lang w:eastAsia="ja-JP"/>
        </w:rPr>
        <w:t>Include conf/extra/httpd-</w:t>
      </w:r>
      <w:proofErr w:type="spellStart"/>
      <w:r w:rsidRPr="009C23BE">
        <w:rPr>
          <w:rFonts w:hAnsi="ＭＳ ゴシック"/>
          <w:szCs w:val="21"/>
          <w:lang w:eastAsia="ja-JP"/>
        </w:rPr>
        <w:t>ssl.conf</w:t>
      </w:r>
      <w:proofErr w:type="spellEnd"/>
    </w:p>
    <w:p w14:paraId="347662E3" w14:textId="77777777" w:rsidR="009C23BE" w:rsidRDefault="009C23BE" w:rsidP="009C23BE">
      <w:pPr>
        <w:spacing w:line="220" w:lineRule="atLeast"/>
        <w:ind w:left="850" w:hangingChars="440" w:hanging="850"/>
        <w:rPr>
          <w:rFonts w:hAnsi="ＭＳ ゴシック"/>
          <w:szCs w:val="21"/>
          <w:lang w:eastAsia="ja-JP"/>
        </w:rPr>
      </w:pPr>
      <w:r>
        <w:rPr>
          <w:rFonts w:hAnsi="ＭＳ ゴシック" w:hint="eastAsia"/>
          <w:szCs w:val="21"/>
          <w:lang w:eastAsia="ja-JP"/>
        </w:rPr>
        <w:t xml:space="preserve">　</w:t>
      </w:r>
    </w:p>
    <w:p w14:paraId="3CBC6B44" w14:textId="77777777" w:rsidR="00C3650F" w:rsidRDefault="00C3650F" w:rsidP="00C3650F">
      <w:pPr>
        <w:spacing w:line="220" w:lineRule="atLeast"/>
        <w:ind w:left="850" w:hangingChars="440" w:hanging="850"/>
        <w:rPr>
          <w:rFonts w:hAnsi="ＭＳ ゴシック"/>
          <w:lang w:eastAsia="ja-JP"/>
        </w:rPr>
      </w:pPr>
      <w:r>
        <w:rPr>
          <w:rFonts w:hAnsi="ＭＳ ゴシック" w:hint="eastAsia"/>
          <w:lang w:eastAsia="ja-JP"/>
        </w:rPr>
        <w:t xml:space="preserve">　</w:t>
      </w:r>
      <w:r w:rsidR="00021625">
        <w:rPr>
          <w:rFonts w:hAnsi="ＭＳ ゴシック" w:hint="eastAsia"/>
          <w:lang w:eastAsia="ja-JP"/>
        </w:rPr>
        <w:t>③</w:t>
      </w:r>
      <w:r>
        <w:rPr>
          <w:rFonts w:hAnsi="ＭＳ ゴシック" w:hint="eastAsia"/>
          <w:lang w:eastAsia="ja-JP"/>
        </w:rPr>
        <w:t>Apache（Webサーバ）設定ファイルを編集</w:t>
      </w:r>
    </w:p>
    <w:p w14:paraId="236BF083" w14:textId="77777777" w:rsidR="00C3650F" w:rsidRDefault="00C3650F" w:rsidP="00C3650F">
      <w:pPr>
        <w:spacing w:line="220" w:lineRule="atLeast"/>
        <w:ind w:left="718" w:hangingChars="440" w:hanging="718"/>
        <w:rPr>
          <w:rFonts w:hAnsi="ＭＳ ゴシック"/>
          <w:i/>
          <w:sz w:val="18"/>
          <w:szCs w:val="18"/>
          <w:lang w:eastAsia="ja-JP"/>
        </w:rPr>
      </w:pPr>
      <w:r w:rsidRPr="009C23BE">
        <w:rPr>
          <w:rFonts w:hAnsi="ＭＳ ゴシック" w:hint="eastAsia"/>
          <w:i/>
          <w:sz w:val="18"/>
          <w:szCs w:val="18"/>
          <w:lang w:eastAsia="ja-JP"/>
        </w:rPr>
        <w:t xml:space="preserve">　　※編集前に必ずバックアップを行ってください。</w:t>
      </w:r>
    </w:p>
    <w:p w14:paraId="7EF69F23" w14:textId="77777777" w:rsidR="00C3650F" w:rsidRDefault="00C3650F" w:rsidP="00C3650F">
      <w:pPr>
        <w:spacing w:line="220" w:lineRule="atLeast"/>
        <w:ind w:left="850" w:hangingChars="440" w:hanging="850"/>
        <w:rPr>
          <w:rFonts w:hAnsi="ＭＳ ゴシック"/>
          <w:szCs w:val="21"/>
          <w:lang w:eastAsia="ja-JP"/>
        </w:rPr>
      </w:pPr>
      <w:r>
        <w:rPr>
          <w:rFonts w:hAnsi="ＭＳ ゴシック" w:hint="eastAsia"/>
          <w:szCs w:val="21"/>
          <w:lang w:eastAsia="ja-JP"/>
        </w:rPr>
        <w:t xml:space="preserve">　　（編集ファイルの場所）</w:t>
      </w:r>
      <w:r w:rsidRPr="00C3650F">
        <w:rPr>
          <w:rFonts w:hAnsi="ＭＳ ゴシック"/>
          <w:szCs w:val="21"/>
          <w:lang w:eastAsia="ja-JP"/>
        </w:rPr>
        <w:t>C:\Program Files\SO-TEN\</w:t>
      </w:r>
      <w:proofErr w:type="spellStart"/>
      <w:r w:rsidRPr="00C3650F">
        <w:rPr>
          <w:rFonts w:hAnsi="ＭＳ ゴシック"/>
          <w:szCs w:val="21"/>
          <w:lang w:eastAsia="ja-JP"/>
        </w:rPr>
        <w:t>LogVillage</w:t>
      </w:r>
      <w:proofErr w:type="spellEnd"/>
      <w:r w:rsidRPr="00C3650F">
        <w:rPr>
          <w:rFonts w:hAnsi="ＭＳ ゴシック"/>
          <w:szCs w:val="21"/>
          <w:lang w:eastAsia="ja-JP"/>
        </w:rPr>
        <w:t>\Apache2\conf\extra</w:t>
      </w:r>
    </w:p>
    <w:p w14:paraId="564401D7" w14:textId="77777777" w:rsidR="00C3650F" w:rsidRPr="009C23BE" w:rsidRDefault="00C3650F" w:rsidP="00C3650F">
      <w:pPr>
        <w:spacing w:line="220" w:lineRule="atLeast"/>
        <w:ind w:left="163" w:hangingChars="100" w:hanging="163"/>
        <w:rPr>
          <w:rFonts w:hAnsi="ＭＳ ゴシック"/>
          <w:i/>
          <w:sz w:val="18"/>
          <w:szCs w:val="18"/>
          <w:lang w:eastAsia="ja-JP"/>
        </w:rPr>
      </w:pPr>
      <w:r w:rsidRPr="009C23BE">
        <w:rPr>
          <w:rFonts w:hAnsi="ＭＳ ゴシック" w:hint="eastAsia"/>
          <w:i/>
          <w:sz w:val="18"/>
          <w:szCs w:val="18"/>
          <w:lang w:eastAsia="ja-JP"/>
        </w:rPr>
        <w:t xml:space="preserve"> </w:t>
      </w:r>
      <w:r w:rsidRPr="009C23BE">
        <w:rPr>
          <w:rFonts w:hAnsi="ＭＳ ゴシック"/>
          <w:i/>
          <w:sz w:val="18"/>
          <w:szCs w:val="18"/>
          <w:lang w:eastAsia="ja-JP"/>
        </w:rPr>
        <w:t xml:space="preserve">     </w:t>
      </w:r>
      <w:r>
        <w:rPr>
          <w:rFonts w:hAnsi="ＭＳ ゴシック" w:hint="eastAsia"/>
          <w:i/>
          <w:sz w:val="18"/>
          <w:szCs w:val="18"/>
          <w:lang w:eastAsia="ja-JP"/>
        </w:rPr>
        <w:t xml:space="preserve">　　　　　　　　　　　　</w:t>
      </w:r>
      <w:r w:rsidRPr="009C23BE">
        <w:rPr>
          <w:rFonts w:hAnsi="ＭＳ ゴシック" w:hint="eastAsia"/>
          <w:i/>
          <w:sz w:val="18"/>
          <w:szCs w:val="18"/>
          <w:lang w:eastAsia="ja-JP"/>
        </w:rPr>
        <w:t>※上記は標準インストール場所で記載しています。</w:t>
      </w:r>
    </w:p>
    <w:p w14:paraId="0A078653" w14:textId="77777777" w:rsidR="00C3650F" w:rsidRPr="009C23BE" w:rsidRDefault="00C3650F" w:rsidP="00C3650F">
      <w:pPr>
        <w:spacing w:line="220" w:lineRule="atLeast"/>
        <w:ind w:left="163" w:hangingChars="100" w:hanging="163"/>
        <w:rPr>
          <w:rFonts w:hAnsi="ＭＳ ゴシック"/>
          <w:i/>
          <w:sz w:val="18"/>
          <w:szCs w:val="18"/>
          <w:lang w:eastAsia="ja-JP"/>
        </w:rPr>
      </w:pPr>
      <w:r w:rsidRPr="009C23BE">
        <w:rPr>
          <w:rFonts w:hAnsi="ＭＳ ゴシック" w:hint="eastAsia"/>
          <w:i/>
          <w:sz w:val="18"/>
          <w:szCs w:val="18"/>
          <w:lang w:eastAsia="ja-JP"/>
        </w:rPr>
        <w:t xml:space="preserve">　　　　</w:t>
      </w:r>
      <w:r>
        <w:rPr>
          <w:rFonts w:hAnsi="ＭＳ ゴシック" w:hint="eastAsia"/>
          <w:i/>
          <w:sz w:val="18"/>
          <w:szCs w:val="18"/>
          <w:lang w:eastAsia="ja-JP"/>
        </w:rPr>
        <w:t xml:space="preserve">　　　　　　　　　　　　</w:t>
      </w:r>
      <w:r w:rsidRPr="009C23BE">
        <w:rPr>
          <w:rFonts w:hAnsi="ＭＳ ゴシック" w:hint="eastAsia"/>
          <w:i/>
          <w:sz w:val="18"/>
          <w:szCs w:val="18"/>
          <w:lang w:eastAsia="ja-JP"/>
        </w:rPr>
        <w:t>インストールフォルダを変更している場合は読み替えてください。</w:t>
      </w:r>
    </w:p>
    <w:p w14:paraId="5DB8E33C" w14:textId="77777777" w:rsidR="00C3650F" w:rsidRDefault="00C3650F" w:rsidP="00C3650F">
      <w:pPr>
        <w:spacing w:line="220" w:lineRule="atLeast"/>
        <w:ind w:left="850" w:hangingChars="440" w:hanging="850"/>
        <w:rPr>
          <w:rFonts w:hAnsi="ＭＳ ゴシック"/>
          <w:szCs w:val="21"/>
          <w:lang w:eastAsia="ja-JP"/>
        </w:rPr>
      </w:pPr>
      <w:r>
        <w:rPr>
          <w:rFonts w:hAnsi="ＭＳ ゴシック" w:hint="eastAsia"/>
          <w:szCs w:val="21"/>
          <w:lang w:eastAsia="ja-JP"/>
        </w:rPr>
        <w:t xml:space="preserve">　　（編集ファイル名）</w:t>
      </w:r>
      <w:r w:rsidRPr="00C3650F">
        <w:rPr>
          <w:rFonts w:hAnsi="ＭＳ ゴシック"/>
          <w:szCs w:val="21"/>
          <w:lang w:eastAsia="ja-JP"/>
        </w:rPr>
        <w:t>httpd-</w:t>
      </w:r>
      <w:proofErr w:type="spellStart"/>
      <w:r w:rsidRPr="00C3650F">
        <w:rPr>
          <w:rFonts w:hAnsi="ＭＳ ゴシック"/>
          <w:szCs w:val="21"/>
          <w:lang w:eastAsia="ja-JP"/>
        </w:rPr>
        <w:t>ssl.conf</w:t>
      </w:r>
      <w:proofErr w:type="spellEnd"/>
    </w:p>
    <w:p w14:paraId="18F260C5" w14:textId="77777777" w:rsidR="00C3650F" w:rsidRPr="00C3650F" w:rsidRDefault="00C3650F" w:rsidP="00C3650F">
      <w:pPr>
        <w:spacing w:line="220" w:lineRule="atLeast"/>
        <w:ind w:left="850" w:hangingChars="440" w:hanging="850"/>
        <w:rPr>
          <w:rFonts w:hAnsi="ＭＳ ゴシック"/>
          <w:szCs w:val="21"/>
          <w:lang w:eastAsia="ja-JP"/>
        </w:rPr>
      </w:pPr>
      <w:r>
        <w:rPr>
          <w:rFonts w:hAnsi="ＭＳ ゴシック" w:hint="eastAsia"/>
          <w:szCs w:val="21"/>
          <w:lang w:eastAsia="ja-JP"/>
        </w:rPr>
        <w:t xml:space="preserve">　　（編集内容）</w:t>
      </w:r>
      <w:proofErr w:type="spellStart"/>
      <w:r w:rsidRPr="00C3650F">
        <w:rPr>
          <w:rFonts w:hAnsi="ＭＳ ゴシック"/>
          <w:szCs w:val="21"/>
          <w:lang w:eastAsia="ja-JP"/>
        </w:rPr>
        <w:t>SSLSessionCache</w:t>
      </w:r>
      <w:proofErr w:type="spellEnd"/>
      <w:r w:rsidRPr="00C3650F">
        <w:rPr>
          <w:rFonts w:hAnsi="ＭＳ ゴシック"/>
          <w:szCs w:val="21"/>
          <w:lang w:eastAsia="ja-JP"/>
        </w:rPr>
        <w:t xml:space="preserve">        </w:t>
      </w:r>
      <w:proofErr w:type="spellStart"/>
      <w:r w:rsidRPr="00C3650F">
        <w:rPr>
          <w:rFonts w:hAnsi="ＭＳ ゴシック"/>
          <w:szCs w:val="21"/>
          <w:lang w:eastAsia="ja-JP"/>
        </w:rPr>
        <w:t>shmcb:C</w:t>
      </w:r>
      <w:proofErr w:type="spellEnd"/>
      <w:r w:rsidRPr="00C3650F">
        <w:rPr>
          <w:rFonts w:hAnsi="ＭＳ ゴシック"/>
          <w:szCs w:val="21"/>
          <w:lang w:eastAsia="ja-JP"/>
        </w:rPr>
        <w:t>:/Program</w:t>
      </w:r>
    </w:p>
    <w:p w14:paraId="25773597" w14:textId="77777777" w:rsidR="00C3650F" w:rsidRPr="00C3650F" w:rsidRDefault="00C3650F" w:rsidP="00C3650F">
      <w:pPr>
        <w:spacing w:line="220" w:lineRule="atLeast"/>
        <w:ind w:leftChars="440" w:left="850" w:firstLineChars="367" w:firstLine="709"/>
        <w:rPr>
          <w:rFonts w:hAnsi="ＭＳ ゴシック"/>
          <w:szCs w:val="21"/>
          <w:lang w:eastAsia="ja-JP"/>
        </w:rPr>
      </w:pPr>
      <w:r w:rsidRPr="00C3650F">
        <w:rPr>
          <w:rFonts w:hAnsi="ＭＳ ゴシック"/>
          <w:szCs w:val="21"/>
          <w:lang w:eastAsia="ja-JP"/>
        </w:rPr>
        <w:t>Files/SO-TEN/</w:t>
      </w:r>
      <w:proofErr w:type="spellStart"/>
      <w:r w:rsidRPr="00C3650F">
        <w:rPr>
          <w:rFonts w:hAnsi="ＭＳ ゴシック"/>
          <w:szCs w:val="21"/>
          <w:lang w:eastAsia="ja-JP"/>
        </w:rPr>
        <w:t>LogVillage</w:t>
      </w:r>
      <w:proofErr w:type="spellEnd"/>
      <w:r w:rsidRPr="00C3650F">
        <w:rPr>
          <w:rFonts w:hAnsi="ＭＳ ゴシック"/>
          <w:szCs w:val="21"/>
          <w:lang w:eastAsia="ja-JP"/>
        </w:rPr>
        <w:t>/Apache2/logs/</w:t>
      </w:r>
      <w:proofErr w:type="spellStart"/>
      <w:r w:rsidRPr="00C3650F">
        <w:rPr>
          <w:rFonts w:hAnsi="ＭＳ ゴシック"/>
          <w:szCs w:val="21"/>
          <w:lang w:eastAsia="ja-JP"/>
        </w:rPr>
        <w:t>ssl_scache</w:t>
      </w:r>
      <w:proofErr w:type="spellEnd"/>
      <w:r w:rsidRPr="00C3650F">
        <w:rPr>
          <w:rFonts w:hAnsi="ＭＳ ゴシック"/>
          <w:szCs w:val="21"/>
          <w:lang w:eastAsia="ja-JP"/>
        </w:rPr>
        <w:t>(512000)</w:t>
      </w:r>
    </w:p>
    <w:p w14:paraId="694FBB65" w14:textId="77777777" w:rsidR="00C3650F" w:rsidRPr="00C3650F" w:rsidRDefault="00C3650F" w:rsidP="00C3650F">
      <w:pPr>
        <w:spacing w:line="220" w:lineRule="atLeast"/>
        <w:ind w:leftChars="440" w:left="850" w:firstLineChars="367" w:firstLine="709"/>
        <w:rPr>
          <w:rFonts w:hAnsi="ＭＳ ゴシック"/>
          <w:szCs w:val="21"/>
          <w:lang w:eastAsia="ja-JP"/>
        </w:rPr>
      </w:pPr>
      <w:r w:rsidRPr="00C3650F">
        <w:rPr>
          <w:rFonts w:hAnsi="ＭＳ ゴシック" w:hint="eastAsia"/>
          <w:szCs w:val="21"/>
          <w:lang w:eastAsia="ja-JP"/>
        </w:rPr>
        <w:t>↓</w:t>
      </w:r>
      <w:r>
        <w:rPr>
          <w:rFonts w:hAnsi="ＭＳ ゴシック" w:hint="eastAsia"/>
          <w:szCs w:val="21"/>
          <w:lang w:eastAsia="ja-JP"/>
        </w:rPr>
        <w:t xml:space="preserve">　</w:t>
      </w:r>
      <w:r w:rsidRPr="009C23BE">
        <w:rPr>
          <w:rFonts w:hAnsi="ＭＳ ゴシック" w:hint="eastAsia"/>
          <w:i/>
          <w:sz w:val="18"/>
          <w:szCs w:val="18"/>
          <w:lang w:eastAsia="ja-JP"/>
        </w:rPr>
        <w:t>※</w:t>
      </w:r>
      <w:r>
        <w:rPr>
          <w:rFonts w:hAnsi="ＭＳ ゴシック"/>
          <w:i/>
          <w:sz w:val="18"/>
          <w:szCs w:val="18"/>
          <w:lang w:eastAsia="ja-JP"/>
        </w:rPr>
        <w:t>”</w:t>
      </w:r>
      <w:r w:rsidRPr="009C23BE">
        <w:rPr>
          <w:rFonts w:hAnsi="ＭＳ ゴシック" w:hint="eastAsia"/>
          <w:i/>
          <w:sz w:val="18"/>
          <w:szCs w:val="18"/>
          <w:lang w:eastAsia="ja-JP"/>
        </w:rPr>
        <w:t>#</w:t>
      </w:r>
      <w:r>
        <w:rPr>
          <w:rFonts w:hAnsi="ＭＳ ゴシック"/>
          <w:i/>
          <w:sz w:val="18"/>
          <w:szCs w:val="18"/>
          <w:lang w:eastAsia="ja-JP"/>
        </w:rPr>
        <w:t>”</w:t>
      </w:r>
      <w:r w:rsidRPr="009C23BE">
        <w:rPr>
          <w:rFonts w:hAnsi="ＭＳ ゴシック" w:hint="eastAsia"/>
          <w:i/>
          <w:sz w:val="18"/>
          <w:szCs w:val="18"/>
          <w:lang w:eastAsia="ja-JP"/>
        </w:rPr>
        <w:t>を</w:t>
      </w:r>
      <w:r>
        <w:rPr>
          <w:rFonts w:hAnsi="ＭＳ ゴシック" w:hint="eastAsia"/>
          <w:i/>
          <w:sz w:val="18"/>
          <w:szCs w:val="18"/>
          <w:lang w:eastAsia="ja-JP"/>
        </w:rPr>
        <w:t>追加</w:t>
      </w:r>
    </w:p>
    <w:p w14:paraId="32D4EDDB" w14:textId="77777777" w:rsidR="00C3650F" w:rsidRPr="00C3650F" w:rsidRDefault="00C3650F" w:rsidP="00C3650F">
      <w:pPr>
        <w:spacing w:line="220" w:lineRule="atLeast"/>
        <w:ind w:leftChars="440" w:left="850" w:firstLineChars="367" w:firstLine="709"/>
        <w:rPr>
          <w:rFonts w:hAnsi="ＭＳ ゴシック"/>
          <w:szCs w:val="21"/>
          <w:lang w:eastAsia="ja-JP"/>
        </w:rPr>
      </w:pPr>
      <w:r w:rsidRPr="00C3650F">
        <w:rPr>
          <w:rFonts w:hAnsi="ＭＳ ゴシック"/>
          <w:szCs w:val="21"/>
          <w:lang w:eastAsia="ja-JP"/>
        </w:rPr>
        <w:t xml:space="preserve">#SSLSessionCache        </w:t>
      </w:r>
      <w:proofErr w:type="spellStart"/>
      <w:r w:rsidRPr="00C3650F">
        <w:rPr>
          <w:rFonts w:hAnsi="ＭＳ ゴシック"/>
          <w:szCs w:val="21"/>
          <w:lang w:eastAsia="ja-JP"/>
        </w:rPr>
        <w:t>shmcb:C</w:t>
      </w:r>
      <w:proofErr w:type="spellEnd"/>
      <w:r w:rsidRPr="00C3650F">
        <w:rPr>
          <w:rFonts w:hAnsi="ＭＳ ゴシック"/>
          <w:szCs w:val="21"/>
          <w:lang w:eastAsia="ja-JP"/>
        </w:rPr>
        <w:t>:/Program</w:t>
      </w:r>
    </w:p>
    <w:p w14:paraId="2DB5AE12" w14:textId="77777777" w:rsidR="00C3650F" w:rsidRDefault="00C3650F" w:rsidP="00C3650F">
      <w:pPr>
        <w:spacing w:line="220" w:lineRule="atLeast"/>
        <w:ind w:leftChars="440" w:left="850" w:firstLineChars="367" w:firstLine="709"/>
        <w:rPr>
          <w:rFonts w:hAnsi="ＭＳ ゴシック"/>
          <w:szCs w:val="21"/>
          <w:lang w:eastAsia="ja-JP"/>
        </w:rPr>
      </w:pPr>
      <w:r w:rsidRPr="00C3650F">
        <w:rPr>
          <w:rFonts w:hAnsi="ＭＳ ゴシック"/>
          <w:szCs w:val="21"/>
          <w:lang w:eastAsia="ja-JP"/>
        </w:rPr>
        <w:t>Files/SO-TEN/</w:t>
      </w:r>
      <w:proofErr w:type="spellStart"/>
      <w:r w:rsidRPr="00C3650F">
        <w:rPr>
          <w:rFonts w:hAnsi="ＭＳ ゴシック"/>
          <w:szCs w:val="21"/>
          <w:lang w:eastAsia="ja-JP"/>
        </w:rPr>
        <w:t>LogVillage</w:t>
      </w:r>
      <w:proofErr w:type="spellEnd"/>
      <w:r w:rsidRPr="00C3650F">
        <w:rPr>
          <w:rFonts w:hAnsi="ＭＳ ゴシック"/>
          <w:szCs w:val="21"/>
          <w:lang w:eastAsia="ja-JP"/>
        </w:rPr>
        <w:t>/Apache2/logs/</w:t>
      </w:r>
      <w:proofErr w:type="spellStart"/>
      <w:r w:rsidRPr="00C3650F">
        <w:rPr>
          <w:rFonts w:hAnsi="ＭＳ ゴシック"/>
          <w:szCs w:val="21"/>
          <w:lang w:eastAsia="ja-JP"/>
        </w:rPr>
        <w:t>ssl_scache</w:t>
      </w:r>
      <w:proofErr w:type="spellEnd"/>
      <w:r w:rsidRPr="00C3650F">
        <w:rPr>
          <w:rFonts w:hAnsi="ＭＳ ゴシック"/>
          <w:szCs w:val="21"/>
          <w:lang w:eastAsia="ja-JP"/>
        </w:rPr>
        <w:t>(512000)</w:t>
      </w:r>
    </w:p>
    <w:p w14:paraId="2DE3B544" w14:textId="77777777" w:rsidR="00021625" w:rsidRPr="00021625" w:rsidRDefault="00021625" w:rsidP="00021625">
      <w:pPr>
        <w:spacing w:line="220" w:lineRule="atLeast"/>
        <w:rPr>
          <w:rFonts w:hAnsi="ＭＳ ゴシック"/>
          <w:szCs w:val="21"/>
          <w:lang w:eastAsia="ja-JP"/>
        </w:rPr>
      </w:pPr>
      <w:r>
        <w:rPr>
          <w:rFonts w:hAnsi="ＭＳ ゴシック"/>
          <w:szCs w:val="21"/>
          <w:lang w:eastAsia="ja-JP"/>
        </w:rPr>
        <w:br w:type="page"/>
      </w:r>
      <w:r>
        <w:rPr>
          <w:rFonts w:hAnsi="ＭＳ ゴシック" w:hint="eastAsia"/>
          <w:lang w:eastAsia="ja-JP"/>
        </w:rPr>
        <w:lastRenderedPageBreak/>
        <w:t xml:space="preserve">　④</w:t>
      </w:r>
      <w:proofErr w:type="spellStart"/>
      <w:r>
        <w:rPr>
          <w:rFonts w:hAnsi="ＭＳ ゴシック" w:hint="eastAsia"/>
          <w:lang w:eastAsia="ja-JP"/>
        </w:rPr>
        <w:t>LogVillage</w:t>
      </w:r>
      <w:proofErr w:type="spellEnd"/>
      <w:r>
        <w:rPr>
          <w:rFonts w:hAnsi="ＭＳ ゴシック" w:hint="eastAsia"/>
          <w:lang w:eastAsia="ja-JP"/>
        </w:rPr>
        <w:t>マネージャの設定ファイルをSSL通信対応に編集</w:t>
      </w:r>
    </w:p>
    <w:p w14:paraId="13ADCB8C" w14:textId="77777777" w:rsidR="00021625" w:rsidRPr="009C23BE" w:rsidRDefault="00021625" w:rsidP="00021625">
      <w:pPr>
        <w:spacing w:line="220" w:lineRule="atLeast"/>
        <w:ind w:left="2396" w:hangingChars="1240" w:hanging="2396"/>
        <w:rPr>
          <w:rFonts w:hAnsi="ＭＳ ゴシック"/>
          <w:i/>
          <w:sz w:val="18"/>
          <w:szCs w:val="18"/>
          <w:lang w:eastAsia="ja-JP"/>
        </w:rPr>
      </w:pPr>
      <w:r>
        <w:rPr>
          <w:rFonts w:hAnsi="ＭＳ ゴシック" w:hint="eastAsia"/>
          <w:szCs w:val="21"/>
          <w:lang w:eastAsia="ja-JP"/>
        </w:rPr>
        <w:t xml:space="preserve">　　（編集ファイルの場所）</w:t>
      </w:r>
      <w:r w:rsidRPr="00C3650F">
        <w:rPr>
          <w:rFonts w:hAnsi="ＭＳ ゴシック"/>
          <w:szCs w:val="21"/>
          <w:lang w:eastAsia="ja-JP"/>
        </w:rPr>
        <w:t>C:\Program Files\</w:t>
      </w:r>
      <w:r w:rsidRPr="00021625">
        <w:rPr>
          <w:rFonts w:hAnsi="ＭＳ ゴシック"/>
          <w:szCs w:val="21"/>
          <w:lang w:eastAsia="ja-JP"/>
        </w:rPr>
        <w:t>\SO-TEN\</w:t>
      </w:r>
      <w:proofErr w:type="spellStart"/>
      <w:r w:rsidRPr="00021625">
        <w:rPr>
          <w:rFonts w:hAnsi="ＭＳ ゴシック"/>
          <w:szCs w:val="21"/>
          <w:lang w:eastAsia="ja-JP"/>
        </w:rPr>
        <w:t>LogVillage</w:t>
      </w:r>
      <w:proofErr w:type="spellEnd"/>
      <w:r w:rsidRPr="00021625">
        <w:rPr>
          <w:rFonts w:hAnsi="ＭＳ ゴシック"/>
          <w:szCs w:val="21"/>
          <w:lang w:eastAsia="ja-JP"/>
        </w:rPr>
        <w:t>\Manager</w:t>
      </w:r>
      <w:r w:rsidRPr="009C23BE">
        <w:rPr>
          <w:rFonts w:hAnsi="ＭＳ ゴシック" w:hint="eastAsia"/>
          <w:i/>
          <w:sz w:val="18"/>
          <w:szCs w:val="18"/>
          <w:lang w:eastAsia="ja-JP"/>
        </w:rPr>
        <w:t xml:space="preserve"> </w:t>
      </w:r>
      <w:r w:rsidRPr="009C23BE">
        <w:rPr>
          <w:rFonts w:hAnsi="ＭＳ ゴシック"/>
          <w:i/>
          <w:sz w:val="18"/>
          <w:szCs w:val="18"/>
          <w:lang w:eastAsia="ja-JP"/>
        </w:rPr>
        <w:t xml:space="preserve">     </w:t>
      </w:r>
      <w:r>
        <w:rPr>
          <w:rFonts w:hAnsi="ＭＳ ゴシック" w:hint="eastAsia"/>
          <w:i/>
          <w:sz w:val="18"/>
          <w:szCs w:val="18"/>
          <w:lang w:eastAsia="ja-JP"/>
        </w:rPr>
        <w:t xml:space="preserve">　　　　　　　　　　　　</w:t>
      </w:r>
      <w:r w:rsidRPr="009C23BE">
        <w:rPr>
          <w:rFonts w:hAnsi="ＭＳ ゴシック" w:hint="eastAsia"/>
          <w:i/>
          <w:sz w:val="18"/>
          <w:szCs w:val="18"/>
          <w:lang w:eastAsia="ja-JP"/>
        </w:rPr>
        <w:t>※上記は標準インストール場所で記載しています。</w:t>
      </w:r>
    </w:p>
    <w:p w14:paraId="0D66652C" w14:textId="77777777" w:rsidR="00021625" w:rsidRPr="009C23BE" w:rsidRDefault="00021625" w:rsidP="00021625">
      <w:pPr>
        <w:spacing w:line="220" w:lineRule="atLeast"/>
        <w:ind w:left="163" w:hangingChars="100" w:hanging="163"/>
        <w:rPr>
          <w:rFonts w:hAnsi="ＭＳ ゴシック"/>
          <w:i/>
          <w:sz w:val="18"/>
          <w:szCs w:val="18"/>
          <w:lang w:eastAsia="ja-JP"/>
        </w:rPr>
      </w:pPr>
      <w:r w:rsidRPr="009C23BE">
        <w:rPr>
          <w:rFonts w:hAnsi="ＭＳ ゴシック" w:hint="eastAsia"/>
          <w:i/>
          <w:sz w:val="18"/>
          <w:szCs w:val="18"/>
          <w:lang w:eastAsia="ja-JP"/>
        </w:rPr>
        <w:t xml:space="preserve">　　　　</w:t>
      </w:r>
      <w:r>
        <w:rPr>
          <w:rFonts w:hAnsi="ＭＳ ゴシック" w:hint="eastAsia"/>
          <w:i/>
          <w:sz w:val="18"/>
          <w:szCs w:val="18"/>
          <w:lang w:eastAsia="ja-JP"/>
        </w:rPr>
        <w:t xml:space="preserve">　　　　　　　　　　　　</w:t>
      </w:r>
      <w:r w:rsidRPr="009C23BE">
        <w:rPr>
          <w:rFonts w:hAnsi="ＭＳ ゴシック" w:hint="eastAsia"/>
          <w:i/>
          <w:sz w:val="18"/>
          <w:szCs w:val="18"/>
          <w:lang w:eastAsia="ja-JP"/>
        </w:rPr>
        <w:t>インストールフォルダを変更している場合は読み替えてください。</w:t>
      </w:r>
    </w:p>
    <w:p w14:paraId="2C43FC03" w14:textId="77777777" w:rsidR="00021625" w:rsidRDefault="00021625" w:rsidP="00021625">
      <w:pPr>
        <w:spacing w:line="220" w:lineRule="atLeast"/>
        <w:ind w:left="850" w:hangingChars="440" w:hanging="850"/>
        <w:rPr>
          <w:rFonts w:hAnsi="ＭＳ ゴシック"/>
          <w:szCs w:val="21"/>
          <w:lang w:eastAsia="ja-JP"/>
        </w:rPr>
      </w:pPr>
      <w:r>
        <w:rPr>
          <w:rFonts w:hAnsi="ＭＳ ゴシック" w:hint="eastAsia"/>
          <w:szCs w:val="21"/>
          <w:lang w:eastAsia="ja-JP"/>
        </w:rPr>
        <w:t xml:space="preserve">　　（編集ファイル名）</w:t>
      </w:r>
      <w:r w:rsidRPr="00021625">
        <w:rPr>
          <w:rFonts w:hAnsi="ＭＳ ゴシック"/>
          <w:szCs w:val="21"/>
          <w:lang w:eastAsia="ja-JP"/>
        </w:rPr>
        <w:t>Config.ini</w:t>
      </w:r>
    </w:p>
    <w:p w14:paraId="4727CD51" w14:textId="77777777" w:rsidR="00021625" w:rsidRPr="00021625" w:rsidRDefault="00021625" w:rsidP="00021625">
      <w:pPr>
        <w:spacing w:line="220" w:lineRule="atLeast"/>
        <w:rPr>
          <w:rFonts w:hAnsi="ＭＳ ゴシック"/>
          <w:szCs w:val="21"/>
          <w:lang w:eastAsia="ja-JP"/>
        </w:rPr>
      </w:pPr>
      <w:r>
        <w:rPr>
          <w:rFonts w:hAnsi="ＭＳ ゴシック" w:hint="eastAsia"/>
          <w:szCs w:val="21"/>
          <w:lang w:eastAsia="ja-JP"/>
        </w:rPr>
        <w:t xml:space="preserve">　　（編集内容）</w:t>
      </w:r>
      <w:proofErr w:type="spellStart"/>
      <w:r w:rsidRPr="00021625">
        <w:rPr>
          <w:rFonts w:hAnsi="ＭＳ ゴシック"/>
          <w:szCs w:val="21"/>
          <w:lang w:eastAsia="ja-JP"/>
        </w:rPr>
        <w:t>GenAllSettingURL</w:t>
      </w:r>
      <w:proofErr w:type="spellEnd"/>
      <w:r w:rsidRPr="00021625">
        <w:rPr>
          <w:rFonts w:hAnsi="ＭＳ ゴシック"/>
          <w:szCs w:val="21"/>
          <w:lang w:eastAsia="ja-JP"/>
        </w:rPr>
        <w:t>=http://localhost/lv/psauths/genAllSetting/</w:t>
      </w:r>
    </w:p>
    <w:p w14:paraId="5CFC682D" w14:textId="77777777" w:rsidR="00021625" w:rsidRPr="00021625" w:rsidRDefault="00021625" w:rsidP="00021625">
      <w:pPr>
        <w:spacing w:line="220" w:lineRule="atLeast"/>
        <w:ind w:firstLineChars="808" w:firstLine="1561"/>
        <w:rPr>
          <w:rFonts w:hAnsi="ＭＳ ゴシック"/>
          <w:szCs w:val="21"/>
          <w:lang w:eastAsia="ja-JP"/>
        </w:rPr>
      </w:pPr>
      <w:proofErr w:type="spellStart"/>
      <w:r w:rsidRPr="00021625">
        <w:rPr>
          <w:rFonts w:hAnsi="ＭＳ ゴシック"/>
          <w:szCs w:val="21"/>
          <w:lang w:eastAsia="ja-JP"/>
        </w:rPr>
        <w:t>DeviceAlertURL</w:t>
      </w:r>
      <w:proofErr w:type="spellEnd"/>
      <w:r w:rsidRPr="00021625">
        <w:rPr>
          <w:rFonts w:hAnsi="ＭＳ ゴシック"/>
          <w:szCs w:val="21"/>
          <w:lang w:eastAsia="ja-JP"/>
        </w:rPr>
        <w:t>=http://localhost/lv/psauths/genDeviceByPs/%d/</w:t>
      </w:r>
    </w:p>
    <w:p w14:paraId="5A3578B0" w14:textId="77777777" w:rsidR="00021625" w:rsidRPr="00021625" w:rsidRDefault="00021625" w:rsidP="00021625">
      <w:pPr>
        <w:spacing w:line="220" w:lineRule="atLeast"/>
        <w:ind w:firstLineChars="808" w:firstLine="1561"/>
        <w:rPr>
          <w:rFonts w:hAnsi="ＭＳ ゴシック"/>
          <w:szCs w:val="21"/>
          <w:lang w:eastAsia="ja-JP"/>
        </w:rPr>
      </w:pPr>
      <w:proofErr w:type="spellStart"/>
      <w:r w:rsidRPr="00021625">
        <w:rPr>
          <w:rFonts w:hAnsi="ＭＳ ゴシック"/>
          <w:szCs w:val="21"/>
          <w:lang w:eastAsia="ja-JP"/>
        </w:rPr>
        <w:t>AppAlertURL</w:t>
      </w:r>
      <w:proofErr w:type="spellEnd"/>
      <w:r w:rsidRPr="00021625">
        <w:rPr>
          <w:rFonts w:hAnsi="ＭＳ ゴシック"/>
          <w:szCs w:val="21"/>
          <w:lang w:eastAsia="ja-JP"/>
        </w:rPr>
        <w:t>=http://localhost/lv/psauths/genAppByPs/%d/</w:t>
      </w:r>
    </w:p>
    <w:p w14:paraId="5063D8D2" w14:textId="77777777" w:rsidR="00021625" w:rsidRPr="00021625" w:rsidRDefault="00021625" w:rsidP="00021625">
      <w:pPr>
        <w:spacing w:line="220" w:lineRule="atLeast"/>
        <w:ind w:leftChars="440" w:left="850" w:firstLineChars="367" w:firstLine="709"/>
        <w:rPr>
          <w:rFonts w:hAnsi="ＭＳ ゴシック"/>
          <w:szCs w:val="21"/>
          <w:lang w:eastAsia="ja-JP"/>
        </w:rPr>
      </w:pPr>
      <w:r w:rsidRPr="00021625">
        <w:rPr>
          <w:rFonts w:hAnsi="ＭＳ ゴシック" w:hint="eastAsia"/>
          <w:szCs w:val="21"/>
          <w:lang w:eastAsia="ja-JP"/>
        </w:rPr>
        <w:t>↓</w:t>
      </w:r>
      <w:r>
        <w:rPr>
          <w:rFonts w:hAnsi="ＭＳ ゴシック" w:hint="eastAsia"/>
          <w:szCs w:val="21"/>
          <w:lang w:eastAsia="ja-JP"/>
        </w:rPr>
        <w:t xml:space="preserve">　</w:t>
      </w:r>
      <w:r w:rsidRPr="009C23BE">
        <w:rPr>
          <w:rFonts w:hAnsi="ＭＳ ゴシック" w:hint="eastAsia"/>
          <w:i/>
          <w:sz w:val="18"/>
          <w:szCs w:val="18"/>
          <w:lang w:eastAsia="ja-JP"/>
        </w:rPr>
        <w:t>※</w:t>
      </w:r>
      <w:r>
        <w:rPr>
          <w:rFonts w:hAnsi="ＭＳ ゴシック"/>
          <w:i/>
          <w:sz w:val="18"/>
          <w:szCs w:val="18"/>
          <w:lang w:eastAsia="ja-JP"/>
        </w:rPr>
        <w:t>”http”</w:t>
      </w:r>
      <w:r>
        <w:rPr>
          <w:rFonts w:hAnsi="ＭＳ ゴシック" w:hint="eastAsia"/>
          <w:i/>
          <w:sz w:val="18"/>
          <w:szCs w:val="18"/>
          <w:lang w:eastAsia="ja-JP"/>
        </w:rPr>
        <w:t>を</w:t>
      </w:r>
      <w:r>
        <w:rPr>
          <w:rFonts w:hAnsi="ＭＳ ゴシック"/>
          <w:i/>
          <w:sz w:val="18"/>
          <w:szCs w:val="18"/>
          <w:lang w:eastAsia="ja-JP"/>
        </w:rPr>
        <w:t>”https”</w:t>
      </w:r>
      <w:r>
        <w:rPr>
          <w:rFonts w:hAnsi="ＭＳ ゴシック" w:hint="eastAsia"/>
          <w:i/>
          <w:sz w:val="18"/>
          <w:szCs w:val="18"/>
          <w:lang w:eastAsia="ja-JP"/>
        </w:rPr>
        <w:t>に変更</w:t>
      </w:r>
    </w:p>
    <w:p w14:paraId="2181C4CF" w14:textId="77777777" w:rsidR="00021625" w:rsidRPr="00021625" w:rsidRDefault="00021625" w:rsidP="00021625">
      <w:pPr>
        <w:spacing w:line="220" w:lineRule="atLeast"/>
        <w:ind w:firstLineChars="808" w:firstLine="1561"/>
        <w:rPr>
          <w:rFonts w:hAnsi="ＭＳ ゴシック"/>
          <w:szCs w:val="21"/>
          <w:lang w:eastAsia="ja-JP"/>
        </w:rPr>
      </w:pPr>
      <w:proofErr w:type="spellStart"/>
      <w:r w:rsidRPr="00021625">
        <w:rPr>
          <w:rFonts w:hAnsi="ＭＳ ゴシック"/>
          <w:szCs w:val="21"/>
          <w:lang w:eastAsia="ja-JP"/>
        </w:rPr>
        <w:t>GenAllSettingURL</w:t>
      </w:r>
      <w:proofErr w:type="spellEnd"/>
      <w:r w:rsidRPr="00021625">
        <w:rPr>
          <w:rFonts w:hAnsi="ＭＳ ゴシック"/>
          <w:szCs w:val="21"/>
          <w:lang w:eastAsia="ja-JP"/>
        </w:rPr>
        <w:t>=https://localhost:443/lv/psauths/genAllSetting/</w:t>
      </w:r>
    </w:p>
    <w:p w14:paraId="0A680ED9" w14:textId="77777777" w:rsidR="00021625" w:rsidRPr="00021625" w:rsidRDefault="00021625" w:rsidP="00021625">
      <w:pPr>
        <w:spacing w:line="220" w:lineRule="atLeast"/>
        <w:ind w:firstLineChars="808" w:firstLine="1561"/>
        <w:rPr>
          <w:rFonts w:hAnsi="ＭＳ ゴシック"/>
          <w:szCs w:val="21"/>
          <w:lang w:eastAsia="ja-JP"/>
        </w:rPr>
      </w:pPr>
      <w:r w:rsidRPr="00021625">
        <w:rPr>
          <w:rFonts w:hAnsi="ＭＳ ゴシック"/>
          <w:szCs w:val="21"/>
          <w:lang w:eastAsia="ja-JP"/>
        </w:rPr>
        <w:t>DeviceAlertURL=https://localhost:443/lv/psauths/genDeviceByPs/%d/</w:t>
      </w:r>
    </w:p>
    <w:p w14:paraId="550E3F8C" w14:textId="77777777" w:rsidR="00021625" w:rsidRDefault="00021625" w:rsidP="00021625">
      <w:pPr>
        <w:spacing w:line="220" w:lineRule="atLeast"/>
        <w:ind w:firstLineChars="808" w:firstLine="1561"/>
        <w:rPr>
          <w:rFonts w:hAnsi="ＭＳ ゴシック"/>
          <w:szCs w:val="21"/>
          <w:lang w:eastAsia="ja-JP"/>
        </w:rPr>
      </w:pPr>
      <w:proofErr w:type="spellStart"/>
      <w:r w:rsidRPr="00021625">
        <w:rPr>
          <w:rFonts w:hAnsi="ＭＳ ゴシック"/>
          <w:szCs w:val="21"/>
          <w:lang w:eastAsia="ja-JP"/>
        </w:rPr>
        <w:t>AppAlertURL</w:t>
      </w:r>
      <w:proofErr w:type="spellEnd"/>
      <w:r w:rsidRPr="00021625">
        <w:rPr>
          <w:rFonts w:hAnsi="ＭＳ ゴシック"/>
          <w:szCs w:val="21"/>
          <w:lang w:eastAsia="ja-JP"/>
        </w:rPr>
        <w:t>=https://localhost:443/lv/psauths/genAppByPs/%d/</w:t>
      </w:r>
    </w:p>
    <w:p w14:paraId="1EA8B7DA" w14:textId="77777777" w:rsidR="00021625" w:rsidRDefault="00021625" w:rsidP="00021625">
      <w:pPr>
        <w:spacing w:line="220" w:lineRule="atLeast"/>
        <w:rPr>
          <w:rFonts w:hAnsi="ＭＳ ゴシック"/>
          <w:szCs w:val="21"/>
          <w:lang w:eastAsia="ja-JP"/>
        </w:rPr>
      </w:pPr>
    </w:p>
    <w:p w14:paraId="49A1DF71" w14:textId="77777777" w:rsidR="00021625" w:rsidRDefault="00454F3A" w:rsidP="00021625">
      <w:pPr>
        <w:spacing w:line="220" w:lineRule="atLeast"/>
        <w:rPr>
          <w:rFonts w:hAnsi="ＭＳ ゴシック"/>
          <w:szCs w:val="21"/>
          <w:lang w:eastAsia="ja-JP"/>
        </w:rPr>
      </w:pPr>
      <w:r>
        <w:rPr>
          <w:rFonts w:hAnsi="ＭＳ ゴシック" w:hint="eastAsia"/>
          <w:szCs w:val="21"/>
          <w:lang w:eastAsia="ja-JP"/>
        </w:rPr>
        <w:t xml:space="preserve">　⑤</w:t>
      </w:r>
      <w:proofErr w:type="spellStart"/>
      <w:r>
        <w:rPr>
          <w:rFonts w:hAnsi="ＭＳ ゴシック" w:hint="eastAsia"/>
          <w:szCs w:val="21"/>
          <w:lang w:eastAsia="ja-JP"/>
        </w:rPr>
        <w:t>LogVillage</w:t>
      </w:r>
      <w:proofErr w:type="spellEnd"/>
      <w:r>
        <w:rPr>
          <w:rFonts w:hAnsi="ＭＳ ゴシック" w:hint="eastAsia"/>
          <w:szCs w:val="21"/>
          <w:lang w:eastAsia="ja-JP"/>
        </w:rPr>
        <w:t>マネージャを再起動</w:t>
      </w:r>
    </w:p>
    <w:p w14:paraId="6205C332" w14:textId="77777777" w:rsidR="00454F3A" w:rsidRDefault="00454F3A" w:rsidP="00021625">
      <w:pPr>
        <w:spacing w:line="220" w:lineRule="atLeast"/>
        <w:rPr>
          <w:rFonts w:hAnsi="ＭＳ ゴシック"/>
          <w:szCs w:val="21"/>
          <w:lang w:eastAsia="ja-JP"/>
        </w:rPr>
      </w:pPr>
      <w:r>
        <w:rPr>
          <w:rFonts w:hAnsi="ＭＳ ゴシック" w:hint="eastAsia"/>
          <w:szCs w:val="21"/>
          <w:lang w:eastAsia="ja-JP"/>
        </w:rPr>
        <w:t xml:space="preserve">　　再起動手順は本マニュアル末尾の「補足資料」をご参照ください。</w:t>
      </w:r>
    </w:p>
    <w:p w14:paraId="121E4A81" w14:textId="77777777" w:rsidR="00454F3A" w:rsidRDefault="00454F3A" w:rsidP="00021625">
      <w:pPr>
        <w:spacing w:line="220" w:lineRule="atLeast"/>
        <w:rPr>
          <w:rFonts w:hAnsi="ＭＳ ゴシック"/>
          <w:szCs w:val="21"/>
          <w:lang w:eastAsia="ja-JP"/>
        </w:rPr>
      </w:pPr>
    </w:p>
    <w:p w14:paraId="2F1CFB93" w14:textId="77777777" w:rsidR="00454F3A" w:rsidRDefault="00454F3A" w:rsidP="00021625">
      <w:pPr>
        <w:spacing w:line="220" w:lineRule="atLeast"/>
        <w:rPr>
          <w:rFonts w:hAnsi="ＭＳ ゴシック"/>
          <w:lang w:eastAsia="ja-JP"/>
        </w:rPr>
      </w:pPr>
      <w:r>
        <w:rPr>
          <w:rFonts w:hAnsi="ＭＳ ゴシック" w:hint="eastAsia"/>
          <w:szCs w:val="21"/>
          <w:lang w:eastAsia="ja-JP"/>
        </w:rPr>
        <w:t xml:space="preserve">　⑥</w:t>
      </w:r>
      <w:proofErr w:type="spellStart"/>
      <w:r>
        <w:rPr>
          <w:rFonts w:hAnsi="ＭＳ ゴシック" w:hint="eastAsia"/>
          <w:lang w:eastAsia="ja-JP"/>
        </w:rPr>
        <w:t>LogVillage</w:t>
      </w:r>
      <w:proofErr w:type="spellEnd"/>
      <w:r>
        <w:rPr>
          <w:rFonts w:hAnsi="ＭＳ ゴシック" w:hint="eastAsia"/>
          <w:lang w:eastAsia="ja-JP"/>
        </w:rPr>
        <w:t>ポーリングサーバの</w:t>
      </w:r>
      <w:r w:rsidR="0097258B">
        <w:rPr>
          <w:rFonts w:hAnsi="ＭＳ ゴシック" w:hint="eastAsia"/>
          <w:lang w:eastAsia="ja-JP"/>
        </w:rPr>
        <w:t>通信</w:t>
      </w:r>
      <w:r>
        <w:rPr>
          <w:rFonts w:hAnsi="ＭＳ ゴシック" w:hint="eastAsia"/>
          <w:lang w:eastAsia="ja-JP"/>
        </w:rPr>
        <w:t>設定ファイルをSSL通信対応に編集</w:t>
      </w:r>
    </w:p>
    <w:p w14:paraId="05EBFF89" w14:textId="77777777" w:rsidR="00454F3A" w:rsidRPr="009C23BE" w:rsidRDefault="00454F3A" w:rsidP="00454F3A">
      <w:pPr>
        <w:spacing w:line="220" w:lineRule="atLeast"/>
        <w:ind w:left="2396" w:hangingChars="1240" w:hanging="2396"/>
        <w:rPr>
          <w:rFonts w:hAnsi="ＭＳ ゴシック"/>
          <w:i/>
          <w:sz w:val="18"/>
          <w:szCs w:val="18"/>
          <w:lang w:eastAsia="ja-JP"/>
        </w:rPr>
      </w:pPr>
      <w:r>
        <w:rPr>
          <w:rFonts w:hAnsi="ＭＳ ゴシック" w:hint="eastAsia"/>
          <w:szCs w:val="21"/>
          <w:lang w:eastAsia="ja-JP"/>
        </w:rPr>
        <w:t xml:space="preserve">　　（編集ファイルの場所）</w:t>
      </w:r>
      <w:r w:rsidRPr="00C3650F">
        <w:rPr>
          <w:rFonts w:hAnsi="ＭＳ ゴシック"/>
          <w:szCs w:val="21"/>
          <w:lang w:eastAsia="ja-JP"/>
        </w:rPr>
        <w:t>C:\Program Files\</w:t>
      </w:r>
      <w:r w:rsidRPr="00021625">
        <w:rPr>
          <w:rFonts w:hAnsi="ＭＳ ゴシック"/>
          <w:szCs w:val="21"/>
          <w:lang w:eastAsia="ja-JP"/>
        </w:rPr>
        <w:t>\</w:t>
      </w:r>
      <w:r w:rsidRPr="00454F3A">
        <w:rPr>
          <w:rFonts w:hAnsi="ＭＳ ゴシック"/>
          <w:szCs w:val="21"/>
          <w:lang w:eastAsia="ja-JP"/>
        </w:rPr>
        <w:t>\SO-TEN\</w:t>
      </w:r>
      <w:proofErr w:type="spellStart"/>
      <w:r w:rsidRPr="00454F3A">
        <w:rPr>
          <w:rFonts w:hAnsi="ＭＳ ゴシック"/>
          <w:szCs w:val="21"/>
          <w:lang w:eastAsia="ja-JP"/>
        </w:rPr>
        <w:t>LogVillage</w:t>
      </w:r>
      <w:proofErr w:type="spellEnd"/>
      <w:r w:rsidRPr="00454F3A">
        <w:rPr>
          <w:rFonts w:hAnsi="ＭＳ ゴシック"/>
          <w:szCs w:val="21"/>
          <w:lang w:eastAsia="ja-JP"/>
        </w:rPr>
        <w:t>\</w:t>
      </w:r>
      <w:proofErr w:type="spellStart"/>
      <w:r w:rsidRPr="00454F3A">
        <w:rPr>
          <w:rFonts w:hAnsi="ＭＳ ゴシック"/>
          <w:szCs w:val="21"/>
          <w:lang w:eastAsia="ja-JP"/>
        </w:rPr>
        <w:t>PServer</w:t>
      </w:r>
      <w:proofErr w:type="spellEnd"/>
      <w:r w:rsidRPr="00454F3A">
        <w:rPr>
          <w:rFonts w:hAnsi="ＭＳ ゴシック"/>
          <w:szCs w:val="21"/>
          <w:lang w:eastAsia="ja-JP"/>
        </w:rPr>
        <w:t>\</w:t>
      </w:r>
      <w:proofErr w:type="spellStart"/>
      <w:r w:rsidRPr="00454F3A">
        <w:rPr>
          <w:rFonts w:hAnsi="ＭＳ ゴシック"/>
          <w:szCs w:val="21"/>
          <w:lang w:eastAsia="ja-JP"/>
        </w:rPr>
        <w:t>TaskTra</w:t>
      </w:r>
      <w:r>
        <w:rPr>
          <w:rFonts w:hAnsi="ＭＳ ゴシック" w:hint="eastAsia"/>
          <w:szCs w:val="21"/>
          <w:lang w:eastAsia="ja-JP"/>
        </w:rPr>
        <w:t>y</w:t>
      </w:r>
      <w:proofErr w:type="spellEnd"/>
      <w:r w:rsidRPr="009C23BE">
        <w:rPr>
          <w:rFonts w:hAnsi="ＭＳ ゴシック"/>
          <w:i/>
          <w:sz w:val="18"/>
          <w:szCs w:val="18"/>
          <w:lang w:eastAsia="ja-JP"/>
        </w:rPr>
        <w:t xml:space="preserve">  </w:t>
      </w:r>
      <w:r>
        <w:rPr>
          <w:rFonts w:hAnsi="ＭＳ ゴシック" w:hint="eastAsia"/>
          <w:i/>
          <w:sz w:val="18"/>
          <w:szCs w:val="18"/>
          <w:lang w:eastAsia="ja-JP"/>
        </w:rPr>
        <w:t xml:space="preserve">　　　　　　　　　　　　</w:t>
      </w:r>
      <w:r w:rsidRPr="009C23BE">
        <w:rPr>
          <w:rFonts w:hAnsi="ＭＳ ゴシック" w:hint="eastAsia"/>
          <w:i/>
          <w:sz w:val="18"/>
          <w:szCs w:val="18"/>
          <w:lang w:eastAsia="ja-JP"/>
        </w:rPr>
        <w:t>※上記は標準インストール場所で記載しています。</w:t>
      </w:r>
    </w:p>
    <w:p w14:paraId="49B6E909" w14:textId="77777777" w:rsidR="00454F3A" w:rsidRPr="009C23BE" w:rsidRDefault="00454F3A" w:rsidP="00454F3A">
      <w:pPr>
        <w:spacing w:line="220" w:lineRule="atLeast"/>
        <w:ind w:left="163" w:hangingChars="100" w:hanging="163"/>
        <w:rPr>
          <w:rFonts w:hAnsi="ＭＳ ゴシック"/>
          <w:i/>
          <w:sz w:val="18"/>
          <w:szCs w:val="18"/>
          <w:lang w:eastAsia="ja-JP"/>
        </w:rPr>
      </w:pPr>
      <w:r w:rsidRPr="009C23BE">
        <w:rPr>
          <w:rFonts w:hAnsi="ＭＳ ゴシック" w:hint="eastAsia"/>
          <w:i/>
          <w:sz w:val="18"/>
          <w:szCs w:val="18"/>
          <w:lang w:eastAsia="ja-JP"/>
        </w:rPr>
        <w:t xml:space="preserve">　　　　</w:t>
      </w:r>
      <w:r>
        <w:rPr>
          <w:rFonts w:hAnsi="ＭＳ ゴシック" w:hint="eastAsia"/>
          <w:i/>
          <w:sz w:val="18"/>
          <w:szCs w:val="18"/>
          <w:lang w:eastAsia="ja-JP"/>
        </w:rPr>
        <w:t xml:space="preserve">　　　　　　　　　　　　</w:t>
      </w:r>
      <w:r w:rsidRPr="009C23BE">
        <w:rPr>
          <w:rFonts w:hAnsi="ＭＳ ゴシック" w:hint="eastAsia"/>
          <w:i/>
          <w:sz w:val="18"/>
          <w:szCs w:val="18"/>
          <w:lang w:eastAsia="ja-JP"/>
        </w:rPr>
        <w:t>インストールフォルダを変更している場合は読み替えてください。</w:t>
      </w:r>
    </w:p>
    <w:p w14:paraId="0916D5F0" w14:textId="77777777" w:rsidR="00454F3A" w:rsidRDefault="00454F3A" w:rsidP="00454F3A">
      <w:pPr>
        <w:spacing w:line="220" w:lineRule="atLeast"/>
        <w:ind w:left="850" w:hangingChars="440" w:hanging="850"/>
        <w:rPr>
          <w:rFonts w:hAnsi="ＭＳ ゴシック"/>
          <w:szCs w:val="21"/>
          <w:lang w:eastAsia="ja-JP"/>
        </w:rPr>
      </w:pPr>
      <w:r>
        <w:rPr>
          <w:rFonts w:hAnsi="ＭＳ ゴシック" w:hint="eastAsia"/>
          <w:szCs w:val="21"/>
          <w:lang w:eastAsia="ja-JP"/>
        </w:rPr>
        <w:t xml:space="preserve">　　（編集ファイル名）</w:t>
      </w:r>
      <w:r w:rsidRPr="00454F3A">
        <w:rPr>
          <w:rFonts w:hAnsi="ＭＳ ゴシック"/>
          <w:szCs w:val="21"/>
          <w:lang w:eastAsia="ja-JP"/>
        </w:rPr>
        <w:t>Connect.ini</w:t>
      </w:r>
    </w:p>
    <w:p w14:paraId="4C1A1F98" w14:textId="77777777" w:rsidR="00454F3A" w:rsidRPr="00454F3A" w:rsidRDefault="00454F3A" w:rsidP="00454F3A">
      <w:pPr>
        <w:spacing w:line="220" w:lineRule="atLeast"/>
        <w:rPr>
          <w:rFonts w:hAnsi="ＭＳ ゴシック"/>
          <w:szCs w:val="21"/>
          <w:lang w:eastAsia="ja-JP"/>
        </w:rPr>
      </w:pPr>
      <w:r>
        <w:rPr>
          <w:rFonts w:hAnsi="ＭＳ ゴシック" w:hint="eastAsia"/>
          <w:szCs w:val="21"/>
          <w:lang w:eastAsia="ja-JP"/>
        </w:rPr>
        <w:t xml:space="preserve">　　（編集内容）</w:t>
      </w:r>
      <w:proofErr w:type="spellStart"/>
      <w:r w:rsidRPr="00454F3A">
        <w:rPr>
          <w:rFonts w:hAnsi="ＭＳ ゴシック"/>
          <w:szCs w:val="21"/>
          <w:lang w:eastAsia="ja-JP"/>
        </w:rPr>
        <w:t>WebDavPort</w:t>
      </w:r>
      <w:proofErr w:type="spellEnd"/>
      <w:r w:rsidRPr="00454F3A">
        <w:rPr>
          <w:rFonts w:hAnsi="ＭＳ ゴシック"/>
          <w:szCs w:val="21"/>
          <w:lang w:eastAsia="ja-JP"/>
        </w:rPr>
        <w:t>=80</w:t>
      </w:r>
    </w:p>
    <w:p w14:paraId="213AE808" w14:textId="77777777" w:rsidR="00454F3A" w:rsidRPr="00454F3A" w:rsidRDefault="00454F3A" w:rsidP="00454F3A">
      <w:pPr>
        <w:spacing w:line="220" w:lineRule="atLeast"/>
        <w:ind w:leftChars="440" w:left="850" w:firstLineChars="367" w:firstLine="709"/>
        <w:rPr>
          <w:rFonts w:hAnsi="ＭＳ ゴシック"/>
          <w:szCs w:val="21"/>
          <w:lang w:eastAsia="ja-JP"/>
        </w:rPr>
      </w:pPr>
      <w:r w:rsidRPr="00454F3A">
        <w:rPr>
          <w:rFonts w:hAnsi="ＭＳ ゴシック" w:hint="eastAsia"/>
          <w:szCs w:val="21"/>
          <w:lang w:eastAsia="ja-JP"/>
        </w:rPr>
        <w:t>↓</w:t>
      </w:r>
      <w:r w:rsidRPr="009C23BE">
        <w:rPr>
          <w:rFonts w:hAnsi="ＭＳ ゴシック" w:hint="eastAsia"/>
          <w:i/>
          <w:sz w:val="18"/>
          <w:szCs w:val="18"/>
          <w:lang w:eastAsia="ja-JP"/>
        </w:rPr>
        <w:t>※</w:t>
      </w:r>
      <w:r>
        <w:rPr>
          <w:rFonts w:hAnsi="ＭＳ ゴシック"/>
          <w:i/>
          <w:sz w:val="18"/>
          <w:szCs w:val="18"/>
          <w:lang w:eastAsia="ja-JP"/>
        </w:rPr>
        <w:t>”80”</w:t>
      </w:r>
      <w:r>
        <w:rPr>
          <w:rFonts w:hAnsi="ＭＳ ゴシック" w:hint="eastAsia"/>
          <w:i/>
          <w:sz w:val="18"/>
          <w:szCs w:val="18"/>
          <w:lang w:eastAsia="ja-JP"/>
        </w:rPr>
        <w:t>を</w:t>
      </w:r>
      <w:r>
        <w:rPr>
          <w:rFonts w:hAnsi="ＭＳ ゴシック"/>
          <w:i/>
          <w:sz w:val="18"/>
          <w:szCs w:val="18"/>
          <w:lang w:eastAsia="ja-JP"/>
        </w:rPr>
        <w:t>”443”</w:t>
      </w:r>
      <w:r>
        <w:rPr>
          <w:rFonts w:hAnsi="ＭＳ ゴシック" w:hint="eastAsia"/>
          <w:i/>
          <w:sz w:val="18"/>
          <w:szCs w:val="18"/>
          <w:lang w:eastAsia="ja-JP"/>
        </w:rPr>
        <w:t>に変更</w:t>
      </w:r>
    </w:p>
    <w:p w14:paraId="6BE43E44" w14:textId="77777777" w:rsidR="00454F3A" w:rsidRDefault="00454F3A" w:rsidP="00454F3A">
      <w:pPr>
        <w:spacing w:line="220" w:lineRule="atLeast"/>
        <w:ind w:firstLineChars="808" w:firstLine="1561"/>
        <w:rPr>
          <w:rFonts w:hAnsi="ＭＳ ゴシック"/>
          <w:szCs w:val="21"/>
          <w:lang w:eastAsia="ja-JP"/>
        </w:rPr>
      </w:pPr>
      <w:proofErr w:type="spellStart"/>
      <w:r w:rsidRPr="00454F3A">
        <w:rPr>
          <w:rFonts w:hAnsi="ＭＳ ゴシック"/>
          <w:szCs w:val="21"/>
          <w:lang w:eastAsia="ja-JP"/>
        </w:rPr>
        <w:t>WebDavPort</w:t>
      </w:r>
      <w:proofErr w:type="spellEnd"/>
      <w:r w:rsidRPr="00454F3A">
        <w:rPr>
          <w:rFonts w:hAnsi="ＭＳ ゴシック"/>
          <w:szCs w:val="21"/>
          <w:lang w:eastAsia="ja-JP"/>
        </w:rPr>
        <w:t>=443</w:t>
      </w:r>
    </w:p>
    <w:p w14:paraId="2E359BDC" w14:textId="77777777" w:rsidR="00454F3A" w:rsidRDefault="00454F3A" w:rsidP="00454F3A">
      <w:pPr>
        <w:spacing w:line="220" w:lineRule="atLeast"/>
        <w:rPr>
          <w:rFonts w:hAnsi="ＭＳ ゴシック"/>
          <w:lang w:eastAsia="ja-JP"/>
        </w:rPr>
      </w:pPr>
    </w:p>
    <w:p w14:paraId="59A902CA" w14:textId="77777777" w:rsidR="0097258B" w:rsidRDefault="00454F3A" w:rsidP="0097258B">
      <w:pPr>
        <w:spacing w:line="220" w:lineRule="atLeast"/>
        <w:rPr>
          <w:rFonts w:hAnsi="ＭＳ ゴシック"/>
          <w:lang w:eastAsia="ja-JP"/>
        </w:rPr>
      </w:pPr>
      <w:r>
        <w:rPr>
          <w:rFonts w:hAnsi="ＭＳ ゴシック" w:hint="eastAsia"/>
          <w:lang w:eastAsia="ja-JP"/>
        </w:rPr>
        <w:t xml:space="preserve"> ⑦</w:t>
      </w:r>
      <w:proofErr w:type="spellStart"/>
      <w:r w:rsidR="0097258B">
        <w:rPr>
          <w:rFonts w:hAnsi="ＭＳ ゴシック" w:hint="eastAsia"/>
          <w:lang w:eastAsia="ja-JP"/>
        </w:rPr>
        <w:t>LogVillage</w:t>
      </w:r>
      <w:proofErr w:type="spellEnd"/>
      <w:r w:rsidR="0097258B">
        <w:rPr>
          <w:rFonts w:hAnsi="ＭＳ ゴシック" w:hint="eastAsia"/>
          <w:lang w:eastAsia="ja-JP"/>
        </w:rPr>
        <w:t>ポーリングサーバの設定ファイルをSSL通信対応に編集</w:t>
      </w:r>
    </w:p>
    <w:p w14:paraId="43DCDE3E" w14:textId="77777777" w:rsidR="0097258B" w:rsidRPr="009C23BE" w:rsidRDefault="0097258B" w:rsidP="0097258B">
      <w:pPr>
        <w:spacing w:line="220" w:lineRule="atLeast"/>
        <w:ind w:left="2396" w:hangingChars="1240" w:hanging="2396"/>
        <w:rPr>
          <w:rFonts w:hAnsi="ＭＳ ゴシック"/>
          <w:i/>
          <w:sz w:val="18"/>
          <w:szCs w:val="18"/>
          <w:lang w:eastAsia="ja-JP"/>
        </w:rPr>
      </w:pPr>
      <w:r>
        <w:rPr>
          <w:rFonts w:hAnsi="ＭＳ ゴシック" w:hint="eastAsia"/>
          <w:szCs w:val="21"/>
          <w:lang w:eastAsia="ja-JP"/>
        </w:rPr>
        <w:t xml:space="preserve">　　（編集ファイルの場所）</w:t>
      </w:r>
      <w:r w:rsidRPr="00C3650F">
        <w:rPr>
          <w:rFonts w:hAnsi="ＭＳ ゴシック"/>
          <w:szCs w:val="21"/>
          <w:lang w:eastAsia="ja-JP"/>
        </w:rPr>
        <w:t>C:\Program Files\</w:t>
      </w:r>
      <w:r w:rsidRPr="00021625">
        <w:rPr>
          <w:rFonts w:hAnsi="ＭＳ ゴシック"/>
          <w:szCs w:val="21"/>
          <w:lang w:eastAsia="ja-JP"/>
        </w:rPr>
        <w:t>\</w:t>
      </w:r>
      <w:r w:rsidRPr="00454F3A">
        <w:rPr>
          <w:rFonts w:hAnsi="ＭＳ ゴシック"/>
          <w:szCs w:val="21"/>
          <w:lang w:eastAsia="ja-JP"/>
        </w:rPr>
        <w:t>\SO-TEN\</w:t>
      </w:r>
      <w:proofErr w:type="spellStart"/>
      <w:r w:rsidRPr="00454F3A">
        <w:rPr>
          <w:rFonts w:hAnsi="ＭＳ ゴシック"/>
          <w:szCs w:val="21"/>
          <w:lang w:eastAsia="ja-JP"/>
        </w:rPr>
        <w:t>LogVillage</w:t>
      </w:r>
      <w:proofErr w:type="spellEnd"/>
      <w:r w:rsidRPr="00454F3A">
        <w:rPr>
          <w:rFonts w:hAnsi="ＭＳ ゴシック"/>
          <w:szCs w:val="21"/>
          <w:lang w:eastAsia="ja-JP"/>
        </w:rPr>
        <w:t>\</w:t>
      </w:r>
      <w:proofErr w:type="spellStart"/>
      <w:r w:rsidRPr="00454F3A">
        <w:rPr>
          <w:rFonts w:hAnsi="ＭＳ ゴシック"/>
          <w:szCs w:val="21"/>
          <w:lang w:eastAsia="ja-JP"/>
        </w:rPr>
        <w:t>PServer</w:t>
      </w:r>
      <w:proofErr w:type="spellEnd"/>
      <w:r w:rsidRPr="009C23BE">
        <w:rPr>
          <w:rFonts w:hAnsi="ＭＳ ゴシック"/>
          <w:i/>
          <w:sz w:val="18"/>
          <w:szCs w:val="18"/>
          <w:lang w:eastAsia="ja-JP"/>
        </w:rPr>
        <w:t xml:space="preserve"> </w:t>
      </w:r>
      <w:r>
        <w:rPr>
          <w:rFonts w:hAnsi="ＭＳ ゴシック" w:hint="eastAsia"/>
          <w:i/>
          <w:sz w:val="18"/>
          <w:szCs w:val="18"/>
          <w:lang w:eastAsia="ja-JP"/>
        </w:rPr>
        <w:t xml:space="preserve">　　　　　　　　　　　　</w:t>
      </w:r>
      <w:r w:rsidRPr="009C23BE">
        <w:rPr>
          <w:rFonts w:hAnsi="ＭＳ ゴシック" w:hint="eastAsia"/>
          <w:i/>
          <w:sz w:val="18"/>
          <w:szCs w:val="18"/>
          <w:lang w:eastAsia="ja-JP"/>
        </w:rPr>
        <w:t>※上記は標準インストール場所で記載しています。</w:t>
      </w:r>
    </w:p>
    <w:p w14:paraId="0B46C8B8" w14:textId="77777777" w:rsidR="0097258B" w:rsidRPr="009C23BE" w:rsidRDefault="0097258B" w:rsidP="0097258B">
      <w:pPr>
        <w:spacing w:line="220" w:lineRule="atLeast"/>
        <w:ind w:left="163" w:hangingChars="100" w:hanging="163"/>
        <w:rPr>
          <w:rFonts w:hAnsi="ＭＳ ゴシック"/>
          <w:i/>
          <w:sz w:val="18"/>
          <w:szCs w:val="18"/>
          <w:lang w:eastAsia="ja-JP"/>
        </w:rPr>
      </w:pPr>
      <w:r w:rsidRPr="009C23BE">
        <w:rPr>
          <w:rFonts w:hAnsi="ＭＳ ゴシック" w:hint="eastAsia"/>
          <w:i/>
          <w:sz w:val="18"/>
          <w:szCs w:val="18"/>
          <w:lang w:eastAsia="ja-JP"/>
        </w:rPr>
        <w:t xml:space="preserve">　　　　</w:t>
      </w:r>
      <w:r>
        <w:rPr>
          <w:rFonts w:hAnsi="ＭＳ ゴシック" w:hint="eastAsia"/>
          <w:i/>
          <w:sz w:val="18"/>
          <w:szCs w:val="18"/>
          <w:lang w:eastAsia="ja-JP"/>
        </w:rPr>
        <w:t xml:space="preserve">　　　　　　　　　　　　</w:t>
      </w:r>
      <w:r w:rsidRPr="009C23BE">
        <w:rPr>
          <w:rFonts w:hAnsi="ＭＳ ゴシック" w:hint="eastAsia"/>
          <w:i/>
          <w:sz w:val="18"/>
          <w:szCs w:val="18"/>
          <w:lang w:eastAsia="ja-JP"/>
        </w:rPr>
        <w:t>インストールフォルダを変更している場合は読み替えてください。</w:t>
      </w:r>
    </w:p>
    <w:p w14:paraId="358EE64E" w14:textId="77777777" w:rsidR="0097258B" w:rsidRDefault="0097258B" w:rsidP="0097258B">
      <w:pPr>
        <w:spacing w:line="220" w:lineRule="atLeast"/>
        <w:ind w:left="850" w:hangingChars="440" w:hanging="850"/>
        <w:rPr>
          <w:rFonts w:hAnsi="ＭＳ ゴシック"/>
          <w:szCs w:val="21"/>
          <w:lang w:eastAsia="ja-JP"/>
        </w:rPr>
      </w:pPr>
      <w:r>
        <w:rPr>
          <w:rFonts w:hAnsi="ＭＳ ゴシック" w:hint="eastAsia"/>
          <w:szCs w:val="21"/>
          <w:lang w:eastAsia="ja-JP"/>
        </w:rPr>
        <w:t xml:space="preserve">　　（編集ファイル名）</w:t>
      </w:r>
      <w:r w:rsidRPr="0097258B">
        <w:rPr>
          <w:rFonts w:hAnsi="ＭＳ ゴシック"/>
          <w:szCs w:val="21"/>
          <w:lang w:eastAsia="ja-JP"/>
        </w:rPr>
        <w:t>Config.ini</w:t>
      </w:r>
    </w:p>
    <w:p w14:paraId="4625FF4C" w14:textId="77777777" w:rsidR="0097258B" w:rsidRPr="00454F3A" w:rsidRDefault="0097258B" w:rsidP="0097258B">
      <w:pPr>
        <w:spacing w:line="220" w:lineRule="atLeast"/>
        <w:rPr>
          <w:rFonts w:hAnsi="ＭＳ ゴシック"/>
          <w:szCs w:val="21"/>
          <w:lang w:eastAsia="ja-JP"/>
        </w:rPr>
      </w:pPr>
      <w:r>
        <w:rPr>
          <w:rFonts w:hAnsi="ＭＳ ゴシック" w:hint="eastAsia"/>
          <w:szCs w:val="21"/>
          <w:lang w:eastAsia="ja-JP"/>
        </w:rPr>
        <w:t xml:space="preserve">　　（編集内容）</w:t>
      </w:r>
      <w:proofErr w:type="spellStart"/>
      <w:r w:rsidRPr="0097258B">
        <w:rPr>
          <w:rFonts w:hAnsi="ＭＳ ゴシック" w:hint="eastAsia"/>
          <w:szCs w:val="21"/>
          <w:lang w:eastAsia="ja-JP"/>
        </w:rPr>
        <w:t>SSLIsOn</w:t>
      </w:r>
      <w:proofErr w:type="spellEnd"/>
      <w:r w:rsidRPr="0097258B">
        <w:rPr>
          <w:rFonts w:hAnsi="ＭＳ ゴシック" w:hint="eastAsia"/>
          <w:szCs w:val="21"/>
          <w:lang w:eastAsia="ja-JP"/>
        </w:rPr>
        <w:t>=</w:t>
      </w:r>
      <w:r>
        <w:rPr>
          <w:rFonts w:hAnsi="ＭＳ ゴシック"/>
          <w:szCs w:val="21"/>
          <w:lang w:eastAsia="ja-JP"/>
        </w:rPr>
        <w:t>0</w:t>
      </w:r>
    </w:p>
    <w:p w14:paraId="3ABFF2F5" w14:textId="77777777" w:rsidR="0097258B" w:rsidRPr="00454F3A" w:rsidRDefault="0097258B" w:rsidP="0097258B">
      <w:pPr>
        <w:spacing w:line="220" w:lineRule="atLeast"/>
        <w:ind w:leftChars="440" w:left="850" w:firstLineChars="367" w:firstLine="709"/>
        <w:rPr>
          <w:rFonts w:hAnsi="ＭＳ ゴシック"/>
          <w:szCs w:val="21"/>
          <w:lang w:eastAsia="ja-JP"/>
        </w:rPr>
      </w:pPr>
      <w:r w:rsidRPr="00454F3A">
        <w:rPr>
          <w:rFonts w:hAnsi="ＭＳ ゴシック" w:hint="eastAsia"/>
          <w:szCs w:val="21"/>
          <w:lang w:eastAsia="ja-JP"/>
        </w:rPr>
        <w:t>↓</w:t>
      </w:r>
      <w:r w:rsidRPr="009C23BE">
        <w:rPr>
          <w:rFonts w:hAnsi="ＭＳ ゴシック" w:hint="eastAsia"/>
          <w:i/>
          <w:sz w:val="18"/>
          <w:szCs w:val="18"/>
          <w:lang w:eastAsia="ja-JP"/>
        </w:rPr>
        <w:t>※</w:t>
      </w:r>
      <w:r>
        <w:rPr>
          <w:rFonts w:hAnsi="ＭＳ ゴシック"/>
          <w:i/>
          <w:sz w:val="18"/>
          <w:szCs w:val="18"/>
          <w:lang w:eastAsia="ja-JP"/>
        </w:rPr>
        <w:t>”0”</w:t>
      </w:r>
      <w:r>
        <w:rPr>
          <w:rFonts w:hAnsi="ＭＳ ゴシック" w:hint="eastAsia"/>
          <w:i/>
          <w:sz w:val="18"/>
          <w:szCs w:val="18"/>
          <w:lang w:eastAsia="ja-JP"/>
        </w:rPr>
        <w:t>を</w:t>
      </w:r>
      <w:r>
        <w:rPr>
          <w:rFonts w:hAnsi="ＭＳ ゴシック"/>
          <w:i/>
          <w:sz w:val="18"/>
          <w:szCs w:val="18"/>
          <w:lang w:eastAsia="ja-JP"/>
        </w:rPr>
        <w:t>”1”</w:t>
      </w:r>
      <w:r>
        <w:rPr>
          <w:rFonts w:hAnsi="ＭＳ ゴシック" w:hint="eastAsia"/>
          <w:i/>
          <w:sz w:val="18"/>
          <w:szCs w:val="18"/>
          <w:lang w:eastAsia="ja-JP"/>
        </w:rPr>
        <w:t>に変更</w:t>
      </w:r>
    </w:p>
    <w:p w14:paraId="70D86D81" w14:textId="77777777" w:rsidR="00454F3A" w:rsidRDefault="0097258B" w:rsidP="0097258B">
      <w:pPr>
        <w:spacing w:line="220" w:lineRule="atLeast"/>
        <w:ind w:firstLineChars="808" w:firstLine="1561"/>
        <w:rPr>
          <w:rFonts w:hAnsi="ＭＳ ゴシック"/>
          <w:szCs w:val="21"/>
          <w:lang w:eastAsia="ja-JP"/>
        </w:rPr>
      </w:pPr>
      <w:proofErr w:type="spellStart"/>
      <w:r w:rsidRPr="0097258B">
        <w:rPr>
          <w:rFonts w:hAnsi="ＭＳ ゴシック" w:hint="eastAsia"/>
          <w:szCs w:val="21"/>
          <w:lang w:eastAsia="ja-JP"/>
        </w:rPr>
        <w:t>SSLIsOn</w:t>
      </w:r>
      <w:proofErr w:type="spellEnd"/>
      <w:r w:rsidRPr="0097258B">
        <w:rPr>
          <w:rFonts w:hAnsi="ＭＳ ゴシック" w:hint="eastAsia"/>
          <w:szCs w:val="21"/>
          <w:lang w:eastAsia="ja-JP"/>
        </w:rPr>
        <w:t>=1</w:t>
      </w:r>
    </w:p>
    <w:p w14:paraId="39EDD929" w14:textId="77777777" w:rsidR="00B66BD2" w:rsidRDefault="00B66BD2" w:rsidP="00B66BD2">
      <w:pPr>
        <w:spacing w:line="220" w:lineRule="atLeast"/>
        <w:rPr>
          <w:rFonts w:hAnsi="ＭＳ ゴシック"/>
          <w:szCs w:val="21"/>
          <w:lang w:eastAsia="ja-JP"/>
        </w:rPr>
      </w:pPr>
    </w:p>
    <w:p w14:paraId="74B0D7ED" w14:textId="77777777" w:rsidR="00B66BD2" w:rsidRDefault="00B66BD2" w:rsidP="00B66BD2">
      <w:pPr>
        <w:spacing w:line="220" w:lineRule="atLeast"/>
        <w:rPr>
          <w:rFonts w:hAnsi="ＭＳ ゴシック"/>
          <w:szCs w:val="21"/>
          <w:lang w:eastAsia="ja-JP"/>
        </w:rPr>
      </w:pPr>
      <w:r>
        <w:rPr>
          <w:rFonts w:hAnsi="ＭＳ ゴシック" w:hint="eastAsia"/>
          <w:szCs w:val="21"/>
          <w:lang w:eastAsia="ja-JP"/>
        </w:rPr>
        <w:t xml:space="preserve">　⑧</w:t>
      </w:r>
      <w:proofErr w:type="spellStart"/>
      <w:r>
        <w:rPr>
          <w:rFonts w:hAnsi="ＭＳ ゴシック" w:hint="eastAsia"/>
          <w:szCs w:val="21"/>
          <w:lang w:eastAsia="ja-JP"/>
        </w:rPr>
        <w:t>LogVillage</w:t>
      </w:r>
      <w:proofErr w:type="spellEnd"/>
      <w:r>
        <w:rPr>
          <w:rFonts w:hAnsi="ＭＳ ゴシック" w:hint="eastAsia"/>
          <w:szCs w:val="21"/>
          <w:lang w:eastAsia="ja-JP"/>
        </w:rPr>
        <w:t>ポーリングサーバを再起動</w:t>
      </w:r>
    </w:p>
    <w:p w14:paraId="3F589DBA" w14:textId="77777777" w:rsidR="00B66BD2" w:rsidRDefault="00B66BD2" w:rsidP="00B66BD2">
      <w:pPr>
        <w:spacing w:line="220" w:lineRule="atLeast"/>
        <w:rPr>
          <w:rFonts w:hAnsi="ＭＳ ゴシック"/>
          <w:szCs w:val="21"/>
          <w:lang w:eastAsia="ja-JP"/>
        </w:rPr>
      </w:pPr>
      <w:r>
        <w:rPr>
          <w:rFonts w:hAnsi="ＭＳ ゴシック" w:hint="eastAsia"/>
          <w:szCs w:val="21"/>
          <w:lang w:eastAsia="ja-JP"/>
        </w:rPr>
        <w:t xml:space="preserve">　　再起動手順は本マニュアル末尾の「補足資料」をご参照ください。</w:t>
      </w:r>
    </w:p>
    <w:p w14:paraId="45A7C183" w14:textId="77777777" w:rsidR="00B66BD2" w:rsidRDefault="00B66BD2" w:rsidP="00B66BD2">
      <w:pPr>
        <w:spacing w:line="220" w:lineRule="atLeast"/>
        <w:rPr>
          <w:rFonts w:hAnsi="ＭＳ ゴシック"/>
          <w:lang w:eastAsia="ja-JP"/>
        </w:rPr>
      </w:pPr>
    </w:p>
    <w:p w14:paraId="4FB7895E" w14:textId="77777777" w:rsidR="00B66BD2" w:rsidRDefault="00B66BD2" w:rsidP="00B66BD2">
      <w:pPr>
        <w:spacing w:line="220" w:lineRule="atLeast"/>
        <w:rPr>
          <w:rFonts w:hAnsi="ＭＳ ゴシック"/>
          <w:lang w:eastAsia="ja-JP"/>
        </w:rPr>
      </w:pPr>
      <w:r>
        <w:rPr>
          <w:rFonts w:hAnsi="ＭＳ ゴシック" w:hint="eastAsia"/>
          <w:lang w:eastAsia="ja-JP"/>
        </w:rPr>
        <w:t xml:space="preserve">　⑨SSL設定後の管理画面へのアクセス</w:t>
      </w:r>
    </w:p>
    <w:p w14:paraId="4F1DBFA0" w14:textId="77777777" w:rsidR="00B66BD2" w:rsidRPr="00B66BD2" w:rsidRDefault="00B66BD2" w:rsidP="00B66BD2">
      <w:pPr>
        <w:spacing w:line="220" w:lineRule="atLeast"/>
        <w:rPr>
          <w:rFonts w:hAnsi="ＭＳ ゴシック"/>
          <w:lang w:eastAsia="ja-JP"/>
        </w:rPr>
      </w:pPr>
      <w:r>
        <w:rPr>
          <w:rFonts w:hAnsi="ＭＳ ゴシック" w:hint="eastAsia"/>
          <w:lang w:eastAsia="ja-JP"/>
        </w:rPr>
        <w:t xml:space="preserve">　　</w:t>
      </w:r>
      <w:hyperlink r:id="rId148" w:history="1">
        <w:r w:rsidRPr="006C3A58">
          <w:rPr>
            <w:rStyle w:val="ac"/>
            <w:rFonts w:hAnsi="ＭＳ ゴシック" w:hint="eastAsia"/>
            <w:lang w:eastAsia="ja-JP"/>
          </w:rPr>
          <w:t>h</w:t>
        </w:r>
        <w:r w:rsidRPr="006C3A58">
          <w:rPr>
            <w:rStyle w:val="ac"/>
            <w:rFonts w:hAnsi="ＭＳ ゴシック"/>
            <w:lang w:eastAsia="ja-JP"/>
          </w:rPr>
          <w:t>ttps://・・・・</w:t>
        </w:r>
      </w:hyperlink>
      <w:r>
        <w:rPr>
          <w:rFonts w:hAnsi="ＭＳ ゴシック" w:hint="eastAsia"/>
          <w:lang w:eastAsia="ja-JP"/>
        </w:rPr>
        <w:t xml:space="preserve">　としてアクセスください。</w:t>
      </w:r>
    </w:p>
    <w:p w14:paraId="434D4D38" w14:textId="77777777" w:rsidR="002416B0" w:rsidRPr="005C2FD4" w:rsidRDefault="002416B0" w:rsidP="005C2FD4">
      <w:pPr>
        <w:pStyle w:val="1"/>
        <w:rPr>
          <w:lang w:eastAsia="ja-JP"/>
        </w:rPr>
      </w:pPr>
      <w:r>
        <w:rPr>
          <w:lang w:eastAsia="ja-JP"/>
        </w:rPr>
        <w:br w:type="page"/>
      </w:r>
      <w:bookmarkStart w:id="161" w:name="_Toc286326658"/>
      <w:bookmarkStart w:id="162" w:name="_Toc36368994"/>
      <w:r w:rsidRPr="00E520ED">
        <w:rPr>
          <w:rFonts w:hint="eastAsia"/>
          <w:lang w:eastAsia="ja-JP"/>
        </w:rPr>
        <w:lastRenderedPageBreak/>
        <w:t>1</w:t>
      </w:r>
      <w:r w:rsidR="00F761B3">
        <w:rPr>
          <w:lang w:eastAsia="ja-JP"/>
        </w:rPr>
        <w:t>4</w:t>
      </w:r>
      <w:r w:rsidRPr="00E520ED">
        <w:rPr>
          <w:lang w:eastAsia="ja-JP"/>
        </w:rPr>
        <w:t>.お問合せ</w:t>
      </w:r>
      <w:bookmarkEnd w:id="161"/>
      <w:bookmarkEnd w:id="162"/>
    </w:p>
    <w:p w14:paraId="07982CFF" w14:textId="77777777" w:rsidR="002416B0" w:rsidRPr="00E520ED" w:rsidRDefault="002416B0" w:rsidP="00E520ED">
      <w:pPr>
        <w:rPr>
          <w:rFonts w:hAnsi="ＭＳ ゴシック"/>
          <w:lang w:eastAsia="ja-JP"/>
        </w:rPr>
      </w:pPr>
      <w:r w:rsidRPr="00E520ED">
        <w:rPr>
          <w:rFonts w:hAnsi="ＭＳ ゴシック"/>
          <w:lang w:eastAsia="ja-JP"/>
        </w:rPr>
        <w:t>本製品に対するご意見、ご質問はメール、TEL、FAXにて下記までお問合せください。</w:t>
      </w:r>
    </w:p>
    <w:p w14:paraId="7402E955" w14:textId="77777777" w:rsidR="002416B0" w:rsidRPr="00E520ED" w:rsidRDefault="002416B0" w:rsidP="00E520ED">
      <w:pPr>
        <w:rPr>
          <w:rFonts w:hAnsi="ＭＳ ゴシック"/>
          <w:lang w:eastAsia="ja-JP"/>
        </w:rPr>
      </w:pPr>
      <w:r w:rsidRPr="00E520ED">
        <w:rPr>
          <w:rFonts w:hAnsi="ＭＳ ゴシック"/>
          <w:lang w:eastAsia="ja-JP"/>
        </w:rPr>
        <w:t>お問合せの内容によっては、ご返答に多少お時間を頂戴する場合がありますので、予めご了承ください。</w:t>
      </w:r>
    </w:p>
    <w:p w14:paraId="2EBE52A6" w14:textId="77777777" w:rsidR="002416B0" w:rsidRPr="00E520ED" w:rsidRDefault="002416B0" w:rsidP="00E520ED">
      <w:pPr>
        <w:rPr>
          <w:rFonts w:hAnsi="ＭＳ ゴシック"/>
          <w:lang w:eastAsia="ja-JP"/>
        </w:rPr>
      </w:pPr>
    </w:p>
    <w:p w14:paraId="56756C04" w14:textId="77777777" w:rsidR="002416B0" w:rsidRPr="00D01E6D" w:rsidRDefault="002416B0" w:rsidP="00281D2F">
      <w:pPr>
        <w:rPr>
          <w:rFonts w:hAnsi="ＭＳ ゴシック" w:cs="Arial"/>
          <w:lang w:eastAsia="ja-JP"/>
        </w:rPr>
      </w:pPr>
    </w:p>
    <w:p w14:paraId="71BDBAC1" w14:textId="77777777" w:rsidR="00433454" w:rsidRDefault="00433454" w:rsidP="00433454">
      <w:pPr>
        <w:ind w:firstLineChars="100" w:firstLine="193"/>
        <w:rPr>
          <w:rFonts w:hAnsi="ＭＳ ゴシック"/>
          <w:lang w:eastAsia="ja-JP"/>
        </w:rPr>
      </w:pPr>
      <w:r w:rsidRPr="00433454">
        <w:rPr>
          <w:rFonts w:hAnsi="ＭＳ ゴシック" w:hint="eastAsia"/>
          <w:lang w:eastAsia="ja-JP"/>
        </w:rPr>
        <w:t>〒540-0035 大阪市中央区釣鐘町1丁目3-4 ダイクウビル2F</w:t>
      </w:r>
    </w:p>
    <w:p w14:paraId="16B26E22" w14:textId="77777777" w:rsidR="00433454" w:rsidRPr="0072551A" w:rsidRDefault="00433454" w:rsidP="00433454">
      <w:pPr>
        <w:ind w:firstLineChars="100" w:firstLine="193"/>
        <w:rPr>
          <w:rFonts w:hAnsi="ＭＳ ゴシック" w:cs="Arial"/>
          <w:lang w:eastAsia="ja-JP"/>
        </w:rPr>
      </w:pPr>
      <w:r w:rsidRPr="0072551A">
        <w:rPr>
          <w:rFonts w:hAnsi="ＭＳ ゴシック" w:hint="eastAsia"/>
          <w:lang w:eastAsia="ja-JP"/>
        </w:rPr>
        <w:t>株式会社ワッセイ・ソフトウェア・テクノロジー</w:t>
      </w:r>
    </w:p>
    <w:p w14:paraId="5637D71B" w14:textId="77777777" w:rsidR="00433454" w:rsidRPr="00D01E6D" w:rsidRDefault="00433454" w:rsidP="00433454">
      <w:pPr>
        <w:tabs>
          <w:tab w:val="left" w:pos="2552"/>
        </w:tabs>
        <w:ind w:leftChars="202" w:left="390"/>
        <w:rPr>
          <w:rFonts w:hAnsi="ＭＳ ゴシック" w:cs="Arial"/>
          <w:lang w:eastAsia="ja-JP"/>
        </w:rPr>
      </w:pPr>
      <w:r>
        <w:rPr>
          <w:rFonts w:hAnsi="ＭＳ ゴシック" w:cs="Arial"/>
        </w:rPr>
        <w:t>e-mail</w:t>
      </w:r>
      <w:r>
        <w:rPr>
          <w:rFonts w:hAnsi="ＭＳ ゴシック" w:cs="Arial"/>
        </w:rPr>
        <w:tab/>
      </w:r>
      <w:r w:rsidRPr="00D01E6D">
        <w:rPr>
          <w:rFonts w:hAnsi="ＭＳ ゴシック" w:cs="Arial"/>
        </w:rPr>
        <w:t>：</w:t>
      </w:r>
    </w:p>
    <w:p w14:paraId="37440EF6" w14:textId="77777777" w:rsidR="00433454" w:rsidRPr="00D01E6D" w:rsidRDefault="00433454" w:rsidP="00433454">
      <w:pPr>
        <w:tabs>
          <w:tab w:val="left" w:pos="2552"/>
        </w:tabs>
        <w:ind w:leftChars="202" w:left="390"/>
        <w:rPr>
          <w:rFonts w:hAnsi="ＭＳ ゴシック" w:cs="Arial"/>
          <w:lang w:eastAsia="ja-JP"/>
        </w:rPr>
      </w:pPr>
      <w:r w:rsidRPr="00D01E6D">
        <w:rPr>
          <w:rFonts w:hAnsi="ＭＳ ゴシック" w:cs="Arial"/>
          <w:lang w:eastAsia="ja-JP"/>
        </w:rPr>
        <w:t>TEL</w:t>
      </w:r>
      <w:r w:rsidRPr="00D01E6D">
        <w:rPr>
          <w:rFonts w:hAnsi="ＭＳ ゴシック" w:cs="Arial"/>
          <w:lang w:eastAsia="ja-JP"/>
        </w:rPr>
        <w:tab/>
        <w:t>：</w:t>
      </w:r>
      <w:r w:rsidRPr="00272A42">
        <w:rPr>
          <w:rFonts w:hAnsi="ＭＳ ゴシック" w:hint="eastAsia"/>
        </w:rPr>
        <w:t>06-6944-8901</w:t>
      </w:r>
    </w:p>
    <w:p w14:paraId="48FEB946" w14:textId="77777777" w:rsidR="00433454" w:rsidRPr="00D01E6D" w:rsidRDefault="00433454" w:rsidP="00433454">
      <w:pPr>
        <w:tabs>
          <w:tab w:val="left" w:pos="2552"/>
        </w:tabs>
        <w:ind w:leftChars="202" w:left="390"/>
        <w:rPr>
          <w:rFonts w:hAnsi="ＭＳ ゴシック" w:cs="Arial"/>
          <w:lang w:eastAsia="ja-JP"/>
        </w:rPr>
      </w:pPr>
      <w:r w:rsidRPr="00D01E6D">
        <w:rPr>
          <w:rFonts w:hAnsi="ＭＳ ゴシック" w:cs="Arial"/>
          <w:lang w:eastAsia="ja-JP"/>
        </w:rPr>
        <w:t>FAX</w:t>
      </w:r>
      <w:r w:rsidRPr="00D01E6D">
        <w:rPr>
          <w:rFonts w:hAnsi="ＭＳ ゴシック" w:cs="Arial"/>
          <w:lang w:eastAsia="ja-JP"/>
        </w:rPr>
        <w:tab/>
        <w:t>：</w:t>
      </w:r>
      <w:r w:rsidRPr="00272A42">
        <w:rPr>
          <w:rFonts w:hAnsi="ＭＳ ゴシック" w:hint="eastAsia"/>
          <w:lang w:eastAsia="ja-JP"/>
        </w:rPr>
        <w:t>06-6944-8885</w:t>
      </w:r>
    </w:p>
    <w:p w14:paraId="6F169E53" w14:textId="77777777" w:rsidR="00433454" w:rsidRPr="00D01E6D" w:rsidRDefault="00433454" w:rsidP="00433454">
      <w:pPr>
        <w:tabs>
          <w:tab w:val="left" w:pos="2552"/>
        </w:tabs>
        <w:ind w:leftChars="202" w:left="390"/>
        <w:rPr>
          <w:rFonts w:hAnsi="ＭＳ ゴシック" w:cs="Arial"/>
          <w:lang w:eastAsia="ja-JP"/>
        </w:rPr>
      </w:pPr>
      <w:r w:rsidRPr="00D01E6D">
        <w:rPr>
          <w:rFonts w:hAnsi="ＭＳ ゴシック" w:cs="Arial"/>
          <w:lang w:eastAsia="ja-JP"/>
        </w:rPr>
        <w:t>受付・対応時間</w:t>
      </w:r>
      <w:r w:rsidRPr="00D01E6D">
        <w:rPr>
          <w:rFonts w:hAnsi="ＭＳ ゴシック" w:cs="Arial"/>
          <w:lang w:eastAsia="ja-JP"/>
        </w:rPr>
        <w:tab/>
        <w:t>：月～金曜日（祝祭日、年末年始休暇除く）</w:t>
      </w:r>
    </w:p>
    <w:p w14:paraId="51C4C592" w14:textId="77777777" w:rsidR="00433454" w:rsidRDefault="00433454" w:rsidP="00433454">
      <w:pPr>
        <w:ind w:leftChars="1282" w:left="2477" w:firstLineChars="150" w:firstLine="290"/>
        <w:rPr>
          <w:rFonts w:hAnsi="ＭＳ ゴシック" w:cs="Arial"/>
          <w:lang w:eastAsia="ja-JP"/>
        </w:rPr>
      </w:pPr>
      <w:r w:rsidRPr="00D01E6D">
        <w:rPr>
          <w:rFonts w:hAnsi="ＭＳ ゴシック" w:cs="Arial"/>
          <w:lang w:eastAsia="ja-JP"/>
        </w:rPr>
        <w:t>10:00～17:00</w:t>
      </w:r>
    </w:p>
    <w:p w14:paraId="04DC4FC7" w14:textId="77777777" w:rsidR="00433454" w:rsidRDefault="00433454" w:rsidP="00433454">
      <w:pPr>
        <w:rPr>
          <w:rFonts w:hAnsi="ＭＳ ゴシック" w:cs="Arial"/>
          <w:lang w:eastAsia="ja-JP"/>
        </w:rPr>
      </w:pPr>
    </w:p>
    <w:p w14:paraId="12ED41B0" w14:textId="77777777" w:rsidR="00433454" w:rsidRPr="00D01E6D" w:rsidRDefault="00433454" w:rsidP="00433454">
      <w:pPr>
        <w:ind w:leftChars="220" w:left="425"/>
        <w:rPr>
          <w:rFonts w:hAnsi="ＭＳ ゴシック" w:cs="Arial"/>
          <w:lang w:eastAsia="ja-JP"/>
        </w:rPr>
      </w:pPr>
      <w:r w:rsidRPr="00D01E6D">
        <w:rPr>
          <w:rFonts w:hAnsi="ＭＳ ゴシック" w:cs="Arial"/>
          <w:lang w:eastAsia="ja-JP"/>
        </w:rPr>
        <w:t>■お客様情報</w:t>
      </w:r>
    </w:p>
    <w:p w14:paraId="32FDBFD9" w14:textId="77777777" w:rsidR="00433454" w:rsidRPr="00E520ED" w:rsidRDefault="00433454" w:rsidP="00433454">
      <w:pPr>
        <w:ind w:leftChars="220" w:left="425"/>
        <w:rPr>
          <w:rFonts w:hAnsi="ＭＳ ゴシック"/>
          <w:lang w:eastAsia="ja-JP"/>
        </w:rPr>
      </w:pPr>
      <w:r w:rsidRPr="00E520ED">
        <w:rPr>
          <w:rFonts w:hAnsi="ＭＳ ゴシック"/>
          <w:lang w:eastAsia="ja-JP"/>
        </w:rPr>
        <w:t>お客様番号</w:t>
      </w:r>
    </w:p>
    <w:p w14:paraId="4BB5C98A" w14:textId="77777777" w:rsidR="00433454" w:rsidRPr="00E520ED" w:rsidRDefault="00433454" w:rsidP="00433454">
      <w:pPr>
        <w:ind w:leftChars="220" w:left="425"/>
        <w:rPr>
          <w:rFonts w:hAnsi="ＭＳ ゴシック"/>
          <w:lang w:eastAsia="ja-JP"/>
        </w:rPr>
      </w:pPr>
      <w:r>
        <w:rPr>
          <w:rFonts w:hAnsi="ＭＳ ゴシック" w:hint="eastAsia"/>
          <w:lang w:eastAsia="ja-JP"/>
        </w:rPr>
        <w:t>※</w:t>
      </w:r>
      <w:r w:rsidRPr="00E520ED">
        <w:rPr>
          <w:rFonts w:hAnsi="ＭＳ ゴシック"/>
          <w:lang w:eastAsia="ja-JP"/>
        </w:rPr>
        <w:t>「システム設定」</w:t>
      </w:r>
      <w:r>
        <w:rPr>
          <w:rFonts w:hAnsi="ＭＳ ゴシック" w:cs="ＭＳ 明朝" w:hint="eastAsia"/>
          <w:lang w:eastAsia="ja-JP"/>
        </w:rPr>
        <w:t>→</w:t>
      </w:r>
      <w:r w:rsidRPr="00E520ED">
        <w:rPr>
          <w:rFonts w:hAnsi="ＭＳ ゴシック"/>
          <w:lang w:eastAsia="ja-JP"/>
        </w:rPr>
        <w:t>「ライセンスの登録・変更」画面に表示されます。</w:t>
      </w:r>
    </w:p>
    <w:p w14:paraId="18018794" w14:textId="77777777" w:rsidR="00433454" w:rsidRPr="00E520ED" w:rsidRDefault="00433454" w:rsidP="00433454">
      <w:pPr>
        <w:ind w:leftChars="220" w:left="425"/>
        <w:rPr>
          <w:rFonts w:hAnsi="ＭＳ ゴシック"/>
          <w:lang w:eastAsia="ja-JP"/>
        </w:rPr>
      </w:pPr>
      <w:r w:rsidRPr="00E520ED">
        <w:rPr>
          <w:rFonts w:hAnsi="ＭＳ ゴシック"/>
          <w:lang w:eastAsia="ja-JP"/>
        </w:rPr>
        <w:t>会社名（団体、学校名）、ご部署名</w:t>
      </w:r>
    </w:p>
    <w:p w14:paraId="0DBB0772" w14:textId="77777777" w:rsidR="00433454" w:rsidRPr="00E520ED" w:rsidRDefault="00433454" w:rsidP="00433454">
      <w:pPr>
        <w:ind w:leftChars="220" w:left="425"/>
        <w:rPr>
          <w:rFonts w:hAnsi="ＭＳ ゴシック"/>
          <w:lang w:eastAsia="ja-JP"/>
        </w:rPr>
      </w:pPr>
      <w:r w:rsidRPr="00E520ED">
        <w:rPr>
          <w:rFonts w:hAnsi="ＭＳ ゴシック"/>
          <w:lang w:eastAsia="ja-JP"/>
        </w:rPr>
        <w:t>ご担当者名</w:t>
      </w:r>
    </w:p>
    <w:p w14:paraId="5B194940" w14:textId="77777777" w:rsidR="00433454" w:rsidRPr="00E520ED" w:rsidRDefault="00433454" w:rsidP="00433454">
      <w:pPr>
        <w:ind w:leftChars="220" w:left="425"/>
        <w:rPr>
          <w:rFonts w:hAnsi="ＭＳ ゴシック"/>
          <w:lang w:eastAsia="ja-JP"/>
        </w:rPr>
      </w:pPr>
      <w:r w:rsidRPr="00E520ED">
        <w:rPr>
          <w:rFonts w:hAnsi="ＭＳ ゴシック"/>
          <w:lang w:eastAsia="ja-JP"/>
        </w:rPr>
        <w:t>メールアドレス</w:t>
      </w:r>
    </w:p>
    <w:p w14:paraId="741BF5DD" w14:textId="77777777" w:rsidR="00433454" w:rsidRPr="00E520ED" w:rsidRDefault="00433454" w:rsidP="00433454">
      <w:pPr>
        <w:ind w:leftChars="220" w:left="425"/>
        <w:rPr>
          <w:rFonts w:hAnsi="ＭＳ ゴシック"/>
          <w:lang w:eastAsia="ja-JP"/>
        </w:rPr>
      </w:pPr>
      <w:r w:rsidRPr="00E520ED">
        <w:rPr>
          <w:rFonts w:hAnsi="ＭＳ ゴシック"/>
          <w:lang w:eastAsia="ja-JP"/>
        </w:rPr>
        <w:t>電話番号</w:t>
      </w:r>
    </w:p>
    <w:p w14:paraId="6FB4026A" w14:textId="77777777" w:rsidR="00433454" w:rsidRPr="00E520ED" w:rsidRDefault="00433454" w:rsidP="00433454">
      <w:pPr>
        <w:ind w:leftChars="220" w:left="425"/>
        <w:rPr>
          <w:rFonts w:hAnsi="ＭＳ ゴシック"/>
          <w:lang w:eastAsia="ja-JP"/>
        </w:rPr>
      </w:pPr>
      <w:r w:rsidRPr="00E520ED">
        <w:rPr>
          <w:rFonts w:hAnsi="ＭＳ ゴシック"/>
          <w:lang w:eastAsia="ja-JP"/>
        </w:rPr>
        <w:t>FAX番号</w:t>
      </w:r>
    </w:p>
    <w:p w14:paraId="67CD8255" w14:textId="77777777" w:rsidR="00433454" w:rsidRPr="00E520ED" w:rsidRDefault="00433454" w:rsidP="00433454">
      <w:pPr>
        <w:ind w:leftChars="220" w:left="425"/>
        <w:rPr>
          <w:rFonts w:hAnsi="ＭＳ ゴシック"/>
          <w:lang w:eastAsia="ja-JP"/>
        </w:rPr>
      </w:pPr>
      <w:r w:rsidRPr="00E520ED">
        <w:rPr>
          <w:rFonts w:hAnsi="ＭＳ ゴシック"/>
          <w:lang w:eastAsia="ja-JP"/>
        </w:rPr>
        <w:t>お問合せの内容（できるだけ詳しくお書きください）</w:t>
      </w:r>
    </w:p>
    <w:p w14:paraId="520DF163" w14:textId="77777777" w:rsidR="00433454" w:rsidRPr="00E520ED" w:rsidRDefault="00433454" w:rsidP="00433454">
      <w:pPr>
        <w:ind w:leftChars="220" w:left="425"/>
        <w:rPr>
          <w:rFonts w:hAnsi="ＭＳ ゴシック"/>
          <w:lang w:eastAsia="ja-JP"/>
        </w:rPr>
      </w:pPr>
      <w:r>
        <w:rPr>
          <w:rFonts w:hAnsi="ＭＳ ゴシック" w:hint="eastAsia"/>
          <w:lang w:eastAsia="ja-JP"/>
        </w:rPr>
        <w:t>■稼働環境</w:t>
      </w:r>
    </w:p>
    <w:p w14:paraId="7BF23C20" w14:textId="77777777" w:rsidR="00433454" w:rsidRPr="00E520ED" w:rsidRDefault="00433454" w:rsidP="00433454">
      <w:pPr>
        <w:ind w:leftChars="220" w:left="425"/>
        <w:rPr>
          <w:rFonts w:hAnsi="ＭＳ ゴシック"/>
          <w:lang w:eastAsia="ja-JP"/>
        </w:rPr>
      </w:pPr>
      <w:r w:rsidRPr="00E520ED">
        <w:rPr>
          <w:rFonts w:hAnsi="ＭＳ ゴシック"/>
          <w:lang w:eastAsia="ja-JP"/>
        </w:rPr>
        <w:t>コンピュータメーカ名：</w:t>
      </w:r>
    </w:p>
    <w:p w14:paraId="16F99DAD" w14:textId="77777777" w:rsidR="00433454" w:rsidRPr="00E520ED" w:rsidRDefault="00433454" w:rsidP="00433454">
      <w:pPr>
        <w:ind w:leftChars="220" w:left="425"/>
        <w:rPr>
          <w:rFonts w:hAnsi="ＭＳ ゴシック"/>
          <w:lang w:eastAsia="ja-JP"/>
        </w:rPr>
      </w:pPr>
      <w:r w:rsidRPr="00E520ED">
        <w:rPr>
          <w:rFonts w:hAnsi="ＭＳ ゴシック"/>
          <w:lang w:eastAsia="ja-JP"/>
        </w:rPr>
        <w:t>型番：</w:t>
      </w:r>
    </w:p>
    <w:p w14:paraId="0122A7AE" w14:textId="77777777" w:rsidR="00433454" w:rsidRPr="00E520ED" w:rsidRDefault="00433454" w:rsidP="00433454">
      <w:pPr>
        <w:ind w:leftChars="220" w:left="425"/>
        <w:rPr>
          <w:rFonts w:hAnsi="ＭＳ ゴシック"/>
          <w:lang w:eastAsia="ja-JP"/>
        </w:rPr>
      </w:pPr>
      <w:r w:rsidRPr="00E520ED">
        <w:rPr>
          <w:rFonts w:hAnsi="ＭＳ ゴシック"/>
          <w:lang w:eastAsia="ja-JP"/>
        </w:rPr>
        <w:t>メモリ容量：</w:t>
      </w:r>
    </w:p>
    <w:p w14:paraId="298769AC" w14:textId="77777777" w:rsidR="00433454" w:rsidRPr="00E520ED" w:rsidRDefault="00433454" w:rsidP="00433454">
      <w:pPr>
        <w:ind w:leftChars="220" w:left="425"/>
        <w:rPr>
          <w:rFonts w:hAnsi="ＭＳ ゴシック"/>
          <w:lang w:eastAsia="ja-JP"/>
        </w:rPr>
      </w:pPr>
      <w:r w:rsidRPr="00E520ED">
        <w:rPr>
          <w:rFonts w:hAnsi="ＭＳ ゴシック"/>
          <w:lang w:eastAsia="ja-JP"/>
        </w:rPr>
        <w:t>ハードディスク容量または種類：</w:t>
      </w:r>
    </w:p>
    <w:p w14:paraId="4AEDAC73" w14:textId="77777777" w:rsidR="00433454" w:rsidRPr="00E520ED" w:rsidRDefault="00433454" w:rsidP="00433454">
      <w:pPr>
        <w:ind w:leftChars="220" w:left="425"/>
        <w:rPr>
          <w:rFonts w:hAnsi="ＭＳ ゴシック"/>
          <w:lang w:eastAsia="ja-JP"/>
        </w:rPr>
      </w:pPr>
      <w:r w:rsidRPr="00E520ED">
        <w:rPr>
          <w:rFonts w:hAnsi="ＭＳ ゴシック"/>
          <w:lang w:eastAsia="ja-JP"/>
        </w:rPr>
        <w:t>OSバージョン：</w:t>
      </w:r>
    </w:p>
    <w:p w14:paraId="1AFD8944" w14:textId="77777777" w:rsidR="00433454" w:rsidRDefault="00433454" w:rsidP="00433454">
      <w:pPr>
        <w:ind w:leftChars="220" w:left="425"/>
        <w:rPr>
          <w:rFonts w:hAnsi="ＭＳ ゴシック"/>
          <w:lang w:eastAsia="ja-JP"/>
        </w:rPr>
      </w:pPr>
      <w:r w:rsidRPr="00E520ED">
        <w:rPr>
          <w:rFonts w:hAnsi="ＭＳ ゴシック"/>
          <w:lang w:eastAsia="ja-JP"/>
        </w:rPr>
        <w:t>サービスパック：</w:t>
      </w:r>
    </w:p>
    <w:p w14:paraId="0B87AA75" w14:textId="77777777" w:rsidR="002416B0" w:rsidRPr="00433454" w:rsidRDefault="002416B0" w:rsidP="00281D2F">
      <w:pPr>
        <w:rPr>
          <w:rFonts w:hAnsi="ＭＳ ゴシック"/>
          <w:lang w:eastAsia="ja-JP"/>
        </w:rPr>
      </w:pPr>
    </w:p>
    <w:p w14:paraId="6EA2F92F" w14:textId="77777777" w:rsidR="002416B0" w:rsidRPr="00E520ED" w:rsidRDefault="002416B0" w:rsidP="00281D2F">
      <w:pPr>
        <w:rPr>
          <w:rFonts w:hAnsi="ＭＳ ゴシック"/>
          <w:lang w:eastAsia="ja-JP"/>
        </w:rPr>
      </w:pPr>
    </w:p>
    <w:p w14:paraId="7D3E6021" w14:textId="77777777" w:rsidR="002416B0" w:rsidRPr="00187075" w:rsidRDefault="002416B0" w:rsidP="00187075">
      <w:pPr>
        <w:pStyle w:val="1"/>
        <w:rPr>
          <w:szCs w:val="21"/>
          <w:lang w:eastAsia="ja-JP"/>
        </w:rPr>
      </w:pPr>
      <w:r>
        <w:rPr>
          <w:szCs w:val="21"/>
          <w:lang w:eastAsia="ja-JP"/>
        </w:rPr>
        <w:br w:type="page"/>
      </w:r>
      <w:bookmarkStart w:id="163" w:name="_Toc286326659"/>
      <w:bookmarkStart w:id="164" w:name="_Toc36368995"/>
      <w:r w:rsidRPr="00E520ED">
        <w:rPr>
          <w:rFonts w:hint="eastAsia"/>
          <w:lang w:eastAsia="ja-JP"/>
        </w:rPr>
        <w:lastRenderedPageBreak/>
        <w:t xml:space="preserve">＜＜　　　</w:t>
      </w:r>
      <w:proofErr w:type="spellStart"/>
      <w:r w:rsidRPr="00E520ED">
        <w:rPr>
          <w:rFonts w:hint="eastAsia"/>
        </w:rPr>
        <w:t>補足資料</w:t>
      </w:r>
      <w:proofErr w:type="spellEnd"/>
      <w:r w:rsidRPr="00E520ED">
        <w:rPr>
          <w:rFonts w:hint="eastAsia"/>
          <w:lang w:eastAsia="ja-JP"/>
        </w:rPr>
        <w:t xml:space="preserve">　　　＞＞</w:t>
      </w:r>
      <w:bookmarkEnd w:id="163"/>
      <w:bookmarkEnd w:id="164"/>
    </w:p>
    <w:p w14:paraId="5CFACD18" w14:textId="77777777" w:rsidR="00187075" w:rsidRPr="00096F5F" w:rsidRDefault="00187075" w:rsidP="00187075">
      <w:pPr>
        <w:rPr>
          <w:lang w:eastAsia="ja-JP"/>
        </w:rPr>
      </w:pPr>
      <w:proofErr w:type="spellStart"/>
      <w:r>
        <w:rPr>
          <w:rFonts w:hint="eastAsia"/>
          <w:lang w:eastAsia="ja-JP"/>
        </w:rPr>
        <w:t>LogVillage</w:t>
      </w:r>
      <w:proofErr w:type="spellEnd"/>
      <w:r>
        <w:rPr>
          <w:rFonts w:hint="eastAsia"/>
          <w:lang w:eastAsia="ja-JP"/>
        </w:rPr>
        <w:t>マネージャ、ポーリングサーバを強制終了、再起動は以下の手順にて行ってください。</w:t>
      </w:r>
    </w:p>
    <w:p w14:paraId="1C9AFC58" w14:textId="77777777" w:rsidR="00187075" w:rsidRDefault="00187075" w:rsidP="008C3A48">
      <w:pPr>
        <w:pStyle w:val="afffff4"/>
        <w:numPr>
          <w:ilvl w:val="0"/>
          <w:numId w:val="46"/>
        </w:numPr>
        <w:rPr>
          <w:rFonts w:ascii="ＭＳ ゴシック" w:eastAsia="ＭＳ ゴシック" w:hAnsi="ＭＳ ゴシック"/>
          <w:b/>
        </w:rPr>
      </w:pPr>
      <w:proofErr w:type="spellStart"/>
      <w:r w:rsidRPr="00EB2619">
        <w:rPr>
          <w:rFonts w:ascii="ＭＳ ゴシック" w:eastAsia="ＭＳ ゴシック" w:hAnsi="ＭＳ ゴシック" w:hint="eastAsia"/>
          <w:b/>
        </w:rPr>
        <w:t>LogVillage</w:t>
      </w:r>
      <w:proofErr w:type="spellEnd"/>
      <w:r>
        <w:rPr>
          <w:rFonts w:ascii="ＭＳ ゴシック" w:eastAsia="ＭＳ ゴシック" w:hAnsi="ＭＳ ゴシック" w:hint="eastAsia"/>
          <w:b/>
        </w:rPr>
        <w:t>マネージャ</w:t>
      </w:r>
    </w:p>
    <w:p w14:paraId="00CF81A8" w14:textId="77777777" w:rsidR="00187075" w:rsidRPr="00EB2619" w:rsidRDefault="00187075" w:rsidP="00187075">
      <w:pPr>
        <w:pStyle w:val="afffff4"/>
        <w:rPr>
          <w:rFonts w:ascii="ＭＳ ゴシック" w:eastAsia="ＭＳ ゴシック" w:hAnsi="ＭＳ ゴシック"/>
          <w:b/>
        </w:rPr>
      </w:pPr>
      <w:r>
        <w:rPr>
          <w:rFonts w:ascii="ＭＳ ゴシック" w:eastAsia="ＭＳ ゴシック" w:hAnsi="ＭＳ ゴシック" w:hint="eastAsia"/>
          <w:b/>
        </w:rPr>
        <w:t>＜終了手順＞</w:t>
      </w:r>
    </w:p>
    <w:p w14:paraId="33ADBAA9" w14:textId="77777777" w:rsidR="00187075" w:rsidRPr="00EB2619" w:rsidRDefault="00187075" w:rsidP="008C3A48">
      <w:pPr>
        <w:pStyle w:val="afffff4"/>
        <w:numPr>
          <w:ilvl w:val="0"/>
          <w:numId w:val="47"/>
        </w:numPr>
        <w:rPr>
          <w:rFonts w:ascii="ＭＳ ゴシック" w:eastAsia="ＭＳ ゴシック" w:hAnsi="ＭＳ ゴシック"/>
        </w:rPr>
      </w:pPr>
      <w:r>
        <w:rPr>
          <w:rFonts w:ascii="ＭＳ ゴシック" w:eastAsia="ＭＳ ゴシック" w:hAnsi="ＭＳ ゴシック" w:hint="eastAsia"/>
        </w:rPr>
        <w:t xml:space="preserve"> </w:t>
      </w:r>
      <w:r>
        <w:rPr>
          <w:rFonts w:ascii="ＭＳ ゴシック" w:eastAsia="ＭＳ ゴシック" w:hAnsi="ＭＳ ゴシック"/>
        </w:rPr>
        <w:t xml:space="preserve"> </w:t>
      </w:r>
      <w:r w:rsidRPr="00EB2619">
        <w:rPr>
          <w:rFonts w:ascii="ＭＳ ゴシック" w:eastAsia="ＭＳ ゴシック" w:hAnsi="ＭＳ ゴシック" w:hint="eastAsia"/>
        </w:rPr>
        <w:t>［コントロールパネル</w:t>
      </w:r>
      <w:r>
        <w:rPr>
          <w:rFonts w:ascii="ＭＳ ゴシック" w:eastAsia="ＭＳ ゴシック" w:hAnsi="ＭＳ ゴシック" w:hint="eastAsia"/>
        </w:rPr>
        <w:t>］→［</w:t>
      </w:r>
      <w:r w:rsidRPr="00EB2619">
        <w:rPr>
          <w:rFonts w:ascii="ＭＳ ゴシック" w:eastAsia="ＭＳ ゴシック" w:hAnsi="ＭＳ ゴシック" w:hint="eastAsia"/>
        </w:rPr>
        <w:t>サービス］から、下記のサービスを</w:t>
      </w:r>
      <w:r>
        <w:rPr>
          <w:rFonts w:ascii="ＭＳ ゴシック" w:eastAsia="ＭＳ ゴシック" w:hAnsi="ＭＳ ゴシック" w:hint="eastAsia"/>
        </w:rPr>
        <w:t>順に</w:t>
      </w:r>
      <w:r w:rsidRPr="00EB2619">
        <w:rPr>
          <w:rFonts w:ascii="ＭＳ ゴシック" w:eastAsia="ＭＳ ゴシック" w:hAnsi="ＭＳ ゴシック" w:hint="eastAsia"/>
        </w:rPr>
        <w:t>停止します。</w:t>
      </w:r>
    </w:p>
    <w:p w14:paraId="2ADEBAD1" w14:textId="77777777" w:rsidR="00187075" w:rsidRPr="00EB2619" w:rsidRDefault="00187075" w:rsidP="00187075">
      <w:pPr>
        <w:pStyle w:val="afffff4"/>
        <w:ind w:firstLine="840"/>
        <w:rPr>
          <w:rFonts w:ascii="ＭＳ ゴシック" w:eastAsia="ＭＳ ゴシック" w:hAnsi="ＭＳ ゴシック"/>
        </w:rPr>
      </w:pPr>
      <w:r>
        <w:rPr>
          <w:rFonts w:ascii="ＭＳ ゴシック" w:eastAsia="ＭＳ ゴシック" w:hAnsi="ＭＳ ゴシック"/>
        </w:rPr>
        <w:t xml:space="preserve">1) </w:t>
      </w:r>
      <w:proofErr w:type="spellStart"/>
      <w:r w:rsidRPr="00EB2619">
        <w:rPr>
          <w:rFonts w:ascii="ＭＳ ゴシック" w:eastAsia="ＭＳ ゴシック" w:hAnsi="ＭＳ ゴシック"/>
        </w:rPr>
        <w:t>LV_M_MonitorSrv</w:t>
      </w:r>
      <w:proofErr w:type="spellEnd"/>
    </w:p>
    <w:p w14:paraId="3DB1A59A" w14:textId="77777777" w:rsidR="00187075" w:rsidRDefault="00187075" w:rsidP="00187075">
      <w:pPr>
        <w:pStyle w:val="afffff4"/>
        <w:ind w:firstLine="840"/>
        <w:rPr>
          <w:rFonts w:ascii="ＭＳ ゴシック" w:eastAsia="ＭＳ ゴシック" w:hAnsi="ＭＳ ゴシック"/>
        </w:rPr>
      </w:pPr>
      <w:r>
        <w:rPr>
          <w:rFonts w:ascii="ＭＳ ゴシック" w:eastAsia="ＭＳ ゴシック" w:hAnsi="ＭＳ ゴシック"/>
        </w:rPr>
        <w:t xml:space="preserve">2) </w:t>
      </w:r>
      <w:proofErr w:type="spellStart"/>
      <w:r w:rsidRPr="00EB2619">
        <w:rPr>
          <w:rFonts w:ascii="ＭＳ ゴシック" w:eastAsia="ＭＳ ゴシック" w:hAnsi="ＭＳ ゴシック"/>
        </w:rPr>
        <w:t>LV_ManagerServer</w:t>
      </w:r>
      <w:proofErr w:type="spellEnd"/>
    </w:p>
    <w:p w14:paraId="632AD395" w14:textId="77777777" w:rsidR="00187075" w:rsidRPr="00EB2619" w:rsidRDefault="00187075" w:rsidP="00187075">
      <w:pPr>
        <w:pStyle w:val="afffff4"/>
        <w:ind w:firstLine="840"/>
        <w:rPr>
          <w:rFonts w:ascii="ＭＳ ゴシック" w:eastAsia="ＭＳ ゴシック" w:hAnsi="ＭＳ ゴシック"/>
        </w:rPr>
      </w:pPr>
      <w:r>
        <w:rPr>
          <w:rFonts w:ascii="ＭＳ ゴシック" w:eastAsia="ＭＳ ゴシック" w:hAnsi="ＭＳ ゴシック"/>
        </w:rPr>
        <w:t xml:space="preserve">3) </w:t>
      </w:r>
      <w:r w:rsidRPr="00EB2619">
        <w:rPr>
          <w:rFonts w:ascii="ＭＳ ゴシック" w:eastAsia="ＭＳ ゴシック" w:hAnsi="ＭＳ ゴシック"/>
        </w:rPr>
        <w:t>Apache</w:t>
      </w:r>
      <w:r w:rsidRPr="00EB2619">
        <w:rPr>
          <w:rFonts w:ascii="ＭＳ ゴシック" w:eastAsia="ＭＳ ゴシック" w:hAnsi="ＭＳ ゴシック"/>
        </w:rPr>
        <w:fldChar w:fldCharType="begin"/>
      </w:r>
      <w:r w:rsidRPr="00EB2619">
        <w:rPr>
          <w:rFonts w:ascii="ＭＳ ゴシック" w:eastAsia="ＭＳ ゴシック" w:hAnsi="ＭＳ ゴシック"/>
        </w:rPr>
        <w:instrText xml:space="preserve"> XE "Apache" \y "Apache" </w:instrText>
      </w:r>
      <w:r w:rsidRPr="00EB2619">
        <w:rPr>
          <w:rFonts w:ascii="ＭＳ ゴシック" w:eastAsia="ＭＳ ゴシック" w:hAnsi="ＭＳ ゴシック"/>
        </w:rPr>
        <w:fldChar w:fldCharType="end"/>
      </w:r>
      <w:r w:rsidRPr="00EB2619">
        <w:rPr>
          <w:rFonts w:ascii="ＭＳ ゴシック" w:eastAsia="ＭＳ ゴシック" w:hAnsi="ＭＳ ゴシック"/>
        </w:rPr>
        <w:t>2</w:t>
      </w:r>
    </w:p>
    <w:p w14:paraId="7D03D9FC" w14:textId="77777777" w:rsidR="00187075" w:rsidRPr="00EB2619" w:rsidRDefault="00187075" w:rsidP="00187075">
      <w:pPr>
        <w:pStyle w:val="afffff4"/>
        <w:ind w:firstLine="840"/>
        <w:rPr>
          <w:rFonts w:ascii="ＭＳ ゴシック" w:eastAsia="ＭＳ ゴシック" w:hAnsi="ＭＳ ゴシック"/>
        </w:rPr>
      </w:pPr>
      <w:r>
        <w:rPr>
          <w:rFonts w:ascii="ＭＳ ゴシック" w:eastAsia="ＭＳ ゴシック" w:hAnsi="ＭＳ ゴシック"/>
        </w:rPr>
        <w:t xml:space="preserve">4) </w:t>
      </w:r>
      <w:r w:rsidRPr="00EB2619">
        <w:rPr>
          <w:rFonts w:ascii="ＭＳ ゴシック" w:eastAsia="ＭＳ ゴシック" w:hAnsi="ＭＳ ゴシック"/>
        </w:rPr>
        <w:t xml:space="preserve">Embedded Database </w:t>
      </w:r>
      <w:r>
        <w:rPr>
          <w:rFonts w:ascii="ＭＳ ゴシック" w:eastAsia="ＭＳ ゴシック" w:hAnsi="ＭＳ ゴシック"/>
        </w:rPr>
        <w:t>–</w:t>
      </w:r>
      <w:r w:rsidRPr="00EB2619">
        <w:rPr>
          <w:rFonts w:ascii="ＭＳ ゴシック" w:eastAsia="ＭＳ ゴシック" w:hAnsi="ＭＳ ゴシック"/>
        </w:rPr>
        <w:t xml:space="preserve"> LOGVILLAGE</w:t>
      </w:r>
      <w:r>
        <w:rPr>
          <w:rFonts w:ascii="ＭＳ ゴシック" w:eastAsia="ＭＳ ゴシック" w:hAnsi="ＭＳ ゴシック" w:hint="eastAsia"/>
        </w:rPr>
        <w:t>2</w:t>
      </w:r>
    </w:p>
    <w:p w14:paraId="17CE971B" w14:textId="77777777" w:rsidR="00187075" w:rsidRPr="003C59C6" w:rsidRDefault="00187075" w:rsidP="00187075">
      <w:pPr>
        <w:pStyle w:val="afffff4"/>
        <w:rPr>
          <w:rFonts w:ascii="ＭＳ ゴシック" w:eastAsia="ＭＳ ゴシック" w:hAnsi="ＭＳ ゴシック"/>
        </w:rPr>
      </w:pPr>
    </w:p>
    <w:p w14:paraId="6B879257" w14:textId="77777777" w:rsidR="00187075" w:rsidRPr="00EB2619" w:rsidRDefault="00187075" w:rsidP="00187075">
      <w:pPr>
        <w:pStyle w:val="afffff4"/>
        <w:rPr>
          <w:rFonts w:ascii="ＭＳ ゴシック" w:eastAsia="ＭＳ ゴシック" w:hAnsi="ＭＳ ゴシック"/>
          <w:b/>
        </w:rPr>
      </w:pPr>
      <w:r>
        <w:rPr>
          <w:rFonts w:ascii="ＭＳ ゴシック" w:eastAsia="ＭＳ ゴシック" w:hAnsi="ＭＳ ゴシック" w:hint="eastAsia"/>
          <w:b/>
        </w:rPr>
        <w:t>＜起動手順＞</w:t>
      </w:r>
    </w:p>
    <w:p w14:paraId="4B0601E6" w14:textId="77777777" w:rsidR="00187075" w:rsidRDefault="00187075" w:rsidP="00187075">
      <w:pPr>
        <w:pStyle w:val="afffff4"/>
        <w:rPr>
          <w:rFonts w:ascii="ＭＳ ゴシック" w:eastAsia="ＭＳ ゴシック" w:hAnsi="ＭＳ ゴシック"/>
        </w:rPr>
      </w:pPr>
      <w:r>
        <w:rPr>
          <w:rFonts w:ascii="ＭＳ ゴシック" w:eastAsia="ＭＳ ゴシック" w:hAnsi="ＭＳ ゴシック"/>
        </w:rPr>
        <w:t xml:space="preserve">  </w:t>
      </w:r>
      <w:r>
        <w:rPr>
          <w:rFonts w:ascii="ＭＳ ゴシック" w:eastAsia="ＭＳ ゴシック" w:hAnsi="ＭＳ ゴシック" w:hint="eastAsia"/>
        </w:rPr>
        <w:t>手動で終了した場合、以下の手順で起動を行ってください</w:t>
      </w:r>
    </w:p>
    <w:p w14:paraId="4083BCC8" w14:textId="77777777" w:rsidR="00187075" w:rsidRPr="00EB2619" w:rsidRDefault="00187075" w:rsidP="00187075">
      <w:pPr>
        <w:pStyle w:val="afffff4"/>
        <w:rPr>
          <w:rFonts w:ascii="ＭＳ ゴシック" w:eastAsia="ＭＳ ゴシック" w:hAnsi="ＭＳ ゴシック"/>
        </w:rPr>
      </w:pPr>
      <w:r>
        <w:rPr>
          <w:rFonts w:ascii="ＭＳ ゴシック" w:eastAsia="ＭＳ ゴシック" w:hAnsi="ＭＳ ゴシック" w:hint="eastAsia"/>
        </w:rPr>
        <w:t xml:space="preserve">　OSを再起動した場合は自動起動されますので以下の手順は不要です。</w:t>
      </w:r>
    </w:p>
    <w:p w14:paraId="18EE1189" w14:textId="77777777" w:rsidR="00187075" w:rsidRDefault="00187075" w:rsidP="008C3A48">
      <w:pPr>
        <w:pStyle w:val="afffff4"/>
        <w:numPr>
          <w:ilvl w:val="0"/>
          <w:numId w:val="48"/>
        </w:numPr>
        <w:rPr>
          <w:rFonts w:ascii="ＭＳ ゴシック" w:eastAsia="ＭＳ ゴシック" w:hAnsi="ＭＳ ゴシック"/>
        </w:rPr>
      </w:pPr>
      <w:r w:rsidRPr="00EB2619">
        <w:rPr>
          <w:rFonts w:ascii="ＭＳ ゴシック" w:eastAsia="ＭＳ ゴシック" w:hAnsi="ＭＳ ゴシック" w:hint="eastAsia"/>
        </w:rPr>
        <w:t>［コントロールパネル</w:t>
      </w:r>
      <w:r>
        <w:rPr>
          <w:rFonts w:ascii="ＭＳ ゴシック" w:eastAsia="ＭＳ ゴシック" w:hAnsi="ＭＳ ゴシック" w:hint="eastAsia"/>
        </w:rPr>
        <w:t>］→［</w:t>
      </w:r>
      <w:r w:rsidRPr="00EB2619">
        <w:rPr>
          <w:rFonts w:ascii="ＭＳ ゴシック" w:eastAsia="ＭＳ ゴシック" w:hAnsi="ＭＳ ゴシック" w:hint="eastAsia"/>
        </w:rPr>
        <w:t>サービス］から、下記のサービスを</w:t>
      </w:r>
      <w:r>
        <w:rPr>
          <w:rFonts w:ascii="ＭＳ ゴシック" w:eastAsia="ＭＳ ゴシック" w:hAnsi="ＭＳ ゴシック" w:hint="eastAsia"/>
        </w:rPr>
        <w:t>順に</w:t>
      </w:r>
      <w:r w:rsidRPr="00EB2619">
        <w:rPr>
          <w:rFonts w:ascii="ＭＳ ゴシック" w:eastAsia="ＭＳ ゴシック" w:hAnsi="ＭＳ ゴシック" w:hint="eastAsia"/>
        </w:rPr>
        <w:t>開始します。</w:t>
      </w:r>
    </w:p>
    <w:p w14:paraId="00237630" w14:textId="77777777" w:rsidR="00187075" w:rsidRPr="003C59C6" w:rsidRDefault="00187075" w:rsidP="00187075">
      <w:pPr>
        <w:pStyle w:val="afffff4"/>
        <w:ind w:left="360" w:firstLineChars="250" w:firstLine="483"/>
        <w:rPr>
          <w:rFonts w:ascii="ＭＳ ゴシック" w:eastAsia="ＭＳ ゴシック" w:hAnsi="ＭＳ ゴシック"/>
        </w:rPr>
      </w:pPr>
      <w:r>
        <w:rPr>
          <w:rFonts w:ascii="ＭＳ ゴシック" w:eastAsia="ＭＳ ゴシック" w:hAnsi="ＭＳ ゴシック"/>
        </w:rPr>
        <w:t xml:space="preserve">1) </w:t>
      </w:r>
      <w:r w:rsidRPr="003C59C6">
        <w:rPr>
          <w:rFonts w:ascii="ＭＳ ゴシック" w:eastAsia="ＭＳ ゴシック" w:hAnsi="ＭＳ ゴシック"/>
        </w:rPr>
        <w:t>Apache</w:t>
      </w:r>
      <w:r w:rsidRPr="003C59C6">
        <w:rPr>
          <w:rFonts w:ascii="ＭＳ ゴシック" w:eastAsia="ＭＳ ゴシック" w:hAnsi="ＭＳ ゴシック"/>
        </w:rPr>
        <w:fldChar w:fldCharType="begin"/>
      </w:r>
      <w:r w:rsidRPr="003C59C6">
        <w:rPr>
          <w:rFonts w:ascii="ＭＳ ゴシック" w:eastAsia="ＭＳ ゴシック" w:hAnsi="ＭＳ ゴシック"/>
        </w:rPr>
        <w:instrText xml:space="preserve"> XE "Apache" \y "Apache" </w:instrText>
      </w:r>
      <w:r w:rsidRPr="003C59C6">
        <w:rPr>
          <w:rFonts w:ascii="ＭＳ ゴシック" w:eastAsia="ＭＳ ゴシック" w:hAnsi="ＭＳ ゴシック"/>
        </w:rPr>
        <w:fldChar w:fldCharType="end"/>
      </w:r>
      <w:r w:rsidRPr="003C59C6">
        <w:rPr>
          <w:rFonts w:ascii="ＭＳ ゴシック" w:eastAsia="ＭＳ ゴシック" w:hAnsi="ＭＳ ゴシック"/>
        </w:rPr>
        <w:t>2</w:t>
      </w:r>
    </w:p>
    <w:p w14:paraId="6B79B280" w14:textId="77777777" w:rsidR="00187075" w:rsidRPr="00EB2619" w:rsidRDefault="00187075" w:rsidP="00187075">
      <w:pPr>
        <w:pStyle w:val="afffff4"/>
        <w:ind w:left="840"/>
        <w:rPr>
          <w:rFonts w:ascii="ＭＳ ゴシック" w:eastAsia="ＭＳ ゴシック" w:hAnsi="ＭＳ ゴシック"/>
        </w:rPr>
      </w:pPr>
      <w:r>
        <w:rPr>
          <w:rFonts w:ascii="ＭＳ ゴシック" w:eastAsia="ＭＳ ゴシック" w:hAnsi="ＭＳ ゴシック"/>
        </w:rPr>
        <w:t xml:space="preserve">2) </w:t>
      </w:r>
      <w:r w:rsidRPr="00EB2619">
        <w:rPr>
          <w:rFonts w:ascii="ＭＳ ゴシック" w:eastAsia="ＭＳ ゴシック" w:hAnsi="ＭＳ ゴシック"/>
        </w:rPr>
        <w:t xml:space="preserve">Embedded Database </w:t>
      </w:r>
      <w:r>
        <w:rPr>
          <w:rFonts w:ascii="ＭＳ ゴシック" w:eastAsia="ＭＳ ゴシック" w:hAnsi="ＭＳ ゴシック"/>
        </w:rPr>
        <w:t>–</w:t>
      </w:r>
      <w:r w:rsidRPr="00EB2619">
        <w:rPr>
          <w:rFonts w:ascii="ＭＳ ゴシック" w:eastAsia="ＭＳ ゴシック" w:hAnsi="ＭＳ ゴシック"/>
        </w:rPr>
        <w:t xml:space="preserve"> LOGVILLAGE</w:t>
      </w:r>
      <w:r>
        <w:rPr>
          <w:rFonts w:ascii="ＭＳ ゴシック" w:eastAsia="ＭＳ ゴシック" w:hAnsi="ＭＳ ゴシック" w:hint="eastAsia"/>
        </w:rPr>
        <w:t>2</w:t>
      </w:r>
    </w:p>
    <w:p w14:paraId="36C1D901" w14:textId="77777777" w:rsidR="00187075" w:rsidRPr="00EB2619" w:rsidRDefault="00187075" w:rsidP="00187075">
      <w:pPr>
        <w:pStyle w:val="afffff4"/>
        <w:ind w:firstLine="840"/>
        <w:rPr>
          <w:rFonts w:ascii="ＭＳ ゴシック" w:eastAsia="ＭＳ ゴシック" w:hAnsi="ＭＳ ゴシック"/>
        </w:rPr>
      </w:pPr>
      <w:r>
        <w:rPr>
          <w:rFonts w:ascii="ＭＳ ゴシック" w:eastAsia="ＭＳ ゴシック" w:hAnsi="ＭＳ ゴシック"/>
        </w:rPr>
        <w:t xml:space="preserve">3) </w:t>
      </w:r>
      <w:proofErr w:type="spellStart"/>
      <w:r w:rsidRPr="00EB2619">
        <w:rPr>
          <w:rFonts w:ascii="ＭＳ ゴシック" w:eastAsia="ＭＳ ゴシック" w:hAnsi="ＭＳ ゴシック"/>
        </w:rPr>
        <w:t>LV_M_MonitorSrv</w:t>
      </w:r>
      <w:proofErr w:type="spellEnd"/>
    </w:p>
    <w:p w14:paraId="45AED102" w14:textId="77777777" w:rsidR="00187075" w:rsidRPr="00EB2619" w:rsidRDefault="00187075" w:rsidP="00187075">
      <w:pPr>
        <w:pStyle w:val="afffff4"/>
        <w:rPr>
          <w:rFonts w:ascii="ＭＳ ゴシック" w:eastAsia="ＭＳ ゴシック" w:hAnsi="ＭＳ ゴシック"/>
        </w:rPr>
      </w:pPr>
      <w:r>
        <w:rPr>
          <w:rFonts w:ascii="ＭＳ ゴシック" w:eastAsia="ＭＳ ゴシック" w:hAnsi="ＭＳ ゴシック" w:hint="eastAsia"/>
        </w:rPr>
        <w:t>②</w:t>
      </w:r>
      <w:r w:rsidRPr="00EB2619">
        <w:rPr>
          <w:rFonts w:ascii="ＭＳ ゴシック" w:eastAsia="ＭＳ ゴシック" w:hAnsi="ＭＳ ゴシック" w:hint="eastAsia"/>
        </w:rPr>
        <w:t>「</w:t>
      </w:r>
      <w:proofErr w:type="spellStart"/>
      <w:r w:rsidRPr="00EB2619">
        <w:rPr>
          <w:rFonts w:ascii="ＭＳ ゴシック" w:eastAsia="ＭＳ ゴシック" w:hAnsi="ＭＳ ゴシック"/>
        </w:rPr>
        <w:t>LV_M_MonitorSrv</w:t>
      </w:r>
      <w:proofErr w:type="spellEnd"/>
      <w:r w:rsidRPr="00EB2619">
        <w:rPr>
          <w:rFonts w:ascii="ＭＳ ゴシック" w:eastAsia="ＭＳ ゴシック" w:hAnsi="ＭＳ ゴシック" w:hint="eastAsia"/>
        </w:rPr>
        <w:t>」起動後、「</w:t>
      </w:r>
      <w:proofErr w:type="spellStart"/>
      <w:r w:rsidRPr="00EB2619">
        <w:rPr>
          <w:rFonts w:ascii="ＭＳ ゴシック" w:eastAsia="ＭＳ ゴシック" w:hAnsi="ＭＳ ゴシック"/>
        </w:rPr>
        <w:t>LV_ManagerServer</w:t>
      </w:r>
      <w:proofErr w:type="spellEnd"/>
      <w:r w:rsidRPr="00EB2619">
        <w:rPr>
          <w:rFonts w:ascii="ＭＳ ゴシック" w:eastAsia="ＭＳ ゴシック" w:hAnsi="ＭＳ ゴシック" w:hint="eastAsia"/>
        </w:rPr>
        <w:t>」が開始される事を確認します。</w:t>
      </w:r>
    </w:p>
    <w:p w14:paraId="5E9504CE" w14:textId="77777777" w:rsidR="00187075" w:rsidRPr="00EB2619" w:rsidRDefault="00187075" w:rsidP="00187075">
      <w:pPr>
        <w:pStyle w:val="afffff8"/>
        <w:rPr>
          <w:rFonts w:ascii="ＭＳ ゴシック" w:eastAsia="ＭＳ ゴシック" w:hAnsi="ＭＳ ゴシック"/>
        </w:rPr>
      </w:pPr>
    </w:p>
    <w:p w14:paraId="15E62CD4" w14:textId="77777777" w:rsidR="00187075" w:rsidRDefault="00187075" w:rsidP="008C3A48">
      <w:pPr>
        <w:pStyle w:val="afffff8"/>
        <w:numPr>
          <w:ilvl w:val="0"/>
          <w:numId w:val="46"/>
        </w:numPr>
        <w:rPr>
          <w:rFonts w:ascii="ＭＳ ゴシック" w:eastAsia="ＭＳ ゴシック" w:hAnsi="ＭＳ ゴシック"/>
        </w:rPr>
      </w:pPr>
      <w:proofErr w:type="spellStart"/>
      <w:r w:rsidRPr="00EB2619">
        <w:rPr>
          <w:rFonts w:ascii="ＭＳ ゴシック" w:eastAsia="ＭＳ ゴシック" w:hAnsi="ＭＳ ゴシック" w:hint="eastAsia"/>
        </w:rPr>
        <w:t>LogVillage</w:t>
      </w:r>
      <w:proofErr w:type="spellEnd"/>
      <w:r>
        <w:rPr>
          <w:rFonts w:ascii="ＭＳ ゴシック" w:eastAsia="ＭＳ ゴシック" w:hAnsi="ＭＳ ゴシック" w:hint="eastAsia"/>
        </w:rPr>
        <w:t>ポーリングサーバ</w:t>
      </w:r>
    </w:p>
    <w:p w14:paraId="3A527A43" w14:textId="77777777" w:rsidR="00187075" w:rsidRPr="00EB2619" w:rsidRDefault="00187075" w:rsidP="00187075">
      <w:pPr>
        <w:pStyle w:val="afffff8"/>
        <w:rPr>
          <w:rFonts w:ascii="ＭＳ ゴシック" w:eastAsia="ＭＳ ゴシック" w:hAnsi="ＭＳ ゴシック"/>
        </w:rPr>
      </w:pPr>
      <w:r>
        <w:rPr>
          <w:rFonts w:ascii="ＭＳ ゴシック" w:eastAsia="ＭＳ ゴシック" w:hAnsi="ＭＳ ゴシック" w:hint="eastAsia"/>
        </w:rPr>
        <w:t>＜終了手順＞</w:t>
      </w:r>
    </w:p>
    <w:p w14:paraId="09292D7E" w14:textId="77777777" w:rsidR="00187075" w:rsidRPr="00EB2619" w:rsidRDefault="00187075" w:rsidP="00187075">
      <w:pPr>
        <w:pStyle w:val="afffff4"/>
        <w:rPr>
          <w:rFonts w:ascii="ＭＳ ゴシック" w:eastAsia="ＭＳ ゴシック" w:hAnsi="ＭＳ ゴシック"/>
        </w:rPr>
      </w:pPr>
      <w:r w:rsidRPr="00EB2619">
        <w:rPr>
          <w:rFonts w:ascii="ＭＳ ゴシック" w:eastAsia="ＭＳ ゴシック" w:hAnsi="ＭＳ ゴシック" w:hint="eastAsia"/>
        </w:rPr>
        <w:t>①</w:t>
      </w:r>
      <w:r>
        <w:rPr>
          <w:rFonts w:ascii="ＭＳ ゴシック" w:eastAsia="ＭＳ ゴシック" w:hAnsi="ＭＳ ゴシック" w:hint="eastAsia"/>
        </w:rPr>
        <w:t xml:space="preserve"> </w:t>
      </w:r>
      <w:r>
        <w:rPr>
          <w:rFonts w:ascii="ＭＳ ゴシック" w:eastAsia="ＭＳ ゴシック" w:hAnsi="ＭＳ ゴシック"/>
        </w:rPr>
        <w:t xml:space="preserve"> </w:t>
      </w:r>
      <w:r w:rsidRPr="00EB2619">
        <w:rPr>
          <w:rFonts w:ascii="ＭＳ ゴシック" w:eastAsia="ＭＳ ゴシック" w:hAnsi="ＭＳ ゴシック" w:hint="eastAsia"/>
        </w:rPr>
        <w:t>［コントロールパネル</w:t>
      </w:r>
      <w:r>
        <w:rPr>
          <w:rFonts w:ascii="ＭＳ ゴシック" w:eastAsia="ＭＳ ゴシック" w:hAnsi="ＭＳ ゴシック" w:hint="eastAsia"/>
        </w:rPr>
        <w:t>］→［</w:t>
      </w:r>
      <w:r w:rsidRPr="00EB2619">
        <w:rPr>
          <w:rFonts w:ascii="ＭＳ ゴシック" w:eastAsia="ＭＳ ゴシック" w:hAnsi="ＭＳ ゴシック" w:hint="eastAsia"/>
        </w:rPr>
        <w:t>サービス］から、下記のサービスを停止します。</w:t>
      </w:r>
    </w:p>
    <w:p w14:paraId="0BC2E363" w14:textId="77777777" w:rsidR="00187075" w:rsidRPr="00EB2619" w:rsidRDefault="00187075" w:rsidP="00187075">
      <w:pPr>
        <w:pStyle w:val="afffff4"/>
        <w:ind w:firstLine="840"/>
        <w:rPr>
          <w:rFonts w:ascii="ＭＳ ゴシック" w:eastAsia="ＭＳ ゴシック" w:hAnsi="ＭＳ ゴシック"/>
        </w:rPr>
      </w:pPr>
      <w:proofErr w:type="spellStart"/>
      <w:r w:rsidRPr="00EB2619">
        <w:rPr>
          <w:rFonts w:ascii="ＭＳ ゴシック" w:eastAsia="ＭＳ ゴシック" w:hAnsi="ＭＳ ゴシック" w:hint="eastAsia"/>
        </w:rPr>
        <w:t>LV_P_MonitorSrv</w:t>
      </w:r>
      <w:proofErr w:type="spellEnd"/>
    </w:p>
    <w:p w14:paraId="4E9A11AC" w14:textId="77777777" w:rsidR="00187075" w:rsidRPr="003C59C6" w:rsidRDefault="00187075" w:rsidP="00187075">
      <w:pPr>
        <w:pStyle w:val="afffff4"/>
        <w:rPr>
          <w:rFonts w:ascii="ＭＳ ゴシック" w:eastAsia="ＭＳ ゴシック" w:hAnsi="ＭＳ ゴシック"/>
        </w:rPr>
      </w:pPr>
      <w:r>
        <w:rPr>
          <w:rFonts w:ascii="ＭＳ ゴシック" w:eastAsia="ＭＳ ゴシック" w:hAnsi="ＭＳ ゴシック" w:hint="eastAsia"/>
        </w:rPr>
        <w:t>②</w:t>
      </w:r>
      <w:r w:rsidRPr="00EB2619">
        <w:rPr>
          <w:rFonts w:ascii="ＭＳ ゴシック" w:eastAsia="ＭＳ ゴシック" w:hAnsi="ＭＳ ゴシック" w:hint="eastAsia"/>
        </w:rPr>
        <w:t>［タスクマネージャ</w:t>
      </w:r>
      <w:r>
        <w:rPr>
          <w:rFonts w:ascii="ＭＳ ゴシック" w:eastAsia="ＭＳ ゴシック" w:hAnsi="ＭＳ ゴシック" w:hint="eastAsia"/>
        </w:rPr>
        <w:t>］→［</w:t>
      </w:r>
      <w:r w:rsidRPr="00EB2619">
        <w:rPr>
          <w:rFonts w:ascii="ＭＳ ゴシック" w:eastAsia="ＭＳ ゴシック" w:hAnsi="ＭＳ ゴシック" w:hint="eastAsia"/>
        </w:rPr>
        <w:t>プロセス］から、下記の</w:t>
      </w:r>
      <w:r>
        <w:rPr>
          <w:rFonts w:ascii="ＭＳ ゴシック" w:eastAsia="ＭＳ ゴシック" w:hAnsi="ＭＳ ゴシック" w:hint="eastAsia"/>
        </w:rPr>
        <w:t>プロセス</w:t>
      </w:r>
      <w:r w:rsidRPr="00EB2619">
        <w:rPr>
          <w:rFonts w:ascii="ＭＳ ゴシック" w:eastAsia="ＭＳ ゴシック" w:hAnsi="ＭＳ ゴシック" w:hint="eastAsia"/>
        </w:rPr>
        <w:t>を</w:t>
      </w:r>
      <w:r>
        <w:rPr>
          <w:rFonts w:ascii="ＭＳ ゴシック" w:eastAsia="ＭＳ ゴシック" w:hAnsi="ＭＳ ゴシック" w:hint="eastAsia"/>
        </w:rPr>
        <w:t>順に</w:t>
      </w:r>
      <w:r w:rsidRPr="00EB2619">
        <w:rPr>
          <w:rFonts w:ascii="ＭＳ ゴシック" w:eastAsia="ＭＳ ゴシック" w:hAnsi="ＭＳ ゴシック" w:hint="eastAsia"/>
        </w:rPr>
        <w:t>選択し、「プロセスの終了」を</w:t>
      </w:r>
      <w:r w:rsidRPr="003C59C6">
        <w:rPr>
          <w:rFonts w:ascii="ＭＳ ゴシック" w:eastAsia="ＭＳ ゴシック" w:hAnsi="ＭＳ ゴシック" w:hint="eastAsia"/>
        </w:rPr>
        <w:t>クリックします。</w:t>
      </w:r>
    </w:p>
    <w:p w14:paraId="07A4E2FB" w14:textId="77777777" w:rsidR="00187075" w:rsidRDefault="00187075" w:rsidP="008C3A48">
      <w:pPr>
        <w:pStyle w:val="afffff4"/>
        <w:numPr>
          <w:ilvl w:val="0"/>
          <w:numId w:val="49"/>
        </w:numPr>
        <w:rPr>
          <w:rFonts w:ascii="ＭＳ ゴシック" w:eastAsia="ＭＳ ゴシック" w:hAnsi="ＭＳ ゴシック"/>
        </w:rPr>
      </w:pPr>
      <w:r>
        <w:rPr>
          <w:rFonts w:ascii="ＭＳ ゴシック" w:eastAsia="ＭＳ ゴシック" w:hAnsi="ＭＳ ゴシック"/>
        </w:rPr>
        <w:t>LV_TaskTray.exe</w:t>
      </w:r>
    </w:p>
    <w:p w14:paraId="5BA47573" w14:textId="77777777" w:rsidR="00187075" w:rsidRPr="00EB2619" w:rsidRDefault="00187075" w:rsidP="008C3A48">
      <w:pPr>
        <w:pStyle w:val="afffff4"/>
        <w:numPr>
          <w:ilvl w:val="0"/>
          <w:numId w:val="49"/>
        </w:numPr>
        <w:rPr>
          <w:rFonts w:ascii="ＭＳ ゴシック" w:eastAsia="ＭＳ ゴシック" w:hAnsi="ＭＳ ゴシック"/>
        </w:rPr>
      </w:pPr>
      <w:r w:rsidRPr="00EB2619">
        <w:rPr>
          <w:rFonts w:ascii="ＭＳ ゴシック" w:eastAsia="ＭＳ ゴシック" w:hAnsi="ＭＳ ゴシック"/>
        </w:rPr>
        <w:t>LV_PollingServer</w:t>
      </w:r>
      <w:r w:rsidRPr="00EB2619">
        <w:rPr>
          <w:rFonts w:ascii="ＭＳ ゴシック" w:eastAsia="ＭＳ ゴシック" w:hAnsi="ＭＳ ゴシック" w:hint="eastAsia"/>
        </w:rPr>
        <w:t>.exe</w:t>
      </w:r>
    </w:p>
    <w:p w14:paraId="4F3A9471" w14:textId="77777777" w:rsidR="00187075" w:rsidRDefault="00187075" w:rsidP="00187075">
      <w:pPr>
        <w:pStyle w:val="afffff8"/>
        <w:rPr>
          <w:rFonts w:ascii="ＭＳ ゴシック" w:eastAsia="ＭＳ ゴシック" w:hAnsi="ＭＳ ゴシック" w:cs="Century"/>
          <w:b w:val="0"/>
          <w:szCs w:val="24"/>
          <w:lang w:bidi="en-US"/>
        </w:rPr>
      </w:pPr>
    </w:p>
    <w:p w14:paraId="155DA0D3" w14:textId="77777777" w:rsidR="00187075" w:rsidRPr="00AE0374" w:rsidRDefault="00187075" w:rsidP="00187075">
      <w:pPr>
        <w:pStyle w:val="afffff8"/>
        <w:rPr>
          <w:rFonts w:ascii="ＭＳ ゴシック" w:eastAsia="ＭＳ ゴシック" w:hAnsi="ＭＳ ゴシック"/>
        </w:rPr>
      </w:pPr>
      <w:r>
        <w:rPr>
          <w:rFonts w:ascii="ＭＳ ゴシック" w:eastAsia="ＭＳ ゴシック" w:hAnsi="ＭＳ ゴシック" w:hint="eastAsia"/>
        </w:rPr>
        <w:t>＜起動手順＞</w:t>
      </w:r>
    </w:p>
    <w:p w14:paraId="43EF7619" w14:textId="77777777" w:rsidR="00187075" w:rsidRPr="00EB2619" w:rsidRDefault="00187075" w:rsidP="00187075">
      <w:pPr>
        <w:pStyle w:val="afffff4"/>
        <w:rPr>
          <w:rFonts w:ascii="ＭＳ ゴシック" w:eastAsia="ＭＳ ゴシック" w:hAnsi="ＭＳ ゴシック"/>
        </w:rPr>
      </w:pPr>
      <w:r>
        <w:rPr>
          <w:rFonts w:ascii="ＭＳ ゴシック" w:eastAsia="ＭＳ ゴシック" w:hAnsi="ＭＳ ゴシック" w:hint="eastAsia"/>
        </w:rPr>
        <w:t xml:space="preserve">① </w:t>
      </w:r>
      <w:r>
        <w:rPr>
          <w:rFonts w:ascii="ＭＳ ゴシック" w:eastAsia="ＭＳ ゴシック" w:hAnsi="ＭＳ ゴシック"/>
        </w:rPr>
        <w:t xml:space="preserve"> </w:t>
      </w:r>
      <w:r w:rsidRPr="00EB2619">
        <w:rPr>
          <w:rFonts w:ascii="ＭＳ ゴシック" w:eastAsia="ＭＳ ゴシック" w:hAnsi="ＭＳ ゴシック" w:hint="eastAsia"/>
        </w:rPr>
        <w:t>［コントロールパネル</w:t>
      </w:r>
      <w:r>
        <w:rPr>
          <w:rFonts w:ascii="ＭＳ ゴシック" w:eastAsia="ＭＳ ゴシック" w:hAnsi="ＭＳ ゴシック" w:hint="eastAsia"/>
        </w:rPr>
        <w:t>］［</w:t>
      </w:r>
      <w:r w:rsidRPr="00EB2619">
        <w:rPr>
          <w:rFonts w:ascii="ＭＳ ゴシック" w:eastAsia="ＭＳ ゴシック" w:hAnsi="ＭＳ ゴシック" w:hint="eastAsia"/>
        </w:rPr>
        <w:t>サービス］から、下記のサービスを起動します。</w:t>
      </w:r>
    </w:p>
    <w:p w14:paraId="549286CE" w14:textId="77777777" w:rsidR="00187075" w:rsidRDefault="00187075" w:rsidP="00187075">
      <w:pPr>
        <w:pStyle w:val="afffff4"/>
        <w:ind w:firstLine="840"/>
        <w:rPr>
          <w:rFonts w:ascii="ＭＳ ゴシック" w:eastAsia="ＭＳ ゴシック" w:hAnsi="ＭＳ ゴシック"/>
        </w:rPr>
      </w:pPr>
      <w:proofErr w:type="spellStart"/>
      <w:r w:rsidRPr="00EB2619">
        <w:rPr>
          <w:rFonts w:ascii="ＭＳ ゴシック" w:eastAsia="ＭＳ ゴシック" w:hAnsi="ＭＳ ゴシック" w:hint="eastAsia"/>
        </w:rPr>
        <w:t>LV_P_MonitorSrv</w:t>
      </w:r>
      <w:proofErr w:type="spellEnd"/>
    </w:p>
    <w:p w14:paraId="144A71FE" w14:textId="77777777" w:rsidR="00187075" w:rsidRDefault="00187075" w:rsidP="00187075">
      <w:pPr>
        <w:pStyle w:val="afffff4"/>
        <w:rPr>
          <w:rFonts w:ascii="ＭＳ ゴシック" w:eastAsia="ＭＳ ゴシック" w:hAnsi="ＭＳ ゴシック"/>
        </w:rPr>
      </w:pPr>
      <w:r>
        <w:rPr>
          <w:rFonts w:ascii="ＭＳ ゴシック" w:eastAsia="ＭＳ ゴシック" w:hAnsi="ＭＳ ゴシック" w:hint="eastAsia"/>
        </w:rPr>
        <w:t xml:space="preserve">② </w:t>
      </w:r>
      <w:r>
        <w:rPr>
          <w:rFonts w:ascii="ＭＳ ゴシック" w:eastAsia="ＭＳ ゴシック" w:hAnsi="ＭＳ ゴシック"/>
        </w:rPr>
        <w:t xml:space="preserve"> </w:t>
      </w:r>
      <w:r w:rsidRPr="00EB2619">
        <w:rPr>
          <w:rFonts w:ascii="ＭＳ ゴシック" w:eastAsia="ＭＳ ゴシック" w:hAnsi="ＭＳ ゴシック" w:hint="eastAsia"/>
        </w:rPr>
        <w:t>［タスクマネージャ</w:t>
      </w:r>
      <w:r>
        <w:rPr>
          <w:rFonts w:ascii="ＭＳ ゴシック" w:eastAsia="ＭＳ ゴシック" w:hAnsi="ＭＳ ゴシック" w:hint="eastAsia"/>
        </w:rPr>
        <w:t>］→［</w:t>
      </w:r>
      <w:r w:rsidRPr="00EB2619">
        <w:rPr>
          <w:rFonts w:ascii="ＭＳ ゴシック" w:eastAsia="ＭＳ ゴシック" w:hAnsi="ＭＳ ゴシック" w:hint="eastAsia"/>
        </w:rPr>
        <w:t>プロセス］に</w:t>
      </w:r>
      <w:r>
        <w:rPr>
          <w:rFonts w:ascii="ＭＳ ゴシック" w:eastAsia="ＭＳ ゴシック" w:hAnsi="ＭＳ ゴシック" w:hint="eastAsia"/>
        </w:rPr>
        <w:t>て、</w:t>
      </w:r>
      <w:r w:rsidRPr="00EB2619">
        <w:rPr>
          <w:rFonts w:ascii="ＭＳ ゴシック" w:eastAsia="ＭＳ ゴシック" w:hAnsi="ＭＳ ゴシック" w:hint="eastAsia"/>
        </w:rPr>
        <w:t>「</w:t>
      </w:r>
      <w:r w:rsidRPr="00EB2619">
        <w:rPr>
          <w:rFonts w:ascii="ＭＳ ゴシック" w:eastAsia="ＭＳ ゴシック" w:hAnsi="ＭＳ ゴシック"/>
        </w:rPr>
        <w:t>LV_PollingServer</w:t>
      </w:r>
      <w:r w:rsidRPr="00EB2619">
        <w:rPr>
          <w:rFonts w:ascii="ＭＳ ゴシック" w:eastAsia="ＭＳ ゴシック" w:hAnsi="ＭＳ ゴシック" w:hint="eastAsia"/>
        </w:rPr>
        <w:t>.exe」が表示</w:t>
      </w:r>
      <w:r>
        <w:rPr>
          <w:rFonts w:ascii="ＭＳ ゴシック" w:eastAsia="ＭＳ ゴシック" w:hAnsi="ＭＳ ゴシック" w:hint="eastAsia"/>
        </w:rPr>
        <w:t>（起動）</w:t>
      </w:r>
      <w:r w:rsidRPr="00EB2619">
        <w:rPr>
          <w:rFonts w:ascii="ＭＳ ゴシック" w:eastAsia="ＭＳ ゴシック" w:hAnsi="ＭＳ ゴシック" w:hint="eastAsia"/>
        </w:rPr>
        <w:t>される</w:t>
      </w:r>
    </w:p>
    <w:p w14:paraId="0703D8FF" w14:textId="77777777" w:rsidR="00187075" w:rsidRPr="00187075" w:rsidRDefault="00187075" w:rsidP="00187075">
      <w:pPr>
        <w:pStyle w:val="afffff4"/>
        <w:ind w:firstLineChars="200" w:firstLine="386"/>
        <w:rPr>
          <w:rFonts w:ascii="ＭＳ ゴシック" w:eastAsia="ＭＳ ゴシック" w:hAnsi="ＭＳ ゴシック"/>
        </w:rPr>
      </w:pPr>
      <w:r w:rsidRPr="00EB2619">
        <w:rPr>
          <w:rFonts w:ascii="ＭＳ ゴシック" w:eastAsia="ＭＳ ゴシック" w:hAnsi="ＭＳ ゴシック" w:hint="eastAsia"/>
        </w:rPr>
        <w:t>ことを確認します。</w:t>
      </w:r>
    </w:p>
    <w:p w14:paraId="39A85932" w14:textId="77777777" w:rsidR="00187075" w:rsidRDefault="00187075" w:rsidP="00187075">
      <w:pPr>
        <w:rPr>
          <w:lang w:eastAsia="ja-JP"/>
        </w:rPr>
      </w:pPr>
      <w:r>
        <w:rPr>
          <w:rFonts w:hint="eastAsia"/>
          <w:lang w:eastAsia="ja-JP"/>
        </w:rPr>
        <w:t xml:space="preserve">③　</w:t>
      </w:r>
      <w:proofErr w:type="spellStart"/>
      <w:r>
        <w:rPr>
          <w:rFonts w:hint="eastAsia"/>
          <w:lang w:eastAsia="ja-JP"/>
        </w:rPr>
        <w:t>Windowss</w:t>
      </w:r>
      <w:proofErr w:type="spellEnd"/>
      <w:r>
        <w:rPr>
          <w:rFonts w:hint="eastAsia"/>
          <w:lang w:eastAsia="ja-JP"/>
        </w:rPr>
        <w:t>スタートメニューから、「</w:t>
      </w:r>
      <w:proofErr w:type="spellStart"/>
      <w:r>
        <w:rPr>
          <w:rFonts w:hint="eastAsia"/>
          <w:lang w:eastAsia="ja-JP"/>
        </w:rPr>
        <w:t>L</w:t>
      </w:r>
      <w:r>
        <w:rPr>
          <w:lang w:eastAsia="ja-JP"/>
        </w:rPr>
        <w:t>V_TaskTray</w:t>
      </w:r>
      <w:proofErr w:type="spellEnd"/>
      <w:r>
        <w:rPr>
          <w:lang w:eastAsia="ja-JP"/>
        </w:rPr>
        <w:t>(PS)</w:t>
      </w:r>
      <w:r>
        <w:rPr>
          <w:rFonts w:hint="eastAsia"/>
          <w:lang w:eastAsia="ja-JP"/>
        </w:rPr>
        <w:t>」を起動</w:t>
      </w:r>
    </w:p>
    <w:p w14:paraId="0A72B39A" w14:textId="77777777" w:rsidR="002416B0" w:rsidRPr="00E520ED" w:rsidRDefault="002416B0" w:rsidP="00187075">
      <w:pPr>
        <w:widowControl/>
        <w:suppressAutoHyphens w:val="0"/>
        <w:rPr>
          <w:rFonts w:hAnsi="ＭＳ ゴシック"/>
          <w:lang w:eastAsia="ja-JP"/>
        </w:rPr>
      </w:pPr>
    </w:p>
    <w:p w14:paraId="6D60C5A7" w14:textId="77777777" w:rsidR="002416B0" w:rsidRPr="00E520ED" w:rsidRDefault="002416B0" w:rsidP="00454F3A">
      <w:pPr>
        <w:widowControl/>
        <w:rPr>
          <w:rFonts w:hAnsi="ＭＳ ゴシック"/>
          <w:szCs w:val="21"/>
          <w:lang w:eastAsia="ja-JP"/>
        </w:rPr>
      </w:pPr>
    </w:p>
    <w:p w14:paraId="348B860A" w14:textId="77777777" w:rsidR="002416B0" w:rsidRDefault="002416B0">
      <w:pPr>
        <w:widowControl/>
        <w:suppressAutoHyphens w:val="0"/>
        <w:rPr>
          <w:rFonts w:hAnsi="ＭＳ ゴシック"/>
          <w:lang w:eastAsia="ja-JP"/>
        </w:rPr>
      </w:pPr>
      <w:r>
        <w:rPr>
          <w:rFonts w:hAnsi="ＭＳ ゴシック"/>
          <w:lang w:eastAsia="ja-JP"/>
        </w:rPr>
        <w:br w:type="page"/>
      </w:r>
    </w:p>
    <w:p w14:paraId="67A1F689" w14:textId="77777777" w:rsidR="002416B0" w:rsidRPr="00E520ED" w:rsidRDefault="002416B0" w:rsidP="00C82E31">
      <w:pPr>
        <w:widowControl/>
        <w:suppressAutoHyphens w:val="0"/>
        <w:spacing w:line="220" w:lineRule="atLeast"/>
        <w:rPr>
          <w:rFonts w:hAnsi="ＭＳ ゴシック"/>
          <w:lang w:eastAsia="ja-JP"/>
        </w:rPr>
      </w:pPr>
      <w:r w:rsidRPr="00E520ED">
        <w:rPr>
          <w:rFonts w:hAnsi="ＭＳ ゴシック" w:hint="eastAsia"/>
          <w:lang w:eastAsia="ja-JP"/>
        </w:rPr>
        <w:lastRenderedPageBreak/>
        <w:t>改訂履歴</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314"/>
        <w:gridCol w:w="1789"/>
        <w:gridCol w:w="4390"/>
      </w:tblGrid>
      <w:tr w:rsidR="002416B0" w:rsidRPr="00E520ED" w14:paraId="163FF618" w14:textId="77777777" w:rsidTr="002F7D2A">
        <w:tc>
          <w:tcPr>
            <w:tcW w:w="2314" w:type="dxa"/>
          </w:tcPr>
          <w:p w14:paraId="4B7BDBDB" w14:textId="77777777" w:rsidR="002416B0" w:rsidRPr="00E520ED" w:rsidRDefault="002416B0" w:rsidP="00C82E31">
            <w:pPr>
              <w:spacing w:line="220" w:lineRule="atLeast"/>
              <w:jc w:val="center"/>
              <w:rPr>
                <w:rFonts w:hAnsi="ＭＳ ゴシック"/>
                <w:sz w:val="20"/>
                <w:szCs w:val="20"/>
                <w:lang w:eastAsia="ja-JP"/>
              </w:rPr>
            </w:pPr>
            <w:r w:rsidRPr="00E520ED">
              <w:rPr>
                <w:rFonts w:hAnsi="ＭＳ ゴシック" w:hint="eastAsia"/>
                <w:sz w:val="20"/>
                <w:szCs w:val="20"/>
                <w:lang w:eastAsia="ja-JP"/>
              </w:rPr>
              <w:t>Revision</w:t>
            </w:r>
          </w:p>
        </w:tc>
        <w:tc>
          <w:tcPr>
            <w:tcW w:w="1789" w:type="dxa"/>
          </w:tcPr>
          <w:p w14:paraId="69AE4496" w14:textId="77777777" w:rsidR="002416B0" w:rsidRPr="00E520ED" w:rsidRDefault="002416B0" w:rsidP="00C82E31">
            <w:pPr>
              <w:spacing w:line="220" w:lineRule="atLeast"/>
              <w:jc w:val="center"/>
              <w:rPr>
                <w:rFonts w:hAnsi="ＭＳ ゴシック"/>
                <w:sz w:val="20"/>
                <w:szCs w:val="20"/>
                <w:lang w:eastAsia="ja-JP"/>
              </w:rPr>
            </w:pPr>
            <w:r w:rsidRPr="00E520ED">
              <w:rPr>
                <w:rFonts w:hAnsi="ＭＳ ゴシック" w:hint="eastAsia"/>
                <w:sz w:val="20"/>
                <w:szCs w:val="20"/>
                <w:lang w:eastAsia="ja-JP"/>
              </w:rPr>
              <w:t>発行日</w:t>
            </w:r>
          </w:p>
        </w:tc>
        <w:tc>
          <w:tcPr>
            <w:tcW w:w="4390" w:type="dxa"/>
          </w:tcPr>
          <w:p w14:paraId="5D8A1B23" w14:textId="77777777" w:rsidR="002416B0" w:rsidRPr="00E520ED" w:rsidRDefault="002416B0" w:rsidP="00C82E31">
            <w:pPr>
              <w:spacing w:line="220" w:lineRule="atLeast"/>
              <w:jc w:val="center"/>
              <w:rPr>
                <w:rFonts w:hAnsi="ＭＳ ゴシック"/>
                <w:sz w:val="20"/>
                <w:szCs w:val="20"/>
                <w:lang w:eastAsia="ja-JP"/>
              </w:rPr>
            </w:pPr>
            <w:r w:rsidRPr="00E520ED">
              <w:rPr>
                <w:rFonts w:hAnsi="ＭＳ ゴシック" w:hint="eastAsia"/>
                <w:sz w:val="20"/>
                <w:szCs w:val="20"/>
                <w:lang w:eastAsia="ja-JP"/>
              </w:rPr>
              <w:t>改訂履歴</w:t>
            </w:r>
          </w:p>
        </w:tc>
      </w:tr>
      <w:tr w:rsidR="002416B0" w:rsidRPr="00E520ED" w14:paraId="4C840923" w14:textId="77777777" w:rsidTr="002F7D2A">
        <w:tc>
          <w:tcPr>
            <w:tcW w:w="2314" w:type="dxa"/>
          </w:tcPr>
          <w:p w14:paraId="2ED0AB2C" w14:textId="77777777" w:rsidR="002416B0" w:rsidRPr="00E520ED" w:rsidRDefault="002416B0" w:rsidP="00C82E31">
            <w:pPr>
              <w:spacing w:line="220" w:lineRule="atLeast"/>
              <w:rPr>
                <w:rFonts w:hAnsi="ＭＳ ゴシック"/>
                <w:sz w:val="20"/>
                <w:szCs w:val="20"/>
                <w:lang w:eastAsia="ja-JP"/>
              </w:rPr>
            </w:pPr>
            <w:r w:rsidRPr="00E520ED">
              <w:rPr>
                <w:rFonts w:hAnsi="ＭＳ ゴシック" w:hint="eastAsia"/>
                <w:sz w:val="20"/>
                <w:szCs w:val="20"/>
                <w:lang w:eastAsia="ja-JP"/>
              </w:rPr>
              <w:t>MD-20-20081113</w:t>
            </w:r>
          </w:p>
        </w:tc>
        <w:tc>
          <w:tcPr>
            <w:tcW w:w="1789" w:type="dxa"/>
          </w:tcPr>
          <w:p w14:paraId="16437028" w14:textId="77777777" w:rsidR="002416B0" w:rsidRPr="00E520ED" w:rsidRDefault="002416B0" w:rsidP="00C82E31">
            <w:pPr>
              <w:spacing w:line="220" w:lineRule="atLeast"/>
              <w:rPr>
                <w:rFonts w:hAnsi="ＭＳ ゴシック"/>
                <w:sz w:val="20"/>
                <w:szCs w:val="20"/>
                <w:lang w:eastAsia="ja-JP"/>
              </w:rPr>
            </w:pPr>
            <w:r w:rsidRPr="00E520ED">
              <w:rPr>
                <w:rFonts w:hAnsi="ＭＳ ゴシック" w:hint="eastAsia"/>
                <w:sz w:val="20"/>
                <w:szCs w:val="20"/>
                <w:lang w:eastAsia="ja-JP"/>
              </w:rPr>
              <w:t>2008年11月13日</w:t>
            </w:r>
          </w:p>
        </w:tc>
        <w:tc>
          <w:tcPr>
            <w:tcW w:w="4390" w:type="dxa"/>
          </w:tcPr>
          <w:p w14:paraId="343278B6" w14:textId="77777777" w:rsidR="002416B0" w:rsidRPr="00E520ED" w:rsidRDefault="002416B0" w:rsidP="00D258AC">
            <w:pPr>
              <w:rPr>
                <w:lang w:eastAsia="ja-JP"/>
              </w:rPr>
            </w:pPr>
            <w:r w:rsidRPr="00E520ED">
              <w:rPr>
                <w:lang w:eastAsia="ja-JP"/>
              </w:rPr>
              <w:t>7-4.ActiveDirectory</w:t>
            </w:r>
            <w:r w:rsidR="00914363" w:rsidRPr="00E520ED">
              <w:fldChar w:fldCharType="begin"/>
            </w:r>
            <w:r w:rsidRPr="00E520ED">
              <w:rPr>
                <w:lang w:eastAsia="ja-JP"/>
              </w:rPr>
              <w:instrText xml:space="preserve"> XE "ActiveDirectory" \y "ActiveDirectory" </w:instrText>
            </w:r>
            <w:r w:rsidR="00914363" w:rsidRPr="00E520ED">
              <w:fldChar w:fldCharType="end"/>
            </w:r>
            <w:r w:rsidRPr="00E520ED">
              <w:rPr>
                <w:rFonts w:hint="eastAsia"/>
                <w:lang w:eastAsia="ja-JP"/>
              </w:rPr>
              <w:t>環境での管理対象</w:t>
            </w:r>
            <w:r w:rsidRPr="00E520ED">
              <w:rPr>
                <w:lang w:eastAsia="ja-JP"/>
              </w:rPr>
              <w:t>PC</w:t>
            </w:r>
            <w:r w:rsidRPr="00E520ED">
              <w:rPr>
                <w:rFonts w:hint="eastAsia"/>
                <w:lang w:eastAsia="ja-JP"/>
              </w:rPr>
              <w:t>設定内容</w:t>
            </w:r>
          </w:p>
          <w:p w14:paraId="0F4DB137" w14:textId="77777777" w:rsidR="002416B0" w:rsidRPr="00E520ED" w:rsidRDefault="002416B0" w:rsidP="00D258AC">
            <w:pPr>
              <w:rPr>
                <w:lang w:eastAsia="ja-JP"/>
              </w:rPr>
            </w:pPr>
            <w:r w:rsidRPr="00E520ED">
              <w:rPr>
                <w:lang w:eastAsia="ja-JP"/>
              </w:rPr>
              <w:t>7-4-1</w:t>
            </w:r>
            <w:r w:rsidRPr="00E520ED">
              <w:rPr>
                <w:rFonts w:hint="eastAsia"/>
                <w:lang w:eastAsia="ja-JP"/>
              </w:rPr>
              <w:t>グループポリシー設定変更項目</w:t>
            </w:r>
          </w:p>
          <w:p w14:paraId="32944F51" w14:textId="77777777" w:rsidR="002416B0" w:rsidRPr="00E520ED" w:rsidRDefault="002416B0" w:rsidP="00D258AC">
            <w:pPr>
              <w:rPr>
                <w:lang w:eastAsia="ja-JP"/>
              </w:rPr>
            </w:pPr>
            <w:r w:rsidRPr="00E520ED">
              <w:rPr>
                <w:rFonts w:hint="eastAsia"/>
                <w:lang w:eastAsia="ja-JP"/>
              </w:rPr>
              <w:t>７）</w:t>
            </w:r>
            <w:r w:rsidRPr="00E520ED">
              <w:rPr>
                <w:lang w:eastAsia="ja-JP"/>
              </w:rPr>
              <w:t>.</w:t>
            </w:r>
            <w:r w:rsidRPr="00E520ED">
              <w:rPr>
                <w:rFonts w:hint="eastAsia"/>
                <w:lang w:eastAsia="ja-JP"/>
              </w:rPr>
              <w:t>プリンターログ設定</w:t>
            </w:r>
          </w:p>
          <w:p w14:paraId="7EB3A313" w14:textId="77777777" w:rsidR="002416B0" w:rsidRPr="00E520ED" w:rsidRDefault="002416B0" w:rsidP="00D258AC">
            <w:proofErr w:type="spellStart"/>
            <w:r w:rsidRPr="00E520ED">
              <w:rPr>
                <w:rFonts w:hint="eastAsia"/>
              </w:rPr>
              <w:t>を変更</w:t>
            </w:r>
            <w:proofErr w:type="spellEnd"/>
            <w:r w:rsidRPr="00E520ED">
              <w:rPr>
                <w:rFonts w:hint="eastAsia"/>
              </w:rPr>
              <w:t>。</w:t>
            </w:r>
          </w:p>
        </w:tc>
      </w:tr>
      <w:tr w:rsidR="002416B0" w:rsidRPr="00E520ED" w14:paraId="62E7AD69" w14:textId="77777777" w:rsidTr="002F7D2A">
        <w:tc>
          <w:tcPr>
            <w:tcW w:w="2314" w:type="dxa"/>
          </w:tcPr>
          <w:p w14:paraId="005F59A9" w14:textId="77777777" w:rsidR="002416B0" w:rsidRPr="00E520ED" w:rsidRDefault="002416B0" w:rsidP="00C82E31">
            <w:pPr>
              <w:spacing w:line="220" w:lineRule="atLeast"/>
              <w:rPr>
                <w:rFonts w:hAnsi="ＭＳ ゴシック"/>
                <w:sz w:val="20"/>
                <w:szCs w:val="20"/>
                <w:lang w:eastAsia="ja-JP"/>
              </w:rPr>
            </w:pPr>
            <w:r w:rsidRPr="00E520ED">
              <w:rPr>
                <w:rFonts w:hAnsi="ＭＳ ゴシック" w:hint="eastAsia"/>
                <w:sz w:val="20"/>
                <w:szCs w:val="20"/>
                <w:lang w:eastAsia="ja-JP"/>
              </w:rPr>
              <w:t>MD-20-20081113</w:t>
            </w:r>
          </w:p>
        </w:tc>
        <w:tc>
          <w:tcPr>
            <w:tcW w:w="1789" w:type="dxa"/>
          </w:tcPr>
          <w:p w14:paraId="64FF68FB" w14:textId="77777777" w:rsidR="002416B0" w:rsidRPr="00E520ED" w:rsidRDefault="002416B0" w:rsidP="00C82E31">
            <w:pPr>
              <w:spacing w:line="220" w:lineRule="atLeast"/>
              <w:rPr>
                <w:rFonts w:hAnsi="ＭＳ ゴシック"/>
                <w:sz w:val="20"/>
                <w:szCs w:val="20"/>
                <w:lang w:eastAsia="ja-JP"/>
              </w:rPr>
            </w:pPr>
            <w:r w:rsidRPr="00E520ED">
              <w:rPr>
                <w:rFonts w:hAnsi="ＭＳ ゴシック" w:hint="eastAsia"/>
                <w:sz w:val="20"/>
                <w:szCs w:val="20"/>
                <w:lang w:eastAsia="ja-JP"/>
              </w:rPr>
              <w:t>2008年11月13日</w:t>
            </w:r>
          </w:p>
        </w:tc>
        <w:tc>
          <w:tcPr>
            <w:tcW w:w="4390" w:type="dxa"/>
          </w:tcPr>
          <w:p w14:paraId="356B550E" w14:textId="77777777" w:rsidR="002416B0" w:rsidRPr="00E520ED" w:rsidRDefault="002416B0" w:rsidP="00D258AC">
            <w:pPr>
              <w:rPr>
                <w:lang w:eastAsia="ja-JP"/>
              </w:rPr>
            </w:pPr>
            <w:r w:rsidRPr="00E520ED">
              <w:rPr>
                <w:lang w:eastAsia="ja-JP"/>
              </w:rPr>
              <w:t>1.LogVillageの基本構成</w:t>
            </w:r>
          </w:p>
          <w:p w14:paraId="71AAC337" w14:textId="77777777" w:rsidR="002416B0" w:rsidRPr="00E520ED" w:rsidRDefault="002416B0" w:rsidP="00D258AC">
            <w:pPr>
              <w:rPr>
                <w:lang w:eastAsia="ja-JP"/>
              </w:rPr>
            </w:pPr>
            <w:r w:rsidRPr="00E520ED">
              <w:rPr>
                <w:rFonts w:hint="eastAsia"/>
                <w:lang w:eastAsia="ja-JP"/>
              </w:rPr>
              <w:t>1-1.稼働環境　■ポーリングサーバーにsp1の記述を追加しました。</w:t>
            </w:r>
          </w:p>
          <w:p w14:paraId="3F0FF99C" w14:textId="77777777" w:rsidR="002416B0" w:rsidRPr="00E520ED" w:rsidRDefault="002416B0" w:rsidP="00D258AC">
            <w:r w:rsidRPr="00E520ED">
              <w:rPr>
                <w:rFonts w:hint="eastAsia"/>
              </w:rPr>
              <w:t>※</w:t>
            </w:r>
            <w:r w:rsidRPr="00E520ED">
              <w:t>Microsoft .NET Framework 3.5</w:t>
            </w:r>
            <w:r w:rsidRPr="00E520ED">
              <w:rPr>
                <w:rFonts w:hint="eastAsia"/>
              </w:rPr>
              <w:t xml:space="preserve">　</w:t>
            </w:r>
            <w:proofErr w:type="spellStart"/>
            <w:r w:rsidRPr="00E520ED">
              <w:rPr>
                <w:rFonts w:hint="eastAsia"/>
              </w:rPr>
              <w:t>または、</w:t>
            </w:r>
            <w:r w:rsidRPr="00E520ED">
              <w:t>Microsoft</w:t>
            </w:r>
            <w:proofErr w:type="spellEnd"/>
            <w:r w:rsidRPr="00E520ED">
              <w:t xml:space="preserve"> .NET Framework 3.5</w:t>
            </w:r>
            <w:r w:rsidRPr="00E520ED">
              <w:rPr>
                <w:rFonts w:hint="eastAsia"/>
              </w:rPr>
              <w:t xml:space="preserve">　sp1　　　</w:t>
            </w:r>
            <w:proofErr w:type="spellStart"/>
            <w:r w:rsidRPr="00E520ED">
              <w:rPr>
                <w:rFonts w:hint="eastAsia"/>
              </w:rPr>
              <w:t>がインストールされていることが必要です</w:t>
            </w:r>
            <w:proofErr w:type="spellEnd"/>
            <w:r w:rsidRPr="00E520ED">
              <w:rPr>
                <w:rFonts w:hint="eastAsia"/>
              </w:rPr>
              <w:t>。</w:t>
            </w:r>
          </w:p>
        </w:tc>
      </w:tr>
      <w:tr w:rsidR="002416B0" w:rsidRPr="00E520ED" w14:paraId="23E19DAA" w14:textId="77777777" w:rsidTr="002F7D2A">
        <w:tc>
          <w:tcPr>
            <w:tcW w:w="2314" w:type="dxa"/>
          </w:tcPr>
          <w:p w14:paraId="6CF489E1" w14:textId="77777777" w:rsidR="002416B0" w:rsidRPr="00E520ED" w:rsidRDefault="002416B0" w:rsidP="00C82E31">
            <w:pPr>
              <w:spacing w:line="220" w:lineRule="atLeast"/>
              <w:rPr>
                <w:rFonts w:hAnsi="ＭＳ ゴシック"/>
                <w:sz w:val="20"/>
                <w:szCs w:val="20"/>
                <w:lang w:eastAsia="ja-JP"/>
              </w:rPr>
            </w:pPr>
            <w:r w:rsidRPr="00E520ED">
              <w:rPr>
                <w:rFonts w:hAnsi="ＭＳ ゴシック" w:hint="eastAsia"/>
                <w:sz w:val="20"/>
                <w:szCs w:val="20"/>
                <w:lang w:eastAsia="ja-JP"/>
              </w:rPr>
              <w:t>MD-20-20081017</w:t>
            </w:r>
          </w:p>
        </w:tc>
        <w:tc>
          <w:tcPr>
            <w:tcW w:w="1789" w:type="dxa"/>
          </w:tcPr>
          <w:p w14:paraId="7C5A7CCA" w14:textId="77777777" w:rsidR="002416B0" w:rsidRPr="00E520ED" w:rsidRDefault="002416B0" w:rsidP="00C82E31">
            <w:pPr>
              <w:spacing w:line="220" w:lineRule="atLeast"/>
              <w:rPr>
                <w:rFonts w:hAnsi="ＭＳ ゴシック"/>
                <w:sz w:val="20"/>
                <w:szCs w:val="20"/>
                <w:lang w:eastAsia="ja-JP"/>
              </w:rPr>
            </w:pPr>
            <w:r w:rsidRPr="00E520ED">
              <w:rPr>
                <w:rFonts w:hAnsi="ＭＳ ゴシック" w:hint="eastAsia"/>
                <w:sz w:val="20"/>
                <w:szCs w:val="20"/>
                <w:lang w:eastAsia="ja-JP"/>
              </w:rPr>
              <w:t>2008年10月17日</w:t>
            </w:r>
          </w:p>
        </w:tc>
        <w:tc>
          <w:tcPr>
            <w:tcW w:w="4390" w:type="dxa"/>
          </w:tcPr>
          <w:p w14:paraId="36723B8F" w14:textId="77777777" w:rsidR="002416B0" w:rsidRPr="00E520ED" w:rsidRDefault="002416B0" w:rsidP="00D258AC">
            <w:pPr>
              <w:rPr>
                <w:bCs/>
                <w:iCs/>
                <w:sz w:val="20"/>
                <w:szCs w:val="20"/>
                <w:lang w:eastAsia="ja-JP"/>
              </w:rPr>
            </w:pPr>
            <w:r w:rsidRPr="00E520ED">
              <w:rPr>
                <w:rFonts w:hint="eastAsia"/>
                <w:bCs/>
                <w:iCs/>
                <w:sz w:val="20"/>
                <w:szCs w:val="20"/>
                <w:lang w:eastAsia="ja-JP"/>
              </w:rPr>
              <w:t>7</w:t>
            </w:r>
            <w:r w:rsidRPr="00E520ED">
              <w:rPr>
                <w:bCs/>
                <w:iCs/>
                <w:sz w:val="20"/>
                <w:szCs w:val="20"/>
                <w:lang w:eastAsia="ja-JP"/>
              </w:rPr>
              <w:t>-3.</w:t>
            </w:r>
            <w:r w:rsidRPr="00E520ED">
              <w:rPr>
                <w:rFonts w:hint="eastAsia"/>
                <w:bCs/>
                <w:iCs/>
                <w:sz w:val="20"/>
                <w:szCs w:val="20"/>
                <w:lang w:eastAsia="ja-JP"/>
              </w:rPr>
              <w:t>WorkGroup</w:t>
            </w:r>
            <w:r w:rsidR="00914363" w:rsidRPr="00E520ED">
              <w:rPr>
                <w:bCs/>
                <w:iCs/>
                <w:sz w:val="20"/>
                <w:szCs w:val="20"/>
                <w:lang w:eastAsia="ja-JP"/>
              </w:rPr>
              <w:fldChar w:fldCharType="begin"/>
            </w:r>
            <w:r w:rsidRPr="00E520ED">
              <w:rPr>
                <w:bCs/>
                <w:iCs/>
                <w:sz w:val="20"/>
                <w:szCs w:val="20"/>
                <w:lang w:eastAsia="ja-JP"/>
              </w:rPr>
              <w:instrText xml:space="preserve"> XE "</w:instrText>
            </w:r>
            <w:r w:rsidRPr="00E520ED">
              <w:rPr>
                <w:rFonts w:hint="eastAsia"/>
                <w:bCs/>
                <w:iCs/>
                <w:sz w:val="20"/>
                <w:szCs w:val="20"/>
                <w:lang w:eastAsia="ja-JP"/>
              </w:rPr>
              <w:instrText>WorkGroup</w:instrText>
            </w:r>
            <w:r w:rsidRPr="00E520ED">
              <w:rPr>
                <w:bCs/>
                <w:iCs/>
                <w:sz w:val="20"/>
                <w:szCs w:val="20"/>
                <w:lang w:eastAsia="ja-JP"/>
              </w:rPr>
              <w:instrText>" \y "Work</w:instrText>
            </w:r>
            <w:r w:rsidRPr="00E520ED">
              <w:rPr>
                <w:rFonts w:hint="eastAsia"/>
                <w:bCs/>
                <w:iCs/>
                <w:sz w:val="20"/>
                <w:szCs w:val="20"/>
                <w:lang w:eastAsia="ja-JP"/>
              </w:rPr>
              <w:instrText>G</w:instrText>
            </w:r>
            <w:r w:rsidRPr="00E520ED">
              <w:rPr>
                <w:bCs/>
                <w:iCs/>
                <w:sz w:val="20"/>
                <w:szCs w:val="20"/>
                <w:lang w:eastAsia="ja-JP"/>
              </w:rPr>
              <w:instrText xml:space="preserve">roup" </w:instrText>
            </w:r>
            <w:r w:rsidR="00914363" w:rsidRPr="00E520ED">
              <w:rPr>
                <w:bCs/>
                <w:iCs/>
                <w:sz w:val="20"/>
                <w:szCs w:val="20"/>
                <w:lang w:eastAsia="ja-JP"/>
              </w:rPr>
              <w:fldChar w:fldCharType="end"/>
            </w:r>
            <w:r w:rsidRPr="00E520ED">
              <w:rPr>
                <w:rFonts w:hint="eastAsia"/>
                <w:bCs/>
                <w:iCs/>
                <w:sz w:val="20"/>
                <w:szCs w:val="20"/>
                <w:lang w:eastAsia="ja-JP"/>
              </w:rPr>
              <w:t>環境での管理対象PC</w:t>
            </w:r>
            <w:r w:rsidRPr="00E520ED">
              <w:rPr>
                <w:bCs/>
                <w:iCs/>
                <w:sz w:val="20"/>
                <w:szCs w:val="20"/>
                <w:lang w:eastAsia="ja-JP"/>
              </w:rPr>
              <w:t>設定内容</w:t>
            </w:r>
          </w:p>
          <w:p w14:paraId="57639F42" w14:textId="77777777" w:rsidR="002416B0" w:rsidRPr="00E520ED" w:rsidRDefault="002416B0" w:rsidP="00D258AC">
            <w:pPr>
              <w:rPr>
                <w:sz w:val="20"/>
                <w:szCs w:val="20"/>
                <w:lang w:eastAsia="ja-JP"/>
              </w:rPr>
            </w:pPr>
            <w:r w:rsidRPr="00E520ED">
              <w:rPr>
                <w:rFonts w:hint="eastAsia"/>
                <w:sz w:val="20"/>
                <w:szCs w:val="20"/>
                <w:lang w:eastAsia="ja-JP"/>
              </w:rPr>
              <w:t>各OSについての記述を追加。</w:t>
            </w:r>
          </w:p>
        </w:tc>
      </w:tr>
      <w:tr w:rsidR="002416B0" w:rsidRPr="00E520ED" w14:paraId="38C67564" w14:textId="77777777" w:rsidTr="002F7D2A">
        <w:tc>
          <w:tcPr>
            <w:tcW w:w="2314" w:type="dxa"/>
          </w:tcPr>
          <w:p w14:paraId="216A51CF" w14:textId="77777777" w:rsidR="002416B0" w:rsidRPr="00E520ED" w:rsidRDefault="002416B0" w:rsidP="00C82E31">
            <w:pPr>
              <w:spacing w:line="220" w:lineRule="atLeast"/>
              <w:rPr>
                <w:rFonts w:hAnsi="ＭＳ ゴシック"/>
                <w:sz w:val="20"/>
                <w:szCs w:val="20"/>
                <w:lang w:eastAsia="ja-JP"/>
              </w:rPr>
            </w:pPr>
          </w:p>
        </w:tc>
        <w:tc>
          <w:tcPr>
            <w:tcW w:w="1789" w:type="dxa"/>
          </w:tcPr>
          <w:p w14:paraId="06D13DE1" w14:textId="77777777" w:rsidR="002416B0" w:rsidRPr="00E520ED" w:rsidRDefault="002416B0" w:rsidP="00C82E31">
            <w:pPr>
              <w:spacing w:line="220" w:lineRule="atLeast"/>
              <w:rPr>
                <w:rFonts w:hAnsi="ＭＳ ゴシック"/>
                <w:sz w:val="20"/>
                <w:szCs w:val="20"/>
                <w:lang w:eastAsia="ja-JP"/>
              </w:rPr>
            </w:pPr>
          </w:p>
        </w:tc>
        <w:tc>
          <w:tcPr>
            <w:tcW w:w="4390" w:type="dxa"/>
          </w:tcPr>
          <w:p w14:paraId="243FA5C0" w14:textId="77777777" w:rsidR="002416B0" w:rsidRPr="00E520ED" w:rsidRDefault="002416B0" w:rsidP="00D258AC">
            <w:pPr>
              <w:rPr>
                <w:sz w:val="20"/>
                <w:szCs w:val="20"/>
                <w:lang w:eastAsia="ja-JP"/>
              </w:rPr>
            </w:pPr>
            <w:r w:rsidRPr="00E520ED">
              <w:rPr>
                <w:rFonts w:hint="eastAsia"/>
                <w:sz w:val="20"/>
                <w:szCs w:val="20"/>
                <w:lang w:eastAsia="ja-JP"/>
              </w:rPr>
              <w:t>1）.Active　Directory上でのユーザー作成と</w:t>
            </w:r>
            <w:proofErr w:type="spellStart"/>
            <w:r w:rsidRPr="00E520ED">
              <w:rPr>
                <w:rFonts w:hint="eastAsia"/>
                <w:sz w:val="20"/>
                <w:szCs w:val="20"/>
                <w:lang w:eastAsia="ja-JP"/>
              </w:rPr>
              <w:t>LogVillage</w:t>
            </w:r>
            <w:proofErr w:type="spellEnd"/>
            <w:r w:rsidRPr="00E520ED">
              <w:rPr>
                <w:rFonts w:hint="eastAsia"/>
                <w:sz w:val="20"/>
                <w:szCs w:val="20"/>
                <w:lang w:eastAsia="ja-JP"/>
              </w:rPr>
              <w:t>への登録（項目タイトルの変更）</w:t>
            </w:r>
          </w:p>
        </w:tc>
      </w:tr>
      <w:tr w:rsidR="002416B0" w:rsidRPr="00E520ED" w14:paraId="7EEBB81A" w14:textId="77777777" w:rsidTr="002F7D2A">
        <w:tc>
          <w:tcPr>
            <w:tcW w:w="2314" w:type="dxa"/>
          </w:tcPr>
          <w:p w14:paraId="30925179" w14:textId="77777777" w:rsidR="002416B0" w:rsidRPr="00E520ED" w:rsidRDefault="002416B0" w:rsidP="00C82E31">
            <w:pPr>
              <w:spacing w:line="220" w:lineRule="atLeast"/>
              <w:rPr>
                <w:rFonts w:hAnsi="ＭＳ ゴシック"/>
                <w:sz w:val="20"/>
                <w:szCs w:val="20"/>
                <w:lang w:eastAsia="ja-JP"/>
              </w:rPr>
            </w:pPr>
            <w:r w:rsidRPr="00E520ED">
              <w:rPr>
                <w:rFonts w:hAnsi="ＭＳ ゴシック" w:hint="eastAsia"/>
                <w:sz w:val="20"/>
                <w:szCs w:val="20"/>
                <w:lang w:eastAsia="ja-JP"/>
              </w:rPr>
              <w:t>MD-20-20081002</w:t>
            </w:r>
          </w:p>
        </w:tc>
        <w:tc>
          <w:tcPr>
            <w:tcW w:w="1789" w:type="dxa"/>
          </w:tcPr>
          <w:p w14:paraId="784C681E" w14:textId="77777777" w:rsidR="002416B0" w:rsidRPr="00E520ED" w:rsidRDefault="002416B0" w:rsidP="00C82E31">
            <w:pPr>
              <w:spacing w:line="220" w:lineRule="atLeast"/>
              <w:rPr>
                <w:rFonts w:hAnsi="ＭＳ ゴシック"/>
                <w:sz w:val="20"/>
                <w:szCs w:val="20"/>
                <w:lang w:eastAsia="ja-JP"/>
              </w:rPr>
            </w:pPr>
            <w:r w:rsidRPr="00E520ED">
              <w:rPr>
                <w:rFonts w:hAnsi="ＭＳ ゴシック" w:hint="eastAsia"/>
                <w:sz w:val="20"/>
                <w:szCs w:val="20"/>
                <w:lang w:eastAsia="ja-JP"/>
              </w:rPr>
              <w:t>2008年10月2日</w:t>
            </w:r>
          </w:p>
        </w:tc>
        <w:tc>
          <w:tcPr>
            <w:tcW w:w="4390" w:type="dxa"/>
          </w:tcPr>
          <w:p w14:paraId="26434CF2" w14:textId="77777777" w:rsidR="002416B0" w:rsidRPr="00E520ED" w:rsidRDefault="002416B0" w:rsidP="00D258AC">
            <w:pPr>
              <w:rPr>
                <w:sz w:val="20"/>
                <w:szCs w:val="20"/>
                <w:lang w:eastAsia="ja-JP"/>
              </w:rPr>
            </w:pPr>
            <w:r w:rsidRPr="00E520ED">
              <w:rPr>
                <w:rFonts w:hint="eastAsia"/>
                <w:sz w:val="20"/>
                <w:szCs w:val="20"/>
                <w:lang w:eastAsia="ja-JP"/>
              </w:rPr>
              <w:t>7-4-2. 1） アカウント名の例を</w:t>
            </w:r>
            <w:r w:rsidRPr="00E520ED">
              <w:rPr>
                <w:rFonts w:hint="eastAsia"/>
                <w:sz w:val="20"/>
                <w:szCs w:val="20"/>
              </w:rPr>
              <w:t>lv20</w:t>
            </w:r>
            <w:r w:rsidRPr="00E520ED">
              <w:rPr>
                <w:rFonts w:hint="eastAsia"/>
                <w:sz w:val="20"/>
                <w:szCs w:val="20"/>
                <w:lang w:eastAsia="ja-JP"/>
              </w:rPr>
              <w:t>\</w:t>
            </w:r>
            <w:proofErr w:type="spellStart"/>
            <w:r w:rsidRPr="00E520ED">
              <w:rPr>
                <w:rFonts w:hint="eastAsia"/>
                <w:sz w:val="20"/>
                <w:szCs w:val="20"/>
              </w:rPr>
              <w:t>logvillage</w:t>
            </w:r>
            <w:proofErr w:type="spellEnd"/>
            <w:r w:rsidRPr="00E520ED">
              <w:rPr>
                <w:rFonts w:hint="eastAsia"/>
                <w:sz w:val="20"/>
                <w:szCs w:val="20"/>
              </w:rPr>
              <w:t xml:space="preserve"> </w:t>
            </w:r>
            <w:r w:rsidRPr="00E520ED">
              <w:rPr>
                <w:rFonts w:hint="eastAsia"/>
                <w:sz w:val="20"/>
                <w:szCs w:val="20"/>
                <w:lang w:eastAsia="ja-JP"/>
              </w:rPr>
              <w:t>から</w:t>
            </w:r>
            <w:proofErr w:type="spellStart"/>
            <w:r w:rsidRPr="00E520ED">
              <w:rPr>
                <w:rFonts w:hint="eastAsia"/>
                <w:sz w:val="20"/>
                <w:szCs w:val="20"/>
              </w:rPr>
              <w:t>AD.local</w:t>
            </w:r>
            <w:proofErr w:type="spellEnd"/>
            <w:r w:rsidRPr="00E520ED">
              <w:rPr>
                <w:rFonts w:hint="eastAsia"/>
                <w:sz w:val="20"/>
                <w:szCs w:val="20"/>
                <w:lang w:eastAsia="ja-JP"/>
              </w:rPr>
              <w:t>\</w:t>
            </w:r>
            <w:proofErr w:type="spellStart"/>
            <w:r w:rsidRPr="00E520ED">
              <w:rPr>
                <w:rFonts w:hint="eastAsia"/>
                <w:sz w:val="20"/>
                <w:szCs w:val="20"/>
              </w:rPr>
              <w:t>logvillage</w:t>
            </w:r>
            <w:proofErr w:type="spellEnd"/>
            <w:r w:rsidRPr="00E520ED">
              <w:rPr>
                <w:rFonts w:hint="eastAsia"/>
                <w:sz w:val="20"/>
                <w:szCs w:val="20"/>
                <w:lang w:eastAsia="ja-JP"/>
              </w:rPr>
              <w:t>に変更</w:t>
            </w:r>
          </w:p>
        </w:tc>
      </w:tr>
      <w:tr w:rsidR="002416B0" w:rsidRPr="00E520ED" w14:paraId="35511A26" w14:textId="77777777" w:rsidTr="002F7D2A">
        <w:tc>
          <w:tcPr>
            <w:tcW w:w="2314" w:type="dxa"/>
          </w:tcPr>
          <w:p w14:paraId="3402B5A2" w14:textId="77777777" w:rsidR="002416B0" w:rsidRPr="00E520ED" w:rsidRDefault="002416B0" w:rsidP="00C82E31">
            <w:pPr>
              <w:spacing w:line="220" w:lineRule="atLeast"/>
              <w:rPr>
                <w:rFonts w:hAnsi="ＭＳ ゴシック"/>
                <w:sz w:val="20"/>
                <w:szCs w:val="20"/>
                <w:lang w:eastAsia="ja-JP"/>
              </w:rPr>
            </w:pPr>
            <w:r w:rsidRPr="00E520ED">
              <w:rPr>
                <w:rFonts w:hAnsi="ＭＳ ゴシック" w:hint="eastAsia"/>
                <w:sz w:val="20"/>
                <w:szCs w:val="20"/>
                <w:lang w:eastAsia="ja-JP"/>
              </w:rPr>
              <w:t>MD-20-20090306</w:t>
            </w:r>
          </w:p>
        </w:tc>
        <w:tc>
          <w:tcPr>
            <w:tcW w:w="1789" w:type="dxa"/>
          </w:tcPr>
          <w:p w14:paraId="66FEC8D0" w14:textId="77777777" w:rsidR="002416B0" w:rsidRPr="00E520ED" w:rsidRDefault="002416B0" w:rsidP="00C82E31">
            <w:pPr>
              <w:spacing w:line="220" w:lineRule="atLeast"/>
              <w:rPr>
                <w:rFonts w:hAnsi="ＭＳ ゴシック"/>
                <w:sz w:val="20"/>
                <w:szCs w:val="20"/>
                <w:lang w:eastAsia="ja-JP"/>
              </w:rPr>
            </w:pPr>
            <w:r w:rsidRPr="00E520ED">
              <w:rPr>
                <w:rFonts w:hAnsi="ＭＳ ゴシック" w:hint="eastAsia"/>
                <w:sz w:val="20"/>
                <w:szCs w:val="20"/>
                <w:lang w:eastAsia="ja-JP"/>
              </w:rPr>
              <w:t>2009年3月6日</w:t>
            </w:r>
          </w:p>
        </w:tc>
        <w:tc>
          <w:tcPr>
            <w:tcW w:w="4390" w:type="dxa"/>
          </w:tcPr>
          <w:p w14:paraId="576ABFE8" w14:textId="77777777" w:rsidR="002416B0" w:rsidRPr="00E520ED" w:rsidRDefault="002416B0" w:rsidP="00D258AC">
            <w:pPr>
              <w:rPr>
                <w:sz w:val="20"/>
                <w:szCs w:val="20"/>
                <w:lang w:eastAsia="ja-JP"/>
              </w:rPr>
            </w:pPr>
            <w:r w:rsidRPr="00E520ED">
              <w:rPr>
                <w:rFonts w:hint="eastAsia"/>
                <w:sz w:val="20"/>
                <w:szCs w:val="20"/>
                <w:lang w:eastAsia="ja-JP"/>
              </w:rPr>
              <w:t>7-4-2.1）画面付きの情報に変更</w:t>
            </w:r>
          </w:p>
        </w:tc>
      </w:tr>
      <w:tr w:rsidR="002416B0" w:rsidRPr="00E520ED" w14:paraId="0022AF41" w14:textId="77777777" w:rsidTr="002F7D2A">
        <w:tc>
          <w:tcPr>
            <w:tcW w:w="2314" w:type="dxa"/>
          </w:tcPr>
          <w:p w14:paraId="0364E8BE" w14:textId="77777777" w:rsidR="002416B0" w:rsidRPr="00E520ED" w:rsidRDefault="002416B0" w:rsidP="00C82E31">
            <w:pPr>
              <w:spacing w:line="220" w:lineRule="atLeast"/>
              <w:rPr>
                <w:rFonts w:hAnsi="ＭＳ ゴシック"/>
                <w:sz w:val="20"/>
                <w:szCs w:val="20"/>
                <w:lang w:eastAsia="ja-JP"/>
              </w:rPr>
            </w:pPr>
            <w:r w:rsidRPr="00E520ED">
              <w:rPr>
                <w:rFonts w:hAnsi="ＭＳ ゴシック" w:hint="eastAsia"/>
                <w:sz w:val="20"/>
                <w:szCs w:val="20"/>
                <w:lang w:eastAsia="ja-JP"/>
              </w:rPr>
              <w:t>MD-20-20090420</w:t>
            </w:r>
          </w:p>
        </w:tc>
        <w:tc>
          <w:tcPr>
            <w:tcW w:w="1789" w:type="dxa"/>
          </w:tcPr>
          <w:p w14:paraId="514178B2" w14:textId="77777777" w:rsidR="002416B0" w:rsidRPr="00E520ED" w:rsidRDefault="002416B0" w:rsidP="00C82E31">
            <w:pPr>
              <w:spacing w:line="220" w:lineRule="atLeast"/>
              <w:rPr>
                <w:rFonts w:hAnsi="ＭＳ ゴシック"/>
                <w:sz w:val="20"/>
                <w:szCs w:val="20"/>
                <w:lang w:eastAsia="ja-JP"/>
              </w:rPr>
            </w:pPr>
            <w:r w:rsidRPr="00E520ED">
              <w:rPr>
                <w:rFonts w:hAnsi="ＭＳ ゴシック" w:hint="eastAsia"/>
                <w:sz w:val="20"/>
                <w:szCs w:val="20"/>
                <w:lang w:eastAsia="ja-JP"/>
              </w:rPr>
              <w:t>2009年4月20日</w:t>
            </w:r>
          </w:p>
        </w:tc>
        <w:tc>
          <w:tcPr>
            <w:tcW w:w="4390" w:type="dxa"/>
          </w:tcPr>
          <w:p w14:paraId="57C01CEE" w14:textId="77777777" w:rsidR="002416B0" w:rsidRPr="00E520ED" w:rsidRDefault="002416B0" w:rsidP="00D258AC">
            <w:pPr>
              <w:rPr>
                <w:sz w:val="20"/>
                <w:szCs w:val="20"/>
                <w:lang w:eastAsia="ja-JP"/>
              </w:rPr>
            </w:pPr>
            <w:r w:rsidRPr="00E520ED">
              <w:rPr>
                <w:rFonts w:hint="eastAsia"/>
                <w:sz w:val="20"/>
                <w:szCs w:val="20"/>
                <w:lang w:eastAsia="ja-JP"/>
              </w:rPr>
              <w:t>補足資料4,8,9　PSプロセス化に伴い終了方法を修正。</w:t>
            </w:r>
          </w:p>
        </w:tc>
      </w:tr>
      <w:tr w:rsidR="002416B0" w:rsidRPr="00E520ED" w14:paraId="37E18492" w14:textId="77777777" w:rsidTr="002F7D2A">
        <w:tc>
          <w:tcPr>
            <w:tcW w:w="2314" w:type="dxa"/>
          </w:tcPr>
          <w:p w14:paraId="4DAA0D74" w14:textId="77777777" w:rsidR="002416B0" w:rsidRPr="00E520ED" w:rsidRDefault="002416B0" w:rsidP="00C82E31">
            <w:pPr>
              <w:spacing w:line="220" w:lineRule="atLeast"/>
              <w:rPr>
                <w:rFonts w:hAnsi="ＭＳ ゴシック"/>
                <w:sz w:val="20"/>
                <w:szCs w:val="20"/>
                <w:lang w:eastAsia="ja-JP"/>
              </w:rPr>
            </w:pPr>
            <w:r w:rsidRPr="00E520ED">
              <w:rPr>
                <w:rFonts w:hAnsi="ＭＳ ゴシック"/>
                <w:sz w:val="20"/>
                <w:szCs w:val="20"/>
                <w:lang w:eastAsia="ja-JP"/>
              </w:rPr>
              <w:t>MD-20-20091125</w:t>
            </w:r>
          </w:p>
        </w:tc>
        <w:tc>
          <w:tcPr>
            <w:tcW w:w="1789" w:type="dxa"/>
          </w:tcPr>
          <w:p w14:paraId="0FD307DE" w14:textId="77777777" w:rsidR="002416B0" w:rsidRPr="00E520ED" w:rsidRDefault="002416B0" w:rsidP="00C82E31">
            <w:pPr>
              <w:spacing w:line="220" w:lineRule="atLeast"/>
              <w:rPr>
                <w:rFonts w:hAnsi="ＭＳ ゴシック"/>
                <w:sz w:val="20"/>
                <w:szCs w:val="20"/>
                <w:lang w:eastAsia="ja-JP"/>
              </w:rPr>
            </w:pPr>
            <w:r w:rsidRPr="00E520ED">
              <w:rPr>
                <w:rFonts w:hAnsi="ＭＳ ゴシック" w:hint="eastAsia"/>
                <w:sz w:val="20"/>
                <w:szCs w:val="20"/>
                <w:lang w:eastAsia="ja-JP"/>
              </w:rPr>
              <w:t>2009年11月25日</w:t>
            </w:r>
          </w:p>
        </w:tc>
        <w:tc>
          <w:tcPr>
            <w:tcW w:w="4390" w:type="dxa"/>
          </w:tcPr>
          <w:p w14:paraId="2DE180A7" w14:textId="77777777" w:rsidR="002416B0" w:rsidRPr="00E520ED" w:rsidRDefault="002416B0" w:rsidP="00D258AC">
            <w:pPr>
              <w:rPr>
                <w:sz w:val="20"/>
                <w:szCs w:val="20"/>
                <w:lang w:eastAsia="ja-JP"/>
              </w:rPr>
            </w:pPr>
            <w:r w:rsidRPr="00E520ED">
              <w:rPr>
                <w:rFonts w:hint="eastAsia"/>
                <w:sz w:val="20"/>
                <w:szCs w:val="20"/>
                <w:lang w:eastAsia="ja-JP"/>
              </w:rPr>
              <w:t>1-1.OSの定期的な再起動を追加</w:t>
            </w:r>
          </w:p>
          <w:p w14:paraId="3F115891" w14:textId="77777777" w:rsidR="002416B0" w:rsidRPr="00E520ED" w:rsidRDefault="002416B0" w:rsidP="00D258AC">
            <w:pPr>
              <w:rPr>
                <w:sz w:val="20"/>
                <w:szCs w:val="20"/>
                <w:lang w:eastAsia="ja-JP"/>
              </w:rPr>
            </w:pPr>
            <w:r w:rsidRPr="00E520ED">
              <w:rPr>
                <w:rFonts w:hint="eastAsia"/>
                <w:sz w:val="20"/>
                <w:szCs w:val="20"/>
                <w:lang w:eastAsia="ja-JP"/>
              </w:rPr>
              <w:t>4.インストール画面キャプチャ変更</w:t>
            </w:r>
          </w:p>
          <w:p w14:paraId="177F7A9C" w14:textId="77777777" w:rsidR="002416B0" w:rsidRPr="00E520ED" w:rsidRDefault="002416B0" w:rsidP="00D258AC">
            <w:pPr>
              <w:rPr>
                <w:sz w:val="20"/>
                <w:szCs w:val="20"/>
                <w:lang w:eastAsia="ja-JP"/>
              </w:rPr>
            </w:pPr>
            <w:r w:rsidRPr="00E520ED">
              <w:rPr>
                <w:rFonts w:hint="eastAsia"/>
                <w:sz w:val="20"/>
                <w:szCs w:val="20"/>
                <w:lang w:eastAsia="ja-JP"/>
              </w:rPr>
              <w:t>5.インストール画面キャプチャ変更</w:t>
            </w:r>
          </w:p>
          <w:p w14:paraId="108F7489" w14:textId="77777777" w:rsidR="002416B0" w:rsidRPr="00E520ED" w:rsidRDefault="002416B0" w:rsidP="00D258AC">
            <w:pPr>
              <w:rPr>
                <w:sz w:val="20"/>
                <w:szCs w:val="20"/>
                <w:lang w:eastAsia="ja-JP"/>
              </w:rPr>
            </w:pPr>
            <w:r w:rsidRPr="00E520ED">
              <w:rPr>
                <w:rFonts w:hint="eastAsia"/>
                <w:sz w:val="20"/>
                <w:szCs w:val="20"/>
                <w:lang w:eastAsia="ja-JP"/>
              </w:rPr>
              <w:t>7-1.グループポリシー削除</w:t>
            </w:r>
          </w:p>
          <w:p w14:paraId="6A7678A5" w14:textId="77777777" w:rsidR="002416B0" w:rsidRPr="00E520ED" w:rsidRDefault="002416B0" w:rsidP="00D258AC">
            <w:pPr>
              <w:rPr>
                <w:sz w:val="20"/>
                <w:szCs w:val="20"/>
                <w:lang w:eastAsia="ja-JP"/>
              </w:rPr>
            </w:pPr>
            <w:r w:rsidRPr="00E520ED">
              <w:rPr>
                <w:rFonts w:hint="eastAsia"/>
                <w:sz w:val="20"/>
                <w:szCs w:val="20"/>
                <w:lang w:eastAsia="ja-JP"/>
              </w:rPr>
              <w:t>7-4-1.リモート管理の例外を許可する。を変更</w:t>
            </w:r>
          </w:p>
          <w:p w14:paraId="5DFF39B7" w14:textId="77777777" w:rsidR="002416B0" w:rsidRPr="00E520ED" w:rsidRDefault="002416B0" w:rsidP="00D258AC">
            <w:pPr>
              <w:rPr>
                <w:sz w:val="20"/>
                <w:szCs w:val="20"/>
                <w:lang w:eastAsia="ja-JP"/>
              </w:rPr>
            </w:pPr>
            <w:r w:rsidRPr="00E520ED">
              <w:rPr>
                <w:sz w:val="20"/>
                <w:szCs w:val="20"/>
                <w:lang w:eastAsia="ja-JP"/>
              </w:rPr>
              <w:t>7-</w:t>
            </w:r>
            <w:r w:rsidRPr="00E520ED">
              <w:rPr>
                <w:rFonts w:hint="eastAsia"/>
                <w:sz w:val="20"/>
                <w:szCs w:val="20"/>
                <w:lang w:eastAsia="ja-JP"/>
              </w:rPr>
              <w:t>4</w:t>
            </w:r>
            <w:r w:rsidRPr="00E520ED">
              <w:rPr>
                <w:sz w:val="20"/>
                <w:szCs w:val="20"/>
                <w:lang w:eastAsia="ja-JP"/>
              </w:rPr>
              <w:t>-</w:t>
            </w:r>
            <w:r w:rsidRPr="00E520ED">
              <w:rPr>
                <w:rFonts w:hint="eastAsia"/>
                <w:sz w:val="20"/>
                <w:szCs w:val="20"/>
                <w:lang w:eastAsia="ja-JP"/>
              </w:rPr>
              <w:t>2</w:t>
            </w:r>
            <w:r w:rsidRPr="00E520ED">
              <w:rPr>
                <w:sz w:val="20"/>
                <w:szCs w:val="20"/>
                <w:lang w:eastAsia="ja-JP"/>
              </w:rPr>
              <w:t>.</w:t>
            </w:r>
            <w:r w:rsidRPr="00E520ED">
              <w:rPr>
                <w:rFonts w:hint="eastAsia"/>
                <w:sz w:val="20"/>
                <w:szCs w:val="20"/>
                <w:lang w:eastAsia="ja-JP"/>
              </w:rPr>
              <w:t>OU用ユーザー作成方法追加</w:t>
            </w:r>
          </w:p>
          <w:p w14:paraId="23561147" w14:textId="77777777" w:rsidR="002416B0" w:rsidRPr="00E520ED" w:rsidRDefault="002416B0" w:rsidP="00D258AC">
            <w:pPr>
              <w:rPr>
                <w:sz w:val="20"/>
                <w:szCs w:val="20"/>
                <w:lang w:eastAsia="ja-JP"/>
              </w:rPr>
            </w:pPr>
            <w:r w:rsidRPr="00E520ED">
              <w:rPr>
                <w:rFonts w:hint="eastAsia"/>
                <w:sz w:val="20"/>
                <w:szCs w:val="20"/>
                <w:lang w:eastAsia="ja-JP"/>
              </w:rPr>
              <w:t>補足資料に</w:t>
            </w:r>
            <w:proofErr w:type="spellStart"/>
            <w:r w:rsidRPr="00E520ED">
              <w:rPr>
                <w:rFonts w:hint="eastAsia"/>
                <w:sz w:val="20"/>
                <w:szCs w:val="20"/>
                <w:lang w:eastAsia="ja-JP"/>
              </w:rPr>
              <w:t>Mgr</w:t>
            </w:r>
            <w:proofErr w:type="spellEnd"/>
            <w:r w:rsidRPr="00E520ED">
              <w:rPr>
                <w:rFonts w:hint="eastAsia"/>
                <w:sz w:val="20"/>
                <w:szCs w:val="20"/>
                <w:lang w:eastAsia="ja-JP"/>
              </w:rPr>
              <w:t>とPSの再起動方法を追加</w:t>
            </w:r>
          </w:p>
        </w:tc>
      </w:tr>
      <w:tr w:rsidR="002416B0" w:rsidRPr="00E520ED" w14:paraId="394C6B82" w14:textId="77777777" w:rsidTr="002F7D2A">
        <w:tc>
          <w:tcPr>
            <w:tcW w:w="2314" w:type="dxa"/>
          </w:tcPr>
          <w:p w14:paraId="61A79C38" w14:textId="77777777" w:rsidR="002416B0" w:rsidRPr="00E520ED" w:rsidRDefault="002416B0" w:rsidP="00C82E31">
            <w:pPr>
              <w:spacing w:line="220" w:lineRule="atLeast"/>
              <w:rPr>
                <w:rFonts w:hAnsi="ＭＳ ゴシック"/>
                <w:sz w:val="20"/>
                <w:szCs w:val="20"/>
                <w:lang w:eastAsia="ja-JP"/>
              </w:rPr>
            </w:pPr>
            <w:r w:rsidRPr="00E520ED">
              <w:rPr>
                <w:rFonts w:hAnsi="ＭＳ ゴシック"/>
                <w:sz w:val="20"/>
                <w:szCs w:val="20"/>
                <w:lang w:eastAsia="ja-JP"/>
              </w:rPr>
              <w:t>MD-20-20100129</w:t>
            </w:r>
          </w:p>
        </w:tc>
        <w:tc>
          <w:tcPr>
            <w:tcW w:w="1789" w:type="dxa"/>
          </w:tcPr>
          <w:p w14:paraId="7620FF9C" w14:textId="77777777" w:rsidR="002416B0" w:rsidRPr="00E520ED" w:rsidRDefault="002416B0" w:rsidP="00C82E31">
            <w:pPr>
              <w:spacing w:line="220" w:lineRule="atLeast"/>
              <w:rPr>
                <w:rFonts w:hAnsi="ＭＳ ゴシック"/>
                <w:sz w:val="20"/>
                <w:szCs w:val="20"/>
                <w:lang w:eastAsia="ja-JP"/>
              </w:rPr>
            </w:pPr>
            <w:r w:rsidRPr="00E520ED">
              <w:rPr>
                <w:rFonts w:hAnsi="ＭＳ ゴシック" w:hint="eastAsia"/>
                <w:sz w:val="20"/>
                <w:szCs w:val="20"/>
                <w:lang w:eastAsia="ja-JP"/>
              </w:rPr>
              <w:t>2010年1月29日</w:t>
            </w:r>
          </w:p>
        </w:tc>
        <w:tc>
          <w:tcPr>
            <w:tcW w:w="4390" w:type="dxa"/>
          </w:tcPr>
          <w:p w14:paraId="6AFAF9C2" w14:textId="77777777" w:rsidR="002416B0" w:rsidRPr="00E520ED" w:rsidRDefault="002416B0" w:rsidP="00D258AC">
            <w:pPr>
              <w:rPr>
                <w:sz w:val="20"/>
                <w:szCs w:val="20"/>
                <w:lang w:eastAsia="ja-JP"/>
              </w:rPr>
            </w:pPr>
            <w:r w:rsidRPr="00E520ED">
              <w:rPr>
                <w:rFonts w:hint="eastAsia"/>
                <w:sz w:val="20"/>
                <w:szCs w:val="20"/>
                <w:lang w:eastAsia="ja-JP"/>
              </w:rPr>
              <w:t>10.LogVillage運用のための情報を追加</w:t>
            </w:r>
          </w:p>
        </w:tc>
      </w:tr>
      <w:tr w:rsidR="002416B0" w:rsidRPr="00E520ED" w14:paraId="1636134A" w14:textId="77777777" w:rsidTr="002F7D2A">
        <w:tc>
          <w:tcPr>
            <w:tcW w:w="2314" w:type="dxa"/>
          </w:tcPr>
          <w:p w14:paraId="43C52096" w14:textId="77777777" w:rsidR="002416B0" w:rsidRPr="00E520ED" w:rsidRDefault="002416B0" w:rsidP="00C82E31">
            <w:pPr>
              <w:spacing w:line="220" w:lineRule="atLeast"/>
              <w:rPr>
                <w:rFonts w:hAnsi="ＭＳ ゴシック"/>
                <w:sz w:val="20"/>
                <w:szCs w:val="20"/>
                <w:lang w:eastAsia="ja-JP"/>
              </w:rPr>
            </w:pPr>
            <w:r w:rsidRPr="00E520ED">
              <w:rPr>
                <w:rFonts w:hAnsi="ＭＳ ゴシック"/>
                <w:sz w:val="20"/>
                <w:szCs w:val="20"/>
                <w:lang w:eastAsia="ja-JP"/>
              </w:rPr>
              <w:t>MD-20-20100301</w:t>
            </w:r>
          </w:p>
        </w:tc>
        <w:tc>
          <w:tcPr>
            <w:tcW w:w="1789" w:type="dxa"/>
          </w:tcPr>
          <w:p w14:paraId="7C7FE378" w14:textId="77777777" w:rsidR="002416B0" w:rsidRPr="00E520ED" w:rsidRDefault="002416B0" w:rsidP="00C82E31">
            <w:pPr>
              <w:spacing w:line="220" w:lineRule="atLeast"/>
              <w:rPr>
                <w:rFonts w:hAnsi="ＭＳ ゴシック"/>
                <w:sz w:val="20"/>
                <w:szCs w:val="20"/>
                <w:lang w:eastAsia="ja-JP"/>
              </w:rPr>
            </w:pPr>
            <w:r w:rsidRPr="00E520ED">
              <w:rPr>
                <w:rFonts w:hAnsi="ＭＳ ゴシック" w:hint="eastAsia"/>
                <w:sz w:val="20"/>
                <w:szCs w:val="20"/>
                <w:lang w:eastAsia="ja-JP"/>
              </w:rPr>
              <w:t>2010年3月1日</w:t>
            </w:r>
          </w:p>
        </w:tc>
        <w:tc>
          <w:tcPr>
            <w:tcW w:w="4390" w:type="dxa"/>
          </w:tcPr>
          <w:p w14:paraId="51466FA6" w14:textId="77777777" w:rsidR="002416B0" w:rsidRPr="00E520ED" w:rsidRDefault="002416B0" w:rsidP="00D258AC">
            <w:pPr>
              <w:rPr>
                <w:sz w:val="20"/>
                <w:szCs w:val="20"/>
                <w:lang w:eastAsia="ja-JP"/>
              </w:rPr>
            </w:pPr>
            <w:r w:rsidRPr="00E520ED">
              <w:rPr>
                <w:rFonts w:hint="eastAsia"/>
                <w:sz w:val="20"/>
                <w:szCs w:val="20"/>
                <w:lang w:eastAsia="ja-JP"/>
              </w:rPr>
              <w:t>7.管理対象PCの設定変更にWindows7を追加</w:t>
            </w:r>
          </w:p>
        </w:tc>
      </w:tr>
      <w:tr w:rsidR="002416B0" w:rsidRPr="00E520ED" w14:paraId="23F4BA97" w14:textId="77777777" w:rsidTr="002F7D2A">
        <w:tc>
          <w:tcPr>
            <w:tcW w:w="2314" w:type="dxa"/>
          </w:tcPr>
          <w:p w14:paraId="338ECB82" w14:textId="77777777" w:rsidR="002416B0" w:rsidRPr="00E520ED" w:rsidRDefault="002416B0" w:rsidP="00C82E31">
            <w:pPr>
              <w:spacing w:line="220" w:lineRule="atLeast"/>
              <w:rPr>
                <w:rFonts w:hAnsi="ＭＳ ゴシック"/>
                <w:sz w:val="20"/>
                <w:szCs w:val="20"/>
                <w:lang w:eastAsia="ja-JP"/>
              </w:rPr>
            </w:pPr>
            <w:r w:rsidRPr="00E520ED">
              <w:rPr>
                <w:rFonts w:hAnsi="ＭＳ ゴシック"/>
                <w:sz w:val="20"/>
                <w:szCs w:val="20"/>
                <w:lang w:eastAsia="ja-JP"/>
              </w:rPr>
              <w:t>MD-20-201004</w:t>
            </w:r>
            <w:r w:rsidRPr="00E520ED">
              <w:rPr>
                <w:rFonts w:hAnsi="ＭＳ ゴシック" w:hint="eastAsia"/>
                <w:sz w:val="20"/>
                <w:szCs w:val="20"/>
                <w:lang w:eastAsia="ja-JP"/>
              </w:rPr>
              <w:t>08</w:t>
            </w:r>
          </w:p>
        </w:tc>
        <w:tc>
          <w:tcPr>
            <w:tcW w:w="1789" w:type="dxa"/>
          </w:tcPr>
          <w:p w14:paraId="08221AF6" w14:textId="77777777" w:rsidR="002416B0" w:rsidRPr="00E520ED" w:rsidRDefault="002416B0" w:rsidP="00C82E31">
            <w:pPr>
              <w:spacing w:line="220" w:lineRule="atLeast"/>
              <w:rPr>
                <w:rFonts w:hAnsi="ＭＳ ゴシック"/>
                <w:sz w:val="20"/>
                <w:szCs w:val="20"/>
                <w:lang w:eastAsia="ja-JP"/>
              </w:rPr>
            </w:pPr>
            <w:r w:rsidRPr="00E520ED">
              <w:rPr>
                <w:rFonts w:hAnsi="ＭＳ ゴシック" w:hint="eastAsia"/>
                <w:sz w:val="20"/>
                <w:szCs w:val="20"/>
                <w:lang w:eastAsia="ja-JP"/>
              </w:rPr>
              <w:t>2010年4月8日</w:t>
            </w:r>
          </w:p>
        </w:tc>
        <w:tc>
          <w:tcPr>
            <w:tcW w:w="4390" w:type="dxa"/>
          </w:tcPr>
          <w:p w14:paraId="1F7115F4" w14:textId="77777777" w:rsidR="002416B0" w:rsidRPr="00E520ED" w:rsidRDefault="002416B0" w:rsidP="00D258AC">
            <w:pPr>
              <w:rPr>
                <w:sz w:val="20"/>
                <w:szCs w:val="20"/>
                <w:lang w:eastAsia="ja-JP"/>
              </w:rPr>
            </w:pPr>
            <w:r w:rsidRPr="00E520ED">
              <w:rPr>
                <w:rFonts w:hint="eastAsia"/>
                <w:sz w:val="20"/>
                <w:szCs w:val="20"/>
                <w:lang w:eastAsia="ja-JP"/>
              </w:rPr>
              <w:t>7.管理対象PCの設定変更を追加・修正</w:t>
            </w:r>
          </w:p>
          <w:p w14:paraId="5063E929" w14:textId="77777777" w:rsidR="002416B0" w:rsidRPr="00E520ED" w:rsidRDefault="002416B0" w:rsidP="00D258AC">
            <w:pPr>
              <w:rPr>
                <w:sz w:val="20"/>
                <w:szCs w:val="20"/>
                <w:lang w:eastAsia="ja-JP"/>
              </w:rPr>
            </w:pPr>
            <w:r w:rsidRPr="00E520ED">
              <w:rPr>
                <w:rFonts w:hint="eastAsia"/>
                <w:sz w:val="20"/>
                <w:szCs w:val="20"/>
                <w:lang w:eastAsia="ja-JP"/>
              </w:rPr>
              <w:t>4）ファイアウォールを変更</w:t>
            </w:r>
          </w:p>
        </w:tc>
      </w:tr>
      <w:tr w:rsidR="002416B0" w:rsidRPr="00E520ED" w14:paraId="3CE2ABE2" w14:textId="77777777" w:rsidTr="002F7D2A">
        <w:tc>
          <w:tcPr>
            <w:tcW w:w="2314" w:type="dxa"/>
          </w:tcPr>
          <w:p w14:paraId="7EA6ED85" w14:textId="77777777" w:rsidR="002416B0" w:rsidRPr="00E520ED" w:rsidRDefault="002416B0" w:rsidP="00C82E31">
            <w:pPr>
              <w:spacing w:line="220" w:lineRule="atLeast"/>
              <w:rPr>
                <w:rFonts w:hAnsi="ＭＳ ゴシック"/>
                <w:sz w:val="20"/>
                <w:szCs w:val="20"/>
                <w:lang w:eastAsia="ja-JP"/>
              </w:rPr>
            </w:pPr>
            <w:r w:rsidRPr="00E520ED">
              <w:rPr>
                <w:rFonts w:hAnsi="ＭＳ ゴシック"/>
                <w:sz w:val="20"/>
                <w:szCs w:val="20"/>
                <w:lang w:eastAsia="ja-JP"/>
              </w:rPr>
              <w:t>MD-20-2010</w:t>
            </w:r>
            <w:r w:rsidRPr="00E520ED">
              <w:rPr>
                <w:rFonts w:hAnsi="ＭＳ ゴシック" w:hint="eastAsia"/>
                <w:sz w:val="20"/>
                <w:szCs w:val="20"/>
                <w:lang w:eastAsia="ja-JP"/>
              </w:rPr>
              <w:t>1122</w:t>
            </w:r>
          </w:p>
        </w:tc>
        <w:tc>
          <w:tcPr>
            <w:tcW w:w="1789" w:type="dxa"/>
          </w:tcPr>
          <w:p w14:paraId="64F31022" w14:textId="77777777" w:rsidR="002416B0" w:rsidRPr="00E520ED" w:rsidRDefault="002416B0" w:rsidP="00C82E31">
            <w:pPr>
              <w:spacing w:line="220" w:lineRule="atLeast"/>
              <w:rPr>
                <w:rFonts w:hAnsi="ＭＳ ゴシック"/>
                <w:sz w:val="20"/>
                <w:szCs w:val="20"/>
                <w:lang w:eastAsia="ja-JP"/>
              </w:rPr>
            </w:pPr>
            <w:r w:rsidRPr="00E520ED">
              <w:rPr>
                <w:rFonts w:hAnsi="ＭＳ ゴシック" w:hint="eastAsia"/>
                <w:sz w:val="20"/>
                <w:szCs w:val="20"/>
                <w:lang w:eastAsia="ja-JP"/>
              </w:rPr>
              <w:t>2010年11月22日</w:t>
            </w:r>
          </w:p>
        </w:tc>
        <w:tc>
          <w:tcPr>
            <w:tcW w:w="4390" w:type="dxa"/>
          </w:tcPr>
          <w:p w14:paraId="5BBEDC44" w14:textId="77777777" w:rsidR="002416B0" w:rsidRPr="00E520ED" w:rsidRDefault="002416B0" w:rsidP="00D258AC">
            <w:pPr>
              <w:rPr>
                <w:sz w:val="20"/>
                <w:szCs w:val="20"/>
                <w:lang w:eastAsia="ja-JP"/>
              </w:rPr>
            </w:pPr>
            <w:r w:rsidRPr="00E520ED">
              <w:rPr>
                <w:rFonts w:hint="eastAsia"/>
                <w:sz w:val="20"/>
                <w:szCs w:val="20"/>
                <w:lang w:eastAsia="ja-JP"/>
              </w:rPr>
              <w:t>Windows7, Windows Server 2008 対応のため、以下を修正。</w:t>
            </w:r>
          </w:p>
          <w:p w14:paraId="4414F678" w14:textId="77777777" w:rsidR="002416B0" w:rsidRPr="00E520ED" w:rsidRDefault="002416B0" w:rsidP="00D258AC">
            <w:pPr>
              <w:rPr>
                <w:sz w:val="20"/>
                <w:szCs w:val="20"/>
                <w:lang w:eastAsia="ja-JP"/>
              </w:rPr>
            </w:pPr>
            <w:r w:rsidRPr="00E520ED">
              <w:rPr>
                <w:rFonts w:hint="eastAsia"/>
                <w:sz w:val="20"/>
                <w:szCs w:val="20"/>
                <w:lang w:eastAsia="ja-JP"/>
              </w:rPr>
              <w:t>1-1.稼働環境</w:t>
            </w:r>
          </w:p>
          <w:p w14:paraId="7340244B" w14:textId="77777777" w:rsidR="002416B0" w:rsidRPr="00E520ED" w:rsidRDefault="002416B0" w:rsidP="00D258AC">
            <w:pPr>
              <w:rPr>
                <w:sz w:val="20"/>
                <w:szCs w:val="20"/>
                <w:lang w:eastAsia="ja-JP"/>
              </w:rPr>
            </w:pPr>
            <w:r w:rsidRPr="00E520ED">
              <w:rPr>
                <w:rFonts w:hint="eastAsia"/>
                <w:sz w:val="20"/>
                <w:szCs w:val="20"/>
                <w:lang w:eastAsia="ja-JP"/>
              </w:rPr>
              <w:t>7.管理対象PCの設定変更</w:t>
            </w:r>
          </w:p>
          <w:p w14:paraId="7EBD551E" w14:textId="77777777" w:rsidR="002416B0" w:rsidRPr="00E520ED" w:rsidRDefault="002416B0" w:rsidP="00D258AC">
            <w:pPr>
              <w:rPr>
                <w:sz w:val="20"/>
                <w:szCs w:val="20"/>
                <w:lang w:eastAsia="ja-JP"/>
              </w:rPr>
            </w:pPr>
            <w:r w:rsidRPr="00E520ED">
              <w:rPr>
                <w:rFonts w:hint="eastAsia"/>
                <w:sz w:val="20"/>
                <w:szCs w:val="20"/>
                <w:lang w:eastAsia="ja-JP"/>
              </w:rPr>
              <w:t>9.管理対象PCの設定ツール（オプション）</w:t>
            </w:r>
          </w:p>
          <w:p w14:paraId="4077541D" w14:textId="77777777" w:rsidR="002416B0" w:rsidRPr="00E520ED" w:rsidRDefault="002416B0" w:rsidP="00D258AC">
            <w:pPr>
              <w:rPr>
                <w:sz w:val="20"/>
                <w:szCs w:val="20"/>
                <w:lang w:eastAsia="ja-JP"/>
              </w:rPr>
            </w:pPr>
          </w:p>
        </w:tc>
      </w:tr>
      <w:tr w:rsidR="002416B0" w:rsidRPr="00E520ED" w14:paraId="7680B4FA" w14:textId="77777777" w:rsidTr="002F7D2A">
        <w:tc>
          <w:tcPr>
            <w:tcW w:w="2314" w:type="dxa"/>
          </w:tcPr>
          <w:p w14:paraId="5EE8E4A7" w14:textId="77777777" w:rsidR="002416B0" w:rsidRPr="00E520ED" w:rsidRDefault="002416B0" w:rsidP="00C82E31">
            <w:pPr>
              <w:spacing w:line="220" w:lineRule="atLeast"/>
              <w:rPr>
                <w:rFonts w:hAnsi="ＭＳ ゴシック"/>
                <w:sz w:val="20"/>
                <w:szCs w:val="20"/>
                <w:lang w:eastAsia="ja-JP"/>
              </w:rPr>
            </w:pPr>
          </w:p>
        </w:tc>
        <w:tc>
          <w:tcPr>
            <w:tcW w:w="1789" w:type="dxa"/>
          </w:tcPr>
          <w:p w14:paraId="2798B58F" w14:textId="77777777" w:rsidR="002416B0" w:rsidRPr="00E520ED" w:rsidRDefault="002416B0" w:rsidP="00C82E31">
            <w:pPr>
              <w:spacing w:line="220" w:lineRule="atLeast"/>
              <w:rPr>
                <w:rFonts w:hAnsi="ＭＳ ゴシック"/>
                <w:sz w:val="20"/>
                <w:szCs w:val="20"/>
                <w:lang w:eastAsia="ja-JP"/>
              </w:rPr>
            </w:pPr>
          </w:p>
        </w:tc>
        <w:tc>
          <w:tcPr>
            <w:tcW w:w="4390" w:type="dxa"/>
          </w:tcPr>
          <w:p w14:paraId="2879EF17" w14:textId="77777777" w:rsidR="002416B0" w:rsidRPr="00E520ED" w:rsidRDefault="002416B0" w:rsidP="00D258AC">
            <w:pPr>
              <w:rPr>
                <w:sz w:val="20"/>
                <w:szCs w:val="20"/>
                <w:lang w:eastAsia="ja-JP"/>
              </w:rPr>
            </w:pPr>
            <w:r w:rsidRPr="00E520ED">
              <w:rPr>
                <w:rFonts w:hint="eastAsia"/>
                <w:sz w:val="20"/>
                <w:szCs w:val="20"/>
                <w:lang w:eastAsia="ja-JP"/>
              </w:rPr>
              <w:t>Mac版PSを導入する場合spoolをCにするよう記載</w:t>
            </w:r>
          </w:p>
          <w:p w14:paraId="68D60B69" w14:textId="77777777" w:rsidR="002416B0" w:rsidRPr="00E520ED" w:rsidRDefault="002416B0" w:rsidP="00D258AC">
            <w:pPr>
              <w:rPr>
                <w:sz w:val="20"/>
                <w:szCs w:val="20"/>
                <w:lang w:eastAsia="ja-JP"/>
              </w:rPr>
            </w:pPr>
            <w:r w:rsidRPr="00E520ED">
              <w:rPr>
                <w:rFonts w:hint="eastAsia"/>
                <w:sz w:val="20"/>
                <w:szCs w:val="20"/>
                <w:lang w:eastAsia="ja-JP"/>
              </w:rPr>
              <w:t>4-1.</w:t>
            </w:r>
            <w:r w:rsidR="00B15716">
              <w:rPr>
                <w:rFonts w:hint="eastAsia"/>
                <w:sz w:val="20"/>
                <w:szCs w:val="20"/>
                <w:lang w:eastAsia="ja-JP"/>
              </w:rPr>
              <w:t>LogVillageMGR</w:t>
            </w:r>
            <w:r w:rsidRPr="00E520ED">
              <w:rPr>
                <w:rFonts w:hint="eastAsia"/>
                <w:sz w:val="20"/>
                <w:szCs w:val="20"/>
                <w:lang w:eastAsia="ja-JP"/>
              </w:rPr>
              <w:t>のインストール</w:t>
            </w:r>
          </w:p>
        </w:tc>
      </w:tr>
      <w:tr w:rsidR="002416B0" w:rsidRPr="00E520ED" w14:paraId="196DF59E" w14:textId="77777777" w:rsidTr="002F7D2A">
        <w:tc>
          <w:tcPr>
            <w:tcW w:w="2314" w:type="dxa"/>
          </w:tcPr>
          <w:p w14:paraId="42ABC1FF" w14:textId="77777777" w:rsidR="002416B0" w:rsidRPr="00E520ED" w:rsidRDefault="002416B0" w:rsidP="00C82E31">
            <w:pPr>
              <w:spacing w:line="220" w:lineRule="atLeast"/>
              <w:rPr>
                <w:rFonts w:hAnsi="ＭＳ ゴシック"/>
                <w:sz w:val="20"/>
                <w:szCs w:val="20"/>
                <w:lang w:eastAsia="ja-JP"/>
              </w:rPr>
            </w:pPr>
            <w:r w:rsidRPr="00E520ED">
              <w:rPr>
                <w:rFonts w:hAnsi="ＭＳ ゴシック"/>
                <w:sz w:val="20"/>
                <w:szCs w:val="20"/>
                <w:lang w:eastAsia="ja-JP"/>
              </w:rPr>
              <w:t>MD-20-2010</w:t>
            </w:r>
            <w:r w:rsidRPr="00E520ED">
              <w:rPr>
                <w:rFonts w:hAnsi="ＭＳ ゴシック" w:hint="eastAsia"/>
                <w:sz w:val="20"/>
                <w:szCs w:val="20"/>
                <w:lang w:eastAsia="ja-JP"/>
              </w:rPr>
              <w:t>1227</w:t>
            </w:r>
          </w:p>
        </w:tc>
        <w:tc>
          <w:tcPr>
            <w:tcW w:w="1789" w:type="dxa"/>
          </w:tcPr>
          <w:p w14:paraId="523E321F" w14:textId="77777777" w:rsidR="002416B0" w:rsidRPr="00E520ED" w:rsidRDefault="002416B0" w:rsidP="00C82E31">
            <w:pPr>
              <w:spacing w:line="220" w:lineRule="atLeast"/>
              <w:rPr>
                <w:rFonts w:hAnsi="ＭＳ ゴシック"/>
                <w:sz w:val="20"/>
                <w:szCs w:val="20"/>
                <w:lang w:eastAsia="ja-JP"/>
              </w:rPr>
            </w:pPr>
            <w:r w:rsidRPr="00E520ED">
              <w:rPr>
                <w:rFonts w:hAnsi="ＭＳ ゴシック" w:hint="eastAsia"/>
                <w:sz w:val="20"/>
                <w:szCs w:val="20"/>
                <w:lang w:eastAsia="ja-JP"/>
              </w:rPr>
              <w:t>2010年12月27日</w:t>
            </w:r>
          </w:p>
        </w:tc>
        <w:tc>
          <w:tcPr>
            <w:tcW w:w="4390" w:type="dxa"/>
          </w:tcPr>
          <w:p w14:paraId="3715AAFA" w14:textId="77777777" w:rsidR="002416B0" w:rsidRPr="00E520ED" w:rsidRDefault="002416B0" w:rsidP="00D258AC">
            <w:pPr>
              <w:rPr>
                <w:sz w:val="20"/>
                <w:szCs w:val="20"/>
                <w:lang w:eastAsia="ja-JP"/>
              </w:rPr>
            </w:pPr>
            <w:r w:rsidRPr="00E520ED">
              <w:rPr>
                <w:rFonts w:hint="eastAsia"/>
                <w:sz w:val="20"/>
                <w:szCs w:val="20"/>
                <w:lang w:eastAsia="ja-JP"/>
              </w:rPr>
              <w:t>upgrade.exeファイル名間違いを修正</w:t>
            </w:r>
          </w:p>
          <w:p w14:paraId="554CF8E2" w14:textId="77777777" w:rsidR="002416B0" w:rsidRPr="00E520ED" w:rsidRDefault="002416B0" w:rsidP="00D258AC">
            <w:pPr>
              <w:rPr>
                <w:sz w:val="20"/>
                <w:szCs w:val="20"/>
                <w:lang w:eastAsia="ja-JP"/>
              </w:rPr>
            </w:pPr>
            <w:r w:rsidRPr="00E520ED">
              <w:rPr>
                <w:rFonts w:hint="eastAsia"/>
                <w:sz w:val="20"/>
                <w:szCs w:val="20"/>
                <w:lang w:eastAsia="ja-JP"/>
              </w:rPr>
              <w:t>4-3.LogVillageデータベースのライセンス登録</w:t>
            </w:r>
          </w:p>
          <w:p w14:paraId="04F4DB8F" w14:textId="77777777" w:rsidR="002416B0" w:rsidRPr="00E520ED" w:rsidRDefault="002416B0" w:rsidP="00D258AC">
            <w:pPr>
              <w:rPr>
                <w:sz w:val="20"/>
                <w:szCs w:val="20"/>
                <w:lang w:eastAsia="ja-JP"/>
              </w:rPr>
            </w:pPr>
          </w:p>
          <w:p w14:paraId="4097AE2D" w14:textId="77777777" w:rsidR="002416B0" w:rsidRPr="00E520ED" w:rsidRDefault="002416B0" w:rsidP="00D258AC">
            <w:pPr>
              <w:rPr>
                <w:sz w:val="20"/>
                <w:szCs w:val="20"/>
                <w:lang w:eastAsia="ja-JP"/>
              </w:rPr>
            </w:pPr>
            <w:r w:rsidRPr="00E520ED">
              <w:rPr>
                <w:rFonts w:hint="eastAsia"/>
                <w:sz w:val="20"/>
                <w:szCs w:val="20"/>
                <w:lang w:eastAsia="ja-JP"/>
              </w:rPr>
              <w:t>7-3.WorkGroup環境での管理対象PC設定内容</w:t>
            </w:r>
          </w:p>
          <w:p w14:paraId="1601DB27" w14:textId="77777777" w:rsidR="002416B0" w:rsidRPr="00E520ED" w:rsidRDefault="002416B0" w:rsidP="00D258AC">
            <w:pPr>
              <w:rPr>
                <w:sz w:val="20"/>
                <w:szCs w:val="20"/>
                <w:lang w:eastAsia="ja-JP"/>
              </w:rPr>
            </w:pPr>
            <w:r w:rsidRPr="00E520ED">
              <w:rPr>
                <w:rFonts w:hint="eastAsia"/>
                <w:sz w:val="20"/>
                <w:szCs w:val="20"/>
                <w:lang w:eastAsia="ja-JP"/>
              </w:rPr>
              <w:t>2）プリンターログ　に、Windows7を追加</w:t>
            </w:r>
          </w:p>
          <w:p w14:paraId="604122BC" w14:textId="77777777" w:rsidR="002416B0" w:rsidRPr="00E520ED" w:rsidRDefault="002416B0" w:rsidP="00D258AC">
            <w:pPr>
              <w:rPr>
                <w:sz w:val="20"/>
                <w:szCs w:val="20"/>
                <w:lang w:eastAsia="ja-JP"/>
              </w:rPr>
            </w:pPr>
            <w:r w:rsidRPr="00E520ED">
              <w:rPr>
                <w:rFonts w:hint="eastAsia"/>
                <w:sz w:val="20"/>
                <w:szCs w:val="20"/>
                <w:lang w:eastAsia="ja-JP"/>
              </w:rPr>
              <w:t xml:space="preserve"> ※Win7,2008R2の印刷履歴対象外の記述を削除。</w:t>
            </w:r>
          </w:p>
          <w:p w14:paraId="3DDE6FA6" w14:textId="77777777" w:rsidR="002416B0" w:rsidRPr="00E520ED" w:rsidRDefault="002416B0" w:rsidP="00D258AC">
            <w:pPr>
              <w:rPr>
                <w:sz w:val="20"/>
                <w:szCs w:val="20"/>
                <w:lang w:eastAsia="ja-JP"/>
              </w:rPr>
            </w:pPr>
            <w:r w:rsidRPr="00E520ED">
              <w:rPr>
                <w:rFonts w:hint="eastAsia"/>
                <w:sz w:val="20"/>
                <w:szCs w:val="20"/>
                <w:lang w:eastAsia="ja-JP"/>
              </w:rPr>
              <w:t>Win7の印刷履歴未対応の部分を削除</w:t>
            </w:r>
          </w:p>
        </w:tc>
      </w:tr>
      <w:tr w:rsidR="002416B0" w:rsidRPr="00E520ED" w14:paraId="11E28FE7" w14:textId="77777777" w:rsidTr="002F7D2A">
        <w:tc>
          <w:tcPr>
            <w:tcW w:w="2314" w:type="dxa"/>
          </w:tcPr>
          <w:p w14:paraId="2A747EB9" w14:textId="77777777" w:rsidR="002416B0" w:rsidRPr="00E520ED" w:rsidRDefault="002416B0" w:rsidP="00C82E31">
            <w:pPr>
              <w:spacing w:line="220" w:lineRule="atLeast"/>
              <w:rPr>
                <w:rFonts w:hAnsi="ＭＳ ゴシック"/>
                <w:sz w:val="20"/>
                <w:szCs w:val="20"/>
                <w:lang w:eastAsia="ja-JP"/>
              </w:rPr>
            </w:pPr>
            <w:r w:rsidRPr="00E520ED">
              <w:rPr>
                <w:rFonts w:hAnsi="ＭＳ ゴシック"/>
                <w:sz w:val="20"/>
                <w:szCs w:val="20"/>
                <w:lang w:eastAsia="ja-JP"/>
              </w:rPr>
              <w:t>MD-20-201</w:t>
            </w:r>
            <w:r w:rsidRPr="00E520ED">
              <w:rPr>
                <w:rFonts w:hAnsi="ＭＳ ゴシック" w:hint="eastAsia"/>
                <w:sz w:val="20"/>
                <w:szCs w:val="20"/>
                <w:lang w:eastAsia="ja-JP"/>
              </w:rPr>
              <w:t>1</w:t>
            </w:r>
            <w:r>
              <w:rPr>
                <w:rFonts w:hAnsi="ＭＳ ゴシック" w:hint="eastAsia"/>
                <w:sz w:val="20"/>
                <w:szCs w:val="20"/>
                <w:lang w:eastAsia="ja-JP"/>
              </w:rPr>
              <w:t>0311</w:t>
            </w:r>
          </w:p>
        </w:tc>
        <w:tc>
          <w:tcPr>
            <w:tcW w:w="1789" w:type="dxa"/>
          </w:tcPr>
          <w:p w14:paraId="522E4E41" w14:textId="77777777" w:rsidR="002416B0" w:rsidRPr="00E520ED" w:rsidRDefault="002416B0" w:rsidP="00C82E31">
            <w:pPr>
              <w:spacing w:line="220" w:lineRule="atLeast"/>
              <w:rPr>
                <w:rFonts w:hAnsi="ＭＳ ゴシック"/>
                <w:sz w:val="20"/>
                <w:szCs w:val="20"/>
                <w:lang w:eastAsia="ja-JP"/>
              </w:rPr>
            </w:pPr>
            <w:r>
              <w:rPr>
                <w:rFonts w:hAnsi="ＭＳ ゴシック" w:hint="eastAsia"/>
                <w:sz w:val="20"/>
                <w:szCs w:val="20"/>
                <w:lang w:eastAsia="ja-JP"/>
              </w:rPr>
              <w:t>2011年03月11日</w:t>
            </w:r>
          </w:p>
        </w:tc>
        <w:tc>
          <w:tcPr>
            <w:tcW w:w="4390" w:type="dxa"/>
          </w:tcPr>
          <w:p w14:paraId="557D05A7" w14:textId="77777777" w:rsidR="002416B0" w:rsidRPr="00E520ED" w:rsidRDefault="002416B0" w:rsidP="00D258AC">
            <w:pPr>
              <w:rPr>
                <w:sz w:val="20"/>
                <w:szCs w:val="20"/>
                <w:lang w:eastAsia="ja-JP"/>
              </w:rPr>
            </w:pPr>
            <w:r w:rsidRPr="00E520ED">
              <w:rPr>
                <w:rFonts w:hint="eastAsia"/>
                <w:sz w:val="20"/>
                <w:szCs w:val="20"/>
                <w:lang w:eastAsia="ja-JP"/>
              </w:rPr>
              <w:t>グループ文書に変更</w:t>
            </w:r>
          </w:p>
          <w:p w14:paraId="384EC30A" w14:textId="77777777" w:rsidR="002416B0" w:rsidRPr="00E520ED" w:rsidRDefault="002416B0" w:rsidP="00D258AC">
            <w:pPr>
              <w:rPr>
                <w:sz w:val="20"/>
                <w:szCs w:val="20"/>
                <w:lang w:eastAsia="ja-JP"/>
              </w:rPr>
            </w:pPr>
            <w:r>
              <w:rPr>
                <w:rFonts w:hint="eastAsia"/>
                <w:sz w:val="20"/>
                <w:szCs w:val="20"/>
                <w:lang w:eastAsia="ja-JP"/>
              </w:rPr>
              <w:t xml:space="preserve">　全体的な体裁や</w:t>
            </w:r>
            <w:r w:rsidRPr="00E520ED">
              <w:rPr>
                <w:rFonts w:hint="eastAsia"/>
                <w:sz w:val="20"/>
                <w:szCs w:val="20"/>
                <w:lang w:eastAsia="ja-JP"/>
              </w:rPr>
              <w:t>文言の統一など、全面修正</w:t>
            </w:r>
          </w:p>
          <w:p w14:paraId="409D3BA3" w14:textId="77777777" w:rsidR="002416B0" w:rsidRPr="00E520ED" w:rsidRDefault="002416B0" w:rsidP="00D258AC">
            <w:pPr>
              <w:rPr>
                <w:sz w:val="20"/>
                <w:szCs w:val="20"/>
                <w:lang w:eastAsia="ja-JP"/>
              </w:rPr>
            </w:pPr>
          </w:p>
          <w:p w14:paraId="6B05B05B" w14:textId="77777777" w:rsidR="002416B0" w:rsidRPr="00D10C18" w:rsidRDefault="002416B0" w:rsidP="00D258AC">
            <w:pPr>
              <w:rPr>
                <w:sz w:val="20"/>
                <w:szCs w:val="20"/>
                <w:lang w:eastAsia="ja-JP"/>
              </w:rPr>
            </w:pPr>
            <w:r w:rsidRPr="00D10C18">
              <w:rPr>
                <w:rFonts w:hint="eastAsia"/>
                <w:sz w:val="20"/>
                <w:szCs w:val="20"/>
                <w:lang w:eastAsia="ja-JP"/>
              </w:rPr>
              <w:t>4-3.LogVillageデータベースのライセンス登録</w:t>
            </w:r>
          </w:p>
          <w:p w14:paraId="544B9296" w14:textId="77777777" w:rsidR="002416B0" w:rsidRDefault="002416B0" w:rsidP="00D258AC">
            <w:pPr>
              <w:rPr>
                <w:sz w:val="20"/>
                <w:szCs w:val="20"/>
                <w:lang w:eastAsia="ja-JP"/>
              </w:rPr>
            </w:pPr>
            <w:r w:rsidRPr="00E520ED">
              <w:rPr>
                <w:rFonts w:hint="eastAsia"/>
                <w:sz w:val="20"/>
                <w:szCs w:val="20"/>
                <w:lang w:eastAsia="ja-JP"/>
              </w:rPr>
              <w:t xml:space="preserve">　</w:t>
            </w:r>
            <w:r w:rsidRPr="00D10C18">
              <w:rPr>
                <w:rFonts w:hint="eastAsia"/>
                <w:sz w:val="20"/>
                <w:szCs w:val="20"/>
                <w:lang w:eastAsia="ja-JP"/>
              </w:rPr>
              <w:t>DB5.1ライセンス登録方法を追加</w:t>
            </w:r>
          </w:p>
          <w:p w14:paraId="72436453" w14:textId="77777777" w:rsidR="002416B0" w:rsidRPr="00E520ED" w:rsidRDefault="002416B0" w:rsidP="00D258AC">
            <w:pPr>
              <w:rPr>
                <w:sz w:val="20"/>
                <w:szCs w:val="20"/>
                <w:lang w:eastAsia="ja-JP"/>
              </w:rPr>
            </w:pPr>
          </w:p>
          <w:p w14:paraId="1E6CAA35" w14:textId="77777777" w:rsidR="002416B0" w:rsidRPr="00E520ED" w:rsidRDefault="002416B0" w:rsidP="00D258AC">
            <w:pPr>
              <w:rPr>
                <w:sz w:val="20"/>
                <w:szCs w:val="20"/>
                <w:lang w:eastAsia="ja-JP"/>
              </w:rPr>
            </w:pPr>
            <w:r w:rsidRPr="00E520ED">
              <w:rPr>
                <w:rFonts w:hint="eastAsia"/>
                <w:sz w:val="20"/>
                <w:szCs w:val="20"/>
                <w:lang w:eastAsia="ja-JP"/>
              </w:rPr>
              <w:t>7.管理対象PCの設定変更</w:t>
            </w:r>
          </w:p>
          <w:p w14:paraId="49CA7604" w14:textId="77777777" w:rsidR="002416B0" w:rsidRPr="00E520ED" w:rsidRDefault="002416B0" w:rsidP="00D258AC">
            <w:pPr>
              <w:rPr>
                <w:sz w:val="20"/>
                <w:szCs w:val="20"/>
                <w:lang w:eastAsia="ja-JP"/>
              </w:rPr>
            </w:pPr>
            <w:r w:rsidRPr="00E520ED">
              <w:rPr>
                <w:rFonts w:hint="eastAsia"/>
                <w:sz w:val="20"/>
                <w:szCs w:val="20"/>
                <w:lang w:eastAsia="ja-JP"/>
              </w:rPr>
              <w:t>7-3.WorkGroup環境での管理対象PC設定内容</w:t>
            </w:r>
          </w:p>
          <w:p w14:paraId="771E4B38" w14:textId="77777777" w:rsidR="002416B0" w:rsidRPr="00E520ED" w:rsidRDefault="002416B0" w:rsidP="00D258AC">
            <w:pPr>
              <w:rPr>
                <w:sz w:val="20"/>
                <w:szCs w:val="20"/>
                <w:lang w:eastAsia="ja-JP"/>
              </w:rPr>
            </w:pPr>
            <w:r w:rsidRPr="00E520ED">
              <w:rPr>
                <w:rFonts w:hint="eastAsia"/>
                <w:sz w:val="20"/>
                <w:szCs w:val="20"/>
                <w:lang w:eastAsia="ja-JP"/>
              </w:rPr>
              <w:t xml:space="preserve">　分散COMの確認方法を追加</w:t>
            </w:r>
          </w:p>
          <w:p w14:paraId="6038A664" w14:textId="77777777" w:rsidR="002416B0" w:rsidRPr="00E520ED" w:rsidRDefault="002416B0" w:rsidP="00D258AC">
            <w:pPr>
              <w:rPr>
                <w:sz w:val="20"/>
                <w:szCs w:val="20"/>
                <w:lang w:eastAsia="ja-JP"/>
              </w:rPr>
            </w:pPr>
          </w:p>
          <w:p w14:paraId="78543EB0" w14:textId="77777777" w:rsidR="002416B0" w:rsidRPr="00E520ED" w:rsidRDefault="002416B0" w:rsidP="00D258AC">
            <w:pPr>
              <w:rPr>
                <w:sz w:val="20"/>
                <w:szCs w:val="20"/>
                <w:lang w:eastAsia="ja-JP"/>
              </w:rPr>
            </w:pPr>
            <w:r w:rsidRPr="00E520ED">
              <w:rPr>
                <w:rFonts w:hint="eastAsia"/>
                <w:sz w:val="20"/>
                <w:szCs w:val="20"/>
                <w:lang w:eastAsia="ja-JP"/>
              </w:rPr>
              <w:t>7-4.ActiveDirectory環境での管理対象PC設定内容</w:t>
            </w:r>
          </w:p>
          <w:p w14:paraId="52F5E983" w14:textId="77777777" w:rsidR="002416B0" w:rsidRPr="00E520ED" w:rsidRDefault="002416B0" w:rsidP="00D258AC">
            <w:pPr>
              <w:rPr>
                <w:sz w:val="20"/>
                <w:szCs w:val="20"/>
                <w:lang w:eastAsia="ja-JP"/>
              </w:rPr>
            </w:pPr>
            <w:r w:rsidRPr="00E520ED">
              <w:rPr>
                <w:rFonts w:hint="eastAsia"/>
                <w:sz w:val="20"/>
                <w:szCs w:val="20"/>
                <w:lang w:eastAsia="ja-JP"/>
              </w:rPr>
              <w:t xml:space="preserve">　Windows7用ADの印刷設定を追加</w:t>
            </w:r>
          </w:p>
          <w:p w14:paraId="3F0C1EEE" w14:textId="77777777" w:rsidR="002416B0" w:rsidRPr="00E520ED" w:rsidRDefault="002416B0" w:rsidP="00D258AC">
            <w:pPr>
              <w:rPr>
                <w:sz w:val="20"/>
                <w:szCs w:val="20"/>
                <w:lang w:eastAsia="ja-JP"/>
              </w:rPr>
            </w:pPr>
            <w:r w:rsidRPr="00E520ED">
              <w:rPr>
                <w:rFonts w:hint="eastAsia"/>
                <w:sz w:val="20"/>
                <w:szCs w:val="20"/>
                <w:lang w:eastAsia="ja-JP"/>
              </w:rPr>
              <w:t xml:space="preserve">　DCOM設定方法を追加</w:t>
            </w:r>
          </w:p>
          <w:p w14:paraId="4F0B7038" w14:textId="77777777" w:rsidR="002416B0" w:rsidRDefault="002416B0" w:rsidP="00D258AC">
            <w:pPr>
              <w:rPr>
                <w:sz w:val="20"/>
                <w:szCs w:val="20"/>
                <w:lang w:eastAsia="ja-JP"/>
              </w:rPr>
            </w:pPr>
          </w:p>
          <w:p w14:paraId="04DCF36F" w14:textId="77777777" w:rsidR="002416B0" w:rsidRDefault="002416B0" w:rsidP="00D258AC">
            <w:pPr>
              <w:rPr>
                <w:sz w:val="20"/>
                <w:szCs w:val="20"/>
                <w:lang w:eastAsia="ja-JP"/>
              </w:rPr>
            </w:pPr>
            <w:r w:rsidRPr="00D10C18">
              <w:rPr>
                <w:rFonts w:hint="eastAsia"/>
                <w:sz w:val="20"/>
                <w:szCs w:val="20"/>
                <w:lang w:eastAsia="ja-JP"/>
              </w:rPr>
              <w:t>＜＜　　　補足資料　　　＞＞</w:t>
            </w:r>
          </w:p>
          <w:p w14:paraId="2B7389B2" w14:textId="77777777" w:rsidR="002416B0" w:rsidRPr="00E520ED" w:rsidRDefault="002416B0" w:rsidP="00D258AC">
            <w:pPr>
              <w:rPr>
                <w:sz w:val="20"/>
                <w:szCs w:val="20"/>
                <w:lang w:eastAsia="ja-JP"/>
              </w:rPr>
            </w:pPr>
            <w:proofErr w:type="spellStart"/>
            <w:r w:rsidRPr="00E520ED">
              <w:rPr>
                <w:rFonts w:hint="eastAsia"/>
                <w:sz w:val="20"/>
                <w:szCs w:val="20"/>
                <w:lang w:eastAsia="ja-JP"/>
              </w:rPr>
              <w:t>Mgr</w:t>
            </w:r>
            <w:proofErr w:type="spellEnd"/>
            <w:r w:rsidRPr="00E520ED">
              <w:rPr>
                <w:rFonts w:hint="eastAsia"/>
                <w:sz w:val="20"/>
                <w:szCs w:val="20"/>
                <w:lang w:eastAsia="ja-JP"/>
              </w:rPr>
              <w:t>再起動方法にタスクトレイを先に終了するよう変更</w:t>
            </w:r>
          </w:p>
          <w:p w14:paraId="0A763720" w14:textId="77777777" w:rsidR="002416B0" w:rsidRPr="00D10C18" w:rsidRDefault="002416B0" w:rsidP="00D258AC">
            <w:pPr>
              <w:rPr>
                <w:sz w:val="20"/>
                <w:szCs w:val="20"/>
                <w:lang w:eastAsia="ja-JP"/>
              </w:rPr>
            </w:pPr>
          </w:p>
          <w:p w14:paraId="742D88B5" w14:textId="77777777" w:rsidR="002416B0" w:rsidRPr="00E520ED" w:rsidRDefault="002416B0" w:rsidP="00D258AC">
            <w:pPr>
              <w:rPr>
                <w:sz w:val="20"/>
                <w:szCs w:val="20"/>
                <w:lang w:eastAsia="ja-JP"/>
              </w:rPr>
            </w:pPr>
          </w:p>
        </w:tc>
      </w:tr>
      <w:tr w:rsidR="00281791" w:rsidRPr="00E520ED" w14:paraId="666A55C5" w14:textId="77777777" w:rsidTr="002F7D2A">
        <w:tc>
          <w:tcPr>
            <w:tcW w:w="2314" w:type="dxa"/>
            <w:vMerge w:val="restart"/>
          </w:tcPr>
          <w:p w14:paraId="3BB7460B" w14:textId="77777777" w:rsidR="00281791" w:rsidRPr="00E520ED" w:rsidRDefault="00281791" w:rsidP="00C82E31">
            <w:pPr>
              <w:spacing w:line="220" w:lineRule="atLeast"/>
              <w:rPr>
                <w:rFonts w:hAnsi="ＭＳ ゴシック"/>
                <w:sz w:val="20"/>
                <w:szCs w:val="20"/>
                <w:lang w:eastAsia="ja-JP"/>
              </w:rPr>
            </w:pPr>
            <w:r>
              <w:rPr>
                <w:rFonts w:hAnsi="ＭＳ ゴシック"/>
                <w:sz w:val="20"/>
                <w:szCs w:val="20"/>
                <w:lang w:eastAsia="ja-JP"/>
              </w:rPr>
              <w:t>MD-2</w:t>
            </w:r>
            <w:r>
              <w:rPr>
                <w:rFonts w:hAnsi="ＭＳ ゴシック" w:hint="eastAsia"/>
                <w:sz w:val="20"/>
                <w:szCs w:val="20"/>
                <w:lang w:eastAsia="ja-JP"/>
              </w:rPr>
              <w:t>3</w:t>
            </w:r>
            <w:r w:rsidRPr="00E520ED">
              <w:rPr>
                <w:rFonts w:hAnsi="ＭＳ ゴシック"/>
                <w:sz w:val="20"/>
                <w:szCs w:val="20"/>
                <w:lang w:eastAsia="ja-JP"/>
              </w:rPr>
              <w:t>-201</w:t>
            </w:r>
            <w:r>
              <w:rPr>
                <w:rFonts w:hAnsi="ＭＳ ゴシック" w:hint="eastAsia"/>
                <w:sz w:val="20"/>
                <w:szCs w:val="20"/>
                <w:lang w:eastAsia="ja-JP"/>
              </w:rPr>
              <w:t>20220</w:t>
            </w:r>
          </w:p>
        </w:tc>
        <w:tc>
          <w:tcPr>
            <w:tcW w:w="1789" w:type="dxa"/>
            <w:vMerge w:val="restart"/>
          </w:tcPr>
          <w:p w14:paraId="0106E586" w14:textId="77777777" w:rsidR="00281791" w:rsidRDefault="00281791" w:rsidP="00C82E31">
            <w:pPr>
              <w:spacing w:line="220" w:lineRule="atLeast"/>
              <w:rPr>
                <w:rFonts w:hAnsi="ＭＳ ゴシック"/>
                <w:sz w:val="20"/>
                <w:szCs w:val="20"/>
                <w:lang w:eastAsia="ja-JP"/>
              </w:rPr>
            </w:pPr>
            <w:r>
              <w:rPr>
                <w:rFonts w:hAnsi="ＭＳ ゴシック" w:hint="eastAsia"/>
                <w:sz w:val="20"/>
                <w:szCs w:val="20"/>
                <w:lang w:eastAsia="ja-JP"/>
              </w:rPr>
              <w:t>2012年2月20日</w:t>
            </w:r>
          </w:p>
        </w:tc>
        <w:tc>
          <w:tcPr>
            <w:tcW w:w="4390" w:type="dxa"/>
          </w:tcPr>
          <w:p w14:paraId="009FEAC6" w14:textId="77777777" w:rsidR="00281791" w:rsidRDefault="00281791" w:rsidP="00D258AC">
            <w:pPr>
              <w:rPr>
                <w:sz w:val="20"/>
                <w:szCs w:val="20"/>
                <w:lang w:eastAsia="ja-JP"/>
              </w:rPr>
            </w:pPr>
            <w:r>
              <w:rPr>
                <w:rFonts w:hint="eastAsia"/>
                <w:sz w:val="20"/>
                <w:szCs w:val="20"/>
                <w:lang w:eastAsia="ja-JP"/>
              </w:rPr>
              <w:t>DBがMySQLに変更となったことに伴う変更</w:t>
            </w:r>
          </w:p>
          <w:p w14:paraId="11FE5E0A" w14:textId="77777777" w:rsidR="00281791" w:rsidRPr="00E520ED" w:rsidRDefault="00281791" w:rsidP="00D258AC">
            <w:pPr>
              <w:rPr>
                <w:sz w:val="20"/>
                <w:szCs w:val="20"/>
                <w:lang w:eastAsia="ja-JP"/>
              </w:rPr>
            </w:pPr>
            <w:r>
              <w:rPr>
                <w:rFonts w:hint="eastAsia"/>
                <w:sz w:val="20"/>
                <w:szCs w:val="20"/>
                <w:lang w:eastAsia="ja-JP"/>
              </w:rPr>
              <w:t>管理画面デザイン変更に伴う変更</w:t>
            </w:r>
          </w:p>
        </w:tc>
      </w:tr>
      <w:tr w:rsidR="00281791" w:rsidRPr="00E520ED" w14:paraId="5A432387" w14:textId="77777777" w:rsidTr="002F7D2A">
        <w:tc>
          <w:tcPr>
            <w:tcW w:w="2314" w:type="dxa"/>
            <w:vMerge/>
          </w:tcPr>
          <w:p w14:paraId="18695799" w14:textId="77777777" w:rsidR="00281791" w:rsidRDefault="00281791" w:rsidP="00C82E31">
            <w:pPr>
              <w:spacing w:line="220" w:lineRule="atLeast"/>
              <w:rPr>
                <w:rFonts w:hAnsi="ＭＳ ゴシック"/>
                <w:sz w:val="20"/>
                <w:szCs w:val="20"/>
                <w:lang w:eastAsia="ja-JP"/>
              </w:rPr>
            </w:pPr>
          </w:p>
        </w:tc>
        <w:tc>
          <w:tcPr>
            <w:tcW w:w="1789" w:type="dxa"/>
            <w:vMerge/>
          </w:tcPr>
          <w:p w14:paraId="1C524F77" w14:textId="77777777" w:rsidR="00281791" w:rsidRDefault="00281791" w:rsidP="00C82E31">
            <w:pPr>
              <w:spacing w:line="220" w:lineRule="atLeast"/>
              <w:rPr>
                <w:rFonts w:hAnsi="ＭＳ ゴシック"/>
                <w:sz w:val="20"/>
                <w:szCs w:val="20"/>
                <w:lang w:eastAsia="ja-JP"/>
              </w:rPr>
            </w:pPr>
          </w:p>
        </w:tc>
        <w:tc>
          <w:tcPr>
            <w:tcW w:w="4390" w:type="dxa"/>
          </w:tcPr>
          <w:p w14:paraId="1CBF5BA1" w14:textId="77777777" w:rsidR="00281791" w:rsidRPr="00281791" w:rsidRDefault="00281791" w:rsidP="00D258AC">
            <w:pPr>
              <w:rPr>
                <w:kern w:val="2"/>
                <w:sz w:val="20"/>
                <w:szCs w:val="20"/>
                <w:lang w:eastAsia="ja-JP"/>
              </w:rPr>
            </w:pPr>
            <w:r w:rsidRPr="00281791">
              <w:rPr>
                <w:rFonts w:hint="eastAsia"/>
                <w:kern w:val="2"/>
                <w:sz w:val="20"/>
                <w:szCs w:val="20"/>
                <w:lang w:eastAsia="ja-JP"/>
              </w:rPr>
              <w:t>会社所在地、連絡先を変更</w:t>
            </w:r>
          </w:p>
          <w:p w14:paraId="742AE954" w14:textId="77777777" w:rsidR="00281791" w:rsidRPr="00281791" w:rsidRDefault="00281791" w:rsidP="00D258AC">
            <w:pPr>
              <w:rPr>
                <w:kern w:val="2"/>
                <w:sz w:val="20"/>
                <w:szCs w:val="20"/>
                <w:lang w:eastAsia="ja-JP"/>
              </w:rPr>
            </w:pPr>
            <w:r w:rsidRPr="00281791">
              <w:rPr>
                <w:rFonts w:hint="eastAsia"/>
                <w:kern w:val="2"/>
                <w:sz w:val="20"/>
                <w:szCs w:val="20"/>
                <w:lang w:eastAsia="ja-JP"/>
              </w:rPr>
              <w:t>7-4.ActiveDirectory環境での管理対象PC設定内容</w:t>
            </w:r>
          </w:p>
          <w:p w14:paraId="2D464469" w14:textId="77777777" w:rsidR="00281791" w:rsidRDefault="00281791" w:rsidP="00D258AC">
            <w:pPr>
              <w:rPr>
                <w:kern w:val="2"/>
                <w:sz w:val="20"/>
                <w:szCs w:val="20"/>
                <w:lang w:eastAsia="ja-JP"/>
              </w:rPr>
            </w:pPr>
            <w:r w:rsidRPr="00281791">
              <w:rPr>
                <w:rFonts w:hint="eastAsia"/>
                <w:kern w:val="2"/>
                <w:sz w:val="20"/>
                <w:szCs w:val="20"/>
                <w:lang w:eastAsia="ja-JP"/>
              </w:rPr>
              <w:t xml:space="preserve">　Windows7用ADの印刷設定を変更</w:t>
            </w:r>
          </w:p>
          <w:p w14:paraId="7BBB4496" w14:textId="77777777" w:rsidR="00FA227F" w:rsidRPr="00FA227F" w:rsidRDefault="00FA227F" w:rsidP="00D258AC">
            <w:pPr>
              <w:rPr>
                <w:rFonts w:ascii="Century" w:eastAsia="ＭＳ 明朝" w:cs="Times New Roman"/>
                <w:noProof/>
                <w:kern w:val="2"/>
                <w:sz w:val="20"/>
                <w:szCs w:val="20"/>
                <w:lang w:eastAsia="ja-JP" w:bidi="ar-SA"/>
              </w:rPr>
            </w:pPr>
            <w:r w:rsidRPr="00FA227F">
              <w:rPr>
                <w:rFonts w:ascii="Century" w:eastAsia="ＭＳ 明朝" w:cs="Times New Roman" w:hint="eastAsia"/>
                <w:noProof/>
                <w:kern w:val="2"/>
                <w:sz w:val="20"/>
                <w:szCs w:val="20"/>
                <w:lang w:eastAsia="ja-JP" w:bidi="ar-SA"/>
              </w:rPr>
              <w:t xml:space="preserve">9-1.LogVillage </w:t>
            </w:r>
            <w:r w:rsidRPr="00FA227F">
              <w:rPr>
                <w:rFonts w:ascii="Century" w:eastAsia="ＭＳ 明朝" w:cs="Times New Roman" w:hint="eastAsia"/>
                <w:noProof/>
                <w:kern w:val="2"/>
                <w:sz w:val="20"/>
                <w:szCs w:val="20"/>
                <w:lang w:eastAsia="ja-JP" w:bidi="ar-SA"/>
              </w:rPr>
              <w:t>管理対象</w:t>
            </w:r>
            <w:r w:rsidRPr="00FA227F">
              <w:rPr>
                <w:rFonts w:ascii="Century" w:eastAsia="ＭＳ 明朝" w:cs="Times New Roman" w:hint="eastAsia"/>
                <w:noProof/>
                <w:kern w:val="2"/>
                <w:sz w:val="20"/>
                <w:szCs w:val="20"/>
                <w:lang w:eastAsia="ja-JP" w:bidi="ar-SA"/>
              </w:rPr>
              <w:t>PC</w:t>
            </w:r>
            <w:r w:rsidRPr="00FA227F">
              <w:rPr>
                <w:rFonts w:ascii="Century" w:eastAsia="ＭＳ 明朝" w:cs="Times New Roman" w:hint="eastAsia"/>
                <w:noProof/>
                <w:kern w:val="2"/>
                <w:sz w:val="20"/>
                <w:szCs w:val="20"/>
                <w:lang w:eastAsia="ja-JP" w:bidi="ar-SA"/>
              </w:rPr>
              <w:t>設定ツール（ダウンロード版）</w:t>
            </w:r>
            <w:r>
              <w:rPr>
                <w:rFonts w:ascii="Century" w:eastAsia="ＭＳ 明朝" w:cs="Times New Roman" w:hint="eastAsia"/>
                <w:noProof/>
                <w:kern w:val="2"/>
                <w:sz w:val="20"/>
                <w:szCs w:val="20"/>
                <w:lang w:eastAsia="ja-JP" w:bidi="ar-SA"/>
              </w:rPr>
              <w:t>に</w:t>
            </w:r>
            <w:r>
              <w:rPr>
                <w:rFonts w:ascii="Century" w:eastAsia="ＭＳ 明朝" w:cs="Times New Roman" w:hint="eastAsia"/>
                <w:noProof/>
                <w:kern w:val="2"/>
                <w:sz w:val="20"/>
                <w:szCs w:val="20"/>
                <w:lang w:eastAsia="ja-JP" w:bidi="ar-SA"/>
              </w:rPr>
              <w:t>Windows7</w:t>
            </w:r>
            <w:r>
              <w:rPr>
                <w:rFonts w:ascii="Century" w:eastAsia="ＭＳ 明朝" w:cs="Times New Roman" w:hint="eastAsia"/>
                <w:noProof/>
                <w:kern w:val="2"/>
                <w:sz w:val="20"/>
                <w:szCs w:val="20"/>
                <w:lang w:eastAsia="ja-JP" w:bidi="ar-SA"/>
              </w:rPr>
              <w:t>を追記</w:t>
            </w:r>
          </w:p>
        </w:tc>
      </w:tr>
      <w:tr w:rsidR="002A648D" w:rsidRPr="00E520ED" w14:paraId="1C948558" w14:textId="77777777" w:rsidTr="002F7D2A">
        <w:tc>
          <w:tcPr>
            <w:tcW w:w="2314" w:type="dxa"/>
          </w:tcPr>
          <w:p w14:paraId="5CB6E7C1" w14:textId="77777777" w:rsidR="002A648D" w:rsidRDefault="002A648D" w:rsidP="00C82E31">
            <w:pPr>
              <w:spacing w:line="220" w:lineRule="atLeast"/>
              <w:rPr>
                <w:rFonts w:hAnsi="ＭＳ ゴシック"/>
                <w:sz w:val="20"/>
                <w:szCs w:val="20"/>
                <w:lang w:eastAsia="ja-JP"/>
              </w:rPr>
            </w:pPr>
            <w:r>
              <w:rPr>
                <w:rFonts w:hAnsi="ＭＳ ゴシック" w:hint="eastAsia"/>
                <w:sz w:val="20"/>
                <w:szCs w:val="20"/>
                <w:lang w:eastAsia="ja-JP"/>
              </w:rPr>
              <w:t>MD-23-20120220</w:t>
            </w:r>
          </w:p>
        </w:tc>
        <w:tc>
          <w:tcPr>
            <w:tcW w:w="1789" w:type="dxa"/>
          </w:tcPr>
          <w:p w14:paraId="6FE5BEA9" w14:textId="77777777" w:rsidR="002A648D" w:rsidRDefault="002A648D" w:rsidP="00C82E31">
            <w:pPr>
              <w:spacing w:line="220" w:lineRule="atLeast"/>
              <w:rPr>
                <w:rFonts w:hAnsi="ＭＳ ゴシック"/>
                <w:sz w:val="20"/>
                <w:szCs w:val="20"/>
                <w:lang w:eastAsia="ja-JP"/>
              </w:rPr>
            </w:pPr>
            <w:r>
              <w:rPr>
                <w:rFonts w:hAnsi="ＭＳ ゴシック" w:hint="eastAsia"/>
                <w:sz w:val="20"/>
                <w:szCs w:val="20"/>
                <w:lang w:eastAsia="ja-JP"/>
              </w:rPr>
              <w:t>2012年3月27日</w:t>
            </w:r>
          </w:p>
        </w:tc>
        <w:tc>
          <w:tcPr>
            <w:tcW w:w="4390" w:type="dxa"/>
          </w:tcPr>
          <w:p w14:paraId="5BD05AA5" w14:textId="77777777" w:rsidR="002A648D" w:rsidRDefault="002A648D" w:rsidP="00D258AC">
            <w:pPr>
              <w:rPr>
                <w:kern w:val="2"/>
                <w:sz w:val="20"/>
                <w:szCs w:val="20"/>
                <w:lang w:eastAsia="ja-JP"/>
              </w:rPr>
            </w:pPr>
            <w:r>
              <w:rPr>
                <w:rFonts w:hint="eastAsia"/>
                <w:kern w:val="2"/>
                <w:sz w:val="20"/>
                <w:szCs w:val="20"/>
                <w:lang w:eastAsia="ja-JP"/>
              </w:rPr>
              <w:t>7-4-1-2. 2)プリンターログ設定</w:t>
            </w:r>
          </w:p>
          <w:p w14:paraId="63325284" w14:textId="77777777" w:rsidR="002A648D" w:rsidRPr="00281791" w:rsidRDefault="002A648D" w:rsidP="00D258AC">
            <w:pPr>
              <w:rPr>
                <w:kern w:val="2"/>
                <w:sz w:val="20"/>
                <w:szCs w:val="20"/>
                <w:lang w:eastAsia="ja-JP"/>
              </w:rPr>
            </w:pPr>
            <w:r>
              <w:rPr>
                <w:rFonts w:hint="eastAsia"/>
                <w:kern w:val="2"/>
                <w:sz w:val="20"/>
                <w:szCs w:val="20"/>
                <w:lang w:eastAsia="ja-JP"/>
              </w:rPr>
              <w:lastRenderedPageBreak/>
              <w:t>②設定変更用ファイルを配置します。（Windows7以降）を削除</w:t>
            </w:r>
          </w:p>
        </w:tc>
      </w:tr>
      <w:tr w:rsidR="001C36E2" w:rsidRPr="00E520ED" w14:paraId="111DF30A" w14:textId="77777777" w:rsidTr="002F7D2A">
        <w:tc>
          <w:tcPr>
            <w:tcW w:w="2314" w:type="dxa"/>
          </w:tcPr>
          <w:p w14:paraId="08CC5052" w14:textId="77777777" w:rsidR="001C36E2" w:rsidRDefault="001C36E2" w:rsidP="00FF3C42">
            <w:pPr>
              <w:spacing w:line="220" w:lineRule="atLeast"/>
              <w:rPr>
                <w:rFonts w:hAnsi="ＭＳ ゴシック"/>
                <w:sz w:val="20"/>
                <w:szCs w:val="20"/>
                <w:lang w:eastAsia="ja-JP"/>
              </w:rPr>
            </w:pPr>
            <w:r>
              <w:rPr>
                <w:rFonts w:hAnsi="ＭＳ ゴシック" w:hint="eastAsia"/>
                <w:sz w:val="20"/>
                <w:szCs w:val="20"/>
                <w:lang w:eastAsia="ja-JP"/>
              </w:rPr>
              <w:lastRenderedPageBreak/>
              <w:t>MD-23-20120417</w:t>
            </w:r>
          </w:p>
        </w:tc>
        <w:tc>
          <w:tcPr>
            <w:tcW w:w="1789" w:type="dxa"/>
          </w:tcPr>
          <w:p w14:paraId="21321AFB" w14:textId="77777777" w:rsidR="001C36E2" w:rsidRDefault="001C36E2" w:rsidP="00FF3C42">
            <w:pPr>
              <w:spacing w:line="220" w:lineRule="atLeast"/>
              <w:rPr>
                <w:rFonts w:hAnsi="ＭＳ ゴシック"/>
                <w:sz w:val="20"/>
                <w:szCs w:val="20"/>
                <w:lang w:eastAsia="ja-JP"/>
              </w:rPr>
            </w:pPr>
            <w:r>
              <w:rPr>
                <w:rFonts w:hAnsi="ＭＳ ゴシック" w:hint="eastAsia"/>
                <w:sz w:val="20"/>
                <w:szCs w:val="20"/>
                <w:lang w:eastAsia="ja-JP"/>
              </w:rPr>
              <w:t>2012年4月17日</w:t>
            </w:r>
          </w:p>
        </w:tc>
        <w:tc>
          <w:tcPr>
            <w:tcW w:w="4390" w:type="dxa"/>
          </w:tcPr>
          <w:p w14:paraId="1A41C3B6" w14:textId="77777777" w:rsidR="001C36E2" w:rsidRDefault="001C36E2" w:rsidP="00D258AC">
            <w:pPr>
              <w:rPr>
                <w:kern w:val="2"/>
                <w:sz w:val="20"/>
                <w:szCs w:val="20"/>
                <w:lang w:eastAsia="ja-JP"/>
              </w:rPr>
            </w:pPr>
            <w:r>
              <w:rPr>
                <w:rFonts w:hint="eastAsia"/>
                <w:kern w:val="2"/>
                <w:sz w:val="20"/>
                <w:szCs w:val="20"/>
                <w:lang w:eastAsia="ja-JP"/>
              </w:rPr>
              <w:t>7-4-1-1. 2)プリンターログ設定</w:t>
            </w:r>
          </w:p>
          <w:p w14:paraId="67FDDD41" w14:textId="77777777" w:rsidR="001C36E2" w:rsidRDefault="001C36E2" w:rsidP="00D258AC">
            <w:pPr>
              <w:rPr>
                <w:kern w:val="2"/>
                <w:sz w:val="20"/>
                <w:szCs w:val="20"/>
                <w:lang w:eastAsia="ja-JP"/>
              </w:rPr>
            </w:pPr>
            <w:r>
              <w:rPr>
                <w:rFonts w:hint="eastAsia"/>
                <w:kern w:val="2"/>
                <w:sz w:val="20"/>
                <w:szCs w:val="20"/>
                <w:lang w:eastAsia="ja-JP"/>
              </w:rPr>
              <w:t>Windows7以降の設定を全て削除</w:t>
            </w:r>
          </w:p>
        </w:tc>
      </w:tr>
      <w:tr w:rsidR="00BF5A4C" w:rsidRPr="00E520ED" w14:paraId="4CC2C131" w14:textId="77777777" w:rsidTr="002F7D2A">
        <w:tc>
          <w:tcPr>
            <w:tcW w:w="2314" w:type="dxa"/>
          </w:tcPr>
          <w:p w14:paraId="450173BD" w14:textId="77777777" w:rsidR="00BF5A4C" w:rsidRDefault="00BF5A4C" w:rsidP="00FF3C42">
            <w:pPr>
              <w:spacing w:line="220" w:lineRule="atLeast"/>
              <w:rPr>
                <w:rFonts w:hAnsi="ＭＳ ゴシック"/>
                <w:sz w:val="20"/>
                <w:szCs w:val="20"/>
                <w:lang w:eastAsia="ja-JP"/>
              </w:rPr>
            </w:pPr>
            <w:r>
              <w:rPr>
                <w:rFonts w:hAnsi="ＭＳ ゴシック" w:hint="eastAsia"/>
                <w:sz w:val="20"/>
                <w:szCs w:val="20"/>
                <w:lang w:eastAsia="ja-JP"/>
              </w:rPr>
              <w:t>MD-23-20120417</w:t>
            </w:r>
          </w:p>
        </w:tc>
        <w:tc>
          <w:tcPr>
            <w:tcW w:w="1789" w:type="dxa"/>
          </w:tcPr>
          <w:p w14:paraId="63C200D6" w14:textId="77777777" w:rsidR="00BF5A4C" w:rsidRDefault="00BF5A4C" w:rsidP="00FF3C42">
            <w:pPr>
              <w:spacing w:line="220" w:lineRule="atLeast"/>
              <w:rPr>
                <w:rFonts w:hAnsi="ＭＳ ゴシック"/>
                <w:sz w:val="20"/>
                <w:szCs w:val="20"/>
                <w:lang w:eastAsia="ja-JP"/>
              </w:rPr>
            </w:pPr>
            <w:r>
              <w:rPr>
                <w:rFonts w:hAnsi="ＭＳ ゴシック" w:hint="eastAsia"/>
                <w:sz w:val="20"/>
                <w:szCs w:val="20"/>
                <w:lang w:eastAsia="ja-JP"/>
              </w:rPr>
              <w:t>2012年4月17日</w:t>
            </w:r>
          </w:p>
        </w:tc>
        <w:tc>
          <w:tcPr>
            <w:tcW w:w="4390" w:type="dxa"/>
          </w:tcPr>
          <w:p w14:paraId="24A6F027" w14:textId="77777777" w:rsidR="00BF5A4C" w:rsidRDefault="00BF5A4C" w:rsidP="00D258AC">
            <w:pPr>
              <w:rPr>
                <w:sz w:val="20"/>
                <w:szCs w:val="20"/>
                <w:lang w:eastAsia="ja-JP"/>
              </w:rPr>
            </w:pPr>
            <w:r w:rsidRPr="00BF5A4C">
              <w:rPr>
                <w:rFonts w:hint="eastAsia"/>
                <w:kern w:val="2"/>
                <w:sz w:val="20"/>
                <w:szCs w:val="20"/>
                <w:lang w:eastAsia="ja-JP"/>
              </w:rPr>
              <w:t>7-4-1-1.</w:t>
            </w:r>
            <w:r>
              <w:rPr>
                <w:rFonts w:hint="eastAsia"/>
                <w:kern w:val="2"/>
                <w:sz w:val="20"/>
                <w:szCs w:val="20"/>
                <w:lang w:eastAsia="ja-JP"/>
              </w:rPr>
              <w:t xml:space="preserve"> </w:t>
            </w:r>
            <w:r w:rsidRPr="00BF5A4C">
              <w:rPr>
                <w:rFonts w:hint="eastAsia"/>
                <w:sz w:val="20"/>
                <w:szCs w:val="20"/>
                <w:lang w:eastAsia="ja-JP"/>
              </w:rPr>
              <w:t>5）DCOM リモート起動のアクセス許可</w:t>
            </w:r>
          </w:p>
          <w:p w14:paraId="3357DCEA" w14:textId="77777777" w:rsidR="00BF5A4C" w:rsidRPr="00BF5A4C" w:rsidRDefault="00BF5A4C" w:rsidP="00D258AC">
            <w:pPr>
              <w:rPr>
                <w:sz w:val="20"/>
                <w:szCs w:val="20"/>
                <w:lang w:eastAsia="ja-JP"/>
              </w:rPr>
            </w:pPr>
            <w:r>
              <w:rPr>
                <w:rFonts w:hint="eastAsia"/>
                <w:sz w:val="20"/>
                <w:szCs w:val="20"/>
                <w:lang w:eastAsia="ja-JP"/>
              </w:rPr>
              <w:t>⑤がサンプル画像違いのため削除</w:t>
            </w:r>
          </w:p>
        </w:tc>
      </w:tr>
      <w:tr w:rsidR="00BF5A4C" w:rsidRPr="00E520ED" w14:paraId="68938FCE" w14:textId="77777777" w:rsidTr="002F7D2A">
        <w:tc>
          <w:tcPr>
            <w:tcW w:w="2314" w:type="dxa"/>
          </w:tcPr>
          <w:p w14:paraId="667A59E1" w14:textId="77777777" w:rsidR="00BF5A4C" w:rsidRDefault="00BF5A4C" w:rsidP="00C82E31">
            <w:pPr>
              <w:spacing w:line="220" w:lineRule="atLeast"/>
              <w:rPr>
                <w:rFonts w:hAnsi="ＭＳ ゴシック"/>
                <w:sz w:val="20"/>
                <w:szCs w:val="20"/>
                <w:lang w:eastAsia="ja-JP"/>
              </w:rPr>
            </w:pPr>
            <w:r>
              <w:rPr>
                <w:rFonts w:hAnsi="ＭＳ ゴシック" w:hint="eastAsia"/>
                <w:sz w:val="20"/>
                <w:szCs w:val="20"/>
                <w:lang w:eastAsia="ja-JP"/>
              </w:rPr>
              <w:t>MD-23-20120417</w:t>
            </w:r>
          </w:p>
        </w:tc>
        <w:tc>
          <w:tcPr>
            <w:tcW w:w="1789" w:type="dxa"/>
          </w:tcPr>
          <w:p w14:paraId="7ED6E7D9" w14:textId="77777777" w:rsidR="00BF5A4C" w:rsidRDefault="00BF5A4C" w:rsidP="00C82E31">
            <w:pPr>
              <w:spacing w:line="220" w:lineRule="atLeast"/>
              <w:rPr>
                <w:rFonts w:hAnsi="ＭＳ ゴシック"/>
                <w:sz w:val="20"/>
                <w:szCs w:val="20"/>
                <w:lang w:eastAsia="ja-JP"/>
              </w:rPr>
            </w:pPr>
            <w:r>
              <w:rPr>
                <w:rFonts w:hAnsi="ＭＳ ゴシック" w:hint="eastAsia"/>
                <w:sz w:val="20"/>
                <w:szCs w:val="20"/>
                <w:lang w:eastAsia="ja-JP"/>
              </w:rPr>
              <w:t>2012年4月17日</w:t>
            </w:r>
          </w:p>
        </w:tc>
        <w:tc>
          <w:tcPr>
            <w:tcW w:w="4390" w:type="dxa"/>
          </w:tcPr>
          <w:p w14:paraId="15896B3E" w14:textId="77777777" w:rsidR="00BF5A4C" w:rsidRDefault="00BF5A4C" w:rsidP="00D258AC">
            <w:pPr>
              <w:rPr>
                <w:kern w:val="2"/>
                <w:sz w:val="20"/>
                <w:szCs w:val="20"/>
                <w:lang w:eastAsia="ja-JP"/>
              </w:rPr>
            </w:pPr>
            <w:r>
              <w:rPr>
                <w:rFonts w:hint="eastAsia"/>
                <w:kern w:val="2"/>
                <w:sz w:val="20"/>
                <w:szCs w:val="20"/>
                <w:lang w:eastAsia="ja-JP"/>
              </w:rPr>
              <w:t>7-4-1-2. 2)プリンターログ設定</w:t>
            </w:r>
          </w:p>
          <w:p w14:paraId="53E3E34B" w14:textId="77777777" w:rsidR="00BF5A4C" w:rsidRDefault="00BF5A4C" w:rsidP="00D258AC">
            <w:pPr>
              <w:rPr>
                <w:kern w:val="2"/>
                <w:sz w:val="20"/>
                <w:szCs w:val="20"/>
                <w:lang w:eastAsia="ja-JP"/>
              </w:rPr>
            </w:pPr>
            <w:r>
              <w:rPr>
                <w:rFonts w:hint="eastAsia"/>
                <w:kern w:val="2"/>
                <w:sz w:val="20"/>
                <w:szCs w:val="20"/>
                <w:lang w:eastAsia="ja-JP"/>
              </w:rPr>
              <w:t>Windows7以降の設定を全て削除</w:t>
            </w:r>
          </w:p>
        </w:tc>
      </w:tr>
      <w:tr w:rsidR="00C5473D" w:rsidRPr="00E520ED" w14:paraId="55298FEE" w14:textId="77777777" w:rsidTr="002F7D2A">
        <w:tc>
          <w:tcPr>
            <w:tcW w:w="2314" w:type="dxa"/>
          </w:tcPr>
          <w:p w14:paraId="0000D0B2" w14:textId="77777777" w:rsidR="00C5473D" w:rsidRDefault="00C5473D" w:rsidP="00C82E31">
            <w:pPr>
              <w:spacing w:line="220" w:lineRule="atLeast"/>
              <w:rPr>
                <w:rFonts w:hAnsi="ＭＳ ゴシック"/>
                <w:sz w:val="20"/>
                <w:szCs w:val="20"/>
                <w:lang w:eastAsia="ja-JP"/>
              </w:rPr>
            </w:pPr>
            <w:r>
              <w:rPr>
                <w:rFonts w:hAnsi="ＭＳ ゴシック" w:hint="eastAsia"/>
                <w:sz w:val="20"/>
                <w:szCs w:val="20"/>
                <w:lang w:eastAsia="ja-JP"/>
              </w:rPr>
              <w:t>MD-23-20120426</w:t>
            </w:r>
          </w:p>
        </w:tc>
        <w:tc>
          <w:tcPr>
            <w:tcW w:w="1789" w:type="dxa"/>
          </w:tcPr>
          <w:p w14:paraId="3A52DDA2" w14:textId="77777777" w:rsidR="00C5473D" w:rsidRDefault="00C5473D" w:rsidP="00C82E31">
            <w:pPr>
              <w:spacing w:line="220" w:lineRule="atLeast"/>
              <w:rPr>
                <w:rFonts w:hAnsi="ＭＳ ゴシック"/>
                <w:sz w:val="20"/>
                <w:szCs w:val="20"/>
                <w:lang w:eastAsia="ja-JP"/>
              </w:rPr>
            </w:pPr>
            <w:r>
              <w:rPr>
                <w:rFonts w:hAnsi="ＭＳ ゴシック" w:hint="eastAsia"/>
                <w:sz w:val="20"/>
                <w:szCs w:val="20"/>
                <w:lang w:eastAsia="ja-JP"/>
              </w:rPr>
              <w:t>2012年4月26日</w:t>
            </w:r>
          </w:p>
        </w:tc>
        <w:tc>
          <w:tcPr>
            <w:tcW w:w="4390" w:type="dxa"/>
          </w:tcPr>
          <w:p w14:paraId="180D66B3" w14:textId="77777777" w:rsidR="00C5473D" w:rsidRDefault="00C5473D" w:rsidP="00D258AC">
            <w:pPr>
              <w:rPr>
                <w:kern w:val="2"/>
                <w:sz w:val="20"/>
                <w:szCs w:val="20"/>
                <w:lang w:eastAsia="ja-JP"/>
              </w:rPr>
            </w:pPr>
            <w:r>
              <w:rPr>
                <w:rFonts w:hint="eastAsia"/>
                <w:kern w:val="2"/>
                <w:sz w:val="20"/>
                <w:szCs w:val="20"/>
                <w:lang w:eastAsia="ja-JP"/>
              </w:rPr>
              <w:t>P17 誤字修正</w:t>
            </w:r>
          </w:p>
        </w:tc>
      </w:tr>
      <w:tr w:rsidR="00C5473D" w:rsidRPr="00E520ED" w14:paraId="36532195" w14:textId="77777777" w:rsidTr="002F7D2A">
        <w:tc>
          <w:tcPr>
            <w:tcW w:w="2314" w:type="dxa"/>
          </w:tcPr>
          <w:p w14:paraId="3683926D" w14:textId="77777777" w:rsidR="00C5473D" w:rsidRDefault="00C5473D" w:rsidP="0091459F">
            <w:pPr>
              <w:spacing w:line="220" w:lineRule="atLeast"/>
              <w:rPr>
                <w:rFonts w:hAnsi="ＭＳ ゴシック"/>
                <w:sz w:val="20"/>
                <w:szCs w:val="20"/>
                <w:lang w:eastAsia="ja-JP"/>
              </w:rPr>
            </w:pPr>
            <w:r>
              <w:rPr>
                <w:rFonts w:hAnsi="ＭＳ ゴシック" w:hint="eastAsia"/>
                <w:sz w:val="20"/>
                <w:szCs w:val="20"/>
                <w:lang w:eastAsia="ja-JP"/>
              </w:rPr>
              <w:t>MD-23-20120426</w:t>
            </w:r>
          </w:p>
        </w:tc>
        <w:tc>
          <w:tcPr>
            <w:tcW w:w="1789" w:type="dxa"/>
          </w:tcPr>
          <w:p w14:paraId="709527D3" w14:textId="77777777" w:rsidR="00C5473D" w:rsidRDefault="00C5473D" w:rsidP="0091459F">
            <w:pPr>
              <w:spacing w:line="220" w:lineRule="atLeast"/>
              <w:rPr>
                <w:rFonts w:hAnsi="ＭＳ ゴシック"/>
                <w:sz w:val="20"/>
                <w:szCs w:val="20"/>
                <w:lang w:eastAsia="ja-JP"/>
              </w:rPr>
            </w:pPr>
            <w:r>
              <w:rPr>
                <w:rFonts w:hAnsi="ＭＳ ゴシック" w:hint="eastAsia"/>
                <w:sz w:val="20"/>
                <w:szCs w:val="20"/>
                <w:lang w:eastAsia="ja-JP"/>
              </w:rPr>
              <w:t>2012年4月26日</w:t>
            </w:r>
          </w:p>
        </w:tc>
        <w:tc>
          <w:tcPr>
            <w:tcW w:w="4390" w:type="dxa"/>
          </w:tcPr>
          <w:p w14:paraId="2525CDC1" w14:textId="77777777" w:rsidR="00C5473D" w:rsidRDefault="00C5473D" w:rsidP="00D258AC">
            <w:pPr>
              <w:rPr>
                <w:kern w:val="2"/>
                <w:sz w:val="20"/>
                <w:szCs w:val="20"/>
                <w:lang w:eastAsia="ja-JP"/>
              </w:rPr>
            </w:pPr>
            <w:r>
              <w:rPr>
                <w:rFonts w:hint="eastAsia"/>
                <w:kern w:val="2"/>
                <w:sz w:val="20"/>
                <w:szCs w:val="20"/>
                <w:lang w:eastAsia="ja-JP"/>
              </w:rPr>
              <w:t>P27 誤字修正</w:t>
            </w:r>
          </w:p>
        </w:tc>
      </w:tr>
      <w:tr w:rsidR="00210323" w:rsidRPr="00E520ED" w14:paraId="0AD51742" w14:textId="77777777" w:rsidTr="002F7D2A">
        <w:trPr>
          <w:trHeight w:val="282"/>
        </w:trPr>
        <w:tc>
          <w:tcPr>
            <w:tcW w:w="2314" w:type="dxa"/>
          </w:tcPr>
          <w:p w14:paraId="2E3C1B02" w14:textId="77777777" w:rsidR="00210323" w:rsidRDefault="00210323" w:rsidP="0091459F">
            <w:pPr>
              <w:spacing w:line="220" w:lineRule="atLeast"/>
              <w:rPr>
                <w:rFonts w:hAnsi="ＭＳ ゴシック"/>
                <w:sz w:val="20"/>
                <w:szCs w:val="20"/>
                <w:lang w:eastAsia="ja-JP"/>
              </w:rPr>
            </w:pPr>
            <w:r>
              <w:rPr>
                <w:rFonts w:hAnsi="ＭＳ ゴシック" w:hint="eastAsia"/>
                <w:sz w:val="20"/>
                <w:szCs w:val="20"/>
                <w:lang w:eastAsia="ja-JP"/>
              </w:rPr>
              <w:t>MD-23-20120426</w:t>
            </w:r>
          </w:p>
        </w:tc>
        <w:tc>
          <w:tcPr>
            <w:tcW w:w="1789" w:type="dxa"/>
          </w:tcPr>
          <w:p w14:paraId="52E4F950" w14:textId="77777777" w:rsidR="00210323" w:rsidRDefault="00210323" w:rsidP="0091459F">
            <w:pPr>
              <w:spacing w:line="220" w:lineRule="atLeast"/>
              <w:rPr>
                <w:rFonts w:hAnsi="ＭＳ ゴシック"/>
                <w:sz w:val="20"/>
                <w:szCs w:val="20"/>
                <w:lang w:eastAsia="ja-JP"/>
              </w:rPr>
            </w:pPr>
            <w:r>
              <w:rPr>
                <w:rFonts w:hAnsi="ＭＳ ゴシック" w:hint="eastAsia"/>
                <w:sz w:val="20"/>
                <w:szCs w:val="20"/>
                <w:lang w:eastAsia="ja-JP"/>
              </w:rPr>
              <w:t>2012年4月26日</w:t>
            </w:r>
          </w:p>
        </w:tc>
        <w:tc>
          <w:tcPr>
            <w:tcW w:w="4390" w:type="dxa"/>
          </w:tcPr>
          <w:p w14:paraId="353D46E2" w14:textId="77777777" w:rsidR="00D70512" w:rsidRDefault="00210323" w:rsidP="00D258AC">
            <w:pPr>
              <w:rPr>
                <w:kern w:val="2"/>
                <w:sz w:val="20"/>
                <w:szCs w:val="20"/>
                <w:lang w:eastAsia="ja-JP"/>
              </w:rPr>
            </w:pPr>
            <w:r>
              <w:rPr>
                <w:rFonts w:hint="eastAsia"/>
                <w:kern w:val="2"/>
                <w:sz w:val="20"/>
                <w:szCs w:val="20"/>
                <w:lang w:eastAsia="ja-JP"/>
              </w:rPr>
              <w:t>P105 脱字修正</w:t>
            </w:r>
          </w:p>
        </w:tc>
      </w:tr>
      <w:tr w:rsidR="00D70512" w:rsidRPr="00E520ED" w14:paraId="1DA70411" w14:textId="77777777" w:rsidTr="002F7D2A">
        <w:trPr>
          <w:trHeight w:val="282"/>
        </w:trPr>
        <w:tc>
          <w:tcPr>
            <w:tcW w:w="2314" w:type="dxa"/>
          </w:tcPr>
          <w:p w14:paraId="2BE9F992" w14:textId="77777777" w:rsidR="00D70512" w:rsidRDefault="00D70512" w:rsidP="0091459F">
            <w:pPr>
              <w:spacing w:line="220" w:lineRule="atLeast"/>
              <w:rPr>
                <w:rFonts w:hAnsi="ＭＳ ゴシック"/>
                <w:sz w:val="20"/>
                <w:szCs w:val="20"/>
                <w:lang w:eastAsia="ja-JP"/>
              </w:rPr>
            </w:pPr>
            <w:r>
              <w:rPr>
                <w:rFonts w:hAnsi="ＭＳ ゴシック" w:hint="eastAsia"/>
                <w:sz w:val="20"/>
                <w:szCs w:val="20"/>
                <w:lang w:eastAsia="ja-JP"/>
              </w:rPr>
              <w:t>MD-23-20120807</w:t>
            </w:r>
          </w:p>
        </w:tc>
        <w:tc>
          <w:tcPr>
            <w:tcW w:w="1789" w:type="dxa"/>
          </w:tcPr>
          <w:p w14:paraId="4A183187" w14:textId="77777777" w:rsidR="00D70512" w:rsidRDefault="00D70512" w:rsidP="0091459F">
            <w:pPr>
              <w:spacing w:line="220" w:lineRule="atLeast"/>
              <w:rPr>
                <w:rFonts w:hAnsi="ＭＳ ゴシック"/>
                <w:sz w:val="20"/>
                <w:szCs w:val="20"/>
                <w:lang w:eastAsia="ja-JP"/>
              </w:rPr>
            </w:pPr>
            <w:r>
              <w:rPr>
                <w:rFonts w:hAnsi="ＭＳ ゴシック"/>
                <w:sz w:val="20"/>
                <w:szCs w:val="20"/>
                <w:lang w:eastAsia="ja-JP"/>
              </w:rPr>
              <w:t>2012</w:t>
            </w:r>
            <w:r>
              <w:rPr>
                <w:rFonts w:hAnsi="ＭＳ ゴシック" w:hint="eastAsia"/>
                <w:sz w:val="20"/>
                <w:szCs w:val="20"/>
                <w:lang w:eastAsia="ja-JP"/>
              </w:rPr>
              <w:t>年8月7日</w:t>
            </w:r>
          </w:p>
        </w:tc>
        <w:tc>
          <w:tcPr>
            <w:tcW w:w="4390" w:type="dxa"/>
          </w:tcPr>
          <w:p w14:paraId="1D30D991" w14:textId="77777777" w:rsidR="00D70512" w:rsidRDefault="00D70512" w:rsidP="00D258AC">
            <w:pPr>
              <w:rPr>
                <w:kern w:val="2"/>
                <w:sz w:val="20"/>
                <w:szCs w:val="20"/>
                <w:lang w:eastAsia="ja-JP"/>
              </w:rPr>
            </w:pPr>
            <w:r>
              <w:rPr>
                <w:rFonts w:hint="eastAsia"/>
                <w:kern w:val="2"/>
                <w:sz w:val="20"/>
                <w:szCs w:val="20"/>
                <w:lang w:eastAsia="ja-JP"/>
              </w:rPr>
              <w:t>10-3-1　Apacheログの設定方法を追加</w:t>
            </w:r>
          </w:p>
          <w:p w14:paraId="76175B20" w14:textId="77777777" w:rsidR="00560FB1" w:rsidRDefault="00560FB1" w:rsidP="00D258AC">
            <w:pPr>
              <w:rPr>
                <w:kern w:val="2"/>
                <w:sz w:val="20"/>
                <w:szCs w:val="20"/>
                <w:lang w:eastAsia="ja-JP"/>
              </w:rPr>
            </w:pPr>
            <w:r w:rsidRPr="00560FB1">
              <w:rPr>
                <w:rFonts w:hint="eastAsia"/>
                <w:kern w:val="2"/>
                <w:sz w:val="20"/>
                <w:szCs w:val="20"/>
                <w:lang w:eastAsia="ja-JP"/>
              </w:rPr>
              <w:t>5-2</w:t>
            </w:r>
            <w:r>
              <w:rPr>
                <w:rFonts w:hint="eastAsia"/>
                <w:kern w:val="2"/>
                <w:sz w:val="20"/>
                <w:szCs w:val="20"/>
                <w:lang w:eastAsia="ja-JP"/>
              </w:rPr>
              <w:t>、6-1　PSの登録方法を変更</w:t>
            </w:r>
            <w:r w:rsidRPr="00560FB1">
              <w:rPr>
                <w:rFonts w:hint="eastAsia"/>
                <w:kern w:val="2"/>
                <w:sz w:val="20"/>
                <w:szCs w:val="20"/>
                <w:lang w:eastAsia="ja-JP"/>
              </w:rPr>
              <w:t xml:space="preserve"> </w:t>
            </w:r>
          </w:p>
          <w:p w14:paraId="790FD774" w14:textId="77777777" w:rsidR="0032349B" w:rsidRDefault="0032349B" w:rsidP="00D258AC">
            <w:pPr>
              <w:rPr>
                <w:kern w:val="2"/>
                <w:sz w:val="20"/>
                <w:szCs w:val="20"/>
                <w:lang w:eastAsia="ja-JP"/>
              </w:rPr>
            </w:pPr>
            <w:r>
              <w:rPr>
                <w:rFonts w:hint="eastAsia"/>
                <w:kern w:val="2"/>
                <w:sz w:val="20"/>
                <w:szCs w:val="20"/>
                <w:lang w:eastAsia="ja-JP"/>
              </w:rPr>
              <w:t>5　PSの設定を追加(MSネットワーク、DCOM</w:t>
            </w:r>
            <w:r w:rsidR="00C74B77">
              <w:rPr>
                <w:rFonts w:hint="eastAsia"/>
                <w:kern w:val="2"/>
                <w:sz w:val="20"/>
                <w:szCs w:val="20"/>
                <w:lang w:eastAsia="ja-JP"/>
              </w:rPr>
              <w:t>、LM認証</w:t>
            </w:r>
            <w:r>
              <w:rPr>
                <w:rFonts w:hint="eastAsia"/>
                <w:kern w:val="2"/>
                <w:sz w:val="20"/>
                <w:szCs w:val="20"/>
                <w:lang w:eastAsia="ja-JP"/>
              </w:rPr>
              <w:t>)</w:t>
            </w:r>
          </w:p>
          <w:p w14:paraId="6FC96EA8" w14:textId="77777777" w:rsidR="001860A3" w:rsidRPr="00560FB1" w:rsidRDefault="001860A3" w:rsidP="00D258AC">
            <w:pPr>
              <w:rPr>
                <w:kern w:val="2"/>
                <w:sz w:val="20"/>
                <w:szCs w:val="20"/>
                <w:lang w:eastAsia="ja-JP"/>
              </w:rPr>
            </w:pPr>
            <w:r>
              <w:rPr>
                <w:rFonts w:hint="eastAsia"/>
                <w:kern w:val="2"/>
                <w:sz w:val="20"/>
                <w:szCs w:val="20"/>
                <w:lang w:eastAsia="ja-JP"/>
              </w:rPr>
              <w:t>3-2　接続確認ツールを追加</w:t>
            </w:r>
          </w:p>
        </w:tc>
      </w:tr>
      <w:tr w:rsidR="003662F4" w:rsidRPr="00E520ED" w14:paraId="42A03BD5" w14:textId="77777777" w:rsidTr="002F7D2A">
        <w:trPr>
          <w:trHeight w:val="282"/>
        </w:trPr>
        <w:tc>
          <w:tcPr>
            <w:tcW w:w="2314" w:type="dxa"/>
          </w:tcPr>
          <w:p w14:paraId="2B53BC58" w14:textId="77777777" w:rsidR="003662F4" w:rsidRDefault="003662F4" w:rsidP="0091459F">
            <w:pPr>
              <w:spacing w:line="220" w:lineRule="atLeast"/>
              <w:rPr>
                <w:rFonts w:hAnsi="ＭＳ ゴシック"/>
                <w:sz w:val="20"/>
                <w:szCs w:val="20"/>
                <w:lang w:eastAsia="ja-JP"/>
              </w:rPr>
            </w:pPr>
            <w:r>
              <w:rPr>
                <w:rFonts w:hAnsi="ＭＳ ゴシック" w:hint="eastAsia"/>
                <w:sz w:val="20"/>
                <w:szCs w:val="20"/>
                <w:lang w:eastAsia="ja-JP"/>
              </w:rPr>
              <w:t>MD-23-20120918</w:t>
            </w:r>
          </w:p>
        </w:tc>
        <w:tc>
          <w:tcPr>
            <w:tcW w:w="1789" w:type="dxa"/>
          </w:tcPr>
          <w:p w14:paraId="466D5057" w14:textId="77777777" w:rsidR="003662F4" w:rsidRDefault="003662F4" w:rsidP="0091459F">
            <w:pPr>
              <w:spacing w:line="220" w:lineRule="atLeast"/>
              <w:rPr>
                <w:rFonts w:hAnsi="ＭＳ ゴシック"/>
                <w:sz w:val="20"/>
                <w:szCs w:val="20"/>
                <w:lang w:eastAsia="ja-JP"/>
              </w:rPr>
            </w:pPr>
            <w:r>
              <w:rPr>
                <w:rFonts w:hAnsi="ＭＳ ゴシック"/>
                <w:sz w:val="20"/>
                <w:szCs w:val="20"/>
                <w:lang w:eastAsia="ja-JP"/>
              </w:rPr>
              <w:t>2012年9月18日</w:t>
            </w:r>
          </w:p>
        </w:tc>
        <w:tc>
          <w:tcPr>
            <w:tcW w:w="4390" w:type="dxa"/>
          </w:tcPr>
          <w:p w14:paraId="6AAFE14F" w14:textId="77777777" w:rsidR="003662F4" w:rsidRDefault="003662F4" w:rsidP="00D258AC">
            <w:pPr>
              <w:rPr>
                <w:kern w:val="2"/>
                <w:sz w:val="20"/>
                <w:szCs w:val="20"/>
                <w:lang w:eastAsia="ja-JP"/>
              </w:rPr>
            </w:pPr>
            <w:r>
              <w:rPr>
                <w:rFonts w:hint="eastAsia"/>
                <w:kern w:val="2"/>
                <w:sz w:val="20"/>
                <w:szCs w:val="20"/>
                <w:lang w:eastAsia="ja-JP"/>
              </w:rPr>
              <w:t>5.LogVillagePSのインストール</w:t>
            </w:r>
          </w:p>
          <w:p w14:paraId="78638D61" w14:textId="77777777" w:rsidR="003662F4" w:rsidRDefault="003662F4" w:rsidP="00D258AC">
            <w:pPr>
              <w:rPr>
                <w:kern w:val="2"/>
                <w:sz w:val="20"/>
                <w:szCs w:val="20"/>
                <w:lang w:eastAsia="ja-JP"/>
              </w:rPr>
            </w:pPr>
            <w:r>
              <w:rPr>
                <w:rFonts w:hint="eastAsia"/>
                <w:kern w:val="2"/>
                <w:sz w:val="20"/>
                <w:szCs w:val="20"/>
                <w:lang w:eastAsia="ja-JP"/>
              </w:rPr>
              <w:t xml:space="preserve">　5-1.</w:t>
            </w:r>
            <w:r w:rsidRPr="004B73DC">
              <w:rPr>
                <w:rFonts w:hint="eastAsia"/>
                <w:lang w:eastAsia="ja-JP"/>
              </w:rPr>
              <w:t xml:space="preserve"> </w:t>
            </w:r>
            <w:r w:rsidRPr="003662F4">
              <w:rPr>
                <w:rFonts w:hint="eastAsia"/>
                <w:kern w:val="2"/>
                <w:sz w:val="20"/>
                <w:szCs w:val="20"/>
                <w:lang w:eastAsia="ja-JP"/>
              </w:rPr>
              <w:t>インストールおよび運用環境について</w:t>
            </w:r>
          </w:p>
          <w:p w14:paraId="1E33C1D8" w14:textId="77777777" w:rsidR="003662F4" w:rsidRDefault="003662F4" w:rsidP="00D258AC">
            <w:pPr>
              <w:rPr>
                <w:kern w:val="2"/>
                <w:sz w:val="20"/>
                <w:szCs w:val="20"/>
                <w:lang w:eastAsia="ja-JP"/>
              </w:rPr>
            </w:pPr>
            <w:r>
              <w:rPr>
                <w:rFonts w:hint="eastAsia"/>
                <w:kern w:val="2"/>
                <w:sz w:val="20"/>
                <w:szCs w:val="20"/>
                <w:lang w:eastAsia="ja-JP"/>
              </w:rPr>
              <w:t>を追加</w:t>
            </w:r>
          </w:p>
        </w:tc>
      </w:tr>
      <w:tr w:rsidR="00405006" w:rsidRPr="00E520ED" w14:paraId="41475898" w14:textId="77777777" w:rsidTr="002F7D2A">
        <w:trPr>
          <w:trHeight w:val="282"/>
        </w:trPr>
        <w:tc>
          <w:tcPr>
            <w:tcW w:w="2314" w:type="dxa"/>
          </w:tcPr>
          <w:p w14:paraId="18243558" w14:textId="77777777" w:rsidR="00405006" w:rsidRDefault="00405006" w:rsidP="0091459F">
            <w:pPr>
              <w:spacing w:line="220" w:lineRule="atLeast"/>
              <w:rPr>
                <w:rFonts w:hAnsi="ＭＳ ゴシック"/>
                <w:sz w:val="20"/>
                <w:szCs w:val="20"/>
                <w:lang w:eastAsia="ja-JP"/>
              </w:rPr>
            </w:pPr>
            <w:r>
              <w:rPr>
                <w:rFonts w:hAnsi="ＭＳ ゴシック" w:hint="eastAsia"/>
                <w:sz w:val="20"/>
                <w:szCs w:val="20"/>
                <w:lang w:eastAsia="ja-JP"/>
              </w:rPr>
              <w:t>MD-23-20150907</w:t>
            </w:r>
          </w:p>
        </w:tc>
        <w:tc>
          <w:tcPr>
            <w:tcW w:w="1789" w:type="dxa"/>
          </w:tcPr>
          <w:p w14:paraId="401F3813" w14:textId="77777777" w:rsidR="00405006" w:rsidRDefault="00405006" w:rsidP="0091459F">
            <w:pPr>
              <w:spacing w:line="220" w:lineRule="atLeast"/>
              <w:rPr>
                <w:rFonts w:hAnsi="ＭＳ ゴシック"/>
                <w:sz w:val="20"/>
                <w:szCs w:val="20"/>
                <w:lang w:eastAsia="ja-JP"/>
              </w:rPr>
            </w:pPr>
            <w:r>
              <w:rPr>
                <w:rFonts w:hAnsi="ＭＳ ゴシック"/>
                <w:sz w:val="20"/>
                <w:szCs w:val="20"/>
                <w:lang w:eastAsia="ja-JP"/>
              </w:rPr>
              <w:t>2015年9月7日</w:t>
            </w:r>
          </w:p>
        </w:tc>
        <w:tc>
          <w:tcPr>
            <w:tcW w:w="4390" w:type="dxa"/>
          </w:tcPr>
          <w:p w14:paraId="08B71935" w14:textId="77777777" w:rsidR="00405006" w:rsidRPr="00405006" w:rsidRDefault="00405006" w:rsidP="00D258AC">
            <w:pPr>
              <w:rPr>
                <w:sz w:val="20"/>
                <w:szCs w:val="20"/>
                <w:lang w:eastAsia="ja-JP"/>
              </w:rPr>
            </w:pPr>
            <w:r w:rsidRPr="00405006">
              <w:rPr>
                <w:sz w:val="20"/>
                <w:szCs w:val="20"/>
                <w:lang w:eastAsia="ja-JP"/>
              </w:rPr>
              <w:t>5.LogVillagePSのインストール</w:t>
            </w:r>
          </w:p>
          <w:p w14:paraId="734EB3BC" w14:textId="77777777" w:rsidR="009903EB" w:rsidRDefault="009903EB" w:rsidP="00D258AC">
            <w:pPr>
              <w:rPr>
                <w:sz w:val="20"/>
                <w:szCs w:val="20"/>
                <w:lang w:eastAsia="ja-JP"/>
              </w:rPr>
            </w:pPr>
            <w:r w:rsidRPr="009903EB">
              <w:rPr>
                <w:rFonts w:hint="eastAsia"/>
                <w:sz w:val="20"/>
                <w:szCs w:val="20"/>
                <w:lang w:eastAsia="ja-JP"/>
              </w:rPr>
              <w:t>5-1-2.LogVillagePSのインストール環境 (4)を</w:t>
            </w:r>
          </w:p>
          <w:p w14:paraId="2D5216F4" w14:textId="77777777" w:rsidR="00405006" w:rsidRPr="009903EB" w:rsidRDefault="009903EB" w:rsidP="00D258AC">
            <w:pPr>
              <w:rPr>
                <w:lang w:eastAsia="ja-JP"/>
              </w:rPr>
            </w:pPr>
            <w:r w:rsidRPr="009903EB">
              <w:rPr>
                <w:rFonts w:hint="eastAsia"/>
                <w:sz w:val="20"/>
                <w:szCs w:val="20"/>
                <w:lang w:eastAsia="ja-JP"/>
              </w:rPr>
              <w:t>追加</w:t>
            </w:r>
          </w:p>
        </w:tc>
      </w:tr>
      <w:tr w:rsidR="009903EB" w:rsidRPr="00E520ED" w14:paraId="6F680BA9" w14:textId="77777777" w:rsidTr="002F7D2A">
        <w:trPr>
          <w:trHeight w:val="282"/>
        </w:trPr>
        <w:tc>
          <w:tcPr>
            <w:tcW w:w="2314" w:type="dxa"/>
          </w:tcPr>
          <w:p w14:paraId="691EA3C5" w14:textId="77777777" w:rsidR="009903EB" w:rsidRDefault="009903EB" w:rsidP="0091459F">
            <w:pPr>
              <w:spacing w:line="220" w:lineRule="atLeast"/>
              <w:rPr>
                <w:rFonts w:hAnsi="ＭＳ ゴシック"/>
                <w:sz w:val="20"/>
                <w:szCs w:val="20"/>
                <w:lang w:eastAsia="ja-JP"/>
              </w:rPr>
            </w:pPr>
          </w:p>
        </w:tc>
        <w:tc>
          <w:tcPr>
            <w:tcW w:w="1789" w:type="dxa"/>
          </w:tcPr>
          <w:p w14:paraId="577DB3A0" w14:textId="77777777" w:rsidR="009903EB" w:rsidRDefault="009903EB" w:rsidP="0091459F">
            <w:pPr>
              <w:spacing w:line="220" w:lineRule="atLeast"/>
              <w:rPr>
                <w:rFonts w:hAnsi="ＭＳ ゴシック"/>
                <w:sz w:val="20"/>
                <w:szCs w:val="20"/>
                <w:lang w:eastAsia="ja-JP"/>
              </w:rPr>
            </w:pPr>
          </w:p>
        </w:tc>
        <w:tc>
          <w:tcPr>
            <w:tcW w:w="4390" w:type="dxa"/>
          </w:tcPr>
          <w:p w14:paraId="0C60F305" w14:textId="77777777" w:rsidR="009903EB" w:rsidRPr="009903EB" w:rsidRDefault="009903EB" w:rsidP="00D258AC">
            <w:pPr>
              <w:rPr>
                <w:sz w:val="20"/>
                <w:szCs w:val="20"/>
                <w:lang w:eastAsia="ja-JP"/>
              </w:rPr>
            </w:pPr>
            <w:r w:rsidRPr="009903EB">
              <w:rPr>
                <w:sz w:val="20"/>
                <w:szCs w:val="20"/>
                <w:lang w:eastAsia="ja-JP"/>
              </w:rPr>
              <w:t>5.LogVillagePSのインストール</w:t>
            </w:r>
          </w:p>
          <w:p w14:paraId="7E57BDE3" w14:textId="77777777" w:rsidR="009903EB" w:rsidRPr="009903EB" w:rsidRDefault="009903EB" w:rsidP="00D258AC">
            <w:pPr>
              <w:rPr>
                <w:sz w:val="20"/>
                <w:szCs w:val="20"/>
                <w:lang w:eastAsia="ja-JP"/>
              </w:rPr>
            </w:pPr>
            <w:r w:rsidRPr="009903EB">
              <w:rPr>
                <w:rFonts w:hint="eastAsia"/>
                <w:sz w:val="20"/>
                <w:szCs w:val="20"/>
                <w:lang w:eastAsia="ja-JP"/>
              </w:rPr>
              <w:t xml:space="preserve">　</w:t>
            </w:r>
            <w:r w:rsidRPr="009903EB">
              <w:rPr>
                <w:sz w:val="20"/>
                <w:szCs w:val="20"/>
                <w:lang w:eastAsia="ja-JP"/>
              </w:rPr>
              <w:t>5-</w:t>
            </w:r>
            <w:r w:rsidRPr="009903EB">
              <w:rPr>
                <w:rFonts w:hint="eastAsia"/>
                <w:sz w:val="20"/>
                <w:szCs w:val="20"/>
                <w:lang w:eastAsia="ja-JP"/>
              </w:rPr>
              <w:t>2</w:t>
            </w:r>
            <w:r w:rsidRPr="009903EB">
              <w:rPr>
                <w:sz w:val="20"/>
                <w:szCs w:val="20"/>
                <w:lang w:eastAsia="ja-JP"/>
              </w:rPr>
              <w:t>.LogVillagePSのインストール</w:t>
            </w:r>
            <w:r w:rsidRPr="009903EB">
              <w:rPr>
                <w:rFonts w:hint="eastAsia"/>
                <w:sz w:val="20"/>
                <w:szCs w:val="20"/>
                <w:lang w:eastAsia="ja-JP"/>
              </w:rPr>
              <w:t>手順　①</w:t>
            </w:r>
          </w:p>
          <w:p w14:paraId="071C9AB7" w14:textId="77777777" w:rsidR="009903EB" w:rsidRPr="00405006" w:rsidRDefault="009903EB" w:rsidP="00D258AC">
            <w:pPr>
              <w:rPr>
                <w:sz w:val="20"/>
                <w:szCs w:val="20"/>
                <w:lang w:eastAsia="ja-JP"/>
              </w:rPr>
            </w:pPr>
            <w:r w:rsidRPr="009903EB">
              <w:rPr>
                <w:rFonts w:hint="eastAsia"/>
                <w:sz w:val="20"/>
                <w:szCs w:val="20"/>
                <w:lang w:eastAsia="ja-JP"/>
              </w:rPr>
              <w:t>を修正</w:t>
            </w:r>
          </w:p>
        </w:tc>
      </w:tr>
      <w:tr w:rsidR="006219BA" w:rsidRPr="00E520ED" w14:paraId="546AB381" w14:textId="77777777" w:rsidTr="002F7D2A">
        <w:trPr>
          <w:trHeight w:val="282"/>
        </w:trPr>
        <w:tc>
          <w:tcPr>
            <w:tcW w:w="2314" w:type="dxa"/>
          </w:tcPr>
          <w:p w14:paraId="0594408B" w14:textId="77777777" w:rsidR="006219BA" w:rsidRDefault="006219BA" w:rsidP="0091459F">
            <w:pPr>
              <w:spacing w:line="220" w:lineRule="atLeast"/>
              <w:rPr>
                <w:rFonts w:hAnsi="ＭＳ ゴシック"/>
                <w:sz w:val="20"/>
                <w:szCs w:val="20"/>
                <w:lang w:eastAsia="ja-JP"/>
              </w:rPr>
            </w:pPr>
            <w:r>
              <w:rPr>
                <w:rFonts w:hAnsi="ＭＳ ゴシック" w:hint="eastAsia"/>
                <w:sz w:val="20"/>
                <w:szCs w:val="20"/>
                <w:lang w:eastAsia="ja-JP"/>
              </w:rPr>
              <w:t>MD-23-20161220</w:t>
            </w:r>
          </w:p>
        </w:tc>
        <w:tc>
          <w:tcPr>
            <w:tcW w:w="1789" w:type="dxa"/>
          </w:tcPr>
          <w:p w14:paraId="237CC893" w14:textId="77777777" w:rsidR="006219BA" w:rsidRDefault="006219BA" w:rsidP="0091459F">
            <w:pPr>
              <w:spacing w:line="220" w:lineRule="atLeast"/>
              <w:rPr>
                <w:rFonts w:hAnsi="ＭＳ ゴシック"/>
                <w:sz w:val="20"/>
                <w:szCs w:val="20"/>
                <w:lang w:eastAsia="ja-JP"/>
              </w:rPr>
            </w:pPr>
          </w:p>
        </w:tc>
        <w:tc>
          <w:tcPr>
            <w:tcW w:w="4390" w:type="dxa"/>
          </w:tcPr>
          <w:p w14:paraId="05276C19" w14:textId="77777777" w:rsidR="006219BA" w:rsidRPr="009903EB" w:rsidRDefault="006219BA" w:rsidP="00D258AC">
            <w:pPr>
              <w:rPr>
                <w:sz w:val="20"/>
                <w:szCs w:val="20"/>
                <w:lang w:eastAsia="ja-JP"/>
              </w:rPr>
            </w:pPr>
            <w:r>
              <w:rPr>
                <w:rFonts w:hint="eastAsia"/>
                <w:sz w:val="20"/>
                <w:szCs w:val="20"/>
                <w:lang w:eastAsia="ja-JP"/>
              </w:rPr>
              <w:t>新UIイメージに変更</w:t>
            </w:r>
          </w:p>
        </w:tc>
      </w:tr>
      <w:tr w:rsidR="00292902" w:rsidRPr="00E520ED" w14:paraId="2E7FE0CD" w14:textId="77777777" w:rsidTr="002F7D2A">
        <w:trPr>
          <w:trHeight w:val="282"/>
        </w:trPr>
        <w:tc>
          <w:tcPr>
            <w:tcW w:w="2314" w:type="dxa"/>
          </w:tcPr>
          <w:p w14:paraId="1C752D17" w14:textId="77777777" w:rsidR="00292902" w:rsidRDefault="009F3C4A" w:rsidP="0091459F">
            <w:pPr>
              <w:spacing w:line="220" w:lineRule="atLeast"/>
              <w:rPr>
                <w:rFonts w:hAnsi="ＭＳ ゴシック"/>
                <w:sz w:val="20"/>
                <w:szCs w:val="20"/>
                <w:lang w:eastAsia="ja-JP"/>
              </w:rPr>
            </w:pPr>
            <w:r>
              <w:rPr>
                <w:rFonts w:hAnsi="ＭＳ ゴシック" w:hint="eastAsia"/>
                <w:sz w:val="20"/>
                <w:szCs w:val="20"/>
                <w:lang w:eastAsia="ja-JP"/>
              </w:rPr>
              <w:t>MD-23-20170629</w:t>
            </w:r>
          </w:p>
        </w:tc>
        <w:tc>
          <w:tcPr>
            <w:tcW w:w="1789" w:type="dxa"/>
          </w:tcPr>
          <w:p w14:paraId="564F7AEF" w14:textId="77777777" w:rsidR="00292902" w:rsidRDefault="00292902" w:rsidP="0091459F">
            <w:pPr>
              <w:spacing w:line="220" w:lineRule="atLeast"/>
              <w:rPr>
                <w:rFonts w:hAnsi="ＭＳ ゴシック"/>
                <w:sz w:val="20"/>
                <w:szCs w:val="20"/>
                <w:lang w:eastAsia="ja-JP"/>
              </w:rPr>
            </w:pPr>
            <w:r>
              <w:rPr>
                <w:rFonts w:hAnsi="ＭＳ ゴシック" w:hint="eastAsia"/>
                <w:sz w:val="20"/>
                <w:szCs w:val="20"/>
                <w:lang w:eastAsia="ja-JP"/>
              </w:rPr>
              <w:t>2017年6月29日</w:t>
            </w:r>
          </w:p>
        </w:tc>
        <w:tc>
          <w:tcPr>
            <w:tcW w:w="4390" w:type="dxa"/>
          </w:tcPr>
          <w:p w14:paraId="422C09C7" w14:textId="77777777" w:rsidR="00292902" w:rsidRDefault="00292902" w:rsidP="00D258AC">
            <w:pPr>
              <w:rPr>
                <w:sz w:val="20"/>
                <w:szCs w:val="20"/>
                <w:lang w:eastAsia="ja-JP"/>
              </w:rPr>
            </w:pPr>
            <w:r>
              <w:rPr>
                <w:rFonts w:hint="eastAsia"/>
                <w:sz w:val="20"/>
                <w:szCs w:val="20"/>
                <w:lang w:eastAsia="ja-JP"/>
              </w:rPr>
              <w:t>Windows2K、XP、Vista、2003を削除</w:t>
            </w:r>
          </w:p>
        </w:tc>
      </w:tr>
      <w:tr w:rsidR="009F3C4A" w:rsidRPr="00E520ED" w14:paraId="2ACE4CFD" w14:textId="77777777" w:rsidTr="002F7D2A">
        <w:trPr>
          <w:trHeight w:val="282"/>
        </w:trPr>
        <w:tc>
          <w:tcPr>
            <w:tcW w:w="2314" w:type="dxa"/>
          </w:tcPr>
          <w:p w14:paraId="7ADFD337" w14:textId="77777777" w:rsidR="009F3C4A" w:rsidRDefault="009F3C4A" w:rsidP="0091459F">
            <w:pPr>
              <w:spacing w:line="220" w:lineRule="atLeast"/>
              <w:rPr>
                <w:rFonts w:hAnsi="ＭＳ ゴシック"/>
                <w:sz w:val="20"/>
                <w:szCs w:val="20"/>
                <w:lang w:eastAsia="ja-JP"/>
              </w:rPr>
            </w:pPr>
            <w:r>
              <w:rPr>
                <w:rFonts w:hAnsi="ＭＳ ゴシック" w:hint="eastAsia"/>
                <w:sz w:val="20"/>
                <w:szCs w:val="20"/>
                <w:lang w:eastAsia="ja-JP"/>
              </w:rPr>
              <w:t>MD-23-2017</w:t>
            </w:r>
            <w:r>
              <w:rPr>
                <w:rFonts w:hAnsi="ＭＳ ゴシック"/>
                <w:sz w:val="20"/>
                <w:szCs w:val="20"/>
                <w:lang w:eastAsia="ja-JP"/>
              </w:rPr>
              <w:t>1123</w:t>
            </w:r>
          </w:p>
        </w:tc>
        <w:tc>
          <w:tcPr>
            <w:tcW w:w="1789" w:type="dxa"/>
          </w:tcPr>
          <w:p w14:paraId="77B6CE67" w14:textId="77777777" w:rsidR="009F3C4A" w:rsidRDefault="009F3C4A" w:rsidP="0091459F">
            <w:pPr>
              <w:spacing w:line="220" w:lineRule="atLeast"/>
              <w:rPr>
                <w:rFonts w:hAnsi="ＭＳ ゴシック"/>
                <w:sz w:val="20"/>
                <w:szCs w:val="20"/>
                <w:lang w:eastAsia="ja-JP"/>
              </w:rPr>
            </w:pPr>
            <w:r>
              <w:rPr>
                <w:rFonts w:hAnsi="ＭＳ ゴシック" w:hint="eastAsia"/>
                <w:sz w:val="20"/>
                <w:szCs w:val="20"/>
                <w:lang w:eastAsia="ja-JP"/>
              </w:rPr>
              <w:t>2</w:t>
            </w:r>
            <w:r>
              <w:rPr>
                <w:rFonts w:hAnsi="ＭＳ ゴシック"/>
                <w:sz w:val="20"/>
                <w:szCs w:val="20"/>
                <w:lang w:eastAsia="ja-JP"/>
              </w:rPr>
              <w:t>017</w:t>
            </w:r>
            <w:r>
              <w:rPr>
                <w:rFonts w:hAnsi="ＭＳ ゴシック" w:hint="eastAsia"/>
                <w:sz w:val="20"/>
                <w:szCs w:val="20"/>
                <w:lang w:eastAsia="ja-JP"/>
              </w:rPr>
              <w:t>年1</w:t>
            </w:r>
            <w:r>
              <w:rPr>
                <w:rFonts w:hAnsi="ＭＳ ゴシック"/>
                <w:sz w:val="20"/>
                <w:szCs w:val="20"/>
                <w:lang w:eastAsia="ja-JP"/>
              </w:rPr>
              <w:t>1</w:t>
            </w:r>
            <w:r>
              <w:rPr>
                <w:rFonts w:hAnsi="ＭＳ ゴシック" w:hint="eastAsia"/>
                <w:sz w:val="20"/>
                <w:szCs w:val="20"/>
                <w:lang w:eastAsia="ja-JP"/>
              </w:rPr>
              <w:t>月2</w:t>
            </w:r>
            <w:r>
              <w:rPr>
                <w:rFonts w:hAnsi="ＭＳ ゴシック"/>
                <w:sz w:val="20"/>
                <w:szCs w:val="20"/>
                <w:lang w:eastAsia="ja-JP"/>
              </w:rPr>
              <w:t>3</w:t>
            </w:r>
            <w:r>
              <w:rPr>
                <w:rFonts w:hAnsi="ＭＳ ゴシック" w:hint="eastAsia"/>
                <w:sz w:val="20"/>
                <w:szCs w:val="20"/>
                <w:lang w:eastAsia="ja-JP"/>
              </w:rPr>
              <w:t>日</w:t>
            </w:r>
          </w:p>
        </w:tc>
        <w:tc>
          <w:tcPr>
            <w:tcW w:w="4390" w:type="dxa"/>
          </w:tcPr>
          <w:p w14:paraId="3B193523" w14:textId="77777777" w:rsidR="009F3C4A" w:rsidRPr="009F3C4A" w:rsidRDefault="009F3C4A" w:rsidP="00D258AC">
            <w:pPr>
              <w:rPr>
                <w:sz w:val="20"/>
                <w:szCs w:val="20"/>
                <w:lang w:eastAsia="ja-JP"/>
              </w:rPr>
            </w:pPr>
            <w:r w:rsidRPr="009903EB">
              <w:rPr>
                <w:sz w:val="20"/>
                <w:szCs w:val="20"/>
                <w:lang w:eastAsia="ja-JP"/>
              </w:rPr>
              <w:t>5.LogVillagePSのインストール</w:t>
            </w:r>
          </w:p>
          <w:p w14:paraId="511852F6" w14:textId="77777777" w:rsidR="009F3C4A" w:rsidRDefault="009F3C4A" w:rsidP="00D258AC">
            <w:pPr>
              <w:rPr>
                <w:sz w:val="20"/>
                <w:szCs w:val="20"/>
                <w:lang w:eastAsia="ja-JP"/>
              </w:rPr>
            </w:pPr>
            <w:r w:rsidRPr="009F3C4A">
              <w:rPr>
                <w:rFonts w:hint="eastAsia"/>
                <w:sz w:val="20"/>
                <w:szCs w:val="20"/>
                <w:lang w:eastAsia="ja-JP"/>
              </w:rPr>
              <w:t>5-2.LogVillagePSのインストール手順</w:t>
            </w:r>
          </w:p>
          <w:p w14:paraId="2D3379A4" w14:textId="77777777" w:rsidR="009F3C4A" w:rsidRDefault="009F3C4A" w:rsidP="00D258AC">
            <w:pPr>
              <w:rPr>
                <w:sz w:val="20"/>
                <w:szCs w:val="20"/>
                <w:lang w:eastAsia="ja-JP"/>
              </w:rPr>
            </w:pPr>
            <w:r>
              <w:rPr>
                <w:rFonts w:hint="eastAsia"/>
                <w:sz w:val="20"/>
                <w:szCs w:val="20"/>
                <w:lang w:eastAsia="ja-JP"/>
              </w:rPr>
              <w:t>③「</w:t>
            </w:r>
            <w:proofErr w:type="spellStart"/>
            <w:r>
              <w:rPr>
                <w:rFonts w:hint="eastAsia"/>
                <w:sz w:val="20"/>
                <w:szCs w:val="20"/>
                <w:lang w:eastAsia="ja-JP"/>
              </w:rPr>
              <w:t>t</w:t>
            </w:r>
            <w:r>
              <w:rPr>
                <w:sz w:val="20"/>
                <w:szCs w:val="20"/>
                <w:lang w:eastAsia="ja-JP"/>
              </w:rPr>
              <w:t>imeKeeper</w:t>
            </w:r>
            <w:proofErr w:type="spellEnd"/>
            <w:r>
              <w:rPr>
                <w:rFonts w:hint="eastAsia"/>
                <w:sz w:val="20"/>
                <w:szCs w:val="20"/>
                <w:lang w:eastAsia="ja-JP"/>
              </w:rPr>
              <w:t>」機能のインストール有無を選択を追加。</w:t>
            </w:r>
          </w:p>
        </w:tc>
      </w:tr>
      <w:tr w:rsidR="00B14F3D" w:rsidRPr="00E520ED" w14:paraId="3F9B1985" w14:textId="77777777" w:rsidTr="002F7D2A">
        <w:trPr>
          <w:trHeight w:val="282"/>
        </w:trPr>
        <w:tc>
          <w:tcPr>
            <w:tcW w:w="2314" w:type="dxa"/>
          </w:tcPr>
          <w:p w14:paraId="476C5988" w14:textId="77777777" w:rsidR="00B14F3D" w:rsidRDefault="00B14F3D" w:rsidP="0091459F">
            <w:pPr>
              <w:spacing w:line="220" w:lineRule="atLeast"/>
              <w:rPr>
                <w:rFonts w:hAnsi="ＭＳ ゴシック"/>
                <w:sz w:val="20"/>
                <w:szCs w:val="20"/>
                <w:lang w:eastAsia="ja-JP"/>
              </w:rPr>
            </w:pPr>
            <w:r>
              <w:rPr>
                <w:rFonts w:hAnsi="ＭＳ ゴシック" w:hint="eastAsia"/>
                <w:sz w:val="20"/>
                <w:szCs w:val="20"/>
                <w:lang w:eastAsia="ja-JP"/>
              </w:rPr>
              <w:t>MD-23-20171215</w:t>
            </w:r>
          </w:p>
        </w:tc>
        <w:tc>
          <w:tcPr>
            <w:tcW w:w="1789" w:type="dxa"/>
          </w:tcPr>
          <w:p w14:paraId="22B38528" w14:textId="77777777" w:rsidR="00B14F3D" w:rsidRDefault="00B14F3D" w:rsidP="0091459F">
            <w:pPr>
              <w:spacing w:line="220" w:lineRule="atLeast"/>
              <w:rPr>
                <w:rFonts w:hAnsi="ＭＳ ゴシック"/>
                <w:sz w:val="20"/>
                <w:szCs w:val="20"/>
                <w:lang w:eastAsia="ja-JP"/>
              </w:rPr>
            </w:pPr>
            <w:r>
              <w:rPr>
                <w:rFonts w:hAnsi="ＭＳ ゴシック" w:hint="eastAsia"/>
                <w:sz w:val="20"/>
                <w:szCs w:val="20"/>
                <w:lang w:eastAsia="ja-JP"/>
              </w:rPr>
              <w:t>2</w:t>
            </w:r>
            <w:r>
              <w:rPr>
                <w:rFonts w:hAnsi="ＭＳ ゴシック"/>
                <w:sz w:val="20"/>
                <w:szCs w:val="20"/>
                <w:lang w:eastAsia="ja-JP"/>
              </w:rPr>
              <w:t>017</w:t>
            </w:r>
            <w:r>
              <w:rPr>
                <w:rFonts w:hAnsi="ＭＳ ゴシック" w:hint="eastAsia"/>
                <w:sz w:val="20"/>
                <w:szCs w:val="20"/>
                <w:lang w:eastAsia="ja-JP"/>
              </w:rPr>
              <w:t>年1</w:t>
            </w:r>
            <w:r>
              <w:rPr>
                <w:rFonts w:hAnsi="ＭＳ ゴシック"/>
                <w:sz w:val="20"/>
                <w:szCs w:val="20"/>
                <w:lang w:eastAsia="ja-JP"/>
              </w:rPr>
              <w:t>2</w:t>
            </w:r>
            <w:r>
              <w:rPr>
                <w:rFonts w:hAnsi="ＭＳ ゴシック" w:hint="eastAsia"/>
                <w:sz w:val="20"/>
                <w:szCs w:val="20"/>
                <w:lang w:eastAsia="ja-JP"/>
              </w:rPr>
              <w:t>月1</w:t>
            </w:r>
            <w:r>
              <w:rPr>
                <w:rFonts w:hAnsi="ＭＳ ゴシック"/>
                <w:sz w:val="20"/>
                <w:szCs w:val="20"/>
                <w:lang w:eastAsia="ja-JP"/>
              </w:rPr>
              <w:t>5</w:t>
            </w:r>
            <w:r>
              <w:rPr>
                <w:rFonts w:hAnsi="ＭＳ ゴシック" w:hint="eastAsia"/>
                <w:sz w:val="20"/>
                <w:szCs w:val="20"/>
                <w:lang w:eastAsia="ja-JP"/>
              </w:rPr>
              <w:t>日</w:t>
            </w:r>
          </w:p>
        </w:tc>
        <w:tc>
          <w:tcPr>
            <w:tcW w:w="4390" w:type="dxa"/>
          </w:tcPr>
          <w:p w14:paraId="5C0825B3" w14:textId="77777777" w:rsidR="00B14F3D" w:rsidRPr="009903EB" w:rsidRDefault="00B14F3D" w:rsidP="00D258AC">
            <w:pPr>
              <w:rPr>
                <w:sz w:val="20"/>
                <w:szCs w:val="20"/>
                <w:lang w:eastAsia="ja-JP"/>
              </w:rPr>
            </w:pPr>
            <w:r w:rsidRPr="00B14F3D">
              <w:rPr>
                <w:rFonts w:hint="eastAsia"/>
                <w:sz w:val="20"/>
                <w:szCs w:val="20"/>
                <w:lang w:eastAsia="ja-JP"/>
              </w:rPr>
              <w:t>11.SSL（暗号化）通信設定</w:t>
            </w:r>
            <w:r>
              <w:rPr>
                <w:rFonts w:hint="eastAsia"/>
                <w:sz w:val="20"/>
                <w:szCs w:val="20"/>
                <w:lang w:eastAsia="ja-JP"/>
              </w:rPr>
              <w:t>を追加</w:t>
            </w:r>
          </w:p>
        </w:tc>
      </w:tr>
      <w:tr w:rsidR="00B14F3D" w:rsidRPr="00E520ED" w14:paraId="714B37AF" w14:textId="77777777" w:rsidTr="002F7D2A">
        <w:trPr>
          <w:trHeight w:val="282"/>
        </w:trPr>
        <w:tc>
          <w:tcPr>
            <w:tcW w:w="2314" w:type="dxa"/>
          </w:tcPr>
          <w:p w14:paraId="3C2EE6D2" w14:textId="77777777" w:rsidR="00B14F3D" w:rsidRDefault="00B14F3D" w:rsidP="0091459F">
            <w:pPr>
              <w:spacing w:line="220" w:lineRule="atLeast"/>
              <w:rPr>
                <w:rFonts w:hAnsi="ＭＳ ゴシック"/>
                <w:sz w:val="20"/>
                <w:szCs w:val="20"/>
                <w:lang w:eastAsia="ja-JP"/>
              </w:rPr>
            </w:pPr>
          </w:p>
        </w:tc>
        <w:tc>
          <w:tcPr>
            <w:tcW w:w="1789" w:type="dxa"/>
          </w:tcPr>
          <w:p w14:paraId="6E59E884" w14:textId="77777777" w:rsidR="00B14F3D" w:rsidRDefault="00B14F3D" w:rsidP="0091459F">
            <w:pPr>
              <w:spacing w:line="220" w:lineRule="atLeast"/>
              <w:rPr>
                <w:rFonts w:hAnsi="ＭＳ ゴシック"/>
                <w:sz w:val="20"/>
                <w:szCs w:val="20"/>
                <w:lang w:eastAsia="ja-JP"/>
              </w:rPr>
            </w:pPr>
          </w:p>
        </w:tc>
        <w:tc>
          <w:tcPr>
            <w:tcW w:w="4390" w:type="dxa"/>
          </w:tcPr>
          <w:p w14:paraId="0A3A152E" w14:textId="77777777" w:rsidR="00B14F3D" w:rsidRPr="00B14F3D" w:rsidRDefault="00B14F3D" w:rsidP="00D258AC">
            <w:pPr>
              <w:rPr>
                <w:sz w:val="20"/>
                <w:szCs w:val="20"/>
                <w:lang w:eastAsia="ja-JP"/>
              </w:rPr>
            </w:pPr>
            <w:r>
              <w:rPr>
                <w:rFonts w:hint="eastAsia"/>
                <w:sz w:val="20"/>
                <w:szCs w:val="20"/>
                <w:lang w:eastAsia="ja-JP"/>
              </w:rPr>
              <w:t>＜補足資料＞</w:t>
            </w:r>
            <w:proofErr w:type="spellStart"/>
            <w:r>
              <w:rPr>
                <w:rFonts w:hint="eastAsia"/>
                <w:sz w:val="20"/>
                <w:szCs w:val="20"/>
                <w:lang w:eastAsia="ja-JP"/>
              </w:rPr>
              <w:t>LogVillage</w:t>
            </w:r>
            <w:proofErr w:type="spellEnd"/>
            <w:r>
              <w:rPr>
                <w:rFonts w:hint="eastAsia"/>
                <w:sz w:val="20"/>
                <w:szCs w:val="20"/>
                <w:lang w:eastAsia="ja-JP"/>
              </w:rPr>
              <w:t>の再起動手順を変更</w:t>
            </w:r>
          </w:p>
        </w:tc>
      </w:tr>
      <w:tr w:rsidR="001178E7" w:rsidRPr="00E520ED" w14:paraId="78BF2F27" w14:textId="77777777" w:rsidTr="002F7D2A">
        <w:trPr>
          <w:trHeight w:val="282"/>
        </w:trPr>
        <w:tc>
          <w:tcPr>
            <w:tcW w:w="2314" w:type="dxa"/>
          </w:tcPr>
          <w:p w14:paraId="6DA43AB2" w14:textId="77777777" w:rsidR="001178E7" w:rsidRDefault="001178E7" w:rsidP="0091459F">
            <w:pPr>
              <w:spacing w:line="220" w:lineRule="atLeast"/>
              <w:rPr>
                <w:rFonts w:hAnsi="ＭＳ ゴシック"/>
                <w:sz w:val="20"/>
                <w:szCs w:val="20"/>
                <w:lang w:eastAsia="ja-JP"/>
              </w:rPr>
            </w:pPr>
            <w:r>
              <w:rPr>
                <w:rFonts w:hAnsi="ＭＳ ゴシック" w:hint="eastAsia"/>
                <w:sz w:val="20"/>
                <w:szCs w:val="20"/>
                <w:lang w:eastAsia="ja-JP"/>
              </w:rPr>
              <w:t>M</w:t>
            </w:r>
            <w:r>
              <w:rPr>
                <w:rFonts w:hAnsi="ＭＳ ゴシック"/>
                <w:sz w:val="20"/>
                <w:szCs w:val="20"/>
                <w:lang w:eastAsia="ja-JP"/>
              </w:rPr>
              <w:t>D-25-20190</w:t>
            </w:r>
            <w:r w:rsidR="00492ADD">
              <w:rPr>
                <w:rFonts w:hAnsi="ＭＳ ゴシック"/>
                <w:sz w:val="20"/>
                <w:szCs w:val="20"/>
                <w:lang w:eastAsia="ja-JP"/>
              </w:rPr>
              <w:t>228</w:t>
            </w:r>
          </w:p>
        </w:tc>
        <w:tc>
          <w:tcPr>
            <w:tcW w:w="1789" w:type="dxa"/>
          </w:tcPr>
          <w:p w14:paraId="506C9DE6" w14:textId="77777777" w:rsidR="001178E7" w:rsidRDefault="001178E7" w:rsidP="0091459F">
            <w:pPr>
              <w:spacing w:line="220" w:lineRule="atLeast"/>
              <w:rPr>
                <w:rFonts w:hAnsi="ＭＳ ゴシック"/>
                <w:sz w:val="20"/>
                <w:szCs w:val="20"/>
                <w:lang w:eastAsia="ja-JP"/>
              </w:rPr>
            </w:pPr>
            <w:r>
              <w:rPr>
                <w:rFonts w:hAnsi="ＭＳ ゴシック" w:hint="eastAsia"/>
                <w:sz w:val="20"/>
                <w:szCs w:val="20"/>
                <w:lang w:eastAsia="ja-JP"/>
              </w:rPr>
              <w:t>2</w:t>
            </w:r>
            <w:r>
              <w:rPr>
                <w:rFonts w:hAnsi="ＭＳ ゴシック"/>
                <w:sz w:val="20"/>
                <w:szCs w:val="20"/>
                <w:lang w:eastAsia="ja-JP"/>
              </w:rPr>
              <w:t>019</w:t>
            </w:r>
            <w:r>
              <w:rPr>
                <w:rFonts w:hAnsi="ＭＳ ゴシック" w:hint="eastAsia"/>
                <w:sz w:val="20"/>
                <w:szCs w:val="20"/>
                <w:lang w:eastAsia="ja-JP"/>
              </w:rPr>
              <w:t>年</w:t>
            </w:r>
            <w:r w:rsidR="00492ADD">
              <w:rPr>
                <w:rFonts w:hAnsi="ＭＳ ゴシック" w:hint="eastAsia"/>
                <w:sz w:val="20"/>
                <w:szCs w:val="20"/>
                <w:lang w:eastAsia="ja-JP"/>
              </w:rPr>
              <w:t>2</w:t>
            </w:r>
            <w:r>
              <w:rPr>
                <w:rFonts w:hAnsi="ＭＳ ゴシック" w:hint="eastAsia"/>
                <w:sz w:val="20"/>
                <w:szCs w:val="20"/>
                <w:lang w:eastAsia="ja-JP"/>
              </w:rPr>
              <w:t>月</w:t>
            </w:r>
            <w:r w:rsidR="00492ADD">
              <w:rPr>
                <w:rFonts w:hAnsi="ＭＳ ゴシック" w:hint="eastAsia"/>
                <w:sz w:val="20"/>
                <w:szCs w:val="20"/>
                <w:lang w:eastAsia="ja-JP"/>
              </w:rPr>
              <w:t>2</w:t>
            </w:r>
            <w:r w:rsidR="00492ADD">
              <w:rPr>
                <w:rFonts w:hAnsi="ＭＳ ゴシック"/>
                <w:sz w:val="20"/>
                <w:szCs w:val="20"/>
                <w:lang w:eastAsia="ja-JP"/>
              </w:rPr>
              <w:t>8</w:t>
            </w:r>
            <w:r>
              <w:rPr>
                <w:rFonts w:hAnsi="ＭＳ ゴシック" w:hint="eastAsia"/>
                <w:sz w:val="20"/>
                <w:szCs w:val="20"/>
                <w:lang w:eastAsia="ja-JP"/>
              </w:rPr>
              <w:t>日</w:t>
            </w:r>
          </w:p>
        </w:tc>
        <w:tc>
          <w:tcPr>
            <w:tcW w:w="4390" w:type="dxa"/>
          </w:tcPr>
          <w:p w14:paraId="71F2554C" w14:textId="77777777" w:rsidR="006D2479" w:rsidRPr="006D2479" w:rsidRDefault="002F7D2A" w:rsidP="00D258AC">
            <w:pPr>
              <w:rPr>
                <w:sz w:val="20"/>
                <w:szCs w:val="20"/>
                <w:lang w:eastAsia="ja-JP"/>
              </w:rPr>
            </w:pPr>
            <w:r>
              <w:rPr>
                <w:rFonts w:hint="eastAsia"/>
                <w:sz w:val="20"/>
                <w:szCs w:val="20"/>
                <w:lang w:eastAsia="ja-JP"/>
              </w:rPr>
              <w:t>「1-3.構成イメージ図を」修正</w:t>
            </w:r>
          </w:p>
        </w:tc>
      </w:tr>
      <w:tr w:rsidR="002F7D2A" w:rsidRPr="00E520ED" w14:paraId="0773E08D" w14:textId="77777777" w:rsidTr="002F7D2A">
        <w:trPr>
          <w:trHeight w:val="282"/>
        </w:trPr>
        <w:tc>
          <w:tcPr>
            <w:tcW w:w="2314" w:type="dxa"/>
          </w:tcPr>
          <w:p w14:paraId="5980F6C2" w14:textId="77777777" w:rsidR="002F7D2A" w:rsidRDefault="002F7D2A" w:rsidP="0091459F">
            <w:pPr>
              <w:spacing w:line="220" w:lineRule="atLeast"/>
              <w:rPr>
                <w:rFonts w:hAnsi="ＭＳ ゴシック"/>
                <w:sz w:val="20"/>
                <w:szCs w:val="20"/>
                <w:lang w:eastAsia="ja-JP"/>
              </w:rPr>
            </w:pPr>
          </w:p>
        </w:tc>
        <w:tc>
          <w:tcPr>
            <w:tcW w:w="1789" w:type="dxa"/>
          </w:tcPr>
          <w:p w14:paraId="4387599A" w14:textId="77777777" w:rsidR="002F7D2A" w:rsidRDefault="002F7D2A" w:rsidP="0091459F">
            <w:pPr>
              <w:spacing w:line="220" w:lineRule="atLeast"/>
              <w:rPr>
                <w:rFonts w:hAnsi="ＭＳ ゴシック"/>
                <w:sz w:val="20"/>
                <w:szCs w:val="20"/>
                <w:lang w:eastAsia="ja-JP"/>
              </w:rPr>
            </w:pPr>
          </w:p>
        </w:tc>
        <w:tc>
          <w:tcPr>
            <w:tcW w:w="4390" w:type="dxa"/>
          </w:tcPr>
          <w:p w14:paraId="3A853CB7" w14:textId="77777777" w:rsidR="002F7D2A" w:rsidRDefault="002F7D2A" w:rsidP="002F7D2A">
            <w:pPr>
              <w:rPr>
                <w:sz w:val="20"/>
                <w:szCs w:val="20"/>
                <w:lang w:eastAsia="ja-JP"/>
              </w:rPr>
            </w:pPr>
            <w:r>
              <w:rPr>
                <w:rFonts w:hint="eastAsia"/>
                <w:sz w:val="20"/>
                <w:szCs w:val="20"/>
                <w:lang w:eastAsia="ja-JP"/>
              </w:rPr>
              <w:t>「</w:t>
            </w:r>
            <w:r w:rsidRPr="009903EB">
              <w:rPr>
                <w:sz w:val="20"/>
                <w:szCs w:val="20"/>
                <w:lang w:eastAsia="ja-JP"/>
              </w:rPr>
              <w:t>5.LogVillagePSのインストール</w:t>
            </w:r>
            <w:r>
              <w:rPr>
                <w:rFonts w:hint="eastAsia"/>
                <w:sz w:val="20"/>
                <w:szCs w:val="20"/>
                <w:lang w:eastAsia="ja-JP"/>
              </w:rPr>
              <w:t>」</w:t>
            </w:r>
          </w:p>
          <w:p w14:paraId="2477152B" w14:textId="77777777" w:rsidR="002F7D2A" w:rsidRPr="009903EB" w:rsidRDefault="002F7D2A" w:rsidP="002F7D2A">
            <w:pPr>
              <w:rPr>
                <w:sz w:val="20"/>
                <w:szCs w:val="20"/>
                <w:lang w:eastAsia="ja-JP"/>
              </w:rPr>
            </w:pPr>
            <w:r>
              <w:rPr>
                <w:rFonts w:hint="eastAsia"/>
                <w:sz w:val="20"/>
                <w:szCs w:val="20"/>
                <w:lang w:eastAsia="ja-JP"/>
              </w:rPr>
              <w:t>タイムキーパー選択の項目を削除</w:t>
            </w:r>
          </w:p>
        </w:tc>
      </w:tr>
      <w:tr w:rsidR="005B7678" w:rsidRPr="00E520ED" w14:paraId="15F6115E" w14:textId="77777777" w:rsidTr="002F7D2A">
        <w:trPr>
          <w:trHeight w:val="282"/>
        </w:trPr>
        <w:tc>
          <w:tcPr>
            <w:tcW w:w="2314" w:type="dxa"/>
          </w:tcPr>
          <w:p w14:paraId="037A311B" w14:textId="77777777" w:rsidR="005B7678" w:rsidRDefault="005B7678" w:rsidP="0091459F">
            <w:pPr>
              <w:spacing w:line="220" w:lineRule="atLeast"/>
              <w:rPr>
                <w:rFonts w:hAnsi="ＭＳ ゴシック"/>
                <w:sz w:val="20"/>
                <w:szCs w:val="20"/>
                <w:lang w:eastAsia="ja-JP"/>
              </w:rPr>
            </w:pPr>
          </w:p>
        </w:tc>
        <w:tc>
          <w:tcPr>
            <w:tcW w:w="1789" w:type="dxa"/>
          </w:tcPr>
          <w:p w14:paraId="01BA8EE9" w14:textId="77777777" w:rsidR="005B7678" w:rsidRDefault="005B7678" w:rsidP="0091459F">
            <w:pPr>
              <w:spacing w:line="220" w:lineRule="atLeast"/>
              <w:rPr>
                <w:rFonts w:hAnsi="ＭＳ ゴシック"/>
                <w:sz w:val="20"/>
                <w:szCs w:val="20"/>
                <w:lang w:eastAsia="ja-JP"/>
              </w:rPr>
            </w:pPr>
          </w:p>
        </w:tc>
        <w:tc>
          <w:tcPr>
            <w:tcW w:w="4390" w:type="dxa"/>
          </w:tcPr>
          <w:p w14:paraId="6D0939AA" w14:textId="77777777" w:rsidR="005B7678" w:rsidRPr="009903EB" w:rsidRDefault="005B7678" w:rsidP="00D258AC">
            <w:pPr>
              <w:rPr>
                <w:sz w:val="20"/>
                <w:szCs w:val="20"/>
                <w:lang w:eastAsia="ja-JP"/>
              </w:rPr>
            </w:pPr>
            <w:r>
              <w:rPr>
                <w:rFonts w:hint="eastAsia"/>
                <w:sz w:val="20"/>
                <w:szCs w:val="20"/>
                <w:lang w:eastAsia="ja-JP"/>
              </w:rPr>
              <w:t>「6.PCエージェントのインストール」を追記</w:t>
            </w:r>
          </w:p>
        </w:tc>
      </w:tr>
      <w:tr w:rsidR="00F761B3" w:rsidRPr="0026294A" w14:paraId="4299CF3C" w14:textId="77777777" w:rsidTr="002F7D2A">
        <w:trPr>
          <w:trHeight w:val="282"/>
        </w:trPr>
        <w:tc>
          <w:tcPr>
            <w:tcW w:w="2314" w:type="dxa"/>
          </w:tcPr>
          <w:p w14:paraId="1C050F34" w14:textId="77777777" w:rsidR="00F761B3" w:rsidRDefault="00F761B3" w:rsidP="0091459F">
            <w:pPr>
              <w:spacing w:line="220" w:lineRule="atLeast"/>
              <w:rPr>
                <w:rFonts w:hAnsi="ＭＳ ゴシック"/>
                <w:sz w:val="20"/>
                <w:szCs w:val="20"/>
                <w:lang w:eastAsia="ja-JP"/>
              </w:rPr>
            </w:pPr>
          </w:p>
        </w:tc>
        <w:tc>
          <w:tcPr>
            <w:tcW w:w="1789" w:type="dxa"/>
          </w:tcPr>
          <w:p w14:paraId="0924FF62" w14:textId="77777777" w:rsidR="00F761B3" w:rsidRDefault="00F761B3" w:rsidP="0091459F">
            <w:pPr>
              <w:spacing w:line="220" w:lineRule="atLeast"/>
              <w:rPr>
                <w:rFonts w:hAnsi="ＭＳ ゴシック"/>
                <w:sz w:val="20"/>
                <w:szCs w:val="20"/>
                <w:lang w:eastAsia="ja-JP"/>
              </w:rPr>
            </w:pPr>
          </w:p>
        </w:tc>
        <w:tc>
          <w:tcPr>
            <w:tcW w:w="4390" w:type="dxa"/>
          </w:tcPr>
          <w:p w14:paraId="6B65FCA2" w14:textId="77777777" w:rsidR="00F761B3" w:rsidRPr="009903EB" w:rsidRDefault="00F761B3" w:rsidP="00D258AC">
            <w:pPr>
              <w:rPr>
                <w:sz w:val="20"/>
                <w:szCs w:val="20"/>
                <w:lang w:eastAsia="ja-JP"/>
              </w:rPr>
            </w:pPr>
            <w:r>
              <w:rPr>
                <w:rFonts w:hint="eastAsia"/>
                <w:sz w:val="20"/>
                <w:szCs w:val="20"/>
                <w:lang w:eastAsia="ja-JP"/>
              </w:rPr>
              <w:t>「7.P</w:t>
            </w:r>
            <w:r>
              <w:rPr>
                <w:sz w:val="20"/>
                <w:szCs w:val="20"/>
                <w:lang w:eastAsia="ja-JP"/>
              </w:rPr>
              <w:t>hantosys</w:t>
            </w:r>
            <w:r>
              <w:rPr>
                <w:rFonts w:hint="eastAsia"/>
                <w:sz w:val="20"/>
                <w:szCs w:val="20"/>
                <w:lang w:eastAsia="ja-JP"/>
              </w:rPr>
              <w:t>ログ取得エージェントのインストール」を追記</w:t>
            </w:r>
          </w:p>
        </w:tc>
      </w:tr>
      <w:tr w:rsidR="0026294A" w:rsidRPr="0026294A" w14:paraId="4A895762" w14:textId="77777777" w:rsidTr="002F7D2A">
        <w:trPr>
          <w:trHeight w:val="282"/>
        </w:trPr>
        <w:tc>
          <w:tcPr>
            <w:tcW w:w="2314" w:type="dxa"/>
          </w:tcPr>
          <w:p w14:paraId="21AFF85B" w14:textId="77777777" w:rsidR="0026294A" w:rsidRDefault="0026294A" w:rsidP="0091459F">
            <w:pPr>
              <w:spacing w:line="220" w:lineRule="atLeast"/>
              <w:rPr>
                <w:rFonts w:hAnsi="ＭＳ ゴシック"/>
                <w:sz w:val="20"/>
                <w:szCs w:val="20"/>
                <w:lang w:eastAsia="ja-JP"/>
              </w:rPr>
            </w:pPr>
          </w:p>
        </w:tc>
        <w:tc>
          <w:tcPr>
            <w:tcW w:w="1789" w:type="dxa"/>
          </w:tcPr>
          <w:p w14:paraId="76D78070" w14:textId="77777777" w:rsidR="0026294A" w:rsidRDefault="0026294A" w:rsidP="0091459F">
            <w:pPr>
              <w:spacing w:line="220" w:lineRule="atLeast"/>
              <w:rPr>
                <w:rFonts w:hAnsi="ＭＳ ゴシック"/>
                <w:sz w:val="20"/>
                <w:szCs w:val="20"/>
                <w:lang w:eastAsia="ja-JP"/>
              </w:rPr>
            </w:pPr>
          </w:p>
        </w:tc>
        <w:tc>
          <w:tcPr>
            <w:tcW w:w="4390" w:type="dxa"/>
          </w:tcPr>
          <w:p w14:paraId="44675088" w14:textId="77777777" w:rsidR="0026294A" w:rsidRDefault="0026294A" w:rsidP="00D258AC">
            <w:pPr>
              <w:rPr>
                <w:sz w:val="20"/>
                <w:szCs w:val="20"/>
                <w:lang w:eastAsia="ja-JP"/>
              </w:rPr>
            </w:pPr>
            <w:r>
              <w:rPr>
                <w:rFonts w:hint="eastAsia"/>
                <w:sz w:val="20"/>
                <w:szCs w:val="20"/>
                <w:lang w:eastAsia="ja-JP"/>
              </w:rPr>
              <w:t>複数のページ崩れを修正</w:t>
            </w:r>
          </w:p>
        </w:tc>
      </w:tr>
      <w:tr w:rsidR="00961975" w:rsidRPr="0026294A" w14:paraId="2641392D" w14:textId="77777777" w:rsidTr="002F7D2A">
        <w:trPr>
          <w:trHeight w:val="282"/>
        </w:trPr>
        <w:tc>
          <w:tcPr>
            <w:tcW w:w="2314" w:type="dxa"/>
          </w:tcPr>
          <w:p w14:paraId="11EA2C9C" w14:textId="77777777" w:rsidR="00961975" w:rsidRDefault="00961975" w:rsidP="0091459F">
            <w:pPr>
              <w:spacing w:line="220" w:lineRule="atLeast"/>
              <w:rPr>
                <w:rFonts w:hAnsi="ＭＳ ゴシック"/>
                <w:sz w:val="20"/>
                <w:szCs w:val="20"/>
                <w:lang w:eastAsia="ja-JP"/>
              </w:rPr>
            </w:pPr>
          </w:p>
        </w:tc>
        <w:tc>
          <w:tcPr>
            <w:tcW w:w="1789" w:type="dxa"/>
          </w:tcPr>
          <w:p w14:paraId="5FBE26A0" w14:textId="77777777" w:rsidR="00961975" w:rsidRDefault="00961975" w:rsidP="0091459F">
            <w:pPr>
              <w:spacing w:line="220" w:lineRule="atLeast"/>
              <w:rPr>
                <w:rFonts w:hAnsi="ＭＳ ゴシック"/>
                <w:sz w:val="20"/>
                <w:szCs w:val="20"/>
                <w:lang w:eastAsia="ja-JP"/>
              </w:rPr>
            </w:pPr>
          </w:p>
        </w:tc>
        <w:tc>
          <w:tcPr>
            <w:tcW w:w="4390" w:type="dxa"/>
          </w:tcPr>
          <w:p w14:paraId="1CDCACAE" w14:textId="77777777" w:rsidR="00961975" w:rsidRDefault="00961975" w:rsidP="00961975">
            <w:pPr>
              <w:pStyle w:val="31"/>
              <w:spacing w:before="0" w:after="0" w:line="220" w:lineRule="atLeast"/>
              <w:rPr>
                <w:b w:val="0"/>
                <w:sz w:val="20"/>
                <w:szCs w:val="20"/>
                <w:lang w:eastAsia="ja-JP"/>
              </w:rPr>
            </w:pPr>
            <w:bookmarkStart w:id="165" w:name="_Toc36368996"/>
            <w:r w:rsidRPr="00961975">
              <w:rPr>
                <w:rFonts w:hint="eastAsia"/>
                <w:b w:val="0"/>
                <w:sz w:val="20"/>
                <w:szCs w:val="20"/>
                <w:lang w:eastAsia="ja-JP"/>
              </w:rPr>
              <w:t>「</w:t>
            </w:r>
            <w:r w:rsidRPr="00961975">
              <w:rPr>
                <w:b w:val="0"/>
                <w:sz w:val="20"/>
                <w:szCs w:val="20"/>
                <w:lang w:eastAsia="ja-JP"/>
              </w:rPr>
              <w:t>8-3-1.ログ収集スケジュール</w:t>
            </w:r>
            <w:r>
              <w:rPr>
                <w:rFonts w:hint="eastAsia"/>
                <w:b w:val="0"/>
                <w:sz w:val="20"/>
                <w:szCs w:val="20"/>
                <w:lang w:eastAsia="ja-JP"/>
              </w:rPr>
              <w:t>」にPC利用ログを追記</w:t>
            </w:r>
            <w:bookmarkEnd w:id="165"/>
          </w:p>
          <w:p w14:paraId="58D95FE8" w14:textId="77777777" w:rsidR="00961975" w:rsidRPr="00961975" w:rsidRDefault="00961975" w:rsidP="00961975">
            <w:pPr>
              <w:rPr>
                <w:lang w:eastAsia="ja-JP"/>
              </w:rPr>
            </w:pPr>
            <w:r>
              <w:rPr>
                <w:rFonts w:hint="eastAsia"/>
                <w:lang w:eastAsia="ja-JP"/>
              </w:rPr>
              <w:t>同、“ファイル“を削除</w:t>
            </w:r>
          </w:p>
        </w:tc>
      </w:tr>
      <w:tr w:rsidR="00A46E6A" w:rsidRPr="0026294A" w14:paraId="464647AC" w14:textId="77777777" w:rsidTr="002F7D2A">
        <w:trPr>
          <w:trHeight w:val="282"/>
        </w:trPr>
        <w:tc>
          <w:tcPr>
            <w:tcW w:w="2314" w:type="dxa"/>
          </w:tcPr>
          <w:p w14:paraId="2F3B2A6C" w14:textId="77777777" w:rsidR="00A46E6A" w:rsidRDefault="00A46E6A" w:rsidP="0091459F">
            <w:pPr>
              <w:spacing w:line="220" w:lineRule="atLeast"/>
              <w:rPr>
                <w:rFonts w:hAnsi="ＭＳ ゴシック"/>
                <w:sz w:val="20"/>
                <w:szCs w:val="20"/>
                <w:lang w:eastAsia="ja-JP"/>
              </w:rPr>
            </w:pPr>
            <w:r>
              <w:rPr>
                <w:rFonts w:hAnsi="ＭＳ ゴシック" w:hint="eastAsia"/>
                <w:sz w:val="20"/>
                <w:szCs w:val="20"/>
                <w:lang w:eastAsia="ja-JP"/>
              </w:rPr>
              <w:t>M</w:t>
            </w:r>
            <w:r>
              <w:rPr>
                <w:rFonts w:hAnsi="ＭＳ ゴシック"/>
                <w:sz w:val="20"/>
                <w:szCs w:val="20"/>
                <w:lang w:eastAsia="ja-JP"/>
              </w:rPr>
              <w:t>D-25-20190</w:t>
            </w:r>
            <w:r>
              <w:rPr>
                <w:rFonts w:hAnsi="ＭＳ ゴシック" w:hint="eastAsia"/>
                <w:sz w:val="20"/>
                <w:szCs w:val="20"/>
                <w:lang w:eastAsia="ja-JP"/>
              </w:rPr>
              <w:t>410</w:t>
            </w:r>
          </w:p>
        </w:tc>
        <w:tc>
          <w:tcPr>
            <w:tcW w:w="1789" w:type="dxa"/>
          </w:tcPr>
          <w:p w14:paraId="0BD7381F" w14:textId="77777777" w:rsidR="00A46E6A" w:rsidRDefault="00A46E6A" w:rsidP="0091459F">
            <w:pPr>
              <w:spacing w:line="220" w:lineRule="atLeast"/>
              <w:rPr>
                <w:rFonts w:hAnsi="ＭＳ ゴシック"/>
                <w:sz w:val="20"/>
                <w:szCs w:val="20"/>
                <w:lang w:eastAsia="ja-JP"/>
              </w:rPr>
            </w:pPr>
            <w:r>
              <w:rPr>
                <w:rFonts w:hAnsi="ＭＳ ゴシック" w:hint="eastAsia"/>
                <w:sz w:val="20"/>
                <w:szCs w:val="20"/>
                <w:lang w:eastAsia="ja-JP"/>
              </w:rPr>
              <w:t>2</w:t>
            </w:r>
            <w:r>
              <w:rPr>
                <w:rFonts w:hAnsi="ＭＳ ゴシック"/>
                <w:sz w:val="20"/>
                <w:szCs w:val="20"/>
                <w:lang w:eastAsia="ja-JP"/>
              </w:rPr>
              <w:t>019</w:t>
            </w:r>
            <w:r>
              <w:rPr>
                <w:rFonts w:hAnsi="ＭＳ ゴシック" w:hint="eastAsia"/>
                <w:sz w:val="20"/>
                <w:szCs w:val="20"/>
                <w:lang w:eastAsia="ja-JP"/>
              </w:rPr>
              <w:t>年4月10日</w:t>
            </w:r>
          </w:p>
        </w:tc>
        <w:tc>
          <w:tcPr>
            <w:tcW w:w="4390" w:type="dxa"/>
          </w:tcPr>
          <w:p w14:paraId="5A90AA4B" w14:textId="77777777" w:rsidR="00A46E6A" w:rsidRDefault="00A46E6A" w:rsidP="00A46E6A">
            <w:pPr>
              <w:rPr>
                <w:lang w:eastAsia="ja-JP"/>
              </w:rPr>
            </w:pPr>
            <w:r>
              <w:rPr>
                <w:rFonts w:hint="eastAsia"/>
                <w:lang w:eastAsia="ja-JP"/>
              </w:rPr>
              <w:t>「7-1.Phantosysログ・サーバエージェントのインストール」に</w:t>
            </w:r>
          </w:p>
          <w:p w14:paraId="7AE1DF73" w14:textId="77777777" w:rsidR="00A46E6A" w:rsidRPr="00A46E6A" w:rsidRDefault="00A46E6A" w:rsidP="00A46E6A">
            <w:pPr>
              <w:spacing w:line="220" w:lineRule="atLeast"/>
              <w:rPr>
                <w:rFonts w:hAnsi="ＭＳ ゴシック"/>
                <w:lang w:eastAsia="ja-JP"/>
              </w:rPr>
            </w:pPr>
            <w:r>
              <w:rPr>
                <w:rFonts w:hint="eastAsia"/>
                <w:lang w:eastAsia="ja-JP"/>
              </w:rPr>
              <w:t xml:space="preserve">“⑤ </w:t>
            </w:r>
            <w:r w:rsidRPr="00A46E6A">
              <w:rPr>
                <w:rFonts w:hAnsi="ＭＳ ゴシック" w:hint="eastAsia"/>
                <w:lang w:eastAsia="ja-JP"/>
              </w:rPr>
              <w:t>P</w:t>
            </w:r>
            <w:r w:rsidRPr="00A46E6A">
              <w:rPr>
                <w:rFonts w:hAnsi="ＭＳ ゴシック"/>
                <w:lang w:eastAsia="ja-JP"/>
              </w:rPr>
              <w:t>C</w:t>
            </w:r>
            <w:r w:rsidRPr="00A46E6A">
              <w:rPr>
                <w:rFonts w:hAnsi="ＭＳ ゴシック" w:hint="eastAsia"/>
                <w:lang w:eastAsia="ja-JP"/>
              </w:rPr>
              <w:t>リストを作成”</w:t>
            </w:r>
            <w:r>
              <w:rPr>
                <w:rFonts w:hAnsi="ＭＳ ゴシック" w:hint="eastAsia"/>
                <w:lang w:eastAsia="ja-JP"/>
              </w:rPr>
              <w:t>を追記</w:t>
            </w:r>
          </w:p>
        </w:tc>
      </w:tr>
      <w:tr w:rsidR="005E440A" w:rsidRPr="0026294A" w14:paraId="411F32A5" w14:textId="77777777" w:rsidTr="002F7D2A">
        <w:trPr>
          <w:trHeight w:val="282"/>
        </w:trPr>
        <w:tc>
          <w:tcPr>
            <w:tcW w:w="2314" w:type="dxa"/>
          </w:tcPr>
          <w:p w14:paraId="31D7FAA6" w14:textId="569058F0" w:rsidR="005E440A" w:rsidRDefault="005E440A" w:rsidP="0091459F">
            <w:pPr>
              <w:spacing w:line="220" w:lineRule="atLeast"/>
              <w:rPr>
                <w:rFonts w:hAnsi="ＭＳ ゴシック"/>
                <w:sz w:val="20"/>
                <w:szCs w:val="20"/>
                <w:lang w:eastAsia="ja-JP"/>
              </w:rPr>
            </w:pPr>
            <w:r>
              <w:rPr>
                <w:rFonts w:hAnsi="ＭＳ ゴシック" w:hint="eastAsia"/>
                <w:sz w:val="20"/>
                <w:szCs w:val="20"/>
                <w:lang w:eastAsia="ja-JP"/>
              </w:rPr>
              <w:t>M</w:t>
            </w:r>
            <w:r>
              <w:rPr>
                <w:rFonts w:hAnsi="ＭＳ ゴシック"/>
                <w:sz w:val="20"/>
                <w:szCs w:val="20"/>
                <w:lang w:eastAsia="ja-JP"/>
              </w:rPr>
              <w:t>D-25-20200302</w:t>
            </w:r>
          </w:p>
        </w:tc>
        <w:tc>
          <w:tcPr>
            <w:tcW w:w="1789" w:type="dxa"/>
          </w:tcPr>
          <w:p w14:paraId="45B7724B" w14:textId="62B62817" w:rsidR="005E440A" w:rsidRDefault="005E440A" w:rsidP="0091459F">
            <w:pPr>
              <w:spacing w:line="220" w:lineRule="atLeast"/>
              <w:rPr>
                <w:rFonts w:hAnsi="ＭＳ ゴシック"/>
                <w:sz w:val="20"/>
                <w:szCs w:val="20"/>
                <w:lang w:eastAsia="ja-JP"/>
              </w:rPr>
            </w:pPr>
            <w:r>
              <w:rPr>
                <w:rFonts w:hAnsi="ＭＳ ゴシック" w:hint="eastAsia"/>
                <w:sz w:val="20"/>
                <w:szCs w:val="20"/>
                <w:lang w:eastAsia="ja-JP"/>
              </w:rPr>
              <w:t>2</w:t>
            </w:r>
            <w:r>
              <w:rPr>
                <w:rFonts w:hAnsi="ＭＳ ゴシック"/>
                <w:sz w:val="20"/>
                <w:szCs w:val="20"/>
                <w:lang w:eastAsia="ja-JP"/>
              </w:rPr>
              <w:t>020</w:t>
            </w:r>
            <w:r>
              <w:rPr>
                <w:rFonts w:hAnsi="ＭＳ ゴシック" w:hint="eastAsia"/>
                <w:sz w:val="20"/>
                <w:szCs w:val="20"/>
                <w:lang w:eastAsia="ja-JP"/>
              </w:rPr>
              <w:t>年3月2日</w:t>
            </w:r>
          </w:p>
        </w:tc>
        <w:tc>
          <w:tcPr>
            <w:tcW w:w="4390" w:type="dxa"/>
          </w:tcPr>
          <w:p w14:paraId="3ED75925" w14:textId="77777777" w:rsidR="005E440A" w:rsidRDefault="007A4956" w:rsidP="00A46E6A">
            <w:pPr>
              <w:rPr>
                <w:lang w:eastAsia="ja-JP"/>
              </w:rPr>
            </w:pPr>
            <w:r>
              <w:rPr>
                <w:rFonts w:hint="eastAsia"/>
                <w:lang w:eastAsia="ja-JP"/>
              </w:rPr>
              <w:t>「</w:t>
            </w:r>
            <w:r w:rsidRPr="007A4956">
              <w:rPr>
                <w:rFonts w:hint="eastAsia"/>
                <w:lang w:eastAsia="ja-JP"/>
              </w:rPr>
              <w:t>13.SSL（暗号化）通信設定</w:t>
            </w:r>
            <w:r>
              <w:rPr>
                <w:rFonts w:hint="eastAsia"/>
                <w:lang w:eastAsia="ja-JP"/>
              </w:rPr>
              <w:t>」</w:t>
            </w:r>
          </w:p>
          <w:p w14:paraId="29A885BB" w14:textId="32F6E927" w:rsidR="007A4956" w:rsidRDefault="007A4956" w:rsidP="00A46E6A">
            <w:pPr>
              <w:rPr>
                <w:lang w:eastAsia="ja-JP"/>
              </w:rPr>
            </w:pPr>
            <w:r>
              <w:rPr>
                <w:rFonts w:hint="eastAsia"/>
                <w:lang w:eastAsia="ja-JP"/>
              </w:rPr>
              <w:t>自己証明書の有効期間についての注釈を追記</w:t>
            </w:r>
          </w:p>
        </w:tc>
      </w:tr>
      <w:tr w:rsidR="00294F47" w:rsidRPr="0026294A" w14:paraId="1DDF4C63" w14:textId="77777777" w:rsidTr="002F7D2A">
        <w:trPr>
          <w:trHeight w:val="282"/>
        </w:trPr>
        <w:tc>
          <w:tcPr>
            <w:tcW w:w="2314" w:type="dxa"/>
          </w:tcPr>
          <w:p w14:paraId="0F2F6DFA" w14:textId="1CD8ABE3" w:rsidR="00294F47" w:rsidRDefault="00294F47" w:rsidP="00294F47">
            <w:pPr>
              <w:spacing w:line="220" w:lineRule="atLeast"/>
              <w:rPr>
                <w:rFonts w:hAnsi="ＭＳ ゴシック"/>
                <w:sz w:val="20"/>
                <w:szCs w:val="20"/>
                <w:lang w:eastAsia="ja-JP"/>
              </w:rPr>
            </w:pPr>
            <w:r>
              <w:rPr>
                <w:rFonts w:hAnsi="ＭＳ ゴシック" w:hint="eastAsia"/>
                <w:sz w:val="20"/>
                <w:szCs w:val="20"/>
                <w:lang w:eastAsia="ja-JP"/>
              </w:rPr>
              <w:t>M</w:t>
            </w:r>
            <w:r>
              <w:rPr>
                <w:rFonts w:hAnsi="ＭＳ ゴシック"/>
                <w:sz w:val="20"/>
                <w:szCs w:val="20"/>
                <w:lang w:eastAsia="ja-JP"/>
              </w:rPr>
              <w:t>D-25-202003</w:t>
            </w:r>
            <w:r>
              <w:rPr>
                <w:rFonts w:hAnsi="ＭＳ ゴシック" w:hint="eastAsia"/>
                <w:sz w:val="20"/>
                <w:szCs w:val="20"/>
                <w:lang w:eastAsia="ja-JP"/>
              </w:rPr>
              <w:t>30</w:t>
            </w:r>
          </w:p>
        </w:tc>
        <w:tc>
          <w:tcPr>
            <w:tcW w:w="1789" w:type="dxa"/>
          </w:tcPr>
          <w:p w14:paraId="299AB7C2" w14:textId="7691172E" w:rsidR="00294F47" w:rsidRDefault="00294F47" w:rsidP="00294F47">
            <w:pPr>
              <w:spacing w:line="220" w:lineRule="atLeast"/>
              <w:rPr>
                <w:rFonts w:hAnsi="ＭＳ ゴシック"/>
                <w:sz w:val="20"/>
                <w:szCs w:val="20"/>
                <w:lang w:eastAsia="ja-JP"/>
              </w:rPr>
            </w:pPr>
            <w:r>
              <w:rPr>
                <w:rFonts w:hAnsi="ＭＳ ゴシック" w:hint="eastAsia"/>
                <w:sz w:val="20"/>
                <w:szCs w:val="20"/>
                <w:lang w:eastAsia="ja-JP"/>
              </w:rPr>
              <w:t>2</w:t>
            </w:r>
            <w:r>
              <w:rPr>
                <w:rFonts w:hAnsi="ＭＳ ゴシック"/>
                <w:sz w:val="20"/>
                <w:szCs w:val="20"/>
                <w:lang w:eastAsia="ja-JP"/>
              </w:rPr>
              <w:t>020</w:t>
            </w:r>
            <w:r>
              <w:rPr>
                <w:rFonts w:hAnsi="ＭＳ ゴシック" w:hint="eastAsia"/>
                <w:sz w:val="20"/>
                <w:szCs w:val="20"/>
                <w:lang w:eastAsia="ja-JP"/>
              </w:rPr>
              <w:t>年3月30日</w:t>
            </w:r>
          </w:p>
        </w:tc>
        <w:tc>
          <w:tcPr>
            <w:tcW w:w="4390" w:type="dxa"/>
          </w:tcPr>
          <w:p w14:paraId="2D3562DD" w14:textId="77777777" w:rsidR="0061673B" w:rsidRPr="0061673B" w:rsidRDefault="0061673B" w:rsidP="0061673B">
            <w:pPr>
              <w:pStyle w:val="afffff8"/>
              <w:rPr>
                <w:rFonts w:ascii="ＭＳ ゴシック" w:eastAsia="ＭＳ ゴシック" w:hAnsi="ＭＳ ゴシック"/>
                <w:b w:val="0"/>
                <w:bCs/>
              </w:rPr>
            </w:pPr>
            <w:r w:rsidRPr="0061673B">
              <w:rPr>
                <w:rFonts w:ascii="ＭＳ ゴシック" w:eastAsia="ＭＳ ゴシック" w:hAnsi="ＭＳ ゴシック" w:hint="eastAsia"/>
                <w:b w:val="0"/>
                <w:bCs/>
              </w:rPr>
              <w:t>7-1.Phantosysログ・サーバエージェントのインストール</w:t>
            </w:r>
          </w:p>
          <w:p w14:paraId="2F886033" w14:textId="06874FAB" w:rsidR="00294F47" w:rsidRPr="0061673B" w:rsidRDefault="0061673B" w:rsidP="0061673B">
            <w:pPr>
              <w:spacing w:line="220" w:lineRule="atLeast"/>
              <w:rPr>
                <w:rFonts w:hAnsi="ＭＳ ゴシック"/>
                <w:lang w:eastAsia="ja-JP"/>
              </w:rPr>
            </w:pPr>
            <w:r>
              <w:rPr>
                <w:rFonts w:hAnsi="ＭＳ ゴシック" w:hint="eastAsia"/>
                <w:bCs/>
                <w:lang w:eastAsia="ja-JP"/>
              </w:rPr>
              <w:t>「</w:t>
            </w:r>
            <w:r w:rsidRPr="0061673B">
              <w:rPr>
                <w:rFonts w:hAnsi="ＭＳ ゴシック" w:hint="eastAsia"/>
                <w:bCs/>
                <w:lang w:eastAsia="ja-JP"/>
              </w:rPr>
              <w:t>②</w:t>
            </w:r>
            <w:r w:rsidRPr="0061673B">
              <w:rPr>
                <w:rFonts w:hAnsi="ＭＳ ゴシック" w:hint="eastAsia"/>
                <w:lang w:eastAsia="ja-JP"/>
              </w:rPr>
              <w:t>設定ファイル（config.ini）を編集</w:t>
            </w:r>
            <w:r>
              <w:rPr>
                <w:rFonts w:hAnsi="ＭＳ ゴシック" w:hint="eastAsia"/>
                <w:lang w:eastAsia="ja-JP"/>
              </w:rPr>
              <w:t>」に追記</w:t>
            </w:r>
          </w:p>
        </w:tc>
      </w:tr>
      <w:tr w:rsidR="00B73447" w:rsidRPr="0026294A" w14:paraId="2FB4CE92" w14:textId="77777777" w:rsidTr="002F7D2A">
        <w:trPr>
          <w:trHeight w:val="282"/>
        </w:trPr>
        <w:tc>
          <w:tcPr>
            <w:tcW w:w="2314" w:type="dxa"/>
          </w:tcPr>
          <w:p w14:paraId="3683F622" w14:textId="51A05EC1" w:rsidR="00B73447" w:rsidRDefault="00B73447" w:rsidP="00B73447">
            <w:pPr>
              <w:spacing w:line="220" w:lineRule="atLeast"/>
              <w:rPr>
                <w:rFonts w:hAnsi="ＭＳ ゴシック"/>
                <w:sz w:val="20"/>
                <w:szCs w:val="20"/>
                <w:lang w:eastAsia="ja-JP"/>
              </w:rPr>
            </w:pPr>
            <w:r>
              <w:rPr>
                <w:rFonts w:hAnsi="ＭＳ ゴシック" w:hint="eastAsia"/>
                <w:sz w:val="20"/>
                <w:szCs w:val="20"/>
                <w:lang w:eastAsia="ja-JP"/>
              </w:rPr>
              <w:t>M</w:t>
            </w:r>
            <w:r>
              <w:rPr>
                <w:rFonts w:hAnsi="ＭＳ ゴシック"/>
                <w:sz w:val="20"/>
                <w:szCs w:val="20"/>
                <w:lang w:eastAsia="ja-JP"/>
              </w:rPr>
              <w:t>D-25-20200903</w:t>
            </w:r>
          </w:p>
        </w:tc>
        <w:tc>
          <w:tcPr>
            <w:tcW w:w="1789" w:type="dxa"/>
          </w:tcPr>
          <w:p w14:paraId="7F8659A1" w14:textId="70C62912" w:rsidR="00B73447" w:rsidRDefault="00B73447" w:rsidP="00B73447">
            <w:pPr>
              <w:spacing w:line="220" w:lineRule="atLeast"/>
              <w:rPr>
                <w:rFonts w:hAnsi="ＭＳ ゴシック"/>
                <w:sz w:val="20"/>
                <w:szCs w:val="20"/>
                <w:lang w:eastAsia="ja-JP"/>
              </w:rPr>
            </w:pPr>
            <w:r>
              <w:rPr>
                <w:rFonts w:hAnsi="ＭＳ ゴシック" w:hint="eastAsia"/>
                <w:sz w:val="20"/>
                <w:szCs w:val="20"/>
                <w:lang w:eastAsia="ja-JP"/>
              </w:rPr>
              <w:t>2</w:t>
            </w:r>
            <w:r>
              <w:rPr>
                <w:rFonts w:hAnsi="ＭＳ ゴシック"/>
                <w:sz w:val="20"/>
                <w:szCs w:val="20"/>
                <w:lang w:eastAsia="ja-JP"/>
              </w:rPr>
              <w:t>020</w:t>
            </w:r>
            <w:r>
              <w:rPr>
                <w:rFonts w:hAnsi="ＭＳ ゴシック" w:hint="eastAsia"/>
                <w:sz w:val="20"/>
                <w:szCs w:val="20"/>
                <w:lang w:eastAsia="ja-JP"/>
              </w:rPr>
              <w:t>年9月3日</w:t>
            </w:r>
          </w:p>
        </w:tc>
        <w:tc>
          <w:tcPr>
            <w:tcW w:w="4390" w:type="dxa"/>
          </w:tcPr>
          <w:p w14:paraId="180D6262" w14:textId="77777777" w:rsidR="00B73447" w:rsidRPr="00B73447" w:rsidRDefault="00B73447" w:rsidP="00B73447">
            <w:pPr>
              <w:pStyle w:val="afffff8"/>
              <w:rPr>
                <w:rFonts w:ascii="ＭＳ ゴシック" w:eastAsia="ＭＳ ゴシック" w:hAnsi="ＭＳ ゴシック"/>
                <w:b w:val="0"/>
                <w:bCs/>
                <w:szCs w:val="21"/>
              </w:rPr>
            </w:pPr>
            <w:r w:rsidRPr="00B73447">
              <w:rPr>
                <w:rFonts w:ascii="ＭＳ ゴシック" w:eastAsia="ＭＳ ゴシック" w:hAnsi="ＭＳ ゴシック" w:hint="eastAsia"/>
                <w:b w:val="0"/>
                <w:bCs/>
                <w:szCs w:val="21"/>
              </w:rPr>
              <w:t>7-1.Phantosysログ・サーバエージェントのインストール</w:t>
            </w:r>
          </w:p>
          <w:p w14:paraId="6029692D" w14:textId="54841A4C" w:rsidR="00B73447" w:rsidRPr="00B73447" w:rsidRDefault="00B73447" w:rsidP="00B73447">
            <w:pPr>
              <w:pStyle w:val="afffff8"/>
              <w:rPr>
                <w:rFonts w:ascii="ＭＳ ゴシック" w:eastAsia="ＭＳ ゴシック" w:hAnsi="ＭＳ ゴシック"/>
                <w:b w:val="0"/>
                <w:bCs/>
                <w:sz w:val="20"/>
                <w:szCs w:val="20"/>
              </w:rPr>
            </w:pPr>
            <w:r w:rsidRPr="00B73447">
              <w:rPr>
                <w:rFonts w:ascii="ＭＳ ゴシック" w:eastAsia="ＭＳ ゴシック" w:hAnsi="ＭＳ ゴシック" w:hint="eastAsia"/>
                <w:b w:val="0"/>
                <w:bCs/>
                <w:szCs w:val="21"/>
              </w:rPr>
              <w:t>「②設定ファイル（config.ini）を編集」に追記</w:t>
            </w:r>
          </w:p>
        </w:tc>
      </w:tr>
      <w:tr w:rsidR="001428EA" w:rsidRPr="0026294A" w14:paraId="690AA642" w14:textId="77777777" w:rsidTr="002F7D2A">
        <w:trPr>
          <w:trHeight w:val="282"/>
        </w:trPr>
        <w:tc>
          <w:tcPr>
            <w:tcW w:w="2314" w:type="dxa"/>
            <w:vMerge w:val="restart"/>
          </w:tcPr>
          <w:p w14:paraId="49CB83B1" w14:textId="240ED67A" w:rsidR="001428EA" w:rsidRDefault="001428EA" w:rsidP="00B73447">
            <w:pPr>
              <w:spacing w:line="220" w:lineRule="atLeast"/>
              <w:rPr>
                <w:rFonts w:hAnsi="ＭＳ ゴシック"/>
                <w:sz w:val="20"/>
                <w:szCs w:val="20"/>
                <w:lang w:eastAsia="ja-JP"/>
              </w:rPr>
            </w:pPr>
            <w:r>
              <w:rPr>
                <w:rFonts w:hAnsi="ＭＳ ゴシック" w:hint="eastAsia"/>
                <w:sz w:val="20"/>
                <w:szCs w:val="20"/>
                <w:lang w:eastAsia="ja-JP"/>
              </w:rPr>
              <w:t>M</w:t>
            </w:r>
            <w:r>
              <w:rPr>
                <w:rFonts w:hAnsi="ＭＳ ゴシック"/>
                <w:sz w:val="20"/>
                <w:szCs w:val="20"/>
                <w:lang w:eastAsia="ja-JP"/>
              </w:rPr>
              <w:t>D-25-20210112</w:t>
            </w:r>
          </w:p>
        </w:tc>
        <w:tc>
          <w:tcPr>
            <w:tcW w:w="1789" w:type="dxa"/>
            <w:vMerge w:val="restart"/>
          </w:tcPr>
          <w:p w14:paraId="1F880A40" w14:textId="2BAF7D6C" w:rsidR="001428EA" w:rsidRDefault="001428EA" w:rsidP="00B73447">
            <w:pPr>
              <w:spacing w:line="220" w:lineRule="atLeast"/>
              <w:rPr>
                <w:rFonts w:hAnsi="ＭＳ ゴシック"/>
                <w:sz w:val="20"/>
                <w:szCs w:val="20"/>
                <w:lang w:eastAsia="ja-JP"/>
              </w:rPr>
            </w:pPr>
            <w:r>
              <w:rPr>
                <w:rFonts w:hAnsi="ＭＳ ゴシック" w:hint="eastAsia"/>
                <w:sz w:val="20"/>
                <w:szCs w:val="20"/>
                <w:lang w:eastAsia="ja-JP"/>
              </w:rPr>
              <w:t>2</w:t>
            </w:r>
            <w:r>
              <w:rPr>
                <w:rFonts w:hAnsi="ＭＳ ゴシック"/>
                <w:sz w:val="20"/>
                <w:szCs w:val="20"/>
                <w:lang w:eastAsia="ja-JP"/>
              </w:rPr>
              <w:t>021</w:t>
            </w:r>
            <w:r>
              <w:rPr>
                <w:rFonts w:hAnsi="ＭＳ ゴシック" w:hint="eastAsia"/>
                <w:sz w:val="20"/>
                <w:szCs w:val="20"/>
                <w:lang w:eastAsia="ja-JP"/>
              </w:rPr>
              <w:t>年1月12日</w:t>
            </w:r>
          </w:p>
        </w:tc>
        <w:tc>
          <w:tcPr>
            <w:tcW w:w="4390" w:type="dxa"/>
          </w:tcPr>
          <w:p w14:paraId="40FDF0C6" w14:textId="187FAEB9" w:rsidR="001428EA" w:rsidRPr="00B73447" w:rsidRDefault="001428EA" w:rsidP="00B73447">
            <w:pPr>
              <w:pStyle w:val="afffff8"/>
              <w:rPr>
                <w:rFonts w:ascii="ＭＳ ゴシック" w:eastAsia="ＭＳ ゴシック" w:hAnsi="ＭＳ ゴシック"/>
                <w:b w:val="0"/>
                <w:bCs/>
                <w:szCs w:val="21"/>
              </w:rPr>
            </w:pPr>
            <w:r>
              <w:rPr>
                <w:rFonts w:ascii="ＭＳ ゴシック" w:eastAsia="ＭＳ ゴシック" w:hAnsi="ＭＳ ゴシック" w:hint="eastAsia"/>
                <w:b w:val="0"/>
                <w:bCs/>
                <w:szCs w:val="21"/>
              </w:rPr>
              <w:t>「1-1.稼働環境」更新</w:t>
            </w:r>
          </w:p>
        </w:tc>
      </w:tr>
      <w:tr w:rsidR="001428EA" w:rsidRPr="0026294A" w14:paraId="391F8EBC" w14:textId="77777777" w:rsidTr="002F7D2A">
        <w:trPr>
          <w:trHeight w:val="282"/>
        </w:trPr>
        <w:tc>
          <w:tcPr>
            <w:tcW w:w="2314" w:type="dxa"/>
            <w:vMerge/>
          </w:tcPr>
          <w:p w14:paraId="66BD730F" w14:textId="4CFEBCD6" w:rsidR="001428EA" w:rsidRDefault="001428EA" w:rsidP="00B73447">
            <w:pPr>
              <w:spacing w:line="220" w:lineRule="atLeast"/>
              <w:rPr>
                <w:rFonts w:hAnsi="ＭＳ ゴシック"/>
                <w:sz w:val="20"/>
                <w:szCs w:val="20"/>
                <w:lang w:eastAsia="ja-JP"/>
              </w:rPr>
            </w:pPr>
          </w:p>
        </w:tc>
        <w:tc>
          <w:tcPr>
            <w:tcW w:w="1789" w:type="dxa"/>
            <w:vMerge/>
          </w:tcPr>
          <w:p w14:paraId="0CF3F246" w14:textId="0CC8A8CF" w:rsidR="001428EA" w:rsidRDefault="001428EA" w:rsidP="00B73447">
            <w:pPr>
              <w:spacing w:line="220" w:lineRule="atLeast"/>
              <w:rPr>
                <w:rFonts w:hAnsi="ＭＳ ゴシック"/>
                <w:sz w:val="20"/>
                <w:szCs w:val="20"/>
                <w:lang w:eastAsia="ja-JP"/>
              </w:rPr>
            </w:pPr>
          </w:p>
        </w:tc>
        <w:tc>
          <w:tcPr>
            <w:tcW w:w="4390" w:type="dxa"/>
          </w:tcPr>
          <w:p w14:paraId="05A22985" w14:textId="4D6D09FD" w:rsidR="001428EA" w:rsidRPr="00EF5565" w:rsidRDefault="001428EA" w:rsidP="00B73447">
            <w:pPr>
              <w:pStyle w:val="21"/>
              <w:spacing w:before="0" w:after="0" w:line="220" w:lineRule="atLeast"/>
              <w:rPr>
                <w:b w:val="0"/>
                <w:bCs w:val="0"/>
                <w:sz w:val="21"/>
                <w:szCs w:val="21"/>
                <w:lang w:eastAsia="ja-JP"/>
              </w:rPr>
            </w:pPr>
            <w:r>
              <w:rPr>
                <w:rFonts w:hint="eastAsia"/>
                <w:b w:val="0"/>
                <w:bCs w:val="0"/>
                <w:sz w:val="21"/>
                <w:szCs w:val="21"/>
                <w:lang w:eastAsia="ja-JP"/>
              </w:rPr>
              <w:t>「</w:t>
            </w:r>
            <w:r w:rsidRPr="00EF5565">
              <w:rPr>
                <w:rFonts w:hint="eastAsia"/>
                <w:b w:val="0"/>
                <w:bCs w:val="0"/>
                <w:sz w:val="21"/>
                <w:szCs w:val="21"/>
                <w:lang w:eastAsia="ja-JP"/>
              </w:rPr>
              <w:t>1</w:t>
            </w:r>
            <w:r w:rsidRPr="00EF5565">
              <w:rPr>
                <w:b w:val="0"/>
                <w:bCs w:val="0"/>
                <w:sz w:val="21"/>
                <w:szCs w:val="21"/>
                <w:lang w:eastAsia="ja-JP"/>
              </w:rPr>
              <w:t>2-4.</w:t>
            </w:r>
            <w:r w:rsidRPr="00EF5565">
              <w:rPr>
                <w:rFonts w:hint="eastAsia"/>
                <w:b w:val="0"/>
                <w:bCs w:val="0"/>
                <w:sz w:val="21"/>
                <w:szCs w:val="21"/>
                <w:lang w:eastAsia="ja-JP"/>
              </w:rPr>
              <w:t xml:space="preserve"> </w:t>
            </w:r>
            <w:proofErr w:type="spellStart"/>
            <w:r w:rsidRPr="00EF5565">
              <w:rPr>
                <w:b w:val="0"/>
                <w:bCs w:val="0"/>
                <w:sz w:val="21"/>
                <w:szCs w:val="21"/>
                <w:lang w:eastAsia="ja-JP"/>
              </w:rPr>
              <w:t>LogVillage</w:t>
            </w:r>
            <w:proofErr w:type="spellEnd"/>
            <w:r w:rsidRPr="00EF5565">
              <w:rPr>
                <w:b w:val="0"/>
                <w:bCs w:val="0"/>
                <w:sz w:val="21"/>
                <w:szCs w:val="21"/>
                <w:lang w:eastAsia="ja-JP"/>
              </w:rPr>
              <w:t xml:space="preserve"> PCエージェント</w:t>
            </w:r>
            <w:r w:rsidRPr="00EF5565">
              <w:rPr>
                <w:rFonts w:hint="eastAsia"/>
                <w:b w:val="0"/>
                <w:bCs w:val="0"/>
                <w:sz w:val="21"/>
                <w:szCs w:val="21"/>
                <w:lang w:eastAsia="ja-JP"/>
              </w:rPr>
              <w:t>の動作関連ログファイル</w:t>
            </w:r>
            <w:r>
              <w:rPr>
                <w:rFonts w:hint="eastAsia"/>
                <w:b w:val="0"/>
                <w:bCs w:val="0"/>
                <w:sz w:val="21"/>
                <w:szCs w:val="21"/>
                <w:lang w:eastAsia="ja-JP"/>
              </w:rPr>
              <w:t>」を追記</w:t>
            </w:r>
          </w:p>
        </w:tc>
      </w:tr>
      <w:tr w:rsidR="00DB4B5E" w:rsidRPr="0026294A" w14:paraId="20381F85" w14:textId="77777777" w:rsidTr="002F7D2A">
        <w:trPr>
          <w:trHeight w:val="282"/>
        </w:trPr>
        <w:tc>
          <w:tcPr>
            <w:tcW w:w="2314" w:type="dxa"/>
          </w:tcPr>
          <w:p w14:paraId="29600F06" w14:textId="1A86D980" w:rsidR="00DB4B5E" w:rsidRDefault="00B14295" w:rsidP="00B73447">
            <w:pPr>
              <w:spacing w:line="220" w:lineRule="atLeast"/>
              <w:rPr>
                <w:rFonts w:hAnsi="ＭＳ ゴシック"/>
                <w:sz w:val="20"/>
                <w:szCs w:val="20"/>
                <w:lang w:eastAsia="ja-JP"/>
              </w:rPr>
            </w:pPr>
            <w:r>
              <w:rPr>
                <w:rFonts w:hAnsi="ＭＳ ゴシック" w:hint="eastAsia"/>
                <w:sz w:val="20"/>
                <w:szCs w:val="20"/>
                <w:lang w:eastAsia="ja-JP"/>
              </w:rPr>
              <w:t>M</w:t>
            </w:r>
            <w:r>
              <w:rPr>
                <w:rFonts w:hAnsi="ＭＳ ゴシック"/>
                <w:sz w:val="20"/>
                <w:szCs w:val="20"/>
                <w:lang w:eastAsia="ja-JP"/>
              </w:rPr>
              <w:t>D-25-20220817</w:t>
            </w:r>
          </w:p>
        </w:tc>
        <w:tc>
          <w:tcPr>
            <w:tcW w:w="1789" w:type="dxa"/>
          </w:tcPr>
          <w:p w14:paraId="652D145F" w14:textId="3321BAF2" w:rsidR="00DB4B5E" w:rsidRDefault="00B14295" w:rsidP="00B73447">
            <w:pPr>
              <w:spacing w:line="220" w:lineRule="atLeast"/>
              <w:rPr>
                <w:rFonts w:hAnsi="ＭＳ ゴシック"/>
                <w:sz w:val="20"/>
                <w:szCs w:val="20"/>
                <w:lang w:eastAsia="ja-JP"/>
              </w:rPr>
            </w:pPr>
            <w:r>
              <w:rPr>
                <w:rFonts w:hAnsi="ＭＳ ゴシック" w:hint="eastAsia"/>
                <w:sz w:val="20"/>
                <w:szCs w:val="20"/>
                <w:lang w:eastAsia="ja-JP"/>
              </w:rPr>
              <w:t>2</w:t>
            </w:r>
            <w:r>
              <w:rPr>
                <w:rFonts w:hAnsi="ＭＳ ゴシック"/>
                <w:sz w:val="20"/>
                <w:szCs w:val="20"/>
                <w:lang w:eastAsia="ja-JP"/>
              </w:rPr>
              <w:t>022</w:t>
            </w:r>
            <w:r>
              <w:rPr>
                <w:rFonts w:hAnsi="ＭＳ ゴシック" w:hint="eastAsia"/>
                <w:sz w:val="20"/>
                <w:szCs w:val="20"/>
                <w:lang w:eastAsia="ja-JP"/>
              </w:rPr>
              <w:t>年8月</w:t>
            </w:r>
            <w:r>
              <w:rPr>
                <w:rFonts w:hAnsi="ＭＳ ゴシック" w:hint="eastAsia"/>
                <w:sz w:val="20"/>
                <w:szCs w:val="20"/>
                <w:lang w:eastAsia="ja-JP"/>
              </w:rPr>
              <w:t>17</w:t>
            </w:r>
            <w:r>
              <w:rPr>
                <w:rFonts w:hAnsi="ＭＳ ゴシック" w:hint="eastAsia"/>
                <w:sz w:val="20"/>
                <w:szCs w:val="20"/>
                <w:lang w:eastAsia="ja-JP"/>
              </w:rPr>
              <w:t>日</w:t>
            </w:r>
          </w:p>
        </w:tc>
        <w:tc>
          <w:tcPr>
            <w:tcW w:w="4390" w:type="dxa"/>
          </w:tcPr>
          <w:p w14:paraId="0D736D63" w14:textId="3E24A72D" w:rsidR="007F550D" w:rsidRPr="007F550D" w:rsidRDefault="007F550D" w:rsidP="007F550D">
            <w:pPr>
              <w:pStyle w:val="21"/>
              <w:spacing w:before="0" w:after="0" w:line="220" w:lineRule="atLeast"/>
              <w:rPr>
                <w:b w:val="0"/>
                <w:bCs w:val="0"/>
                <w:sz w:val="21"/>
                <w:szCs w:val="21"/>
                <w:lang w:eastAsia="ja-JP"/>
              </w:rPr>
            </w:pPr>
            <w:r>
              <w:rPr>
                <w:rFonts w:hint="eastAsia"/>
                <w:b w:val="0"/>
                <w:bCs w:val="0"/>
                <w:sz w:val="21"/>
                <w:szCs w:val="21"/>
                <w:lang w:eastAsia="ja-JP"/>
              </w:rPr>
              <w:t>「1-1.稼働環境」対応OSを更新</w:t>
            </w:r>
          </w:p>
        </w:tc>
      </w:tr>
      <w:tr w:rsidR="00B14295" w:rsidRPr="0026294A" w14:paraId="6CA8D028" w14:textId="77777777" w:rsidTr="002F7D2A">
        <w:trPr>
          <w:trHeight w:val="282"/>
        </w:trPr>
        <w:tc>
          <w:tcPr>
            <w:tcW w:w="2314" w:type="dxa"/>
          </w:tcPr>
          <w:p w14:paraId="14C4A6ED" w14:textId="52AE63D8" w:rsidR="00B14295" w:rsidRDefault="00B14295" w:rsidP="00B73447">
            <w:pPr>
              <w:spacing w:line="220" w:lineRule="atLeast"/>
              <w:rPr>
                <w:rFonts w:hAnsi="ＭＳ ゴシック" w:hint="eastAsia"/>
                <w:sz w:val="20"/>
                <w:szCs w:val="20"/>
                <w:lang w:eastAsia="ja-JP"/>
              </w:rPr>
            </w:pPr>
            <w:r>
              <w:rPr>
                <w:rFonts w:hAnsi="ＭＳ ゴシック" w:hint="eastAsia"/>
                <w:sz w:val="20"/>
                <w:szCs w:val="20"/>
                <w:lang w:eastAsia="ja-JP"/>
              </w:rPr>
              <w:t>M</w:t>
            </w:r>
            <w:r>
              <w:rPr>
                <w:rFonts w:hAnsi="ＭＳ ゴシック"/>
                <w:sz w:val="20"/>
                <w:szCs w:val="20"/>
                <w:lang w:eastAsia="ja-JP"/>
              </w:rPr>
              <w:t>D-25-202208</w:t>
            </w:r>
            <w:r>
              <w:rPr>
                <w:rFonts w:hAnsi="ＭＳ ゴシック"/>
                <w:sz w:val="20"/>
                <w:szCs w:val="20"/>
                <w:lang w:eastAsia="ja-JP"/>
              </w:rPr>
              <w:t>30</w:t>
            </w:r>
          </w:p>
        </w:tc>
        <w:tc>
          <w:tcPr>
            <w:tcW w:w="1789" w:type="dxa"/>
          </w:tcPr>
          <w:p w14:paraId="5744977B" w14:textId="51E0E31F" w:rsidR="00B14295" w:rsidRDefault="00B14295" w:rsidP="00B73447">
            <w:pPr>
              <w:spacing w:line="220" w:lineRule="atLeast"/>
              <w:rPr>
                <w:rFonts w:hAnsi="ＭＳ ゴシック"/>
                <w:sz w:val="20"/>
                <w:szCs w:val="20"/>
                <w:lang w:eastAsia="ja-JP"/>
              </w:rPr>
            </w:pPr>
            <w:r>
              <w:rPr>
                <w:rFonts w:hAnsi="ＭＳ ゴシック" w:hint="eastAsia"/>
                <w:sz w:val="20"/>
                <w:szCs w:val="20"/>
                <w:lang w:eastAsia="ja-JP"/>
              </w:rPr>
              <w:t>2</w:t>
            </w:r>
            <w:r>
              <w:rPr>
                <w:rFonts w:hAnsi="ＭＳ ゴシック"/>
                <w:sz w:val="20"/>
                <w:szCs w:val="20"/>
                <w:lang w:eastAsia="ja-JP"/>
              </w:rPr>
              <w:t>022</w:t>
            </w:r>
            <w:r>
              <w:rPr>
                <w:rFonts w:hAnsi="ＭＳ ゴシック" w:hint="eastAsia"/>
                <w:sz w:val="20"/>
                <w:szCs w:val="20"/>
                <w:lang w:eastAsia="ja-JP"/>
              </w:rPr>
              <w:t>年8月3</w:t>
            </w:r>
            <w:r>
              <w:rPr>
                <w:rFonts w:hAnsi="ＭＳ ゴシック"/>
                <w:sz w:val="20"/>
                <w:szCs w:val="20"/>
                <w:lang w:eastAsia="ja-JP"/>
              </w:rPr>
              <w:t>0</w:t>
            </w:r>
            <w:r>
              <w:rPr>
                <w:rFonts w:hAnsi="ＭＳ ゴシック" w:hint="eastAsia"/>
                <w:sz w:val="20"/>
                <w:szCs w:val="20"/>
                <w:lang w:eastAsia="ja-JP"/>
              </w:rPr>
              <w:t>日</w:t>
            </w:r>
          </w:p>
        </w:tc>
        <w:tc>
          <w:tcPr>
            <w:tcW w:w="4390" w:type="dxa"/>
          </w:tcPr>
          <w:p w14:paraId="7D742B29" w14:textId="30FF69B5" w:rsidR="00B14295" w:rsidRPr="00B14295" w:rsidRDefault="00B14295" w:rsidP="00B14295">
            <w:pPr>
              <w:pStyle w:val="21"/>
              <w:numPr>
                <w:ilvl w:val="0"/>
                <w:numId w:val="0"/>
              </w:numPr>
              <w:rPr>
                <w:rFonts w:hint="eastAsia"/>
                <w:b w:val="0"/>
                <w:bCs w:val="0"/>
                <w:sz w:val="21"/>
                <w:szCs w:val="21"/>
                <w:lang w:eastAsia="ja-JP"/>
              </w:rPr>
            </w:pPr>
            <w:r w:rsidRPr="00B14295">
              <w:rPr>
                <w:rFonts w:hint="eastAsia"/>
                <w:b w:val="0"/>
                <w:bCs w:val="0"/>
                <w:sz w:val="21"/>
                <w:szCs w:val="21"/>
                <w:lang w:eastAsia="ja-JP"/>
              </w:rPr>
              <w:t>「</w:t>
            </w:r>
            <w:r w:rsidRPr="00B14295">
              <w:rPr>
                <w:rFonts w:hint="eastAsia"/>
                <w:b w:val="0"/>
                <w:bCs w:val="0"/>
                <w:sz w:val="21"/>
                <w:szCs w:val="21"/>
                <w:lang w:eastAsia="ja-JP"/>
              </w:rPr>
              <w:t>6-4.インストール確認</w:t>
            </w:r>
            <w:r w:rsidRPr="00B14295">
              <w:rPr>
                <w:rFonts w:hint="eastAsia"/>
                <w:b w:val="0"/>
                <w:bCs w:val="0"/>
                <w:sz w:val="21"/>
                <w:szCs w:val="21"/>
                <w:lang w:eastAsia="ja-JP"/>
              </w:rPr>
              <w:t>」修正</w:t>
            </w:r>
          </w:p>
        </w:tc>
      </w:tr>
    </w:tbl>
    <w:p w14:paraId="113865EF" w14:textId="77777777" w:rsidR="002416B0" w:rsidRPr="0032349B" w:rsidRDefault="002416B0" w:rsidP="00C82E31">
      <w:pPr>
        <w:widowControl/>
        <w:suppressAutoHyphens w:val="0"/>
        <w:spacing w:line="220" w:lineRule="atLeast"/>
        <w:rPr>
          <w:rFonts w:hAnsi="ＭＳ ゴシック" w:cs="Times New Roman"/>
          <w:sz w:val="20"/>
          <w:szCs w:val="20"/>
          <w:lang w:eastAsia="ja-JP" w:bidi="ar-SA"/>
        </w:rPr>
      </w:pPr>
    </w:p>
    <w:sectPr w:rsidR="002416B0" w:rsidRPr="0032349B" w:rsidSect="00F10275">
      <w:headerReference w:type="default" r:id="rId149"/>
      <w:footerReference w:type="default" r:id="rId150"/>
      <w:footnotePr>
        <w:pos w:val="beneathText"/>
      </w:footnotePr>
      <w:type w:val="continuous"/>
      <w:pgSz w:w="11905" w:h="16837"/>
      <w:pgMar w:top="1985" w:right="1701" w:bottom="1701" w:left="1701" w:header="851" w:footer="992" w:gutter="0"/>
      <w:cols w:space="720"/>
      <w:titlePg/>
      <w:docGrid w:type="linesAndChars" w:linePitch="328" w:charSpace="-343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A90BBEE" w14:textId="77777777" w:rsidR="007B3E2A" w:rsidRDefault="007B3E2A">
      <w:r>
        <w:separator/>
      </w:r>
    </w:p>
  </w:endnote>
  <w:endnote w:type="continuationSeparator" w:id="0">
    <w:p w14:paraId="1A0222A6" w14:textId="77777777" w:rsidR="007B3E2A" w:rsidRDefault="007B3E2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ＭＳ 明朝">
    <w:altName w:val="MS Mincho"/>
    <w:panose1 w:val="02020609040205080304"/>
    <w:charset w:val="80"/>
    <w:family w:val="roman"/>
    <w:pitch w:val="fixed"/>
    <w:sig w:usb0="E00002FF" w:usb1="6AC7FDFB" w:usb2="08000012" w:usb3="00000000" w:csb0="0002009F" w:csb1="00000000"/>
  </w:font>
  <w:font w:name="Century">
    <w:panose1 w:val="02040604050505020304"/>
    <w:charset w:val="00"/>
    <w:family w:val="roman"/>
    <w:pitch w:val="variable"/>
    <w:sig w:usb0="00000287" w:usb1="00000000" w:usb2="00000000" w:usb3="00000000" w:csb0="0000009F" w:csb1="00000000"/>
  </w:font>
  <w:font w:name="Symbol">
    <w:panose1 w:val="05050102010706020507"/>
    <w:charset w:val="02"/>
    <w:family w:val="roman"/>
    <w:pitch w:val="variable"/>
    <w:sig w:usb0="00000000" w:usb1="10000000" w:usb2="00000000" w:usb3="00000000" w:csb0="80000000" w:csb1="00000000"/>
  </w:font>
  <w:font w:name="ＭＳ Ｐゴシック">
    <w:panose1 w:val="020B0600070205080204"/>
    <w:charset w:val="80"/>
    <w:family w:val="modern"/>
    <w:pitch w:val="variable"/>
    <w:sig w:usb0="E00002FF" w:usb1="6AC7FDFB" w:usb2="08000012" w:usb3="00000000" w:csb0="0002009F" w:csb1="00000000"/>
  </w:font>
  <w:font w:name="ＭＳ ゴシック">
    <w:altName w:val="MS Gothic"/>
    <w:panose1 w:val="020B06090702050802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ourier New">
    <w:panose1 w:val="02070309020205020404"/>
    <w:charset w:val="00"/>
    <w:family w:val="modern"/>
    <w:pitch w:val="fixed"/>
    <w:sig w:usb0="E0002EFF" w:usb1="C0007843" w:usb2="00000009" w:usb3="00000000" w:csb0="000001FF" w:csb1="00000000"/>
  </w:font>
  <w:font w:name="MS UI Gothic">
    <w:panose1 w:val="020B0600070205080204"/>
    <w:charset w:val="80"/>
    <w:family w:val="modern"/>
    <w:pitch w:val="variable"/>
    <w:sig w:usb0="E00002FF" w:usb1="6AC7FDFB" w:usb2="08000012" w:usb3="00000000" w:csb0="0002009F" w:csb1="00000000"/>
  </w:font>
  <w:font w:name="Lucida Console">
    <w:panose1 w:val="020B0609040504020204"/>
    <w:charset w:val="00"/>
    <w:family w:val="modern"/>
    <w:pitch w:val="fixed"/>
    <w:sig w:usb0="8000028F" w:usb1="00001800" w:usb2="00000000" w:usb3="00000000" w:csb0="0000001F" w:csb1="00000000"/>
  </w:font>
  <w:font w:name="ＭＳ Ｐ明朝">
    <w:panose1 w:val="02020600040205080304"/>
    <w:charset w:val="80"/>
    <w:family w:val="roman"/>
    <w:pitch w:val="variable"/>
    <w:sig w:usb0="E00002FF" w:usb1="6AC7FDFB" w:usb2="08000012" w:usb3="00000000" w:csb0="0002009F" w:csb1="00000000"/>
  </w:font>
  <w:font w:name="游明朝">
    <w:panose1 w:val="02020400000000000000"/>
    <w:charset w:val="80"/>
    <w:family w:val="roman"/>
    <w:pitch w:val="variable"/>
    <w:sig w:usb0="800002E7" w:usb1="2AC7FCFF" w:usb2="00000012" w:usb3="00000000" w:csb0="0002009F" w:csb1="00000000"/>
  </w:font>
  <w:font w:name="Helvetica">
    <w:panose1 w:val="020B0604020202020204"/>
    <w:charset w:val="00"/>
    <w:family w:val="swiss"/>
    <w:pitch w:val="variable"/>
    <w:sig w:usb0="E0002EFF" w:usb1="C000785B" w:usb2="00000009" w:usb3="00000000" w:csb0="000001FF" w:csb1="00000000"/>
  </w:font>
  <w:font w:name="游ゴシック Light">
    <w:panose1 w:val="020B0300000000000000"/>
    <w:charset w:val="80"/>
    <w:family w:val="modern"/>
    <w:pitch w:val="variable"/>
    <w:sig w:usb0="E00002FF" w:usb1="2AC7FDFF" w:usb2="00000016"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1E74A33" w14:textId="77777777" w:rsidR="00353126" w:rsidRDefault="00353126">
    <w:pPr>
      <w:pStyle w:val="af5"/>
      <w:jc w:val="center"/>
    </w:pPr>
    <w:r>
      <w:fldChar w:fldCharType="begin"/>
    </w:r>
    <w:r>
      <w:instrText>PAGE   \* MERGEFORMAT</w:instrText>
    </w:r>
    <w:r>
      <w:fldChar w:fldCharType="separate"/>
    </w:r>
    <w:r w:rsidRPr="0048671D">
      <w:rPr>
        <w:noProof/>
        <w:lang w:val="ja-JP" w:eastAsia="ja-JP"/>
      </w:rPr>
      <w:t>21</w:t>
    </w:r>
    <w:r>
      <w:fldChar w:fldCharType="end"/>
    </w:r>
  </w:p>
  <w:p w14:paraId="111666AA" w14:textId="77777777" w:rsidR="00353126" w:rsidRDefault="00353126">
    <w:pPr>
      <w:pStyle w:val="af5"/>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D4A282B" w14:textId="77777777" w:rsidR="00353126" w:rsidRDefault="00353126" w:rsidP="00000453">
    <w:pPr>
      <w:pStyle w:val="af5"/>
      <w:rPr>
        <w:lang w:eastAsia="ja-JP"/>
      </w:rPr>
    </w:pPr>
  </w:p>
  <w:p w14:paraId="60F3DE66" w14:textId="77777777" w:rsidR="00353126" w:rsidRDefault="00353126" w:rsidP="00000453">
    <w:pPr>
      <w:pStyle w:val="af5"/>
      <w:jc w:val="center"/>
      <w:rPr>
        <w:lang w:eastAsia="ja-JP"/>
      </w:rPr>
    </w:pPr>
  </w:p>
  <w:p w14:paraId="06A7D4A9" w14:textId="77777777" w:rsidR="00353126" w:rsidRDefault="00353126" w:rsidP="00000453">
    <w:pPr>
      <w:pStyle w:val="af5"/>
      <w:jc w:val="center"/>
      <w:rPr>
        <w:lang w:eastAsia="ja-JP"/>
      </w:rPr>
    </w:pPr>
    <w:r w:rsidRPr="00053C30">
      <w:rPr>
        <w:rFonts w:ascii="Lucida Console" w:hAnsi="Lucida Console"/>
      </w:rPr>
      <w:fldChar w:fldCharType="begin"/>
    </w:r>
    <w:r w:rsidRPr="00053C30">
      <w:rPr>
        <w:rFonts w:ascii="Lucida Console" w:hAnsi="Lucida Console"/>
      </w:rPr>
      <w:instrText xml:space="preserve"> PAGE   \* MERGEFORMAT </w:instrText>
    </w:r>
    <w:r w:rsidRPr="00053C30">
      <w:rPr>
        <w:rFonts w:ascii="Lucida Console" w:hAnsi="Lucida Console"/>
      </w:rPr>
      <w:fldChar w:fldCharType="separate"/>
    </w:r>
    <w:r w:rsidRPr="0048671D">
      <w:rPr>
        <w:rFonts w:ascii="Lucida Console" w:hAnsi="Lucida Console"/>
        <w:noProof/>
        <w:lang w:val="ja-JP"/>
      </w:rPr>
      <w:t>1</w:t>
    </w:r>
    <w:r w:rsidRPr="00053C30">
      <w:rPr>
        <w:rFonts w:ascii="Lucida Console" w:hAnsi="Lucida Console"/>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BEC4A82" w14:textId="77777777" w:rsidR="00353126" w:rsidRDefault="00353126">
    <w:pPr>
      <w:pStyle w:val="af5"/>
      <w:jc w:val="center"/>
      <w:rPr>
        <w:lang w:eastAsia="ja-JP"/>
      </w:rPr>
    </w:pPr>
  </w:p>
  <w:p w14:paraId="62F3400E" w14:textId="77777777" w:rsidR="00353126" w:rsidRDefault="00353126">
    <w:pPr>
      <w:pStyle w:val="af5"/>
      <w:jc w:val="center"/>
    </w:pPr>
    <w:r w:rsidRPr="00053C30">
      <w:rPr>
        <w:rFonts w:ascii="Lucida Console" w:hAnsi="Lucida Console"/>
      </w:rPr>
      <w:fldChar w:fldCharType="begin"/>
    </w:r>
    <w:r w:rsidRPr="00053C30">
      <w:rPr>
        <w:rFonts w:ascii="Lucida Console" w:hAnsi="Lucida Console"/>
      </w:rPr>
      <w:instrText xml:space="preserve"> PAGE   \* MERGEFORMAT </w:instrText>
    </w:r>
    <w:r w:rsidRPr="00053C30">
      <w:rPr>
        <w:rFonts w:ascii="Lucida Console" w:hAnsi="Lucida Console"/>
      </w:rPr>
      <w:fldChar w:fldCharType="separate"/>
    </w:r>
    <w:r w:rsidRPr="0048671D">
      <w:rPr>
        <w:rFonts w:ascii="Lucida Console" w:hAnsi="Lucida Console"/>
        <w:noProof/>
        <w:lang w:val="ja-JP"/>
      </w:rPr>
      <w:t>100</w:t>
    </w:r>
    <w:r w:rsidRPr="00053C30">
      <w:rPr>
        <w:rFonts w:ascii="Lucida Console" w:hAnsi="Lucida Console"/>
      </w:rPr>
      <w:fldChar w:fldCharType="end"/>
    </w:r>
  </w:p>
  <w:p w14:paraId="28ED4968" w14:textId="77777777" w:rsidR="00353126" w:rsidRDefault="00353126">
    <w:pPr>
      <w:pStyle w:val="af5"/>
      <w:rPr>
        <w:sz w:val="16"/>
        <w:szCs w:val="16"/>
        <w:lang w:eastAsia="ja-JP"/>
      </w:rP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4468E5A" w14:textId="77777777" w:rsidR="00353126" w:rsidRDefault="00353126" w:rsidP="001B1ECC">
    <w:pPr>
      <w:pStyle w:val="af5"/>
      <w:rPr>
        <w:lang w:eastAsia="ja-JP"/>
      </w:rPr>
    </w:pPr>
    <w:r>
      <w:rPr>
        <w:rFonts w:ascii="Lucida Console" w:hAnsi="Lucida Console"/>
        <w:sz w:val="16"/>
        <w:szCs w:val="16"/>
      </w:rPr>
      <w:t>Copyright © 2003-20</w:t>
    </w:r>
    <w:r>
      <w:rPr>
        <w:rFonts w:ascii="Lucida Console" w:hAnsi="Lucida Console" w:hint="eastAsia"/>
        <w:sz w:val="16"/>
        <w:szCs w:val="16"/>
        <w:lang w:eastAsia="ja-JP"/>
      </w:rPr>
      <w:t>11</w:t>
    </w:r>
    <w:r w:rsidRPr="00053C30">
      <w:rPr>
        <w:rFonts w:ascii="Lucida Console" w:hAnsi="Lucida Console"/>
        <w:sz w:val="16"/>
        <w:szCs w:val="16"/>
      </w:rPr>
      <w:t xml:space="preserve"> SO-TEN, Inc. All Rights Reserved.</w:t>
    </w:r>
  </w:p>
  <w:p w14:paraId="71CFBFB9" w14:textId="77777777" w:rsidR="00353126" w:rsidRDefault="00353126" w:rsidP="001B1ECC">
    <w:pPr>
      <w:pStyle w:val="af5"/>
      <w:jc w:val="center"/>
      <w:rPr>
        <w:lang w:eastAsia="ja-JP"/>
      </w:rPr>
    </w:pPr>
  </w:p>
  <w:p w14:paraId="49FB22C7" w14:textId="77777777" w:rsidR="00353126" w:rsidRDefault="00353126" w:rsidP="001B1ECC">
    <w:pPr>
      <w:pStyle w:val="af5"/>
      <w:jc w:val="center"/>
    </w:pPr>
    <w:r w:rsidRPr="00053C30">
      <w:rPr>
        <w:rFonts w:ascii="Lucida Console" w:hAnsi="Lucida Console"/>
      </w:rPr>
      <w:fldChar w:fldCharType="begin"/>
    </w:r>
    <w:r w:rsidRPr="00053C30">
      <w:rPr>
        <w:rFonts w:ascii="Lucida Console" w:hAnsi="Lucida Console"/>
      </w:rPr>
      <w:instrText xml:space="preserve"> PAGE   \* MERGEFORMAT </w:instrText>
    </w:r>
    <w:r w:rsidRPr="00053C30">
      <w:rPr>
        <w:rFonts w:ascii="Lucida Console" w:hAnsi="Lucida Console"/>
      </w:rPr>
      <w:fldChar w:fldCharType="separate"/>
    </w:r>
    <w:r w:rsidRPr="0048671D">
      <w:rPr>
        <w:rFonts w:ascii="Lucida Console" w:hAnsi="Lucida Console"/>
        <w:noProof/>
        <w:lang w:val="ja-JP"/>
      </w:rPr>
      <w:t>101</w:t>
    </w:r>
    <w:r w:rsidRPr="00053C30">
      <w:rPr>
        <w:rFonts w:ascii="Lucida Console" w:hAnsi="Lucida Console"/>
      </w:rPr>
      <w:fldChar w:fldCharType="end"/>
    </w:r>
  </w:p>
  <w:p w14:paraId="42720ED3" w14:textId="77777777" w:rsidR="00353126" w:rsidRDefault="00353126">
    <w:pPr>
      <w:pStyle w:val="af5"/>
      <w:rPr>
        <w:lang w:eastAsia="ja-JP"/>
      </w:rP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6049542" w14:textId="77777777" w:rsidR="00353126" w:rsidRPr="00D858CA" w:rsidRDefault="00353126">
    <w:pPr>
      <w:pStyle w:val="af5"/>
      <w:jc w:val="center"/>
      <w:rPr>
        <w:rFonts w:ascii="Lucida Console" w:hAnsi="Lucida Console"/>
      </w:rPr>
    </w:pPr>
    <w:r w:rsidRPr="00D858CA">
      <w:rPr>
        <w:rFonts w:ascii="Lucida Console" w:hAnsi="Lucida Console"/>
      </w:rPr>
      <w:fldChar w:fldCharType="begin"/>
    </w:r>
    <w:r w:rsidRPr="00D858CA">
      <w:rPr>
        <w:rFonts w:ascii="Lucida Console" w:hAnsi="Lucida Console"/>
      </w:rPr>
      <w:instrText xml:space="preserve"> PAGE   \* MERGEFORMAT </w:instrText>
    </w:r>
    <w:r w:rsidRPr="00D858CA">
      <w:rPr>
        <w:rFonts w:ascii="Lucida Console" w:hAnsi="Lucida Console"/>
      </w:rPr>
      <w:fldChar w:fldCharType="separate"/>
    </w:r>
    <w:r w:rsidRPr="0048671D">
      <w:rPr>
        <w:rFonts w:ascii="Lucida Console" w:hAnsi="Lucida Console"/>
        <w:noProof/>
        <w:lang w:val="ja-JP"/>
      </w:rPr>
      <w:t>122</w:t>
    </w:r>
    <w:r w:rsidRPr="00D858CA">
      <w:rPr>
        <w:rFonts w:ascii="Lucida Console" w:hAnsi="Lucida Console"/>
      </w:rPr>
      <w:fldChar w:fldCharType="end"/>
    </w:r>
  </w:p>
  <w:p w14:paraId="38DEEBA1" w14:textId="77777777" w:rsidR="00353126" w:rsidRPr="00E04EA5" w:rsidRDefault="00353126" w:rsidP="00E04EA5">
    <w:pPr>
      <w:pStyle w:val="af5"/>
      <w:rPr>
        <w:szCs w:val="16"/>
        <w:lang w:eastAsia="ja-JP"/>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FAF4622" w14:textId="77777777" w:rsidR="007B3E2A" w:rsidRDefault="007B3E2A">
      <w:r>
        <w:separator/>
      </w:r>
    </w:p>
  </w:footnote>
  <w:footnote w:type="continuationSeparator" w:id="0">
    <w:p w14:paraId="1605CC35" w14:textId="77777777" w:rsidR="007B3E2A" w:rsidRDefault="007B3E2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0C85B7F" w14:textId="77777777" w:rsidR="00353126" w:rsidRPr="006A5902" w:rsidRDefault="00353126" w:rsidP="00000453">
    <w:pPr>
      <w:pStyle w:val="af3"/>
      <w:rPr>
        <w:rFonts w:hAnsi="ＭＳ ゴシック"/>
        <w:szCs w:val="21"/>
        <w:lang w:eastAsia="ja-JP"/>
      </w:rPr>
    </w:pPr>
    <w:r>
      <w:rPr>
        <w:rFonts w:hAnsi="ＭＳ ゴシック"/>
        <w:noProof/>
        <w:szCs w:val="21"/>
        <w:lang w:eastAsia="ja-JP" w:bidi="ar-SA"/>
      </w:rPr>
      <mc:AlternateContent>
        <mc:Choice Requires="wps">
          <w:drawing>
            <wp:anchor distT="0" distB="0" distL="114300" distR="114300" simplePos="0" relativeHeight="251658240" behindDoc="0" locked="0" layoutInCell="1" allowOverlap="1" wp14:anchorId="36D7705B" wp14:editId="01FE2A6E">
              <wp:simplePos x="0" y="0"/>
              <wp:positionH relativeFrom="column">
                <wp:posOffset>-51435</wp:posOffset>
              </wp:positionH>
              <wp:positionV relativeFrom="paragraph">
                <wp:posOffset>221615</wp:posOffset>
              </wp:positionV>
              <wp:extent cx="2990850" cy="0"/>
              <wp:effectExtent l="9525" t="9525" r="9525" b="9525"/>
              <wp:wrapNone/>
              <wp:docPr id="2" name="AutoShape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990850" cy="0"/>
                      </a:xfrm>
                      <a:prstGeom prst="straightConnector1">
                        <a:avLst/>
                      </a:prstGeom>
                      <a:noFill/>
                      <a:ln w="1905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54A160E9" id="_x0000_t32" coordsize="21600,21600" o:spt="32" o:oned="t" path="m,l21600,21600e" filled="f">
              <v:path arrowok="t" fillok="f" o:connecttype="none"/>
              <o:lock v:ext="edit" shapetype="t"/>
            </v:shapetype>
            <v:shape id="AutoShape 4" o:spid="_x0000_s1026" type="#_x0000_t32" style="position:absolute;left:0;text-align:left;margin-left:-4.05pt;margin-top:17.45pt;width:235.5pt;height:0;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" strokeweight="1.5pt">
              <v:shadow opacity=".5" offset="-6pt,-6pt"/>
            </v:shape>
          </w:pict>
        </mc:Fallback>
      </mc:AlternateContent>
    </w:r>
    <w:r w:rsidRPr="006A5902">
      <w:rPr>
        <w:rFonts w:hAnsi="ＭＳ ゴシック"/>
        <w:szCs w:val="21"/>
        <w:lang w:eastAsia="ja-JP"/>
      </w:rPr>
      <w:t xml:space="preserve">LogVillage2.0 </w:t>
    </w:r>
    <w:r w:rsidRPr="006A5902">
      <w:rPr>
        <w:rFonts w:hAnsi="ＭＳ ゴシック" w:hint="eastAsia"/>
        <w:szCs w:val="21"/>
        <w:lang w:eastAsia="ja-JP"/>
      </w:rPr>
      <w:t>導入</w:t>
    </w:r>
    <w:r w:rsidRPr="006A5902">
      <w:rPr>
        <w:rFonts w:hAnsi="ＭＳ ゴシック"/>
        <w:szCs w:val="21"/>
        <w:lang w:eastAsia="ja-JP"/>
      </w:rPr>
      <w:t>マニュアル</w:t>
    </w:r>
  </w:p>
  <w:p w14:paraId="116ADE79" w14:textId="77777777" w:rsidR="00353126" w:rsidRDefault="00353126">
    <w:pPr>
      <w:pStyle w:val="af3"/>
      <w:rPr>
        <w:lang w:eastAsia="ja-JP"/>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1019927" w14:textId="77777777" w:rsidR="00353126" w:rsidRPr="006A5902" w:rsidRDefault="00353126" w:rsidP="005A6CD6">
    <w:pPr>
      <w:pStyle w:val="af3"/>
      <w:rPr>
        <w:rFonts w:hAnsi="ＭＳ ゴシック"/>
        <w:szCs w:val="21"/>
        <w:lang w:eastAsia="ja-JP"/>
      </w:rPr>
    </w:pPr>
    <w:r>
      <w:rPr>
        <w:rFonts w:hAnsi="ＭＳ ゴシック"/>
        <w:noProof/>
        <w:szCs w:val="21"/>
        <w:lang w:eastAsia="ja-JP" w:bidi="ar-SA"/>
      </w:rPr>
      <mc:AlternateContent>
        <mc:Choice Requires="wps">
          <w:drawing>
            <wp:anchor distT="0" distB="0" distL="114300" distR="114300" simplePos="0" relativeHeight="251657216" behindDoc="0" locked="0" layoutInCell="1" allowOverlap="1" wp14:anchorId="0EAE8080" wp14:editId="57846D5E">
              <wp:simplePos x="0" y="0"/>
              <wp:positionH relativeFrom="column">
                <wp:posOffset>-51435</wp:posOffset>
              </wp:positionH>
              <wp:positionV relativeFrom="paragraph">
                <wp:posOffset>221615</wp:posOffset>
              </wp:positionV>
              <wp:extent cx="2990850" cy="0"/>
              <wp:effectExtent l="9525" t="9525" r="9525" b="9525"/>
              <wp:wrapNone/>
              <wp:docPr id="1" name="AutoShape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990850" cy="0"/>
                      </a:xfrm>
                      <a:prstGeom prst="straightConnector1">
                        <a:avLst/>
                      </a:prstGeom>
                      <a:noFill/>
                      <a:ln w="1905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4C5D84B8" id="_x0000_t32" coordsize="21600,21600" o:spt="32" o:oned="t" path="m,l21600,21600e" filled="f">
              <v:path arrowok="t" fillok="f" o:connecttype="none"/>
              <o:lock v:ext="edit" shapetype="t"/>
            </v:shapetype>
            <v:shape id="AutoShape 2" o:spid="_x0000_s1026" type="#_x0000_t32" style="position:absolute;left:0;text-align:left;margin-left:-4.05pt;margin-top:17.45pt;width:235.5pt;height:0;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" strokeweight="1.5pt">
              <v:shadow opacity=".5" offset="-6pt,-6pt"/>
            </v:shape>
          </w:pict>
        </mc:Fallback>
      </mc:AlternateContent>
    </w:r>
    <w:r w:rsidRPr="006A5902">
      <w:rPr>
        <w:rFonts w:hAnsi="ＭＳ ゴシック"/>
        <w:szCs w:val="21"/>
        <w:lang w:eastAsia="ja-JP"/>
      </w:rPr>
      <w:t xml:space="preserve">LogVillage2.0 </w:t>
    </w:r>
    <w:r w:rsidRPr="006A5902">
      <w:rPr>
        <w:rFonts w:hAnsi="ＭＳ ゴシック" w:hint="eastAsia"/>
        <w:szCs w:val="21"/>
        <w:lang w:eastAsia="ja-JP"/>
      </w:rPr>
      <w:t>導入</w:t>
    </w:r>
    <w:r w:rsidRPr="006A5902">
      <w:rPr>
        <w:rFonts w:hAnsi="ＭＳ ゴシック"/>
        <w:szCs w:val="21"/>
        <w:lang w:eastAsia="ja-JP"/>
      </w:rPr>
      <w:t>マニュアル</w:t>
    </w:r>
  </w:p>
  <w:p w14:paraId="655D5F0F" w14:textId="77777777" w:rsidR="00353126" w:rsidRDefault="00353126">
    <w:pPr>
      <w:pStyle w:val="af3"/>
      <w:rPr>
        <w:lang w:eastAsia="ja-JP"/>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2872E2" w14:textId="77777777" w:rsidR="00353126" w:rsidRPr="00E04EA5" w:rsidRDefault="00353126" w:rsidP="00E04EA5">
    <w:pPr>
      <w:pStyle w:val="af3"/>
      <w:rPr>
        <w:szCs w:val="21"/>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4D78633A"/>
    <w:lvl w:ilvl="0">
      <w:start w:val="1"/>
      <w:numFmt w:val="decimal"/>
      <w:pStyle w:val="5"/>
      <w:lvlText w:val="%1."/>
      <w:lvlJc w:val="left"/>
      <w:pPr>
        <w:tabs>
          <w:tab w:val="num" w:pos="2061"/>
        </w:tabs>
        <w:ind w:leftChars="800" w:left="2061" w:hangingChars="200" w:hanging="360"/>
      </w:pPr>
    </w:lvl>
  </w:abstractNum>
  <w:abstractNum w:abstractNumId="1" w15:restartNumberingAfterBreak="0">
    <w:nsid w:val="FFFFFF7D"/>
    <w:multiLevelType w:val="singleLevel"/>
    <w:tmpl w:val="5A222882"/>
    <w:lvl w:ilvl="0">
      <w:start w:val="1"/>
      <w:numFmt w:val="decimal"/>
      <w:pStyle w:val="4"/>
      <w:lvlText w:val="%1."/>
      <w:lvlJc w:val="left"/>
      <w:pPr>
        <w:tabs>
          <w:tab w:val="num" w:pos="1636"/>
        </w:tabs>
        <w:ind w:leftChars="600" w:left="1636" w:hangingChars="200" w:hanging="360"/>
      </w:pPr>
    </w:lvl>
  </w:abstractNum>
  <w:abstractNum w:abstractNumId="2" w15:restartNumberingAfterBreak="0">
    <w:nsid w:val="FFFFFF7E"/>
    <w:multiLevelType w:val="singleLevel"/>
    <w:tmpl w:val="4FC0E17E"/>
    <w:lvl w:ilvl="0">
      <w:start w:val="1"/>
      <w:numFmt w:val="decimal"/>
      <w:pStyle w:val="3"/>
      <w:lvlText w:val="%1."/>
      <w:lvlJc w:val="left"/>
      <w:pPr>
        <w:tabs>
          <w:tab w:val="num" w:pos="1211"/>
        </w:tabs>
        <w:ind w:leftChars="400" w:left="1211" w:hangingChars="200" w:hanging="360"/>
      </w:pPr>
    </w:lvl>
  </w:abstractNum>
  <w:abstractNum w:abstractNumId="3" w15:restartNumberingAfterBreak="0">
    <w:nsid w:val="FFFFFF7F"/>
    <w:multiLevelType w:val="singleLevel"/>
    <w:tmpl w:val="2ACEAEDA"/>
    <w:lvl w:ilvl="0">
      <w:start w:val="1"/>
      <w:numFmt w:val="decimal"/>
      <w:pStyle w:val="2"/>
      <w:lvlText w:val="%1."/>
      <w:lvlJc w:val="left"/>
      <w:pPr>
        <w:tabs>
          <w:tab w:val="num" w:pos="785"/>
        </w:tabs>
        <w:ind w:leftChars="200" w:left="785" w:hangingChars="200" w:hanging="360"/>
      </w:pPr>
    </w:lvl>
  </w:abstractNum>
  <w:abstractNum w:abstractNumId="4" w15:restartNumberingAfterBreak="0">
    <w:nsid w:val="FFFFFF80"/>
    <w:multiLevelType w:val="singleLevel"/>
    <w:tmpl w:val="537E7DA8"/>
    <w:lvl w:ilvl="0">
      <w:start w:val="1"/>
      <w:numFmt w:val="bullet"/>
      <w:pStyle w:val="50"/>
      <w:lvlText w:val=""/>
      <w:lvlJc w:val="left"/>
      <w:pPr>
        <w:tabs>
          <w:tab w:val="num" w:pos="2061"/>
        </w:tabs>
        <w:ind w:leftChars="800" w:left="2061" w:hangingChars="200" w:hanging="360"/>
      </w:pPr>
      <w:rPr>
        <w:rFonts w:ascii="Wingdings" w:hAnsi="Wingdings" w:hint="default"/>
      </w:rPr>
    </w:lvl>
  </w:abstractNum>
  <w:abstractNum w:abstractNumId="5" w15:restartNumberingAfterBreak="0">
    <w:nsid w:val="FFFFFF81"/>
    <w:multiLevelType w:val="singleLevel"/>
    <w:tmpl w:val="B45EE78A"/>
    <w:lvl w:ilvl="0">
      <w:start w:val="1"/>
      <w:numFmt w:val="bullet"/>
      <w:pStyle w:val="40"/>
      <w:lvlText w:val=""/>
      <w:lvlJc w:val="left"/>
      <w:pPr>
        <w:tabs>
          <w:tab w:val="num" w:pos="1636"/>
        </w:tabs>
        <w:ind w:leftChars="600" w:left="1636" w:hangingChars="200" w:hanging="360"/>
      </w:pPr>
      <w:rPr>
        <w:rFonts w:ascii="Wingdings" w:hAnsi="Wingdings" w:hint="default"/>
      </w:rPr>
    </w:lvl>
  </w:abstractNum>
  <w:abstractNum w:abstractNumId="6" w15:restartNumberingAfterBreak="0">
    <w:nsid w:val="FFFFFF82"/>
    <w:multiLevelType w:val="singleLevel"/>
    <w:tmpl w:val="77C65E26"/>
    <w:lvl w:ilvl="0">
      <w:start w:val="1"/>
      <w:numFmt w:val="bullet"/>
      <w:pStyle w:val="30"/>
      <w:lvlText w:val=""/>
      <w:lvlJc w:val="left"/>
      <w:pPr>
        <w:tabs>
          <w:tab w:val="num" w:pos="1211"/>
        </w:tabs>
        <w:ind w:leftChars="400" w:left="1211" w:hangingChars="200" w:hanging="360"/>
      </w:pPr>
      <w:rPr>
        <w:rFonts w:ascii="Wingdings" w:hAnsi="Wingdings" w:hint="default"/>
      </w:rPr>
    </w:lvl>
  </w:abstractNum>
  <w:abstractNum w:abstractNumId="7" w15:restartNumberingAfterBreak="0">
    <w:nsid w:val="FFFFFF83"/>
    <w:multiLevelType w:val="singleLevel"/>
    <w:tmpl w:val="92C2B27E"/>
    <w:lvl w:ilvl="0">
      <w:start w:val="1"/>
      <w:numFmt w:val="bullet"/>
      <w:pStyle w:val="20"/>
      <w:lvlText w:val=""/>
      <w:lvlJc w:val="left"/>
      <w:pPr>
        <w:tabs>
          <w:tab w:val="num" w:pos="785"/>
        </w:tabs>
        <w:ind w:leftChars="200" w:left="785" w:hangingChars="200" w:hanging="360"/>
      </w:pPr>
      <w:rPr>
        <w:rFonts w:ascii="Wingdings" w:hAnsi="Wingdings" w:hint="default"/>
      </w:rPr>
    </w:lvl>
  </w:abstractNum>
  <w:abstractNum w:abstractNumId="8" w15:restartNumberingAfterBreak="0">
    <w:nsid w:val="FFFFFF88"/>
    <w:multiLevelType w:val="singleLevel"/>
    <w:tmpl w:val="E0CA2836"/>
    <w:lvl w:ilvl="0">
      <w:start w:val="1"/>
      <w:numFmt w:val="decimal"/>
      <w:pStyle w:val="a"/>
      <w:lvlText w:val="%1."/>
      <w:lvlJc w:val="left"/>
      <w:pPr>
        <w:tabs>
          <w:tab w:val="num" w:pos="360"/>
        </w:tabs>
        <w:ind w:left="360" w:hangingChars="200" w:hanging="360"/>
      </w:pPr>
    </w:lvl>
  </w:abstractNum>
  <w:abstractNum w:abstractNumId="9" w15:restartNumberingAfterBreak="0">
    <w:nsid w:val="FFFFFF89"/>
    <w:multiLevelType w:val="singleLevel"/>
    <w:tmpl w:val="7670478E"/>
    <w:lvl w:ilvl="0">
      <w:start w:val="1"/>
      <w:numFmt w:val="bullet"/>
      <w:pStyle w:val="a0"/>
      <w:lvlText w:val=""/>
      <w:lvlJc w:val="left"/>
      <w:pPr>
        <w:tabs>
          <w:tab w:val="num" w:pos="360"/>
        </w:tabs>
        <w:ind w:left="360" w:hangingChars="200" w:hanging="360"/>
      </w:pPr>
      <w:rPr>
        <w:rFonts w:ascii="Wingdings" w:hAnsi="Wingdings" w:hint="default"/>
      </w:rPr>
    </w:lvl>
  </w:abstractNum>
  <w:abstractNum w:abstractNumId="10" w15:restartNumberingAfterBreak="0">
    <w:nsid w:val="00000001"/>
    <w:multiLevelType w:val="multilevel"/>
    <w:tmpl w:val="BB426F1A"/>
    <w:lvl w:ilvl="0">
      <w:start w:val="1"/>
      <w:numFmt w:val="none"/>
      <w:suff w:val="nothing"/>
      <w:lvlText w:val=""/>
      <w:lvlJc w:val="left"/>
      <w:pPr>
        <w:tabs>
          <w:tab w:val="num" w:pos="0"/>
        </w:tabs>
        <w:ind w:left="0" w:firstLine="0"/>
      </w:pPr>
    </w:lvl>
    <w:lvl w:ilvl="1">
      <w:start w:val="1"/>
      <w:numFmt w:val="none"/>
      <w:pStyle w:val="21"/>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11" w15:restartNumberingAfterBreak="0">
    <w:nsid w:val="00000002"/>
    <w:multiLevelType w:val="singleLevel"/>
    <w:tmpl w:val="00000002"/>
    <w:name w:val="WW8Num11"/>
    <w:lvl w:ilvl="0">
      <w:start w:val="5"/>
      <w:numFmt w:val="bullet"/>
      <w:lvlText w:val="・"/>
      <w:lvlJc w:val="left"/>
      <w:pPr>
        <w:tabs>
          <w:tab w:val="num" w:pos="2040"/>
        </w:tabs>
        <w:ind w:left="2040" w:hanging="360"/>
      </w:pPr>
      <w:rPr>
        <w:rFonts w:ascii="ＭＳ 明朝" w:hAnsi="ＭＳ 明朝" w:cs="Times New Roman"/>
      </w:rPr>
    </w:lvl>
  </w:abstractNum>
  <w:abstractNum w:abstractNumId="12" w15:restartNumberingAfterBreak="0">
    <w:nsid w:val="00000003"/>
    <w:multiLevelType w:val="singleLevel"/>
    <w:tmpl w:val="00000003"/>
    <w:name w:val="WW8Num12"/>
    <w:lvl w:ilvl="0">
      <w:start w:val="1"/>
      <w:numFmt w:val="decimal"/>
      <w:lvlText w:val="%1"/>
      <w:lvlJc w:val="left"/>
      <w:pPr>
        <w:tabs>
          <w:tab w:val="num" w:pos="1380"/>
        </w:tabs>
        <w:ind w:left="1380" w:hanging="360"/>
      </w:pPr>
      <w:rPr>
        <w:rFonts w:ascii="Century" w:hAnsi="Century" w:cs="Times New Roman"/>
      </w:rPr>
    </w:lvl>
  </w:abstractNum>
  <w:abstractNum w:abstractNumId="13" w15:restartNumberingAfterBreak="0">
    <w:nsid w:val="00000004"/>
    <w:multiLevelType w:val="multilevel"/>
    <w:tmpl w:val="00000004"/>
    <w:name w:val="WW8Num13"/>
    <w:lvl w:ilvl="0">
      <w:start w:val="1"/>
      <w:numFmt w:val="decimal"/>
      <w:lvlText w:val="%1."/>
      <w:lvlJc w:val="left"/>
      <w:pPr>
        <w:tabs>
          <w:tab w:val="num" w:pos="360"/>
        </w:tabs>
        <w:ind w:left="360" w:hanging="360"/>
      </w:pPr>
    </w:lvl>
    <w:lvl w:ilvl="1">
      <w:start w:val="4"/>
      <w:numFmt w:val="bullet"/>
      <w:lvlText w:val=""/>
      <w:lvlJc w:val="left"/>
      <w:pPr>
        <w:tabs>
          <w:tab w:val="num" w:pos="780"/>
        </w:tabs>
        <w:ind w:left="780" w:hanging="360"/>
      </w:pPr>
      <w:rPr>
        <w:rFonts w:ascii="Wingdings" w:hAnsi="Wingdings" w:cs="Times New Roman"/>
      </w:rPr>
    </w:lvl>
    <w:lvl w:ilvl="2">
      <w:start w:val="1"/>
      <w:numFmt w:val="decimal"/>
      <w:lvlText w:val="%3"/>
      <w:lvlJc w:val="left"/>
      <w:pPr>
        <w:tabs>
          <w:tab w:val="num" w:pos="1260"/>
        </w:tabs>
        <w:ind w:left="1260" w:hanging="420"/>
      </w:pPr>
    </w:lvl>
    <w:lvl w:ilvl="3">
      <w:start w:val="1"/>
      <w:numFmt w:val="decimal"/>
      <w:lvlText w:val="%4."/>
      <w:lvlJc w:val="left"/>
      <w:pPr>
        <w:tabs>
          <w:tab w:val="num" w:pos="1680"/>
        </w:tabs>
        <w:ind w:left="1680" w:hanging="420"/>
      </w:pPr>
    </w:lvl>
    <w:lvl w:ilvl="4">
      <w:start w:val="1"/>
      <w:numFmt w:val="decimal"/>
      <w:lvlText w:val="(%5)"/>
      <w:lvlJc w:val="left"/>
      <w:pPr>
        <w:tabs>
          <w:tab w:val="num" w:pos="2100"/>
        </w:tabs>
        <w:ind w:left="2100" w:hanging="420"/>
      </w:pPr>
    </w:lvl>
    <w:lvl w:ilvl="5">
      <w:start w:val="1"/>
      <w:numFmt w:val="decimal"/>
      <w:lvlText w:val="%6"/>
      <w:lvlJc w:val="left"/>
      <w:pPr>
        <w:tabs>
          <w:tab w:val="num" w:pos="2520"/>
        </w:tabs>
        <w:ind w:left="2520" w:hanging="420"/>
      </w:pPr>
    </w:lvl>
    <w:lvl w:ilvl="6">
      <w:start w:val="1"/>
      <w:numFmt w:val="decimal"/>
      <w:lvlText w:val="%7."/>
      <w:lvlJc w:val="left"/>
      <w:pPr>
        <w:tabs>
          <w:tab w:val="num" w:pos="2940"/>
        </w:tabs>
        <w:ind w:left="2940" w:hanging="420"/>
      </w:pPr>
    </w:lvl>
    <w:lvl w:ilvl="7">
      <w:start w:val="1"/>
      <w:numFmt w:val="decimal"/>
      <w:lvlText w:val="(%8)"/>
      <w:lvlJc w:val="left"/>
      <w:pPr>
        <w:tabs>
          <w:tab w:val="num" w:pos="3360"/>
        </w:tabs>
        <w:ind w:left="3360" w:hanging="420"/>
      </w:pPr>
    </w:lvl>
    <w:lvl w:ilvl="8">
      <w:start w:val="1"/>
      <w:numFmt w:val="decimal"/>
      <w:lvlText w:val="%9"/>
      <w:lvlJc w:val="left"/>
      <w:pPr>
        <w:tabs>
          <w:tab w:val="num" w:pos="3780"/>
        </w:tabs>
        <w:ind w:left="3780" w:hanging="420"/>
      </w:pPr>
    </w:lvl>
  </w:abstractNum>
  <w:abstractNum w:abstractNumId="14" w15:restartNumberingAfterBreak="0">
    <w:nsid w:val="00000005"/>
    <w:multiLevelType w:val="singleLevel"/>
    <w:tmpl w:val="00000005"/>
    <w:name w:val="WW8Num18"/>
    <w:lvl w:ilvl="0">
      <w:start w:val="1"/>
      <w:numFmt w:val="decimal"/>
      <w:lvlText w:val="%1."/>
      <w:lvlJc w:val="left"/>
      <w:pPr>
        <w:tabs>
          <w:tab w:val="num" w:pos="360"/>
        </w:tabs>
        <w:ind w:left="360" w:hanging="360"/>
      </w:pPr>
    </w:lvl>
  </w:abstractNum>
  <w:abstractNum w:abstractNumId="15" w15:restartNumberingAfterBreak="0">
    <w:nsid w:val="00000006"/>
    <w:multiLevelType w:val="singleLevel"/>
    <w:tmpl w:val="00000006"/>
    <w:name w:val="WW8Num19"/>
    <w:lvl w:ilvl="0">
      <w:start w:val="1"/>
      <w:numFmt w:val="decimal"/>
      <w:lvlText w:val="%1."/>
      <w:lvlJc w:val="left"/>
      <w:pPr>
        <w:tabs>
          <w:tab w:val="num" w:pos="360"/>
        </w:tabs>
        <w:ind w:left="360" w:hanging="360"/>
      </w:pPr>
    </w:lvl>
  </w:abstractNum>
  <w:abstractNum w:abstractNumId="16" w15:restartNumberingAfterBreak="0">
    <w:nsid w:val="00000007"/>
    <w:multiLevelType w:val="multilevel"/>
    <w:tmpl w:val="00000007"/>
    <w:name w:val="WW8Num21"/>
    <w:lvl w:ilvl="0">
      <w:start w:val="1"/>
      <w:numFmt w:val="decimal"/>
      <w:lvlText w:val="%1."/>
      <w:lvlJc w:val="left"/>
      <w:pPr>
        <w:tabs>
          <w:tab w:val="num" w:pos="360"/>
        </w:tabs>
        <w:ind w:left="360" w:hanging="360"/>
      </w:pPr>
    </w:lvl>
    <w:lvl w:ilvl="1">
      <w:start w:val="5"/>
      <w:numFmt w:val="bullet"/>
      <w:lvlText w:val=""/>
      <w:lvlJc w:val="left"/>
      <w:pPr>
        <w:tabs>
          <w:tab w:val="num" w:pos="780"/>
        </w:tabs>
        <w:ind w:left="780" w:hanging="360"/>
      </w:pPr>
      <w:rPr>
        <w:rFonts w:ascii="Symbol" w:hAnsi="Symbol" w:cs="Times New Roman"/>
        <w:color w:val="auto"/>
      </w:rPr>
    </w:lvl>
    <w:lvl w:ilvl="2">
      <w:start w:val="1"/>
      <w:numFmt w:val="decimal"/>
      <w:lvlText w:val="%3"/>
      <w:lvlJc w:val="left"/>
      <w:pPr>
        <w:tabs>
          <w:tab w:val="num" w:pos="1260"/>
        </w:tabs>
        <w:ind w:left="1260" w:hanging="420"/>
      </w:pPr>
    </w:lvl>
    <w:lvl w:ilvl="3">
      <w:start w:val="1"/>
      <w:numFmt w:val="decimal"/>
      <w:lvlText w:val="%4."/>
      <w:lvlJc w:val="left"/>
      <w:pPr>
        <w:tabs>
          <w:tab w:val="num" w:pos="1680"/>
        </w:tabs>
        <w:ind w:left="1680" w:hanging="420"/>
      </w:pPr>
    </w:lvl>
    <w:lvl w:ilvl="4">
      <w:start w:val="1"/>
      <w:numFmt w:val="decimal"/>
      <w:lvlText w:val="(%5)"/>
      <w:lvlJc w:val="left"/>
      <w:pPr>
        <w:tabs>
          <w:tab w:val="num" w:pos="2100"/>
        </w:tabs>
        <w:ind w:left="2100" w:hanging="420"/>
      </w:pPr>
    </w:lvl>
    <w:lvl w:ilvl="5">
      <w:start w:val="1"/>
      <w:numFmt w:val="decimal"/>
      <w:lvlText w:val="%6"/>
      <w:lvlJc w:val="left"/>
      <w:pPr>
        <w:tabs>
          <w:tab w:val="num" w:pos="2520"/>
        </w:tabs>
        <w:ind w:left="2520" w:hanging="420"/>
      </w:pPr>
    </w:lvl>
    <w:lvl w:ilvl="6">
      <w:start w:val="1"/>
      <w:numFmt w:val="decimal"/>
      <w:lvlText w:val="%7."/>
      <w:lvlJc w:val="left"/>
      <w:pPr>
        <w:tabs>
          <w:tab w:val="num" w:pos="2940"/>
        </w:tabs>
        <w:ind w:left="2940" w:hanging="420"/>
      </w:pPr>
    </w:lvl>
    <w:lvl w:ilvl="7">
      <w:start w:val="1"/>
      <w:numFmt w:val="decimal"/>
      <w:lvlText w:val="(%8)"/>
      <w:lvlJc w:val="left"/>
      <w:pPr>
        <w:tabs>
          <w:tab w:val="num" w:pos="3360"/>
        </w:tabs>
        <w:ind w:left="3360" w:hanging="420"/>
      </w:pPr>
    </w:lvl>
    <w:lvl w:ilvl="8">
      <w:start w:val="1"/>
      <w:numFmt w:val="decimal"/>
      <w:lvlText w:val="%9"/>
      <w:lvlJc w:val="left"/>
      <w:pPr>
        <w:tabs>
          <w:tab w:val="num" w:pos="3780"/>
        </w:tabs>
        <w:ind w:left="3780" w:hanging="420"/>
      </w:pPr>
    </w:lvl>
  </w:abstractNum>
  <w:abstractNum w:abstractNumId="17" w15:restartNumberingAfterBreak="0">
    <w:nsid w:val="00000008"/>
    <w:multiLevelType w:val="singleLevel"/>
    <w:tmpl w:val="00000008"/>
    <w:name w:val="WW8Num22"/>
    <w:lvl w:ilvl="0">
      <w:start w:val="1"/>
      <w:numFmt w:val="decimal"/>
      <w:lvlText w:val="%1)"/>
      <w:lvlJc w:val="left"/>
      <w:pPr>
        <w:tabs>
          <w:tab w:val="num" w:pos="1200"/>
        </w:tabs>
        <w:ind w:left="1200" w:hanging="360"/>
      </w:pPr>
    </w:lvl>
  </w:abstractNum>
  <w:abstractNum w:abstractNumId="18" w15:restartNumberingAfterBreak="0">
    <w:nsid w:val="00000009"/>
    <w:multiLevelType w:val="singleLevel"/>
    <w:tmpl w:val="00000009"/>
    <w:name w:val="WW8Num23"/>
    <w:lvl w:ilvl="0">
      <w:start w:val="1"/>
      <w:numFmt w:val="decimal"/>
      <w:lvlText w:val="%1"/>
      <w:lvlJc w:val="left"/>
      <w:pPr>
        <w:tabs>
          <w:tab w:val="num" w:pos="360"/>
        </w:tabs>
        <w:ind w:left="360" w:hanging="360"/>
      </w:pPr>
    </w:lvl>
  </w:abstractNum>
  <w:abstractNum w:abstractNumId="19" w15:restartNumberingAfterBreak="0">
    <w:nsid w:val="0000000A"/>
    <w:multiLevelType w:val="multilevel"/>
    <w:tmpl w:val="0000000A"/>
    <w:name w:val="WW8Num25"/>
    <w:lvl w:ilvl="0">
      <w:start w:val="1"/>
      <w:numFmt w:val="decimal"/>
      <w:lvlText w:val="%1."/>
      <w:lvlJc w:val="left"/>
      <w:pPr>
        <w:tabs>
          <w:tab w:val="num" w:pos="360"/>
        </w:tabs>
        <w:ind w:left="360" w:hanging="360"/>
      </w:pPr>
    </w:lvl>
    <w:lvl w:ilvl="1">
      <w:start w:val="5"/>
      <w:numFmt w:val="bullet"/>
      <w:lvlText w:val=""/>
      <w:lvlJc w:val="left"/>
      <w:pPr>
        <w:tabs>
          <w:tab w:val="num" w:pos="780"/>
        </w:tabs>
        <w:ind w:left="780" w:hanging="360"/>
      </w:pPr>
      <w:rPr>
        <w:rFonts w:ascii="Symbol" w:hAnsi="Symbol" w:cs="Times New Roman"/>
        <w:color w:val="auto"/>
      </w:rPr>
    </w:lvl>
    <w:lvl w:ilvl="2">
      <w:start w:val="1"/>
      <w:numFmt w:val="decimal"/>
      <w:lvlText w:val="%3"/>
      <w:lvlJc w:val="left"/>
      <w:pPr>
        <w:tabs>
          <w:tab w:val="num" w:pos="1260"/>
        </w:tabs>
        <w:ind w:left="1260" w:hanging="420"/>
      </w:pPr>
    </w:lvl>
    <w:lvl w:ilvl="3">
      <w:start w:val="1"/>
      <w:numFmt w:val="decimal"/>
      <w:lvlText w:val="%4."/>
      <w:lvlJc w:val="left"/>
      <w:pPr>
        <w:tabs>
          <w:tab w:val="num" w:pos="1680"/>
        </w:tabs>
        <w:ind w:left="1680" w:hanging="420"/>
      </w:pPr>
    </w:lvl>
    <w:lvl w:ilvl="4">
      <w:start w:val="1"/>
      <w:numFmt w:val="decimal"/>
      <w:lvlText w:val="(%5)"/>
      <w:lvlJc w:val="left"/>
      <w:pPr>
        <w:tabs>
          <w:tab w:val="num" w:pos="2100"/>
        </w:tabs>
        <w:ind w:left="2100" w:hanging="420"/>
      </w:pPr>
    </w:lvl>
    <w:lvl w:ilvl="5">
      <w:start w:val="1"/>
      <w:numFmt w:val="decimal"/>
      <w:lvlText w:val="%6"/>
      <w:lvlJc w:val="left"/>
      <w:pPr>
        <w:tabs>
          <w:tab w:val="num" w:pos="2520"/>
        </w:tabs>
        <w:ind w:left="2520" w:hanging="420"/>
      </w:pPr>
    </w:lvl>
    <w:lvl w:ilvl="6">
      <w:start w:val="1"/>
      <w:numFmt w:val="decimal"/>
      <w:lvlText w:val="%7."/>
      <w:lvlJc w:val="left"/>
      <w:pPr>
        <w:tabs>
          <w:tab w:val="num" w:pos="2940"/>
        </w:tabs>
        <w:ind w:left="2940" w:hanging="420"/>
      </w:pPr>
    </w:lvl>
    <w:lvl w:ilvl="7">
      <w:start w:val="1"/>
      <w:numFmt w:val="decimal"/>
      <w:lvlText w:val="(%8)"/>
      <w:lvlJc w:val="left"/>
      <w:pPr>
        <w:tabs>
          <w:tab w:val="num" w:pos="3360"/>
        </w:tabs>
        <w:ind w:left="3360" w:hanging="420"/>
      </w:pPr>
    </w:lvl>
    <w:lvl w:ilvl="8">
      <w:start w:val="1"/>
      <w:numFmt w:val="decimal"/>
      <w:lvlText w:val="%9"/>
      <w:lvlJc w:val="left"/>
      <w:pPr>
        <w:tabs>
          <w:tab w:val="num" w:pos="3780"/>
        </w:tabs>
        <w:ind w:left="3780" w:hanging="420"/>
      </w:pPr>
    </w:lvl>
  </w:abstractNum>
  <w:abstractNum w:abstractNumId="20" w15:restartNumberingAfterBreak="0">
    <w:nsid w:val="0000000B"/>
    <w:multiLevelType w:val="singleLevel"/>
    <w:tmpl w:val="0000000B"/>
    <w:name w:val="WW8Num28"/>
    <w:lvl w:ilvl="0">
      <w:start w:val="1"/>
      <w:numFmt w:val="decimal"/>
      <w:lvlText w:val="%1."/>
      <w:lvlJc w:val="left"/>
      <w:pPr>
        <w:tabs>
          <w:tab w:val="num" w:pos="360"/>
        </w:tabs>
        <w:ind w:left="360" w:hanging="360"/>
      </w:pPr>
    </w:lvl>
  </w:abstractNum>
  <w:abstractNum w:abstractNumId="21" w15:restartNumberingAfterBreak="0">
    <w:nsid w:val="0000000C"/>
    <w:multiLevelType w:val="singleLevel"/>
    <w:tmpl w:val="0000000C"/>
    <w:name w:val="WW8Num30"/>
    <w:lvl w:ilvl="0">
      <w:start w:val="1"/>
      <w:numFmt w:val="decimal"/>
      <w:lvlText w:val="%1"/>
      <w:lvlJc w:val="left"/>
      <w:pPr>
        <w:tabs>
          <w:tab w:val="num" w:pos="1380"/>
        </w:tabs>
        <w:ind w:left="1380" w:hanging="360"/>
      </w:pPr>
    </w:lvl>
  </w:abstractNum>
  <w:abstractNum w:abstractNumId="22" w15:restartNumberingAfterBreak="0">
    <w:nsid w:val="0000000D"/>
    <w:multiLevelType w:val="singleLevel"/>
    <w:tmpl w:val="0000000D"/>
    <w:name w:val="WW8Num32"/>
    <w:lvl w:ilvl="0">
      <w:start w:val="1"/>
      <w:numFmt w:val="decimal"/>
      <w:lvlText w:val="%1."/>
      <w:lvlJc w:val="left"/>
      <w:pPr>
        <w:tabs>
          <w:tab w:val="num" w:pos="360"/>
        </w:tabs>
        <w:ind w:left="360" w:hanging="360"/>
      </w:pPr>
    </w:lvl>
  </w:abstractNum>
  <w:abstractNum w:abstractNumId="23" w15:restartNumberingAfterBreak="0">
    <w:nsid w:val="0000000E"/>
    <w:multiLevelType w:val="multilevel"/>
    <w:tmpl w:val="0000000E"/>
    <w:name w:val="WW8Num33"/>
    <w:lvl w:ilvl="0">
      <w:start w:val="1"/>
      <w:numFmt w:val="decimal"/>
      <w:lvlText w:val="%1."/>
      <w:lvlJc w:val="left"/>
      <w:pPr>
        <w:tabs>
          <w:tab w:val="num" w:pos="360"/>
        </w:tabs>
        <w:ind w:left="360" w:hanging="360"/>
      </w:pPr>
    </w:lvl>
    <w:lvl w:ilvl="1">
      <w:start w:val="5"/>
      <w:numFmt w:val="bullet"/>
      <w:lvlText w:val=""/>
      <w:lvlJc w:val="left"/>
      <w:pPr>
        <w:tabs>
          <w:tab w:val="num" w:pos="780"/>
        </w:tabs>
        <w:ind w:left="780" w:hanging="360"/>
      </w:pPr>
      <w:rPr>
        <w:rFonts w:ascii="Symbol" w:hAnsi="Symbol" w:cs="Times New Roman"/>
        <w:color w:val="auto"/>
      </w:rPr>
    </w:lvl>
    <w:lvl w:ilvl="2">
      <w:start w:val="1"/>
      <w:numFmt w:val="decimal"/>
      <w:lvlText w:val="%3"/>
      <w:lvlJc w:val="left"/>
      <w:pPr>
        <w:tabs>
          <w:tab w:val="num" w:pos="1200"/>
        </w:tabs>
        <w:ind w:left="1200" w:hanging="360"/>
      </w:pPr>
    </w:lvl>
    <w:lvl w:ilvl="3">
      <w:start w:val="1"/>
      <w:numFmt w:val="decimal"/>
      <w:lvlText w:val="%4"/>
      <w:lvlJc w:val="left"/>
      <w:pPr>
        <w:tabs>
          <w:tab w:val="num" w:pos="1620"/>
        </w:tabs>
        <w:ind w:left="1620" w:hanging="360"/>
      </w:pPr>
    </w:lvl>
    <w:lvl w:ilvl="4">
      <w:start w:val="1"/>
      <w:numFmt w:val="bullet"/>
      <w:lvlText w:val="・"/>
      <w:lvlJc w:val="left"/>
      <w:pPr>
        <w:tabs>
          <w:tab w:val="num" w:pos="2040"/>
        </w:tabs>
        <w:ind w:left="2040" w:hanging="360"/>
      </w:pPr>
      <w:rPr>
        <w:rFonts w:ascii="ＭＳ 明朝" w:hAnsi="ＭＳ 明朝" w:cs="Times New Roman"/>
      </w:rPr>
    </w:lvl>
    <w:lvl w:ilvl="5">
      <w:start w:val="1"/>
      <w:numFmt w:val="decimal"/>
      <w:lvlText w:val="%6"/>
      <w:lvlJc w:val="left"/>
      <w:pPr>
        <w:tabs>
          <w:tab w:val="num" w:pos="2520"/>
        </w:tabs>
        <w:ind w:left="2520" w:hanging="420"/>
      </w:pPr>
    </w:lvl>
    <w:lvl w:ilvl="6">
      <w:start w:val="1"/>
      <w:numFmt w:val="decimal"/>
      <w:lvlText w:val="%7."/>
      <w:lvlJc w:val="left"/>
      <w:pPr>
        <w:tabs>
          <w:tab w:val="num" w:pos="2940"/>
        </w:tabs>
        <w:ind w:left="2940" w:hanging="420"/>
      </w:pPr>
    </w:lvl>
    <w:lvl w:ilvl="7">
      <w:start w:val="1"/>
      <w:numFmt w:val="decimal"/>
      <w:lvlText w:val="(%8)"/>
      <w:lvlJc w:val="left"/>
      <w:pPr>
        <w:tabs>
          <w:tab w:val="num" w:pos="3360"/>
        </w:tabs>
        <w:ind w:left="3360" w:hanging="420"/>
      </w:pPr>
    </w:lvl>
    <w:lvl w:ilvl="8">
      <w:start w:val="1"/>
      <w:numFmt w:val="decimal"/>
      <w:lvlText w:val="%9"/>
      <w:lvlJc w:val="left"/>
      <w:pPr>
        <w:tabs>
          <w:tab w:val="num" w:pos="3780"/>
        </w:tabs>
        <w:ind w:left="3780" w:hanging="420"/>
      </w:pPr>
    </w:lvl>
  </w:abstractNum>
  <w:abstractNum w:abstractNumId="24" w15:restartNumberingAfterBreak="0">
    <w:nsid w:val="0000000F"/>
    <w:multiLevelType w:val="multilevel"/>
    <w:tmpl w:val="0000000F"/>
    <w:name w:val="WW8Num36"/>
    <w:lvl w:ilvl="0">
      <w:start w:val="1"/>
      <w:numFmt w:val="decimal"/>
      <w:lvlText w:val="%1"/>
      <w:lvlJc w:val="left"/>
      <w:pPr>
        <w:tabs>
          <w:tab w:val="num" w:pos="1380"/>
        </w:tabs>
        <w:ind w:left="1380" w:hanging="360"/>
      </w:pPr>
    </w:lvl>
    <w:lvl w:ilvl="1">
      <w:start w:val="5"/>
      <w:numFmt w:val="bullet"/>
      <w:lvlText w:val="※"/>
      <w:lvlJc w:val="left"/>
      <w:pPr>
        <w:tabs>
          <w:tab w:val="num" w:pos="1800"/>
        </w:tabs>
        <w:ind w:left="1800" w:hanging="360"/>
      </w:pPr>
      <w:rPr>
        <w:rFonts w:ascii="ＭＳ 明朝" w:hAnsi="ＭＳ 明朝" w:cs="ＭＳ Ｐゴシック"/>
        <w:lang w:val="en-US"/>
      </w:rPr>
    </w:lvl>
    <w:lvl w:ilvl="2">
      <w:start w:val="1"/>
      <w:numFmt w:val="decimal"/>
      <w:lvlText w:val="%3."/>
      <w:lvlJc w:val="left"/>
      <w:pPr>
        <w:tabs>
          <w:tab w:val="num" w:pos="2280"/>
        </w:tabs>
        <w:ind w:left="2280" w:hanging="420"/>
      </w:pPr>
    </w:lvl>
    <w:lvl w:ilvl="3">
      <w:start w:val="1"/>
      <w:numFmt w:val="decimal"/>
      <w:lvlText w:val="%4."/>
      <w:lvlJc w:val="left"/>
      <w:pPr>
        <w:tabs>
          <w:tab w:val="num" w:pos="2700"/>
        </w:tabs>
        <w:ind w:left="2700" w:hanging="420"/>
      </w:pPr>
    </w:lvl>
    <w:lvl w:ilvl="4">
      <w:start w:val="1"/>
      <w:numFmt w:val="decimal"/>
      <w:lvlText w:val="(%5)"/>
      <w:lvlJc w:val="left"/>
      <w:pPr>
        <w:tabs>
          <w:tab w:val="num" w:pos="3120"/>
        </w:tabs>
        <w:ind w:left="3120" w:hanging="420"/>
      </w:pPr>
    </w:lvl>
    <w:lvl w:ilvl="5">
      <w:start w:val="1"/>
      <w:numFmt w:val="decimal"/>
      <w:lvlText w:val="%6"/>
      <w:lvlJc w:val="left"/>
      <w:pPr>
        <w:tabs>
          <w:tab w:val="num" w:pos="3540"/>
        </w:tabs>
        <w:ind w:left="3540" w:hanging="420"/>
      </w:pPr>
    </w:lvl>
    <w:lvl w:ilvl="6">
      <w:start w:val="1"/>
      <w:numFmt w:val="decimal"/>
      <w:lvlText w:val="%7."/>
      <w:lvlJc w:val="left"/>
      <w:pPr>
        <w:tabs>
          <w:tab w:val="num" w:pos="3960"/>
        </w:tabs>
        <w:ind w:left="3960" w:hanging="420"/>
      </w:pPr>
    </w:lvl>
    <w:lvl w:ilvl="7">
      <w:start w:val="1"/>
      <w:numFmt w:val="decimal"/>
      <w:lvlText w:val="(%8)"/>
      <w:lvlJc w:val="left"/>
      <w:pPr>
        <w:tabs>
          <w:tab w:val="num" w:pos="4380"/>
        </w:tabs>
        <w:ind w:left="4380" w:hanging="420"/>
      </w:pPr>
    </w:lvl>
    <w:lvl w:ilvl="8">
      <w:start w:val="1"/>
      <w:numFmt w:val="decimal"/>
      <w:lvlText w:val="%9"/>
      <w:lvlJc w:val="left"/>
      <w:pPr>
        <w:tabs>
          <w:tab w:val="num" w:pos="4800"/>
        </w:tabs>
        <w:ind w:left="4800" w:hanging="420"/>
      </w:pPr>
    </w:lvl>
  </w:abstractNum>
  <w:abstractNum w:abstractNumId="25" w15:restartNumberingAfterBreak="0">
    <w:nsid w:val="00000010"/>
    <w:multiLevelType w:val="singleLevel"/>
    <w:tmpl w:val="00000010"/>
    <w:name w:val="WW8Num37"/>
    <w:lvl w:ilvl="0">
      <w:start w:val="1"/>
      <w:numFmt w:val="decimal"/>
      <w:lvlText w:val="%1"/>
      <w:lvlJc w:val="left"/>
      <w:pPr>
        <w:tabs>
          <w:tab w:val="num" w:pos="1380"/>
        </w:tabs>
        <w:ind w:left="1380" w:hanging="360"/>
      </w:pPr>
    </w:lvl>
  </w:abstractNum>
  <w:abstractNum w:abstractNumId="26" w15:restartNumberingAfterBreak="0">
    <w:nsid w:val="00000011"/>
    <w:multiLevelType w:val="singleLevel"/>
    <w:tmpl w:val="00000011"/>
    <w:name w:val="WW8Num38"/>
    <w:lvl w:ilvl="0">
      <w:start w:val="1"/>
      <w:numFmt w:val="decimal"/>
      <w:lvlText w:val="%1"/>
      <w:lvlJc w:val="left"/>
      <w:pPr>
        <w:tabs>
          <w:tab w:val="num" w:pos="1380"/>
        </w:tabs>
        <w:ind w:left="1380" w:hanging="360"/>
      </w:pPr>
    </w:lvl>
  </w:abstractNum>
  <w:abstractNum w:abstractNumId="27" w15:restartNumberingAfterBreak="0">
    <w:nsid w:val="00000012"/>
    <w:multiLevelType w:val="singleLevel"/>
    <w:tmpl w:val="00000012"/>
    <w:name w:val="WW8Num39"/>
    <w:lvl w:ilvl="0">
      <w:start w:val="1"/>
      <w:numFmt w:val="decimal"/>
      <w:lvlText w:val="%1."/>
      <w:lvlJc w:val="left"/>
      <w:pPr>
        <w:tabs>
          <w:tab w:val="num" w:pos="360"/>
        </w:tabs>
        <w:ind w:left="360" w:hanging="360"/>
      </w:pPr>
    </w:lvl>
  </w:abstractNum>
  <w:abstractNum w:abstractNumId="28" w15:restartNumberingAfterBreak="0">
    <w:nsid w:val="00000013"/>
    <w:multiLevelType w:val="multilevel"/>
    <w:tmpl w:val="00000013"/>
    <w:name w:val="WW8Num40"/>
    <w:lvl w:ilvl="0">
      <w:start w:val="1"/>
      <w:numFmt w:val="decimal"/>
      <w:lvlText w:val="%1."/>
      <w:lvlJc w:val="left"/>
      <w:pPr>
        <w:tabs>
          <w:tab w:val="num" w:pos="360"/>
        </w:tabs>
        <w:ind w:left="360" w:hanging="360"/>
      </w:pPr>
    </w:lvl>
    <w:lvl w:ilvl="1">
      <w:start w:val="5"/>
      <w:numFmt w:val="bullet"/>
      <w:lvlText w:val=""/>
      <w:lvlJc w:val="left"/>
      <w:pPr>
        <w:tabs>
          <w:tab w:val="num" w:pos="780"/>
        </w:tabs>
        <w:ind w:left="780" w:hanging="360"/>
      </w:pPr>
      <w:rPr>
        <w:rFonts w:ascii="Symbol" w:hAnsi="Symbol" w:cs="Times New Roman"/>
        <w:color w:val="auto"/>
      </w:rPr>
    </w:lvl>
    <w:lvl w:ilvl="2">
      <w:start w:val="1"/>
      <w:numFmt w:val="decimal"/>
      <w:lvlText w:val="%3"/>
      <w:lvlJc w:val="left"/>
      <w:pPr>
        <w:tabs>
          <w:tab w:val="num" w:pos="1260"/>
        </w:tabs>
        <w:ind w:left="1260" w:hanging="420"/>
      </w:pPr>
    </w:lvl>
    <w:lvl w:ilvl="3">
      <w:start w:val="1"/>
      <w:numFmt w:val="decimal"/>
      <w:lvlText w:val="%4."/>
      <w:lvlJc w:val="left"/>
      <w:pPr>
        <w:tabs>
          <w:tab w:val="num" w:pos="1680"/>
        </w:tabs>
        <w:ind w:left="1680" w:hanging="420"/>
      </w:pPr>
    </w:lvl>
    <w:lvl w:ilvl="4">
      <w:start w:val="1"/>
      <w:numFmt w:val="decimal"/>
      <w:lvlText w:val="(%5)"/>
      <w:lvlJc w:val="left"/>
      <w:pPr>
        <w:tabs>
          <w:tab w:val="num" w:pos="2100"/>
        </w:tabs>
        <w:ind w:left="2100" w:hanging="420"/>
      </w:pPr>
    </w:lvl>
    <w:lvl w:ilvl="5">
      <w:start w:val="1"/>
      <w:numFmt w:val="decimal"/>
      <w:lvlText w:val="%6"/>
      <w:lvlJc w:val="left"/>
      <w:pPr>
        <w:tabs>
          <w:tab w:val="num" w:pos="2520"/>
        </w:tabs>
        <w:ind w:left="2520" w:hanging="420"/>
      </w:pPr>
    </w:lvl>
    <w:lvl w:ilvl="6">
      <w:start w:val="1"/>
      <w:numFmt w:val="decimal"/>
      <w:lvlText w:val="%7."/>
      <w:lvlJc w:val="left"/>
      <w:pPr>
        <w:tabs>
          <w:tab w:val="num" w:pos="2940"/>
        </w:tabs>
        <w:ind w:left="2940" w:hanging="420"/>
      </w:pPr>
    </w:lvl>
    <w:lvl w:ilvl="7">
      <w:start w:val="1"/>
      <w:numFmt w:val="decimal"/>
      <w:lvlText w:val="(%8)"/>
      <w:lvlJc w:val="left"/>
      <w:pPr>
        <w:tabs>
          <w:tab w:val="num" w:pos="3360"/>
        </w:tabs>
        <w:ind w:left="3360" w:hanging="420"/>
      </w:pPr>
    </w:lvl>
    <w:lvl w:ilvl="8">
      <w:start w:val="1"/>
      <w:numFmt w:val="decimal"/>
      <w:lvlText w:val="%9"/>
      <w:lvlJc w:val="left"/>
      <w:pPr>
        <w:tabs>
          <w:tab w:val="num" w:pos="3780"/>
        </w:tabs>
        <w:ind w:left="3780" w:hanging="420"/>
      </w:pPr>
    </w:lvl>
  </w:abstractNum>
  <w:abstractNum w:abstractNumId="29" w15:restartNumberingAfterBreak="0">
    <w:nsid w:val="00000014"/>
    <w:multiLevelType w:val="multilevel"/>
    <w:tmpl w:val="00000014"/>
    <w:name w:val="WW8Num42"/>
    <w:lvl w:ilvl="0">
      <w:start w:val="1"/>
      <w:numFmt w:val="decimal"/>
      <w:lvlText w:val="%1."/>
      <w:lvlJc w:val="left"/>
      <w:pPr>
        <w:tabs>
          <w:tab w:val="num" w:pos="360"/>
        </w:tabs>
        <w:ind w:left="360" w:hanging="360"/>
      </w:pPr>
    </w:lvl>
    <w:lvl w:ilvl="1">
      <w:start w:val="5"/>
      <w:numFmt w:val="bullet"/>
      <w:lvlText w:val=""/>
      <w:lvlJc w:val="left"/>
      <w:pPr>
        <w:tabs>
          <w:tab w:val="num" w:pos="780"/>
        </w:tabs>
        <w:ind w:left="780" w:hanging="360"/>
      </w:pPr>
      <w:rPr>
        <w:rFonts w:ascii="Symbol" w:hAnsi="Symbol" w:cs="Times New Roman"/>
        <w:color w:val="auto"/>
      </w:rPr>
    </w:lvl>
    <w:lvl w:ilvl="2">
      <w:start w:val="1"/>
      <w:numFmt w:val="decimal"/>
      <w:lvlText w:val="%3"/>
      <w:lvlJc w:val="left"/>
      <w:pPr>
        <w:tabs>
          <w:tab w:val="num" w:pos="1260"/>
        </w:tabs>
        <w:ind w:left="1260" w:hanging="420"/>
      </w:pPr>
    </w:lvl>
    <w:lvl w:ilvl="3">
      <w:start w:val="1"/>
      <w:numFmt w:val="decimal"/>
      <w:lvlText w:val="%4."/>
      <w:lvlJc w:val="left"/>
      <w:pPr>
        <w:tabs>
          <w:tab w:val="num" w:pos="1680"/>
        </w:tabs>
        <w:ind w:left="1680" w:hanging="420"/>
      </w:pPr>
    </w:lvl>
    <w:lvl w:ilvl="4">
      <w:start w:val="1"/>
      <w:numFmt w:val="decimal"/>
      <w:lvlText w:val="(%5)"/>
      <w:lvlJc w:val="left"/>
      <w:pPr>
        <w:tabs>
          <w:tab w:val="num" w:pos="2100"/>
        </w:tabs>
        <w:ind w:left="2100" w:hanging="420"/>
      </w:pPr>
    </w:lvl>
    <w:lvl w:ilvl="5">
      <w:start w:val="1"/>
      <w:numFmt w:val="decimal"/>
      <w:lvlText w:val="%6"/>
      <w:lvlJc w:val="left"/>
      <w:pPr>
        <w:tabs>
          <w:tab w:val="num" w:pos="2520"/>
        </w:tabs>
        <w:ind w:left="2520" w:hanging="420"/>
      </w:pPr>
    </w:lvl>
    <w:lvl w:ilvl="6">
      <w:start w:val="1"/>
      <w:numFmt w:val="decimal"/>
      <w:lvlText w:val="%7."/>
      <w:lvlJc w:val="left"/>
      <w:pPr>
        <w:tabs>
          <w:tab w:val="num" w:pos="2940"/>
        </w:tabs>
        <w:ind w:left="2940" w:hanging="420"/>
      </w:pPr>
    </w:lvl>
    <w:lvl w:ilvl="7">
      <w:start w:val="1"/>
      <w:numFmt w:val="decimal"/>
      <w:lvlText w:val="(%8)"/>
      <w:lvlJc w:val="left"/>
      <w:pPr>
        <w:tabs>
          <w:tab w:val="num" w:pos="3360"/>
        </w:tabs>
        <w:ind w:left="3360" w:hanging="420"/>
      </w:pPr>
    </w:lvl>
    <w:lvl w:ilvl="8">
      <w:start w:val="1"/>
      <w:numFmt w:val="decimal"/>
      <w:lvlText w:val="%9"/>
      <w:lvlJc w:val="left"/>
      <w:pPr>
        <w:tabs>
          <w:tab w:val="num" w:pos="3780"/>
        </w:tabs>
        <w:ind w:left="3780" w:hanging="420"/>
      </w:pPr>
    </w:lvl>
  </w:abstractNum>
  <w:abstractNum w:abstractNumId="30" w15:restartNumberingAfterBreak="0">
    <w:nsid w:val="00000015"/>
    <w:multiLevelType w:val="singleLevel"/>
    <w:tmpl w:val="00000015"/>
    <w:name w:val="WW8Num43"/>
    <w:lvl w:ilvl="0">
      <w:start w:val="1"/>
      <w:numFmt w:val="decimal"/>
      <w:lvlText w:val="%1"/>
      <w:lvlJc w:val="left"/>
      <w:pPr>
        <w:tabs>
          <w:tab w:val="num" w:pos="1380"/>
        </w:tabs>
        <w:ind w:left="1380" w:hanging="360"/>
      </w:pPr>
      <w:rPr>
        <w:rFonts w:ascii="Century" w:hAnsi="Century" w:cs="Times New Roman"/>
      </w:rPr>
    </w:lvl>
  </w:abstractNum>
  <w:abstractNum w:abstractNumId="31" w15:restartNumberingAfterBreak="0">
    <w:nsid w:val="02CE4524"/>
    <w:multiLevelType w:val="hybridMultilevel"/>
    <w:tmpl w:val="02F8495A"/>
    <w:lvl w:ilvl="0" w:tplc="504A7AC4">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2" w15:restartNumberingAfterBreak="0">
    <w:nsid w:val="04724064"/>
    <w:multiLevelType w:val="hybridMultilevel"/>
    <w:tmpl w:val="FD2ABD7A"/>
    <w:lvl w:ilvl="0" w:tplc="D2E2B744">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3" w15:restartNumberingAfterBreak="0">
    <w:nsid w:val="091E65A0"/>
    <w:multiLevelType w:val="hybridMultilevel"/>
    <w:tmpl w:val="EB76AD3E"/>
    <w:lvl w:ilvl="0" w:tplc="AE9C11F0">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4" w15:restartNumberingAfterBreak="0">
    <w:nsid w:val="09AF3349"/>
    <w:multiLevelType w:val="hybridMultilevel"/>
    <w:tmpl w:val="0D164D66"/>
    <w:lvl w:ilvl="0" w:tplc="FEE41F74">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5" w15:restartNumberingAfterBreak="0">
    <w:nsid w:val="0CE7394C"/>
    <w:multiLevelType w:val="hybridMultilevel"/>
    <w:tmpl w:val="5F9C5FCE"/>
    <w:lvl w:ilvl="0" w:tplc="0156A9A2">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6" w15:restartNumberingAfterBreak="0">
    <w:nsid w:val="0E243477"/>
    <w:multiLevelType w:val="hybridMultilevel"/>
    <w:tmpl w:val="0EDC5F68"/>
    <w:lvl w:ilvl="0" w:tplc="6A40796E">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7" w15:restartNumberingAfterBreak="0">
    <w:nsid w:val="11011389"/>
    <w:multiLevelType w:val="hybridMultilevel"/>
    <w:tmpl w:val="5EBE1B50"/>
    <w:lvl w:ilvl="0" w:tplc="D5C691AC">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8" w15:restartNumberingAfterBreak="0">
    <w:nsid w:val="11937918"/>
    <w:multiLevelType w:val="hybridMultilevel"/>
    <w:tmpl w:val="840AF56A"/>
    <w:lvl w:ilvl="0" w:tplc="4622DBD8">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9" w15:restartNumberingAfterBreak="0">
    <w:nsid w:val="15D00F5F"/>
    <w:multiLevelType w:val="hybridMultilevel"/>
    <w:tmpl w:val="A10CE25C"/>
    <w:lvl w:ilvl="0" w:tplc="8EA284A6">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40" w15:restartNumberingAfterBreak="0">
    <w:nsid w:val="17B818B6"/>
    <w:multiLevelType w:val="hybridMultilevel"/>
    <w:tmpl w:val="658867AA"/>
    <w:lvl w:ilvl="0" w:tplc="DCECEAA4">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41" w15:restartNumberingAfterBreak="0">
    <w:nsid w:val="1C3727DA"/>
    <w:multiLevelType w:val="hybridMultilevel"/>
    <w:tmpl w:val="B10248F4"/>
    <w:lvl w:ilvl="0" w:tplc="440C100C">
      <w:start w:val="1"/>
      <w:numFmt w:val="decimalEnclosedCircle"/>
      <w:lvlText w:val="%1"/>
      <w:lvlJc w:val="left"/>
      <w:pPr>
        <w:ind w:left="420" w:hanging="4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42" w15:restartNumberingAfterBreak="0">
    <w:nsid w:val="1F1C2F96"/>
    <w:multiLevelType w:val="hybridMultilevel"/>
    <w:tmpl w:val="A29266D4"/>
    <w:lvl w:ilvl="0" w:tplc="3DE86F48">
      <w:start w:val="1"/>
      <w:numFmt w:val="decimal"/>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43" w15:restartNumberingAfterBreak="0">
    <w:nsid w:val="1F5E0DD3"/>
    <w:multiLevelType w:val="hybridMultilevel"/>
    <w:tmpl w:val="6E08C0CA"/>
    <w:lvl w:ilvl="0" w:tplc="5DD4FE84">
      <w:start w:val="1"/>
      <w:numFmt w:val="decimalEnclosedCircle"/>
      <w:lvlText w:val="%1"/>
      <w:lvlJc w:val="left"/>
      <w:pPr>
        <w:ind w:left="420" w:hanging="420"/>
      </w:pPr>
      <w:rPr>
        <w:rFonts w:hint="eastAsia"/>
        <w:sz w:val="21"/>
        <w:szCs w:val="21"/>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44" w15:restartNumberingAfterBreak="0">
    <w:nsid w:val="1F744C99"/>
    <w:multiLevelType w:val="hybridMultilevel"/>
    <w:tmpl w:val="B27E3102"/>
    <w:lvl w:ilvl="0" w:tplc="BE70877A">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45" w15:restartNumberingAfterBreak="0">
    <w:nsid w:val="24231221"/>
    <w:multiLevelType w:val="hybridMultilevel"/>
    <w:tmpl w:val="30AEE1C4"/>
    <w:lvl w:ilvl="0" w:tplc="382411A4">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46" w15:restartNumberingAfterBreak="0">
    <w:nsid w:val="2A9974D5"/>
    <w:multiLevelType w:val="hybridMultilevel"/>
    <w:tmpl w:val="3110A7F0"/>
    <w:lvl w:ilvl="0" w:tplc="9A680A80">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47" w15:restartNumberingAfterBreak="0">
    <w:nsid w:val="2EA2302E"/>
    <w:multiLevelType w:val="hybridMultilevel"/>
    <w:tmpl w:val="1082BDEC"/>
    <w:lvl w:ilvl="0" w:tplc="D41003F0">
      <w:start w:val="1"/>
      <w:numFmt w:val="decimalEnclosedCircle"/>
      <w:lvlText w:val="%1"/>
      <w:lvlJc w:val="left"/>
      <w:pPr>
        <w:ind w:left="612" w:hanging="4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48" w15:restartNumberingAfterBreak="0">
    <w:nsid w:val="2F877F2E"/>
    <w:multiLevelType w:val="hybridMultilevel"/>
    <w:tmpl w:val="0186D9D6"/>
    <w:lvl w:ilvl="0" w:tplc="3DE86F48">
      <w:start w:val="1"/>
      <w:numFmt w:val="decimal"/>
      <w:lvlText w:val="%1)"/>
      <w:lvlJc w:val="left"/>
      <w:pPr>
        <w:ind w:left="612" w:hanging="420"/>
      </w:pPr>
      <w:rPr>
        <w:rFonts w:hint="default"/>
      </w:rPr>
    </w:lvl>
    <w:lvl w:ilvl="1" w:tplc="04090017" w:tentative="1">
      <w:start w:val="1"/>
      <w:numFmt w:val="aiueoFullWidth"/>
      <w:lvlText w:val="(%2)"/>
      <w:lvlJc w:val="left"/>
      <w:pPr>
        <w:ind w:left="1032" w:hanging="420"/>
      </w:pPr>
    </w:lvl>
    <w:lvl w:ilvl="2" w:tplc="04090011" w:tentative="1">
      <w:start w:val="1"/>
      <w:numFmt w:val="decimalEnclosedCircle"/>
      <w:lvlText w:val="%3"/>
      <w:lvlJc w:val="left"/>
      <w:pPr>
        <w:ind w:left="1452" w:hanging="420"/>
      </w:pPr>
    </w:lvl>
    <w:lvl w:ilvl="3" w:tplc="0409000F" w:tentative="1">
      <w:start w:val="1"/>
      <w:numFmt w:val="decimal"/>
      <w:lvlText w:val="%4."/>
      <w:lvlJc w:val="left"/>
      <w:pPr>
        <w:ind w:left="1872" w:hanging="420"/>
      </w:pPr>
    </w:lvl>
    <w:lvl w:ilvl="4" w:tplc="04090017" w:tentative="1">
      <w:start w:val="1"/>
      <w:numFmt w:val="aiueoFullWidth"/>
      <w:lvlText w:val="(%5)"/>
      <w:lvlJc w:val="left"/>
      <w:pPr>
        <w:ind w:left="2292" w:hanging="420"/>
      </w:pPr>
    </w:lvl>
    <w:lvl w:ilvl="5" w:tplc="04090011" w:tentative="1">
      <w:start w:val="1"/>
      <w:numFmt w:val="decimalEnclosedCircle"/>
      <w:lvlText w:val="%6"/>
      <w:lvlJc w:val="left"/>
      <w:pPr>
        <w:ind w:left="2712" w:hanging="420"/>
      </w:pPr>
    </w:lvl>
    <w:lvl w:ilvl="6" w:tplc="0409000F" w:tentative="1">
      <w:start w:val="1"/>
      <w:numFmt w:val="decimal"/>
      <w:lvlText w:val="%7."/>
      <w:lvlJc w:val="left"/>
      <w:pPr>
        <w:ind w:left="3132" w:hanging="420"/>
      </w:pPr>
    </w:lvl>
    <w:lvl w:ilvl="7" w:tplc="04090017" w:tentative="1">
      <w:start w:val="1"/>
      <w:numFmt w:val="aiueoFullWidth"/>
      <w:lvlText w:val="(%8)"/>
      <w:lvlJc w:val="left"/>
      <w:pPr>
        <w:ind w:left="3552" w:hanging="420"/>
      </w:pPr>
    </w:lvl>
    <w:lvl w:ilvl="8" w:tplc="04090011" w:tentative="1">
      <w:start w:val="1"/>
      <w:numFmt w:val="decimalEnclosedCircle"/>
      <w:lvlText w:val="%9"/>
      <w:lvlJc w:val="left"/>
      <w:pPr>
        <w:ind w:left="3972" w:hanging="420"/>
      </w:pPr>
    </w:lvl>
  </w:abstractNum>
  <w:abstractNum w:abstractNumId="49" w15:restartNumberingAfterBreak="0">
    <w:nsid w:val="30E57F8D"/>
    <w:multiLevelType w:val="hybridMultilevel"/>
    <w:tmpl w:val="D63E7FA4"/>
    <w:lvl w:ilvl="0" w:tplc="D5C691AC">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50" w15:restartNumberingAfterBreak="0">
    <w:nsid w:val="3127696F"/>
    <w:multiLevelType w:val="hybridMultilevel"/>
    <w:tmpl w:val="AA82E5B8"/>
    <w:lvl w:ilvl="0" w:tplc="DC764FCC">
      <w:start w:val="4"/>
      <w:numFmt w:val="bullet"/>
      <w:lvlText w:val="■"/>
      <w:lvlJc w:val="left"/>
      <w:pPr>
        <w:ind w:left="360" w:hanging="360"/>
      </w:pPr>
      <w:rPr>
        <w:rFonts w:ascii="ＭＳ ゴシック" w:eastAsia="ＭＳ ゴシック" w:hAnsi="ＭＳ ゴシック" w:cs="Century"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51" w15:restartNumberingAfterBreak="0">
    <w:nsid w:val="345C6405"/>
    <w:multiLevelType w:val="hybridMultilevel"/>
    <w:tmpl w:val="4CF8367C"/>
    <w:lvl w:ilvl="0" w:tplc="534E4576">
      <w:start w:val="1"/>
      <w:numFmt w:val="decimalEnclosedCircle"/>
      <w:lvlText w:val="%1"/>
      <w:lvlJc w:val="left"/>
      <w:pPr>
        <w:ind w:left="360" w:hanging="360"/>
      </w:pPr>
      <w:rPr>
        <w:rFonts w:cs="ＭＳ 明朝"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52" w15:restartNumberingAfterBreak="0">
    <w:nsid w:val="37A86137"/>
    <w:multiLevelType w:val="hybridMultilevel"/>
    <w:tmpl w:val="6CF0B86E"/>
    <w:lvl w:ilvl="0" w:tplc="AA2249FA">
      <w:start w:val="1"/>
      <w:numFmt w:val="decimalEnclosedCircle"/>
      <w:lvlText w:val="%1"/>
      <w:lvlJc w:val="left"/>
      <w:pPr>
        <w:ind w:left="420" w:hanging="4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53" w15:restartNumberingAfterBreak="0">
    <w:nsid w:val="3B4D2883"/>
    <w:multiLevelType w:val="hybridMultilevel"/>
    <w:tmpl w:val="79FE9472"/>
    <w:lvl w:ilvl="0" w:tplc="42308554">
      <w:start w:val="1"/>
      <w:numFmt w:val="decimalEnclosedCircle"/>
      <w:lvlText w:val="%1"/>
      <w:lvlJc w:val="left"/>
      <w:pPr>
        <w:ind w:left="360" w:hanging="360"/>
      </w:pPr>
      <w:rPr>
        <w:rFonts w:cs="ＭＳ 明朝"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54" w15:restartNumberingAfterBreak="0">
    <w:nsid w:val="40B06B6E"/>
    <w:multiLevelType w:val="hybridMultilevel"/>
    <w:tmpl w:val="42ECC204"/>
    <w:lvl w:ilvl="0" w:tplc="71FA18F6">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55" w15:restartNumberingAfterBreak="0">
    <w:nsid w:val="47DA3339"/>
    <w:multiLevelType w:val="hybridMultilevel"/>
    <w:tmpl w:val="8EEEBFBE"/>
    <w:lvl w:ilvl="0" w:tplc="3DE86F48">
      <w:start w:val="1"/>
      <w:numFmt w:val="decimal"/>
      <w:lvlText w:val="%1)"/>
      <w:lvlJc w:val="left"/>
      <w:pPr>
        <w:ind w:left="612" w:hanging="420"/>
      </w:pPr>
      <w:rPr>
        <w:rFonts w:hint="default"/>
      </w:rPr>
    </w:lvl>
    <w:lvl w:ilvl="1" w:tplc="04090017" w:tentative="1">
      <w:start w:val="1"/>
      <w:numFmt w:val="aiueoFullWidth"/>
      <w:lvlText w:val="(%2)"/>
      <w:lvlJc w:val="left"/>
      <w:pPr>
        <w:ind w:left="1032" w:hanging="420"/>
      </w:pPr>
    </w:lvl>
    <w:lvl w:ilvl="2" w:tplc="04090011" w:tentative="1">
      <w:start w:val="1"/>
      <w:numFmt w:val="decimalEnclosedCircle"/>
      <w:lvlText w:val="%3"/>
      <w:lvlJc w:val="left"/>
      <w:pPr>
        <w:ind w:left="1452" w:hanging="420"/>
      </w:pPr>
    </w:lvl>
    <w:lvl w:ilvl="3" w:tplc="0409000F" w:tentative="1">
      <w:start w:val="1"/>
      <w:numFmt w:val="decimal"/>
      <w:lvlText w:val="%4."/>
      <w:lvlJc w:val="left"/>
      <w:pPr>
        <w:ind w:left="1872" w:hanging="420"/>
      </w:pPr>
    </w:lvl>
    <w:lvl w:ilvl="4" w:tplc="04090017" w:tentative="1">
      <w:start w:val="1"/>
      <w:numFmt w:val="aiueoFullWidth"/>
      <w:lvlText w:val="(%5)"/>
      <w:lvlJc w:val="left"/>
      <w:pPr>
        <w:ind w:left="2292" w:hanging="420"/>
      </w:pPr>
    </w:lvl>
    <w:lvl w:ilvl="5" w:tplc="04090011" w:tentative="1">
      <w:start w:val="1"/>
      <w:numFmt w:val="decimalEnclosedCircle"/>
      <w:lvlText w:val="%6"/>
      <w:lvlJc w:val="left"/>
      <w:pPr>
        <w:ind w:left="2712" w:hanging="420"/>
      </w:pPr>
    </w:lvl>
    <w:lvl w:ilvl="6" w:tplc="0409000F" w:tentative="1">
      <w:start w:val="1"/>
      <w:numFmt w:val="decimal"/>
      <w:lvlText w:val="%7."/>
      <w:lvlJc w:val="left"/>
      <w:pPr>
        <w:ind w:left="3132" w:hanging="420"/>
      </w:pPr>
    </w:lvl>
    <w:lvl w:ilvl="7" w:tplc="04090017" w:tentative="1">
      <w:start w:val="1"/>
      <w:numFmt w:val="aiueoFullWidth"/>
      <w:lvlText w:val="(%8)"/>
      <w:lvlJc w:val="left"/>
      <w:pPr>
        <w:ind w:left="3552" w:hanging="420"/>
      </w:pPr>
    </w:lvl>
    <w:lvl w:ilvl="8" w:tplc="04090011" w:tentative="1">
      <w:start w:val="1"/>
      <w:numFmt w:val="decimalEnclosedCircle"/>
      <w:lvlText w:val="%9"/>
      <w:lvlJc w:val="left"/>
      <w:pPr>
        <w:ind w:left="3972" w:hanging="420"/>
      </w:pPr>
    </w:lvl>
  </w:abstractNum>
  <w:abstractNum w:abstractNumId="56" w15:restartNumberingAfterBreak="0">
    <w:nsid w:val="49CE3067"/>
    <w:multiLevelType w:val="hybridMultilevel"/>
    <w:tmpl w:val="EBBAD76A"/>
    <w:lvl w:ilvl="0" w:tplc="4622DBD8">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57" w15:restartNumberingAfterBreak="0">
    <w:nsid w:val="5223500D"/>
    <w:multiLevelType w:val="hybridMultilevel"/>
    <w:tmpl w:val="5BD2DB68"/>
    <w:lvl w:ilvl="0" w:tplc="78AE377C">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58" w15:restartNumberingAfterBreak="0">
    <w:nsid w:val="53B87D00"/>
    <w:multiLevelType w:val="hybridMultilevel"/>
    <w:tmpl w:val="66E26A10"/>
    <w:lvl w:ilvl="0" w:tplc="A8CAFC40">
      <w:start w:val="1"/>
      <w:numFmt w:val="decimalEnclosedCircle"/>
      <w:lvlText w:val="%1"/>
      <w:lvlJc w:val="left"/>
      <w:pPr>
        <w:ind w:left="612" w:hanging="4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59" w15:restartNumberingAfterBreak="0">
    <w:nsid w:val="54811522"/>
    <w:multiLevelType w:val="hybridMultilevel"/>
    <w:tmpl w:val="44921F0C"/>
    <w:lvl w:ilvl="0" w:tplc="8A7E797C">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60" w15:restartNumberingAfterBreak="0">
    <w:nsid w:val="54F63A6D"/>
    <w:multiLevelType w:val="hybridMultilevel"/>
    <w:tmpl w:val="6464C1CE"/>
    <w:lvl w:ilvl="0" w:tplc="368C0E3E">
      <w:start w:val="1"/>
      <w:numFmt w:val="decimalEnclosedCircle"/>
      <w:lvlText w:val="%1"/>
      <w:lvlJc w:val="left"/>
      <w:pPr>
        <w:ind w:left="612" w:hanging="4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61" w15:restartNumberingAfterBreak="0">
    <w:nsid w:val="56B46D3F"/>
    <w:multiLevelType w:val="hybridMultilevel"/>
    <w:tmpl w:val="35E4F0A8"/>
    <w:lvl w:ilvl="0" w:tplc="BE70877A">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62" w15:restartNumberingAfterBreak="0">
    <w:nsid w:val="56F962D3"/>
    <w:multiLevelType w:val="hybridMultilevel"/>
    <w:tmpl w:val="86D8ADA6"/>
    <w:lvl w:ilvl="0" w:tplc="FEE41F74">
      <w:start w:val="1"/>
      <w:numFmt w:val="decimalEnclosedCircle"/>
      <w:lvlText w:val="%1"/>
      <w:lvlJc w:val="left"/>
      <w:pPr>
        <w:ind w:left="612" w:hanging="420"/>
      </w:pPr>
      <w:rPr>
        <w:rFonts w:hint="default"/>
      </w:rPr>
    </w:lvl>
    <w:lvl w:ilvl="1" w:tplc="04090017" w:tentative="1">
      <w:start w:val="1"/>
      <w:numFmt w:val="aiueoFullWidth"/>
      <w:lvlText w:val="(%2)"/>
      <w:lvlJc w:val="left"/>
      <w:pPr>
        <w:ind w:left="1032" w:hanging="420"/>
      </w:pPr>
    </w:lvl>
    <w:lvl w:ilvl="2" w:tplc="04090011" w:tentative="1">
      <w:start w:val="1"/>
      <w:numFmt w:val="decimalEnclosedCircle"/>
      <w:lvlText w:val="%3"/>
      <w:lvlJc w:val="left"/>
      <w:pPr>
        <w:ind w:left="1452" w:hanging="420"/>
      </w:pPr>
    </w:lvl>
    <w:lvl w:ilvl="3" w:tplc="0409000F" w:tentative="1">
      <w:start w:val="1"/>
      <w:numFmt w:val="decimal"/>
      <w:lvlText w:val="%4."/>
      <w:lvlJc w:val="left"/>
      <w:pPr>
        <w:ind w:left="1872" w:hanging="420"/>
      </w:pPr>
    </w:lvl>
    <w:lvl w:ilvl="4" w:tplc="04090017" w:tentative="1">
      <w:start w:val="1"/>
      <w:numFmt w:val="aiueoFullWidth"/>
      <w:lvlText w:val="(%5)"/>
      <w:lvlJc w:val="left"/>
      <w:pPr>
        <w:ind w:left="2292" w:hanging="420"/>
      </w:pPr>
    </w:lvl>
    <w:lvl w:ilvl="5" w:tplc="04090011" w:tentative="1">
      <w:start w:val="1"/>
      <w:numFmt w:val="decimalEnclosedCircle"/>
      <w:lvlText w:val="%6"/>
      <w:lvlJc w:val="left"/>
      <w:pPr>
        <w:ind w:left="2712" w:hanging="420"/>
      </w:pPr>
    </w:lvl>
    <w:lvl w:ilvl="6" w:tplc="0409000F" w:tentative="1">
      <w:start w:val="1"/>
      <w:numFmt w:val="decimal"/>
      <w:lvlText w:val="%7."/>
      <w:lvlJc w:val="left"/>
      <w:pPr>
        <w:ind w:left="3132" w:hanging="420"/>
      </w:pPr>
    </w:lvl>
    <w:lvl w:ilvl="7" w:tplc="04090017" w:tentative="1">
      <w:start w:val="1"/>
      <w:numFmt w:val="aiueoFullWidth"/>
      <w:lvlText w:val="(%8)"/>
      <w:lvlJc w:val="left"/>
      <w:pPr>
        <w:ind w:left="3552" w:hanging="420"/>
      </w:pPr>
    </w:lvl>
    <w:lvl w:ilvl="8" w:tplc="04090011" w:tentative="1">
      <w:start w:val="1"/>
      <w:numFmt w:val="decimalEnclosedCircle"/>
      <w:lvlText w:val="%9"/>
      <w:lvlJc w:val="left"/>
      <w:pPr>
        <w:ind w:left="3972" w:hanging="420"/>
      </w:pPr>
    </w:lvl>
  </w:abstractNum>
  <w:abstractNum w:abstractNumId="63" w15:restartNumberingAfterBreak="0">
    <w:nsid w:val="592239A1"/>
    <w:multiLevelType w:val="hybridMultilevel"/>
    <w:tmpl w:val="F1E4666C"/>
    <w:lvl w:ilvl="0" w:tplc="402A0E92">
      <w:start w:val="1"/>
      <w:numFmt w:val="decimalEnclosedCircle"/>
      <w:lvlText w:val="%1"/>
      <w:lvlJc w:val="left"/>
      <w:pPr>
        <w:ind w:left="420" w:hanging="420"/>
      </w:pPr>
      <w:rPr>
        <w:rFonts w:hint="eastAsia"/>
        <w:sz w:val="21"/>
        <w:szCs w:val="21"/>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64" w15:restartNumberingAfterBreak="0">
    <w:nsid w:val="5A6D52EE"/>
    <w:multiLevelType w:val="hybridMultilevel"/>
    <w:tmpl w:val="D876B600"/>
    <w:lvl w:ilvl="0" w:tplc="534E4576">
      <w:start w:val="1"/>
      <w:numFmt w:val="decimalEnclosedCircle"/>
      <w:lvlText w:val="%1"/>
      <w:lvlJc w:val="left"/>
      <w:pPr>
        <w:ind w:left="360" w:hanging="360"/>
      </w:pPr>
      <w:rPr>
        <w:rFonts w:cs="ＭＳ 明朝"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65" w15:restartNumberingAfterBreak="0">
    <w:nsid w:val="5C5208E5"/>
    <w:multiLevelType w:val="hybridMultilevel"/>
    <w:tmpl w:val="EE5A9C80"/>
    <w:lvl w:ilvl="0" w:tplc="01987896">
      <w:start w:val="2"/>
      <w:numFmt w:val="decimalEnclosedCircle"/>
      <w:lvlText w:val="%1"/>
      <w:lvlJc w:val="left"/>
      <w:pPr>
        <w:ind w:left="420" w:hanging="4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66" w15:restartNumberingAfterBreak="0">
    <w:nsid w:val="5E3722B9"/>
    <w:multiLevelType w:val="hybridMultilevel"/>
    <w:tmpl w:val="C3FE6034"/>
    <w:lvl w:ilvl="0" w:tplc="4622DBD8">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67" w15:restartNumberingAfterBreak="0">
    <w:nsid w:val="5EDC6E27"/>
    <w:multiLevelType w:val="hybridMultilevel"/>
    <w:tmpl w:val="7D2222F2"/>
    <w:lvl w:ilvl="0" w:tplc="F77C0BDC">
      <w:start w:val="1"/>
      <w:numFmt w:val="decimal"/>
      <w:lvlText w:val="%1)"/>
      <w:lvlJc w:val="left"/>
      <w:pPr>
        <w:ind w:left="1200" w:hanging="360"/>
      </w:pPr>
      <w:rPr>
        <w:rFonts w:hint="default"/>
      </w:rPr>
    </w:lvl>
    <w:lvl w:ilvl="1" w:tplc="04090017" w:tentative="1">
      <w:start w:val="1"/>
      <w:numFmt w:val="aiueoFullWidth"/>
      <w:lvlText w:val="(%2)"/>
      <w:lvlJc w:val="left"/>
      <w:pPr>
        <w:ind w:left="1680" w:hanging="420"/>
      </w:pPr>
    </w:lvl>
    <w:lvl w:ilvl="2" w:tplc="04090011" w:tentative="1">
      <w:start w:val="1"/>
      <w:numFmt w:val="decimalEnclosedCircle"/>
      <w:lvlText w:val="%3"/>
      <w:lvlJc w:val="left"/>
      <w:pPr>
        <w:ind w:left="2100" w:hanging="420"/>
      </w:pPr>
    </w:lvl>
    <w:lvl w:ilvl="3" w:tplc="0409000F" w:tentative="1">
      <w:start w:val="1"/>
      <w:numFmt w:val="decimal"/>
      <w:lvlText w:val="%4."/>
      <w:lvlJc w:val="left"/>
      <w:pPr>
        <w:ind w:left="2520" w:hanging="420"/>
      </w:pPr>
    </w:lvl>
    <w:lvl w:ilvl="4" w:tplc="04090017" w:tentative="1">
      <w:start w:val="1"/>
      <w:numFmt w:val="aiueoFullWidth"/>
      <w:lvlText w:val="(%5)"/>
      <w:lvlJc w:val="left"/>
      <w:pPr>
        <w:ind w:left="2940" w:hanging="420"/>
      </w:pPr>
    </w:lvl>
    <w:lvl w:ilvl="5" w:tplc="04090011" w:tentative="1">
      <w:start w:val="1"/>
      <w:numFmt w:val="decimalEnclosedCircle"/>
      <w:lvlText w:val="%6"/>
      <w:lvlJc w:val="left"/>
      <w:pPr>
        <w:ind w:left="3360" w:hanging="420"/>
      </w:pPr>
    </w:lvl>
    <w:lvl w:ilvl="6" w:tplc="0409000F" w:tentative="1">
      <w:start w:val="1"/>
      <w:numFmt w:val="decimal"/>
      <w:lvlText w:val="%7."/>
      <w:lvlJc w:val="left"/>
      <w:pPr>
        <w:ind w:left="3780" w:hanging="420"/>
      </w:pPr>
    </w:lvl>
    <w:lvl w:ilvl="7" w:tplc="04090017" w:tentative="1">
      <w:start w:val="1"/>
      <w:numFmt w:val="aiueoFullWidth"/>
      <w:lvlText w:val="(%8)"/>
      <w:lvlJc w:val="left"/>
      <w:pPr>
        <w:ind w:left="4200" w:hanging="420"/>
      </w:pPr>
    </w:lvl>
    <w:lvl w:ilvl="8" w:tplc="04090011" w:tentative="1">
      <w:start w:val="1"/>
      <w:numFmt w:val="decimalEnclosedCircle"/>
      <w:lvlText w:val="%9"/>
      <w:lvlJc w:val="left"/>
      <w:pPr>
        <w:ind w:left="4620" w:hanging="420"/>
      </w:pPr>
    </w:lvl>
  </w:abstractNum>
  <w:abstractNum w:abstractNumId="68" w15:restartNumberingAfterBreak="0">
    <w:nsid w:val="6388115E"/>
    <w:multiLevelType w:val="hybridMultilevel"/>
    <w:tmpl w:val="7A2C607C"/>
    <w:lvl w:ilvl="0" w:tplc="DF2670C8">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69" w15:restartNumberingAfterBreak="0">
    <w:nsid w:val="63947E79"/>
    <w:multiLevelType w:val="hybridMultilevel"/>
    <w:tmpl w:val="6F4408D8"/>
    <w:lvl w:ilvl="0" w:tplc="C2D63070">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70" w15:restartNumberingAfterBreak="0">
    <w:nsid w:val="63A21276"/>
    <w:multiLevelType w:val="hybridMultilevel"/>
    <w:tmpl w:val="172EBF08"/>
    <w:lvl w:ilvl="0" w:tplc="9646A40A">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71" w15:restartNumberingAfterBreak="0">
    <w:nsid w:val="66BA3299"/>
    <w:multiLevelType w:val="hybridMultilevel"/>
    <w:tmpl w:val="A43C1694"/>
    <w:lvl w:ilvl="0" w:tplc="07303342">
      <w:start w:val="1"/>
      <w:numFmt w:val="decimalEnclosedCircle"/>
      <w:lvlText w:val="%1"/>
      <w:lvlJc w:val="left"/>
      <w:pPr>
        <w:ind w:left="420" w:hanging="420"/>
      </w:pPr>
      <w:rPr>
        <w:rFonts w:hint="eastAsia"/>
        <w:sz w:val="21"/>
        <w:szCs w:val="21"/>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72" w15:restartNumberingAfterBreak="0">
    <w:nsid w:val="6A190A70"/>
    <w:multiLevelType w:val="hybridMultilevel"/>
    <w:tmpl w:val="A482810A"/>
    <w:lvl w:ilvl="0" w:tplc="04090011">
      <w:start w:val="1"/>
      <w:numFmt w:val="decimalEnclosedCircle"/>
      <w:lvlText w:val="%1"/>
      <w:lvlJc w:val="left"/>
      <w:pPr>
        <w:ind w:left="420" w:hanging="420"/>
      </w:p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73" w15:restartNumberingAfterBreak="0">
    <w:nsid w:val="6A8E13D4"/>
    <w:multiLevelType w:val="hybridMultilevel"/>
    <w:tmpl w:val="D2AE1A22"/>
    <w:lvl w:ilvl="0" w:tplc="BE70877A">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74" w15:restartNumberingAfterBreak="0">
    <w:nsid w:val="6FC07783"/>
    <w:multiLevelType w:val="hybridMultilevel"/>
    <w:tmpl w:val="E5987C82"/>
    <w:lvl w:ilvl="0" w:tplc="FEE41F74">
      <w:start w:val="1"/>
      <w:numFmt w:val="decimalEnclosedCircle"/>
      <w:lvlText w:val="%1"/>
      <w:lvlJc w:val="left"/>
      <w:pPr>
        <w:ind w:left="420" w:hanging="4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75" w15:restartNumberingAfterBreak="0">
    <w:nsid w:val="704F5EE5"/>
    <w:multiLevelType w:val="hybridMultilevel"/>
    <w:tmpl w:val="78B4F4A4"/>
    <w:lvl w:ilvl="0" w:tplc="2F32F212">
      <w:start w:val="1"/>
      <w:numFmt w:val="decimalEnclosedCircle"/>
      <w:lvlText w:val="%1"/>
      <w:lvlJc w:val="left"/>
      <w:pPr>
        <w:ind w:left="420" w:hanging="4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76" w15:restartNumberingAfterBreak="0">
    <w:nsid w:val="72A458FC"/>
    <w:multiLevelType w:val="hybridMultilevel"/>
    <w:tmpl w:val="9A122AA6"/>
    <w:lvl w:ilvl="0" w:tplc="FEE41F74">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77" w15:restartNumberingAfterBreak="0">
    <w:nsid w:val="77A24DE2"/>
    <w:multiLevelType w:val="hybridMultilevel"/>
    <w:tmpl w:val="4D704D90"/>
    <w:lvl w:ilvl="0" w:tplc="7DB4F91A">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78" w15:restartNumberingAfterBreak="0">
    <w:nsid w:val="79E522BC"/>
    <w:multiLevelType w:val="hybridMultilevel"/>
    <w:tmpl w:val="1D40804C"/>
    <w:lvl w:ilvl="0" w:tplc="279025D6">
      <w:start w:val="1"/>
      <w:numFmt w:val="decimalEnclosedCircle"/>
      <w:lvlText w:val="%1"/>
      <w:lvlJc w:val="left"/>
      <w:pPr>
        <w:ind w:left="420" w:hanging="4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num w:numId="1" w16cid:durableId="1033652541">
    <w:abstractNumId w:val="10"/>
  </w:num>
  <w:num w:numId="2" w16cid:durableId="1542937652">
    <w:abstractNumId w:val="9"/>
  </w:num>
  <w:num w:numId="3" w16cid:durableId="1204902803">
    <w:abstractNumId w:val="7"/>
  </w:num>
  <w:num w:numId="4" w16cid:durableId="1060439263">
    <w:abstractNumId w:val="6"/>
  </w:num>
  <w:num w:numId="5" w16cid:durableId="130487194">
    <w:abstractNumId w:val="5"/>
  </w:num>
  <w:num w:numId="6" w16cid:durableId="1287352404">
    <w:abstractNumId w:val="4"/>
  </w:num>
  <w:num w:numId="7" w16cid:durableId="640965249">
    <w:abstractNumId w:val="8"/>
  </w:num>
  <w:num w:numId="8" w16cid:durableId="1684164048">
    <w:abstractNumId w:val="3"/>
  </w:num>
  <w:num w:numId="9" w16cid:durableId="1206141897">
    <w:abstractNumId w:val="2"/>
  </w:num>
  <w:num w:numId="10" w16cid:durableId="725103669">
    <w:abstractNumId w:val="1"/>
  </w:num>
  <w:num w:numId="11" w16cid:durableId="894849000">
    <w:abstractNumId w:val="0"/>
  </w:num>
  <w:num w:numId="12" w16cid:durableId="2111578805">
    <w:abstractNumId w:val="76"/>
  </w:num>
  <w:num w:numId="13" w16cid:durableId="541983980">
    <w:abstractNumId w:val="41"/>
  </w:num>
  <w:num w:numId="14" w16cid:durableId="1365327726">
    <w:abstractNumId w:val="34"/>
  </w:num>
  <w:num w:numId="15" w16cid:durableId="1903057569">
    <w:abstractNumId w:val="44"/>
  </w:num>
  <w:num w:numId="16" w16cid:durableId="402920145">
    <w:abstractNumId w:val="73"/>
  </w:num>
  <w:num w:numId="17" w16cid:durableId="1744327045">
    <w:abstractNumId w:val="33"/>
  </w:num>
  <w:num w:numId="18" w16cid:durableId="65032829">
    <w:abstractNumId w:val="61"/>
  </w:num>
  <w:num w:numId="19" w16cid:durableId="610749881">
    <w:abstractNumId w:val="74"/>
  </w:num>
  <w:num w:numId="20" w16cid:durableId="585386943">
    <w:abstractNumId w:val="56"/>
  </w:num>
  <w:num w:numId="21" w16cid:durableId="1647003350">
    <w:abstractNumId w:val="66"/>
  </w:num>
  <w:num w:numId="22" w16cid:durableId="2139450296">
    <w:abstractNumId w:val="38"/>
  </w:num>
  <w:num w:numId="23" w16cid:durableId="1619408868">
    <w:abstractNumId w:val="31"/>
  </w:num>
  <w:num w:numId="24" w16cid:durableId="1270041900">
    <w:abstractNumId w:val="53"/>
  </w:num>
  <w:num w:numId="25" w16cid:durableId="1384715048">
    <w:abstractNumId w:val="51"/>
  </w:num>
  <w:num w:numId="26" w16cid:durableId="429278229">
    <w:abstractNumId w:val="64"/>
  </w:num>
  <w:num w:numId="27" w16cid:durableId="1472596134">
    <w:abstractNumId w:val="75"/>
  </w:num>
  <w:num w:numId="28" w16cid:durableId="213347592">
    <w:abstractNumId w:val="78"/>
  </w:num>
  <w:num w:numId="29" w16cid:durableId="1793939579">
    <w:abstractNumId w:val="63"/>
  </w:num>
  <w:num w:numId="30" w16cid:durableId="2068727181">
    <w:abstractNumId w:val="43"/>
  </w:num>
  <w:num w:numId="31" w16cid:durableId="2022848760">
    <w:abstractNumId w:val="39"/>
  </w:num>
  <w:num w:numId="32" w16cid:durableId="254092933">
    <w:abstractNumId w:val="68"/>
  </w:num>
  <w:num w:numId="33" w16cid:durableId="566111618">
    <w:abstractNumId w:val="37"/>
  </w:num>
  <w:num w:numId="34" w16cid:durableId="1398557377">
    <w:abstractNumId w:val="49"/>
  </w:num>
  <w:num w:numId="35" w16cid:durableId="1755931001">
    <w:abstractNumId w:val="36"/>
  </w:num>
  <w:num w:numId="36" w16cid:durableId="1034648582">
    <w:abstractNumId w:val="77"/>
  </w:num>
  <w:num w:numId="37" w16cid:durableId="932475896">
    <w:abstractNumId w:val="54"/>
  </w:num>
  <w:num w:numId="38" w16cid:durableId="2032802284">
    <w:abstractNumId w:val="32"/>
  </w:num>
  <w:num w:numId="39" w16cid:durableId="1572890881">
    <w:abstractNumId w:val="69"/>
  </w:num>
  <w:num w:numId="40" w16cid:durableId="1837458363">
    <w:abstractNumId w:val="59"/>
  </w:num>
  <w:num w:numId="41" w16cid:durableId="486895767">
    <w:abstractNumId w:val="57"/>
  </w:num>
  <w:num w:numId="42" w16cid:durableId="1106845017">
    <w:abstractNumId w:val="42"/>
  </w:num>
  <w:num w:numId="43" w16cid:durableId="2065523341">
    <w:abstractNumId w:val="72"/>
  </w:num>
  <w:num w:numId="44" w16cid:durableId="221254589">
    <w:abstractNumId w:val="71"/>
  </w:num>
  <w:num w:numId="45" w16cid:durableId="93866796">
    <w:abstractNumId w:val="70"/>
  </w:num>
  <w:num w:numId="46" w16cid:durableId="616259731">
    <w:abstractNumId w:val="50"/>
  </w:num>
  <w:num w:numId="47" w16cid:durableId="794367382">
    <w:abstractNumId w:val="46"/>
  </w:num>
  <w:num w:numId="48" w16cid:durableId="43020570">
    <w:abstractNumId w:val="45"/>
  </w:num>
  <w:num w:numId="49" w16cid:durableId="1403680829">
    <w:abstractNumId w:val="67"/>
  </w:num>
  <w:num w:numId="50" w16cid:durableId="1409887966">
    <w:abstractNumId w:val="62"/>
  </w:num>
  <w:num w:numId="51" w16cid:durableId="1949968229">
    <w:abstractNumId w:val="47"/>
  </w:num>
  <w:num w:numId="52" w16cid:durableId="779571659">
    <w:abstractNumId w:val="58"/>
  </w:num>
  <w:num w:numId="53" w16cid:durableId="1940411203">
    <w:abstractNumId w:val="60"/>
  </w:num>
  <w:num w:numId="54" w16cid:durableId="641231615">
    <w:abstractNumId w:val="35"/>
  </w:num>
  <w:num w:numId="55" w16cid:durableId="351031280">
    <w:abstractNumId w:val="40"/>
  </w:num>
  <w:num w:numId="56" w16cid:durableId="206650311">
    <w:abstractNumId w:val="52"/>
  </w:num>
  <w:num w:numId="57" w16cid:durableId="665281885">
    <w:abstractNumId w:val="65"/>
  </w:num>
  <w:num w:numId="58" w16cid:durableId="291595603">
    <w:abstractNumId w:val="48"/>
  </w:num>
  <w:num w:numId="59" w16cid:durableId="1051149069">
    <w:abstractNumId w:val="55"/>
  </w:num>
  <w:numIdMacAtCleanup w:val="5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isplayBackgroundShape/>
  <w:bordersDoNotSurroundHeader/>
  <w:bordersDoNotSurroundFooter/>
  <w:hideSpellingErrors/>
  <w:proofState w:spelling="clean" w:grammar="dirty"/>
  <w:defaultTabStop w:val="839"/>
  <w:drawingGridHorizontalSpacing w:val="193"/>
  <w:drawingGridVerticalSpacing w:val="164"/>
  <w:displayHorizontalDrawingGridEvery w:val="0"/>
  <w:displayVerticalDrawingGridEvery w:val="0"/>
  <w:characterSpacingControl w:val="compressPunctuation"/>
  <w:hdrShapeDefaults>
    <o:shapedefaults v:ext="edit" spidmax="2050">
      <v:textbox inset="5.85pt,.7pt,5.85pt,.7pt"/>
    </o:shapedefaults>
  </w:hdrShapeDefaults>
  <w:footnotePr>
    <w:pos w:val="beneathText"/>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D1FB4"/>
    <w:rsid w:val="00000453"/>
    <w:rsid w:val="00000BA2"/>
    <w:rsid w:val="00001BFF"/>
    <w:rsid w:val="0000321B"/>
    <w:rsid w:val="0000336E"/>
    <w:rsid w:val="00004856"/>
    <w:rsid w:val="00004995"/>
    <w:rsid w:val="00005CC4"/>
    <w:rsid w:val="000067F4"/>
    <w:rsid w:val="00011ACA"/>
    <w:rsid w:val="00011CB3"/>
    <w:rsid w:val="00013198"/>
    <w:rsid w:val="00016BFD"/>
    <w:rsid w:val="00016EED"/>
    <w:rsid w:val="000173CB"/>
    <w:rsid w:val="00017849"/>
    <w:rsid w:val="00021625"/>
    <w:rsid w:val="000222AD"/>
    <w:rsid w:val="00024B65"/>
    <w:rsid w:val="00025000"/>
    <w:rsid w:val="000266FC"/>
    <w:rsid w:val="00027B85"/>
    <w:rsid w:val="00027E17"/>
    <w:rsid w:val="00030707"/>
    <w:rsid w:val="00030CF3"/>
    <w:rsid w:val="00030EC3"/>
    <w:rsid w:val="000315F8"/>
    <w:rsid w:val="00032DB9"/>
    <w:rsid w:val="0003496E"/>
    <w:rsid w:val="000360E4"/>
    <w:rsid w:val="0003612D"/>
    <w:rsid w:val="00036726"/>
    <w:rsid w:val="000414D0"/>
    <w:rsid w:val="00041913"/>
    <w:rsid w:val="00042C65"/>
    <w:rsid w:val="00042E13"/>
    <w:rsid w:val="0004306A"/>
    <w:rsid w:val="00043557"/>
    <w:rsid w:val="00045F73"/>
    <w:rsid w:val="00047A48"/>
    <w:rsid w:val="00051C1B"/>
    <w:rsid w:val="00052B85"/>
    <w:rsid w:val="00053C30"/>
    <w:rsid w:val="00054DB2"/>
    <w:rsid w:val="0005548D"/>
    <w:rsid w:val="0005558A"/>
    <w:rsid w:val="000578E5"/>
    <w:rsid w:val="00057BCF"/>
    <w:rsid w:val="00060189"/>
    <w:rsid w:val="000603FA"/>
    <w:rsid w:val="00061B46"/>
    <w:rsid w:val="00062031"/>
    <w:rsid w:val="0006218C"/>
    <w:rsid w:val="00063025"/>
    <w:rsid w:val="0006382B"/>
    <w:rsid w:val="00063ADF"/>
    <w:rsid w:val="00064167"/>
    <w:rsid w:val="000649FF"/>
    <w:rsid w:val="00070AC5"/>
    <w:rsid w:val="0007225C"/>
    <w:rsid w:val="00073A71"/>
    <w:rsid w:val="00074D7A"/>
    <w:rsid w:val="00074E69"/>
    <w:rsid w:val="000750CF"/>
    <w:rsid w:val="00075FD7"/>
    <w:rsid w:val="00077CB9"/>
    <w:rsid w:val="00082C9A"/>
    <w:rsid w:val="000831F2"/>
    <w:rsid w:val="00083682"/>
    <w:rsid w:val="00086008"/>
    <w:rsid w:val="00086C07"/>
    <w:rsid w:val="0008737F"/>
    <w:rsid w:val="000913D0"/>
    <w:rsid w:val="00091CD0"/>
    <w:rsid w:val="00092573"/>
    <w:rsid w:val="000932EC"/>
    <w:rsid w:val="0009673D"/>
    <w:rsid w:val="000970DD"/>
    <w:rsid w:val="000A0095"/>
    <w:rsid w:val="000A0F55"/>
    <w:rsid w:val="000A2287"/>
    <w:rsid w:val="000A2495"/>
    <w:rsid w:val="000A309C"/>
    <w:rsid w:val="000A3C6A"/>
    <w:rsid w:val="000A3CBF"/>
    <w:rsid w:val="000A41C6"/>
    <w:rsid w:val="000A4C83"/>
    <w:rsid w:val="000A4E35"/>
    <w:rsid w:val="000A5EE2"/>
    <w:rsid w:val="000A5F09"/>
    <w:rsid w:val="000A6CAF"/>
    <w:rsid w:val="000A7728"/>
    <w:rsid w:val="000B00E2"/>
    <w:rsid w:val="000B0362"/>
    <w:rsid w:val="000B0BB7"/>
    <w:rsid w:val="000B0FD7"/>
    <w:rsid w:val="000B1D4D"/>
    <w:rsid w:val="000B3654"/>
    <w:rsid w:val="000B4197"/>
    <w:rsid w:val="000B58F0"/>
    <w:rsid w:val="000B623E"/>
    <w:rsid w:val="000B7BAB"/>
    <w:rsid w:val="000C1BC3"/>
    <w:rsid w:val="000C23C6"/>
    <w:rsid w:val="000C466D"/>
    <w:rsid w:val="000C4A54"/>
    <w:rsid w:val="000C5239"/>
    <w:rsid w:val="000C5FF6"/>
    <w:rsid w:val="000D1B5E"/>
    <w:rsid w:val="000D3E20"/>
    <w:rsid w:val="000D400B"/>
    <w:rsid w:val="000D6294"/>
    <w:rsid w:val="000D6483"/>
    <w:rsid w:val="000D6E55"/>
    <w:rsid w:val="000D7857"/>
    <w:rsid w:val="000E350A"/>
    <w:rsid w:val="000E4159"/>
    <w:rsid w:val="000E5B6D"/>
    <w:rsid w:val="000E65A1"/>
    <w:rsid w:val="000F07D5"/>
    <w:rsid w:val="000F1911"/>
    <w:rsid w:val="000F1E7D"/>
    <w:rsid w:val="000F4885"/>
    <w:rsid w:val="000F5945"/>
    <w:rsid w:val="000F6011"/>
    <w:rsid w:val="000F6591"/>
    <w:rsid w:val="000F6665"/>
    <w:rsid w:val="001000B1"/>
    <w:rsid w:val="001011DE"/>
    <w:rsid w:val="001017AD"/>
    <w:rsid w:val="00102BF0"/>
    <w:rsid w:val="00102E38"/>
    <w:rsid w:val="001068E8"/>
    <w:rsid w:val="00106BA8"/>
    <w:rsid w:val="001071DA"/>
    <w:rsid w:val="001104D8"/>
    <w:rsid w:val="00111780"/>
    <w:rsid w:val="00112A4B"/>
    <w:rsid w:val="00112A73"/>
    <w:rsid w:val="00116336"/>
    <w:rsid w:val="001178E7"/>
    <w:rsid w:val="00120209"/>
    <w:rsid w:val="0012108F"/>
    <w:rsid w:val="00122FFE"/>
    <w:rsid w:val="001240A7"/>
    <w:rsid w:val="0012484F"/>
    <w:rsid w:val="001256DC"/>
    <w:rsid w:val="001260A5"/>
    <w:rsid w:val="00126BAA"/>
    <w:rsid w:val="001272F1"/>
    <w:rsid w:val="001306C6"/>
    <w:rsid w:val="00131D3D"/>
    <w:rsid w:val="00132EBD"/>
    <w:rsid w:val="00133052"/>
    <w:rsid w:val="00133FC2"/>
    <w:rsid w:val="00135B65"/>
    <w:rsid w:val="00135F70"/>
    <w:rsid w:val="001375F4"/>
    <w:rsid w:val="00137EDE"/>
    <w:rsid w:val="001402A8"/>
    <w:rsid w:val="001407C1"/>
    <w:rsid w:val="0014226F"/>
    <w:rsid w:val="001428EA"/>
    <w:rsid w:val="00143385"/>
    <w:rsid w:val="001435AD"/>
    <w:rsid w:val="00143609"/>
    <w:rsid w:val="00147281"/>
    <w:rsid w:val="00150D10"/>
    <w:rsid w:val="00151C0F"/>
    <w:rsid w:val="0015224C"/>
    <w:rsid w:val="001527E0"/>
    <w:rsid w:val="00153466"/>
    <w:rsid w:val="00154B33"/>
    <w:rsid w:val="00156AC4"/>
    <w:rsid w:val="0015760D"/>
    <w:rsid w:val="001600BE"/>
    <w:rsid w:val="0016124F"/>
    <w:rsid w:val="001649BF"/>
    <w:rsid w:val="00164E02"/>
    <w:rsid w:val="00165A9C"/>
    <w:rsid w:val="00165D68"/>
    <w:rsid w:val="00170E2D"/>
    <w:rsid w:val="001733E1"/>
    <w:rsid w:val="001753D6"/>
    <w:rsid w:val="00175CC3"/>
    <w:rsid w:val="001779DF"/>
    <w:rsid w:val="001810D5"/>
    <w:rsid w:val="00181287"/>
    <w:rsid w:val="001813A5"/>
    <w:rsid w:val="001820D0"/>
    <w:rsid w:val="00182B5C"/>
    <w:rsid w:val="00182E7D"/>
    <w:rsid w:val="001832A1"/>
    <w:rsid w:val="00183CF1"/>
    <w:rsid w:val="00184D04"/>
    <w:rsid w:val="00185872"/>
    <w:rsid w:val="00185919"/>
    <w:rsid w:val="001860A3"/>
    <w:rsid w:val="00186778"/>
    <w:rsid w:val="00187075"/>
    <w:rsid w:val="00191BB8"/>
    <w:rsid w:val="0019218B"/>
    <w:rsid w:val="00192F27"/>
    <w:rsid w:val="00196330"/>
    <w:rsid w:val="00196430"/>
    <w:rsid w:val="00196889"/>
    <w:rsid w:val="00196A84"/>
    <w:rsid w:val="00197884"/>
    <w:rsid w:val="001A0B1C"/>
    <w:rsid w:val="001A244C"/>
    <w:rsid w:val="001A3AAF"/>
    <w:rsid w:val="001A4DB0"/>
    <w:rsid w:val="001A5273"/>
    <w:rsid w:val="001B04DB"/>
    <w:rsid w:val="001B1ECC"/>
    <w:rsid w:val="001B2518"/>
    <w:rsid w:val="001B262D"/>
    <w:rsid w:val="001B26C4"/>
    <w:rsid w:val="001B2F86"/>
    <w:rsid w:val="001B34F7"/>
    <w:rsid w:val="001B4458"/>
    <w:rsid w:val="001C06BC"/>
    <w:rsid w:val="001C0BE5"/>
    <w:rsid w:val="001C12DC"/>
    <w:rsid w:val="001C2A2F"/>
    <w:rsid w:val="001C33F4"/>
    <w:rsid w:val="001C36E2"/>
    <w:rsid w:val="001C43E8"/>
    <w:rsid w:val="001C4583"/>
    <w:rsid w:val="001C5444"/>
    <w:rsid w:val="001C75E5"/>
    <w:rsid w:val="001C7ABC"/>
    <w:rsid w:val="001D2A10"/>
    <w:rsid w:val="001D46F5"/>
    <w:rsid w:val="001D4B2F"/>
    <w:rsid w:val="001D6141"/>
    <w:rsid w:val="001D6DBB"/>
    <w:rsid w:val="001D77DA"/>
    <w:rsid w:val="001D7D31"/>
    <w:rsid w:val="001E1DA8"/>
    <w:rsid w:val="001E3AB9"/>
    <w:rsid w:val="001E4940"/>
    <w:rsid w:val="001E5B08"/>
    <w:rsid w:val="001E78CE"/>
    <w:rsid w:val="001E7A72"/>
    <w:rsid w:val="001F04F2"/>
    <w:rsid w:val="001F4020"/>
    <w:rsid w:val="001F6B85"/>
    <w:rsid w:val="001F6F7F"/>
    <w:rsid w:val="002003A3"/>
    <w:rsid w:val="00200EC9"/>
    <w:rsid w:val="00201337"/>
    <w:rsid w:val="0020134E"/>
    <w:rsid w:val="0020156E"/>
    <w:rsid w:val="00201B57"/>
    <w:rsid w:val="00202994"/>
    <w:rsid w:val="00202C85"/>
    <w:rsid w:val="00203527"/>
    <w:rsid w:val="00203544"/>
    <w:rsid w:val="0020359A"/>
    <w:rsid w:val="00206748"/>
    <w:rsid w:val="00206C2F"/>
    <w:rsid w:val="00210323"/>
    <w:rsid w:val="0021160D"/>
    <w:rsid w:val="0021177D"/>
    <w:rsid w:val="00212A2B"/>
    <w:rsid w:val="0021477C"/>
    <w:rsid w:val="00215F91"/>
    <w:rsid w:val="00216FB4"/>
    <w:rsid w:val="00217081"/>
    <w:rsid w:val="002202D8"/>
    <w:rsid w:val="002215F7"/>
    <w:rsid w:val="00222B5D"/>
    <w:rsid w:val="00222FCC"/>
    <w:rsid w:val="00224AA4"/>
    <w:rsid w:val="00226277"/>
    <w:rsid w:val="00227615"/>
    <w:rsid w:val="00227C7D"/>
    <w:rsid w:val="00230195"/>
    <w:rsid w:val="0023346C"/>
    <w:rsid w:val="002334B7"/>
    <w:rsid w:val="002338F3"/>
    <w:rsid w:val="002347EB"/>
    <w:rsid w:val="0023550C"/>
    <w:rsid w:val="0023700D"/>
    <w:rsid w:val="002408E8"/>
    <w:rsid w:val="00240FDF"/>
    <w:rsid w:val="002416B0"/>
    <w:rsid w:val="002418FD"/>
    <w:rsid w:val="00241ED7"/>
    <w:rsid w:val="00242B64"/>
    <w:rsid w:val="00242E60"/>
    <w:rsid w:val="00243179"/>
    <w:rsid w:val="00245294"/>
    <w:rsid w:val="00250BD5"/>
    <w:rsid w:val="00251093"/>
    <w:rsid w:val="002515DB"/>
    <w:rsid w:val="00251ABA"/>
    <w:rsid w:val="00252DFC"/>
    <w:rsid w:val="00253DE6"/>
    <w:rsid w:val="00254FCB"/>
    <w:rsid w:val="002574D3"/>
    <w:rsid w:val="002601BF"/>
    <w:rsid w:val="00261579"/>
    <w:rsid w:val="0026294A"/>
    <w:rsid w:val="00262FB1"/>
    <w:rsid w:val="00262FEA"/>
    <w:rsid w:val="00264C10"/>
    <w:rsid w:val="00265B3D"/>
    <w:rsid w:val="00265F44"/>
    <w:rsid w:val="00266674"/>
    <w:rsid w:val="00266C1C"/>
    <w:rsid w:val="00270AF9"/>
    <w:rsid w:val="00271351"/>
    <w:rsid w:val="002715ED"/>
    <w:rsid w:val="00273177"/>
    <w:rsid w:val="00273AAB"/>
    <w:rsid w:val="0027587F"/>
    <w:rsid w:val="002802E8"/>
    <w:rsid w:val="00281496"/>
    <w:rsid w:val="00281696"/>
    <w:rsid w:val="00281791"/>
    <w:rsid w:val="00281A17"/>
    <w:rsid w:val="00281D2F"/>
    <w:rsid w:val="00283EF5"/>
    <w:rsid w:val="00284F9C"/>
    <w:rsid w:val="0028570D"/>
    <w:rsid w:val="0028746F"/>
    <w:rsid w:val="00287DAF"/>
    <w:rsid w:val="00290DE8"/>
    <w:rsid w:val="00292902"/>
    <w:rsid w:val="00292F7D"/>
    <w:rsid w:val="00294171"/>
    <w:rsid w:val="00294BF0"/>
    <w:rsid w:val="00294D99"/>
    <w:rsid w:val="00294F47"/>
    <w:rsid w:val="00295DCC"/>
    <w:rsid w:val="002967A1"/>
    <w:rsid w:val="002A140B"/>
    <w:rsid w:val="002A1C1E"/>
    <w:rsid w:val="002A283B"/>
    <w:rsid w:val="002A30B0"/>
    <w:rsid w:val="002A3D99"/>
    <w:rsid w:val="002A4313"/>
    <w:rsid w:val="002A482F"/>
    <w:rsid w:val="002A4EBB"/>
    <w:rsid w:val="002A50CE"/>
    <w:rsid w:val="002A53A4"/>
    <w:rsid w:val="002A5C72"/>
    <w:rsid w:val="002A648D"/>
    <w:rsid w:val="002A68BC"/>
    <w:rsid w:val="002A7F7D"/>
    <w:rsid w:val="002B12FC"/>
    <w:rsid w:val="002B1C56"/>
    <w:rsid w:val="002B2341"/>
    <w:rsid w:val="002B5588"/>
    <w:rsid w:val="002B55DB"/>
    <w:rsid w:val="002B6CAE"/>
    <w:rsid w:val="002B76F7"/>
    <w:rsid w:val="002C0101"/>
    <w:rsid w:val="002C17EA"/>
    <w:rsid w:val="002C225B"/>
    <w:rsid w:val="002C2812"/>
    <w:rsid w:val="002C45DC"/>
    <w:rsid w:val="002C58D9"/>
    <w:rsid w:val="002C6438"/>
    <w:rsid w:val="002C7308"/>
    <w:rsid w:val="002C733F"/>
    <w:rsid w:val="002C780F"/>
    <w:rsid w:val="002D06EF"/>
    <w:rsid w:val="002D25ED"/>
    <w:rsid w:val="002D38A3"/>
    <w:rsid w:val="002D3D98"/>
    <w:rsid w:val="002D5546"/>
    <w:rsid w:val="002D62D4"/>
    <w:rsid w:val="002D6353"/>
    <w:rsid w:val="002D72BE"/>
    <w:rsid w:val="002E09EF"/>
    <w:rsid w:val="002E2E81"/>
    <w:rsid w:val="002E346F"/>
    <w:rsid w:val="002E3967"/>
    <w:rsid w:val="002E401C"/>
    <w:rsid w:val="002E5A69"/>
    <w:rsid w:val="002E5A76"/>
    <w:rsid w:val="002E6C7E"/>
    <w:rsid w:val="002F06C2"/>
    <w:rsid w:val="002F13A3"/>
    <w:rsid w:val="002F3179"/>
    <w:rsid w:val="002F41DB"/>
    <w:rsid w:val="002F4D2F"/>
    <w:rsid w:val="002F52CA"/>
    <w:rsid w:val="002F6AD8"/>
    <w:rsid w:val="002F7001"/>
    <w:rsid w:val="002F7869"/>
    <w:rsid w:val="002F7D2A"/>
    <w:rsid w:val="002F7FD8"/>
    <w:rsid w:val="003004F6"/>
    <w:rsid w:val="00300951"/>
    <w:rsid w:val="003009E6"/>
    <w:rsid w:val="00302E02"/>
    <w:rsid w:val="003034F8"/>
    <w:rsid w:val="003037AC"/>
    <w:rsid w:val="00303AFE"/>
    <w:rsid w:val="00303B2D"/>
    <w:rsid w:val="00303BF8"/>
    <w:rsid w:val="00304E23"/>
    <w:rsid w:val="00306CFE"/>
    <w:rsid w:val="00307EA0"/>
    <w:rsid w:val="003128C0"/>
    <w:rsid w:val="00313537"/>
    <w:rsid w:val="00316B78"/>
    <w:rsid w:val="00317BF3"/>
    <w:rsid w:val="00320006"/>
    <w:rsid w:val="003220FE"/>
    <w:rsid w:val="003222E1"/>
    <w:rsid w:val="0032349B"/>
    <w:rsid w:val="0032367F"/>
    <w:rsid w:val="003237E4"/>
    <w:rsid w:val="00323E15"/>
    <w:rsid w:val="00325476"/>
    <w:rsid w:val="00325F59"/>
    <w:rsid w:val="00332B8B"/>
    <w:rsid w:val="003335FF"/>
    <w:rsid w:val="00336615"/>
    <w:rsid w:val="0034039E"/>
    <w:rsid w:val="00342D5B"/>
    <w:rsid w:val="003437E2"/>
    <w:rsid w:val="003437E6"/>
    <w:rsid w:val="00345872"/>
    <w:rsid w:val="003502C4"/>
    <w:rsid w:val="00350302"/>
    <w:rsid w:val="00350366"/>
    <w:rsid w:val="00351019"/>
    <w:rsid w:val="00353126"/>
    <w:rsid w:val="00354555"/>
    <w:rsid w:val="00354A0E"/>
    <w:rsid w:val="00356CA8"/>
    <w:rsid w:val="00356D65"/>
    <w:rsid w:val="00357159"/>
    <w:rsid w:val="0035750B"/>
    <w:rsid w:val="00361505"/>
    <w:rsid w:val="0036187E"/>
    <w:rsid w:val="0036190D"/>
    <w:rsid w:val="003620A5"/>
    <w:rsid w:val="003621FA"/>
    <w:rsid w:val="0036355F"/>
    <w:rsid w:val="00363E93"/>
    <w:rsid w:val="00364101"/>
    <w:rsid w:val="00364113"/>
    <w:rsid w:val="00364BAA"/>
    <w:rsid w:val="00364DD3"/>
    <w:rsid w:val="00365A89"/>
    <w:rsid w:val="00365BE0"/>
    <w:rsid w:val="00365DF2"/>
    <w:rsid w:val="003662F4"/>
    <w:rsid w:val="003677A5"/>
    <w:rsid w:val="0036783F"/>
    <w:rsid w:val="00367B70"/>
    <w:rsid w:val="00372BC1"/>
    <w:rsid w:val="00372FBD"/>
    <w:rsid w:val="00373E0B"/>
    <w:rsid w:val="003760BF"/>
    <w:rsid w:val="003763AA"/>
    <w:rsid w:val="00376CCA"/>
    <w:rsid w:val="003771D4"/>
    <w:rsid w:val="0038344C"/>
    <w:rsid w:val="003877C2"/>
    <w:rsid w:val="00391DD2"/>
    <w:rsid w:val="0039299A"/>
    <w:rsid w:val="0039401C"/>
    <w:rsid w:val="0039470B"/>
    <w:rsid w:val="0039741A"/>
    <w:rsid w:val="003A137F"/>
    <w:rsid w:val="003A179C"/>
    <w:rsid w:val="003A22A6"/>
    <w:rsid w:val="003A3331"/>
    <w:rsid w:val="003A3976"/>
    <w:rsid w:val="003A3E4D"/>
    <w:rsid w:val="003A48A2"/>
    <w:rsid w:val="003A4F33"/>
    <w:rsid w:val="003A4FE4"/>
    <w:rsid w:val="003A66B8"/>
    <w:rsid w:val="003A6FAB"/>
    <w:rsid w:val="003A79A4"/>
    <w:rsid w:val="003B1345"/>
    <w:rsid w:val="003B1448"/>
    <w:rsid w:val="003B1580"/>
    <w:rsid w:val="003B15C0"/>
    <w:rsid w:val="003B23D5"/>
    <w:rsid w:val="003B351B"/>
    <w:rsid w:val="003B3B80"/>
    <w:rsid w:val="003B49E4"/>
    <w:rsid w:val="003B4C39"/>
    <w:rsid w:val="003B4D98"/>
    <w:rsid w:val="003B61B3"/>
    <w:rsid w:val="003B6225"/>
    <w:rsid w:val="003B6F70"/>
    <w:rsid w:val="003B72EE"/>
    <w:rsid w:val="003C347A"/>
    <w:rsid w:val="003C6DE6"/>
    <w:rsid w:val="003C7650"/>
    <w:rsid w:val="003D1681"/>
    <w:rsid w:val="003D194E"/>
    <w:rsid w:val="003D2F39"/>
    <w:rsid w:val="003D30BE"/>
    <w:rsid w:val="003D3579"/>
    <w:rsid w:val="003D368B"/>
    <w:rsid w:val="003D4027"/>
    <w:rsid w:val="003D5744"/>
    <w:rsid w:val="003D65E4"/>
    <w:rsid w:val="003D6BF0"/>
    <w:rsid w:val="003D757D"/>
    <w:rsid w:val="003D7EB7"/>
    <w:rsid w:val="003E0B18"/>
    <w:rsid w:val="003E2120"/>
    <w:rsid w:val="003E289E"/>
    <w:rsid w:val="003E28A6"/>
    <w:rsid w:val="003E311B"/>
    <w:rsid w:val="003E4C95"/>
    <w:rsid w:val="003E671B"/>
    <w:rsid w:val="003E6A7D"/>
    <w:rsid w:val="003F0AEF"/>
    <w:rsid w:val="003F10FB"/>
    <w:rsid w:val="003F2423"/>
    <w:rsid w:val="003F25F6"/>
    <w:rsid w:val="003F2E28"/>
    <w:rsid w:val="003F42FD"/>
    <w:rsid w:val="003F744A"/>
    <w:rsid w:val="00400056"/>
    <w:rsid w:val="0040173E"/>
    <w:rsid w:val="00401774"/>
    <w:rsid w:val="004048AD"/>
    <w:rsid w:val="00404B25"/>
    <w:rsid w:val="00405006"/>
    <w:rsid w:val="0040544A"/>
    <w:rsid w:val="004060A3"/>
    <w:rsid w:val="004062B7"/>
    <w:rsid w:val="00407C28"/>
    <w:rsid w:val="0041166B"/>
    <w:rsid w:val="004120AD"/>
    <w:rsid w:val="00412DA2"/>
    <w:rsid w:val="00414739"/>
    <w:rsid w:val="00414C59"/>
    <w:rsid w:val="00416155"/>
    <w:rsid w:val="004162FD"/>
    <w:rsid w:val="00416CB4"/>
    <w:rsid w:val="00416E54"/>
    <w:rsid w:val="0042223E"/>
    <w:rsid w:val="004229CE"/>
    <w:rsid w:val="00423925"/>
    <w:rsid w:val="00424C66"/>
    <w:rsid w:val="00424D3A"/>
    <w:rsid w:val="00425847"/>
    <w:rsid w:val="004268D5"/>
    <w:rsid w:val="00426E89"/>
    <w:rsid w:val="00427028"/>
    <w:rsid w:val="0042718B"/>
    <w:rsid w:val="0042738A"/>
    <w:rsid w:val="00427D57"/>
    <w:rsid w:val="00427DB0"/>
    <w:rsid w:val="0043288F"/>
    <w:rsid w:val="004331F3"/>
    <w:rsid w:val="00433454"/>
    <w:rsid w:val="00433645"/>
    <w:rsid w:val="0043364B"/>
    <w:rsid w:val="00433BDC"/>
    <w:rsid w:val="00433CF2"/>
    <w:rsid w:val="00434218"/>
    <w:rsid w:val="00437D22"/>
    <w:rsid w:val="00441572"/>
    <w:rsid w:val="00441CFE"/>
    <w:rsid w:val="00442382"/>
    <w:rsid w:val="004424BD"/>
    <w:rsid w:val="00442CE9"/>
    <w:rsid w:val="004437D3"/>
    <w:rsid w:val="004439D9"/>
    <w:rsid w:val="00443FCD"/>
    <w:rsid w:val="00444802"/>
    <w:rsid w:val="00444E65"/>
    <w:rsid w:val="00445A67"/>
    <w:rsid w:val="0044601C"/>
    <w:rsid w:val="00447AE0"/>
    <w:rsid w:val="00450789"/>
    <w:rsid w:val="00450C9E"/>
    <w:rsid w:val="00450D20"/>
    <w:rsid w:val="00453B12"/>
    <w:rsid w:val="004545CD"/>
    <w:rsid w:val="00454F3A"/>
    <w:rsid w:val="004554A0"/>
    <w:rsid w:val="0045550F"/>
    <w:rsid w:val="00455A12"/>
    <w:rsid w:val="00455CB6"/>
    <w:rsid w:val="004571C0"/>
    <w:rsid w:val="00457586"/>
    <w:rsid w:val="00460CDF"/>
    <w:rsid w:val="00463302"/>
    <w:rsid w:val="004633D3"/>
    <w:rsid w:val="00463CA8"/>
    <w:rsid w:val="00464E85"/>
    <w:rsid w:val="00465049"/>
    <w:rsid w:val="00467469"/>
    <w:rsid w:val="00470A9E"/>
    <w:rsid w:val="00471DCF"/>
    <w:rsid w:val="0047202C"/>
    <w:rsid w:val="0047659A"/>
    <w:rsid w:val="00476E94"/>
    <w:rsid w:val="00480643"/>
    <w:rsid w:val="0048104C"/>
    <w:rsid w:val="0048178B"/>
    <w:rsid w:val="00481F39"/>
    <w:rsid w:val="0048369D"/>
    <w:rsid w:val="00484098"/>
    <w:rsid w:val="004851FA"/>
    <w:rsid w:val="0048671D"/>
    <w:rsid w:val="004878A2"/>
    <w:rsid w:val="00487935"/>
    <w:rsid w:val="00490A40"/>
    <w:rsid w:val="00492ADD"/>
    <w:rsid w:val="00494951"/>
    <w:rsid w:val="00494A9B"/>
    <w:rsid w:val="004A0970"/>
    <w:rsid w:val="004A2453"/>
    <w:rsid w:val="004A2EA0"/>
    <w:rsid w:val="004A6F3A"/>
    <w:rsid w:val="004B1024"/>
    <w:rsid w:val="004B1906"/>
    <w:rsid w:val="004B331C"/>
    <w:rsid w:val="004B3821"/>
    <w:rsid w:val="004B4C3B"/>
    <w:rsid w:val="004B5F97"/>
    <w:rsid w:val="004B60AD"/>
    <w:rsid w:val="004B7897"/>
    <w:rsid w:val="004C037B"/>
    <w:rsid w:val="004C0A44"/>
    <w:rsid w:val="004C0E64"/>
    <w:rsid w:val="004C0F29"/>
    <w:rsid w:val="004C33C6"/>
    <w:rsid w:val="004C5E3E"/>
    <w:rsid w:val="004C6AC8"/>
    <w:rsid w:val="004C7048"/>
    <w:rsid w:val="004D0B50"/>
    <w:rsid w:val="004D106E"/>
    <w:rsid w:val="004D12A4"/>
    <w:rsid w:val="004D2321"/>
    <w:rsid w:val="004D2A62"/>
    <w:rsid w:val="004D3BF2"/>
    <w:rsid w:val="004D5F3C"/>
    <w:rsid w:val="004D754E"/>
    <w:rsid w:val="004D7663"/>
    <w:rsid w:val="004E1F45"/>
    <w:rsid w:val="004E3009"/>
    <w:rsid w:val="004E3126"/>
    <w:rsid w:val="004E43B6"/>
    <w:rsid w:val="004E54AB"/>
    <w:rsid w:val="004E6226"/>
    <w:rsid w:val="004E63E6"/>
    <w:rsid w:val="004E708B"/>
    <w:rsid w:val="004F0354"/>
    <w:rsid w:val="004F168A"/>
    <w:rsid w:val="004F1AC8"/>
    <w:rsid w:val="004F35EE"/>
    <w:rsid w:val="004F439D"/>
    <w:rsid w:val="004F491D"/>
    <w:rsid w:val="004F7E1E"/>
    <w:rsid w:val="004F7F36"/>
    <w:rsid w:val="0050177A"/>
    <w:rsid w:val="00501B27"/>
    <w:rsid w:val="00501CE3"/>
    <w:rsid w:val="00503235"/>
    <w:rsid w:val="005036BF"/>
    <w:rsid w:val="005073E0"/>
    <w:rsid w:val="00511345"/>
    <w:rsid w:val="00511586"/>
    <w:rsid w:val="005126D8"/>
    <w:rsid w:val="005130B3"/>
    <w:rsid w:val="00513BF3"/>
    <w:rsid w:val="00515CE9"/>
    <w:rsid w:val="005200D5"/>
    <w:rsid w:val="00521EDF"/>
    <w:rsid w:val="00522703"/>
    <w:rsid w:val="00522838"/>
    <w:rsid w:val="00523A18"/>
    <w:rsid w:val="00523AD2"/>
    <w:rsid w:val="0052410E"/>
    <w:rsid w:val="0052555E"/>
    <w:rsid w:val="0052613C"/>
    <w:rsid w:val="005324B1"/>
    <w:rsid w:val="00532903"/>
    <w:rsid w:val="00533D5C"/>
    <w:rsid w:val="00533FB3"/>
    <w:rsid w:val="00535891"/>
    <w:rsid w:val="00535B97"/>
    <w:rsid w:val="0053789E"/>
    <w:rsid w:val="00537CB9"/>
    <w:rsid w:val="00540EFF"/>
    <w:rsid w:val="005422FA"/>
    <w:rsid w:val="005431F8"/>
    <w:rsid w:val="005444E4"/>
    <w:rsid w:val="00546301"/>
    <w:rsid w:val="00552CE1"/>
    <w:rsid w:val="00552CEE"/>
    <w:rsid w:val="00554F88"/>
    <w:rsid w:val="005552FD"/>
    <w:rsid w:val="00555A1F"/>
    <w:rsid w:val="00557507"/>
    <w:rsid w:val="00557CE9"/>
    <w:rsid w:val="00560A75"/>
    <w:rsid w:val="00560E7D"/>
    <w:rsid w:val="00560FB1"/>
    <w:rsid w:val="005619DA"/>
    <w:rsid w:val="005631B2"/>
    <w:rsid w:val="00564895"/>
    <w:rsid w:val="005654BE"/>
    <w:rsid w:val="00565A28"/>
    <w:rsid w:val="005663F1"/>
    <w:rsid w:val="00566E53"/>
    <w:rsid w:val="005670A2"/>
    <w:rsid w:val="00567852"/>
    <w:rsid w:val="00567E45"/>
    <w:rsid w:val="0057134E"/>
    <w:rsid w:val="00571BFA"/>
    <w:rsid w:val="00572828"/>
    <w:rsid w:val="00572C1D"/>
    <w:rsid w:val="00572F35"/>
    <w:rsid w:val="00573206"/>
    <w:rsid w:val="005734DF"/>
    <w:rsid w:val="00573543"/>
    <w:rsid w:val="005739D4"/>
    <w:rsid w:val="00573DC8"/>
    <w:rsid w:val="00575069"/>
    <w:rsid w:val="0057755E"/>
    <w:rsid w:val="00580A12"/>
    <w:rsid w:val="00580DBE"/>
    <w:rsid w:val="00581C49"/>
    <w:rsid w:val="005825D2"/>
    <w:rsid w:val="00583F67"/>
    <w:rsid w:val="005900D0"/>
    <w:rsid w:val="00590D19"/>
    <w:rsid w:val="005913DA"/>
    <w:rsid w:val="00591DC0"/>
    <w:rsid w:val="00592568"/>
    <w:rsid w:val="0059475D"/>
    <w:rsid w:val="00594CE5"/>
    <w:rsid w:val="00596965"/>
    <w:rsid w:val="005A0F2B"/>
    <w:rsid w:val="005A1562"/>
    <w:rsid w:val="005A2AD3"/>
    <w:rsid w:val="005A3696"/>
    <w:rsid w:val="005A3D66"/>
    <w:rsid w:val="005A6CD6"/>
    <w:rsid w:val="005A76B1"/>
    <w:rsid w:val="005B09D7"/>
    <w:rsid w:val="005B1B4E"/>
    <w:rsid w:val="005B1F7B"/>
    <w:rsid w:val="005B2207"/>
    <w:rsid w:val="005B33D0"/>
    <w:rsid w:val="005B352A"/>
    <w:rsid w:val="005B3708"/>
    <w:rsid w:val="005B5694"/>
    <w:rsid w:val="005B7678"/>
    <w:rsid w:val="005B7E82"/>
    <w:rsid w:val="005B7FC1"/>
    <w:rsid w:val="005C0031"/>
    <w:rsid w:val="005C12B8"/>
    <w:rsid w:val="005C13C0"/>
    <w:rsid w:val="005C1462"/>
    <w:rsid w:val="005C1FD9"/>
    <w:rsid w:val="005C252D"/>
    <w:rsid w:val="005C2728"/>
    <w:rsid w:val="005C2852"/>
    <w:rsid w:val="005C2EFC"/>
    <w:rsid w:val="005C2FD4"/>
    <w:rsid w:val="005C34B5"/>
    <w:rsid w:val="005C51E8"/>
    <w:rsid w:val="005C5EC2"/>
    <w:rsid w:val="005C632B"/>
    <w:rsid w:val="005C64EE"/>
    <w:rsid w:val="005C74F3"/>
    <w:rsid w:val="005D0F1B"/>
    <w:rsid w:val="005D19F3"/>
    <w:rsid w:val="005D33A1"/>
    <w:rsid w:val="005D3DFE"/>
    <w:rsid w:val="005D4CC5"/>
    <w:rsid w:val="005D742E"/>
    <w:rsid w:val="005D7527"/>
    <w:rsid w:val="005E0C3A"/>
    <w:rsid w:val="005E0FB2"/>
    <w:rsid w:val="005E2B84"/>
    <w:rsid w:val="005E3075"/>
    <w:rsid w:val="005E31D3"/>
    <w:rsid w:val="005E384D"/>
    <w:rsid w:val="005E419C"/>
    <w:rsid w:val="005E440A"/>
    <w:rsid w:val="005E52B1"/>
    <w:rsid w:val="005E6E8C"/>
    <w:rsid w:val="005E7EEB"/>
    <w:rsid w:val="005F1D11"/>
    <w:rsid w:val="005F1DAE"/>
    <w:rsid w:val="005F3296"/>
    <w:rsid w:val="005F5BAE"/>
    <w:rsid w:val="005F64B6"/>
    <w:rsid w:val="005F6A1A"/>
    <w:rsid w:val="005F6F3F"/>
    <w:rsid w:val="006007D9"/>
    <w:rsid w:val="00602373"/>
    <w:rsid w:val="006047D1"/>
    <w:rsid w:val="006050BB"/>
    <w:rsid w:val="00605A20"/>
    <w:rsid w:val="00607C3A"/>
    <w:rsid w:val="00611FE4"/>
    <w:rsid w:val="006124DD"/>
    <w:rsid w:val="00614748"/>
    <w:rsid w:val="0061579E"/>
    <w:rsid w:val="00615A75"/>
    <w:rsid w:val="0061673B"/>
    <w:rsid w:val="0062022C"/>
    <w:rsid w:val="006219BA"/>
    <w:rsid w:val="00622B1D"/>
    <w:rsid w:val="00624437"/>
    <w:rsid w:val="006267E8"/>
    <w:rsid w:val="00627B50"/>
    <w:rsid w:val="006301BD"/>
    <w:rsid w:val="006336A1"/>
    <w:rsid w:val="006338AA"/>
    <w:rsid w:val="006342F5"/>
    <w:rsid w:val="00634529"/>
    <w:rsid w:val="00634612"/>
    <w:rsid w:val="00635056"/>
    <w:rsid w:val="00643D5E"/>
    <w:rsid w:val="006450E5"/>
    <w:rsid w:val="0064696C"/>
    <w:rsid w:val="006470EC"/>
    <w:rsid w:val="00647298"/>
    <w:rsid w:val="00647AC5"/>
    <w:rsid w:val="00650F8F"/>
    <w:rsid w:val="006511B4"/>
    <w:rsid w:val="006511D8"/>
    <w:rsid w:val="00651269"/>
    <w:rsid w:val="0065161C"/>
    <w:rsid w:val="006518EE"/>
    <w:rsid w:val="00652268"/>
    <w:rsid w:val="00652665"/>
    <w:rsid w:val="00652AF6"/>
    <w:rsid w:val="00653740"/>
    <w:rsid w:val="006542B7"/>
    <w:rsid w:val="00654318"/>
    <w:rsid w:val="00657124"/>
    <w:rsid w:val="00657E70"/>
    <w:rsid w:val="0066108F"/>
    <w:rsid w:val="006637E9"/>
    <w:rsid w:val="00665C5A"/>
    <w:rsid w:val="00670C7F"/>
    <w:rsid w:val="006720FF"/>
    <w:rsid w:val="00672735"/>
    <w:rsid w:val="006727D1"/>
    <w:rsid w:val="0067316A"/>
    <w:rsid w:val="00673249"/>
    <w:rsid w:val="0067340C"/>
    <w:rsid w:val="0067522A"/>
    <w:rsid w:val="00675A4C"/>
    <w:rsid w:val="006764B9"/>
    <w:rsid w:val="00676C75"/>
    <w:rsid w:val="0068221F"/>
    <w:rsid w:val="00685C40"/>
    <w:rsid w:val="006900FE"/>
    <w:rsid w:val="006917AA"/>
    <w:rsid w:val="006926C4"/>
    <w:rsid w:val="00692D56"/>
    <w:rsid w:val="00695BE9"/>
    <w:rsid w:val="006A2F94"/>
    <w:rsid w:val="006A30D1"/>
    <w:rsid w:val="006A5902"/>
    <w:rsid w:val="006A6E31"/>
    <w:rsid w:val="006B0D04"/>
    <w:rsid w:val="006B2732"/>
    <w:rsid w:val="006B304E"/>
    <w:rsid w:val="006B417A"/>
    <w:rsid w:val="006B4AAB"/>
    <w:rsid w:val="006B556F"/>
    <w:rsid w:val="006B6E4C"/>
    <w:rsid w:val="006C15C3"/>
    <w:rsid w:val="006C192E"/>
    <w:rsid w:val="006C1D7D"/>
    <w:rsid w:val="006C1F8A"/>
    <w:rsid w:val="006C25D3"/>
    <w:rsid w:val="006C30A4"/>
    <w:rsid w:val="006C3F2A"/>
    <w:rsid w:val="006C4DF8"/>
    <w:rsid w:val="006C59FD"/>
    <w:rsid w:val="006D0961"/>
    <w:rsid w:val="006D1706"/>
    <w:rsid w:val="006D2479"/>
    <w:rsid w:val="006D3BF6"/>
    <w:rsid w:val="006D4E60"/>
    <w:rsid w:val="006D5262"/>
    <w:rsid w:val="006D7B89"/>
    <w:rsid w:val="006D7E8A"/>
    <w:rsid w:val="006E0311"/>
    <w:rsid w:val="006E0D59"/>
    <w:rsid w:val="006E258C"/>
    <w:rsid w:val="006E3B56"/>
    <w:rsid w:val="006E45DA"/>
    <w:rsid w:val="006E5B8B"/>
    <w:rsid w:val="006E5E1D"/>
    <w:rsid w:val="006E6314"/>
    <w:rsid w:val="006E7DAE"/>
    <w:rsid w:val="006F0103"/>
    <w:rsid w:val="006F096F"/>
    <w:rsid w:val="006F140E"/>
    <w:rsid w:val="006F1E05"/>
    <w:rsid w:val="006F33B8"/>
    <w:rsid w:val="006F4A28"/>
    <w:rsid w:val="006F4E63"/>
    <w:rsid w:val="006F508D"/>
    <w:rsid w:val="006F71B9"/>
    <w:rsid w:val="006F73F5"/>
    <w:rsid w:val="006F7B89"/>
    <w:rsid w:val="00702E2A"/>
    <w:rsid w:val="00710168"/>
    <w:rsid w:val="00711137"/>
    <w:rsid w:val="00711FBB"/>
    <w:rsid w:val="00713462"/>
    <w:rsid w:val="00714FF0"/>
    <w:rsid w:val="0071511B"/>
    <w:rsid w:val="00716B5F"/>
    <w:rsid w:val="007212AA"/>
    <w:rsid w:val="00722DEE"/>
    <w:rsid w:val="007230C2"/>
    <w:rsid w:val="00723364"/>
    <w:rsid w:val="007234EF"/>
    <w:rsid w:val="00723CBB"/>
    <w:rsid w:val="007267C2"/>
    <w:rsid w:val="0073178D"/>
    <w:rsid w:val="007324D8"/>
    <w:rsid w:val="00734A37"/>
    <w:rsid w:val="0073690F"/>
    <w:rsid w:val="007371C2"/>
    <w:rsid w:val="007437FD"/>
    <w:rsid w:val="0074525E"/>
    <w:rsid w:val="00747BF7"/>
    <w:rsid w:val="007530B3"/>
    <w:rsid w:val="00753FCF"/>
    <w:rsid w:val="0076045C"/>
    <w:rsid w:val="00761594"/>
    <w:rsid w:val="0076341F"/>
    <w:rsid w:val="0076346F"/>
    <w:rsid w:val="00765439"/>
    <w:rsid w:val="00765626"/>
    <w:rsid w:val="00767715"/>
    <w:rsid w:val="00767F79"/>
    <w:rsid w:val="0077014D"/>
    <w:rsid w:val="00770186"/>
    <w:rsid w:val="007705C0"/>
    <w:rsid w:val="007720BE"/>
    <w:rsid w:val="00780F44"/>
    <w:rsid w:val="007812A1"/>
    <w:rsid w:val="00782137"/>
    <w:rsid w:val="00782649"/>
    <w:rsid w:val="007826BC"/>
    <w:rsid w:val="00783C77"/>
    <w:rsid w:val="0078422B"/>
    <w:rsid w:val="0078555A"/>
    <w:rsid w:val="00786F80"/>
    <w:rsid w:val="007876B3"/>
    <w:rsid w:val="007878D2"/>
    <w:rsid w:val="00787D11"/>
    <w:rsid w:val="007902CC"/>
    <w:rsid w:val="00791C77"/>
    <w:rsid w:val="00792A15"/>
    <w:rsid w:val="00792EA3"/>
    <w:rsid w:val="00793AA6"/>
    <w:rsid w:val="00794149"/>
    <w:rsid w:val="00795A91"/>
    <w:rsid w:val="007977A1"/>
    <w:rsid w:val="00797C3E"/>
    <w:rsid w:val="007A0637"/>
    <w:rsid w:val="007A4956"/>
    <w:rsid w:val="007A619D"/>
    <w:rsid w:val="007A686D"/>
    <w:rsid w:val="007B062C"/>
    <w:rsid w:val="007B23B6"/>
    <w:rsid w:val="007B3E2A"/>
    <w:rsid w:val="007B4D33"/>
    <w:rsid w:val="007B54F9"/>
    <w:rsid w:val="007B6F0E"/>
    <w:rsid w:val="007B70B7"/>
    <w:rsid w:val="007C2567"/>
    <w:rsid w:val="007C2F99"/>
    <w:rsid w:val="007C3DD3"/>
    <w:rsid w:val="007C3F75"/>
    <w:rsid w:val="007C5D41"/>
    <w:rsid w:val="007C634E"/>
    <w:rsid w:val="007C6530"/>
    <w:rsid w:val="007D01B9"/>
    <w:rsid w:val="007D1A70"/>
    <w:rsid w:val="007D2309"/>
    <w:rsid w:val="007D2E33"/>
    <w:rsid w:val="007D4FF8"/>
    <w:rsid w:val="007D5A2B"/>
    <w:rsid w:val="007D602C"/>
    <w:rsid w:val="007D6985"/>
    <w:rsid w:val="007D79A3"/>
    <w:rsid w:val="007E0284"/>
    <w:rsid w:val="007E1252"/>
    <w:rsid w:val="007E1E0C"/>
    <w:rsid w:val="007E2AEA"/>
    <w:rsid w:val="007E453F"/>
    <w:rsid w:val="007E5A40"/>
    <w:rsid w:val="007E5D59"/>
    <w:rsid w:val="007E65D7"/>
    <w:rsid w:val="007E6FD2"/>
    <w:rsid w:val="007F0537"/>
    <w:rsid w:val="007F0825"/>
    <w:rsid w:val="007F0878"/>
    <w:rsid w:val="007F1DFF"/>
    <w:rsid w:val="007F20D1"/>
    <w:rsid w:val="007F302D"/>
    <w:rsid w:val="007F550D"/>
    <w:rsid w:val="008023E0"/>
    <w:rsid w:val="0080516C"/>
    <w:rsid w:val="00805F3A"/>
    <w:rsid w:val="008074B4"/>
    <w:rsid w:val="00807560"/>
    <w:rsid w:val="00807D3D"/>
    <w:rsid w:val="00810836"/>
    <w:rsid w:val="00810F0C"/>
    <w:rsid w:val="00811E45"/>
    <w:rsid w:val="00812714"/>
    <w:rsid w:val="00812CB0"/>
    <w:rsid w:val="008131EE"/>
    <w:rsid w:val="00813A26"/>
    <w:rsid w:val="0081647E"/>
    <w:rsid w:val="00816D27"/>
    <w:rsid w:val="0081747C"/>
    <w:rsid w:val="0082023E"/>
    <w:rsid w:val="00821879"/>
    <w:rsid w:val="00822584"/>
    <w:rsid w:val="00824634"/>
    <w:rsid w:val="008253CB"/>
    <w:rsid w:val="00826F81"/>
    <w:rsid w:val="00831D70"/>
    <w:rsid w:val="00831E83"/>
    <w:rsid w:val="008327AB"/>
    <w:rsid w:val="00832BC4"/>
    <w:rsid w:val="00832CB6"/>
    <w:rsid w:val="00832D04"/>
    <w:rsid w:val="0083490E"/>
    <w:rsid w:val="00834BBA"/>
    <w:rsid w:val="008367C8"/>
    <w:rsid w:val="00836A6F"/>
    <w:rsid w:val="0083761B"/>
    <w:rsid w:val="00837776"/>
    <w:rsid w:val="00837FDC"/>
    <w:rsid w:val="00840161"/>
    <w:rsid w:val="008407DF"/>
    <w:rsid w:val="00845503"/>
    <w:rsid w:val="00845547"/>
    <w:rsid w:val="00847175"/>
    <w:rsid w:val="00850D81"/>
    <w:rsid w:val="00851C3B"/>
    <w:rsid w:val="00852D19"/>
    <w:rsid w:val="008539C6"/>
    <w:rsid w:val="008547A3"/>
    <w:rsid w:val="00855EA5"/>
    <w:rsid w:val="0085671F"/>
    <w:rsid w:val="00857BD1"/>
    <w:rsid w:val="008605A7"/>
    <w:rsid w:val="0086114E"/>
    <w:rsid w:val="008633D3"/>
    <w:rsid w:val="0086373C"/>
    <w:rsid w:val="008653BD"/>
    <w:rsid w:val="00870AC9"/>
    <w:rsid w:val="00872639"/>
    <w:rsid w:val="008729F1"/>
    <w:rsid w:val="00872AF1"/>
    <w:rsid w:val="00873E28"/>
    <w:rsid w:val="00873FC0"/>
    <w:rsid w:val="00875970"/>
    <w:rsid w:val="00875EFD"/>
    <w:rsid w:val="00877BEA"/>
    <w:rsid w:val="008802C3"/>
    <w:rsid w:val="0088107E"/>
    <w:rsid w:val="0088241B"/>
    <w:rsid w:val="00882A52"/>
    <w:rsid w:val="00883100"/>
    <w:rsid w:val="008841FC"/>
    <w:rsid w:val="00884360"/>
    <w:rsid w:val="00887B15"/>
    <w:rsid w:val="00891299"/>
    <w:rsid w:val="00891F7B"/>
    <w:rsid w:val="00894F5E"/>
    <w:rsid w:val="008A0463"/>
    <w:rsid w:val="008A156C"/>
    <w:rsid w:val="008A159C"/>
    <w:rsid w:val="008A284F"/>
    <w:rsid w:val="008A29E5"/>
    <w:rsid w:val="008A3315"/>
    <w:rsid w:val="008A3D05"/>
    <w:rsid w:val="008A3D54"/>
    <w:rsid w:val="008A44D4"/>
    <w:rsid w:val="008A4B6D"/>
    <w:rsid w:val="008A5BB9"/>
    <w:rsid w:val="008A7E0B"/>
    <w:rsid w:val="008B0077"/>
    <w:rsid w:val="008B12C0"/>
    <w:rsid w:val="008B1429"/>
    <w:rsid w:val="008B15D1"/>
    <w:rsid w:val="008B1B7C"/>
    <w:rsid w:val="008B45DE"/>
    <w:rsid w:val="008B49E8"/>
    <w:rsid w:val="008B51EE"/>
    <w:rsid w:val="008B7AE3"/>
    <w:rsid w:val="008C0488"/>
    <w:rsid w:val="008C0DDD"/>
    <w:rsid w:val="008C0E91"/>
    <w:rsid w:val="008C1558"/>
    <w:rsid w:val="008C1FC7"/>
    <w:rsid w:val="008C2208"/>
    <w:rsid w:val="008C2A0D"/>
    <w:rsid w:val="008C2D70"/>
    <w:rsid w:val="008C3A48"/>
    <w:rsid w:val="008C4F60"/>
    <w:rsid w:val="008C5D8E"/>
    <w:rsid w:val="008D23EC"/>
    <w:rsid w:val="008D3EB4"/>
    <w:rsid w:val="008E0FE1"/>
    <w:rsid w:val="008E2760"/>
    <w:rsid w:val="008E27FB"/>
    <w:rsid w:val="008E3F82"/>
    <w:rsid w:val="008E42E7"/>
    <w:rsid w:val="008E57DB"/>
    <w:rsid w:val="008E637E"/>
    <w:rsid w:val="008E63D4"/>
    <w:rsid w:val="008E66DF"/>
    <w:rsid w:val="008E6AA2"/>
    <w:rsid w:val="008E7CE2"/>
    <w:rsid w:val="008F186D"/>
    <w:rsid w:val="008F1B7C"/>
    <w:rsid w:val="008F3FED"/>
    <w:rsid w:val="008F4ED1"/>
    <w:rsid w:val="008F5667"/>
    <w:rsid w:val="008F61ED"/>
    <w:rsid w:val="008F710C"/>
    <w:rsid w:val="00900127"/>
    <w:rsid w:val="00901B3F"/>
    <w:rsid w:val="00902608"/>
    <w:rsid w:val="00903E98"/>
    <w:rsid w:val="00904EB3"/>
    <w:rsid w:val="00905B43"/>
    <w:rsid w:val="00905DC0"/>
    <w:rsid w:val="009103FF"/>
    <w:rsid w:val="0091071E"/>
    <w:rsid w:val="00913328"/>
    <w:rsid w:val="009134E9"/>
    <w:rsid w:val="00914363"/>
    <w:rsid w:val="0091459F"/>
    <w:rsid w:val="00916558"/>
    <w:rsid w:val="00916F08"/>
    <w:rsid w:val="009171DA"/>
    <w:rsid w:val="009209A2"/>
    <w:rsid w:val="009231FB"/>
    <w:rsid w:val="009252BD"/>
    <w:rsid w:val="00925737"/>
    <w:rsid w:val="009258EA"/>
    <w:rsid w:val="00926674"/>
    <w:rsid w:val="009301D4"/>
    <w:rsid w:val="009302A8"/>
    <w:rsid w:val="00930860"/>
    <w:rsid w:val="00931232"/>
    <w:rsid w:val="0093174A"/>
    <w:rsid w:val="00931E2D"/>
    <w:rsid w:val="0093403F"/>
    <w:rsid w:val="0093439D"/>
    <w:rsid w:val="00935364"/>
    <w:rsid w:val="00935B48"/>
    <w:rsid w:val="00936AE7"/>
    <w:rsid w:val="009402DB"/>
    <w:rsid w:val="00941120"/>
    <w:rsid w:val="00941A9B"/>
    <w:rsid w:val="00941EC5"/>
    <w:rsid w:val="00942A4A"/>
    <w:rsid w:val="00943437"/>
    <w:rsid w:val="00951491"/>
    <w:rsid w:val="00952164"/>
    <w:rsid w:val="00952D51"/>
    <w:rsid w:val="00953F2C"/>
    <w:rsid w:val="00956E1F"/>
    <w:rsid w:val="00961975"/>
    <w:rsid w:val="00963247"/>
    <w:rsid w:val="00963610"/>
    <w:rsid w:val="009651BB"/>
    <w:rsid w:val="0096700E"/>
    <w:rsid w:val="00967770"/>
    <w:rsid w:val="00971597"/>
    <w:rsid w:val="00971FA7"/>
    <w:rsid w:val="00971FF6"/>
    <w:rsid w:val="0097258B"/>
    <w:rsid w:val="00973A6E"/>
    <w:rsid w:val="0097405C"/>
    <w:rsid w:val="009748D9"/>
    <w:rsid w:val="009758CA"/>
    <w:rsid w:val="00976ED1"/>
    <w:rsid w:val="00980088"/>
    <w:rsid w:val="00982C7D"/>
    <w:rsid w:val="00983FED"/>
    <w:rsid w:val="00984957"/>
    <w:rsid w:val="00984C57"/>
    <w:rsid w:val="00985841"/>
    <w:rsid w:val="009903EB"/>
    <w:rsid w:val="00990BD8"/>
    <w:rsid w:val="009913D0"/>
    <w:rsid w:val="00992D4F"/>
    <w:rsid w:val="0099459D"/>
    <w:rsid w:val="0099528C"/>
    <w:rsid w:val="00997252"/>
    <w:rsid w:val="009976BC"/>
    <w:rsid w:val="00997EA4"/>
    <w:rsid w:val="00997F2F"/>
    <w:rsid w:val="009A04B0"/>
    <w:rsid w:val="009A252B"/>
    <w:rsid w:val="009A32E6"/>
    <w:rsid w:val="009A6980"/>
    <w:rsid w:val="009B0AB5"/>
    <w:rsid w:val="009B0D02"/>
    <w:rsid w:val="009B126A"/>
    <w:rsid w:val="009B29EE"/>
    <w:rsid w:val="009B3536"/>
    <w:rsid w:val="009B37FB"/>
    <w:rsid w:val="009B3F31"/>
    <w:rsid w:val="009B45A6"/>
    <w:rsid w:val="009B4B8F"/>
    <w:rsid w:val="009B4CA8"/>
    <w:rsid w:val="009C035B"/>
    <w:rsid w:val="009C0681"/>
    <w:rsid w:val="009C23BE"/>
    <w:rsid w:val="009C23F6"/>
    <w:rsid w:val="009C298C"/>
    <w:rsid w:val="009C445F"/>
    <w:rsid w:val="009C52C7"/>
    <w:rsid w:val="009C680A"/>
    <w:rsid w:val="009C70FF"/>
    <w:rsid w:val="009C7A68"/>
    <w:rsid w:val="009C7BAF"/>
    <w:rsid w:val="009D078A"/>
    <w:rsid w:val="009D0F73"/>
    <w:rsid w:val="009D1BDB"/>
    <w:rsid w:val="009D20A1"/>
    <w:rsid w:val="009D3518"/>
    <w:rsid w:val="009D35FC"/>
    <w:rsid w:val="009D4F0B"/>
    <w:rsid w:val="009D7468"/>
    <w:rsid w:val="009E0289"/>
    <w:rsid w:val="009E1EB6"/>
    <w:rsid w:val="009E3DFC"/>
    <w:rsid w:val="009E5721"/>
    <w:rsid w:val="009E70B2"/>
    <w:rsid w:val="009E7FA6"/>
    <w:rsid w:val="009F2160"/>
    <w:rsid w:val="009F260F"/>
    <w:rsid w:val="009F2E9C"/>
    <w:rsid w:val="009F3585"/>
    <w:rsid w:val="009F3C4A"/>
    <w:rsid w:val="009F3C52"/>
    <w:rsid w:val="009F3FA2"/>
    <w:rsid w:val="009F5FE4"/>
    <w:rsid w:val="009F6803"/>
    <w:rsid w:val="009F7EFD"/>
    <w:rsid w:val="009F7FC8"/>
    <w:rsid w:val="009F7FD4"/>
    <w:rsid w:val="00A0058D"/>
    <w:rsid w:val="00A00D4F"/>
    <w:rsid w:val="00A03B2D"/>
    <w:rsid w:val="00A046FE"/>
    <w:rsid w:val="00A04A48"/>
    <w:rsid w:val="00A0597E"/>
    <w:rsid w:val="00A06B6D"/>
    <w:rsid w:val="00A073E9"/>
    <w:rsid w:val="00A07C51"/>
    <w:rsid w:val="00A07F93"/>
    <w:rsid w:val="00A1581B"/>
    <w:rsid w:val="00A16FCF"/>
    <w:rsid w:val="00A170AC"/>
    <w:rsid w:val="00A17509"/>
    <w:rsid w:val="00A17AC8"/>
    <w:rsid w:val="00A20035"/>
    <w:rsid w:val="00A2102A"/>
    <w:rsid w:val="00A21358"/>
    <w:rsid w:val="00A2152B"/>
    <w:rsid w:val="00A217A5"/>
    <w:rsid w:val="00A23BC0"/>
    <w:rsid w:val="00A241F6"/>
    <w:rsid w:val="00A24569"/>
    <w:rsid w:val="00A262AE"/>
    <w:rsid w:val="00A26D67"/>
    <w:rsid w:val="00A271A8"/>
    <w:rsid w:val="00A279BE"/>
    <w:rsid w:val="00A30F00"/>
    <w:rsid w:val="00A3189D"/>
    <w:rsid w:val="00A32CFB"/>
    <w:rsid w:val="00A40C2D"/>
    <w:rsid w:val="00A411FD"/>
    <w:rsid w:val="00A43240"/>
    <w:rsid w:val="00A43C9F"/>
    <w:rsid w:val="00A4427B"/>
    <w:rsid w:val="00A44EB7"/>
    <w:rsid w:val="00A450EB"/>
    <w:rsid w:val="00A451B0"/>
    <w:rsid w:val="00A4546A"/>
    <w:rsid w:val="00A45A8B"/>
    <w:rsid w:val="00A461C3"/>
    <w:rsid w:val="00A46E6A"/>
    <w:rsid w:val="00A47156"/>
    <w:rsid w:val="00A47866"/>
    <w:rsid w:val="00A47AFD"/>
    <w:rsid w:val="00A50C5C"/>
    <w:rsid w:val="00A520F9"/>
    <w:rsid w:val="00A52863"/>
    <w:rsid w:val="00A52FA1"/>
    <w:rsid w:val="00A541AC"/>
    <w:rsid w:val="00A55439"/>
    <w:rsid w:val="00A6023C"/>
    <w:rsid w:val="00A61743"/>
    <w:rsid w:val="00A62492"/>
    <w:rsid w:val="00A62794"/>
    <w:rsid w:val="00A62933"/>
    <w:rsid w:val="00A635A9"/>
    <w:rsid w:val="00A663A9"/>
    <w:rsid w:val="00A66AF3"/>
    <w:rsid w:val="00A67A3D"/>
    <w:rsid w:val="00A67FA9"/>
    <w:rsid w:val="00A7058A"/>
    <w:rsid w:val="00A748BB"/>
    <w:rsid w:val="00A74A85"/>
    <w:rsid w:val="00A77DDF"/>
    <w:rsid w:val="00A8013A"/>
    <w:rsid w:val="00A831B9"/>
    <w:rsid w:val="00A84CFB"/>
    <w:rsid w:val="00A8696D"/>
    <w:rsid w:val="00A86A4D"/>
    <w:rsid w:val="00A86F72"/>
    <w:rsid w:val="00A87D7E"/>
    <w:rsid w:val="00A90098"/>
    <w:rsid w:val="00A9066F"/>
    <w:rsid w:val="00A90B60"/>
    <w:rsid w:val="00A91D85"/>
    <w:rsid w:val="00A93E2B"/>
    <w:rsid w:val="00A946E4"/>
    <w:rsid w:val="00A94EF2"/>
    <w:rsid w:val="00A96212"/>
    <w:rsid w:val="00A96F4E"/>
    <w:rsid w:val="00AA0D03"/>
    <w:rsid w:val="00AA1145"/>
    <w:rsid w:val="00AA29E0"/>
    <w:rsid w:val="00AA2D66"/>
    <w:rsid w:val="00AA2D96"/>
    <w:rsid w:val="00AA6664"/>
    <w:rsid w:val="00AA6849"/>
    <w:rsid w:val="00AB03B8"/>
    <w:rsid w:val="00AB0853"/>
    <w:rsid w:val="00AB1741"/>
    <w:rsid w:val="00AB2169"/>
    <w:rsid w:val="00AB2724"/>
    <w:rsid w:val="00AB2F13"/>
    <w:rsid w:val="00AB7604"/>
    <w:rsid w:val="00AB7A51"/>
    <w:rsid w:val="00AB7E2D"/>
    <w:rsid w:val="00AC0189"/>
    <w:rsid w:val="00AC332C"/>
    <w:rsid w:val="00AC3B37"/>
    <w:rsid w:val="00AC4EAA"/>
    <w:rsid w:val="00AC5862"/>
    <w:rsid w:val="00AC5D14"/>
    <w:rsid w:val="00AC7960"/>
    <w:rsid w:val="00AC7A9F"/>
    <w:rsid w:val="00AD0DC6"/>
    <w:rsid w:val="00AD1887"/>
    <w:rsid w:val="00AD4087"/>
    <w:rsid w:val="00AD7169"/>
    <w:rsid w:val="00AE185C"/>
    <w:rsid w:val="00AE242D"/>
    <w:rsid w:val="00AE3DBB"/>
    <w:rsid w:val="00AE402D"/>
    <w:rsid w:val="00AE4156"/>
    <w:rsid w:val="00AE5EE5"/>
    <w:rsid w:val="00AE64D7"/>
    <w:rsid w:val="00AF0288"/>
    <w:rsid w:val="00AF03FF"/>
    <w:rsid w:val="00AF155E"/>
    <w:rsid w:val="00AF21B5"/>
    <w:rsid w:val="00AF2FD6"/>
    <w:rsid w:val="00AF3AC0"/>
    <w:rsid w:val="00AF58D1"/>
    <w:rsid w:val="00AF7E20"/>
    <w:rsid w:val="00B005B2"/>
    <w:rsid w:val="00B01963"/>
    <w:rsid w:val="00B064BB"/>
    <w:rsid w:val="00B0657A"/>
    <w:rsid w:val="00B10EBA"/>
    <w:rsid w:val="00B135F1"/>
    <w:rsid w:val="00B141D8"/>
    <w:rsid w:val="00B14295"/>
    <w:rsid w:val="00B14F3D"/>
    <w:rsid w:val="00B152B5"/>
    <w:rsid w:val="00B15716"/>
    <w:rsid w:val="00B15F5A"/>
    <w:rsid w:val="00B170EE"/>
    <w:rsid w:val="00B17B41"/>
    <w:rsid w:val="00B20436"/>
    <w:rsid w:val="00B20A75"/>
    <w:rsid w:val="00B20D55"/>
    <w:rsid w:val="00B2104D"/>
    <w:rsid w:val="00B22666"/>
    <w:rsid w:val="00B227C3"/>
    <w:rsid w:val="00B25DA6"/>
    <w:rsid w:val="00B338FC"/>
    <w:rsid w:val="00B367F8"/>
    <w:rsid w:val="00B36CCC"/>
    <w:rsid w:val="00B4181A"/>
    <w:rsid w:val="00B41ADD"/>
    <w:rsid w:val="00B41C95"/>
    <w:rsid w:val="00B4388C"/>
    <w:rsid w:val="00B443BB"/>
    <w:rsid w:val="00B452C4"/>
    <w:rsid w:val="00B454C9"/>
    <w:rsid w:val="00B45BFC"/>
    <w:rsid w:val="00B4631A"/>
    <w:rsid w:val="00B46BDC"/>
    <w:rsid w:val="00B46C0B"/>
    <w:rsid w:val="00B47EC8"/>
    <w:rsid w:val="00B510F9"/>
    <w:rsid w:val="00B52471"/>
    <w:rsid w:val="00B53D19"/>
    <w:rsid w:val="00B55B59"/>
    <w:rsid w:val="00B5705F"/>
    <w:rsid w:val="00B57F89"/>
    <w:rsid w:val="00B603E0"/>
    <w:rsid w:val="00B60EC4"/>
    <w:rsid w:val="00B652BB"/>
    <w:rsid w:val="00B66210"/>
    <w:rsid w:val="00B66276"/>
    <w:rsid w:val="00B664D3"/>
    <w:rsid w:val="00B66ACA"/>
    <w:rsid w:val="00B66BD2"/>
    <w:rsid w:val="00B677A0"/>
    <w:rsid w:val="00B67E19"/>
    <w:rsid w:val="00B700A4"/>
    <w:rsid w:val="00B70BE3"/>
    <w:rsid w:val="00B70FFC"/>
    <w:rsid w:val="00B719E5"/>
    <w:rsid w:val="00B71E5F"/>
    <w:rsid w:val="00B73447"/>
    <w:rsid w:val="00B74029"/>
    <w:rsid w:val="00B75E1E"/>
    <w:rsid w:val="00B777BF"/>
    <w:rsid w:val="00B803CE"/>
    <w:rsid w:val="00B8040B"/>
    <w:rsid w:val="00B83C70"/>
    <w:rsid w:val="00B83FEE"/>
    <w:rsid w:val="00B84483"/>
    <w:rsid w:val="00B84883"/>
    <w:rsid w:val="00B871F8"/>
    <w:rsid w:val="00B90E42"/>
    <w:rsid w:val="00B916C3"/>
    <w:rsid w:val="00B9180B"/>
    <w:rsid w:val="00B92112"/>
    <w:rsid w:val="00B93BEE"/>
    <w:rsid w:val="00B9477A"/>
    <w:rsid w:val="00B94835"/>
    <w:rsid w:val="00B94A92"/>
    <w:rsid w:val="00B96A86"/>
    <w:rsid w:val="00B974E3"/>
    <w:rsid w:val="00BA307F"/>
    <w:rsid w:val="00BA636F"/>
    <w:rsid w:val="00BA7C96"/>
    <w:rsid w:val="00BB1B4F"/>
    <w:rsid w:val="00BB6E71"/>
    <w:rsid w:val="00BC193E"/>
    <w:rsid w:val="00BC54ED"/>
    <w:rsid w:val="00BC5BAA"/>
    <w:rsid w:val="00BC67BA"/>
    <w:rsid w:val="00BC74F9"/>
    <w:rsid w:val="00BD11E2"/>
    <w:rsid w:val="00BD249A"/>
    <w:rsid w:val="00BD3407"/>
    <w:rsid w:val="00BD3434"/>
    <w:rsid w:val="00BD374B"/>
    <w:rsid w:val="00BD3B56"/>
    <w:rsid w:val="00BD4D5E"/>
    <w:rsid w:val="00BD52AF"/>
    <w:rsid w:val="00BD627D"/>
    <w:rsid w:val="00BE06A3"/>
    <w:rsid w:val="00BE0E2B"/>
    <w:rsid w:val="00BE2891"/>
    <w:rsid w:val="00BE316E"/>
    <w:rsid w:val="00BE37A5"/>
    <w:rsid w:val="00BE548D"/>
    <w:rsid w:val="00BE6D26"/>
    <w:rsid w:val="00BF0E26"/>
    <w:rsid w:val="00BF163D"/>
    <w:rsid w:val="00BF305E"/>
    <w:rsid w:val="00BF5A4C"/>
    <w:rsid w:val="00BF66A8"/>
    <w:rsid w:val="00BF73BA"/>
    <w:rsid w:val="00BF7C1E"/>
    <w:rsid w:val="00BF7EAD"/>
    <w:rsid w:val="00C0126C"/>
    <w:rsid w:val="00C034A2"/>
    <w:rsid w:val="00C0525A"/>
    <w:rsid w:val="00C05461"/>
    <w:rsid w:val="00C05EEF"/>
    <w:rsid w:val="00C06540"/>
    <w:rsid w:val="00C07248"/>
    <w:rsid w:val="00C0738A"/>
    <w:rsid w:val="00C07C73"/>
    <w:rsid w:val="00C113B0"/>
    <w:rsid w:val="00C124F8"/>
    <w:rsid w:val="00C138EC"/>
    <w:rsid w:val="00C13C97"/>
    <w:rsid w:val="00C1587B"/>
    <w:rsid w:val="00C15FEE"/>
    <w:rsid w:val="00C207F6"/>
    <w:rsid w:val="00C20B3E"/>
    <w:rsid w:val="00C21500"/>
    <w:rsid w:val="00C22421"/>
    <w:rsid w:val="00C22C10"/>
    <w:rsid w:val="00C26A91"/>
    <w:rsid w:val="00C272AA"/>
    <w:rsid w:val="00C3011E"/>
    <w:rsid w:val="00C31EEF"/>
    <w:rsid w:val="00C35E98"/>
    <w:rsid w:val="00C36037"/>
    <w:rsid w:val="00C3650F"/>
    <w:rsid w:val="00C36B90"/>
    <w:rsid w:val="00C372A0"/>
    <w:rsid w:val="00C4144C"/>
    <w:rsid w:val="00C414D9"/>
    <w:rsid w:val="00C41F38"/>
    <w:rsid w:val="00C423BB"/>
    <w:rsid w:val="00C43E6F"/>
    <w:rsid w:val="00C447DC"/>
    <w:rsid w:val="00C45FD4"/>
    <w:rsid w:val="00C477C1"/>
    <w:rsid w:val="00C520AB"/>
    <w:rsid w:val="00C52FF5"/>
    <w:rsid w:val="00C545ED"/>
    <w:rsid w:val="00C5473D"/>
    <w:rsid w:val="00C547AF"/>
    <w:rsid w:val="00C5510C"/>
    <w:rsid w:val="00C55977"/>
    <w:rsid w:val="00C55FEB"/>
    <w:rsid w:val="00C56A24"/>
    <w:rsid w:val="00C57335"/>
    <w:rsid w:val="00C60176"/>
    <w:rsid w:val="00C60281"/>
    <w:rsid w:val="00C60F80"/>
    <w:rsid w:val="00C641AD"/>
    <w:rsid w:val="00C64237"/>
    <w:rsid w:val="00C6483D"/>
    <w:rsid w:val="00C64EFA"/>
    <w:rsid w:val="00C66A6F"/>
    <w:rsid w:val="00C70FF2"/>
    <w:rsid w:val="00C730AB"/>
    <w:rsid w:val="00C7430C"/>
    <w:rsid w:val="00C74470"/>
    <w:rsid w:val="00C745C5"/>
    <w:rsid w:val="00C746BB"/>
    <w:rsid w:val="00C74B77"/>
    <w:rsid w:val="00C74B95"/>
    <w:rsid w:val="00C75078"/>
    <w:rsid w:val="00C75BA3"/>
    <w:rsid w:val="00C7681A"/>
    <w:rsid w:val="00C76966"/>
    <w:rsid w:val="00C76AE6"/>
    <w:rsid w:val="00C7701B"/>
    <w:rsid w:val="00C7738C"/>
    <w:rsid w:val="00C776DD"/>
    <w:rsid w:val="00C8103F"/>
    <w:rsid w:val="00C81266"/>
    <w:rsid w:val="00C82535"/>
    <w:rsid w:val="00C82E31"/>
    <w:rsid w:val="00C85C27"/>
    <w:rsid w:val="00C86C00"/>
    <w:rsid w:val="00C9145E"/>
    <w:rsid w:val="00C91ED8"/>
    <w:rsid w:val="00C94A5D"/>
    <w:rsid w:val="00C95B41"/>
    <w:rsid w:val="00C95FE2"/>
    <w:rsid w:val="00C96AD2"/>
    <w:rsid w:val="00C96B25"/>
    <w:rsid w:val="00C97277"/>
    <w:rsid w:val="00C97D22"/>
    <w:rsid w:val="00CA1B98"/>
    <w:rsid w:val="00CA2250"/>
    <w:rsid w:val="00CA4CE2"/>
    <w:rsid w:val="00CA5870"/>
    <w:rsid w:val="00CA62CF"/>
    <w:rsid w:val="00CA655B"/>
    <w:rsid w:val="00CA6980"/>
    <w:rsid w:val="00CA780C"/>
    <w:rsid w:val="00CA783A"/>
    <w:rsid w:val="00CA7854"/>
    <w:rsid w:val="00CB1A13"/>
    <w:rsid w:val="00CB2A15"/>
    <w:rsid w:val="00CB300B"/>
    <w:rsid w:val="00CB3886"/>
    <w:rsid w:val="00CB71D8"/>
    <w:rsid w:val="00CC25A2"/>
    <w:rsid w:val="00CC277F"/>
    <w:rsid w:val="00CC2CFA"/>
    <w:rsid w:val="00CC53C8"/>
    <w:rsid w:val="00CC613E"/>
    <w:rsid w:val="00CC7749"/>
    <w:rsid w:val="00CD0A6D"/>
    <w:rsid w:val="00CD33A7"/>
    <w:rsid w:val="00CD46DD"/>
    <w:rsid w:val="00CD54CF"/>
    <w:rsid w:val="00CE1AA2"/>
    <w:rsid w:val="00CE1B01"/>
    <w:rsid w:val="00CE4625"/>
    <w:rsid w:val="00CE4B72"/>
    <w:rsid w:val="00CE6530"/>
    <w:rsid w:val="00CE70A3"/>
    <w:rsid w:val="00CF0060"/>
    <w:rsid w:val="00CF01BD"/>
    <w:rsid w:val="00CF1052"/>
    <w:rsid w:val="00CF12C7"/>
    <w:rsid w:val="00CF1E71"/>
    <w:rsid w:val="00CF2275"/>
    <w:rsid w:val="00CF3A29"/>
    <w:rsid w:val="00CF435F"/>
    <w:rsid w:val="00CF53FD"/>
    <w:rsid w:val="00CF6F19"/>
    <w:rsid w:val="00CF7DC5"/>
    <w:rsid w:val="00D004C4"/>
    <w:rsid w:val="00D01304"/>
    <w:rsid w:val="00D02779"/>
    <w:rsid w:val="00D02F67"/>
    <w:rsid w:val="00D030C5"/>
    <w:rsid w:val="00D038E2"/>
    <w:rsid w:val="00D0400A"/>
    <w:rsid w:val="00D05110"/>
    <w:rsid w:val="00D065C1"/>
    <w:rsid w:val="00D10C18"/>
    <w:rsid w:val="00D1157E"/>
    <w:rsid w:val="00D1254C"/>
    <w:rsid w:val="00D13BCC"/>
    <w:rsid w:val="00D156A6"/>
    <w:rsid w:val="00D15B7E"/>
    <w:rsid w:val="00D16F37"/>
    <w:rsid w:val="00D17557"/>
    <w:rsid w:val="00D17810"/>
    <w:rsid w:val="00D20018"/>
    <w:rsid w:val="00D203C6"/>
    <w:rsid w:val="00D20E50"/>
    <w:rsid w:val="00D21575"/>
    <w:rsid w:val="00D21EA0"/>
    <w:rsid w:val="00D24266"/>
    <w:rsid w:val="00D24ED1"/>
    <w:rsid w:val="00D258AC"/>
    <w:rsid w:val="00D2590D"/>
    <w:rsid w:val="00D27A5F"/>
    <w:rsid w:val="00D30525"/>
    <w:rsid w:val="00D3108C"/>
    <w:rsid w:val="00D317D5"/>
    <w:rsid w:val="00D322C6"/>
    <w:rsid w:val="00D33034"/>
    <w:rsid w:val="00D34882"/>
    <w:rsid w:val="00D34A56"/>
    <w:rsid w:val="00D368DA"/>
    <w:rsid w:val="00D36C7A"/>
    <w:rsid w:val="00D41A37"/>
    <w:rsid w:val="00D41C5E"/>
    <w:rsid w:val="00D44E48"/>
    <w:rsid w:val="00D44E6D"/>
    <w:rsid w:val="00D45D72"/>
    <w:rsid w:val="00D470A2"/>
    <w:rsid w:val="00D502E3"/>
    <w:rsid w:val="00D50AAD"/>
    <w:rsid w:val="00D515D2"/>
    <w:rsid w:val="00D528BE"/>
    <w:rsid w:val="00D53A14"/>
    <w:rsid w:val="00D5482D"/>
    <w:rsid w:val="00D56993"/>
    <w:rsid w:val="00D56BBB"/>
    <w:rsid w:val="00D607FD"/>
    <w:rsid w:val="00D616EB"/>
    <w:rsid w:val="00D61939"/>
    <w:rsid w:val="00D640E1"/>
    <w:rsid w:val="00D64C60"/>
    <w:rsid w:val="00D6638E"/>
    <w:rsid w:val="00D66A28"/>
    <w:rsid w:val="00D66E16"/>
    <w:rsid w:val="00D671EC"/>
    <w:rsid w:val="00D7037E"/>
    <w:rsid w:val="00D704CC"/>
    <w:rsid w:val="00D70512"/>
    <w:rsid w:val="00D70E4F"/>
    <w:rsid w:val="00D7396E"/>
    <w:rsid w:val="00D749ED"/>
    <w:rsid w:val="00D74FBE"/>
    <w:rsid w:val="00D750D3"/>
    <w:rsid w:val="00D75164"/>
    <w:rsid w:val="00D76EB9"/>
    <w:rsid w:val="00D77F3B"/>
    <w:rsid w:val="00D81A22"/>
    <w:rsid w:val="00D82BD9"/>
    <w:rsid w:val="00D84802"/>
    <w:rsid w:val="00D84B3A"/>
    <w:rsid w:val="00D858CA"/>
    <w:rsid w:val="00D85958"/>
    <w:rsid w:val="00D90F2C"/>
    <w:rsid w:val="00D923B0"/>
    <w:rsid w:val="00D925BC"/>
    <w:rsid w:val="00D92B7D"/>
    <w:rsid w:val="00D94BBD"/>
    <w:rsid w:val="00D977BA"/>
    <w:rsid w:val="00D97C30"/>
    <w:rsid w:val="00DA3A01"/>
    <w:rsid w:val="00DA49C9"/>
    <w:rsid w:val="00DA5723"/>
    <w:rsid w:val="00DB1268"/>
    <w:rsid w:val="00DB1366"/>
    <w:rsid w:val="00DB273F"/>
    <w:rsid w:val="00DB45D1"/>
    <w:rsid w:val="00DB4B5E"/>
    <w:rsid w:val="00DB4EEC"/>
    <w:rsid w:val="00DB7CFB"/>
    <w:rsid w:val="00DC119D"/>
    <w:rsid w:val="00DC1774"/>
    <w:rsid w:val="00DC1AF1"/>
    <w:rsid w:val="00DC3A91"/>
    <w:rsid w:val="00DC734C"/>
    <w:rsid w:val="00DD2841"/>
    <w:rsid w:val="00DD4379"/>
    <w:rsid w:val="00DD666E"/>
    <w:rsid w:val="00DD7319"/>
    <w:rsid w:val="00DE2540"/>
    <w:rsid w:val="00DE3B4C"/>
    <w:rsid w:val="00DE6766"/>
    <w:rsid w:val="00DF1B09"/>
    <w:rsid w:val="00DF3A84"/>
    <w:rsid w:val="00DF4EBC"/>
    <w:rsid w:val="00DF5EB8"/>
    <w:rsid w:val="00DF7E07"/>
    <w:rsid w:val="00E0061D"/>
    <w:rsid w:val="00E0062F"/>
    <w:rsid w:val="00E01FB9"/>
    <w:rsid w:val="00E047BE"/>
    <w:rsid w:val="00E04EA5"/>
    <w:rsid w:val="00E05B29"/>
    <w:rsid w:val="00E05FA8"/>
    <w:rsid w:val="00E06AB6"/>
    <w:rsid w:val="00E06E22"/>
    <w:rsid w:val="00E07401"/>
    <w:rsid w:val="00E1154C"/>
    <w:rsid w:val="00E11B4D"/>
    <w:rsid w:val="00E149D4"/>
    <w:rsid w:val="00E15CFE"/>
    <w:rsid w:val="00E177AF"/>
    <w:rsid w:val="00E17875"/>
    <w:rsid w:val="00E2126C"/>
    <w:rsid w:val="00E218A2"/>
    <w:rsid w:val="00E21CE7"/>
    <w:rsid w:val="00E21D51"/>
    <w:rsid w:val="00E2213D"/>
    <w:rsid w:val="00E234C4"/>
    <w:rsid w:val="00E244E5"/>
    <w:rsid w:val="00E251BD"/>
    <w:rsid w:val="00E26267"/>
    <w:rsid w:val="00E2744D"/>
    <w:rsid w:val="00E27E88"/>
    <w:rsid w:val="00E302E3"/>
    <w:rsid w:val="00E320C0"/>
    <w:rsid w:val="00E32739"/>
    <w:rsid w:val="00E327DB"/>
    <w:rsid w:val="00E34D17"/>
    <w:rsid w:val="00E35ED2"/>
    <w:rsid w:val="00E35FC0"/>
    <w:rsid w:val="00E3629D"/>
    <w:rsid w:val="00E366AF"/>
    <w:rsid w:val="00E371F6"/>
    <w:rsid w:val="00E407D3"/>
    <w:rsid w:val="00E40EFF"/>
    <w:rsid w:val="00E42484"/>
    <w:rsid w:val="00E42E70"/>
    <w:rsid w:val="00E4323B"/>
    <w:rsid w:val="00E4490E"/>
    <w:rsid w:val="00E46B72"/>
    <w:rsid w:val="00E47963"/>
    <w:rsid w:val="00E50369"/>
    <w:rsid w:val="00E518F3"/>
    <w:rsid w:val="00E520ED"/>
    <w:rsid w:val="00E54248"/>
    <w:rsid w:val="00E55238"/>
    <w:rsid w:val="00E5587F"/>
    <w:rsid w:val="00E55DBB"/>
    <w:rsid w:val="00E567CE"/>
    <w:rsid w:val="00E6047C"/>
    <w:rsid w:val="00E60A93"/>
    <w:rsid w:val="00E60BEC"/>
    <w:rsid w:val="00E61219"/>
    <w:rsid w:val="00E63483"/>
    <w:rsid w:val="00E637AC"/>
    <w:rsid w:val="00E6416A"/>
    <w:rsid w:val="00E6499B"/>
    <w:rsid w:val="00E67408"/>
    <w:rsid w:val="00E67663"/>
    <w:rsid w:val="00E71F30"/>
    <w:rsid w:val="00E72543"/>
    <w:rsid w:val="00E72980"/>
    <w:rsid w:val="00E73CD9"/>
    <w:rsid w:val="00E75ED9"/>
    <w:rsid w:val="00E764FA"/>
    <w:rsid w:val="00E76A98"/>
    <w:rsid w:val="00E76C94"/>
    <w:rsid w:val="00E7713D"/>
    <w:rsid w:val="00E80200"/>
    <w:rsid w:val="00E80C95"/>
    <w:rsid w:val="00E80DE1"/>
    <w:rsid w:val="00E80EE5"/>
    <w:rsid w:val="00E80F82"/>
    <w:rsid w:val="00E832F3"/>
    <w:rsid w:val="00E855CD"/>
    <w:rsid w:val="00E85BAD"/>
    <w:rsid w:val="00E85E1F"/>
    <w:rsid w:val="00E86374"/>
    <w:rsid w:val="00E86A21"/>
    <w:rsid w:val="00E8753A"/>
    <w:rsid w:val="00E876E1"/>
    <w:rsid w:val="00E91D72"/>
    <w:rsid w:val="00E9207B"/>
    <w:rsid w:val="00E924EA"/>
    <w:rsid w:val="00E92AD2"/>
    <w:rsid w:val="00E94048"/>
    <w:rsid w:val="00E958F5"/>
    <w:rsid w:val="00E95ED0"/>
    <w:rsid w:val="00EA0A30"/>
    <w:rsid w:val="00EA0CF2"/>
    <w:rsid w:val="00EA325E"/>
    <w:rsid w:val="00EA375F"/>
    <w:rsid w:val="00EA4FAB"/>
    <w:rsid w:val="00EA64DB"/>
    <w:rsid w:val="00EA7E41"/>
    <w:rsid w:val="00EB0BE7"/>
    <w:rsid w:val="00EB1BD8"/>
    <w:rsid w:val="00EB23DB"/>
    <w:rsid w:val="00EB2619"/>
    <w:rsid w:val="00EB2F8C"/>
    <w:rsid w:val="00EB4EE0"/>
    <w:rsid w:val="00EB63FF"/>
    <w:rsid w:val="00EB746C"/>
    <w:rsid w:val="00EC019D"/>
    <w:rsid w:val="00EC14E5"/>
    <w:rsid w:val="00EC2A95"/>
    <w:rsid w:val="00EC41C4"/>
    <w:rsid w:val="00EC45A6"/>
    <w:rsid w:val="00EC4B80"/>
    <w:rsid w:val="00EC6700"/>
    <w:rsid w:val="00EC6A73"/>
    <w:rsid w:val="00EC7A09"/>
    <w:rsid w:val="00ED14E7"/>
    <w:rsid w:val="00ED1FB4"/>
    <w:rsid w:val="00ED5539"/>
    <w:rsid w:val="00ED6E46"/>
    <w:rsid w:val="00ED6F6C"/>
    <w:rsid w:val="00EE274F"/>
    <w:rsid w:val="00EE422F"/>
    <w:rsid w:val="00EE59C5"/>
    <w:rsid w:val="00EE6AAA"/>
    <w:rsid w:val="00EE7A82"/>
    <w:rsid w:val="00EF03B8"/>
    <w:rsid w:val="00EF2706"/>
    <w:rsid w:val="00EF2C6D"/>
    <w:rsid w:val="00EF35C5"/>
    <w:rsid w:val="00EF4875"/>
    <w:rsid w:val="00EF49D8"/>
    <w:rsid w:val="00EF4BB4"/>
    <w:rsid w:val="00EF4DEA"/>
    <w:rsid w:val="00EF4F79"/>
    <w:rsid w:val="00EF5565"/>
    <w:rsid w:val="00EF6A04"/>
    <w:rsid w:val="00EF6C84"/>
    <w:rsid w:val="00EF6E92"/>
    <w:rsid w:val="00EF748A"/>
    <w:rsid w:val="00EF785E"/>
    <w:rsid w:val="00F005C9"/>
    <w:rsid w:val="00F02324"/>
    <w:rsid w:val="00F04238"/>
    <w:rsid w:val="00F04CD7"/>
    <w:rsid w:val="00F06194"/>
    <w:rsid w:val="00F06B33"/>
    <w:rsid w:val="00F07574"/>
    <w:rsid w:val="00F07D0D"/>
    <w:rsid w:val="00F10275"/>
    <w:rsid w:val="00F11156"/>
    <w:rsid w:val="00F1136C"/>
    <w:rsid w:val="00F11F5D"/>
    <w:rsid w:val="00F12513"/>
    <w:rsid w:val="00F1644F"/>
    <w:rsid w:val="00F17F76"/>
    <w:rsid w:val="00F212A0"/>
    <w:rsid w:val="00F216BA"/>
    <w:rsid w:val="00F25C8C"/>
    <w:rsid w:val="00F26656"/>
    <w:rsid w:val="00F26991"/>
    <w:rsid w:val="00F27C0B"/>
    <w:rsid w:val="00F302AB"/>
    <w:rsid w:val="00F31BAD"/>
    <w:rsid w:val="00F31CC4"/>
    <w:rsid w:val="00F31F3E"/>
    <w:rsid w:val="00F35174"/>
    <w:rsid w:val="00F355C0"/>
    <w:rsid w:val="00F35C08"/>
    <w:rsid w:val="00F37212"/>
    <w:rsid w:val="00F40180"/>
    <w:rsid w:val="00F40AAE"/>
    <w:rsid w:val="00F41C5E"/>
    <w:rsid w:val="00F43A0D"/>
    <w:rsid w:val="00F44625"/>
    <w:rsid w:val="00F449FB"/>
    <w:rsid w:val="00F450AA"/>
    <w:rsid w:val="00F46EF5"/>
    <w:rsid w:val="00F50116"/>
    <w:rsid w:val="00F50593"/>
    <w:rsid w:val="00F519A1"/>
    <w:rsid w:val="00F52EA9"/>
    <w:rsid w:val="00F53D5E"/>
    <w:rsid w:val="00F54ACD"/>
    <w:rsid w:val="00F57983"/>
    <w:rsid w:val="00F63041"/>
    <w:rsid w:val="00F63AC8"/>
    <w:rsid w:val="00F65620"/>
    <w:rsid w:val="00F67D4F"/>
    <w:rsid w:val="00F67FA2"/>
    <w:rsid w:val="00F7058D"/>
    <w:rsid w:val="00F70E75"/>
    <w:rsid w:val="00F72AFD"/>
    <w:rsid w:val="00F734E4"/>
    <w:rsid w:val="00F7363B"/>
    <w:rsid w:val="00F755B6"/>
    <w:rsid w:val="00F761B3"/>
    <w:rsid w:val="00F77C07"/>
    <w:rsid w:val="00F77CE7"/>
    <w:rsid w:val="00F804C4"/>
    <w:rsid w:val="00F8073A"/>
    <w:rsid w:val="00F81462"/>
    <w:rsid w:val="00F82C34"/>
    <w:rsid w:val="00F83723"/>
    <w:rsid w:val="00F83AFC"/>
    <w:rsid w:val="00F842A9"/>
    <w:rsid w:val="00F85474"/>
    <w:rsid w:val="00F863B8"/>
    <w:rsid w:val="00F8690F"/>
    <w:rsid w:val="00F91519"/>
    <w:rsid w:val="00F919E9"/>
    <w:rsid w:val="00F92BE8"/>
    <w:rsid w:val="00F92F12"/>
    <w:rsid w:val="00F96349"/>
    <w:rsid w:val="00F9679A"/>
    <w:rsid w:val="00F97B94"/>
    <w:rsid w:val="00FA0A60"/>
    <w:rsid w:val="00FA227F"/>
    <w:rsid w:val="00FA48CD"/>
    <w:rsid w:val="00FA503B"/>
    <w:rsid w:val="00FA5F67"/>
    <w:rsid w:val="00FA6698"/>
    <w:rsid w:val="00FA6745"/>
    <w:rsid w:val="00FA6C95"/>
    <w:rsid w:val="00FA7077"/>
    <w:rsid w:val="00FB0035"/>
    <w:rsid w:val="00FB0A6B"/>
    <w:rsid w:val="00FB0AF9"/>
    <w:rsid w:val="00FB2D76"/>
    <w:rsid w:val="00FB2F1C"/>
    <w:rsid w:val="00FB4BA5"/>
    <w:rsid w:val="00FB6522"/>
    <w:rsid w:val="00FB7D20"/>
    <w:rsid w:val="00FC1719"/>
    <w:rsid w:val="00FC1B30"/>
    <w:rsid w:val="00FC39CD"/>
    <w:rsid w:val="00FC3FCE"/>
    <w:rsid w:val="00FC4193"/>
    <w:rsid w:val="00FC4931"/>
    <w:rsid w:val="00FC5E81"/>
    <w:rsid w:val="00FC6D04"/>
    <w:rsid w:val="00FD0309"/>
    <w:rsid w:val="00FD1428"/>
    <w:rsid w:val="00FD1DE2"/>
    <w:rsid w:val="00FD3184"/>
    <w:rsid w:val="00FD69FA"/>
    <w:rsid w:val="00FD7816"/>
    <w:rsid w:val="00FE2CB5"/>
    <w:rsid w:val="00FE3B1B"/>
    <w:rsid w:val="00FE5B78"/>
    <w:rsid w:val="00FE6340"/>
    <w:rsid w:val="00FF0849"/>
    <w:rsid w:val="00FF2BA7"/>
    <w:rsid w:val="00FF39B1"/>
    <w:rsid w:val="00FF3C42"/>
    <w:rsid w:val="00FF4F2F"/>
    <w:rsid w:val="00FF5755"/>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3D1DB117"/>
  <w15:chartTrackingRefBased/>
  <w15:docId w15:val="{4826705C-3480-4909-8761-AF62FCBAE42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ＭＳ 明朝" w:hAnsi="Times New Roman" w:cs="Times New Roman"/>
        <w:lang w:val="en-US" w:eastAsia="ja-JP"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unhideWhenUsed="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0" w:qFormat="1"/>
    <w:lsdException w:name="Intense Quote" w:uiPriority="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0" w:qFormat="1"/>
    <w:lsdException w:name="Intense Emphasis" w:uiPriority="0" w:qFormat="1"/>
    <w:lsdException w:name="Subtle Reference" w:uiPriority="0" w:qFormat="1"/>
    <w:lsdException w:name="Intense Reference" w:uiPriority="0" w:qFormat="1"/>
    <w:lsdException w:name="Book Title" w:uiPriority="0"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1">
    <w:name w:val="Normal"/>
    <w:qFormat/>
    <w:rsid w:val="005C64EE"/>
    <w:pPr>
      <w:widowControl w:val="0"/>
      <w:suppressAutoHyphens/>
    </w:pPr>
    <w:rPr>
      <w:rFonts w:ascii="ＭＳ ゴシック" w:eastAsia="ＭＳ ゴシック" w:hAnsi="Century" w:cs="Century"/>
      <w:sz w:val="21"/>
      <w:szCs w:val="24"/>
      <w:lang w:eastAsia="en-US" w:bidi="en-US"/>
    </w:rPr>
  </w:style>
  <w:style w:type="paragraph" w:styleId="1">
    <w:name w:val="heading 1"/>
    <w:basedOn w:val="a1"/>
    <w:next w:val="a1"/>
    <w:link w:val="10"/>
    <w:qFormat/>
    <w:rsid w:val="006511D8"/>
    <w:pPr>
      <w:keepNext/>
      <w:tabs>
        <w:tab w:val="num" w:pos="0"/>
      </w:tabs>
      <w:spacing w:before="240" w:after="60"/>
      <w:outlineLvl w:val="0"/>
    </w:pPr>
    <w:rPr>
      <w:rFonts w:hAnsi="ＭＳ ゴシック"/>
      <w:b/>
      <w:bCs/>
      <w:kern w:val="32"/>
      <w:sz w:val="24"/>
      <w:szCs w:val="32"/>
    </w:rPr>
  </w:style>
  <w:style w:type="paragraph" w:styleId="21">
    <w:name w:val="heading 2"/>
    <w:basedOn w:val="a1"/>
    <w:next w:val="a1"/>
    <w:link w:val="22"/>
    <w:qFormat/>
    <w:rsid w:val="006511D8"/>
    <w:pPr>
      <w:keepNext/>
      <w:numPr>
        <w:ilvl w:val="1"/>
        <w:numId w:val="1"/>
      </w:numPr>
      <w:spacing w:before="240" w:after="60"/>
      <w:outlineLvl w:val="1"/>
    </w:pPr>
    <w:rPr>
      <w:rFonts w:hAnsi="ＭＳ ゴシック" w:cs="Times New Roman"/>
      <w:b/>
      <w:bCs/>
      <w:iCs/>
      <w:sz w:val="24"/>
      <w:szCs w:val="28"/>
    </w:rPr>
  </w:style>
  <w:style w:type="paragraph" w:styleId="31">
    <w:name w:val="heading 3"/>
    <w:basedOn w:val="a1"/>
    <w:next w:val="a1"/>
    <w:link w:val="32"/>
    <w:qFormat/>
    <w:rsid w:val="006511D8"/>
    <w:pPr>
      <w:keepNext/>
      <w:tabs>
        <w:tab w:val="num" w:pos="0"/>
      </w:tabs>
      <w:spacing w:before="240" w:after="60"/>
      <w:outlineLvl w:val="2"/>
    </w:pPr>
    <w:rPr>
      <w:rFonts w:hAnsi="Arial" w:cs="Times New Roman"/>
      <w:b/>
      <w:bCs/>
      <w:sz w:val="24"/>
      <w:szCs w:val="26"/>
    </w:rPr>
  </w:style>
  <w:style w:type="paragraph" w:styleId="41">
    <w:name w:val="heading 4"/>
    <w:basedOn w:val="a1"/>
    <w:next w:val="a1"/>
    <w:link w:val="42"/>
    <w:qFormat/>
    <w:rsid w:val="006511D8"/>
    <w:pPr>
      <w:keepNext/>
      <w:tabs>
        <w:tab w:val="num" w:pos="0"/>
      </w:tabs>
      <w:spacing w:before="240" w:after="60"/>
      <w:outlineLvl w:val="3"/>
    </w:pPr>
    <w:rPr>
      <w:b/>
      <w:bCs/>
      <w:sz w:val="24"/>
      <w:szCs w:val="28"/>
    </w:rPr>
  </w:style>
  <w:style w:type="paragraph" w:styleId="51">
    <w:name w:val="heading 5"/>
    <w:basedOn w:val="a1"/>
    <w:next w:val="a1"/>
    <w:link w:val="52"/>
    <w:unhideWhenUsed/>
    <w:qFormat/>
    <w:rsid w:val="009E70B2"/>
    <w:pPr>
      <w:tabs>
        <w:tab w:val="num" w:pos="0"/>
      </w:tabs>
      <w:spacing w:before="240" w:after="60"/>
      <w:outlineLvl w:val="4"/>
    </w:pPr>
    <w:rPr>
      <w:b/>
      <w:bCs/>
      <w:i/>
      <w:iCs/>
      <w:sz w:val="26"/>
      <w:szCs w:val="26"/>
    </w:rPr>
  </w:style>
  <w:style w:type="paragraph" w:styleId="6">
    <w:name w:val="heading 6"/>
    <w:basedOn w:val="a1"/>
    <w:next w:val="a1"/>
    <w:link w:val="60"/>
    <w:unhideWhenUsed/>
    <w:qFormat/>
    <w:rsid w:val="009E70B2"/>
    <w:pPr>
      <w:tabs>
        <w:tab w:val="num" w:pos="0"/>
      </w:tabs>
      <w:spacing w:before="240" w:after="60"/>
      <w:outlineLvl w:val="5"/>
    </w:pPr>
    <w:rPr>
      <w:b/>
      <w:bCs/>
      <w:sz w:val="22"/>
      <w:szCs w:val="22"/>
    </w:rPr>
  </w:style>
  <w:style w:type="paragraph" w:styleId="7">
    <w:name w:val="heading 7"/>
    <w:basedOn w:val="a1"/>
    <w:next w:val="a1"/>
    <w:link w:val="70"/>
    <w:unhideWhenUsed/>
    <w:qFormat/>
    <w:rsid w:val="009E70B2"/>
    <w:pPr>
      <w:tabs>
        <w:tab w:val="num" w:pos="0"/>
      </w:tabs>
      <w:spacing w:before="240" w:after="60"/>
      <w:outlineLvl w:val="6"/>
    </w:pPr>
  </w:style>
  <w:style w:type="paragraph" w:styleId="8">
    <w:name w:val="heading 8"/>
    <w:basedOn w:val="a1"/>
    <w:next w:val="a1"/>
    <w:link w:val="80"/>
    <w:unhideWhenUsed/>
    <w:qFormat/>
    <w:rsid w:val="009E70B2"/>
    <w:pPr>
      <w:tabs>
        <w:tab w:val="num" w:pos="0"/>
      </w:tabs>
      <w:spacing w:before="240" w:after="60"/>
      <w:outlineLvl w:val="7"/>
    </w:pPr>
    <w:rPr>
      <w:i/>
      <w:iCs/>
    </w:rPr>
  </w:style>
  <w:style w:type="paragraph" w:styleId="9">
    <w:name w:val="heading 9"/>
    <w:basedOn w:val="a1"/>
    <w:next w:val="a1"/>
    <w:link w:val="90"/>
    <w:unhideWhenUsed/>
    <w:qFormat/>
    <w:rsid w:val="009E70B2"/>
    <w:pPr>
      <w:tabs>
        <w:tab w:val="num" w:pos="0"/>
      </w:tabs>
      <w:spacing w:before="240" w:after="60"/>
      <w:outlineLvl w:val="8"/>
    </w:pPr>
    <w:rPr>
      <w:rFonts w:ascii="Arial" w:hAnsi="Arial"/>
      <w:sz w:val="22"/>
      <w:szCs w:val="22"/>
    </w:r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character" w:customStyle="1" w:styleId="11">
    <w:name w:val="段落フォント1"/>
    <w:unhideWhenUsed/>
    <w:rsid w:val="009E70B2"/>
  </w:style>
  <w:style w:type="character" w:customStyle="1" w:styleId="13">
    <w:name w:val="(文字) (文字)13"/>
    <w:unhideWhenUsed/>
    <w:rsid w:val="009E70B2"/>
    <w:rPr>
      <w:rFonts w:ascii="Arial" w:eastAsia="ＭＳ ゴシック" w:hAnsi="Arial"/>
      <w:b/>
      <w:bCs/>
      <w:kern w:val="1"/>
      <w:sz w:val="32"/>
      <w:szCs w:val="32"/>
    </w:rPr>
  </w:style>
  <w:style w:type="character" w:customStyle="1" w:styleId="43">
    <w:name w:val="(文字) (文字)4"/>
    <w:unhideWhenUsed/>
    <w:rsid w:val="009E70B2"/>
    <w:rPr>
      <w:kern w:val="1"/>
      <w:sz w:val="21"/>
      <w:szCs w:val="22"/>
    </w:rPr>
  </w:style>
  <w:style w:type="character" w:customStyle="1" w:styleId="33">
    <w:name w:val="(文字) (文字)3"/>
    <w:unhideWhenUsed/>
    <w:rsid w:val="009E70B2"/>
    <w:rPr>
      <w:kern w:val="1"/>
      <w:sz w:val="21"/>
      <w:szCs w:val="22"/>
    </w:rPr>
  </w:style>
  <w:style w:type="character" w:customStyle="1" w:styleId="23">
    <w:name w:val="(文字) (文字)2"/>
    <w:unhideWhenUsed/>
    <w:rsid w:val="009E70B2"/>
    <w:rPr>
      <w:rFonts w:ascii="Arial" w:eastAsia="ＭＳ ゴシック" w:hAnsi="Arial" w:cs="Times New Roman"/>
      <w:kern w:val="1"/>
      <w:sz w:val="18"/>
      <w:szCs w:val="18"/>
    </w:rPr>
  </w:style>
  <w:style w:type="character" w:customStyle="1" w:styleId="12">
    <w:name w:val="(文字) (文字)12"/>
    <w:unhideWhenUsed/>
    <w:rsid w:val="009E70B2"/>
    <w:rPr>
      <w:rFonts w:ascii="Arial" w:eastAsia="ＭＳ ゴシック" w:hAnsi="Arial" w:cs="Times New Roman"/>
      <w:b/>
      <w:bCs/>
      <w:i/>
      <w:iCs/>
      <w:sz w:val="21"/>
      <w:szCs w:val="28"/>
    </w:rPr>
  </w:style>
  <w:style w:type="character" w:customStyle="1" w:styleId="110">
    <w:name w:val="(文字) (文字)11"/>
    <w:unhideWhenUsed/>
    <w:rsid w:val="009E70B2"/>
    <w:rPr>
      <w:rFonts w:ascii="Arial" w:eastAsia="ＭＳ ゴシック" w:hAnsi="Arial" w:cs="Times New Roman"/>
      <w:b/>
      <w:bCs/>
      <w:sz w:val="21"/>
      <w:szCs w:val="26"/>
    </w:rPr>
  </w:style>
  <w:style w:type="character" w:customStyle="1" w:styleId="100">
    <w:name w:val="(文字) (文字)10"/>
    <w:unhideWhenUsed/>
    <w:rsid w:val="009E70B2"/>
    <w:rPr>
      <w:b/>
      <w:bCs/>
      <w:sz w:val="28"/>
      <w:szCs w:val="28"/>
    </w:rPr>
  </w:style>
  <w:style w:type="character" w:customStyle="1" w:styleId="91">
    <w:name w:val="(文字) (文字)9"/>
    <w:unhideWhenUsed/>
    <w:rsid w:val="009E70B2"/>
    <w:rPr>
      <w:b/>
      <w:bCs/>
      <w:i/>
      <w:iCs/>
      <w:sz w:val="26"/>
      <w:szCs w:val="26"/>
    </w:rPr>
  </w:style>
  <w:style w:type="character" w:customStyle="1" w:styleId="81">
    <w:name w:val="(文字) (文字)8"/>
    <w:unhideWhenUsed/>
    <w:rsid w:val="009E70B2"/>
    <w:rPr>
      <w:b/>
      <w:bCs/>
    </w:rPr>
  </w:style>
  <w:style w:type="character" w:customStyle="1" w:styleId="71">
    <w:name w:val="(文字) (文字)7"/>
    <w:unhideWhenUsed/>
    <w:rsid w:val="009E70B2"/>
    <w:rPr>
      <w:sz w:val="24"/>
      <w:szCs w:val="24"/>
    </w:rPr>
  </w:style>
  <w:style w:type="character" w:customStyle="1" w:styleId="61">
    <w:name w:val="(文字) (文字)6"/>
    <w:unhideWhenUsed/>
    <w:rsid w:val="009E70B2"/>
    <w:rPr>
      <w:i/>
      <w:iCs/>
      <w:sz w:val="24"/>
      <w:szCs w:val="24"/>
    </w:rPr>
  </w:style>
  <w:style w:type="character" w:customStyle="1" w:styleId="53">
    <w:name w:val="(文字) (文字)5"/>
    <w:unhideWhenUsed/>
    <w:rsid w:val="009E70B2"/>
    <w:rPr>
      <w:rFonts w:ascii="Arial" w:eastAsia="ＭＳ ゴシック" w:hAnsi="Arial"/>
    </w:rPr>
  </w:style>
  <w:style w:type="character" w:customStyle="1" w:styleId="14">
    <w:name w:val="(文字) (文字)1"/>
    <w:unhideWhenUsed/>
    <w:rsid w:val="009E70B2"/>
    <w:rPr>
      <w:rFonts w:ascii="Arial" w:eastAsia="ＭＳ ゴシック" w:hAnsi="Arial"/>
      <w:b/>
      <w:bCs/>
      <w:kern w:val="1"/>
      <w:sz w:val="32"/>
      <w:szCs w:val="32"/>
    </w:rPr>
  </w:style>
  <w:style w:type="character" w:customStyle="1" w:styleId="a5">
    <w:name w:val="(文字) (文字)"/>
    <w:unhideWhenUsed/>
    <w:rsid w:val="009E70B2"/>
    <w:rPr>
      <w:rFonts w:ascii="Arial" w:eastAsia="ＭＳ ゴシック" w:hAnsi="Arial"/>
      <w:sz w:val="24"/>
      <w:szCs w:val="24"/>
    </w:rPr>
  </w:style>
  <w:style w:type="character" w:styleId="a6">
    <w:name w:val="Strong"/>
    <w:unhideWhenUsed/>
    <w:qFormat/>
    <w:rsid w:val="009E70B2"/>
    <w:rPr>
      <w:b/>
      <w:bCs/>
    </w:rPr>
  </w:style>
  <w:style w:type="character" w:styleId="a7">
    <w:name w:val="Emphasis"/>
    <w:unhideWhenUsed/>
    <w:qFormat/>
    <w:rsid w:val="009E70B2"/>
    <w:rPr>
      <w:rFonts w:ascii="Century" w:hAnsi="Century"/>
      <w:b/>
      <w:i/>
      <w:iCs/>
    </w:rPr>
  </w:style>
  <w:style w:type="character" w:customStyle="1" w:styleId="a8">
    <w:name w:val="引用文 (文字)"/>
    <w:unhideWhenUsed/>
    <w:rsid w:val="009E70B2"/>
    <w:rPr>
      <w:i/>
      <w:sz w:val="24"/>
      <w:szCs w:val="24"/>
    </w:rPr>
  </w:style>
  <w:style w:type="character" w:customStyle="1" w:styleId="24">
    <w:name w:val="引用文 2 (文字)"/>
    <w:unhideWhenUsed/>
    <w:rsid w:val="009E70B2"/>
    <w:rPr>
      <w:b/>
      <w:i/>
      <w:sz w:val="24"/>
    </w:rPr>
  </w:style>
  <w:style w:type="character" w:styleId="a9">
    <w:name w:val="Subtle Emphasis"/>
    <w:unhideWhenUsed/>
    <w:qFormat/>
    <w:rsid w:val="009E70B2"/>
    <w:rPr>
      <w:i/>
      <w:color w:val="5A5A5A"/>
    </w:rPr>
  </w:style>
  <w:style w:type="character" w:styleId="25">
    <w:name w:val="Intense Emphasis"/>
    <w:unhideWhenUsed/>
    <w:qFormat/>
    <w:rsid w:val="009E70B2"/>
    <w:rPr>
      <w:b/>
      <w:i/>
      <w:sz w:val="24"/>
      <w:szCs w:val="24"/>
      <w:u w:val="single"/>
    </w:rPr>
  </w:style>
  <w:style w:type="character" w:styleId="aa">
    <w:name w:val="Subtle Reference"/>
    <w:unhideWhenUsed/>
    <w:qFormat/>
    <w:rsid w:val="009E70B2"/>
    <w:rPr>
      <w:sz w:val="24"/>
      <w:szCs w:val="24"/>
      <w:u w:val="single"/>
    </w:rPr>
  </w:style>
  <w:style w:type="character" w:styleId="26">
    <w:name w:val="Intense Reference"/>
    <w:unhideWhenUsed/>
    <w:qFormat/>
    <w:rsid w:val="009E70B2"/>
    <w:rPr>
      <w:b/>
      <w:sz w:val="24"/>
      <w:u w:val="single"/>
    </w:rPr>
  </w:style>
  <w:style w:type="character" w:styleId="ab">
    <w:name w:val="Book Title"/>
    <w:unhideWhenUsed/>
    <w:qFormat/>
    <w:rsid w:val="009E70B2"/>
    <w:rPr>
      <w:rFonts w:ascii="Arial" w:eastAsia="ＭＳ ゴシック" w:hAnsi="Arial"/>
      <w:b/>
      <w:i/>
      <w:sz w:val="24"/>
      <w:szCs w:val="24"/>
    </w:rPr>
  </w:style>
  <w:style w:type="character" w:customStyle="1" w:styleId="userinput">
    <w:name w:val="userinput"/>
    <w:basedOn w:val="11"/>
    <w:unhideWhenUsed/>
    <w:rsid w:val="009E70B2"/>
  </w:style>
  <w:style w:type="character" w:styleId="ac">
    <w:name w:val="Hyperlink"/>
    <w:uiPriority w:val="99"/>
    <w:unhideWhenUsed/>
    <w:rsid w:val="009E70B2"/>
    <w:rPr>
      <w:color w:val="0000FF"/>
      <w:u w:val="single"/>
    </w:rPr>
  </w:style>
  <w:style w:type="character" w:customStyle="1" w:styleId="ad">
    <w:name w:val="行間詰め (文字)"/>
    <w:unhideWhenUsed/>
    <w:rsid w:val="009E70B2"/>
    <w:rPr>
      <w:sz w:val="24"/>
      <w:szCs w:val="32"/>
      <w:lang w:eastAsia="en-US" w:bidi="en-US"/>
    </w:rPr>
  </w:style>
  <w:style w:type="paragraph" w:customStyle="1" w:styleId="ae">
    <w:name w:val="見出し"/>
    <w:basedOn w:val="a1"/>
    <w:next w:val="af"/>
    <w:unhideWhenUsed/>
    <w:rsid w:val="009E70B2"/>
    <w:pPr>
      <w:keepNext/>
      <w:spacing w:before="240" w:after="120"/>
    </w:pPr>
    <w:rPr>
      <w:rFonts w:ascii="Arial" w:eastAsia="ＭＳ Ｐゴシック" w:hAnsi="Arial" w:cs="Tahoma"/>
      <w:sz w:val="28"/>
      <w:szCs w:val="28"/>
    </w:rPr>
  </w:style>
  <w:style w:type="paragraph" w:styleId="af">
    <w:name w:val="Body Text"/>
    <w:basedOn w:val="a1"/>
    <w:link w:val="af0"/>
    <w:semiHidden/>
    <w:unhideWhenUsed/>
    <w:rsid w:val="009E70B2"/>
    <w:pPr>
      <w:spacing w:after="120"/>
    </w:pPr>
  </w:style>
  <w:style w:type="paragraph" w:styleId="af1">
    <w:name w:val="List"/>
    <w:basedOn w:val="af"/>
    <w:semiHidden/>
    <w:unhideWhenUsed/>
    <w:rsid w:val="009E70B2"/>
    <w:rPr>
      <w:rFonts w:cs="Tahoma"/>
    </w:rPr>
  </w:style>
  <w:style w:type="paragraph" w:customStyle="1" w:styleId="15">
    <w:name w:val="図表番号1"/>
    <w:basedOn w:val="a1"/>
    <w:unhideWhenUsed/>
    <w:rsid w:val="009E70B2"/>
    <w:pPr>
      <w:suppressLineNumbers/>
      <w:spacing w:before="120" w:after="120"/>
    </w:pPr>
    <w:rPr>
      <w:rFonts w:cs="Tahoma"/>
      <w:i/>
      <w:iCs/>
    </w:rPr>
  </w:style>
  <w:style w:type="paragraph" w:customStyle="1" w:styleId="af2">
    <w:name w:val="索引"/>
    <w:basedOn w:val="a1"/>
    <w:unhideWhenUsed/>
    <w:rsid w:val="009E70B2"/>
    <w:pPr>
      <w:suppressLineNumbers/>
    </w:pPr>
    <w:rPr>
      <w:rFonts w:cs="Tahoma"/>
    </w:rPr>
  </w:style>
  <w:style w:type="paragraph" w:styleId="af3">
    <w:name w:val="header"/>
    <w:basedOn w:val="a1"/>
    <w:link w:val="af4"/>
    <w:uiPriority w:val="99"/>
    <w:unhideWhenUsed/>
    <w:rsid w:val="009E70B2"/>
    <w:pPr>
      <w:tabs>
        <w:tab w:val="center" w:pos="4252"/>
        <w:tab w:val="right" w:pos="8504"/>
      </w:tabs>
      <w:snapToGrid w:val="0"/>
    </w:pPr>
  </w:style>
  <w:style w:type="paragraph" w:styleId="af5">
    <w:name w:val="footer"/>
    <w:basedOn w:val="a1"/>
    <w:link w:val="af6"/>
    <w:uiPriority w:val="99"/>
    <w:unhideWhenUsed/>
    <w:rsid w:val="009E70B2"/>
    <w:pPr>
      <w:tabs>
        <w:tab w:val="center" w:pos="4252"/>
        <w:tab w:val="right" w:pos="8504"/>
      </w:tabs>
      <w:snapToGrid w:val="0"/>
    </w:pPr>
  </w:style>
  <w:style w:type="paragraph" w:styleId="af7">
    <w:name w:val="Balloon Text"/>
    <w:basedOn w:val="a1"/>
    <w:link w:val="af8"/>
    <w:unhideWhenUsed/>
    <w:rsid w:val="009E70B2"/>
    <w:rPr>
      <w:rFonts w:ascii="Arial" w:hAnsi="Arial" w:cs="Times New Roman"/>
      <w:sz w:val="18"/>
      <w:szCs w:val="18"/>
    </w:rPr>
  </w:style>
  <w:style w:type="paragraph" w:styleId="af9">
    <w:name w:val="Title"/>
    <w:basedOn w:val="a1"/>
    <w:next w:val="a1"/>
    <w:link w:val="afa"/>
    <w:uiPriority w:val="10"/>
    <w:unhideWhenUsed/>
    <w:qFormat/>
    <w:rsid w:val="009E70B2"/>
    <w:pPr>
      <w:spacing w:before="240" w:after="60"/>
      <w:jc w:val="center"/>
    </w:pPr>
    <w:rPr>
      <w:rFonts w:ascii="Arial" w:hAnsi="Arial"/>
      <w:b/>
      <w:bCs/>
      <w:kern w:val="1"/>
      <w:sz w:val="32"/>
      <w:szCs w:val="32"/>
    </w:rPr>
  </w:style>
  <w:style w:type="paragraph" w:styleId="afb">
    <w:name w:val="Subtitle"/>
    <w:basedOn w:val="a1"/>
    <w:next w:val="a1"/>
    <w:link w:val="afc"/>
    <w:unhideWhenUsed/>
    <w:qFormat/>
    <w:rsid w:val="009E70B2"/>
    <w:pPr>
      <w:spacing w:after="60"/>
      <w:jc w:val="center"/>
    </w:pPr>
    <w:rPr>
      <w:rFonts w:ascii="Arial" w:hAnsi="Arial"/>
    </w:rPr>
  </w:style>
  <w:style w:type="paragraph" w:styleId="afd">
    <w:name w:val="No Spacing"/>
    <w:basedOn w:val="a1"/>
    <w:unhideWhenUsed/>
    <w:qFormat/>
    <w:rsid w:val="009E70B2"/>
    <w:rPr>
      <w:szCs w:val="32"/>
    </w:rPr>
  </w:style>
  <w:style w:type="paragraph" w:styleId="afe">
    <w:name w:val="List Paragraph"/>
    <w:basedOn w:val="a1"/>
    <w:uiPriority w:val="34"/>
    <w:unhideWhenUsed/>
    <w:qFormat/>
    <w:rsid w:val="009E70B2"/>
    <w:pPr>
      <w:ind w:left="720"/>
    </w:pPr>
  </w:style>
  <w:style w:type="paragraph" w:styleId="aff">
    <w:name w:val="Quote"/>
    <w:basedOn w:val="a1"/>
    <w:next w:val="a1"/>
    <w:link w:val="16"/>
    <w:unhideWhenUsed/>
    <w:qFormat/>
    <w:rsid w:val="009E70B2"/>
    <w:rPr>
      <w:i/>
    </w:rPr>
  </w:style>
  <w:style w:type="paragraph" w:styleId="27">
    <w:name w:val="Intense Quote"/>
    <w:basedOn w:val="a1"/>
    <w:next w:val="a1"/>
    <w:link w:val="210"/>
    <w:unhideWhenUsed/>
    <w:qFormat/>
    <w:rsid w:val="009E70B2"/>
    <w:pPr>
      <w:ind w:left="720" w:right="720"/>
    </w:pPr>
    <w:rPr>
      <w:b/>
      <w:i/>
      <w:szCs w:val="22"/>
    </w:rPr>
  </w:style>
  <w:style w:type="paragraph" w:styleId="aff0">
    <w:name w:val="TOC Heading"/>
    <w:basedOn w:val="1"/>
    <w:next w:val="a1"/>
    <w:uiPriority w:val="39"/>
    <w:unhideWhenUsed/>
    <w:qFormat/>
    <w:rsid w:val="009E70B2"/>
    <w:pPr>
      <w:tabs>
        <w:tab w:val="clear" w:pos="0"/>
      </w:tabs>
      <w:outlineLvl w:val="9"/>
    </w:pPr>
  </w:style>
  <w:style w:type="paragraph" w:customStyle="1" w:styleId="HTMLBody">
    <w:name w:val="HTML Body"/>
    <w:unhideWhenUsed/>
    <w:rsid w:val="009E70B2"/>
    <w:pPr>
      <w:widowControl w:val="0"/>
      <w:suppressAutoHyphens/>
      <w:autoSpaceDE w:val="0"/>
    </w:pPr>
    <w:rPr>
      <w:rFonts w:ascii="ＭＳ Ｐゴシック" w:eastAsia="ＭＳ Ｐゴシック" w:hAnsi="ＭＳ Ｐゴシック" w:cs="Century"/>
      <w:lang w:eastAsia="ar-SA"/>
    </w:rPr>
  </w:style>
  <w:style w:type="paragraph" w:customStyle="1" w:styleId="aff1">
    <w:name w:val="標準 + ＭＳ ゴシック"/>
    <w:basedOn w:val="a1"/>
    <w:unhideWhenUsed/>
    <w:rsid w:val="009E70B2"/>
    <w:pPr>
      <w:tabs>
        <w:tab w:val="num" w:pos="360"/>
      </w:tabs>
      <w:jc w:val="both"/>
    </w:pPr>
    <w:rPr>
      <w:kern w:val="1"/>
      <w:lang w:eastAsia="ar-SA" w:bidi="ar-SA"/>
    </w:rPr>
  </w:style>
  <w:style w:type="paragraph" w:styleId="17">
    <w:name w:val="toc 1"/>
    <w:basedOn w:val="a1"/>
    <w:next w:val="a1"/>
    <w:uiPriority w:val="39"/>
    <w:unhideWhenUsed/>
    <w:qFormat/>
    <w:rsid w:val="009E70B2"/>
  </w:style>
  <w:style w:type="paragraph" w:styleId="28">
    <w:name w:val="toc 2"/>
    <w:basedOn w:val="a1"/>
    <w:next w:val="a1"/>
    <w:uiPriority w:val="39"/>
    <w:unhideWhenUsed/>
    <w:qFormat/>
    <w:rsid w:val="009E70B2"/>
    <w:pPr>
      <w:ind w:left="240"/>
    </w:pPr>
  </w:style>
  <w:style w:type="paragraph" w:styleId="34">
    <w:name w:val="toc 3"/>
    <w:basedOn w:val="a1"/>
    <w:next w:val="a1"/>
    <w:uiPriority w:val="39"/>
    <w:unhideWhenUsed/>
    <w:qFormat/>
    <w:rsid w:val="009E70B2"/>
    <w:pPr>
      <w:ind w:left="480"/>
    </w:pPr>
  </w:style>
  <w:style w:type="paragraph" w:customStyle="1" w:styleId="18">
    <w:name w:val="ブロック1"/>
    <w:basedOn w:val="a1"/>
    <w:unhideWhenUsed/>
    <w:rsid w:val="009E70B2"/>
    <w:pPr>
      <w:ind w:left="840" w:right="1123"/>
      <w:jc w:val="both"/>
    </w:pPr>
    <w:rPr>
      <w:kern w:val="1"/>
      <w:lang w:eastAsia="ar-SA" w:bidi="ar-SA"/>
    </w:rPr>
  </w:style>
  <w:style w:type="paragraph" w:customStyle="1" w:styleId="410">
    <w:name w:val="段落番号 41"/>
    <w:basedOn w:val="a1"/>
    <w:unhideWhenUsed/>
    <w:rsid w:val="009E70B2"/>
  </w:style>
  <w:style w:type="paragraph" w:styleId="44">
    <w:name w:val="toc 4"/>
    <w:basedOn w:val="a1"/>
    <w:next w:val="a1"/>
    <w:uiPriority w:val="39"/>
    <w:unhideWhenUsed/>
    <w:rsid w:val="005900D0"/>
    <w:pPr>
      <w:ind w:left="849"/>
    </w:pPr>
  </w:style>
  <w:style w:type="paragraph" w:styleId="54">
    <w:name w:val="toc 5"/>
    <w:basedOn w:val="af2"/>
    <w:semiHidden/>
    <w:unhideWhenUsed/>
    <w:rsid w:val="009E70B2"/>
    <w:pPr>
      <w:tabs>
        <w:tab w:val="right" w:leader="dot" w:pos="9637"/>
      </w:tabs>
      <w:ind w:left="1132"/>
    </w:pPr>
  </w:style>
  <w:style w:type="paragraph" w:styleId="62">
    <w:name w:val="toc 6"/>
    <w:basedOn w:val="af2"/>
    <w:semiHidden/>
    <w:unhideWhenUsed/>
    <w:rsid w:val="009E70B2"/>
    <w:pPr>
      <w:tabs>
        <w:tab w:val="right" w:leader="dot" w:pos="9637"/>
      </w:tabs>
      <w:ind w:left="1415"/>
    </w:pPr>
  </w:style>
  <w:style w:type="paragraph" w:styleId="72">
    <w:name w:val="toc 7"/>
    <w:basedOn w:val="af2"/>
    <w:semiHidden/>
    <w:unhideWhenUsed/>
    <w:rsid w:val="009E70B2"/>
    <w:pPr>
      <w:tabs>
        <w:tab w:val="right" w:leader="dot" w:pos="9637"/>
      </w:tabs>
      <w:ind w:left="1698"/>
    </w:pPr>
  </w:style>
  <w:style w:type="paragraph" w:styleId="82">
    <w:name w:val="toc 8"/>
    <w:basedOn w:val="af2"/>
    <w:semiHidden/>
    <w:unhideWhenUsed/>
    <w:rsid w:val="009E70B2"/>
    <w:pPr>
      <w:tabs>
        <w:tab w:val="right" w:leader="dot" w:pos="9637"/>
      </w:tabs>
      <w:ind w:left="1981"/>
    </w:pPr>
  </w:style>
  <w:style w:type="paragraph" w:styleId="92">
    <w:name w:val="toc 9"/>
    <w:basedOn w:val="af2"/>
    <w:semiHidden/>
    <w:unhideWhenUsed/>
    <w:rsid w:val="009E70B2"/>
    <w:pPr>
      <w:tabs>
        <w:tab w:val="right" w:leader="dot" w:pos="9637"/>
      </w:tabs>
      <w:ind w:left="2264"/>
    </w:pPr>
  </w:style>
  <w:style w:type="paragraph" w:customStyle="1" w:styleId="101">
    <w:name w:val="目次 10"/>
    <w:basedOn w:val="af2"/>
    <w:unhideWhenUsed/>
    <w:rsid w:val="009E70B2"/>
    <w:pPr>
      <w:tabs>
        <w:tab w:val="right" w:leader="dot" w:pos="9637"/>
      </w:tabs>
      <w:ind w:left="2547"/>
    </w:pPr>
  </w:style>
  <w:style w:type="paragraph" w:customStyle="1" w:styleId="aff2">
    <w:name w:val="表の内容"/>
    <w:basedOn w:val="a1"/>
    <w:unhideWhenUsed/>
    <w:rsid w:val="009E70B2"/>
    <w:pPr>
      <w:suppressLineNumbers/>
    </w:pPr>
  </w:style>
  <w:style w:type="paragraph" w:customStyle="1" w:styleId="aff3">
    <w:name w:val="表の見出し"/>
    <w:basedOn w:val="aff2"/>
    <w:unhideWhenUsed/>
    <w:rsid w:val="009E70B2"/>
    <w:pPr>
      <w:jc w:val="center"/>
    </w:pPr>
    <w:rPr>
      <w:b/>
      <w:bCs/>
    </w:rPr>
  </w:style>
  <w:style w:type="paragraph" w:customStyle="1" w:styleId="aff4">
    <w:name w:val="枠の内容"/>
    <w:basedOn w:val="af"/>
    <w:unhideWhenUsed/>
    <w:rsid w:val="009E70B2"/>
  </w:style>
  <w:style w:type="paragraph" w:styleId="HTML">
    <w:name w:val="HTML Address"/>
    <w:basedOn w:val="a1"/>
    <w:link w:val="HTML0"/>
    <w:uiPriority w:val="99"/>
    <w:semiHidden/>
    <w:unhideWhenUsed/>
    <w:rsid w:val="001256DC"/>
    <w:rPr>
      <w:i/>
      <w:iCs/>
    </w:rPr>
  </w:style>
  <w:style w:type="character" w:customStyle="1" w:styleId="HTML0">
    <w:name w:val="HTML アドレス (文字)"/>
    <w:link w:val="HTML"/>
    <w:uiPriority w:val="99"/>
    <w:semiHidden/>
    <w:rsid w:val="000360E4"/>
    <w:rPr>
      <w:rFonts w:ascii="ＭＳ ゴシック" w:eastAsia="ＭＳ ゴシック" w:hAnsi="Century" w:cs="Century"/>
      <w:i/>
      <w:iCs/>
      <w:sz w:val="21"/>
      <w:szCs w:val="24"/>
      <w:lang w:eastAsia="en-US" w:bidi="en-US"/>
    </w:rPr>
  </w:style>
  <w:style w:type="paragraph" w:styleId="HTML1">
    <w:name w:val="HTML Preformatted"/>
    <w:basedOn w:val="a1"/>
    <w:link w:val="HTML2"/>
    <w:uiPriority w:val="99"/>
    <w:semiHidden/>
    <w:unhideWhenUsed/>
    <w:rsid w:val="001256DC"/>
    <w:rPr>
      <w:rFonts w:ascii="Courier New" w:hAnsi="Courier New" w:cs="Courier New"/>
      <w:sz w:val="20"/>
      <w:szCs w:val="20"/>
    </w:rPr>
  </w:style>
  <w:style w:type="character" w:customStyle="1" w:styleId="HTML2">
    <w:name w:val="HTML 書式付き (文字)"/>
    <w:link w:val="HTML1"/>
    <w:uiPriority w:val="99"/>
    <w:semiHidden/>
    <w:rsid w:val="000360E4"/>
    <w:rPr>
      <w:rFonts w:ascii="Courier New" w:eastAsia="ＭＳ ゴシック" w:hAnsi="Courier New" w:cs="Courier New"/>
      <w:lang w:eastAsia="en-US" w:bidi="en-US"/>
    </w:rPr>
  </w:style>
  <w:style w:type="paragraph" w:styleId="aff5">
    <w:name w:val="annotation text"/>
    <w:basedOn w:val="a1"/>
    <w:link w:val="aff6"/>
    <w:uiPriority w:val="99"/>
    <w:semiHidden/>
    <w:unhideWhenUsed/>
    <w:rsid w:val="001256DC"/>
  </w:style>
  <w:style w:type="character" w:customStyle="1" w:styleId="aff6">
    <w:name w:val="コメント文字列 (文字)"/>
    <w:link w:val="aff5"/>
    <w:uiPriority w:val="99"/>
    <w:semiHidden/>
    <w:rsid w:val="000360E4"/>
    <w:rPr>
      <w:rFonts w:ascii="ＭＳ ゴシック" w:eastAsia="ＭＳ ゴシック" w:hAnsi="Century" w:cs="Century"/>
      <w:sz w:val="21"/>
      <w:szCs w:val="24"/>
      <w:lang w:eastAsia="en-US" w:bidi="en-US"/>
    </w:rPr>
  </w:style>
  <w:style w:type="paragraph" w:styleId="aff7">
    <w:name w:val="annotation subject"/>
    <w:basedOn w:val="aff5"/>
    <w:next w:val="aff5"/>
    <w:link w:val="aff8"/>
    <w:uiPriority w:val="99"/>
    <w:semiHidden/>
    <w:unhideWhenUsed/>
    <w:rsid w:val="001256DC"/>
    <w:rPr>
      <w:b/>
      <w:bCs/>
    </w:rPr>
  </w:style>
  <w:style w:type="character" w:customStyle="1" w:styleId="aff8">
    <w:name w:val="コメント内容 (文字)"/>
    <w:link w:val="aff7"/>
    <w:uiPriority w:val="99"/>
    <w:semiHidden/>
    <w:rsid w:val="000360E4"/>
    <w:rPr>
      <w:rFonts w:ascii="ＭＳ ゴシック" w:eastAsia="ＭＳ ゴシック" w:hAnsi="Century" w:cs="Century"/>
      <w:b/>
      <w:bCs/>
      <w:sz w:val="21"/>
      <w:szCs w:val="24"/>
      <w:lang w:eastAsia="en-US" w:bidi="en-US"/>
    </w:rPr>
  </w:style>
  <w:style w:type="paragraph" w:styleId="aff9">
    <w:name w:val="Block Text"/>
    <w:basedOn w:val="a1"/>
    <w:uiPriority w:val="99"/>
    <w:semiHidden/>
    <w:unhideWhenUsed/>
    <w:rsid w:val="001256DC"/>
    <w:pPr>
      <w:ind w:leftChars="700" w:left="1440" w:rightChars="700" w:right="1440"/>
    </w:pPr>
  </w:style>
  <w:style w:type="paragraph" w:styleId="affa">
    <w:name w:val="macro"/>
    <w:link w:val="affb"/>
    <w:uiPriority w:val="99"/>
    <w:semiHidden/>
    <w:unhideWhenUsed/>
    <w:rsid w:val="001256DC"/>
    <w:pPr>
      <w:widowControl w:val="0"/>
      <w:tabs>
        <w:tab w:val="left" w:pos="425"/>
        <w:tab w:val="left" w:pos="851"/>
        <w:tab w:val="left" w:pos="1276"/>
        <w:tab w:val="left" w:pos="1701"/>
        <w:tab w:val="left" w:pos="2126"/>
        <w:tab w:val="left" w:pos="2551"/>
        <w:tab w:val="left" w:pos="2976"/>
        <w:tab w:val="left" w:pos="3402"/>
        <w:tab w:val="left" w:pos="3827"/>
        <w:tab w:val="left" w:pos="4252"/>
        <w:tab w:val="left" w:pos="4677"/>
        <w:tab w:val="left" w:pos="5102"/>
      </w:tabs>
      <w:suppressAutoHyphens/>
      <w:kinsoku w:val="0"/>
      <w:overflowPunct w:val="0"/>
      <w:autoSpaceDE w:val="0"/>
      <w:autoSpaceDN w:val="0"/>
      <w:snapToGrid w:val="0"/>
    </w:pPr>
    <w:rPr>
      <w:rFonts w:ascii="Courier New" w:hAnsi="Courier New" w:cs="Courier New"/>
      <w:sz w:val="18"/>
      <w:szCs w:val="18"/>
      <w:lang w:eastAsia="en-US" w:bidi="en-US"/>
    </w:rPr>
  </w:style>
  <w:style w:type="character" w:customStyle="1" w:styleId="affb">
    <w:name w:val="マクロ文字列 (文字)"/>
    <w:link w:val="affa"/>
    <w:uiPriority w:val="99"/>
    <w:semiHidden/>
    <w:rsid w:val="000360E4"/>
    <w:rPr>
      <w:rFonts w:ascii="Courier New" w:hAnsi="Courier New" w:cs="Courier New"/>
      <w:sz w:val="18"/>
      <w:szCs w:val="18"/>
      <w:lang w:val="en-US" w:eastAsia="en-US" w:bidi="en-US"/>
    </w:rPr>
  </w:style>
  <w:style w:type="paragraph" w:styleId="affc">
    <w:name w:val="Message Header"/>
    <w:basedOn w:val="a1"/>
    <w:link w:val="affd"/>
    <w:uiPriority w:val="99"/>
    <w:semiHidden/>
    <w:unhideWhenUsed/>
    <w:rsid w:val="001256DC"/>
    <w:pPr>
      <w:pBdr>
        <w:top w:val="single" w:sz="6" w:space="1" w:color="auto"/>
        <w:left w:val="single" w:sz="6" w:space="1" w:color="auto"/>
        <w:bottom w:val="single" w:sz="6" w:space="1" w:color="auto"/>
        <w:right w:val="single" w:sz="6" w:space="1" w:color="auto"/>
      </w:pBdr>
      <w:shd w:val="pct20" w:color="auto" w:fill="auto"/>
      <w:ind w:left="960" w:hangingChars="400" w:hanging="960"/>
    </w:pPr>
    <w:rPr>
      <w:rFonts w:ascii="Arial" w:hAnsi="Arial" w:cs="Times New Roman"/>
    </w:rPr>
  </w:style>
  <w:style w:type="character" w:customStyle="1" w:styleId="affd">
    <w:name w:val="メッセージ見出し (文字)"/>
    <w:link w:val="affc"/>
    <w:uiPriority w:val="99"/>
    <w:semiHidden/>
    <w:rsid w:val="000360E4"/>
    <w:rPr>
      <w:rFonts w:ascii="Arial" w:eastAsia="ＭＳ ゴシック" w:hAnsi="Arial"/>
      <w:sz w:val="21"/>
      <w:szCs w:val="24"/>
      <w:shd w:val="pct20" w:color="auto" w:fill="auto"/>
      <w:lang w:eastAsia="en-US" w:bidi="en-US"/>
    </w:rPr>
  </w:style>
  <w:style w:type="paragraph" w:styleId="affe">
    <w:name w:val="Salutation"/>
    <w:basedOn w:val="a1"/>
    <w:next w:val="a1"/>
    <w:link w:val="afff"/>
    <w:uiPriority w:val="99"/>
    <w:semiHidden/>
    <w:unhideWhenUsed/>
    <w:rsid w:val="001256DC"/>
  </w:style>
  <w:style w:type="character" w:customStyle="1" w:styleId="afff">
    <w:name w:val="挨拶文 (文字)"/>
    <w:link w:val="affe"/>
    <w:uiPriority w:val="99"/>
    <w:semiHidden/>
    <w:rsid w:val="000360E4"/>
    <w:rPr>
      <w:rFonts w:ascii="ＭＳ ゴシック" w:eastAsia="ＭＳ ゴシック" w:hAnsi="Century" w:cs="Century"/>
      <w:sz w:val="21"/>
      <w:szCs w:val="24"/>
      <w:lang w:eastAsia="en-US" w:bidi="en-US"/>
    </w:rPr>
  </w:style>
  <w:style w:type="paragraph" w:styleId="afff0">
    <w:name w:val="envelope address"/>
    <w:basedOn w:val="a1"/>
    <w:uiPriority w:val="99"/>
    <w:semiHidden/>
    <w:unhideWhenUsed/>
    <w:rsid w:val="001256DC"/>
    <w:pPr>
      <w:framePr w:w="6804" w:h="2268" w:hRule="exact" w:hSpace="142" w:wrap="auto" w:hAnchor="page" w:xAlign="center" w:yAlign="bottom"/>
      <w:snapToGrid w:val="0"/>
      <w:ind w:leftChars="1400" w:left="100"/>
    </w:pPr>
    <w:rPr>
      <w:rFonts w:ascii="Arial" w:hAnsi="Arial" w:cs="Times New Roman"/>
    </w:rPr>
  </w:style>
  <w:style w:type="paragraph" w:styleId="29">
    <w:name w:val="List 2"/>
    <w:basedOn w:val="a1"/>
    <w:uiPriority w:val="99"/>
    <w:semiHidden/>
    <w:unhideWhenUsed/>
    <w:rsid w:val="001256DC"/>
    <w:pPr>
      <w:ind w:leftChars="200" w:left="100" w:hangingChars="200" w:hanging="200"/>
      <w:contextualSpacing/>
    </w:pPr>
  </w:style>
  <w:style w:type="paragraph" w:styleId="35">
    <w:name w:val="List 3"/>
    <w:basedOn w:val="a1"/>
    <w:uiPriority w:val="99"/>
    <w:semiHidden/>
    <w:unhideWhenUsed/>
    <w:rsid w:val="001256DC"/>
    <w:pPr>
      <w:ind w:leftChars="400" w:left="100" w:hangingChars="200" w:hanging="200"/>
      <w:contextualSpacing/>
    </w:pPr>
  </w:style>
  <w:style w:type="paragraph" w:styleId="45">
    <w:name w:val="List 4"/>
    <w:basedOn w:val="a1"/>
    <w:uiPriority w:val="99"/>
    <w:semiHidden/>
    <w:unhideWhenUsed/>
    <w:rsid w:val="001256DC"/>
    <w:pPr>
      <w:ind w:leftChars="600" w:left="100" w:hangingChars="200" w:hanging="200"/>
      <w:contextualSpacing/>
    </w:pPr>
  </w:style>
  <w:style w:type="paragraph" w:styleId="55">
    <w:name w:val="List 5"/>
    <w:basedOn w:val="a1"/>
    <w:uiPriority w:val="99"/>
    <w:semiHidden/>
    <w:unhideWhenUsed/>
    <w:rsid w:val="001256DC"/>
    <w:pPr>
      <w:ind w:leftChars="800" w:left="100" w:hangingChars="200" w:hanging="200"/>
      <w:contextualSpacing/>
    </w:pPr>
  </w:style>
  <w:style w:type="paragraph" w:styleId="afff1">
    <w:name w:val="table of authorities"/>
    <w:basedOn w:val="a1"/>
    <w:next w:val="a1"/>
    <w:uiPriority w:val="99"/>
    <w:semiHidden/>
    <w:unhideWhenUsed/>
    <w:rsid w:val="001256DC"/>
    <w:pPr>
      <w:ind w:left="240" w:hangingChars="100" w:hanging="240"/>
    </w:pPr>
  </w:style>
  <w:style w:type="paragraph" w:styleId="afff2">
    <w:name w:val="toa heading"/>
    <w:basedOn w:val="a1"/>
    <w:next w:val="a1"/>
    <w:uiPriority w:val="99"/>
    <w:semiHidden/>
    <w:unhideWhenUsed/>
    <w:rsid w:val="001256DC"/>
    <w:pPr>
      <w:spacing w:before="180"/>
    </w:pPr>
    <w:rPr>
      <w:rFonts w:ascii="Arial" w:hAnsi="Arial" w:cs="Times New Roman"/>
    </w:rPr>
  </w:style>
  <w:style w:type="paragraph" w:styleId="a0">
    <w:name w:val="List Bullet"/>
    <w:basedOn w:val="a1"/>
    <w:uiPriority w:val="99"/>
    <w:semiHidden/>
    <w:unhideWhenUsed/>
    <w:rsid w:val="001256DC"/>
    <w:pPr>
      <w:numPr>
        <w:numId w:val="2"/>
      </w:numPr>
      <w:contextualSpacing/>
    </w:pPr>
  </w:style>
  <w:style w:type="paragraph" w:styleId="20">
    <w:name w:val="List Bullet 2"/>
    <w:basedOn w:val="a1"/>
    <w:uiPriority w:val="99"/>
    <w:semiHidden/>
    <w:unhideWhenUsed/>
    <w:rsid w:val="001256DC"/>
    <w:pPr>
      <w:numPr>
        <w:numId w:val="3"/>
      </w:numPr>
      <w:contextualSpacing/>
    </w:pPr>
  </w:style>
  <w:style w:type="paragraph" w:styleId="30">
    <w:name w:val="List Bullet 3"/>
    <w:basedOn w:val="a1"/>
    <w:uiPriority w:val="99"/>
    <w:semiHidden/>
    <w:unhideWhenUsed/>
    <w:rsid w:val="001256DC"/>
    <w:pPr>
      <w:numPr>
        <w:numId w:val="4"/>
      </w:numPr>
      <w:contextualSpacing/>
    </w:pPr>
  </w:style>
  <w:style w:type="paragraph" w:styleId="40">
    <w:name w:val="List Bullet 4"/>
    <w:basedOn w:val="a1"/>
    <w:uiPriority w:val="99"/>
    <w:semiHidden/>
    <w:unhideWhenUsed/>
    <w:rsid w:val="001256DC"/>
    <w:pPr>
      <w:numPr>
        <w:numId w:val="5"/>
      </w:numPr>
      <w:contextualSpacing/>
    </w:pPr>
  </w:style>
  <w:style w:type="paragraph" w:styleId="50">
    <w:name w:val="List Bullet 5"/>
    <w:basedOn w:val="a1"/>
    <w:uiPriority w:val="99"/>
    <w:semiHidden/>
    <w:unhideWhenUsed/>
    <w:rsid w:val="001256DC"/>
    <w:pPr>
      <w:numPr>
        <w:numId w:val="6"/>
      </w:numPr>
      <w:contextualSpacing/>
    </w:pPr>
  </w:style>
  <w:style w:type="paragraph" w:styleId="afff3">
    <w:name w:val="List Continue"/>
    <w:basedOn w:val="a1"/>
    <w:uiPriority w:val="99"/>
    <w:semiHidden/>
    <w:unhideWhenUsed/>
    <w:rsid w:val="001256DC"/>
    <w:pPr>
      <w:spacing w:after="180"/>
      <w:ind w:leftChars="200" w:left="425"/>
      <w:contextualSpacing/>
    </w:pPr>
  </w:style>
  <w:style w:type="paragraph" w:styleId="2a">
    <w:name w:val="List Continue 2"/>
    <w:basedOn w:val="a1"/>
    <w:uiPriority w:val="99"/>
    <w:semiHidden/>
    <w:unhideWhenUsed/>
    <w:rsid w:val="001256DC"/>
    <w:pPr>
      <w:spacing w:after="180"/>
      <w:ind w:leftChars="400" w:left="850"/>
      <w:contextualSpacing/>
    </w:pPr>
  </w:style>
  <w:style w:type="paragraph" w:styleId="36">
    <w:name w:val="List Continue 3"/>
    <w:basedOn w:val="a1"/>
    <w:uiPriority w:val="99"/>
    <w:semiHidden/>
    <w:unhideWhenUsed/>
    <w:rsid w:val="001256DC"/>
    <w:pPr>
      <w:spacing w:after="180"/>
      <w:ind w:leftChars="600" w:left="1275"/>
      <w:contextualSpacing/>
    </w:pPr>
  </w:style>
  <w:style w:type="paragraph" w:styleId="46">
    <w:name w:val="List Continue 4"/>
    <w:basedOn w:val="a1"/>
    <w:uiPriority w:val="99"/>
    <w:semiHidden/>
    <w:unhideWhenUsed/>
    <w:rsid w:val="001256DC"/>
    <w:pPr>
      <w:spacing w:after="180"/>
      <w:ind w:leftChars="800" w:left="1700"/>
      <w:contextualSpacing/>
    </w:pPr>
  </w:style>
  <w:style w:type="paragraph" w:styleId="56">
    <w:name w:val="List Continue 5"/>
    <w:basedOn w:val="a1"/>
    <w:uiPriority w:val="99"/>
    <w:semiHidden/>
    <w:unhideWhenUsed/>
    <w:rsid w:val="001256DC"/>
    <w:pPr>
      <w:spacing w:after="180"/>
      <w:ind w:leftChars="1000" w:left="2125"/>
      <w:contextualSpacing/>
    </w:pPr>
  </w:style>
  <w:style w:type="paragraph" w:styleId="afff4">
    <w:name w:val="Note Heading"/>
    <w:basedOn w:val="a1"/>
    <w:next w:val="a1"/>
    <w:link w:val="afff5"/>
    <w:uiPriority w:val="99"/>
    <w:semiHidden/>
    <w:unhideWhenUsed/>
    <w:rsid w:val="001256DC"/>
    <w:pPr>
      <w:jc w:val="center"/>
    </w:pPr>
  </w:style>
  <w:style w:type="character" w:customStyle="1" w:styleId="afff5">
    <w:name w:val="記 (文字)"/>
    <w:link w:val="afff4"/>
    <w:uiPriority w:val="99"/>
    <w:semiHidden/>
    <w:rsid w:val="000360E4"/>
    <w:rPr>
      <w:rFonts w:ascii="ＭＳ ゴシック" w:eastAsia="ＭＳ ゴシック" w:hAnsi="Century" w:cs="Century"/>
      <w:sz w:val="21"/>
      <w:szCs w:val="24"/>
      <w:lang w:eastAsia="en-US" w:bidi="en-US"/>
    </w:rPr>
  </w:style>
  <w:style w:type="paragraph" w:styleId="afff6">
    <w:name w:val="footnote text"/>
    <w:basedOn w:val="a1"/>
    <w:link w:val="afff7"/>
    <w:uiPriority w:val="99"/>
    <w:semiHidden/>
    <w:unhideWhenUsed/>
    <w:rsid w:val="001256DC"/>
    <w:pPr>
      <w:snapToGrid w:val="0"/>
    </w:pPr>
  </w:style>
  <w:style w:type="character" w:customStyle="1" w:styleId="afff7">
    <w:name w:val="脚注文字列 (文字)"/>
    <w:link w:val="afff6"/>
    <w:uiPriority w:val="99"/>
    <w:semiHidden/>
    <w:rsid w:val="000360E4"/>
    <w:rPr>
      <w:rFonts w:ascii="ＭＳ ゴシック" w:eastAsia="ＭＳ ゴシック" w:hAnsi="Century" w:cs="Century"/>
      <w:sz w:val="21"/>
      <w:szCs w:val="24"/>
      <w:lang w:eastAsia="en-US" w:bidi="en-US"/>
    </w:rPr>
  </w:style>
  <w:style w:type="paragraph" w:styleId="afff8">
    <w:name w:val="Closing"/>
    <w:basedOn w:val="a1"/>
    <w:link w:val="afff9"/>
    <w:uiPriority w:val="99"/>
    <w:semiHidden/>
    <w:unhideWhenUsed/>
    <w:rsid w:val="001256DC"/>
    <w:pPr>
      <w:jc w:val="right"/>
    </w:pPr>
  </w:style>
  <w:style w:type="character" w:customStyle="1" w:styleId="afff9">
    <w:name w:val="結語 (文字)"/>
    <w:link w:val="afff8"/>
    <w:uiPriority w:val="99"/>
    <w:semiHidden/>
    <w:rsid w:val="000360E4"/>
    <w:rPr>
      <w:rFonts w:ascii="ＭＳ ゴシック" w:eastAsia="ＭＳ ゴシック" w:hAnsi="Century" w:cs="Century"/>
      <w:sz w:val="21"/>
      <w:szCs w:val="24"/>
      <w:lang w:eastAsia="en-US" w:bidi="en-US"/>
    </w:rPr>
  </w:style>
  <w:style w:type="paragraph" w:styleId="afffa">
    <w:name w:val="Document Map"/>
    <w:basedOn w:val="a1"/>
    <w:link w:val="afffb"/>
    <w:uiPriority w:val="99"/>
    <w:semiHidden/>
    <w:unhideWhenUsed/>
    <w:rsid w:val="001256DC"/>
    <w:rPr>
      <w:rFonts w:ascii="MS UI Gothic" w:eastAsia="MS UI Gothic"/>
      <w:sz w:val="18"/>
      <w:szCs w:val="18"/>
    </w:rPr>
  </w:style>
  <w:style w:type="character" w:customStyle="1" w:styleId="afffb">
    <w:name w:val="見出しマップ (文字)"/>
    <w:link w:val="afffa"/>
    <w:uiPriority w:val="99"/>
    <w:semiHidden/>
    <w:rsid w:val="000360E4"/>
    <w:rPr>
      <w:rFonts w:ascii="MS UI Gothic" w:eastAsia="MS UI Gothic" w:hAnsi="Century" w:cs="Century"/>
      <w:sz w:val="18"/>
      <w:szCs w:val="18"/>
      <w:lang w:eastAsia="en-US" w:bidi="en-US"/>
    </w:rPr>
  </w:style>
  <w:style w:type="paragraph" w:styleId="afffc">
    <w:name w:val="envelope return"/>
    <w:basedOn w:val="a1"/>
    <w:uiPriority w:val="99"/>
    <w:semiHidden/>
    <w:unhideWhenUsed/>
    <w:rsid w:val="001256DC"/>
    <w:pPr>
      <w:snapToGrid w:val="0"/>
    </w:pPr>
    <w:rPr>
      <w:rFonts w:ascii="Arial" w:hAnsi="Arial" w:cs="Times New Roman"/>
    </w:rPr>
  </w:style>
  <w:style w:type="paragraph" w:styleId="19">
    <w:name w:val="index 1"/>
    <w:basedOn w:val="a1"/>
    <w:next w:val="a1"/>
    <w:autoRedefine/>
    <w:uiPriority w:val="99"/>
    <w:semiHidden/>
    <w:unhideWhenUsed/>
    <w:rsid w:val="00400056"/>
    <w:pPr>
      <w:ind w:left="240" w:hangingChars="100" w:hanging="240"/>
    </w:pPr>
    <w:rPr>
      <w:rFonts w:ascii="Lucida Console" w:eastAsia="ＭＳ Ｐゴシック" w:hAnsi="Lucida Console"/>
    </w:rPr>
  </w:style>
  <w:style w:type="paragraph" w:styleId="2b">
    <w:name w:val="index 2"/>
    <w:basedOn w:val="a1"/>
    <w:next w:val="a1"/>
    <w:autoRedefine/>
    <w:uiPriority w:val="99"/>
    <w:semiHidden/>
    <w:unhideWhenUsed/>
    <w:rsid w:val="001256DC"/>
    <w:pPr>
      <w:ind w:leftChars="100" w:left="100" w:hangingChars="100" w:hanging="240"/>
    </w:pPr>
  </w:style>
  <w:style w:type="paragraph" w:styleId="37">
    <w:name w:val="index 3"/>
    <w:basedOn w:val="a1"/>
    <w:next w:val="a1"/>
    <w:autoRedefine/>
    <w:uiPriority w:val="99"/>
    <w:semiHidden/>
    <w:unhideWhenUsed/>
    <w:rsid w:val="001256DC"/>
    <w:pPr>
      <w:ind w:leftChars="200" w:left="200" w:hangingChars="100" w:hanging="240"/>
    </w:pPr>
  </w:style>
  <w:style w:type="paragraph" w:styleId="47">
    <w:name w:val="index 4"/>
    <w:basedOn w:val="a1"/>
    <w:next w:val="a1"/>
    <w:autoRedefine/>
    <w:uiPriority w:val="99"/>
    <w:semiHidden/>
    <w:unhideWhenUsed/>
    <w:rsid w:val="001256DC"/>
    <w:pPr>
      <w:ind w:leftChars="300" w:left="300" w:hangingChars="100" w:hanging="240"/>
    </w:pPr>
  </w:style>
  <w:style w:type="paragraph" w:styleId="57">
    <w:name w:val="index 5"/>
    <w:basedOn w:val="a1"/>
    <w:next w:val="a1"/>
    <w:autoRedefine/>
    <w:uiPriority w:val="99"/>
    <w:semiHidden/>
    <w:unhideWhenUsed/>
    <w:rsid w:val="001256DC"/>
    <w:pPr>
      <w:ind w:leftChars="400" w:left="400" w:hangingChars="100" w:hanging="240"/>
    </w:pPr>
  </w:style>
  <w:style w:type="paragraph" w:styleId="63">
    <w:name w:val="index 6"/>
    <w:basedOn w:val="a1"/>
    <w:next w:val="a1"/>
    <w:autoRedefine/>
    <w:uiPriority w:val="99"/>
    <w:semiHidden/>
    <w:unhideWhenUsed/>
    <w:rsid w:val="001256DC"/>
    <w:pPr>
      <w:ind w:leftChars="500" w:left="500" w:hangingChars="100" w:hanging="240"/>
    </w:pPr>
  </w:style>
  <w:style w:type="paragraph" w:styleId="73">
    <w:name w:val="index 7"/>
    <w:basedOn w:val="a1"/>
    <w:next w:val="a1"/>
    <w:autoRedefine/>
    <w:uiPriority w:val="99"/>
    <w:semiHidden/>
    <w:unhideWhenUsed/>
    <w:rsid w:val="001256DC"/>
    <w:pPr>
      <w:ind w:leftChars="600" w:left="600" w:hangingChars="100" w:hanging="240"/>
    </w:pPr>
  </w:style>
  <w:style w:type="paragraph" w:styleId="83">
    <w:name w:val="index 8"/>
    <w:basedOn w:val="a1"/>
    <w:next w:val="a1"/>
    <w:autoRedefine/>
    <w:uiPriority w:val="99"/>
    <w:semiHidden/>
    <w:unhideWhenUsed/>
    <w:rsid w:val="001256DC"/>
    <w:pPr>
      <w:ind w:leftChars="700" w:left="700" w:hangingChars="100" w:hanging="240"/>
    </w:pPr>
  </w:style>
  <w:style w:type="paragraph" w:styleId="93">
    <w:name w:val="index 9"/>
    <w:basedOn w:val="a1"/>
    <w:next w:val="a1"/>
    <w:autoRedefine/>
    <w:uiPriority w:val="99"/>
    <w:semiHidden/>
    <w:unhideWhenUsed/>
    <w:rsid w:val="001256DC"/>
    <w:pPr>
      <w:ind w:leftChars="800" w:left="800" w:hangingChars="100" w:hanging="240"/>
    </w:pPr>
  </w:style>
  <w:style w:type="paragraph" w:styleId="afffd">
    <w:name w:val="index heading"/>
    <w:basedOn w:val="a1"/>
    <w:next w:val="19"/>
    <w:uiPriority w:val="99"/>
    <w:semiHidden/>
    <w:unhideWhenUsed/>
    <w:rsid w:val="001256DC"/>
    <w:rPr>
      <w:rFonts w:ascii="Arial" w:hAnsi="Arial" w:cs="Times New Roman"/>
      <w:b/>
      <w:bCs/>
    </w:rPr>
  </w:style>
  <w:style w:type="paragraph" w:styleId="afffe">
    <w:name w:val="Signature"/>
    <w:basedOn w:val="a1"/>
    <w:link w:val="affff"/>
    <w:uiPriority w:val="99"/>
    <w:semiHidden/>
    <w:unhideWhenUsed/>
    <w:rsid w:val="001256DC"/>
    <w:pPr>
      <w:jc w:val="right"/>
    </w:pPr>
  </w:style>
  <w:style w:type="character" w:customStyle="1" w:styleId="affff">
    <w:name w:val="署名 (文字)"/>
    <w:link w:val="afffe"/>
    <w:uiPriority w:val="99"/>
    <w:semiHidden/>
    <w:rsid w:val="000360E4"/>
    <w:rPr>
      <w:rFonts w:ascii="ＭＳ ゴシック" w:eastAsia="ＭＳ ゴシック" w:hAnsi="Century" w:cs="Century"/>
      <w:sz w:val="21"/>
      <w:szCs w:val="24"/>
      <w:lang w:eastAsia="en-US" w:bidi="en-US"/>
    </w:rPr>
  </w:style>
  <w:style w:type="paragraph" w:styleId="affff0">
    <w:name w:val="Plain Text"/>
    <w:basedOn w:val="a1"/>
    <w:link w:val="affff1"/>
    <w:uiPriority w:val="99"/>
    <w:semiHidden/>
    <w:unhideWhenUsed/>
    <w:rsid w:val="001256DC"/>
    <w:rPr>
      <w:rFonts w:ascii="ＭＳ 明朝" w:hAnsi="Courier New" w:cs="Courier New"/>
      <w:szCs w:val="21"/>
    </w:rPr>
  </w:style>
  <w:style w:type="character" w:customStyle="1" w:styleId="affff1">
    <w:name w:val="書式なし (文字)"/>
    <w:link w:val="affff0"/>
    <w:uiPriority w:val="99"/>
    <w:semiHidden/>
    <w:rsid w:val="000360E4"/>
    <w:rPr>
      <w:rFonts w:ascii="ＭＳ 明朝" w:eastAsia="ＭＳ ゴシック" w:hAnsi="Courier New" w:cs="Courier New"/>
      <w:sz w:val="21"/>
      <w:szCs w:val="21"/>
      <w:lang w:eastAsia="en-US" w:bidi="en-US"/>
    </w:rPr>
  </w:style>
  <w:style w:type="paragraph" w:styleId="affff2">
    <w:name w:val="caption"/>
    <w:basedOn w:val="a1"/>
    <w:next w:val="a1"/>
    <w:uiPriority w:val="35"/>
    <w:semiHidden/>
    <w:unhideWhenUsed/>
    <w:qFormat/>
    <w:rsid w:val="001256DC"/>
    <w:rPr>
      <w:b/>
      <w:bCs/>
      <w:szCs w:val="21"/>
    </w:rPr>
  </w:style>
  <w:style w:type="paragraph" w:styleId="affff3">
    <w:name w:val="table of figures"/>
    <w:basedOn w:val="a1"/>
    <w:next w:val="a1"/>
    <w:uiPriority w:val="99"/>
    <w:semiHidden/>
    <w:unhideWhenUsed/>
    <w:rsid w:val="001256DC"/>
    <w:pPr>
      <w:ind w:leftChars="200" w:left="200" w:hangingChars="200" w:hanging="200"/>
    </w:pPr>
  </w:style>
  <w:style w:type="paragraph" w:styleId="a">
    <w:name w:val="List Number"/>
    <w:basedOn w:val="a1"/>
    <w:uiPriority w:val="99"/>
    <w:semiHidden/>
    <w:unhideWhenUsed/>
    <w:rsid w:val="001256DC"/>
    <w:pPr>
      <w:numPr>
        <w:numId w:val="7"/>
      </w:numPr>
      <w:contextualSpacing/>
    </w:pPr>
  </w:style>
  <w:style w:type="paragraph" w:styleId="2">
    <w:name w:val="List Number 2"/>
    <w:basedOn w:val="a1"/>
    <w:uiPriority w:val="99"/>
    <w:semiHidden/>
    <w:unhideWhenUsed/>
    <w:rsid w:val="001256DC"/>
    <w:pPr>
      <w:numPr>
        <w:numId w:val="8"/>
      </w:numPr>
      <w:contextualSpacing/>
    </w:pPr>
  </w:style>
  <w:style w:type="paragraph" w:styleId="3">
    <w:name w:val="List Number 3"/>
    <w:basedOn w:val="a1"/>
    <w:uiPriority w:val="99"/>
    <w:semiHidden/>
    <w:unhideWhenUsed/>
    <w:rsid w:val="001256DC"/>
    <w:pPr>
      <w:numPr>
        <w:numId w:val="9"/>
      </w:numPr>
      <w:contextualSpacing/>
    </w:pPr>
  </w:style>
  <w:style w:type="paragraph" w:styleId="4">
    <w:name w:val="List Number 4"/>
    <w:basedOn w:val="a1"/>
    <w:uiPriority w:val="99"/>
    <w:semiHidden/>
    <w:unhideWhenUsed/>
    <w:rsid w:val="001256DC"/>
    <w:pPr>
      <w:numPr>
        <w:numId w:val="10"/>
      </w:numPr>
      <w:contextualSpacing/>
    </w:pPr>
  </w:style>
  <w:style w:type="paragraph" w:styleId="5">
    <w:name w:val="List Number 5"/>
    <w:basedOn w:val="a1"/>
    <w:uiPriority w:val="99"/>
    <w:semiHidden/>
    <w:unhideWhenUsed/>
    <w:rsid w:val="001256DC"/>
    <w:pPr>
      <w:numPr>
        <w:numId w:val="11"/>
      </w:numPr>
      <w:contextualSpacing/>
    </w:pPr>
  </w:style>
  <w:style w:type="paragraph" w:styleId="affff4">
    <w:name w:val="E-mail Signature"/>
    <w:basedOn w:val="a1"/>
    <w:link w:val="affff5"/>
    <w:uiPriority w:val="99"/>
    <w:semiHidden/>
    <w:unhideWhenUsed/>
    <w:rsid w:val="001256DC"/>
  </w:style>
  <w:style w:type="character" w:customStyle="1" w:styleId="affff5">
    <w:name w:val="電子メール署名 (文字)"/>
    <w:link w:val="affff4"/>
    <w:uiPriority w:val="99"/>
    <w:semiHidden/>
    <w:rsid w:val="000360E4"/>
    <w:rPr>
      <w:rFonts w:ascii="ＭＳ ゴシック" w:eastAsia="ＭＳ ゴシック" w:hAnsi="Century" w:cs="Century"/>
      <w:sz w:val="21"/>
      <w:szCs w:val="24"/>
      <w:lang w:eastAsia="en-US" w:bidi="en-US"/>
    </w:rPr>
  </w:style>
  <w:style w:type="paragraph" w:styleId="affff6">
    <w:name w:val="Date"/>
    <w:basedOn w:val="a1"/>
    <w:next w:val="a1"/>
    <w:link w:val="affff7"/>
    <w:uiPriority w:val="99"/>
    <w:semiHidden/>
    <w:unhideWhenUsed/>
    <w:rsid w:val="001256DC"/>
  </w:style>
  <w:style w:type="character" w:customStyle="1" w:styleId="affff7">
    <w:name w:val="日付 (文字)"/>
    <w:link w:val="affff6"/>
    <w:uiPriority w:val="99"/>
    <w:semiHidden/>
    <w:rsid w:val="000360E4"/>
    <w:rPr>
      <w:rFonts w:ascii="ＭＳ ゴシック" w:eastAsia="ＭＳ ゴシック" w:hAnsi="Century" w:cs="Century"/>
      <w:sz w:val="21"/>
      <w:szCs w:val="24"/>
      <w:lang w:eastAsia="en-US" w:bidi="en-US"/>
    </w:rPr>
  </w:style>
  <w:style w:type="paragraph" w:styleId="Web">
    <w:name w:val="Normal (Web)"/>
    <w:basedOn w:val="a1"/>
    <w:uiPriority w:val="99"/>
    <w:semiHidden/>
    <w:unhideWhenUsed/>
    <w:rsid w:val="001256DC"/>
    <w:rPr>
      <w:rFonts w:ascii="Times New Roman" w:hAnsi="Times New Roman" w:cs="Times New Roman"/>
    </w:rPr>
  </w:style>
  <w:style w:type="paragraph" w:styleId="affff8">
    <w:name w:val="Normal Indent"/>
    <w:basedOn w:val="a1"/>
    <w:uiPriority w:val="99"/>
    <w:semiHidden/>
    <w:unhideWhenUsed/>
    <w:rsid w:val="001256DC"/>
    <w:pPr>
      <w:ind w:leftChars="400" w:left="840"/>
    </w:pPr>
  </w:style>
  <w:style w:type="paragraph" w:styleId="affff9">
    <w:name w:val="Bibliography"/>
    <w:basedOn w:val="a1"/>
    <w:next w:val="a1"/>
    <w:uiPriority w:val="37"/>
    <w:semiHidden/>
    <w:unhideWhenUsed/>
    <w:rsid w:val="001256DC"/>
  </w:style>
  <w:style w:type="paragraph" w:styleId="affffa">
    <w:name w:val="endnote text"/>
    <w:basedOn w:val="a1"/>
    <w:link w:val="affffb"/>
    <w:uiPriority w:val="99"/>
    <w:semiHidden/>
    <w:unhideWhenUsed/>
    <w:rsid w:val="001256DC"/>
    <w:pPr>
      <w:snapToGrid w:val="0"/>
    </w:pPr>
  </w:style>
  <w:style w:type="character" w:customStyle="1" w:styleId="affffb">
    <w:name w:val="文末脚注文字列 (文字)"/>
    <w:link w:val="affffa"/>
    <w:uiPriority w:val="99"/>
    <w:semiHidden/>
    <w:rsid w:val="000360E4"/>
    <w:rPr>
      <w:rFonts w:ascii="ＭＳ ゴシック" w:eastAsia="ＭＳ ゴシック" w:hAnsi="Century" w:cs="Century"/>
      <w:sz w:val="21"/>
      <w:szCs w:val="24"/>
      <w:lang w:eastAsia="en-US" w:bidi="en-US"/>
    </w:rPr>
  </w:style>
  <w:style w:type="paragraph" w:styleId="2c">
    <w:name w:val="Body Text 2"/>
    <w:basedOn w:val="a1"/>
    <w:link w:val="2d"/>
    <w:uiPriority w:val="99"/>
    <w:semiHidden/>
    <w:unhideWhenUsed/>
    <w:rsid w:val="001256DC"/>
    <w:pPr>
      <w:spacing w:line="480" w:lineRule="auto"/>
    </w:pPr>
  </w:style>
  <w:style w:type="character" w:customStyle="1" w:styleId="2d">
    <w:name w:val="本文 2 (文字)"/>
    <w:link w:val="2c"/>
    <w:uiPriority w:val="99"/>
    <w:semiHidden/>
    <w:rsid w:val="000360E4"/>
    <w:rPr>
      <w:rFonts w:ascii="ＭＳ ゴシック" w:eastAsia="ＭＳ ゴシック" w:hAnsi="Century" w:cs="Century"/>
      <w:sz w:val="21"/>
      <w:szCs w:val="24"/>
      <w:lang w:eastAsia="en-US" w:bidi="en-US"/>
    </w:rPr>
  </w:style>
  <w:style w:type="paragraph" w:styleId="38">
    <w:name w:val="Body Text 3"/>
    <w:basedOn w:val="a1"/>
    <w:link w:val="39"/>
    <w:uiPriority w:val="99"/>
    <w:semiHidden/>
    <w:unhideWhenUsed/>
    <w:rsid w:val="001256DC"/>
    <w:rPr>
      <w:sz w:val="16"/>
      <w:szCs w:val="16"/>
    </w:rPr>
  </w:style>
  <w:style w:type="character" w:customStyle="1" w:styleId="39">
    <w:name w:val="本文 3 (文字)"/>
    <w:link w:val="38"/>
    <w:uiPriority w:val="99"/>
    <w:semiHidden/>
    <w:rsid w:val="000360E4"/>
    <w:rPr>
      <w:rFonts w:ascii="ＭＳ ゴシック" w:eastAsia="ＭＳ ゴシック" w:hAnsi="Century" w:cs="Century"/>
      <w:sz w:val="16"/>
      <w:szCs w:val="16"/>
      <w:lang w:eastAsia="en-US" w:bidi="en-US"/>
    </w:rPr>
  </w:style>
  <w:style w:type="paragraph" w:styleId="affffc">
    <w:name w:val="Body Text Indent"/>
    <w:basedOn w:val="a1"/>
    <w:link w:val="affffd"/>
    <w:uiPriority w:val="99"/>
    <w:semiHidden/>
    <w:unhideWhenUsed/>
    <w:rsid w:val="001256DC"/>
    <w:pPr>
      <w:ind w:leftChars="400" w:left="851"/>
    </w:pPr>
  </w:style>
  <w:style w:type="character" w:customStyle="1" w:styleId="affffd">
    <w:name w:val="本文インデント (文字)"/>
    <w:link w:val="affffc"/>
    <w:uiPriority w:val="99"/>
    <w:semiHidden/>
    <w:rsid w:val="000360E4"/>
    <w:rPr>
      <w:rFonts w:ascii="ＭＳ ゴシック" w:eastAsia="ＭＳ ゴシック" w:hAnsi="Century" w:cs="Century"/>
      <w:sz w:val="21"/>
      <w:szCs w:val="24"/>
      <w:lang w:eastAsia="en-US" w:bidi="en-US"/>
    </w:rPr>
  </w:style>
  <w:style w:type="paragraph" w:styleId="2e">
    <w:name w:val="Body Text Indent 2"/>
    <w:basedOn w:val="a1"/>
    <w:link w:val="2f"/>
    <w:uiPriority w:val="99"/>
    <w:semiHidden/>
    <w:unhideWhenUsed/>
    <w:rsid w:val="001256DC"/>
    <w:pPr>
      <w:spacing w:line="480" w:lineRule="auto"/>
      <w:ind w:leftChars="400" w:left="851"/>
    </w:pPr>
  </w:style>
  <w:style w:type="character" w:customStyle="1" w:styleId="2f">
    <w:name w:val="本文インデント 2 (文字)"/>
    <w:link w:val="2e"/>
    <w:uiPriority w:val="99"/>
    <w:semiHidden/>
    <w:rsid w:val="000360E4"/>
    <w:rPr>
      <w:rFonts w:ascii="ＭＳ ゴシック" w:eastAsia="ＭＳ ゴシック" w:hAnsi="Century" w:cs="Century"/>
      <w:sz w:val="21"/>
      <w:szCs w:val="24"/>
      <w:lang w:eastAsia="en-US" w:bidi="en-US"/>
    </w:rPr>
  </w:style>
  <w:style w:type="paragraph" w:styleId="3a">
    <w:name w:val="Body Text Indent 3"/>
    <w:basedOn w:val="a1"/>
    <w:link w:val="3b"/>
    <w:uiPriority w:val="99"/>
    <w:semiHidden/>
    <w:unhideWhenUsed/>
    <w:rsid w:val="001256DC"/>
    <w:pPr>
      <w:ind w:leftChars="400" w:left="851"/>
    </w:pPr>
    <w:rPr>
      <w:sz w:val="16"/>
      <w:szCs w:val="16"/>
    </w:rPr>
  </w:style>
  <w:style w:type="character" w:customStyle="1" w:styleId="3b">
    <w:name w:val="本文インデント 3 (文字)"/>
    <w:link w:val="3a"/>
    <w:uiPriority w:val="99"/>
    <w:semiHidden/>
    <w:rsid w:val="000360E4"/>
    <w:rPr>
      <w:rFonts w:ascii="ＭＳ ゴシック" w:eastAsia="ＭＳ ゴシック" w:hAnsi="Century" w:cs="Century"/>
      <w:sz w:val="16"/>
      <w:szCs w:val="16"/>
      <w:lang w:eastAsia="en-US" w:bidi="en-US"/>
    </w:rPr>
  </w:style>
  <w:style w:type="paragraph" w:styleId="affffe">
    <w:name w:val="Body Text First Indent"/>
    <w:basedOn w:val="af"/>
    <w:link w:val="afffff"/>
    <w:uiPriority w:val="99"/>
    <w:semiHidden/>
    <w:unhideWhenUsed/>
    <w:rsid w:val="001256DC"/>
    <w:pPr>
      <w:spacing w:after="0"/>
      <w:ind w:firstLineChars="100" w:firstLine="210"/>
    </w:pPr>
  </w:style>
  <w:style w:type="character" w:customStyle="1" w:styleId="af0">
    <w:name w:val="本文 (文字)"/>
    <w:link w:val="af"/>
    <w:semiHidden/>
    <w:rsid w:val="000360E4"/>
    <w:rPr>
      <w:rFonts w:ascii="ＭＳ ゴシック" w:eastAsia="ＭＳ ゴシック" w:hAnsi="Century" w:cs="Century"/>
      <w:sz w:val="21"/>
      <w:szCs w:val="24"/>
      <w:lang w:eastAsia="en-US" w:bidi="en-US"/>
    </w:rPr>
  </w:style>
  <w:style w:type="character" w:customStyle="1" w:styleId="afffff">
    <w:name w:val="本文字下げ (文字)"/>
    <w:link w:val="affffe"/>
    <w:uiPriority w:val="99"/>
    <w:rsid w:val="000360E4"/>
    <w:rPr>
      <w:rFonts w:ascii="ＭＳ ゴシック" w:eastAsia="ＭＳ ゴシック" w:hAnsi="Century" w:cs="Century"/>
      <w:sz w:val="21"/>
      <w:szCs w:val="24"/>
      <w:lang w:eastAsia="en-US" w:bidi="en-US"/>
    </w:rPr>
  </w:style>
  <w:style w:type="paragraph" w:styleId="2f0">
    <w:name w:val="Body Text First Indent 2"/>
    <w:basedOn w:val="affffc"/>
    <w:link w:val="2f1"/>
    <w:uiPriority w:val="99"/>
    <w:semiHidden/>
    <w:unhideWhenUsed/>
    <w:rsid w:val="001256DC"/>
    <w:pPr>
      <w:ind w:firstLineChars="100" w:firstLine="210"/>
    </w:pPr>
  </w:style>
  <w:style w:type="character" w:customStyle="1" w:styleId="2f1">
    <w:name w:val="本文字下げ 2 (文字)"/>
    <w:link w:val="2f0"/>
    <w:uiPriority w:val="99"/>
    <w:semiHidden/>
    <w:rsid w:val="000360E4"/>
    <w:rPr>
      <w:rFonts w:ascii="ＭＳ ゴシック" w:eastAsia="ＭＳ ゴシック" w:hAnsi="Century" w:cs="Century"/>
      <w:sz w:val="21"/>
      <w:szCs w:val="24"/>
      <w:lang w:eastAsia="en-US" w:bidi="en-US"/>
    </w:rPr>
  </w:style>
  <w:style w:type="character" w:styleId="afffff0">
    <w:name w:val="annotation reference"/>
    <w:uiPriority w:val="99"/>
    <w:semiHidden/>
    <w:unhideWhenUsed/>
    <w:rsid w:val="002E09EF"/>
    <w:rPr>
      <w:sz w:val="18"/>
      <w:szCs w:val="18"/>
    </w:rPr>
  </w:style>
  <w:style w:type="paragraph" w:customStyle="1" w:styleId="MSP">
    <w:name w:val="本文MSP明朝"/>
    <w:basedOn w:val="a1"/>
    <w:link w:val="MSP0"/>
    <w:unhideWhenUsed/>
    <w:qFormat/>
    <w:rsid w:val="00D56BBB"/>
    <w:pPr>
      <w:suppressAutoHyphens w:val="0"/>
      <w:jc w:val="both"/>
    </w:pPr>
    <w:rPr>
      <w:rFonts w:ascii="Lucida Console" w:eastAsia="ＭＳ Ｐ明朝" w:hAnsi="Lucida Console" w:cs="ＭＳ Ｐゴシック"/>
      <w:szCs w:val="22"/>
      <w:lang w:eastAsia="ja-JP" w:bidi="ar-SA"/>
    </w:rPr>
  </w:style>
  <w:style w:type="character" w:customStyle="1" w:styleId="MSP0">
    <w:name w:val="本文MSP明朝 (文字)"/>
    <w:link w:val="MSP"/>
    <w:rsid w:val="000360E4"/>
    <w:rPr>
      <w:rFonts w:ascii="Lucida Console" w:eastAsia="ＭＳ Ｐ明朝" w:hAnsi="Lucida Console" w:cs="ＭＳ Ｐゴシック"/>
      <w:sz w:val="21"/>
      <w:szCs w:val="22"/>
    </w:rPr>
  </w:style>
  <w:style w:type="paragraph" w:styleId="afffff1">
    <w:name w:val="Revision"/>
    <w:hidden/>
    <w:uiPriority w:val="99"/>
    <w:semiHidden/>
    <w:rsid w:val="009F7FD4"/>
    <w:rPr>
      <w:rFonts w:ascii="Century" w:hAnsi="Century" w:cs="Century"/>
      <w:sz w:val="24"/>
      <w:szCs w:val="24"/>
      <w:lang w:eastAsia="en-US" w:bidi="en-US"/>
    </w:rPr>
  </w:style>
  <w:style w:type="paragraph" w:customStyle="1" w:styleId="afffff2">
    <w:name w:val="ゴシック本文"/>
    <w:basedOn w:val="a1"/>
    <w:link w:val="afffff3"/>
    <w:unhideWhenUsed/>
    <w:qFormat/>
    <w:rsid w:val="00A262AE"/>
    <w:rPr>
      <w:rFonts w:ascii="Lucida Console" w:eastAsia="ＭＳ Ｐゴシック" w:hAnsi="Lucida Console"/>
      <w:lang w:eastAsia="ja-JP"/>
    </w:rPr>
  </w:style>
  <w:style w:type="paragraph" w:customStyle="1" w:styleId="afffff4">
    <w:name w:val="明朝本文"/>
    <w:basedOn w:val="afffff2"/>
    <w:link w:val="afffff5"/>
    <w:unhideWhenUsed/>
    <w:qFormat/>
    <w:rsid w:val="00F67FA2"/>
    <w:rPr>
      <w:rFonts w:eastAsia="ＭＳ Ｐ明朝"/>
    </w:rPr>
  </w:style>
  <w:style w:type="character" w:customStyle="1" w:styleId="afffff3">
    <w:name w:val="ゴシック本文 (文字)"/>
    <w:link w:val="afffff2"/>
    <w:rsid w:val="000360E4"/>
    <w:rPr>
      <w:rFonts w:ascii="Lucida Console" w:eastAsia="ＭＳ Ｐゴシック" w:hAnsi="Lucida Console" w:cs="Century"/>
      <w:sz w:val="21"/>
      <w:szCs w:val="24"/>
      <w:lang w:bidi="en-US"/>
    </w:rPr>
  </w:style>
  <w:style w:type="character" w:customStyle="1" w:styleId="af6">
    <w:name w:val="フッター (文字)"/>
    <w:link w:val="af5"/>
    <w:uiPriority w:val="99"/>
    <w:rsid w:val="000360E4"/>
    <w:rPr>
      <w:rFonts w:ascii="ＭＳ ゴシック" w:eastAsia="ＭＳ ゴシック" w:hAnsi="Century" w:cs="Century"/>
      <w:sz w:val="21"/>
      <w:szCs w:val="24"/>
      <w:lang w:eastAsia="en-US" w:bidi="en-US"/>
    </w:rPr>
  </w:style>
  <w:style w:type="character" w:customStyle="1" w:styleId="afffff5">
    <w:name w:val="明朝本文 (文字)"/>
    <w:link w:val="afffff4"/>
    <w:rsid w:val="000360E4"/>
    <w:rPr>
      <w:rFonts w:ascii="Lucida Console" w:eastAsia="ＭＳ Ｐ明朝" w:hAnsi="Lucida Console" w:cs="Century"/>
      <w:sz w:val="21"/>
      <w:szCs w:val="24"/>
      <w:lang w:bidi="en-US"/>
    </w:rPr>
  </w:style>
  <w:style w:type="table" w:styleId="120">
    <w:name w:val="Colorful Shading Accent 1"/>
    <w:basedOn w:val="a3"/>
    <w:uiPriority w:val="71"/>
    <w:rsid w:val="00C9145E"/>
    <w:rPr>
      <w:color w:val="000000"/>
    </w:rPr>
    <w:tblPr>
      <w:tblStyleRowBandSize w:val="1"/>
      <w:tblStyleColBandSize w:val="1"/>
      <w:tblBorders>
        <w:top w:val="single" w:sz="24" w:space="0" w:color="C0504D"/>
        <w:left w:val="single" w:sz="4" w:space="0" w:color="4F81BD"/>
        <w:bottom w:val="single" w:sz="4" w:space="0" w:color="4F81BD"/>
        <w:right w:val="single" w:sz="4" w:space="0" w:color="4F81BD"/>
        <w:insideH w:val="single" w:sz="4" w:space="0" w:color="FFFFFF"/>
        <w:insideV w:val="single" w:sz="4" w:space="0" w:color="FFFFFF"/>
      </w:tblBorders>
    </w:tblPr>
    <w:tcPr>
      <w:shd w:val="clear" w:color="auto" w:fill="EDF2F8"/>
    </w:tcPr>
    <w:tblStylePr w:type="firstRow">
      <w:rPr>
        <w:b/>
        <w:bCs/>
      </w:rPr>
      <w:tblPr/>
      <w:tcPr>
        <w:tcBorders>
          <w:top w:val="nil"/>
          <w:left w:val="nil"/>
          <w:bottom w:val="single" w:sz="24" w:space="0" w:color="C0504D"/>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2C4C74"/>
      </w:tcPr>
    </w:tblStylePr>
    <w:tblStylePr w:type="firstCol">
      <w:rPr>
        <w:color w:val="FFFFFF"/>
      </w:rPr>
      <w:tblPr/>
      <w:tcPr>
        <w:tcBorders>
          <w:top w:val="nil"/>
          <w:left w:val="nil"/>
          <w:bottom w:val="nil"/>
          <w:right w:val="nil"/>
          <w:insideH w:val="single" w:sz="4" w:space="0" w:color="2C4C74"/>
          <w:insideV w:val="nil"/>
        </w:tcBorders>
        <w:shd w:val="clear" w:color="auto" w:fill="2C4C74"/>
      </w:tcPr>
    </w:tblStylePr>
    <w:tblStylePr w:type="lastCol">
      <w:rPr>
        <w:color w:val="FFFFFF"/>
      </w:rPr>
      <w:tblPr/>
      <w:tcPr>
        <w:tcBorders>
          <w:top w:val="nil"/>
          <w:left w:val="nil"/>
          <w:bottom w:val="nil"/>
          <w:right w:val="nil"/>
          <w:insideH w:val="nil"/>
          <w:insideV w:val="nil"/>
        </w:tcBorders>
        <w:shd w:val="clear" w:color="auto" w:fill="2C4C74"/>
      </w:tcPr>
    </w:tblStylePr>
    <w:tblStylePr w:type="band1Vert">
      <w:tblPr/>
      <w:tcPr>
        <w:shd w:val="clear" w:color="auto" w:fill="B8CCE4"/>
      </w:tcPr>
    </w:tblStylePr>
    <w:tblStylePr w:type="band1Horz">
      <w:tblPr/>
      <w:tcPr>
        <w:shd w:val="clear" w:color="auto" w:fill="A7BFDE"/>
      </w:tcPr>
    </w:tblStylePr>
    <w:tblStylePr w:type="neCell">
      <w:rPr>
        <w:color w:val="000000"/>
      </w:rPr>
    </w:tblStylePr>
    <w:tblStylePr w:type="nwCell">
      <w:rPr>
        <w:color w:val="000000"/>
      </w:rPr>
    </w:tblStylePr>
  </w:style>
  <w:style w:type="paragraph" w:customStyle="1" w:styleId="afffff6">
    <w:name w:val="図"/>
    <w:basedOn w:val="a1"/>
    <w:link w:val="afffff7"/>
    <w:unhideWhenUsed/>
    <w:qFormat/>
    <w:rsid w:val="006B417A"/>
    <w:rPr>
      <w:rFonts w:ascii="Lucida Console" w:eastAsia="ＭＳ Ｐゴシック" w:hAnsi="Lucida Console"/>
      <w:b/>
      <w:color w:val="FFFFFF"/>
    </w:rPr>
  </w:style>
  <w:style w:type="character" w:customStyle="1" w:styleId="afffff7">
    <w:name w:val="図 (文字)"/>
    <w:link w:val="afffff6"/>
    <w:rsid w:val="000360E4"/>
    <w:rPr>
      <w:rFonts w:ascii="Lucida Console" w:eastAsia="ＭＳ Ｐゴシック" w:hAnsi="Lucida Console" w:cs="Century"/>
      <w:b/>
      <w:color w:val="FFFFFF"/>
      <w:sz w:val="21"/>
      <w:szCs w:val="24"/>
      <w:lang w:eastAsia="en-US" w:bidi="en-US"/>
    </w:rPr>
  </w:style>
  <w:style w:type="character" w:customStyle="1" w:styleId="22">
    <w:name w:val="見出し 2 (文字)"/>
    <w:link w:val="21"/>
    <w:rsid w:val="000360E4"/>
    <w:rPr>
      <w:rFonts w:ascii="ＭＳ ゴシック" w:eastAsia="ＭＳ ゴシック" w:hAnsi="ＭＳ ゴシック"/>
      <w:b/>
      <w:bCs/>
      <w:iCs/>
      <w:sz w:val="24"/>
      <w:szCs w:val="28"/>
      <w:lang w:eastAsia="en-US" w:bidi="en-US"/>
    </w:rPr>
  </w:style>
  <w:style w:type="paragraph" w:customStyle="1" w:styleId="84">
    <w:name w:val="8ポイント"/>
    <w:basedOn w:val="affff0"/>
    <w:link w:val="85"/>
    <w:unhideWhenUsed/>
    <w:qFormat/>
    <w:rsid w:val="002B76F7"/>
    <w:rPr>
      <w:rFonts w:ascii="Lucida Console" w:eastAsia="ＭＳ Ｐ明朝" w:hAnsi="Lucida Console"/>
      <w:sz w:val="16"/>
    </w:rPr>
  </w:style>
  <w:style w:type="character" w:customStyle="1" w:styleId="85">
    <w:name w:val="8ポイント (文字)"/>
    <w:link w:val="84"/>
    <w:rsid w:val="000360E4"/>
    <w:rPr>
      <w:rFonts w:ascii="Lucida Console" w:eastAsia="ＭＳ Ｐ明朝" w:hAnsi="Lucida Console" w:cs="Courier New"/>
      <w:sz w:val="16"/>
      <w:szCs w:val="21"/>
      <w:lang w:eastAsia="en-US" w:bidi="en-US"/>
    </w:rPr>
  </w:style>
  <w:style w:type="paragraph" w:customStyle="1" w:styleId="afffff8">
    <w:name w:val="ゴシック小見出し"/>
    <w:basedOn w:val="MSP"/>
    <w:link w:val="afffff9"/>
    <w:unhideWhenUsed/>
    <w:qFormat/>
    <w:rsid w:val="001272F1"/>
    <w:rPr>
      <w:rFonts w:ascii="ＭＳ Ｐゴシック" w:eastAsia="ＭＳ Ｐゴシック"/>
      <w:b/>
    </w:rPr>
  </w:style>
  <w:style w:type="character" w:customStyle="1" w:styleId="afffff9">
    <w:name w:val="ゴシック小見出し (文字)"/>
    <w:link w:val="afffff8"/>
    <w:rsid w:val="001272F1"/>
    <w:rPr>
      <w:rFonts w:ascii="ＭＳ Ｐゴシック" w:eastAsia="ＭＳ Ｐゴシック" w:hAnsi="Lucida Console" w:cs="ＭＳ Ｐゴシック"/>
      <w:b/>
      <w:sz w:val="21"/>
      <w:szCs w:val="22"/>
    </w:rPr>
  </w:style>
  <w:style w:type="table" w:styleId="afffffa">
    <w:name w:val="Table Grid"/>
    <w:basedOn w:val="a3"/>
    <w:uiPriority w:val="59"/>
    <w:rsid w:val="00EC019D"/>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afa">
    <w:name w:val="表題 (文字)"/>
    <w:link w:val="af9"/>
    <w:uiPriority w:val="10"/>
    <w:rsid w:val="000360E4"/>
    <w:rPr>
      <w:rFonts w:ascii="Arial" w:eastAsia="ＭＳ ゴシック" w:hAnsi="Arial" w:cs="Century"/>
      <w:b/>
      <w:bCs/>
      <w:kern w:val="1"/>
      <w:sz w:val="32"/>
      <w:szCs w:val="32"/>
      <w:lang w:eastAsia="en-US" w:bidi="en-US"/>
    </w:rPr>
  </w:style>
  <w:style w:type="table" w:customStyle="1" w:styleId="211">
    <w:name w:val="表 (青)  21"/>
    <w:basedOn w:val="a3"/>
    <w:uiPriority w:val="61"/>
    <w:rsid w:val="00E234C4"/>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0" w:after="0" w:line="240" w:lineRule="auto"/>
      </w:pPr>
      <w:rPr>
        <w:b/>
        <w:bCs/>
        <w:color w:val="FFFFFF"/>
      </w:rPr>
      <w:tblPr/>
      <w:tcPr>
        <w:shd w:val="clear" w:color="auto" w:fill="4F81BD"/>
      </w:tcPr>
    </w:tblStylePr>
    <w:tblStylePr w:type="lastRow">
      <w:pPr>
        <w:spacing w:before="0" w:after="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table" w:styleId="74">
    <w:name w:val="Medium List 2 Accent 5"/>
    <w:basedOn w:val="a3"/>
    <w:uiPriority w:val="66"/>
    <w:rsid w:val="00E234C4"/>
    <w:rPr>
      <w:rFonts w:ascii="Arial" w:eastAsia="ＭＳ ゴシック" w:hAnsi="Arial"/>
      <w:color w:val="000000"/>
    </w:rPr>
    <w:tblPr>
      <w:tblStyleRowBandSize w:val="1"/>
      <w:tblStyleColBandSize w:val="1"/>
      <w:tblBorders>
        <w:top w:val="single" w:sz="8" w:space="0" w:color="4BACC6"/>
        <w:left w:val="single" w:sz="8" w:space="0" w:color="4BACC6"/>
        <w:bottom w:val="single" w:sz="8" w:space="0" w:color="4BACC6"/>
        <w:right w:val="single" w:sz="8" w:space="0" w:color="4BACC6"/>
      </w:tblBorders>
    </w:tblPr>
    <w:tblStylePr w:type="firstRow">
      <w:rPr>
        <w:sz w:val="24"/>
        <w:szCs w:val="24"/>
      </w:rPr>
      <w:tblPr/>
      <w:tcPr>
        <w:tcBorders>
          <w:top w:val="nil"/>
          <w:left w:val="nil"/>
          <w:bottom w:val="single" w:sz="24" w:space="0" w:color="4BACC6"/>
          <w:right w:val="nil"/>
          <w:insideH w:val="nil"/>
          <w:insideV w:val="nil"/>
        </w:tcBorders>
        <w:shd w:val="clear" w:color="auto" w:fill="FFFFFF"/>
      </w:tcPr>
    </w:tblStylePr>
    <w:tblStylePr w:type="lastRow">
      <w:tblPr/>
      <w:tcPr>
        <w:tcBorders>
          <w:top w:val="single" w:sz="8" w:space="0" w:color="4BACC6"/>
          <w:left w:val="nil"/>
          <w:bottom w:val="nil"/>
          <w:right w:val="nil"/>
          <w:insideH w:val="nil"/>
          <w:insideV w:val="nil"/>
        </w:tcBorders>
        <w:shd w:val="clear" w:color="auto" w:fill="FFFFFF"/>
      </w:tcPr>
    </w:tblStylePr>
    <w:tblStylePr w:type="firstCol">
      <w:tblPr/>
      <w:tcPr>
        <w:tcBorders>
          <w:top w:val="nil"/>
          <w:left w:val="nil"/>
          <w:bottom w:val="nil"/>
          <w:right w:val="single" w:sz="8" w:space="0" w:color="4BACC6"/>
          <w:insideH w:val="nil"/>
          <w:insideV w:val="nil"/>
        </w:tcBorders>
        <w:shd w:val="clear" w:color="auto" w:fill="FFFFFF"/>
      </w:tcPr>
    </w:tblStylePr>
    <w:tblStylePr w:type="lastCol">
      <w:tblPr/>
      <w:tcPr>
        <w:tcBorders>
          <w:top w:val="nil"/>
          <w:left w:val="single" w:sz="8" w:space="0" w:color="4BACC6"/>
          <w:bottom w:val="nil"/>
          <w:right w:val="nil"/>
          <w:insideH w:val="nil"/>
          <w:insideV w:val="nil"/>
        </w:tcBorders>
        <w:shd w:val="clear" w:color="auto" w:fill="FFFFFF"/>
      </w:tcPr>
    </w:tblStylePr>
    <w:tblStylePr w:type="band1Vert">
      <w:tblPr/>
      <w:tcPr>
        <w:tcBorders>
          <w:left w:val="nil"/>
          <w:right w:val="nil"/>
          <w:insideH w:val="nil"/>
          <w:insideV w:val="nil"/>
        </w:tcBorders>
        <w:shd w:val="clear" w:color="auto" w:fill="D2EAF1"/>
      </w:tcPr>
    </w:tblStylePr>
    <w:tblStylePr w:type="band1Horz">
      <w:tblPr/>
      <w:tcPr>
        <w:tcBorders>
          <w:top w:val="nil"/>
          <w:bottom w:val="nil"/>
          <w:insideH w:val="nil"/>
          <w:insideV w:val="nil"/>
        </w:tcBorders>
        <w:shd w:val="clear" w:color="auto" w:fill="D2EAF1"/>
      </w:tcPr>
    </w:tblStylePr>
    <w:tblStylePr w:type="nwCell">
      <w:tblPr/>
      <w:tcPr>
        <w:shd w:val="clear" w:color="auto" w:fill="FFFFFF"/>
      </w:tcPr>
    </w:tblStylePr>
    <w:tblStylePr w:type="swCell">
      <w:tblPr/>
      <w:tcPr>
        <w:tcBorders>
          <w:top w:val="nil"/>
        </w:tcBorders>
      </w:tcPr>
    </w:tblStylePr>
  </w:style>
  <w:style w:type="table" w:customStyle="1" w:styleId="1010">
    <w:name w:val="表 (モノトーン) 101"/>
    <w:basedOn w:val="a3"/>
    <w:uiPriority w:val="69"/>
    <w:rsid w:val="00E234C4"/>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C0C0C0"/>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000000"/>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000000"/>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000000"/>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000000"/>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808080"/>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808080"/>
      </w:tcPr>
    </w:tblStylePr>
  </w:style>
  <w:style w:type="character" w:customStyle="1" w:styleId="10">
    <w:name w:val="見出し 1 (文字)"/>
    <w:link w:val="1"/>
    <w:rsid w:val="000360E4"/>
    <w:rPr>
      <w:rFonts w:ascii="ＭＳ ゴシック" w:eastAsia="ＭＳ ゴシック" w:hAnsi="ＭＳ ゴシック" w:cs="Century"/>
      <w:b/>
      <w:bCs/>
      <w:kern w:val="32"/>
      <w:sz w:val="24"/>
      <w:szCs w:val="32"/>
      <w:lang w:eastAsia="en-US" w:bidi="en-US"/>
    </w:rPr>
  </w:style>
  <w:style w:type="character" w:customStyle="1" w:styleId="32">
    <w:name w:val="見出し 3 (文字)"/>
    <w:link w:val="31"/>
    <w:rsid w:val="000360E4"/>
    <w:rPr>
      <w:rFonts w:ascii="ＭＳ ゴシック" w:eastAsia="ＭＳ ゴシック" w:hAnsi="Arial"/>
      <w:b/>
      <w:bCs/>
      <w:sz w:val="24"/>
      <w:szCs w:val="26"/>
      <w:lang w:eastAsia="en-US" w:bidi="en-US"/>
    </w:rPr>
  </w:style>
  <w:style w:type="character" w:customStyle="1" w:styleId="42">
    <w:name w:val="見出し 4 (文字)"/>
    <w:link w:val="41"/>
    <w:rsid w:val="000360E4"/>
    <w:rPr>
      <w:rFonts w:ascii="ＭＳ ゴシック" w:eastAsia="ＭＳ ゴシック" w:hAnsi="Century" w:cs="Century"/>
      <w:b/>
      <w:bCs/>
      <w:sz w:val="24"/>
      <w:szCs w:val="28"/>
      <w:lang w:eastAsia="en-US" w:bidi="en-US"/>
    </w:rPr>
  </w:style>
  <w:style w:type="character" w:customStyle="1" w:styleId="52">
    <w:name w:val="見出し 5 (文字)"/>
    <w:link w:val="51"/>
    <w:rsid w:val="000360E4"/>
    <w:rPr>
      <w:rFonts w:ascii="ＭＳ ゴシック" w:eastAsia="ＭＳ ゴシック" w:hAnsi="Century" w:cs="Century"/>
      <w:b/>
      <w:bCs/>
      <w:i/>
      <w:iCs/>
      <w:sz w:val="26"/>
      <w:szCs w:val="26"/>
      <w:lang w:eastAsia="en-US" w:bidi="en-US"/>
    </w:rPr>
  </w:style>
  <w:style w:type="character" w:customStyle="1" w:styleId="60">
    <w:name w:val="見出し 6 (文字)"/>
    <w:link w:val="6"/>
    <w:rsid w:val="000360E4"/>
    <w:rPr>
      <w:rFonts w:ascii="ＭＳ ゴシック" w:eastAsia="ＭＳ ゴシック" w:hAnsi="Century" w:cs="Century"/>
      <w:b/>
      <w:bCs/>
      <w:sz w:val="22"/>
      <w:szCs w:val="22"/>
      <w:lang w:eastAsia="en-US" w:bidi="en-US"/>
    </w:rPr>
  </w:style>
  <w:style w:type="character" w:customStyle="1" w:styleId="70">
    <w:name w:val="見出し 7 (文字)"/>
    <w:link w:val="7"/>
    <w:rsid w:val="000360E4"/>
    <w:rPr>
      <w:rFonts w:ascii="ＭＳ ゴシック" w:eastAsia="ＭＳ ゴシック" w:hAnsi="Century" w:cs="Century"/>
      <w:sz w:val="21"/>
      <w:szCs w:val="24"/>
      <w:lang w:eastAsia="en-US" w:bidi="en-US"/>
    </w:rPr>
  </w:style>
  <w:style w:type="character" w:customStyle="1" w:styleId="80">
    <w:name w:val="見出し 8 (文字)"/>
    <w:link w:val="8"/>
    <w:rsid w:val="000360E4"/>
    <w:rPr>
      <w:rFonts w:ascii="ＭＳ ゴシック" w:eastAsia="ＭＳ ゴシック" w:hAnsi="Century" w:cs="Century"/>
      <w:i/>
      <w:iCs/>
      <w:sz w:val="21"/>
      <w:szCs w:val="24"/>
      <w:lang w:eastAsia="en-US" w:bidi="en-US"/>
    </w:rPr>
  </w:style>
  <w:style w:type="character" w:customStyle="1" w:styleId="90">
    <w:name w:val="見出し 9 (文字)"/>
    <w:link w:val="9"/>
    <w:rsid w:val="000360E4"/>
    <w:rPr>
      <w:rFonts w:ascii="Arial" w:eastAsia="ＭＳ ゴシック" w:hAnsi="Arial" w:cs="Century"/>
      <w:sz w:val="22"/>
      <w:szCs w:val="22"/>
      <w:lang w:eastAsia="en-US" w:bidi="en-US"/>
    </w:rPr>
  </w:style>
  <w:style w:type="character" w:customStyle="1" w:styleId="af4">
    <w:name w:val="ヘッダー (文字)"/>
    <w:link w:val="af3"/>
    <w:uiPriority w:val="99"/>
    <w:rsid w:val="000360E4"/>
    <w:rPr>
      <w:rFonts w:ascii="ＭＳ ゴシック" w:eastAsia="ＭＳ ゴシック" w:hAnsi="Century" w:cs="Century"/>
      <w:sz w:val="21"/>
      <w:szCs w:val="24"/>
      <w:lang w:eastAsia="en-US" w:bidi="en-US"/>
    </w:rPr>
  </w:style>
  <w:style w:type="character" w:customStyle="1" w:styleId="af8">
    <w:name w:val="吹き出し (文字)"/>
    <w:link w:val="af7"/>
    <w:rsid w:val="000360E4"/>
    <w:rPr>
      <w:rFonts w:ascii="Arial" w:eastAsia="ＭＳ ゴシック" w:hAnsi="Arial"/>
      <w:sz w:val="18"/>
      <w:szCs w:val="18"/>
      <w:lang w:eastAsia="en-US" w:bidi="en-US"/>
    </w:rPr>
  </w:style>
  <w:style w:type="character" w:customStyle="1" w:styleId="afc">
    <w:name w:val="副題 (文字)"/>
    <w:link w:val="afb"/>
    <w:rsid w:val="000360E4"/>
    <w:rPr>
      <w:rFonts w:ascii="Arial" w:eastAsia="ＭＳ ゴシック" w:hAnsi="Arial" w:cs="Century"/>
      <w:sz w:val="21"/>
      <w:szCs w:val="24"/>
      <w:lang w:eastAsia="en-US" w:bidi="en-US"/>
    </w:rPr>
  </w:style>
  <w:style w:type="character" w:customStyle="1" w:styleId="16">
    <w:name w:val="引用文 (文字)1"/>
    <w:link w:val="aff"/>
    <w:rsid w:val="000360E4"/>
    <w:rPr>
      <w:rFonts w:ascii="ＭＳ ゴシック" w:eastAsia="ＭＳ ゴシック" w:hAnsi="Century" w:cs="Century"/>
      <w:i/>
      <w:sz w:val="21"/>
      <w:szCs w:val="24"/>
      <w:lang w:eastAsia="en-US" w:bidi="en-US"/>
    </w:rPr>
  </w:style>
  <w:style w:type="character" w:customStyle="1" w:styleId="210">
    <w:name w:val="引用文 2 (文字)1"/>
    <w:link w:val="27"/>
    <w:rsid w:val="000360E4"/>
    <w:rPr>
      <w:rFonts w:ascii="ＭＳ ゴシック" w:eastAsia="ＭＳ ゴシック" w:hAnsi="Century" w:cs="Century"/>
      <w:b/>
      <w:i/>
      <w:sz w:val="21"/>
      <w:szCs w:val="22"/>
      <w:lang w:eastAsia="en-US" w:bidi="en-US"/>
    </w:rPr>
  </w:style>
  <w:style w:type="character" w:styleId="afffffb">
    <w:name w:val="FollowedHyperlink"/>
    <w:uiPriority w:val="99"/>
    <w:semiHidden/>
    <w:unhideWhenUsed/>
    <w:rsid w:val="000315F8"/>
    <w:rPr>
      <w:color w:val="800080"/>
      <w:u w:val="single"/>
    </w:rPr>
  </w:style>
  <w:style w:type="paragraph" w:customStyle="1" w:styleId="MS">
    <w:name w:val="本文MSゴシック"/>
    <w:basedOn w:val="a1"/>
    <w:next w:val="af"/>
    <w:link w:val="MS0"/>
    <w:unhideWhenUsed/>
    <w:qFormat/>
    <w:rsid w:val="00AB225E"/>
    <w:pPr>
      <w:suppressAutoHyphens w:val="0"/>
      <w:jc w:val="both"/>
    </w:pPr>
    <w:rPr>
      <w:rFonts w:ascii="Arial" w:hAnsi="Arial" w:cs="ＭＳ Ｐゴシック"/>
      <w:szCs w:val="22"/>
      <w:lang w:eastAsia="ja-JP" w:bidi="ar-SA"/>
    </w:rPr>
  </w:style>
  <w:style w:type="character" w:customStyle="1" w:styleId="MS0">
    <w:name w:val="本文MSゴシック (文字)"/>
    <w:link w:val="MS"/>
    <w:rsid w:val="000360E4"/>
    <w:rPr>
      <w:rFonts w:ascii="Arial" w:eastAsia="ＭＳ ゴシック" w:hAnsi="Arial" w:cs="ＭＳ Ｐゴシック"/>
      <w:sz w:val="21"/>
      <w:szCs w:val="22"/>
    </w:rPr>
  </w:style>
  <w:style w:type="paragraph" w:customStyle="1" w:styleId="X-X">
    <w:name w:val="X-X"/>
    <w:basedOn w:val="21"/>
    <w:link w:val="X-X0"/>
    <w:qFormat/>
    <w:rsid w:val="00C547AF"/>
    <w:rPr>
      <w:rFonts w:ascii="Arial" w:hAnsi="Arial"/>
      <w:szCs w:val="24"/>
      <w:lang w:eastAsia="ja-JP"/>
    </w:rPr>
  </w:style>
  <w:style w:type="character" w:customStyle="1" w:styleId="X-X0">
    <w:name w:val="X-X (文字)"/>
    <w:link w:val="X-X"/>
    <w:rsid w:val="00C547AF"/>
    <w:rPr>
      <w:rFonts w:ascii="Arial" w:eastAsia="ＭＳ ゴシック" w:hAnsi="Arial"/>
      <w:b/>
      <w:bCs/>
      <w:iCs/>
      <w:sz w:val="24"/>
      <w:szCs w:val="24"/>
      <w:lang w:bidi="en-US"/>
    </w:rPr>
  </w:style>
  <w:style w:type="character" w:customStyle="1" w:styleId="WW8Num5z0">
    <w:name w:val="WW8Num5z0"/>
    <w:rsid w:val="008809A0"/>
    <w:rPr>
      <w:rFonts w:ascii="Wingdings" w:hAnsi="Wingdings"/>
    </w:rPr>
  </w:style>
  <w:style w:type="character" w:customStyle="1" w:styleId="WW8Num6z0">
    <w:name w:val="WW8Num6z0"/>
    <w:rsid w:val="008809A0"/>
    <w:rPr>
      <w:rFonts w:ascii="Wingdings" w:hAnsi="Wingdings"/>
    </w:rPr>
  </w:style>
  <w:style w:type="character" w:customStyle="1" w:styleId="WW8Num7z0">
    <w:name w:val="WW8Num7z0"/>
    <w:rsid w:val="008809A0"/>
    <w:rPr>
      <w:rFonts w:ascii="Wingdings" w:hAnsi="Wingdings"/>
    </w:rPr>
  </w:style>
  <w:style w:type="character" w:customStyle="1" w:styleId="WW8Num8z0">
    <w:name w:val="WW8Num8z0"/>
    <w:rsid w:val="008809A0"/>
    <w:rPr>
      <w:rFonts w:ascii="Wingdings" w:hAnsi="Wingdings"/>
    </w:rPr>
  </w:style>
  <w:style w:type="character" w:customStyle="1" w:styleId="WW8Num10z0">
    <w:name w:val="WW8Num10z0"/>
    <w:rsid w:val="008809A0"/>
    <w:rPr>
      <w:rFonts w:ascii="Wingdings" w:hAnsi="Wingdings"/>
    </w:rPr>
  </w:style>
  <w:style w:type="character" w:customStyle="1" w:styleId="WW8Num11z0">
    <w:name w:val="WW8Num11z0"/>
    <w:rsid w:val="008809A0"/>
    <w:rPr>
      <w:rFonts w:ascii="ＭＳ 明朝" w:eastAsia="ＭＳ 明朝" w:hAnsi="ＭＳ 明朝" w:cs="Times New Roman"/>
    </w:rPr>
  </w:style>
  <w:style w:type="character" w:customStyle="1" w:styleId="WW8Num11z1">
    <w:name w:val="WW8Num11z1"/>
    <w:rsid w:val="008809A0"/>
    <w:rPr>
      <w:rFonts w:ascii="Wingdings" w:hAnsi="Wingdings"/>
    </w:rPr>
  </w:style>
  <w:style w:type="character" w:customStyle="1" w:styleId="WW8Num12z0">
    <w:name w:val="WW8Num12z0"/>
    <w:rsid w:val="008809A0"/>
    <w:rPr>
      <w:rFonts w:ascii="Century" w:hAnsi="Century" w:cs="Times New Roman"/>
    </w:rPr>
  </w:style>
  <w:style w:type="character" w:customStyle="1" w:styleId="WW8Num13z1">
    <w:name w:val="WW8Num13z1"/>
    <w:rsid w:val="008809A0"/>
    <w:rPr>
      <w:rFonts w:ascii="Wingdings" w:eastAsia="ＭＳ 明朝" w:hAnsi="Wingdings" w:cs="Times New Roman"/>
    </w:rPr>
  </w:style>
  <w:style w:type="character" w:customStyle="1" w:styleId="WW8Num14z0">
    <w:name w:val="WW8Num14z0"/>
    <w:rsid w:val="008809A0"/>
    <w:rPr>
      <w:rFonts w:ascii="Century" w:hAnsi="Century" w:cs="Times New Roman"/>
    </w:rPr>
  </w:style>
  <w:style w:type="character" w:customStyle="1" w:styleId="WW8Num15z0">
    <w:name w:val="WW8Num15z0"/>
    <w:rsid w:val="008809A0"/>
    <w:rPr>
      <w:rFonts w:ascii="Century" w:hAnsi="Century" w:cs="Times New Roman"/>
    </w:rPr>
  </w:style>
  <w:style w:type="character" w:customStyle="1" w:styleId="WW8Num16z0">
    <w:name w:val="WW8Num16z0"/>
    <w:rsid w:val="008809A0"/>
    <w:rPr>
      <w:rFonts w:ascii="Wingdings" w:hAnsi="Wingdings"/>
    </w:rPr>
  </w:style>
  <w:style w:type="character" w:customStyle="1" w:styleId="WW8Num17z0">
    <w:name w:val="WW8Num17z0"/>
    <w:rsid w:val="008809A0"/>
    <w:rPr>
      <w:rFonts w:ascii="Century" w:hAnsi="Century" w:cs="Times New Roman"/>
    </w:rPr>
  </w:style>
  <w:style w:type="character" w:customStyle="1" w:styleId="WW8Num18z1">
    <w:name w:val="WW8Num18z1"/>
    <w:rsid w:val="008809A0"/>
    <w:rPr>
      <w:rFonts w:ascii="Wingdings" w:hAnsi="Wingdings"/>
    </w:rPr>
  </w:style>
  <w:style w:type="character" w:customStyle="1" w:styleId="WW8Num20z0">
    <w:name w:val="WW8Num20z0"/>
    <w:rsid w:val="008809A0"/>
    <w:rPr>
      <w:b/>
      <w:color w:val="FF0000"/>
    </w:rPr>
  </w:style>
  <w:style w:type="character" w:customStyle="1" w:styleId="WW8Num21z1">
    <w:name w:val="WW8Num21z1"/>
    <w:rsid w:val="008809A0"/>
    <w:rPr>
      <w:rFonts w:ascii="Symbol" w:eastAsia="ＭＳ 明朝" w:hAnsi="Symbol" w:cs="Times New Roman"/>
      <w:color w:val="auto"/>
    </w:rPr>
  </w:style>
  <w:style w:type="character" w:customStyle="1" w:styleId="WW8Num24z0">
    <w:name w:val="WW8Num24z0"/>
    <w:rsid w:val="008809A0"/>
    <w:rPr>
      <w:rFonts w:ascii="Century" w:hAnsi="Century" w:cs="Times New Roman"/>
    </w:rPr>
  </w:style>
  <w:style w:type="character" w:customStyle="1" w:styleId="WW8Num25z1">
    <w:name w:val="WW8Num25z1"/>
    <w:rsid w:val="008809A0"/>
    <w:rPr>
      <w:rFonts w:ascii="Symbol" w:eastAsia="ＭＳ 明朝" w:hAnsi="Symbol" w:cs="Times New Roman"/>
      <w:color w:val="auto"/>
    </w:rPr>
  </w:style>
  <w:style w:type="character" w:customStyle="1" w:styleId="WW8Num26z0">
    <w:name w:val="WW8Num26z0"/>
    <w:rsid w:val="008809A0"/>
    <w:rPr>
      <w:b/>
      <w:color w:val="FF0000"/>
    </w:rPr>
  </w:style>
  <w:style w:type="character" w:customStyle="1" w:styleId="WW8Num27z0">
    <w:name w:val="WW8Num27z0"/>
    <w:rsid w:val="008809A0"/>
    <w:rPr>
      <w:rFonts w:ascii="Century" w:hAnsi="Century" w:cs="Times New Roman"/>
    </w:rPr>
  </w:style>
  <w:style w:type="character" w:customStyle="1" w:styleId="WW8Num28z1">
    <w:name w:val="WW8Num28z1"/>
    <w:rsid w:val="008809A0"/>
    <w:rPr>
      <w:rFonts w:ascii="Wingdings" w:eastAsia="ＭＳ 明朝" w:hAnsi="Wingdings" w:cs="Times New Roman"/>
    </w:rPr>
  </w:style>
  <w:style w:type="character" w:customStyle="1" w:styleId="WW8Num29z0">
    <w:name w:val="WW8Num29z0"/>
    <w:rsid w:val="008809A0"/>
    <w:rPr>
      <w:b/>
      <w:color w:val="FF0000"/>
    </w:rPr>
  </w:style>
  <w:style w:type="character" w:customStyle="1" w:styleId="WW8Num31z0">
    <w:name w:val="WW8Num31z0"/>
    <w:rsid w:val="008809A0"/>
    <w:rPr>
      <w:rFonts w:ascii="Century" w:hAnsi="Century" w:cs="Times New Roman"/>
    </w:rPr>
  </w:style>
  <w:style w:type="character" w:customStyle="1" w:styleId="WW8Num33z1">
    <w:name w:val="WW8Num33z1"/>
    <w:rsid w:val="008809A0"/>
    <w:rPr>
      <w:rFonts w:ascii="Symbol" w:eastAsia="ＭＳ 明朝" w:hAnsi="Symbol" w:cs="Times New Roman"/>
      <w:color w:val="auto"/>
    </w:rPr>
  </w:style>
  <w:style w:type="character" w:customStyle="1" w:styleId="WW8Num33z4">
    <w:name w:val="WW8Num33z4"/>
    <w:rsid w:val="008809A0"/>
    <w:rPr>
      <w:rFonts w:ascii="ＭＳ 明朝" w:eastAsia="ＭＳ 明朝" w:hAnsi="ＭＳ 明朝" w:cs="Times New Roman"/>
    </w:rPr>
  </w:style>
  <w:style w:type="character" w:customStyle="1" w:styleId="WW8Num34z0">
    <w:name w:val="WW8Num34z0"/>
    <w:rsid w:val="008809A0"/>
    <w:rPr>
      <w:rFonts w:ascii="Century" w:hAnsi="Century" w:cs="Times New Roman"/>
    </w:rPr>
  </w:style>
  <w:style w:type="character" w:customStyle="1" w:styleId="WW8Num35z0">
    <w:name w:val="WW8Num35z0"/>
    <w:rsid w:val="008809A0"/>
    <w:rPr>
      <w:rFonts w:ascii="Century" w:hAnsi="Century" w:cs="Times New Roman"/>
    </w:rPr>
  </w:style>
  <w:style w:type="character" w:customStyle="1" w:styleId="WW8Num36z1">
    <w:name w:val="WW8Num36z1"/>
    <w:rsid w:val="008809A0"/>
    <w:rPr>
      <w:rFonts w:ascii="ＭＳ 明朝" w:eastAsia="ＭＳ 明朝" w:hAnsi="ＭＳ 明朝" w:cs="ＭＳ Ｐゴシック"/>
      <w:lang w:val="en-US"/>
    </w:rPr>
  </w:style>
  <w:style w:type="character" w:customStyle="1" w:styleId="WW8Num40z1">
    <w:name w:val="WW8Num40z1"/>
    <w:rsid w:val="008809A0"/>
    <w:rPr>
      <w:rFonts w:ascii="Symbol" w:eastAsia="ＭＳ 明朝" w:hAnsi="Symbol" w:cs="Times New Roman"/>
      <w:color w:val="auto"/>
    </w:rPr>
  </w:style>
  <w:style w:type="character" w:customStyle="1" w:styleId="WW8Num41z0">
    <w:name w:val="WW8Num41z0"/>
    <w:rsid w:val="008809A0"/>
    <w:rPr>
      <w:rFonts w:ascii="Century" w:hAnsi="Century" w:cs="Times New Roman"/>
    </w:rPr>
  </w:style>
  <w:style w:type="character" w:customStyle="1" w:styleId="WW8Num42z1">
    <w:name w:val="WW8Num42z1"/>
    <w:rsid w:val="008809A0"/>
    <w:rPr>
      <w:rFonts w:ascii="Symbol" w:eastAsia="ＭＳ 明朝" w:hAnsi="Symbol" w:cs="Times New Roman"/>
      <w:color w:val="auto"/>
    </w:rPr>
  </w:style>
  <w:style w:type="character" w:customStyle="1" w:styleId="WW8Num43z0">
    <w:name w:val="WW8Num43z0"/>
    <w:rsid w:val="008809A0"/>
    <w:rPr>
      <w:rFonts w:ascii="Century" w:hAnsi="Century" w:cs="Times New Roman"/>
    </w:rPr>
  </w:style>
  <w:style w:type="table" w:styleId="3c">
    <w:name w:val="Light Grid Accent 5"/>
    <w:basedOn w:val="a3"/>
    <w:uiPriority w:val="62"/>
    <w:rsid w:val="00FC4931"/>
    <w:tblPr>
      <w:tblStyleRowBandSize w:val="1"/>
      <w:tblStyleColBandSize w:val="1"/>
      <w:tblBorders>
        <w:top w:val="single" w:sz="8" w:space="0" w:color="4BACC6"/>
        <w:left w:val="single" w:sz="8" w:space="0" w:color="4BACC6"/>
        <w:bottom w:val="single" w:sz="8" w:space="0" w:color="4BACC6"/>
        <w:right w:val="single" w:sz="8" w:space="0" w:color="4BACC6"/>
        <w:insideH w:val="single" w:sz="8" w:space="0" w:color="4BACC6"/>
        <w:insideV w:val="single" w:sz="8" w:space="0" w:color="4BACC6"/>
      </w:tblBorders>
    </w:tblPr>
    <w:tblStylePr w:type="firstRow">
      <w:pPr>
        <w:spacing w:before="0" w:after="0" w:line="240" w:lineRule="auto"/>
      </w:pPr>
      <w:rPr>
        <w:rFonts w:ascii="Arial" w:eastAsia="ＭＳ ゴシック" w:hAnsi="Arial" w:cs="Times New Roman"/>
        <w:b/>
        <w:bCs/>
      </w:rPr>
      <w:tblPr/>
      <w:tcPr>
        <w:shd w:val="clear" w:color="auto" w:fill="D2EAF1"/>
      </w:tcPr>
    </w:tblStylePr>
    <w:tblStylePr w:type="lastRow">
      <w:pPr>
        <w:spacing w:before="0" w:after="0" w:line="240" w:lineRule="auto"/>
      </w:pPr>
      <w:rPr>
        <w:rFonts w:ascii="Arial" w:eastAsia="ＭＳ ゴシック" w:hAnsi="Arial" w:cs="Times New Roman"/>
        <w:b w:val="0"/>
        <w:bCs/>
      </w:rPr>
      <w:tblPr/>
      <w:tcPr>
        <w:tcBorders>
          <w:top w:val="double" w:sz="6" w:space="0" w:color="4BACC6"/>
          <w:left w:val="single" w:sz="8" w:space="0" w:color="4BACC6"/>
          <w:bottom w:val="single" w:sz="8" w:space="0" w:color="4BACC6"/>
          <w:right w:val="single" w:sz="8" w:space="0" w:color="4BACC6"/>
          <w:insideH w:val="nil"/>
          <w:insideV w:val="single" w:sz="8" w:space="0" w:color="4BACC6"/>
        </w:tcBorders>
      </w:tcPr>
    </w:tblStylePr>
    <w:tblStylePr w:type="firstCol">
      <w:rPr>
        <w:rFonts w:ascii="Arial" w:eastAsia="ＭＳ ゴシック" w:hAnsi="Arial" w:cs="Times New Roman"/>
        <w:b w:val="0"/>
        <w:bCs/>
      </w:rPr>
    </w:tblStylePr>
    <w:tblStylePr w:type="lastCol">
      <w:rPr>
        <w:rFonts w:ascii="Arial" w:eastAsia="ＭＳ ゴシック" w:hAnsi="Arial" w:cs="Times New Roman"/>
        <w:b w:val="0"/>
        <w:bCs/>
      </w:rPr>
      <w:tblPr/>
      <w:tcPr>
        <w:tcBorders>
          <w:top w:val="single" w:sz="8" w:space="0" w:color="4BACC6"/>
          <w:left w:val="single" w:sz="8" w:space="0" w:color="4BACC6"/>
          <w:bottom w:val="single" w:sz="8" w:space="0" w:color="4BACC6"/>
          <w:right w:val="single" w:sz="8" w:space="0" w:color="4BACC6"/>
        </w:tcBorders>
      </w:tcPr>
    </w:tblStylePr>
    <w:tblStylePr w:type="band2Horz">
      <w:tblPr/>
      <w:tcPr>
        <w:tcBorders>
          <w:top w:val="single" w:sz="8" w:space="0" w:color="4BACC6"/>
          <w:left w:val="single" w:sz="8" w:space="0" w:color="4BACC6"/>
          <w:bottom w:val="single" w:sz="8" w:space="0" w:color="4BACC6"/>
          <w:right w:val="single" w:sz="8" w:space="0" w:color="4BACC6"/>
          <w:insideV w:val="single" w:sz="8" w:space="0" w:color="4BACC6"/>
        </w:tcBorders>
      </w:tcPr>
    </w:tblStylePr>
  </w:style>
  <w:style w:type="table" w:styleId="2f2">
    <w:name w:val="Light List Accent 5"/>
    <w:basedOn w:val="a3"/>
    <w:uiPriority w:val="61"/>
    <w:rsid w:val="00FC4931"/>
    <w:tblPr>
      <w:tblStyleRowBandSize w:val="1"/>
      <w:tblStyleColBandSize w:val="1"/>
      <w:tblBorders>
        <w:top w:val="single" w:sz="8" w:space="0" w:color="4BACC6"/>
        <w:left w:val="single" w:sz="8" w:space="0" w:color="4BACC6"/>
        <w:bottom w:val="single" w:sz="8" w:space="0" w:color="4BACC6"/>
        <w:right w:val="single" w:sz="8" w:space="0" w:color="4BACC6"/>
      </w:tblBorders>
    </w:tblPr>
    <w:tblStylePr w:type="firstRow">
      <w:pPr>
        <w:spacing w:before="0" w:after="0" w:line="240" w:lineRule="auto"/>
      </w:pPr>
      <w:rPr>
        <w:b/>
        <w:bCs/>
        <w:color w:val="FFFFFF"/>
      </w:rPr>
      <w:tblPr/>
      <w:tcPr>
        <w:shd w:val="clear" w:color="auto" w:fill="4BACC6"/>
      </w:tcPr>
    </w:tblStylePr>
    <w:tblStylePr w:type="lastRow">
      <w:pPr>
        <w:spacing w:before="0" w:after="0" w:line="240" w:lineRule="auto"/>
      </w:pPr>
      <w:rPr>
        <w:b/>
        <w:bCs/>
      </w:rPr>
      <w:tblPr/>
      <w:tcPr>
        <w:tcBorders>
          <w:top w:val="double" w:sz="6" w:space="0" w:color="4BACC6"/>
          <w:left w:val="single" w:sz="8" w:space="0" w:color="4BACC6"/>
          <w:bottom w:val="single" w:sz="8" w:space="0" w:color="4BACC6"/>
          <w:right w:val="single" w:sz="8" w:space="0" w:color="4BACC6"/>
        </w:tcBorders>
      </w:tcPr>
    </w:tblStylePr>
    <w:tblStylePr w:type="firstCol">
      <w:rPr>
        <w:b/>
        <w:bCs/>
      </w:rPr>
    </w:tblStylePr>
    <w:tblStylePr w:type="lastCol">
      <w:rPr>
        <w:b/>
        <w:bCs/>
      </w:rPr>
    </w:tblStylePr>
    <w:tblStylePr w:type="band1Vert">
      <w:tblPr/>
      <w:tcPr>
        <w:tcBorders>
          <w:top w:val="single" w:sz="8" w:space="0" w:color="4BACC6"/>
          <w:left w:val="single" w:sz="8" w:space="0" w:color="4BACC6"/>
          <w:bottom w:val="single" w:sz="8" w:space="0" w:color="4BACC6"/>
          <w:right w:val="single" w:sz="8" w:space="0" w:color="4BACC6"/>
        </w:tcBorders>
      </w:tcPr>
    </w:tblStylePr>
    <w:tblStylePr w:type="band1Horz">
      <w:tblPr/>
      <w:tcPr>
        <w:tcBorders>
          <w:top w:val="single" w:sz="8" w:space="0" w:color="4BACC6"/>
          <w:left w:val="single" w:sz="8" w:space="0" w:color="4BACC6"/>
          <w:bottom w:val="single" w:sz="8" w:space="0" w:color="4BACC6"/>
          <w:right w:val="single" w:sz="8" w:space="0" w:color="4BACC6"/>
        </w:tcBorders>
      </w:tcPr>
    </w:tblStylePr>
  </w:style>
  <w:style w:type="table" w:styleId="64">
    <w:name w:val="Medium List 1 Accent 5"/>
    <w:basedOn w:val="a3"/>
    <w:uiPriority w:val="65"/>
    <w:rsid w:val="00FC4931"/>
    <w:rPr>
      <w:color w:val="000000"/>
    </w:rPr>
    <w:tblPr>
      <w:tblStyleRowBandSize w:val="1"/>
      <w:tblStyleColBandSize w:val="1"/>
      <w:tblBorders>
        <w:top w:val="single" w:sz="8" w:space="0" w:color="4BACC6"/>
        <w:bottom w:val="single" w:sz="8" w:space="0" w:color="4BACC6"/>
      </w:tblBorders>
    </w:tblPr>
    <w:tblStylePr w:type="firstRow">
      <w:rPr>
        <w:rFonts w:ascii="Arial" w:eastAsia="ＭＳ ゴシック" w:hAnsi="Arial" w:cs="Times New Roman"/>
      </w:rPr>
      <w:tblPr/>
      <w:tcPr>
        <w:tcBorders>
          <w:top w:val="nil"/>
          <w:bottom w:val="single" w:sz="8" w:space="0" w:color="4BACC6"/>
        </w:tcBorders>
      </w:tcPr>
    </w:tblStylePr>
    <w:tblStylePr w:type="lastRow">
      <w:rPr>
        <w:b/>
        <w:bCs/>
        <w:color w:val="1F497D"/>
      </w:rPr>
      <w:tblPr/>
      <w:tcPr>
        <w:tcBorders>
          <w:top w:val="single" w:sz="8" w:space="0" w:color="4BACC6"/>
          <w:bottom w:val="single" w:sz="8" w:space="0" w:color="4BACC6"/>
        </w:tcBorders>
      </w:tcPr>
    </w:tblStylePr>
    <w:tblStylePr w:type="firstCol">
      <w:rPr>
        <w:b/>
        <w:bCs/>
      </w:rPr>
    </w:tblStylePr>
    <w:tblStylePr w:type="lastCol">
      <w:rPr>
        <w:b/>
        <w:bCs/>
      </w:rPr>
      <w:tblPr/>
      <w:tcPr>
        <w:tcBorders>
          <w:top w:val="single" w:sz="8" w:space="0" w:color="4BACC6"/>
          <w:bottom w:val="single" w:sz="8" w:space="0" w:color="4BACC6"/>
        </w:tcBorders>
      </w:tcPr>
    </w:tblStylePr>
    <w:tblStylePr w:type="band1Vert">
      <w:tblPr/>
      <w:tcPr>
        <w:shd w:val="clear" w:color="auto" w:fill="D2EAF1"/>
      </w:tcPr>
    </w:tblStylePr>
    <w:tblStylePr w:type="band1Horz">
      <w:tblPr/>
      <w:tcPr>
        <w:shd w:val="clear" w:color="auto" w:fill="D2EAF1"/>
      </w:tcPr>
    </w:tblStylePr>
  </w:style>
  <w:style w:type="character" w:styleId="afffffc">
    <w:name w:val="endnote reference"/>
    <w:uiPriority w:val="99"/>
    <w:semiHidden/>
    <w:unhideWhenUsed/>
    <w:rsid w:val="00811E45"/>
    <w:rPr>
      <w:vertAlign w:val="superscript"/>
    </w:rPr>
  </w:style>
  <w:style w:type="character" w:styleId="afffffd">
    <w:name w:val="Unresolved Mention"/>
    <w:basedOn w:val="a2"/>
    <w:uiPriority w:val="99"/>
    <w:semiHidden/>
    <w:unhideWhenUsed/>
    <w:rsid w:val="00B66BD2"/>
    <w:rPr>
      <w:color w:val="808080"/>
      <w:shd w:val="clear" w:color="auto" w:fill="E6E6E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0207489">
      <w:bodyDiv w:val="1"/>
      <w:marLeft w:val="0"/>
      <w:marRight w:val="0"/>
      <w:marTop w:val="0"/>
      <w:marBottom w:val="0"/>
      <w:divBdr>
        <w:top w:val="none" w:sz="0" w:space="0" w:color="auto"/>
        <w:left w:val="none" w:sz="0" w:space="0" w:color="auto"/>
        <w:bottom w:val="none" w:sz="0" w:space="0" w:color="auto"/>
        <w:right w:val="none" w:sz="0" w:space="0" w:color="auto"/>
      </w:divBdr>
    </w:div>
    <w:div w:id="184368520">
      <w:bodyDiv w:val="1"/>
      <w:marLeft w:val="0"/>
      <w:marRight w:val="0"/>
      <w:marTop w:val="0"/>
      <w:marBottom w:val="0"/>
      <w:divBdr>
        <w:top w:val="none" w:sz="0" w:space="0" w:color="auto"/>
        <w:left w:val="none" w:sz="0" w:space="0" w:color="auto"/>
        <w:bottom w:val="none" w:sz="0" w:space="0" w:color="auto"/>
        <w:right w:val="none" w:sz="0" w:space="0" w:color="auto"/>
      </w:divBdr>
    </w:div>
    <w:div w:id="488520777">
      <w:bodyDiv w:val="1"/>
      <w:marLeft w:val="0"/>
      <w:marRight w:val="0"/>
      <w:marTop w:val="0"/>
      <w:marBottom w:val="0"/>
      <w:divBdr>
        <w:top w:val="none" w:sz="0" w:space="0" w:color="auto"/>
        <w:left w:val="none" w:sz="0" w:space="0" w:color="auto"/>
        <w:bottom w:val="none" w:sz="0" w:space="0" w:color="auto"/>
        <w:right w:val="none" w:sz="0" w:space="0" w:color="auto"/>
      </w:divBdr>
    </w:div>
    <w:div w:id="491027514">
      <w:bodyDiv w:val="1"/>
      <w:marLeft w:val="0"/>
      <w:marRight w:val="0"/>
      <w:marTop w:val="0"/>
      <w:marBottom w:val="0"/>
      <w:divBdr>
        <w:top w:val="none" w:sz="0" w:space="0" w:color="auto"/>
        <w:left w:val="none" w:sz="0" w:space="0" w:color="auto"/>
        <w:bottom w:val="none" w:sz="0" w:space="0" w:color="auto"/>
        <w:right w:val="none" w:sz="0" w:space="0" w:color="auto"/>
      </w:divBdr>
    </w:div>
    <w:div w:id="941650122">
      <w:bodyDiv w:val="1"/>
      <w:marLeft w:val="0"/>
      <w:marRight w:val="0"/>
      <w:marTop w:val="0"/>
      <w:marBottom w:val="0"/>
      <w:divBdr>
        <w:top w:val="none" w:sz="0" w:space="0" w:color="auto"/>
        <w:left w:val="none" w:sz="0" w:space="0" w:color="auto"/>
        <w:bottom w:val="none" w:sz="0" w:space="0" w:color="auto"/>
        <w:right w:val="none" w:sz="0" w:space="0" w:color="auto"/>
      </w:divBdr>
    </w:div>
    <w:div w:id="966738657">
      <w:bodyDiv w:val="1"/>
      <w:marLeft w:val="0"/>
      <w:marRight w:val="0"/>
      <w:marTop w:val="0"/>
      <w:marBottom w:val="0"/>
      <w:divBdr>
        <w:top w:val="none" w:sz="0" w:space="0" w:color="auto"/>
        <w:left w:val="none" w:sz="0" w:space="0" w:color="auto"/>
        <w:bottom w:val="none" w:sz="0" w:space="0" w:color="auto"/>
        <w:right w:val="none" w:sz="0" w:space="0" w:color="auto"/>
      </w:divBdr>
    </w:div>
    <w:div w:id="1138304372">
      <w:bodyDiv w:val="1"/>
      <w:marLeft w:val="0"/>
      <w:marRight w:val="0"/>
      <w:marTop w:val="0"/>
      <w:marBottom w:val="0"/>
      <w:divBdr>
        <w:top w:val="none" w:sz="0" w:space="0" w:color="auto"/>
        <w:left w:val="none" w:sz="0" w:space="0" w:color="auto"/>
        <w:bottom w:val="none" w:sz="0" w:space="0" w:color="auto"/>
        <w:right w:val="none" w:sz="0" w:space="0" w:color="auto"/>
      </w:divBdr>
    </w:div>
    <w:div w:id="1217353856">
      <w:bodyDiv w:val="1"/>
      <w:marLeft w:val="0"/>
      <w:marRight w:val="0"/>
      <w:marTop w:val="0"/>
      <w:marBottom w:val="0"/>
      <w:divBdr>
        <w:top w:val="none" w:sz="0" w:space="0" w:color="auto"/>
        <w:left w:val="none" w:sz="0" w:space="0" w:color="auto"/>
        <w:bottom w:val="none" w:sz="0" w:space="0" w:color="auto"/>
        <w:right w:val="none" w:sz="0" w:space="0" w:color="auto"/>
      </w:divBdr>
    </w:div>
    <w:div w:id="1438796632">
      <w:bodyDiv w:val="1"/>
      <w:marLeft w:val="0"/>
      <w:marRight w:val="0"/>
      <w:marTop w:val="0"/>
      <w:marBottom w:val="0"/>
      <w:divBdr>
        <w:top w:val="none" w:sz="0" w:space="0" w:color="auto"/>
        <w:left w:val="none" w:sz="0" w:space="0" w:color="auto"/>
        <w:bottom w:val="none" w:sz="0" w:space="0" w:color="auto"/>
        <w:right w:val="none" w:sz="0" w:space="0" w:color="auto"/>
      </w:divBdr>
    </w:div>
    <w:div w:id="1524319144">
      <w:bodyDiv w:val="1"/>
      <w:marLeft w:val="0"/>
      <w:marRight w:val="0"/>
      <w:marTop w:val="0"/>
      <w:marBottom w:val="0"/>
      <w:divBdr>
        <w:top w:val="none" w:sz="0" w:space="0" w:color="auto"/>
        <w:left w:val="none" w:sz="0" w:space="0" w:color="auto"/>
        <w:bottom w:val="none" w:sz="0" w:space="0" w:color="auto"/>
        <w:right w:val="none" w:sz="0" w:space="0" w:color="auto"/>
      </w:divBdr>
    </w:div>
    <w:div w:id="1727800955">
      <w:bodyDiv w:val="1"/>
      <w:marLeft w:val="0"/>
      <w:marRight w:val="0"/>
      <w:marTop w:val="0"/>
      <w:marBottom w:val="0"/>
      <w:divBdr>
        <w:top w:val="none" w:sz="0" w:space="0" w:color="auto"/>
        <w:left w:val="none" w:sz="0" w:space="0" w:color="auto"/>
        <w:bottom w:val="none" w:sz="0" w:space="0" w:color="auto"/>
        <w:right w:val="none" w:sz="0" w:space="0" w:color="auto"/>
      </w:divBdr>
    </w:div>
    <w:div w:id="208309200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104.png"/><Relationship Id="rId21" Type="http://schemas.openxmlformats.org/officeDocument/2006/relationships/image" Target="media/image14.jpeg"/><Relationship Id="rId42" Type="http://schemas.openxmlformats.org/officeDocument/2006/relationships/image" Target="media/image35.jpeg"/><Relationship Id="rId63" Type="http://schemas.openxmlformats.org/officeDocument/2006/relationships/image" Target="media/image56.png"/><Relationship Id="rId84" Type="http://schemas.openxmlformats.org/officeDocument/2006/relationships/image" Target="media/image77.png"/><Relationship Id="rId138" Type="http://schemas.openxmlformats.org/officeDocument/2006/relationships/image" Target="media/image125.jpeg"/><Relationship Id="rId107" Type="http://schemas.openxmlformats.org/officeDocument/2006/relationships/image" Target="media/image94.png"/><Relationship Id="rId11" Type="http://schemas.openxmlformats.org/officeDocument/2006/relationships/image" Target="media/image4.jpeg"/><Relationship Id="rId32" Type="http://schemas.openxmlformats.org/officeDocument/2006/relationships/image" Target="media/image25.png"/><Relationship Id="rId53" Type="http://schemas.openxmlformats.org/officeDocument/2006/relationships/image" Target="media/image46.jpeg"/><Relationship Id="rId74" Type="http://schemas.openxmlformats.org/officeDocument/2006/relationships/image" Target="media/image67.png"/><Relationship Id="rId128" Type="http://schemas.openxmlformats.org/officeDocument/2006/relationships/image" Target="media/image115.png"/><Relationship Id="rId149" Type="http://schemas.openxmlformats.org/officeDocument/2006/relationships/header" Target="header3.xml"/><Relationship Id="rId5" Type="http://schemas.openxmlformats.org/officeDocument/2006/relationships/webSettings" Target="webSettings.xml"/><Relationship Id="rId95" Type="http://schemas.openxmlformats.org/officeDocument/2006/relationships/image" Target="media/image88.png"/><Relationship Id="rId22" Type="http://schemas.openxmlformats.org/officeDocument/2006/relationships/image" Target="media/image15.jpeg"/><Relationship Id="rId27" Type="http://schemas.openxmlformats.org/officeDocument/2006/relationships/image" Target="media/image20.png"/><Relationship Id="rId43" Type="http://schemas.openxmlformats.org/officeDocument/2006/relationships/image" Target="media/image36.jpeg"/><Relationship Id="rId48" Type="http://schemas.openxmlformats.org/officeDocument/2006/relationships/image" Target="media/image41.JPG"/><Relationship Id="rId64" Type="http://schemas.openxmlformats.org/officeDocument/2006/relationships/image" Target="media/image57.png"/><Relationship Id="rId69" Type="http://schemas.openxmlformats.org/officeDocument/2006/relationships/image" Target="media/image62.jpeg"/><Relationship Id="rId113" Type="http://schemas.openxmlformats.org/officeDocument/2006/relationships/image" Target="media/image100.png"/><Relationship Id="rId118" Type="http://schemas.openxmlformats.org/officeDocument/2006/relationships/image" Target="media/image105.png"/><Relationship Id="rId134" Type="http://schemas.openxmlformats.org/officeDocument/2006/relationships/image" Target="media/image121.png"/><Relationship Id="rId139" Type="http://schemas.openxmlformats.org/officeDocument/2006/relationships/image" Target="media/image126.png"/><Relationship Id="rId80" Type="http://schemas.openxmlformats.org/officeDocument/2006/relationships/image" Target="media/image73.png"/><Relationship Id="rId85" Type="http://schemas.openxmlformats.org/officeDocument/2006/relationships/image" Target="media/image78.png"/><Relationship Id="rId150" Type="http://schemas.openxmlformats.org/officeDocument/2006/relationships/footer" Target="footer5.xml"/><Relationship Id="rId12" Type="http://schemas.openxmlformats.org/officeDocument/2006/relationships/image" Target="media/image5.jpeg"/><Relationship Id="rId17" Type="http://schemas.openxmlformats.org/officeDocument/2006/relationships/image" Target="media/image10.jpeg"/><Relationship Id="rId33" Type="http://schemas.openxmlformats.org/officeDocument/2006/relationships/image" Target="media/image26.png"/><Relationship Id="rId38" Type="http://schemas.openxmlformats.org/officeDocument/2006/relationships/image" Target="media/image31.png"/><Relationship Id="rId59" Type="http://schemas.openxmlformats.org/officeDocument/2006/relationships/image" Target="media/image52.jpeg"/><Relationship Id="rId103" Type="http://schemas.openxmlformats.org/officeDocument/2006/relationships/header" Target="header2.xml"/><Relationship Id="rId108" Type="http://schemas.openxmlformats.org/officeDocument/2006/relationships/image" Target="media/image95.png"/><Relationship Id="rId124" Type="http://schemas.openxmlformats.org/officeDocument/2006/relationships/image" Target="media/image111.png"/><Relationship Id="rId129" Type="http://schemas.openxmlformats.org/officeDocument/2006/relationships/image" Target="media/image116.png"/><Relationship Id="rId54" Type="http://schemas.openxmlformats.org/officeDocument/2006/relationships/image" Target="media/image47.jpeg"/><Relationship Id="rId70" Type="http://schemas.openxmlformats.org/officeDocument/2006/relationships/image" Target="media/image63.jpeg"/><Relationship Id="rId75" Type="http://schemas.openxmlformats.org/officeDocument/2006/relationships/image" Target="media/image68.png"/><Relationship Id="rId91" Type="http://schemas.openxmlformats.org/officeDocument/2006/relationships/image" Target="media/image84.png"/><Relationship Id="rId96" Type="http://schemas.openxmlformats.org/officeDocument/2006/relationships/image" Target="media/image89.png"/><Relationship Id="rId140" Type="http://schemas.openxmlformats.org/officeDocument/2006/relationships/image" Target="media/image127.png"/><Relationship Id="rId145" Type="http://schemas.openxmlformats.org/officeDocument/2006/relationships/image" Target="media/image132.png"/><Relationship Id="rId1" Type="http://schemas.openxmlformats.org/officeDocument/2006/relationships/customXml" Target="../customXml/item1.xml"/><Relationship Id="rId6" Type="http://schemas.openxmlformats.org/officeDocument/2006/relationships/footnotes" Target="footnotes.xml"/><Relationship Id="rId23" Type="http://schemas.openxmlformats.org/officeDocument/2006/relationships/image" Target="media/image16.jpeg"/><Relationship Id="rId28" Type="http://schemas.openxmlformats.org/officeDocument/2006/relationships/image" Target="media/image21.png"/><Relationship Id="rId49" Type="http://schemas.openxmlformats.org/officeDocument/2006/relationships/image" Target="media/image42.jpeg"/><Relationship Id="rId114" Type="http://schemas.openxmlformats.org/officeDocument/2006/relationships/image" Target="media/image101.png"/><Relationship Id="rId119" Type="http://schemas.openxmlformats.org/officeDocument/2006/relationships/image" Target="media/image106.png"/><Relationship Id="rId44" Type="http://schemas.openxmlformats.org/officeDocument/2006/relationships/image" Target="media/image37.png"/><Relationship Id="rId60" Type="http://schemas.openxmlformats.org/officeDocument/2006/relationships/image" Target="media/image53.png"/><Relationship Id="rId65" Type="http://schemas.openxmlformats.org/officeDocument/2006/relationships/image" Target="media/image58.png"/><Relationship Id="rId81" Type="http://schemas.openxmlformats.org/officeDocument/2006/relationships/image" Target="media/image74.png"/><Relationship Id="rId86" Type="http://schemas.openxmlformats.org/officeDocument/2006/relationships/image" Target="media/image79.png"/><Relationship Id="rId130" Type="http://schemas.openxmlformats.org/officeDocument/2006/relationships/image" Target="media/image117.png"/><Relationship Id="rId135" Type="http://schemas.openxmlformats.org/officeDocument/2006/relationships/image" Target="media/image122.png"/><Relationship Id="rId151" Type="http://schemas.openxmlformats.org/officeDocument/2006/relationships/fontTable" Target="fontTable.xml"/><Relationship Id="rId13" Type="http://schemas.openxmlformats.org/officeDocument/2006/relationships/image" Target="media/image6.jpeg"/><Relationship Id="rId18" Type="http://schemas.openxmlformats.org/officeDocument/2006/relationships/image" Target="media/image11.png"/><Relationship Id="rId39" Type="http://schemas.openxmlformats.org/officeDocument/2006/relationships/image" Target="media/image32.jpeg"/><Relationship Id="rId109" Type="http://schemas.openxmlformats.org/officeDocument/2006/relationships/image" Target="media/image96.png"/><Relationship Id="rId34" Type="http://schemas.openxmlformats.org/officeDocument/2006/relationships/image" Target="media/image27.png"/><Relationship Id="rId50" Type="http://schemas.openxmlformats.org/officeDocument/2006/relationships/image" Target="media/image43.jpeg"/><Relationship Id="rId55" Type="http://schemas.openxmlformats.org/officeDocument/2006/relationships/image" Target="media/image48.jpeg"/><Relationship Id="rId76" Type="http://schemas.openxmlformats.org/officeDocument/2006/relationships/image" Target="media/image69.png"/><Relationship Id="rId97" Type="http://schemas.openxmlformats.org/officeDocument/2006/relationships/image" Target="media/image90.png"/><Relationship Id="rId104" Type="http://schemas.openxmlformats.org/officeDocument/2006/relationships/footer" Target="footer4.xml"/><Relationship Id="rId120" Type="http://schemas.openxmlformats.org/officeDocument/2006/relationships/image" Target="media/image107.png"/><Relationship Id="rId125" Type="http://schemas.openxmlformats.org/officeDocument/2006/relationships/image" Target="media/image112.png"/><Relationship Id="rId141" Type="http://schemas.openxmlformats.org/officeDocument/2006/relationships/image" Target="media/image128.jpeg"/><Relationship Id="rId146" Type="http://schemas.openxmlformats.org/officeDocument/2006/relationships/image" Target="media/image133.jpeg"/><Relationship Id="rId7" Type="http://schemas.openxmlformats.org/officeDocument/2006/relationships/endnotes" Target="endnotes.xml"/><Relationship Id="rId71" Type="http://schemas.openxmlformats.org/officeDocument/2006/relationships/image" Target="media/image64.png"/><Relationship Id="rId92" Type="http://schemas.openxmlformats.org/officeDocument/2006/relationships/image" Target="media/image85.png"/><Relationship Id="rId2" Type="http://schemas.openxmlformats.org/officeDocument/2006/relationships/numbering" Target="numbering.xml"/><Relationship Id="rId29" Type="http://schemas.openxmlformats.org/officeDocument/2006/relationships/image" Target="media/image22.png"/><Relationship Id="rId24" Type="http://schemas.openxmlformats.org/officeDocument/2006/relationships/image" Target="media/image17.jpeg"/><Relationship Id="rId40" Type="http://schemas.openxmlformats.org/officeDocument/2006/relationships/image" Target="media/image33.jpeg"/><Relationship Id="rId45" Type="http://schemas.openxmlformats.org/officeDocument/2006/relationships/image" Target="media/image38.jpeg"/><Relationship Id="rId66" Type="http://schemas.openxmlformats.org/officeDocument/2006/relationships/image" Target="media/image59.png"/><Relationship Id="rId87" Type="http://schemas.openxmlformats.org/officeDocument/2006/relationships/image" Target="media/image80.png"/><Relationship Id="rId110" Type="http://schemas.openxmlformats.org/officeDocument/2006/relationships/image" Target="media/image97.png"/><Relationship Id="rId115" Type="http://schemas.openxmlformats.org/officeDocument/2006/relationships/image" Target="media/image102.png"/><Relationship Id="rId131" Type="http://schemas.openxmlformats.org/officeDocument/2006/relationships/image" Target="media/image118.png"/><Relationship Id="rId136" Type="http://schemas.openxmlformats.org/officeDocument/2006/relationships/image" Target="media/image123.png"/><Relationship Id="rId61" Type="http://schemas.openxmlformats.org/officeDocument/2006/relationships/image" Target="media/image54.png"/><Relationship Id="rId82" Type="http://schemas.openxmlformats.org/officeDocument/2006/relationships/image" Target="media/image75.png"/><Relationship Id="rId152" Type="http://schemas.openxmlformats.org/officeDocument/2006/relationships/theme" Target="theme/theme1.xml"/><Relationship Id="rId19" Type="http://schemas.openxmlformats.org/officeDocument/2006/relationships/image" Target="media/image12.jpeg"/><Relationship Id="rId14" Type="http://schemas.openxmlformats.org/officeDocument/2006/relationships/image" Target="media/image7.jpeg"/><Relationship Id="rId30" Type="http://schemas.openxmlformats.org/officeDocument/2006/relationships/image" Target="media/image23.png"/><Relationship Id="rId35" Type="http://schemas.openxmlformats.org/officeDocument/2006/relationships/image" Target="media/image28.png"/><Relationship Id="rId56" Type="http://schemas.openxmlformats.org/officeDocument/2006/relationships/image" Target="media/image49.jpeg"/><Relationship Id="rId77" Type="http://schemas.openxmlformats.org/officeDocument/2006/relationships/image" Target="media/image70.png"/><Relationship Id="rId100" Type="http://schemas.openxmlformats.org/officeDocument/2006/relationships/header" Target="header1.xml"/><Relationship Id="rId105" Type="http://schemas.openxmlformats.org/officeDocument/2006/relationships/image" Target="media/image92.png"/><Relationship Id="rId126" Type="http://schemas.openxmlformats.org/officeDocument/2006/relationships/image" Target="media/image113.png"/><Relationship Id="rId147" Type="http://schemas.openxmlformats.org/officeDocument/2006/relationships/image" Target="media/image134.jpeg"/><Relationship Id="rId8" Type="http://schemas.openxmlformats.org/officeDocument/2006/relationships/image" Target="media/image1.jpeg"/><Relationship Id="rId51" Type="http://schemas.openxmlformats.org/officeDocument/2006/relationships/image" Target="media/image44.jpeg"/><Relationship Id="rId72" Type="http://schemas.openxmlformats.org/officeDocument/2006/relationships/image" Target="media/image65.png"/><Relationship Id="rId93" Type="http://schemas.openxmlformats.org/officeDocument/2006/relationships/image" Target="media/image86.png"/><Relationship Id="rId98" Type="http://schemas.openxmlformats.org/officeDocument/2006/relationships/image" Target="media/image91.png"/><Relationship Id="rId121" Type="http://schemas.openxmlformats.org/officeDocument/2006/relationships/image" Target="media/image108.png"/><Relationship Id="rId142" Type="http://schemas.openxmlformats.org/officeDocument/2006/relationships/image" Target="media/image129.jpeg"/><Relationship Id="rId3" Type="http://schemas.openxmlformats.org/officeDocument/2006/relationships/styles" Target="styles.xml"/><Relationship Id="rId25" Type="http://schemas.openxmlformats.org/officeDocument/2006/relationships/image" Target="media/image18.png"/><Relationship Id="rId46" Type="http://schemas.openxmlformats.org/officeDocument/2006/relationships/image" Target="media/image39.jpeg"/><Relationship Id="rId67" Type="http://schemas.openxmlformats.org/officeDocument/2006/relationships/image" Target="media/image60.png"/><Relationship Id="rId116" Type="http://schemas.openxmlformats.org/officeDocument/2006/relationships/image" Target="media/image103.png"/><Relationship Id="rId137" Type="http://schemas.openxmlformats.org/officeDocument/2006/relationships/image" Target="media/image124.jpeg"/><Relationship Id="rId20" Type="http://schemas.openxmlformats.org/officeDocument/2006/relationships/image" Target="media/image13.jpeg"/><Relationship Id="rId41" Type="http://schemas.openxmlformats.org/officeDocument/2006/relationships/image" Target="media/image34.jpeg"/><Relationship Id="rId62" Type="http://schemas.openxmlformats.org/officeDocument/2006/relationships/image" Target="media/image55.png"/><Relationship Id="rId83" Type="http://schemas.openxmlformats.org/officeDocument/2006/relationships/image" Target="media/image76.png"/><Relationship Id="rId88" Type="http://schemas.openxmlformats.org/officeDocument/2006/relationships/image" Target="media/image81.png"/><Relationship Id="rId111" Type="http://schemas.openxmlformats.org/officeDocument/2006/relationships/image" Target="media/image98.png"/><Relationship Id="rId132" Type="http://schemas.openxmlformats.org/officeDocument/2006/relationships/image" Target="media/image119.png"/><Relationship Id="rId15" Type="http://schemas.openxmlformats.org/officeDocument/2006/relationships/image" Target="media/image8.jpeg"/><Relationship Id="rId36" Type="http://schemas.openxmlformats.org/officeDocument/2006/relationships/image" Target="media/image29.png"/><Relationship Id="rId57" Type="http://schemas.openxmlformats.org/officeDocument/2006/relationships/image" Target="media/image50.jpeg"/><Relationship Id="rId106" Type="http://schemas.openxmlformats.org/officeDocument/2006/relationships/image" Target="media/image93.png"/><Relationship Id="rId127" Type="http://schemas.openxmlformats.org/officeDocument/2006/relationships/image" Target="media/image114.png"/><Relationship Id="rId10" Type="http://schemas.openxmlformats.org/officeDocument/2006/relationships/image" Target="media/image3.jpeg"/><Relationship Id="rId31" Type="http://schemas.openxmlformats.org/officeDocument/2006/relationships/image" Target="media/image24.png"/><Relationship Id="rId52" Type="http://schemas.openxmlformats.org/officeDocument/2006/relationships/image" Target="media/image45.jpeg"/><Relationship Id="rId73" Type="http://schemas.openxmlformats.org/officeDocument/2006/relationships/image" Target="media/image66.png"/><Relationship Id="rId78" Type="http://schemas.openxmlformats.org/officeDocument/2006/relationships/image" Target="media/image71.png"/><Relationship Id="rId94" Type="http://schemas.openxmlformats.org/officeDocument/2006/relationships/image" Target="media/image87.png"/><Relationship Id="rId99" Type="http://schemas.openxmlformats.org/officeDocument/2006/relationships/footer" Target="footer1.xml"/><Relationship Id="rId101" Type="http://schemas.openxmlformats.org/officeDocument/2006/relationships/footer" Target="footer2.xml"/><Relationship Id="rId122" Type="http://schemas.openxmlformats.org/officeDocument/2006/relationships/image" Target="media/image109.png"/><Relationship Id="rId143" Type="http://schemas.openxmlformats.org/officeDocument/2006/relationships/image" Target="media/image130.jpeg"/><Relationship Id="rId148" Type="http://schemas.openxmlformats.org/officeDocument/2006/relationships/hyperlink" Target="https://&#12539;&#12539;&#12539;&#12539;" TargetMode="External"/><Relationship Id="rId4" Type="http://schemas.openxmlformats.org/officeDocument/2006/relationships/settings" Target="settings.xml"/><Relationship Id="rId9" Type="http://schemas.openxmlformats.org/officeDocument/2006/relationships/image" Target="media/image2.png"/><Relationship Id="rId26" Type="http://schemas.openxmlformats.org/officeDocument/2006/relationships/image" Target="media/image19.png"/><Relationship Id="rId47" Type="http://schemas.openxmlformats.org/officeDocument/2006/relationships/image" Target="media/image40.jpeg"/><Relationship Id="rId68" Type="http://schemas.openxmlformats.org/officeDocument/2006/relationships/image" Target="media/image61.png"/><Relationship Id="rId89" Type="http://schemas.openxmlformats.org/officeDocument/2006/relationships/image" Target="media/image82.png"/><Relationship Id="rId112" Type="http://schemas.openxmlformats.org/officeDocument/2006/relationships/image" Target="media/image99.png"/><Relationship Id="rId133" Type="http://schemas.openxmlformats.org/officeDocument/2006/relationships/image" Target="media/image120.png"/><Relationship Id="rId16" Type="http://schemas.openxmlformats.org/officeDocument/2006/relationships/image" Target="media/image9.jpeg"/><Relationship Id="rId37" Type="http://schemas.openxmlformats.org/officeDocument/2006/relationships/image" Target="media/image30.png"/><Relationship Id="rId58" Type="http://schemas.openxmlformats.org/officeDocument/2006/relationships/image" Target="media/image51.jpeg"/><Relationship Id="rId79" Type="http://schemas.openxmlformats.org/officeDocument/2006/relationships/image" Target="media/image72.png"/><Relationship Id="rId102" Type="http://schemas.openxmlformats.org/officeDocument/2006/relationships/footer" Target="footer3.xml"/><Relationship Id="rId123" Type="http://schemas.openxmlformats.org/officeDocument/2006/relationships/image" Target="media/image110.png"/><Relationship Id="rId144" Type="http://schemas.openxmlformats.org/officeDocument/2006/relationships/image" Target="media/image131.jpeg"/><Relationship Id="rId90" Type="http://schemas.openxmlformats.org/officeDocument/2006/relationships/image" Target="media/image83.png"/></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游ゴシック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游明朝"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3042EA3-F65F-4BBE-AA26-C7D1CFC3404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130</Pages>
  <Words>8735</Words>
  <Characters>49796</Characters>
  <Application>Microsoft Office Word</Application>
  <DocSecurity>0</DocSecurity>
  <Lines>414</Lines>
  <Paragraphs>116</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58415</CharactersWithSpaces>
  <SharedDoc>false</SharedDoc>
  <HLinks>
    <vt:vector size="348" baseType="variant">
      <vt:variant>
        <vt:i4>6946885</vt:i4>
      </vt:variant>
      <vt:variant>
        <vt:i4>348</vt:i4>
      </vt:variant>
      <vt:variant>
        <vt:i4>0</vt:i4>
      </vt:variant>
      <vt:variant>
        <vt:i4>5</vt:i4>
      </vt:variant>
      <vt:variant>
        <vt:lpwstr>mailto:support@so-ten.co.jp</vt:lpwstr>
      </vt:variant>
      <vt:variant>
        <vt:lpwstr/>
      </vt:variant>
      <vt:variant>
        <vt:i4>1966138</vt:i4>
      </vt:variant>
      <vt:variant>
        <vt:i4>332</vt:i4>
      </vt:variant>
      <vt:variant>
        <vt:i4>0</vt:i4>
      </vt:variant>
      <vt:variant>
        <vt:i4>5</vt:i4>
      </vt:variant>
      <vt:variant>
        <vt:lpwstr/>
      </vt:variant>
      <vt:variant>
        <vt:lpwstr>_Toc487809909</vt:lpwstr>
      </vt:variant>
      <vt:variant>
        <vt:i4>1966138</vt:i4>
      </vt:variant>
      <vt:variant>
        <vt:i4>326</vt:i4>
      </vt:variant>
      <vt:variant>
        <vt:i4>0</vt:i4>
      </vt:variant>
      <vt:variant>
        <vt:i4>5</vt:i4>
      </vt:variant>
      <vt:variant>
        <vt:lpwstr/>
      </vt:variant>
      <vt:variant>
        <vt:lpwstr>_Toc487809908</vt:lpwstr>
      </vt:variant>
      <vt:variant>
        <vt:i4>1966138</vt:i4>
      </vt:variant>
      <vt:variant>
        <vt:i4>320</vt:i4>
      </vt:variant>
      <vt:variant>
        <vt:i4>0</vt:i4>
      </vt:variant>
      <vt:variant>
        <vt:i4>5</vt:i4>
      </vt:variant>
      <vt:variant>
        <vt:lpwstr/>
      </vt:variant>
      <vt:variant>
        <vt:lpwstr>_Toc487809907</vt:lpwstr>
      </vt:variant>
      <vt:variant>
        <vt:i4>1966138</vt:i4>
      </vt:variant>
      <vt:variant>
        <vt:i4>314</vt:i4>
      </vt:variant>
      <vt:variant>
        <vt:i4>0</vt:i4>
      </vt:variant>
      <vt:variant>
        <vt:i4>5</vt:i4>
      </vt:variant>
      <vt:variant>
        <vt:lpwstr/>
      </vt:variant>
      <vt:variant>
        <vt:lpwstr>_Toc487809906</vt:lpwstr>
      </vt:variant>
      <vt:variant>
        <vt:i4>1966138</vt:i4>
      </vt:variant>
      <vt:variant>
        <vt:i4>308</vt:i4>
      </vt:variant>
      <vt:variant>
        <vt:i4>0</vt:i4>
      </vt:variant>
      <vt:variant>
        <vt:i4>5</vt:i4>
      </vt:variant>
      <vt:variant>
        <vt:lpwstr/>
      </vt:variant>
      <vt:variant>
        <vt:lpwstr>_Toc487809905</vt:lpwstr>
      </vt:variant>
      <vt:variant>
        <vt:i4>1966138</vt:i4>
      </vt:variant>
      <vt:variant>
        <vt:i4>302</vt:i4>
      </vt:variant>
      <vt:variant>
        <vt:i4>0</vt:i4>
      </vt:variant>
      <vt:variant>
        <vt:i4>5</vt:i4>
      </vt:variant>
      <vt:variant>
        <vt:lpwstr/>
      </vt:variant>
      <vt:variant>
        <vt:lpwstr>_Toc487809904</vt:lpwstr>
      </vt:variant>
      <vt:variant>
        <vt:i4>1966138</vt:i4>
      </vt:variant>
      <vt:variant>
        <vt:i4>296</vt:i4>
      </vt:variant>
      <vt:variant>
        <vt:i4>0</vt:i4>
      </vt:variant>
      <vt:variant>
        <vt:i4>5</vt:i4>
      </vt:variant>
      <vt:variant>
        <vt:lpwstr/>
      </vt:variant>
      <vt:variant>
        <vt:lpwstr>_Toc487809903</vt:lpwstr>
      </vt:variant>
      <vt:variant>
        <vt:i4>1966138</vt:i4>
      </vt:variant>
      <vt:variant>
        <vt:i4>290</vt:i4>
      </vt:variant>
      <vt:variant>
        <vt:i4>0</vt:i4>
      </vt:variant>
      <vt:variant>
        <vt:i4>5</vt:i4>
      </vt:variant>
      <vt:variant>
        <vt:lpwstr/>
      </vt:variant>
      <vt:variant>
        <vt:lpwstr>_Toc487809902</vt:lpwstr>
      </vt:variant>
      <vt:variant>
        <vt:i4>1966138</vt:i4>
      </vt:variant>
      <vt:variant>
        <vt:i4>284</vt:i4>
      </vt:variant>
      <vt:variant>
        <vt:i4>0</vt:i4>
      </vt:variant>
      <vt:variant>
        <vt:i4>5</vt:i4>
      </vt:variant>
      <vt:variant>
        <vt:lpwstr/>
      </vt:variant>
      <vt:variant>
        <vt:lpwstr>_Toc487809901</vt:lpwstr>
      </vt:variant>
      <vt:variant>
        <vt:i4>1966138</vt:i4>
      </vt:variant>
      <vt:variant>
        <vt:i4>278</vt:i4>
      </vt:variant>
      <vt:variant>
        <vt:i4>0</vt:i4>
      </vt:variant>
      <vt:variant>
        <vt:i4>5</vt:i4>
      </vt:variant>
      <vt:variant>
        <vt:lpwstr/>
      </vt:variant>
      <vt:variant>
        <vt:lpwstr>_Toc487809900</vt:lpwstr>
      </vt:variant>
      <vt:variant>
        <vt:i4>1507387</vt:i4>
      </vt:variant>
      <vt:variant>
        <vt:i4>272</vt:i4>
      </vt:variant>
      <vt:variant>
        <vt:i4>0</vt:i4>
      </vt:variant>
      <vt:variant>
        <vt:i4>5</vt:i4>
      </vt:variant>
      <vt:variant>
        <vt:lpwstr/>
      </vt:variant>
      <vt:variant>
        <vt:lpwstr>_Toc487809899</vt:lpwstr>
      </vt:variant>
      <vt:variant>
        <vt:i4>1507387</vt:i4>
      </vt:variant>
      <vt:variant>
        <vt:i4>266</vt:i4>
      </vt:variant>
      <vt:variant>
        <vt:i4>0</vt:i4>
      </vt:variant>
      <vt:variant>
        <vt:i4>5</vt:i4>
      </vt:variant>
      <vt:variant>
        <vt:lpwstr/>
      </vt:variant>
      <vt:variant>
        <vt:lpwstr>_Toc487809898</vt:lpwstr>
      </vt:variant>
      <vt:variant>
        <vt:i4>1507387</vt:i4>
      </vt:variant>
      <vt:variant>
        <vt:i4>260</vt:i4>
      </vt:variant>
      <vt:variant>
        <vt:i4>0</vt:i4>
      </vt:variant>
      <vt:variant>
        <vt:i4>5</vt:i4>
      </vt:variant>
      <vt:variant>
        <vt:lpwstr/>
      </vt:variant>
      <vt:variant>
        <vt:lpwstr>_Toc487809897</vt:lpwstr>
      </vt:variant>
      <vt:variant>
        <vt:i4>1507387</vt:i4>
      </vt:variant>
      <vt:variant>
        <vt:i4>254</vt:i4>
      </vt:variant>
      <vt:variant>
        <vt:i4>0</vt:i4>
      </vt:variant>
      <vt:variant>
        <vt:i4>5</vt:i4>
      </vt:variant>
      <vt:variant>
        <vt:lpwstr/>
      </vt:variant>
      <vt:variant>
        <vt:lpwstr>_Toc487809896</vt:lpwstr>
      </vt:variant>
      <vt:variant>
        <vt:i4>1507387</vt:i4>
      </vt:variant>
      <vt:variant>
        <vt:i4>248</vt:i4>
      </vt:variant>
      <vt:variant>
        <vt:i4>0</vt:i4>
      </vt:variant>
      <vt:variant>
        <vt:i4>5</vt:i4>
      </vt:variant>
      <vt:variant>
        <vt:lpwstr/>
      </vt:variant>
      <vt:variant>
        <vt:lpwstr>_Toc487809895</vt:lpwstr>
      </vt:variant>
      <vt:variant>
        <vt:i4>1507387</vt:i4>
      </vt:variant>
      <vt:variant>
        <vt:i4>242</vt:i4>
      </vt:variant>
      <vt:variant>
        <vt:i4>0</vt:i4>
      </vt:variant>
      <vt:variant>
        <vt:i4>5</vt:i4>
      </vt:variant>
      <vt:variant>
        <vt:lpwstr/>
      </vt:variant>
      <vt:variant>
        <vt:lpwstr>_Toc487809894</vt:lpwstr>
      </vt:variant>
      <vt:variant>
        <vt:i4>1507387</vt:i4>
      </vt:variant>
      <vt:variant>
        <vt:i4>236</vt:i4>
      </vt:variant>
      <vt:variant>
        <vt:i4>0</vt:i4>
      </vt:variant>
      <vt:variant>
        <vt:i4>5</vt:i4>
      </vt:variant>
      <vt:variant>
        <vt:lpwstr/>
      </vt:variant>
      <vt:variant>
        <vt:lpwstr>_Toc487809893</vt:lpwstr>
      </vt:variant>
      <vt:variant>
        <vt:i4>1507387</vt:i4>
      </vt:variant>
      <vt:variant>
        <vt:i4>230</vt:i4>
      </vt:variant>
      <vt:variant>
        <vt:i4>0</vt:i4>
      </vt:variant>
      <vt:variant>
        <vt:i4>5</vt:i4>
      </vt:variant>
      <vt:variant>
        <vt:lpwstr/>
      </vt:variant>
      <vt:variant>
        <vt:lpwstr>_Toc487809892</vt:lpwstr>
      </vt:variant>
      <vt:variant>
        <vt:i4>1507387</vt:i4>
      </vt:variant>
      <vt:variant>
        <vt:i4>224</vt:i4>
      </vt:variant>
      <vt:variant>
        <vt:i4>0</vt:i4>
      </vt:variant>
      <vt:variant>
        <vt:i4>5</vt:i4>
      </vt:variant>
      <vt:variant>
        <vt:lpwstr/>
      </vt:variant>
      <vt:variant>
        <vt:lpwstr>_Toc487809891</vt:lpwstr>
      </vt:variant>
      <vt:variant>
        <vt:i4>1507387</vt:i4>
      </vt:variant>
      <vt:variant>
        <vt:i4>218</vt:i4>
      </vt:variant>
      <vt:variant>
        <vt:i4>0</vt:i4>
      </vt:variant>
      <vt:variant>
        <vt:i4>5</vt:i4>
      </vt:variant>
      <vt:variant>
        <vt:lpwstr/>
      </vt:variant>
      <vt:variant>
        <vt:lpwstr>_Toc487809890</vt:lpwstr>
      </vt:variant>
      <vt:variant>
        <vt:i4>1441851</vt:i4>
      </vt:variant>
      <vt:variant>
        <vt:i4>212</vt:i4>
      </vt:variant>
      <vt:variant>
        <vt:i4>0</vt:i4>
      </vt:variant>
      <vt:variant>
        <vt:i4>5</vt:i4>
      </vt:variant>
      <vt:variant>
        <vt:lpwstr/>
      </vt:variant>
      <vt:variant>
        <vt:lpwstr>_Toc487809889</vt:lpwstr>
      </vt:variant>
      <vt:variant>
        <vt:i4>1441851</vt:i4>
      </vt:variant>
      <vt:variant>
        <vt:i4>206</vt:i4>
      </vt:variant>
      <vt:variant>
        <vt:i4>0</vt:i4>
      </vt:variant>
      <vt:variant>
        <vt:i4>5</vt:i4>
      </vt:variant>
      <vt:variant>
        <vt:lpwstr/>
      </vt:variant>
      <vt:variant>
        <vt:lpwstr>_Toc487809888</vt:lpwstr>
      </vt:variant>
      <vt:variant>
        <vt:i4>1441851</vt:i4>
      </vt:variant>
      <vt:variant>
        <vt:i4>200</vt:i4>
      </vt:variant>
      <vt:variant>
        <vt:i4>0</vt:i4>
      </vt:variant>
      <vt:variant>
        <vt:i4>5</vt:i4>
      </vt:variant>
      <vt:variant>
        <vt:lpwstr/>
      </vt:variant>
      <vt:variant>
        <vt:lpwstr>_Toc487809887</vt:lpwstr>
      </vt:variant>
      <vt:variant>
        <vt:i4>1441851</vt:i4>
      </vt:variant>
      <vt:variant>
        <vt:i4>194</vt:i4>
      </vt:variant>
      <vt:variant>
        <vt:i4>0</vt:i4>
      </vt:variant>
      <vt:variant>
        <vt:i4>5</vt:i4>
      </vt:variant>
      <vt:variant>
        <vt:lpwstr/>
      </vt:variant>
      <vt:variant>
        <vt:lpwstr>_Toc487809886</vt:lpwstr>
      </vt:variant>
      <vt:variant>
        <vt:i4>1441851</vt:i4>
      </vt:variant>
      <vt:variant>
        <vt:i4>188</vt:i4>
      </vt:variant>
      <vt:variant>
        <vt:i4>0</vt:i4>
      </vt:variant>
      <vt:variant>
        <vt:i4>5</vt:i4>
      </vt:variant>
      <vt:variant>
        <vt:lpwstr/>
      </vt:variant>
      <vt:variant>
        <vt:lpwstr>_Toc487809885</vt:lpwstr>
      </vt:variant>
      <vt:variant>
        <vt:i4>1441851</vt:i4>
      </vt:variant>
      <vt:variant>
        <vt:i4>182</vt:i4>
      </vt:variant>
      <vt:variant>
        <vt:i4>0</vt:i4>
      </vt:variant>
      <vt:variant>
        <vt:i4>5</vt:i4>
      </vt:variant>
      <vt:variant>
        <vt:lpwstr/>
      </vt:variant>
      <vt:variant>
        <vt:lpwstr>_Toc487809884</vt:lpwstr>
      </vt:variant>
      <vt:variant>
        <vt:i4>1441851</vt:i4>
      </vt:variant>
      <vt:variant>
        <vt:i4>176</vt:i4>
      </vt:variant>
      <vt:variant>
        <vt:i4>0</vt:i4>
      </vt:variant>
      <vt:variant>
        <vt:i4>5</vt:i4>
      </vt:variant>
      <vt:variant>
        <vt:lpwstr/>
      </vt:variant>
      <vt:variant>
        <vt:lpwstr>_Toc487809883</vt:lpwstr>
      </vt:variant>
      <vt:variant>
        <vt:i4>1441851</vt:i4>
      </vt:variant>
      <vt:variant>
        <vt:i4>170</vt:i4>
      </vt:variant>
      <vt:variant>
        <vt:i4>0</vt:i4>
      </vt:variant>
      <vt:variant>
        <vt:i4>5</vt:i4>
      </vt:variant>
      <vt:variant>
        <vt:lpwstr/>
      </vt:variant>
      <vt:variant>
        <vt:lpwstr>_Toc487809882</vt:lpwstr>
      </vt:variant>
      <vt:variant>
        <vt:i4>1441851</vt:i4>
      </vt:variant>
      <vt:variant>
        <vt:i4>164</vt:i4>
      </vt:variant>
      <vt:variant>
        <vt:i4>0</vt:i4>
      </vt:variant>
      <vt:variant>
        <vt:i4>5</vt:i4>
      </vt:variant>
      <vt:variant>
        <vt:lpwstr/>
      </vt:variant>
      <vt:variant>
        <vt:lpwstr>_Toc487809881</vt:lpwstr>
      </vt:variant>
      <vt:variant>
        <vt:i4>1441851</vt:i4>
      </vt:variant>
      <vt:variant>
        <vt:i4>158</vt:i4>
      </vt:variant>
      <vt:variant>
        <vt:i4>0</vt:i4>
      </vt:variant>
      <vt:variant>
        <vt:i4>5</vt:i4>
      </vt:variant>
      <vt:variant>
        <vt:lpwstr/>
      </vt:variant>
      <vt:variant>
        <vt:lpwstr>_Toc487809880</vt:lpwstr>
      </vt:variant>
      <vt:variant>
        <vt:i4>1638459</vt:i4>
      </vt:variant>
      <vt:variant>
        <vt:i4>152</vt:i4>
      </vt:variant>
      <vt:variant>
        <vt:i4>0</vt:i4>
      </vt:variant>
      <vt:variant>
        <vt:i4>5</vt:i4>
      </vt:variant>
      <vt:variant>
        <vt:lpwstr/>
      </vt:variant>
      <vt:variant>
        <vt:lpwstr>_Toc487809879</vt:lpwstr>
      </vt:variant>
      <vt:variant>
        <vt:i4>1638459</vt:i4>
      </vt:variant>
      <vt:variant>
        <vt:i4>146</vt:i4>
      </vt:variant>
      <vt:variant>
        <vt:i4>0</vt:i4>
      </vt:variant>
      <vt:variant>
        <vt:i4>5</vt:i4>
      </vt:variant>
      <vt:variant>
        <vt:lpwstr/>
      </vt:variant>
      <vt:variant>
        <vt:lpwstr>_Toc487809878</vt:lpwstr>
      </vt:variant>
      <vt:variant>
        <vt:i4>1638459</vt:i4>
      </vt:variant>
      <vt:variant>
        <vt:i4>140</vt:i4>
      </vt:variant>
      <vt:variant>
        <vt:i4>0</vt:i4>
      </vt:variant>
      <vt:variant>
        <vt:i4>5</vt:i4>
      </vt:variant>
      <vt:variant>
        <vt:lpwstr/>
      </vt:variant>
      <vt:variant>
        <vt:lpwstr>_Toc487809877</vt:lpwstr>
      </vt:variant>
      <vt:variant>
        <vt:i4>1638459</vt:i4>
      </vt:variant>
      <vt:variant>
        <vt:i4>134</vt:i4>
      </vt:variant>
      <vt:variant>
        <vt:i4>0</vt:i4>
      </vt:variant>
      <vt:variant>
        <vt:i4>5</vt:i4>
      </vt:variant>
      <vt:variant>
        <vt:lpwstr/>
      </vt:variant>
      <vt:variant>
        <vt:lpwstr>_Toc487809876</vt:lpwstr>
      </vt:variant>
      <vt:variant>
        <vt:i4>1638459</vt:i4>
      </vt:variant>
      <vt:variant>
        <vt:i4>128</vt:i4>
      </vt:variant>
      <vt:variant>
        <vt:i4>0</vt:i4>
      </vt:variant>
      <vt:variant>
        <vt:i4>5</vt:i4>
      </vt:variant>
      <vt:variant>
        <vt:lpwstr/>
      </vt:variant>
      <vt:variant>
        <vt:lpwstr>_Toc487809875</vt:lpwstr>
      </vt:variant>
      <vt:variant>
        <vt:i4>1638459</vt:i4>
      </vt:variant>
      <vt:variant>
        <vt:i4>122</vt:i4>
      </vt:variant>
      <vt:variant>
        <vt:i4>0</vt:i4>
      </vt:variant>
      <vt:variant>
        <vt:i4>5</vt:i4>
      </vt:variant>
      <vt:variant>
        <vt:lpwstr/>
      </vt:variant>
      <vt:variant>
        <vt:lpwstr>_Toc487809874</vt:lpwstr>
      </vt:variant>
      <vt:variant>
        <vt:i4>1638459</vt:i4>
      </vt:variant>
      <vt:variant>
        <vt:i4>116</vt:i4>
      </vt:variant>
      <vt:variant>
        <vt:i4>0</vt:i4>
      </vt:variant>
      <vt:variant>
        <vt:i4>5</vt:i4>
      </vt:variant>
      <vt:variant>
        <vt:lpwstr/>
      </vt:variant>
      <vt:variant>
        <vt:lpwstr>_Toc487809873</vt:lpwstr>
      </vt:variant>
      <vt:variant>
        <vt:i4>1638459</vt:i4>
      </vt:variant>
      <vt:variant>
        <vt:i4>110</vt:i4>
      </vt:variant>
      <vt:variant>
        <vt:i4>0</vt:i4>
      </vt:variant>
      <vt:variant>
        <vt:i4>5</vt:i4>
      </vt:variant>
      <vt:variant>
        <vt:lpwstr/>
      </vt:variant>
      <vt:variant>
        <vt:lpwstr>_Toc487809872</vt:lpwstr>
      </vt:variant>
      <vt:variant>
        <vt:i4>1638459</vt:i4>
      </vt:variant>
      <vt:variant>
        <vt:i4>104</vt:i4>
      </vt:variant>
      <vt:variant>
        <vt:i4>0</vt:i4>
      </vt:variant>
      <vt:variant>
        <vt:i4>5</vt:i4>
      </vt:variant>
      <vt:variant>
        <vt:lpwstr/>
      </vt:variant>
      <vt:variant>
        <vt:lpwstr>_Toc487809871</vt:lpwstr>
      </vt:variant>
      <vt:variant>
        <vt:i4>1638459</vt:i4>
      </vt:variant>
      <vt:variant>
        <vt:i4>98</vt:i4>
      </vt:variant>
      <vt:variant>
        <vt:i4>0</vt:i4>
      </vt:variant>
      <vt:variant>
        <vt:i4>5</vt:i4>
      </vt:variant>
      <vt:variant>
        <vt:lpwstr/>
      </vt:variant>
      <vt:variant>
        <vt:lpwstr>_Toc487809870</vt:lpwstr>
      </vt:variant>
      <vt:variant>
        <vt:i4>1572923</vt:i4>
      </vt:variant>
      <vt:variant>
        <vt:i4>92</vt:i4>
      </vt:variant>
      <vt:variant>
        <vt:i4>0</vt:i4>
      </vt:variant>
      <vt:variant>
        <vt:i4>5</vt:i4>
      </vt:variant>
      <vt:variant>
        <vt:lpwstr/>
      </vt:variant>
      <vt:variant>
        <vt:lpwstr>_Toc487809869</vt:lpwstr>
      </vt:variant>
      <vt:variant>
        <vt:i4>1572923</vt:i4>
      </vt:variant>
      <vt:variant>
        <vt:i4>86</vt:i4>
      </vt:variant>
      <vt:variant>
        <vt:i4>0</vt:i4>
      </vt:variant>
      <vt:variant>
        <vt:i4>5</vt:i4>
      </vt:variant>
      <vt:variant>
        <vt:lpwstr/>
      </vt:variant>
      <vt:variant>
        <vt:lpwstr>_Toc487809868</vt:lpwstr>
      </vt:variant>
      <vt:variant>
        <vt:i4>1572923</vt:i4>
      </vt:variant>
      <vt:variant>
        <vt:i4>80</vt:i4>
      </vt:variant>
      <vt:variant>
        <vt:i4>0</vt:i4>
      </vt:variant>
      <vt:variant>
        <vt:i4>5</vt:i4>
      </vt:variant>
      <vt:variant>
        <vt:lpwstr/>
      </vt:variant>
      <vt:variant>
        <vt:lpwstr>_Toc487809867</vt:lpwstr>
      </vt:variant>
      <vt:variant>
        <vt:i4>1572923</vt:i4>
      </vt:variant>
      <vt:variant>
        <vt:i4>74</vt:i4>
      </vt:variant>
      <vt:variant>
        <vt:i4>0</vt:i4>
      </vt:variant>
      <vt:variant>
        <vt:i4>5</vt:i4>
      </vt:variant>
      <vt:variant>
        <vt:lpwstr/>
      </vt:variant>
      <vt:variant>
        <vt:lpwstr>_Toc487809866</vt:lpwstr>
      </vt:variant>
      <vt:variant>
        <vt:i4>1572923</vt:i4>
      </vt:variant>
      <vt:variant>
        <vt:i4>68</vt:i4>
      </vt:variant>
      <vt:variant>
        <vt:i4>0</vt:i4>
      </vt:variant>
      <vt:variant>
        <vt:i4>5</vt:i4>
      </vt:variant>
      <vt:variant>
        <vt:lpwstr/>
      </vt:variant>
      <vt:variant>
        <vt:lpwstr>_Toc487809865</vt:lpwstr>
      </vt:variant>
      <vt:variant>
        <vt:i4>1572923</vt:i4>
      </vt:variant>
      <vt:variant>
        <vt:i4>62</vt:i4>
      </vt:variant>
      <vt:variant>
        <vt:i4>0</vt:i4>
      </vt:variant>
      <vt:variant>
        <vt:i4>5</vt:i4>
      </vt:variant>
      <vt:variant>
        <vt:lpwstr/>
      </vt:variant>
      <vt:variant>
        <vt:lpwstr>_Toc487809864</vt:lpwstr>
      </vt:variant>
      <vt:variant>
        <vt:i4>1572923</vt:i4>
      </vt:variant>
      <vt:variant>
        <vt:i4>56</vt:i4>
      </vt:variant>
      <vt:variant>
        <vt:i4>0</vt:i4>
      </vt:variant>
      <vt:variant>
        <vt:i4>5</vt:i4>
      </vt:variant>
      <vt:variant>
        <vt:lpwstr/>
      </vt:variant>
      <vt:variant>
        <vt:lpwstr>_Toc487809863</vt:lpwstr>
      </vt:variant>
      <vt:variant>
        <vt:i4>1572923</vt:i4>
      </vt:variant>
      <vt:variant>
        <vt:i4>50</vt:i4>
      </vt:variant>
      <vt:variant>
        <vt:i4>0</vt:i4>
      </vt:variant>
      <vt:variant>
        <vt:i4>5</vt:i4>
      </vt:variant>
      <vt:variant>
        <vt:lpwstr/>
      </vt:variant>
      <vt:variant>
        <vt:lpwstr>_Toc487809862</vt:lpwstr>
      </vt:variant>
      <vt:variant>
        <vt:i4>1572923</vt:i4>
      </vt:variant>
      <vt:variant>
        <vt:i4>44</vt:i4>
      </vt:variant>
      <vt:variant>
        <vt:i4>0</vt:i4>
      </vt:variant>
      <vt:variant>
        <vt:i4>5</vt:i4>
      </vt:variant>
      <vt:variant>
        <vt:lpwstr/>
      </vt:variant>
      <vt:variant>
        <vt:lpwstr>_Toc487809861</vt:lpwstr>
      </vt:variant>
      <vt:variant>
        <vt:i4>1572923</vt:i4>
      </vt:variant>
      <vt:variant>
        <vt:i4>38</vt:i4>
      </vt:variant>
      <vt:variant>
        <vt:i4>0</vt:i4>
      </vt:variant>
      <vt:variant>
        <vt:i4>5</vt:i4>
      </vt:variant>
      <vt:variant>
        <vt:lpwstr/>
      </vt:variant>
      <vt:variant>
        <vt:lpwstr>_Toc487809860</vt:lpwstr>
      </vt:variant>
      <vt:variant>
        <vt:i4>1769531</vt:i4>
      </vt:variant>
      <vt:variant>
        <vt:i4>32</vt:i4>
      </vt:variant>
      <vt:variant>
        <vt:i4>0</vt:i4>
      </vt:variant>
      <vt:variant>
        <vt:i4>5</vt:i4>
      </vt:variant>
      <vt:variant>
        <vt:lpwstr/>
      </vt:variant>
      <vt:variant>
        <vt:lpwstr>_Toc487809859</vt:lpwstr>
      </vt:variant>
      <vt:variant>
        <vt:i4>1769531</vt:i4>
      </vt:variant>
      <vt:variant>
        <vt:i4>26</vt:i4>
      </vt:variant>
      <vt:variant>
        <vt:i4>0</vt:i4>
      </vt:variant>
      <vt:variant>
        <vt:i4>5</vt:i4>
      </vt:variant>
      <vt:variant>
        <vt:lpwstr/>
      </vt:variant>
      <vt:variant>
        <vt:lpwstr>_Toc487809858</vt:lpwstr>
      </vt:variant>
      <vt:variant>
        <vt:i4>1769531</vt:i4>
      </vt:variant>
      <vt:variant>
        <vt:i4>20</vt:i4>
      </vt:variant>
      <vt:variant>
        <vt:i4>0</vt:i4>
      </vt:variant>
      <vt:variant>
        <vt:i4>5</vt:i4>
      </vt:variant>
      <vt:variant>
        <vt:lpwstr/>
      </vt:variant>
      <vt:variant>
        <vt:lpwstr>_Toc487809857</vt:lpwstr>
      </vt:variant>
      <vt:variant>
        <vt:i4>1769531</vt:i4>
      </vt:variant>
      <vt:variant>
        <vt:i4>14</vt:i4>
      </vt:variant>
      <vt:variant>
        <vt:i4>0</vt:i4>
      </vt:variant>
      <vt:variant>
        <vt:i4>5</vt:i4>
      </vt:variant>
      <vt:variant>
        <vt:lpwstr/>
      </vt:variant>
      <vt:variant>
        <vt:lpwstr>_Toc487809856</vt:lpwstr>
      </vt:variant>
      <vt:variant>
        <vt:i4>1769531</vt:i4>
      </vt:variant>
      <vt:variant>
        <vt:i4>8</vt:i4>
      </vt:variant>
      <vt:variant>
        <vt:i4>0</vt:i4>
      </vt:variant>
      <vt:variant>
        <vt:i4>5</vt:i4>
      </vt:variant>
      <vt:variant>
        <vt:lpwstr/>
      </vt:variant>
      <vt:variant>
        <vt:lpwstr>_Toc487809855</vt:lpwstr>
      </vt:variant>
      <vt:variant>
        <vt:i4>6946885</vt:i4>
      </vt:variant>
      <vt:variant>
        <vt:i4>3</vt:i4>
      </vt:variant>
      <vt:variant>
        <vt:i4>0</vt:i4>
      </vt:variant>
      <vt:variant>
        <vt:i4>5</vt:i4>
      </vt:variant>
      <vt:variant>
        <vt:lpwstr>mailto:support@so-ten.co.jp</vt:lpwstr>
      </vt:variant>
      <vt:variant>
        <vt:lpwstr/>
      </vt:variant>
      <vt:variant>
        <vt:i4>1310744</vt:i4>
      </vt:variant>
      <vt:variant>
        <vt:i4>0</vt:i4>
      </vt:variant>
      <vt:variant>
        <vt:i4>0</vt:i4>
      </vt:variant>
      <vt:variant>
        <vt:i4>5</vt:i4>
      </vt:variant>
      <vt:variant>
        <vt:lpwstr>http://www.so-ten.co.jp/</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tatsu</dc:creator>
  <cp:keywords/>
  <cp:lastModifiedBy>株式会社蒼天</cp:lastModifiedBy>
  <cp:revision>3</cp:revision>
  <cp:lastPrinted>2012-04-26T06:10:00Z</cp:lastPrinted>
  <dcterms:created xsi:type="dcterms:W3CDTF">2022-08-30T05:01:00Z</dcterms:created>
  <dcterms:modified xsi:type="dcterms:W3CDTF">2022-08-30T05:03:00Z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Base Target">
    <vt:lpwstr>_top</vt:lpwstr>
  </property>
</Properties>
</file>