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C0126C" w:rsidRDefault="002416B0" w:rsidP="00C82E31">
      <w:pPr>
        <w:spacing w:line="220" w:lineRule="atLeast"/>
        <w:rPr>
          <w:rFonts w:hAnsi="ＭＳ ゴシック"/>
          <w:i/>
          <w:lang w:val="ja-JP" w:eastAsia="ja-JP"/>
        </w:rPr>
      </w:pPr>
    </w:p>
    <w:p w:rsidR="002416B0" w:rsidRDefault="002416B0" w:rsidP="00C82E31">
      <w:pPr>
        <w:spacing w:line="220" w:lineRule="atLeast"/>
        <w:rPr>
          <w:rFonts w:hAnsi="ＭＳ ゴシック"/>
          <w:lang w:val="ja-JP" w:eastAsia="ja-JP"/>
        </w:rPr>
      </w:pPr>
    </w:p>
    <w:p w:rsidR="002416B0"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rPr>
      </w:pPr>
    </w:p>
    <w:p w:rsidR="002416B0" w:rsidRPr="00E520ED" w:rsidRDefault="002416B0" w:rsidP="00C82E31">
      <w:pPr>
        <w:spacing w:line="220" w:lineRule="atLeast"/>
        <w:rPr>
          <w:rFonts w:hAnsi="ＭＳ ゴシック"/>
          <w:lang w:val="ja-JP"/>
        </w:rPr>
      </w:pPr>
    </w:p>
    <w:p w:rsidR="002416B0" w:rsidRPr="00E520ED" w:rsidRDefault="00433454" w:rsidP="00C82E31">
      <w:pPr>
        <w:spacing w:line="220" w:lineRule="atLeast"/>
        <w:rPr>
          <w:rFonts w:hAnsi="ＭＳ ゴシック"/>
          <w:lang w:val="ja-JP"/>
        </w:rPr>
      </w:pPr>
      <w:r w:rsidRPr="00433454">
        <w:rPr>
          <w:rFonts w:hAnsi="ＭＳ ゴシック"/>
          <w:noProof/>
          <w:lang w:val="ja-JP"/>
        </w:rPr>
        <mc:AlternateContent>
          <mc:Choice Requires="wps">
            <w:drawing>
              <wp:anchor distT="0" distB="0" distL="114300" distR="114300" simplePos="0" relativeHeight="251817472" behindDoc="0" locked="0" layoutInCell="1" allowOverlap="1" wp14:anchorId="198F2E83" wp14:editId="24F8128F">
                <wp:simplePos x="0" y="0"/>
                <wp:positionH relativeFrom="column">
                  <wp:posOffset>4208145</wp:posOffset>
                </wp:positionH>
                <wp:positionV relativeFrom="paragraph">
                  <wp:posOffset>102870</wp:posOffset>
                </wp:positionV>
                <wp:extent cx="1254125" cy="716280"/>
                <wp:effectExtent l="0" t="4445" r="3175" b="3175"/>
                <wp:wrapNone/>
                <wp:docPr id="890" name="テキスト ボックス 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125" cy="716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BC7867" w:rsidRDefault="003A66B8" w:rsidP="00433454">
                            <w:pPr>
                              <w:rPr>
                                <w:rFonts w:ascii="Century"/>
                                <w:sz w:val="72"/>
                                <w:szCs w:val="72"/>
                              </w:rPr>
                            </w:pPr>
                            <w:r w:rsidRPr="00BC7867">
                              <w:rPr>
                                <w:rFonts w:ascii="Century"/>
                                <w:sz w:val="72"/>
                                <w:szCs w:val="72"/>
                              </w:rPr>
                              <w:t>Lite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98F2E83" id="_x0000_t202" coordsize="21600,21600" o:spt="202" path="m,l,21600r21600,l21600,xe">
                <v:stroke joinstyle="miter"/>
                <v:path gradientshapeok="t" o:connecttype="rect"/>
              </v:shapetype>
              <v:shape id="テキスト ボックス 890" o:spid="_x0000_s1026" type="#_x0000_t202" style="position:absolute;margin-left:331.35pt;margin-top:8.1pt;width:98.75pt;height:56.4pt;z-index:2518174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" stroked="f">
                <v:textbox style="mso-fit-shape-to-text:t">
                  <w:txbxContent>
                    <w:p w:rsidR="003A66B8" w:rsidRPr="00BC7867" w:rsidRDefault="003A66B8" w:rsidP="00433454">
                      <w:pPr>
                        <w:rPr>
                          <w:rFonts w:ascii="Century"/>
                          <w:sz w:val="72"/>
                          <w:szCs w:val="72"/>
                        </w:rPr>
                      </w:pPr>
                      <w:r w:rsidRPr="00BC7867">
                        <w:rPr>
                          <w:rFonts w:ascii="Century"/>
                          <w:sz w:val="72"/>
                          <w:szCs w:val="72"/>
                        </w:rPr>
                        <w:t>Lite</w:t>
                      </w:r>
                    </w:p>
                  </w:txbxContent>
                </v:textbox>
              </v:shape>
            </w:pict>
          </mc:Fallback>
        </mc:AlternateContent>
      </w:r>
      <w:r w:rsidRPr="00433454">
        <w:rPr>
          <w:rFonts w:hAnsi="ＭＳ ゴシック"/>
          <w:noProof/>
          <w:lang w:val="ja-JP"/>
        </w:rPr>
        <w:drawing>
          <wp:anchor distT="0" distB="0" distL="114300" distR="114300" simplePos="0" relativeHeight="251818496" behindDoc="0" locked="0" layoutInCell="1" allowOverlap="1" wp14:anchorId="26F1274A" wp14:editId="0C7D0F36">
            <wp:simplePos x="0" y="0"/>
            <wp:positionH relativeFrom="column">
              <wp:posOffset>327660</wp:posOffset>
            </wp:positionH>
            <wp:positionV relativeFrom="paragraph">
              <wp:posOffset>-635</wp:posOffset>
            </wp:positionV>
            <wp:extent cx="3914775" cy="819150"/>
            <wp:effectExtent l="0" t="0" r="9525" b="0"/>
            <wp:wrapNone/>
            <wp:docPr id="891" name="図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14775" cy="8191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rPr>
      </w:pPr>
    </w:p>
    <w:p w:rsidR="002416B0" w:rsidRPr="00E520ED" w:rsidRDefault="002416B0" w:rsidP="00C82E31">
      <w:pPr>
        <w:spacing w:line="220" w:lineRule="atLeast"/>
        <w:rPr>
          <w:rFonts w:hAnsi="ＭＳ ゴシック"/>
          <w:lang w:val="ja-JP"/>
        </w:rPr>
      </w:pPr>
    </w:p>
    <w:p w:rsidR="002416B0" w:rsidRPr="00E520ED" w:rsidRDefault="002416B0" w:rsidP="00C82E31">
      <w:pPr>
        <w:spacing w:line="220" w:lineRule="atLeast"/>
        <w:jc w:val="center"/>
        <w:rPr>
          <w:rFonts w:hAnsi="ＭＳ ゴシック"/>
          <w:b/>
          <w:sz w:val="52"/>
          <w:szCs w:val="52"/>
          <w:lang w:val="ja-JP" w:eastAsia="ja-JP"/>
        </w:rPr>
      </w:pPr>
      <w:r w:rsidRPr="00E520ED">
        <w:rPr>
          <w:rFonts w:hAnsi="ＭＳ ゴシック" w:hint="eastAsia"/>
          <w:b/>
          <w:sz w:val="52"/>
          <w:szCs w:val="52"/>
          <w:lang w:val="ja-JP" w:eastAsia="ja-JP"/>
        </w:rPr>
        <w:t>導入</w:t>
      </w:r>
      <w:r w:rsidRPr="00E520ED">
        <w:rPr>
          <w:rFonts w:hAnsi="ＭＳ ゴシック"/>
          <w:b/>
          <w:sz w:val="52"/>
          <w:szCs w:val="52"/>
          <w:lang w:val="ja-JP" w:eastAsia="ja-JP"/>
        </w:rPr>
        <w:t>マニュアル</w:t>
      </w:r>
    </w:p>
    <w:p w:rsidR="002416B0" w:rsidRPr="00E520ED" w:rsidRDefault="002416B0" w:rsidP="00C82E31">
      <w:pPr>
        <w:spacing w:line="220" w:lineRule="atLeast"/>
        <w:jc w:val="center"/>
        <w:rPr>
          <w:rFonts w:hAnsi="ＭＳ ゴシック"/>
          <w:sz w:val="32"/>
          <w:szCs w:val="32"/>
          <w:lang w:val="ja-JP" w:eastAsia="ja-JP"/>
        </w:rPr>
      </w:pPr>
      <w:r>
        <w:rPr>
          <w:rFonts w:hAnsi="ＭＳ ゴシック"/>
          <w:sz w:val="32"/>
          <w:szCs w:val="32"/>
          <w:lang w:val="ja-JP" w:eastAsia="ja-JP"/>
        </w:rPr>
        <w:t>V2.</w:t>
      </w:r>
      <w:r w:rsidR="009C70FF">
        <w:rPr>
          <w:rFonts w:hAnsi="ＭＳ ゴシック"/>
          <w:sz w:val="32"/>
          <w:szCs w:val="32"/>
          <w:lang w:val="ja-JP" w:eastAsia="ja-JP"/>
        </w:rPr>
        <w:t>5</w:t>
      </w:r>
      <w:r w:rsidRPr="00E520ED">
        <w:rPr>
          <w:rFonts w:hAnsi="ＭＳ ゴシック"/>
          <w:sz w:val="32"/>
          <w:szCs w:val="32"/>
          <w:lang w:val="ja-JP" w:eastAsia="ja-JP"/>
        </w:rPr>
        <w:t>J</w:t>
      </w: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Default="002416B0" w:rsidP="00C82E31">
      <w:pPr>
        <w:spacing w:line="220" w:lineRule="atLeast"/>
        <w:rPr>
          <w:rFonts w:hAnsi="ＭＳ ゴシック"/>
          <w:lang w:val="ja-JP" w:eastAsia="ja-JP"/>
        </w:rPr>
      </w:pPr>
    </w:p>
    <w:p w:rsidR="002416B0"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295DCC">
      <w:pPr>
        <w:spacing w:line="220" w:lineRule="atLeast"/>
        <w:rPr>
          <w:rFonts w:hAnsi="ＭＳ ゴシック"/>
          <w:sz w:val="36"/>
          <w:szCs w:val="36"/>
          <w:lang w:val="ja-JP" w:eastAsia="ja-JP"/>
        </w:rPr>
      </w:pPr>
    </w:p>
    <w:p w:rsidR="002416B0" w:rsidRPr="00E218A2" w:rsidRDefault="002416B0" w:rsidP="00C82E31">
      <w:pPr>
        <w:spacing w:line="220" w:lineRule="atLeast"/>
        <w:rPr>
          <w:rFonts w:hAnsi="ＭＳ ゴシック" w:cs="Times New Roman"/>
          <w:lang w:eastAsia="ja-JP"/>
        </w:rPr>
      </w:pPr>
    </w:p>
    <w:p w:rsidR="002416B0" w:rsidRPr="009F7FC8"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F6AD8" w:rsidRPr="0037215B" w:rsidRDefault="002F6AD8" w:rsidP="002F6AD8">
      <w:pPr>
        <w:jc w:val="center"/>
        <w:rPr>
          <w:rFonts w:hAnsi="ＭＳ ゴシック"/>
          <w:sz w:val="32"/>
          <w:szCs w:val="32"/>
          <w:lang w:val="ja-JP" w:eastAsia="ja-JP"/>
        </w:rPr>
      </w:pPr>
      <w:r w:rsidRPr="0037215B">
        <w:rPr>
          <w:rFonts w:hAnsi="ＭＳ ゴシック"/>
          <w:sz w:val="32"/>
          <w:szCs w:val="32"/>
          <w:lang w:val="ja-JP" w:eastAsia="ja-JP"/>
        </w:rPr>
        <w:t>株式会社</w:t>
      </w:r>
      <w:r w:rsidRPr="0037215B">
        <w:rPr>
          <w:rFonts w:hAnsi="ＭＳ ゴシック" w:hint="eastAsia"/>
          <w:sz w:val="32"/>
          <w:szCs w:val="32"/>
          <w:lang w:val="ja-JP" w:eastAsia="ja-JP"/>
        </w:rPr>
        <w:t>ワッセイ・ソフトウェア・テクノロジー</w:t>
      </w: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32739"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Default="002416B0" w:rsidP="00C82E31">
      <w:pPr>
        <w:spacing w:line="220" w:lineRule="atLeast"/>
        <w:rPr>
          <w:rFonts w:hAnsi="ＭＳ ゴシック" w:cs="Times New Roman"/>
          <w:szCs w:val="21"/>
          <w:lang w:eastAsia="ja-JP"/>
        </w:rPr>
      </w:pPr>
    </w:p>
    <w:p w:rsidR="002416B0" w:rsidRDefault="002416B0" w:rsidP="00C82E31">
      <w:pPr>
        <w:spacing w:line="220" w:lineRule="atLeast"/>
        <w:rPr>
          <w:rFonts w:hAnsi="ＭＳ ゴシック" w:cs="Times New Roman"/>
          <w:szCs w:val="21"/>
          <w:lang w:eastAsia="ja-JP"/>
        </w:rPr>
      </w:pPr>
    </w:p>
    <w:p w:rsidR="002416B0" w:rsidRDefault="002416B0" w:rsidP="00C82E31">
      <w:pPr>
        <w:spacing w:line="220" w:lineRule="atLeast"/>
        <w:rPr>
          <w:rFonts w:hAnsi="ＭＳ ゴシック" w:cs="Times New Roman"/>
          <w:szCs w:val="21"/>
          <w:lang w:eastAsia="ja-JP"/>
        </w:rPr>
      </w:pPr>
    </w:p>
    <w:p w:rsidR="002416B0" w:rsidRPr="00A62933"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b/>
          <w:sz w:val="32"/>
          <w:szCs w:val="32"/>
          <w:lang w:eastAsia="ja-JP"/>
        </w:rPr>
      </w:pPr>
      <w:r w:rsidRPr="00E520ED">
        <w:rPr>
          <w:rFonts w:hAnsi="ＭＳ ゴシック" w:hint="eastAsia"/>
          <w:b/>
          <w:sz w:val="32"/>
          <w:szCs w:val="32"/>
          <w:lang w:eastAsia="ja-JP"/>
        </w:rPr>
        <w:t>logVillage2.0</w:t>
      </w:r>
      <w:r w:rsidR="00433454">
        <w:rPr>
          <w:rFonts w:hAnsi="ＭＳ ゴシック"/>
          <w:b/>
          <w:sz w:val="32"/>
          <w:szCs w:val="32"/>
          <w:lang w:eastAsia="ja-JP"/>
        </w:rPr>
        <w:t xml:space="preserve"> Lite</w:t>
      </w:r>
      <w:r w:rsidRPr="00E520ED">
        <w:rPr>
          <w:rFonts w:hAnsi="ＭＳ ゴシック" w:hint="eastAsia"/>
          <w:b/>
          <w:sz w:val="32"/>
          <w:szCs w:val="32"/>
          <w:lang w:eastAsia="ja-JP"/>
        </w:rPr>
        <w:t xml:space="preserve"> 　導入マニュアル</w:t>
      </w:r>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 xml:space="preserve">revision　：　</w:t>
      </w:r>
      <w:r w:rsidR="00D258AC">
        <w:rPr>
          <w:rFonts w:hAnsi="ＭＳ ゴシック" w:hint="eastAsia"/>
          <w:szCs w:val="21"/>
          <w:lang w:eastAsia="ja-JP"/>
        </w:rPr>
        <w:t>MD</w:t>
      </w:r>
      <w:r w:rsidR="00433454">
        <w:rPr>
          <w:rFonts w:hAnsi="ＭＳ ゴシック"/>
          <w:szCs w:val="21"/>
          <w:lang w:eastAsia="ja-JP"/>
        </w:rPr>
        <w:t>L</w:t>
      </w:r>
      <w:r w:rsidR="00D258AC">
        <w:rPr>
          <w:rFonts w:hAnsi="ＭＳ ゴシック" w:hint="eastAsia"/>
          <w:szCs w:val="21"/>
          <w:lang w:eastAsia="ja-JP"/>
        </w:rPr>
        <w:t>-2</w:t>
      </w:r>
      <w:r w:rsidR="009C70FF">
        <w:rPr>
          <w:rFonts w:hAnsi="ＭＳ ゴシック"/>
          <w:szCs w:val="21"/>
          <w:lang w:eastAsia="ja-JP"/>
        </w:rPr>
        <w:t>5</w:t>
      </w:r>
      <w:r w:rsidRPr="00E520ED">
        <w:rPr>
          <w:rFonts w:hAnsi="ＭＳ ゴシック" w:hint="eastAsia"/>
          <w:szCs w:val="21"/>
          <w:lang w:eastAsia="ja-JP"/>
        </w:rPr>
        <w:t>-</w:t>
      </w:r>
      <w:r w:rsidRPr="00E520ED">
        <w:rPr>
          <w:rFonts w:hAnsi="ＭＳ ゴシック"/>
          <w:szCs w:val="21"/>
          <w:lang w:eastAsia="ja-JP"/>
        </w:rPr>
        <w:t>201</w:t>
      </w:r>
      <w:r w:rsidR="009C70FF">
        <w:rPr>
          <w:rFonts w:hAnsi="ＭＳ ゴシック"/>
          <w:szCs w:val="21"/>
          <w:lang w:eastAsia="ja-JP"/>
        </w:rPr>
        <w:t>9</w:t>
      </w:r>
      <w:r w:rsidR="00492ADD">
        <w:rPr>
          <w:rFonts w:hAnsi="ＭＳ ゴシック" w:hint="eastAsia"/>
          <w:szCs w:val="21"/>
          <w:lang w:eastAsia="ja-JP"/>
        </w:rPr>
        <w:t>0228</w:t>
      </w:r>
    </w:p>
    <w:p w:rsidR="002416B0" w:rsidRPr="00E520ED" w:rsidRDefault="00427D57" w:rsidP="00C82E31">
      <w:pPr>
        <w:spacing w:line="220" w:lineRule="atLeast"/>
        <w:rPr>
          <w:rFonts w:hAnsi="ＭＳ ゴシック"/>
          <w:szCs w:val="21"/>
          <w:lang w:eastAsia="ja-JP"/>
        </w:rPr>
      </w:pPr>
      <w:r>
        <w:rPr>
          <w:rFonts w:hAnsi="ＭＳ ゴシック"/>
          <w:noProof/>
          <w:szCs w:val="21"/>
        </w:rPr>
        <mc:AlternateContent>
          <mc:Choice Requires="wps">
            <w:drawing>
              <wp:anchor distT="0" distB="0" distL="114300" distR="114300" simplePos="0" relativeHeight="251497984" behindDoc="0" locked="0" layoutInCell="1" allowOverlap="1">
                <wp:simplePos x="0" y="0"/>
                <wp:positionH relativeFrom="column">
                  <wp:posOffset>34290</wp:posOffset>
                </wp:positionH>
                <wp:positionV relativeFrom="paragraph">
                  <wp:posOffset>95885</wp:posOffset>
                </wp:positionV>
                <wp:extent cx="5324475" cy="0"/>
                <wp:effectExtent l="9525" t="5715" r="9525" b="13335"/>
                <wp:wrapNone/>
                <wp:docPr id="889"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A1F955" id="_x0000_t32" coordsize="21600,21600" o:spt="32" o:oned="t" path="m,l21600,21600e" filled="f">
                <v:path arrowok="t" fillok="f" o:connecttype="none"/>
                <o:lock v:ext="edit" shapetype="t"/>
              </v:shapetype>
              <v:shape id="AutoShape 5" o:spid="_x0000_s1026" type="#_x0000_t32" style="position:absolute;left:0;text-align:left;margin-left:2.7pt;margin-top:7.55pt;width:419.25pt;height:0;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79m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"/>
            </w:pict>
          </mc:Fallback>
        </mc:AlternateContent>
      </w:r>
    </w:p>
    <w:p w:rsidR="002416B0" w:rsidRPr="00E520ED" w:rsidRDefault="002416B0" w:rsidP="00C82E31">
      <w:pPr>
        <w:spacing w:line="220" w:lineRule="atLeast"/>
        <w:rPr>
          <w:rFonts w:hAnsi="ＭＳ ゴシック"/>
          <w:szCs w:val="21"/>
          <w:lang w:eastAsia="ja-JP"/>
        </w:rPr>
      </w:pPr>
    </w:p>
    <w:p w:rsidR="002416B0" w:rsidRDefault="00E32739" w:rsidP="00E32739">
      <w:pPr>
        <w:rPr>
          <w:rFonts w:hAnsi="ＭＳ ゴシック" w:hint="eastAsia"/>
          <w:szCs w:val="21"/>
        </w:rPr>
      </w:pPr>
      <w:r>
        <w:rPr>
          <w:rFonts w:hAnsi="ＭＳ ゴシック" w:hint="eastAsia"/>
          <w:szCs w:val="21"/>
        </w:rPr>
        <w:t>最終更新日：</w:t>
      </w:r>
      <w:r>
        <w:rPr>
          <w:rFonts w:hAnsi="ＭＳ ゴシック"/>
          <w:szCs w:val="21"/>
        </w:rPr>
        <w:t>2019年2月28日</w:t>
      </w:r>
      <w:bookmarkStart w:id="0" w:name="_GoBack"/>
      <w:bookmarkEnd w:id="0"/>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33454" w:rsidRDefault="00433454" w:rsidP="00C82E31">
      <w:pPr>
        <w:spacing w:line="220" w:lineRule="atLeast"/>
        <w:rPr>
          <w:rFonts w:hAnsi="ＭＳ ゴシック"/>
          <w:szCs w:val="21"/>
          <w:lang w:eastAsia="ja-JP"/>
        </w:rPr>
      </w:pPr>
    </w:p>
    <w:p w:rsidR="00433454" w:rsidRDefault="00433454" w:rsidP="00C82E31">
      <w:pPr>
        <w:spacing w:line="220" w:lineRule="atLeast"/>
        <w:rPr>
          <w:rFonts w:hAnsi="ＭＳ ゴシック"/>
          <w:szCs w:val="21"/>
          <w:lang w:eastAsia="ja-JP"/>
        </w:rPr>
      </w:pPr>
    </w:p>
    <w:p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*本書に記載の会社名および製品名は、各社の商標または登録商標です。</w:t>
      </w:r>
    </w:p>
    <w:p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*本ソフトウェアを無断で複製することを禁止します。</w:t>
      </w:r>
    </w:p>
    <w:p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*本書の一部または全部を無断転載することを禁止します。</w:t>
      </w:r>
    </w:p>
    <w:p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*本書の内容に関しては、将来予告なしに変更する場合があります。</w:t>
      </w:r>
    </w:p>
    <w:p w:rsidR="0048671D" w:rsidRPr="00EB2619" w:rsidRDefault="0048671D" w:rsidP="0048671D">
      <w:pPr>
        <w:rPr>
          <w:rFonts w:hAnsi="ＭＳ ゴシック"/>
          <w:lang w:eastAsia="ja-JP"/>
        </w:rPr>
      </w:pPr>
    </w:p>
    <w:p w:rsidR="0048671D" w:rsidRPr="00EB2619" w:rsidRDefault="0048671D" w:rsidP="0048671D">
      <w:pPr>
        <w:rPr>
          <w:rFonts w:hAnsi="ＭＳ ゴシック"/>
          <w:lang w:eastAsia="ja-JP"/>
        </w:rPr>
      </w:pPr>
      <w:r>
        <w:rPr>
          <w:rFonts w:hAnsi="ＭＳ ゴシック"/>
          <w:noProof/>
        </w:rPr>
        <mc:AlternateContent>
          <mc:Choice Requires="wps">
            <w:drawing>
              <wp:anchor distT="0" distB="0" distL="114300" distR="114300" simplePos="0" relativeHeight="251820544" behindDoc="0" locked="0" layoutInCell="1" allowOverlap="1" wp14:anchorId="6BC8F335" wp14:editId="172726A0">
                <wp:simplePos x="0" y="0"/>
                <wp:positionH relativeFrom="column">
                  <wp:posOffset>34290</wp:posOffset>
                </wp:positionH>
                <wp:positionV relativeFrom="paragraph">
                  <wp:posOffset>118110</wp:posOffset>
                </wp:positionV>
                <wp:extent cx="5324475" cy="0"/>
                <wp:effectExtent l="5715" t="13335" r="13335" b="5715"/>
                <wp:wrapNone/>
                <wp:docPr id="892" name="直線矢印コネクタ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9A8F322" id="_x0000_t32" coordsize="21600,21600" o:spt="32" o:oned="t" path="m,l21600,21600e" filled="f">
                <v:path arrowok="t" fillok="f" o:connecttype="none"/>
                <o:lock v:ext="edit" shapetype="t"/>
              </v:shapetype>
              <v:shape id="直線矢印コネクタ 892" o:spid="_x0000_s1026" type="#_x0000_t32" style="position:absolute;left:0;text-align:left;margin-left:2.7pt;margin-top:9.3pt;width:419.25pt;height:0;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"/>
            </w:pict>
          </mc:Fallback>
        </mc:AlternateContent>
      </w:r>
    </w:p>
    <w:p w:rsidR="0048671D" w:rsidRPr="005E148E" w:rsidRDefault="0048671D" w:rsidP="0048671D">
      <w:pPr>
        <w:rPr>
          <w:rFonts w:hAnsi="ＭＳ ゴシック"/>
          <w:b/>
          <w:lang w:eastAsia="ja-JP"/>
        </w:rPr>
      </w:pPr>
      <w:r w:rsidRPr="00EB2619">
        <w:rPr>
          <w:rFonts w:hAnsi="ＭＳ ゴシック" w:hint="eastAsia"/>
          <w:b/>
          <w:lang w:eastAsia="ja-JP"/>
        </w:rPr>
        <w:t>株式会社</w:t>
      </w:r>
      <w:r>
        <w:rPr>
          <w:rFonts w:hAnsi="ＭＳ ゴシック" w:hint="eastAsia"/>
          <w:b/>
          <w:lang w:eastAsia="ja-JP"/>
        </w:rPr>
        <w:t>ワッセイ・ソフトウェア・テクノロジー</w:t>
      </w:r>
    </w:p>
    <w:p w:rsidR="0048671D" w:rsidRDefault="0048671D" w:rsidP="0048671D">
      <w:pPr>
        <w:rPr>
          <w:rFonts w:hAnsi="ＭＳ ゴシック"/>
          <w:lang w:eastAsia="ja-JP"/>
        </w:rPr>
      </w:pPr>
      <w:r w:rsidRPr="0048671D">
        <w:rPr>
          <w:rFonts w:hAnsi="ＭＳ ゴシック" w:hint="eastAsia"/>
          <w:lang w:eastAsia="ja-JP"/>
        </w:rPr>
        <w:t>〒540-0035</w:t>
      </w:r>
    </w:p>
    <w:p w:rsidR="0048671D" w:rsidRDefault="0048671D" w:rsidP="0048671D">
      <w:pPr>
        <w:rPr>
          <w:rFonts w:hAnsi="ＭＳ ゴシック"/>
          <w:lang w:eastAsia="ja-JP"/>
        </w:rPr>
      </w:pPr>
      <w:r w:rsidRPr="0048671D">
        <w:rPr>
          <w:rFonts w:hAnsi="ＭＳ ゴシック" w:hint="eastAsia"/>
          <w:lang w:eastAsia="ja-JP"/>
        </w:rPr>
        <w:t>大阪市中央区釣鐘町1丁目3-4 ダイクウビル2F</w:t>
      </w:r>
    </w:p>
    <w:p w:rsidR="0048671D" w:rsidRDefault="0048671D" w:rsidP="0048671D">
      <w:pPr>
        <w:rPr>
          <w:rFonts w:hAnsi="ＭＳ ゴシック"/>
        </w:rPr>
      </w:pPr>
      <w:r w:rsidRPr="00272A42">
        <w:rPr>
          <w:rFonts w:hAnsi="ＭＳ ゴシック" w:hint="eastAsia"/>
        </w:rPr>
        <w:t>TEL: 06-6944-8901　FAX: 06-6944-8885</w:t>
      </w:r>
    </w:p>
    <w:p w:rsidR="0048671D" w:rsidRDefault="0048671D" w:rsidP="0048671D">
      <w:r w:rsidRPr="00272A42">
        <w:t>http://www.wasay.co.jp</w:t>
      </w:r>
    </w:p>
    <w:p w:rsidR="0048671D" w:rsidRDefault="0048671D">
      <w:pPr>
        <w:widowControl/>
        <w:suppressAutoHyphens w:val="0"/>
        <w:rPr>
          <w:rFonts w:hAnsi="ＭＳ ゴシック"/>
          <w:b/>
          <w:lang w:eastAsia="ja-JP"/>
        </w:rPr>
      </w:pPr>
      <w:r>
        <w:rPr>
          <w:rFonts w:hAnsi="ＭＳ ゴシック"/>
          <w:b/>
          <w:lang w:eastAsia="ja-JP"/>
        </w:rPr>
        <w:br w:type="page"/>
      </w:r>
    </w:p>
    <w:p w:rsidR="002416B0" w:rsidRDefault="002416B0" w:rsidP="00C82E31">
      <w:pPr>
        <w:widowControl/>
        <w:suppressAutoHyphens w:val="0"/>
        <w:spacing w:line="220" w:lineRule="atLeast"/>
        <w:rPr>
          <w:rFonts w:hAnsi="ＭＳ ゴシック"/>
          <w:b/>
          <w:lang w:eastAsia="ja-JP"/>
        </w:rPr>
      </w:pPr>
      <w:r w:rsidRPr="008E2760">
        <w:rPr>
          <w:rFonts w:hAnsi="ＭＳ ゴシック" w:hint="eastAsia"/>
          <w:b/>
          <w:lang w:eastAsia="ja-JP"/>
        </w:rPr>
        <w:lastRenderedPageBreak/>
        <w:t>目次</w:t>
      </w:r>
    </w:p>
    <w:p w:rsidR="002416B0" w:rsidRPr="008E2760" w:rsidRDefault="002416B0" w:rsidP="00C82E31">
      <w:pPr>
        <w:widowControl/>
        <w:suppressAutoHyphens w:val="0"/>
        <w:spacing w:line="220" w:lineRule="atLeast"/>
        <w:rPr>
          <w:rFonts w:hAnsi="ＭＳ ゴシック"/>
          <w:b/>
          <w:lang w:eastAsia="ja-JP"/>
        </w:rPr>
      </w:pPr>
    </w:p>
    <w:p w:rsidR="006267E8" w:rsidRDefault="00914363">
      <w:pPr>
        <w:pStyle w:val="17"/>
        <w:tabs>
          <w:tab w:val="right" w:leader="dot" w:pos="8493"/>
        </w:tabs>
        <w:rPr>
          <w:rFonts w:asciiTheme="minorHAnsi" w:eastAsiaTheme="minorEastAsia" w:hAnsiTheme="minorHAnsi" w:cstheme="minorBidi"/>
          <w:noProof/>
          <w:kern w:val="2"/>
          <w:szCs w:val="22"/>
          <w:lang w:eastAsia="ja-JP" w:bidi="ar-SA"/>
        </w:rPr>
      </w:pPr>
      <w:r>
        <w:rPr>
          <w:rFonts w:hAnsi="ＭＳ ゴシック"/>
          <w:lang w:eastAsia="ja-JP"/>
        </w:rPr>
        <w:fldChar w:fldCharType="begin"/>
      </w:r>
      <w:r w:rsidR="002416B0">
        <w:rPr>
          <w:rFonts w:hAnsi="ＭＳ ゴシック"/>
          <w:lang w:eastAsia="ja-JP"/>
        </w:rPr>
        <w:instrText xml:space="preserve"> </w:instrText>
      </w:r>
      <w:r w:rsidR="002416B0">
        <w:rPr>
          <w:rFonts w:hAnsi="ＭＳ ゴシック" w:hint="eastAsia"/>
          <w:lang w:eastAsia="ja-JP"/>
        </w:rPr>
        <w:instrText>TOC \o "1-1" \h \z \t "見出し 2,2,見出し 3,3,見出し 4,4"</w:instrText>
      </w:r>
      <w:r w:rsidR="002416B0">
        <w:rPr>
          <w:rFonts w:hAnsi="ＭＳ ゴシック"/>
          <w:lang w:eastAsia="ja-JP"/>
        </w:rPr>
        <w:instrText xml:space="preserve"> </w:instrText>
      </w:r>
      <w:r>
        <w:rPr>
          <w:rFonts w:hAnsi="ＭＳ ゴシック"/>
          <w:lang w:eastAsia="ja-JP"/>
        </w:rPr>
        <w:fldChar w:fldCharType="separate"/>
      </w:r>
      <w:hyperlink w:anchor="_Toc2411165" w:history="1">
        <w:r w:rsidR="006267E8" w:rsidRPr="00D14F69">
          <w:rPr>
            <w:rStyle w:val="ac"/>
            <w:noProof/>
            <w:lang w:eastAsia="ja-JP"/>
          </w:rPr>
          <w:t>1.LogVillageの基本構成</w:t>
        </w:r>
        <w:r w:rsidR="006267E8">
          <w:rPr>
            <w:noProof/>
            <w:webHidden/>
          </w:rPr>
          <w:tab/>
        </w:r>
        <w:r w:rsidR="006267E8">
          <w:rPr>
            <w:noProof/>
            <w:webHidden/>
          </w:rPr>
          <w:fldChar w:fldCharType="begin"/>
        </w:r>
        <w:r w:rsidR="006267E8">
          <w:rPr>
            <w:noProof/>
            <w:webHidden/>
          </w:rPr>
          <w:instrText xml:space="preserve"> PAGEREF _Toc2411165 \h </w:instrText>
        </w:r>
        <w:r w:rsidR="006267E8">
          <w:rPr>
            <w:noProof/>
            <w:webHidden/>
          </w:rPr>
        </w:r>
        <w:r w:rsidR="006267E8">
          <w:rPr>
            <w:noProof/>
            <w:webHidden/>
          </w:rPr>
          <w:fldChar w:fldCharType="separate"/>
        </w:r>
        <w:r w:rsidR="006267E8">
          <w:rPr>
            <w:noProof/>
            <w:webHidden/>
          </w:rPr>
          <w:t>5</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66" w:history="1">
        <w:r w:rsidR="006267E8" w:rsidRPr="00D14F69">
          <w:rPr>
            <w:rStyle w:val="ac"/>
            <w:noProof/>
          </w:rPr>
          <w:t>1-1.稼働環境</w:t>
        </w:r>
        <w:r w:rsidR="006267E8">
          <w:rPr>
            <w:noProof/>
            <w:webHidden/>
          </w:rPr>
          <w:tab/>
        </w:r>
        <w:r w:rsidR="006267E8">
          <w:rPr>
            <w:noProof/>
            <w:webHidden/>
          </w:rPr>
          <w:fldChar w:fldCharType="begin"/>
        </w:r>
        <w:r w:rsidR="006267E8">
          <w:rPr>
            <w:noProof/>
            <w:webHidden/>
          </w:rPr>
          <w:instrText xml:space="preserve"> PAGEREF _Toc2411166 \h </w:instrText>
        </w:r>
        <w:r w:rsidR="006267E8">
          <w:rPr>
            <w:noProof/>
            <w:webHidden/>
          </w:rPr>
        </w:r>
        <w:r w:rsidR="006267E8">
          <w:rPr>
            <w:noProof/>
            <w:webHidden/>
          </w:rPr>
          <w:fldChar w:fldCharType="separate"/>
        </w:r>
        <w:r w:rsidR="006267E8">
          <w:rPr>
            <w:noProof/>
            <w:webHidden/>
          </w:rPr>
          <w:t>5</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67" w:history="1">
        <w:r w:rsidR="006267E8" w:rsidRPr="00D14F69">
          <w:rPr>
            <w:rStyle w:val="ac"/>
            <w:noProof/>
            <w:lang w:eastAsia="ja-JP"/>
          </w:rPr>
          <w:t>1-2.LogVillageの構成要素</w:t>
        </w:r>
        <w:r w:rsidR="006267E8">
          <w:rPr>
            <w:noProof/>
            <w:webHidden/>
          </w:rPr>
          <w:tab/>
        </w:r>
        <w:r w:rsidR="006267E8">
          <w:rPr>
            <w:noProof/>
            <w:webHidden/>
          </w:rPr>
          <w:fldChar w:fldCharType="begin"/>
        </w:r>
        <w:r w:rsidR="006267E8">
          <w:rPr>
            <w:noProof/>
            <w:webHidden/>
          </w:rPr>
          <w:instrText xml:space="preserve"> PAGEREF _Toc2411167 \h </w:instrText>
        </w:r>
        <w:r w:rsidR="006267E8">
          <w:rPr>
            <w:noProof/>
            <w:webHidden/>
          </w:rPr>
        </w:r>
        <w:r w:rsidR="006267E8">
          <w:rPr>
            <w:noProof/>
            <w:webHidden/>
          </w:rPr>
          <w:fldChar w:fldCharType="separate"/>
        </w:r>
        <w:r w:rsidR="006267E8">
          <w:rPr>
            <w:noProof/>
            <w:webHidden/>
          </w:rPr>
          <w:t>8</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68" w:history="1">
        <w:r w:rsidR="006267E8" w:rsidRPr="00D14F69">
          <w:rPr>
            <w:rStyle w:val="ac"/>
            <w:noProof/>
          </w:rPr>
          <w:t>1-3.構成図</w:t>
        </w:r>
        <w:r w:rsidR="006267E8">
          <w:rPr>
            <w:noProof/>
            <w:webHidden/>
          </w:rPr>
          <w:tab/>
        </w:r>
        <w:r w:rsidR="006267E8">
          <w:rPr>
            <w:noProof/>
            <w:webHidden/>
          </w:rPr>
          <w:fldChar w:fldCharType="begin"/>
        </w:r>
        <w:r w:rsidR="006267E8">
          <w:rPr>
            <w:noProof/>
            <w:webHidden/>
          </w:rPr>
          <w:instrText xml:space="preserve"> PAGEREF _Toc2411168 \h </w:instrText>
        </w:r>
        <w:r w:rsidR="006267E8">
          <w:rPr>
            <w:noProof/>
            <w:webHidden/>
          </w:rPr>
        </w:r>
        <w:r w:rsidR="006267E8">
          <w:rPr>
            <w:noProof/>
            <w:webHidden/>
          </w:rPr>
          <w:fldChar w:fldCharType="separate"/>
        </w:r>
        <w:r w:rsidR="006267E8">
          <w:rPr>
            <w:noProof/>
            <w:webHidden/>
          </w:rPr>
          <w:t>9</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69" w:history="1">
        <w:r w:rsidR="006267E8" w:rsidRPr="00D14F69">
          <w:rPr>
            <w:rStyle w:val="ac"/>
            <w:noProof/>
          </w:rPr>
          <w:t>1-4.</w:t>
        </w:r>
        <w:r w:rsidR="006267E8" w:rsidRPr="00D14F69">
          <w:rPr>
            <w:rStyle w:val="ac"/>
            <w:noProof/>
            <w:lang w:eastAsia="ja-JP"/>
          </w:rPr>
          <w:t>LogVillageの動作概要</w:t>
        </w:r>
        <w:r w:rsidR="006267E8">
          <w:rPr>
            <w:noProof/>
            <w:webHidden/>
          </w:rPr>
          <w:tab/>
        </w:r>
        <w:r w:rsidR="006267E8">
          <w:rPr>
            <w:noProof/>
            <w:webHidden/>
          </w:rPr>
          <w:fldChar w:fldCharType="begin"/>
        </w:r>
        <w:r w:rsidR="006267E8">
          <w:rPr>
            <w:noProof/>
            <w:webHidden/>
          </w:rPr>
          <w:instrText xml:space="preserve"> PAGEREF _Toc2411169 \h </w:instrText>
        </w:r>
        <w:r w:rsidR="006267E8">
          <w:rPr>
            <w:noProof/>
            <w:webHidden/>
          </w:rPr>
        </w:r>
        <w:r w:rsidR="006267E8">
          <w:rPr>
            <w:noProof/>
            <w:webHidden/>
          </w:rPr>
          <w:fldChar w:fldCharType="separate"/>
        </w:r>
        <w:r w:rsidR="006267E8">
          <w:rPr>
            <w:noProof/>
            <w:webHidden/>
          </w:rPr>
          <w:t>10</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70" w:history="1">
        <w:r w:rsidR="006267E8" w:rsidRPr="00D14F69">
          <w:rPr>
            <w:rStyle w:val="ac"/>
            <w:noProof/>
            <w:lang w:eastAsia="ja-JP"/>
          </w:rPr>
          <w:t>1-5.インストールプログラムの説明</w:t>
        </w:r>
        <w:r w:rsidR="006267E8">
          <w:rPr>
            <w:noProof/>
            <w:webHidden/>
          </w:rPr>
          <w:tab/>
        </w:r>
        <w:r w:rsidR="006267E8">
          <w:rPr>
            <w:noProof/>
            <w:webHidden/>
          </w:rPr>
          <w:fldChar w:fldCharType="begin"/>
        </w:r>
        <w:r w:rsidR="006267E8">
          <w:rPr>
            <w:noProof/>
            <w:webHidden/>
          </w:rPr>
          <w:instrText xml:space="preserve"> PAGEREF _Toc2411170 \h </w:instrText>
        </w:r>
        <w:r w:rsidR="006267E8">
          <w:rPr>
            <w:noProof/>
            <w:webHidden/>
          </w:rPr>
        </w:r>
        <w:r w:rsidR="006267E8">
          <w:rPr>
            <w:noProof/>
            <w:webHidden/>
          </w:rPr>
          <w:fldChar w:fldCharType="separate"/>
        </w:r>
        <w:r w:rsidR="006267E8">
          <w:rPr>
            <w:noProof/>
            <w:webHidden/>
          </w:rPr>
          <w:t>11</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171" w:history="1">
        <w:r w:rsidR="006267E8" w:rsidRPr="00D14F69">
          <w:rPr>
            <w:rStyle w:val="ac"/>
            <w:noProof/>
            <w:lang w:eastAsia="ja-JP"/>
          </w:rPr>
          <w:t>2.本番運用までの手順</w:t>
        </w:r>
        <w:r w:rsidR="006267E8">
          <w:rPr>
            <w:noProof/>
            <w:webHidden/>
          </w:rPr>
          <w:tab/>
        </w:r>
        <w:r w:rsidR="006267E8">
          <w:rPr>
            <w:noProof/>
            <w:webHidden/>
          </w:rPr>
          <w:fldChar w:fldCharType="begin"/>
        </w:r>
        <w:r w:rsidR="006267E8">
          <w:rPr>
            <w:noProof/>
            <w:webHidden/>
          </w:rPr>
          <w:instrText xml:space="preserve"> PAGEREF _Toc2411171 \h </w:instrText>
        </w:r>
        <w:r w:rsidR="006267E8">
          <w:rPr>
            <w:noProof/>
            <w:webHidden/>
          </w:rPr>
        </w:r>
        <w:r w:rsidR="006267E8">
          <w:rPr>
            <w:noProof/>
            <w:webHidden/>
          </w:rPr>
          <w:fldChar w:fldCharType="separate"/>
        </w:r>
        <w:r w:rsidR="006267E8">
          <w:rPr>
            <w:noProof/>
            <w:webHidden/>
          </w:rPr>
          <w:t>12</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172" w:history="1">
        <w:r w:rsidR="006267E8" w:rsidRPr="00D14F69">
          <w:rPr>
            <w:rStyle w:val="ac"/>
            <w:noProof/>
            <w:lang w:eastAsia="ja-JP"/>
          </w:rPr>
          <w:t>3.導入前の準備と確認</w:t>
        </w:r>
        <w:r w:rsidR="006267E8">
          <w:rPr>
            <w:noProof/>
            <w:webHidden/>
          </w:rPr>
          <w:tab/>
        </w:r>
        <w:r w:rsidR="006267E8">
          <w:rPr>
            <w:noProof/>
            <w:webHidden/>
          </w:rPr>
          <w:fldChar w:fldCharType="begin"/>
        </w:r>
        <w:r w:rsidR="006267E8">
          <w:rPr>
            <w:noProof/>
            <w:webHidden/>
          </w:rPr>
          <w:instrText xml:space="preserve"> PAGEREF _Toc2411172 \h </w:instrText>
        </w:r>
        <w:r w:rsidR="006267E8">
          <w:rPr>
            <w:noProof/>
            <w:webHidden/>
          </w:rPr>
        </w:r>
        <w:r w:rsidR="006267E8">
          <w:rPr>
            <w:noProof/>
            <w:webHidden/>
          </w:rPr>
          <w:fldChar w:fldCharType="separate"/>
        </w:r>
        <w:r w:rsidR="006267E8">
          <w:rPr>
            <w:noProof/>
            <w:webHidden/>
          </w:rPr>
          <w:t>13</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73" w:history="1">
        <w:r w:rsidR="006267E8" w:rsidRPr="00D14F69">
          <w:rPr>
            <w:rStyle w:val="ac"/>
            <w:noProof/>
            <w:lang w:eastAsia="ja-JP"/>
          </w:rPr>
          <w:t>3-1.</w:t>
        </w:r>
        <w:r w:rsidR="006267E8" w:rsidRPr="00D14F69">
          <w:rPr>
            <w:rStyle w:val="ac"/>
            <w:noProof/>
          </w:rPr>
          <w:t xml:space="preserve"> </w:t>
        </w:r>
        <w:r w:rsidR="006267E8" w:rsidRPr="00D14F69">
          <w:rPr>
            <w:rStyle w:val="ac"/>
            <w:noProof/>
            <w:lang w:eastAsia="ja-JP"/>
          </w:rPr>
          <w:t>LogVillageMGR</w:t>
        </w:r>
        <w:r w:rsidR="006267E8" w:rsidRPr="00D14F69">
          <w:rPr>
            <w:rStyle w:val="ac"/>
            <w:rFonts w:ascii="ＭＳ 明朝" w:eastAsia="ＭＳ 明朝" w:hAnsi="ＭＳ 明朝" w:cs="ＭＳ 明朝" w:hint="eastAsia"/>
            <w:noProof/>
            <w:lang w:eastAsia="ja-JP"/>
          </w:rPr>
          <w:t>⇔</w:t>
        </w:r>
        <w:r w:rsidR="006267E8" w:rsidRPr="00D14F69">
          <w:rPr>
            <w:rStyle w:val="ac"/>
            <w:noProof/>
            <w:lang w:eastAsia="ja-JP"/>
          </w:rPr>
          <w:t>LogVillagePS間通信方式についての確認</w:t>
        </w:r>
        <w:r w:rsidR="006267E8">
          <w:rPr>
            <w:noProof/>
            <w:webHidden/>
          </w:rPr>
          <w:tab/>
        </w:r>
        <w:r w:rsidR="006267E8">
          <w:rPr>
            <w:noProof/>
            <w:webHidden/>
          </w:rPr>
          <w:fldChar w:fldCharType="begin"/>
        </w:r>
        <w:r w:rsidR="006267E8">
          <w:rPr>
            <w:noProof/>
            <w:webHidden/>
          </w:rPr>
          <w:instrText xml:space="preserve"> PAGEREF _Toc2411173 \h </w:instrText>
        </w:r>
        <w:r w:rsidR="006267E8">
          <w:rPr>
            <w:noProof/>
            <w:webHidden/>
          </w:rPr>
        </w:r>
        <w:r w:rsidR="006267E8">
          <w:rPr>
            <w:noProof/>
            <w:webHidden/>
          </w:rPr>
          <w:fldChar w:fldCharType="separate"/>
        </w:r>
        <w:r w:rsidR="006267E8">
          <w:rPr>
            <w:noProof/>
            <w:webHidden/>
          </w:rPr>
          <w:t>13</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74" w:history="1">
        <w:r w:rsidR="006267E8" w:rsidRPr="00D14F69">
          <w:rPr>
            <w:rStyle w:val="ac"/>
            <w:noProof/>
            <w:lang w:eastAsia="ja-JP"/>
          </w:rPr>
          <w:t>3-2. LogVillagePS</w:t>
        </w:r>
        <w:r w:rsidR="006267E8" w:rsidRPr="00D14F69">
          <w:rPr>
            <w:rStyle w:val="ac"/>
            <w:noProof/>
            <w:lang w:eastAsia="ja-JP"/>
          </w:rPr>
          <w:t>→</w:t>
        </w:r>
        <w:r w:rsidR="006267E8" w:rsidRPr="00D14F69">
          <w:rPr>
            <w:rStyle w:val="ac"/>
            <w:noProof/>
            <w:lang w:eastAsia="ja-JP"/>
          </w:rPr>
          <w:t>管理対象PCへの接続確認</w:t>
        </w:r>
        <w:r w:rsidR="006267E8">
          <w:rPr>
            <w:noProof/>
            <w:webHidden/>
          </w:rPr>
          <w:tab/>
        </w:r>
        <w:r w:rsidR="006267E8">
          <w:rPr>
            <w:noProof/>
            <w:webHidden/>
          </w:rPr>
          <w:fldChar w:fldCharType="begin"/>
        </w:r>
        <w:r w:rsidR="006267E8">
          <w:rPr>
            <w:noProof/>
            <w:webHidden/>
          </w:rPr>
          <w:instrText xml:space="preserve"> PAGEREF _Toc2411174 \h </w:instrText>
        </w:r>
        <w:r w:rsidR="006267E8">
          <w:rPr>
            <w:noProof/>
            <w:webHidden/>
          </w:rPr>
        </w:r>
        <w:r w:rsidR="006267E8">
          <w:rPr>
            <w:noProof/>
            <w:webHidden/>
          </w:rPr>
          <w:fldChar w:fldCharType="separate"/>
        </w:r>
        <w:r w:rsidR="006267E8">
          <w:rPr>
            <w:noProof/>
            <w:webHidden/>
          </w:rPr>
          <w:t>14</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75" w:history="1">
        <w:r w:rsidR="006267E8" w:rsidRPr="00D14F69">
          <w:rPr>
            <w:rStyle w:val="ac"/>
            <w:noProof/>
            <w:lang w:eastAsia="ja-JP"/>
          </w:rPr>
          <w:t>3-3.管理対象PC情報の準備</w:t>
        </w:r>
        <w:r w:rsidR="006267E8">
          <w:rPr>
            <w:noProof/>
            <w:webHidden/>
          </w:rPr>
          <w:tab/>
        </w:r>
        <w:r w:rsidR="006267E8">
          <w:rPr>
            <w:noProof/>
            <w:webHidden/>
          </w:rPr>
          <w:fldChar w:fldCharType="begin"/>
        </w:r>
        <w:r w:rsidR="006267E8">
          <w:rPr>
            <w:noProof/>
            <w:webHidden/>
          </w:rPr>
          <w:instrText xml:space="preserve"> PAGEREF _Toc2411175 \h </w:instrText>
        </w:r>
        <w:r w:rsidR="006267E8">
          <w:rPr>
            <w:noProof/>
            <w:webHidden/>
          </w:rPr>
        </w:r>
        <w:r w:rsidR="006267E8">
          <w:rPr>
            <w:noProof/>
            <w:webHidden/>
          </w:rPr>
          <w:fldChar w:fldCharType="separate"/>
        </w:r>
        <w:r w:rsidR="006267E8">
          <w:rPr>
            <w:noProof/>
            <w:webHidden/>
          </w:rPr>
          <w:t>16</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176" w:history="1">
        <w:r w:rsidR="006267E8" w:rsidRPr="00D14F69">
          <w:rPr>
            <w:rStyle w:val="ac"/>
            <w:noProof/>
            <w:lang w:eastAsia="ja-JP"/>
          </w:rPr>
          <w:t>4.LogVillageMGRのインストール</w:t>
        </w:r>
        <w:r w:rsidR="006267E8">
          <w:rPr>
            <w:noProof/>
            <w:webHidden/>
          </w:rPr>
          <w:tab/>
        </w:r>
        <w:r w:rsidR="006267E8">
          <w:rPr>
            <w:noProof/>
            <w:webHidden/>
          </w:rPr>
          <w:fldChar w:fldCharType="begin"/>
        </w:r>
        <w:r w:rsidR="006267E8">
          <w:rPr>
            <w:noProof/>
            <w:webHidden/>
          </w:rPr>
          <w:instrText xml:space="preserve"> PAGEREF _Toc2411176 \h </w:instrText>
        </w:r>
        <w:r w:rsidR="006267E8">
          <w:rPr>
            <w:noProof/>
            <w:webHidden/>
          </w:rPr>
        </w:r>
        <w:r w:rsidR="006267E8">
          <w:rPr>
            <w:noProof/>
            <w:webHidden/>
          </w:rPr>
          <w:fldChar w:fldCharType="separate"/>
        </w:r>
        <w:r w:rsidR="006267E8">
          <w:rPr>
            <w:noProof/>
            <w:webHidden/>
          </w:rPr>
          <w:t>17</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77" w:history="1">
        <w:r w:rsidR="006267E8" w:rsidRPr="00D14F69">
          <w:rPr>
            <w:rStyle w:val="ac"/>
            <w:noProof/>
            <w:lang w:eastAsia="ja-JP"/>
          </w:rPr>
          <w:t>4-1.LogVillageMGRのインストール</w:t>
        </w:r>
        <w:r w:rsidR="006267E8">
          <w:rPr>
            <w:noProof/>
            <w:webHidden/>
          </w:rPr>
          <w:tab/>
        </w:r>
        <w:r w:rsidR="006267E8">
          <w:rPr>
            <w:noProof/>
            <w:webHidden/>
          </w:rPr>
          <w:fldChar w:fldCharType="begin"/>
        </w:r>
        <w:r w:rsidR="006267E8">
          <w:rPr>
            <w:noProof/>
            <w:webHidden/>
          </w:rPr>
          <w:instrText xml:space="preserve"> PAGEREF _Toc2411177 \h </w:instrText>
        </w:r>
        <w:r w:rsidR="006267E8">
          <w:rPr>
            <w:noProof/>
            <w:webHidden/>
          </w:rPr>
        </w:r>
        <w:r w:rsidR="006267E8">
          <w:rPr>
            <w:noProof/>
            <w:webHidden/>
          </w:rPr>
          <w:fldChar w:fldCharType="separate"/>
        </w:r>
        <w:r w:rsidR="006267E8">
          <w:rPr>
            <w:noProof/>
            <w:webHidden/>
          </w:rPr>
          <w:t>17</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78" w:history="1">
        <w:r w:rsidR="006267E8" w:rsidRPr="00D14F69">
          <w:rPr>
            <w:rStyle w:val="ac"/>
            <w:noProof/>
            <w:lang w:eastAsia="ja-JP"/>
          </w:rPr>
          <w:t>4-2.LogVillageMGRのライセンス登録</w:t>
        </w:r>
        <w:r w:rsidR="006267E8">
          <w:rPr>
            <w:noProof/>
            <w:webHidden/>
          </w:rPr>
          <w:tab/>
        </w:r>
        <w:r w:rsidR="006267E8">
          <w:rPr>
            <w:noProof/>
            <w:webHidden/>
          </w:rPr>
          <w:fldChar w:fldCharType="begin"/>
        </w:r>
        <w:r w:rsidR="006267E8">
          <w:rPr>
            <w:noProof/>
            <w:webHidden/>
          </w:rPr>
          <w:instrText xml:space="preserve"> PAGEREF _Toc2411178 \h </w:instrText>
        </w:r>
        <w:r w:rsidR="006267E8">
          <w:rPr>
            <w:noProof/>
            <w:webHidden/>
          </w:rPr>
        </w:r>
        <w:r w:rsidR="006267E8">
          <w:rPr>
            <w:noProof/>
            <w:webHidden/>
          </w:rPr>
          <w:fldChar w:fldCharType="separate"/>
        </w:r>
        <w:r w:rsidR="006267E8">
          <w:rPr>
            <w:noProof/>
            <w:webHidden/>
          </w:rPr>
          <w:t>22</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179" w:history="1">
        <w:r w:rsidR="006267E8" w:rsidRPr="00D14F69">
          <w:rPr>
            <w:rStyle w:val="ac"/>
            <w:noProof/>
            <w:lang w:eastAsia="ja-JP"/>
          </w:rPr>
          <w:t>5.LogVillagePSのインストール</w:t>
        </w:r>
        <w:r w:rsidR="006267E8">
          <w:rPr>
            <w:noProof/>
            <w:webHidden/>
          </w:rPr>
          <w:tab/>
        </w:r>
        <w:r w:rsidR="006267E8">
          <w:rPr>
            <w:noProof/>
            <w:webHidden/>
          </w:rPr>
          <w:fldChar w:fldCharType="begin"/>
        </w:r>
        <w:r w:rsidR="006267E8">
          <w:rPr>
            <w:noProof/>
            <w:webHidden/>
          </w:rPr>
          <w:instrText xml:space="preserve"> PAGEREF _Toc2411179 \h </w:instrText>
        </w:r>
        <w:r w:rsidR="006267E8">
          <w:rPr>
            <w:noProof/>
            <w:webHidden/>
          </w:rPr>
        </w:r>
        <w:r w:rsidR="006267E8">
          <w:rPr>
            <w:noProof/>
            <w:webHidden/>
          </w:rPr>
          <w:fldChar w:fldCharType="separate"/>
        </w:r>
        <w:r w:rsidR="006267E8">
          <w:rPr>
            <w:noProof/>
            <w:webHidden/>
          </w:rPr>
          <w:t>25</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0" w:history="1">
        <w:r w:rsidR="006267E8" w:rsidRPr="00D14F69">
          <w:rPr>
            <w:rStyle w:val="ac"/>
            <w:noProof/>
            <w:lang w:eastAsia="ja-JP"/>
          </w:rPr>
          <w:t>5-1.インストールおよび運用環境について</w:t>
        </w:r>
        <w:r w:rsidR="006267E8">
          <w:rPr>
            <w:noProof/>
            <w:webHidden/>
          </w:rPr>
          <w:tab/>
        </w:r>
        <w:r w:rsidR="006267E8">
          <w:rPr>
            <w:noProof/>
            <w:webHidden/>
          </w:rPr>
          <w:fldChar w:fldCharType="begin"/>
        </w:r>
        <w:r w:rsidR="006267E8">
          <w:rPr>
            <w:noProof/>
            <w:webHidden/>
          </w:rPr>
          <w:instrText xml:space="preserve"> PAGEREF _Toc2411180 \h </w:instrText>
        </w:r>
        <w:r w:rsidR="006267E8">
          <w:rPr>
            <w:noProof/>
            <w:webHidden/>
          </w:rPr>
        </w:r>
        <w:r w:rsidR="006267E8">
          <w:rPr>
            <w:noProof/>
            <w:webHidden/>
          </w:rPr>
          <w:fldChar w:fldCharType="separate"/>
        </w:r>
        <w:r w:rsidR="006267E8">
          <w:rPr>
            <w:noProof/>
            <w:webHidden/>
          </w:rPr>
          <w:t>25</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1" w:history="1">
        <w:r w:rsidR="006267E8" w:rsidRPr="00D14F69">
          <w:rPr>
            <w:rStyle w:val="ac"/>
            <w:noProof/>
            <w:lang w:eastAsia="ja-JP"/>
          </w:rPr>
          <w:t>5-2.LogVillagePSのインストール手順</w:t>
        </w:r>
        <w:r w:rsidR="006267E8">
          <w:rPr>
            <w:noProof/>
            <w:webHidden/>
          </w:rPr>
          <w:tab/>
        </w:r>
        <w:r w:rsidR="006267E8">
          <w:rPr>
            <w:noProof/>
            <w:webHidden/>
          </w:rPr>
          <w:fldChar w:fldCharType="begin"/>
        </w:r>
        <w:r w:rsidR="006267E8">
          <w:rPr>
            <w:noProof/>
            <w:webHidden/>
          </w:rPr>
          <w:instrText xml:space="preserve"> PAGEREF _Toc2411181 \h </w:instrText>
        </w:r>
        <w:r w:rsidR="006267E8">
          <w:rPr>
            <w:noProof/>
            <w:webHidden/>
          </w:rPr>
        </w:r>
        <w:r w:rsidR="006267E8">
          <w:rPr>
            <w:noProof/>
            <w:webHidden/>
          </w:rPr>
          <w:fldChar w:fldCharType="separate"/>
        </w:r>
        <w:r w:rsidR="006267E8">
          <w:rPr>
            <w:noProof/>
            <w:webHidden/>
          </w:rPr>
          <w:t>31</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2" w:history="1">
        <w:r w:rsidR="006267E8" w:rsidRPr="00D14F69">
          <w:rPr>
            <w:rStyle w:val="ac"/>
            <w:noProof/>
            <w:lang w:eastAsia="ja-JP"/>
          </w:rPr>
          <w:t>5-3.LogVillagePSのセットアップ</w:t>
        </w:r>
        <w:r w:rsidR="006267E8">
          <w:rPr>
            <w:noProof/>
            <w:webHidden/>
          </w:rPr>
          <w:tab/>
        </w:r>
        <w:r w:rsidR="006267E8">
          <w:rPr>
            <w:noProof/>
            <w:webHidden/>
          </w:rPr>
          <w:fldChar w:fldCharType="begin"/>
        </w:r>
        <w:r w:rsidR="006267E8">
          <w:rPr>
            <w:noProof/>
            <w:webHidden/>
          </w:rPr>
          <w:instrText xml:space="preserve"> PAGEREF _Toc2411182 \h </w:instrText>
        </w:r>
        <w:r w:rsidR="006267E8">
          <w:rPr>
            <w:noProof/>
            <w:webHidden/>
          </w:rPr>
        </w:r>
        <w:r w:rsidR="006267E8">
          <w:rPr>
            <w:noProof/>
            <w:webHidden/>
          </w:rPr>
          <w:fldChar w:fldCharType="separate"/>
        </w:r>
        <w:r w:rsidR="006267E8">
          <w:rPr>
            <w:noProof/>
            <w:webHidden/>
          </w:rPr>
          <w:t>34</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183" w:history="1">
        <w:r w:rsidR="006267E8" w:rsidRPr="00D14F69">
          <w:rPr>
            <w:rStyle w:val="ac"/>
            <w:noProof/>
            <w:lang w:eastAsia="ja-JP"/>
          </w:rPr>
          <w:t>6.LogVillage PCエージェントのインストール</w:t>
        </w:r>
        <w:r w:rsidR="006267E8">
          <w:rPr>
            <w:noProof/>
            <w:webHidden/>
          </w:rPr>
          <w:tab/>
        </w:r>
        <w:r w:rsidR="006267E8">
          <w:rPr>
            <w:noProof/>
            <w:webHidden/>
          </w:rPr>
          <w:fldChar w:fldCharType="begin"/>
        </w:r>
        <w:r w:rsidR="006267E8">
          <w:rPr>
            <w:noProof/>
            <w:webHidden/>
          </w:rPr>
          <w:instrText xml:space="preserve"> PAGEREF _Toc2411183 \h </w:instrText>
        </w:r>
        <w:r w:rsidR="006267E8">
          <w:rPr>
            <w:noProof/>
            <w:webHidden/>
          </w:rPr>
        </w:r>
        <w:r w:rsidR="006267E8">
          <w:rPr>
            <w:noProof/>
            <w:webHidden/>
          </w:rPr>
          <w:fldChar w:fldCharType="separate"/>
        </w:r>
        <w:r w:rsidR="006267E8">
          <w:rPr>
            <w:noProof/>
            <w:webHidden/>
          </w:rPr>
          <w:t>36</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4" w:history="1">
        <w:r w:rsidR="006267E8" w:rsidRPr="00D14F69">
          <w:rPr>
            <w:rStyle w:val="ac"/>
            <w:noProof/>
            <w:lang w:eastAsia="ja-JP"/>
          </w:rPr>
          <w:t>6-1.PCエージェントの稼働環境</w:t>
        </w:r>
        <w:r w:rsidR="006267E8">
          <w:rPr>
            <w:noProof/>
            <w:webHidden/>
          </w:rPr>
          <w:tab/>
        </w:r>
        <w:r w:rsidR="006267E8">
          <w:rPr>
            <w:noProof/>
            <w:webHidden/>
          </w:rPr>
          <w:fldChar w:fldCharType="begin"/>
        </w:r>
        <w:r w:rsidR="006267E8">
          <w:rPr>
            <w:noProof/>
            <w:webHidden/>
          </w:rPr>
          <w:instrText xml:space="preserve"> PAGEREF _Toc2411184 \h </w:instrText>
        </w:r>
        <w:r w:rsidR="006267E8">
          <w:rPr>
            <w:noProof/>
            <w:webHidden/>
          </w:rPr>
        </w:r>
        <w:r w:rsidR="006267E8">
          <w:rPr>
            <w:noProof/>
            <w:webHidden/>
          </w:rPr>
          <w:fldChar w:fldCharType="separate"/>
        </w:r>
        <w:r w:rsidR="006267E8">
          <w:rPr>
            <w:noProof/>
            <w:webHidden/>
          </w:rPr>
          <w:t>36</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5" w:history="1">
        <w:r w:rsidR="006267E8" w:rsidRPr="00D14F69">
          <w:rPr>
            <w:rStyle w:val="ac"/>
            <w:noProof/>
            <w:lang w:eastAsia="ja-JP"/>
          </w:rPr>
          <w:t>6-2.PCエージェントのインストール前準備</w:t>
        </w:r>
        <w:r w:rsidR="006267E8">
          <w:rPr>
            <w:noProof/>
            <w:webHidden/>
          </w:rPr>
          <w:tab/>
        </w:r>
        <w:r w:rsidR="006267E8">
          <w:rPr>
            <w:noProof/>
            <w:webHidden/>
          </w:rPr>
          <w:fldChar w:fldCharType="begin"/>
        </w:r>
        <w:r w:rsidR="006267E8">
          <w:rPr>
            <w:noProof/>
            <w:webHidden/>
          </w:rPr>
          <w:instrText xml:space="preserve"> PAGEREF _Toc2411185 \h </w:instrText>
        </w:r>
        <w:r w:rsidR="006267E8">
          <w:rPr>
            <w:noProof/>
            <w:webHidden/>
          </w:rPr>
        </w:r>
        <w:r w:rsidR="006267E8">
          <w:rPr>
            <w:noProof/>
            <w:webHidden/>
          </w:rPr>
          <w:fldChar w:fldCharType="separate"/>
        </w:r>
        <w:r w:rsidR="006267E8">
          <w:rPr>
            <w:noProof/>
            <w:webHidden/>
          </w:rPr>
          <w:t>36</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6" w:history="1">
        <w:r w:rsidR="006267E8" w:rsidRPr="00D14F69">
          <w:rPr>
            <w:rStyle w:val="ac"/>
            <w:noProof/>
            <w:lang w:eastAsia="ja-JP"/>
          </w:rPr>
          <w:t>6-3.PCエージェントのインストール</w:t>
        </w:r>
        <w:r w:rsidR="006267E8">
          <w:rPr>
            <w:noProof/>
            <w:webHidden/>
          </w:rPr>
          <w:tab/>
        </w:r>
        <w:r w:rsidR="006267E8">
          <w:rPr>
            <w:noProof/>
            <w:webHidden/>
          </w:rPr>
          <w:fldChar w:fldCharType="begin"/>
        </w:r>
        <w:r w:rsidR="006267E8">
          <w:rPr>
            <w:noProof/>
            <w:webHidden/>
          </w:rPr>
          <w:instrText xml:space="preserve"> PAGEREF _Toc2411186 \h </w:instrText>
        </w:r>
        <w:r w:rsidR="006267E8">
          <w:rPr>
            <w:noProof/>
            <w:webHidden/>
          </w:rPr>
        </w:r>
        <w:r w:rsidR="006267E8">
          <w:rPr>
            <w:noProof/>
            <w:webHidden/>
          </w:rPr>
          <w:fldChar w:fldCharType="separate"/>
        </w:r>
        <w:r w:rsidR="006267E8">
          <w:rPr>
            <w:noProof/>
            <w:webHidden/>
          </w:rPr>
          <w:t>36</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7" w:history="1">
        <w:r w:rsidR="006267E8" w:rsidRPr="00D14F69">
          <w:rPr>
            <w:rStyle w:val="ac"/>
            <w:noProof/>
            <w:lang w:eastAsia="ja-JP"/>
          </w:rPr>
          <w:t>6-4.インストール確認</w:t>
        </w:r>
        <w:r w:rsidR="006267E8">
          <w:rPr>
            <w:noProof/>
            <w:webHidden/>
          </w:rPr>
          <w:tab/>
        </w:r>
        <w:r w:rsidR="006267E8">
          <w:rPr>
            <w:noProof/>
            <w:webHidden/>
          </w:rPr>
          <w:fldChar w:fldCharType="begin"/>
        </w:r>
        <w:r w:rsidR="006267E8">
          <w:rPr>
            <w:noProof/>
            <w:webHidden/>
          </w:rPr>
          <w:instrText xml:space="preserve"> PAGEREF _Toc2411187 \h </w:instrText>
        </w:r>
        <w:r w:rsidR="006267E8">
          <w:rPr>
            <w:noProof/>
            <w:webHidden/>
          </w:rPr>
        </w:r>
        <w:r w:rsidR="006267E8">
          <w:rPr>
            <w:noProof/>
            <w:webHidden/>
          </w:rPr>
          <w:fldChar w:fldCharType="separate"/>
        </w:r>
        <w:r w:rsidR="006267E8">
          <w:rPr>
            <w:noProof/>
            <w:webHidden/>
          </w:rPr>
          <w:t>38</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8" w:history="1">
        <w:r w:rsidR="006267E8" w:rsidRPr="00D14F69">
          <w:rPr>
            <w:rStyle w:val="ac"/>
            <w:noProof/>
            <w:lang w:eastAsia="ja-JP"/>
          </w:rPr>
          <w:t>6-5.PCエージェントの起動間隔設定</w:t>
        </w:r>
        <w:r w:rsidR="006267E8">
          <w:rPr>
            <w:noProof/>
            <w:webHidden/>
          </w:rPr>
          <w:tab/>
        </w:r>
        <w:r w:rsidR="006267E8">
          <w:rPr>
            <w:noProof/>
            <w:webHidden/>
          </w:rPr>
          <w:fldChar w:fldCharType="begin"/>
        </w:r>
        <w:r w:rsidR="006267E8">
          <w:rPr>
            <w:noProof/>
            <w:webHidden/>
          </w:rPr>
          <w:instrText xml:space="preserve"> PAGEREF _Toc2411188 \h </w:instrText>
        </w:r>
        <w:r w:rsidR="006267E8">
          <w:rPr>
            <w:noProof/>
            <w:webHidden/>
          </w:rPr>
        </w:r>
        <w:r w:rsidR="006267E8">
          <w:rPr>
            <w:noProof/>
            <w:webHidden/>
          </w:rPr>
          <w:fldChar w:fldCharType="separate"/>
        </w:r>
        <w:r w:rsidR="006267E8">
          <w:rPr>
            <w:noProof/>
            <w:webHidden/>
          </w:rPr>
          <w:t>38</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89" w:history="1">
        <w:r w:rsidR="006267E8" w:rsidRPr="00D14F69">
          <w:rPr>
            <w:rStyle w:val="ac"/>
            <w:noProof/>
            <w:lang w:eastAsia="ja-JP"/>
          </w:rPr>
          <w:t>6-6.PCエージェントのアンインストール</w:t>
        </w:r>
        <w:r w:rsidR="006267E8">
          <w:rPr>
            <w:noProof/>
            <w:webHidden/>
          </w:rPr>
          <w:tab/>
        </w:r>
        <w:r w:rsidR="006267E8">
          <w:rPr>
            <w:noProof/>
            <w:webHidden/>
          </w:rPr>
          <w:fldChar w:fldCharType="begin"/>
        </w:r>
        <w:r w:rsidR="006267E8">
          <w:rPr>
            <w:noProof/>
            <w:webHidden/>
          </w:rPr>
          <w:instrText xml:space="preserve"> PAGEREF _Toc2411189 \h </w:instrText>
        </w:r>
        <w:r w:rsidR="006267E8">
          <w:rPr>
            <w:noProof/>
            <w:webHidden/>
          </w:rPr>
        </w:r>
        <w:r w:rsidR="006267E8">
          <w:rPr>
            <w:noProof/>
            <w:webHidden/>
          </w:rPr>
          <w:fldChar w:fldCharType="separate"/>
        </w:r>
        <w:r w:rsidR="006267E8">
          <w:rPr>
            <w:noProof/>
            <w:webHidden/>
          </w:rPr>
          <w:t>38</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190" w:history="1">
        <w:r w:rsidR="006267E8" w:rsidRPr="00D14F69">
          <w:rPr>
            <w:rStyle w:val="ac"/>
            <w:noProof/>
            <w:lang w:eastAsia="ja-JP"/>
          </w:rPr>
          <w:t>7.Phantosysログ取得エージェントのインストール</w:t>
        </w:r>
        <w:r w:rsidR="006267E8">
          <w:rPr>
            <w:noProof/>
            <w:webHidden/>
          </w:rPr>
          <w:tab/>
        </w:r>
        <w:r w:rsidR="006267E8">
          <w:rPr>
            <w:noProof/>
            <w:webHidden/>
          </w:rPr>
          <w:fldChar w:fldCharType="begin"/>
        </w:r>
        <w:r w:rsidR="006267E8">
          <w:rPr>
            <w:noProof/>
            <w:webHidden/>
          </w:rPr>
          <w:instrText xml:space="preserve"> PAGEREF _Toc2411190 \h </w:instrText>
        </w:r>
        <w:r w:rsidR="006267E8">
          <w:rPr>
            <w:noProof/>
            <w:webHidden/>
          </w:rPr>
        </w:r>
        <w:r w:rsidR="006267E8">
          <w:rPr>
            <w:noProof/>
            <w:webHidden/>
          </w:rPr>
          <w:fldChar w:fldCharType="separate"/>
        </w:r>
        <w:r w:rsidR="006267E8">
          <w:rPr>
            <w:noProof/>
            <w:webHidden/>
          </w:rPr>
          <w:t>39</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91" w:history="1">
        <w:r w:rsidR="006267E8" w:rsidRPr="00D14F69">
          <w:rPr>
            <w:rStyle w:val="ac"/>
            <w:noProof/>
            <w:lang w:eastAsia="ja-JP"/>
          </w:rPr>
          <w:t>7-1.Phantosysログ・サーバエージェントのインストール</w:t>
        </w:r>
        <w:r w:rsidR="006267E8">
          <w:rPr>
            <w:noProof/>
            <w:webHidden/>
          </w:rPr>
          <w:tab/>
        </w:r>
        <w:r w:rsidR="006267E8">
          <w:rPr>
            <w:noProof/>
            <w:webHidden/>
          </w:rPr>
          <w:fldChar w:fldCharType="begin"/>
        </w:r>
        <w:r w:rsidR="006267E8">
          <w:rPr>
            <w:noProof/>
            <w:webHidden/>
          </w:rPr>
          <w:instrText xml:space="preserve"> PAGEREF _Toc2411191 \h </w:instrText>
        </w:r>
        <w:r w:rsidR="006267E8">
          <w:rPr>
            <w:noProof/>
            <w:webHidden/>
          </w:rPr>
        </w:r>
        <w:r w:rsidR="006267E8">
          <w:rPr>
            <w:noProof/>
            <w:webHidden/>
          </w:rPr>
          <w:fldChar w:fldCharType="separate"/>
        </w:r>
        <w:r w:rsidR="006267E8">
          <w:rPr>
            <w:noProof/>
            <w:webHidden/>
          </w:rPr>
          <w:t>39</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92" w:history="1">
        <w:r w:rsidR="006267E8" w:rsidRPr="00D14F69">
          <w:rPr>
            <w:rStyle w:val="ac"/>
            <w:noProof/>
            <w:lang w:eastAsia="ja-JP"/>
          </w:rPr>
          <w:t>7-2.Phantosysログ・クライアントエージェントのインストール</w:t>
        </w:r>
        <w:r w:rsidR="006267E8">
          <w:rPr>
            <w:noProof/>
            <w:webHidden/>
          </w:rPr>
          <w:tab/>
        </w:r>
        <w:r w:rsidR="006267E8">
          <w:rPr>
            <w:noProof/>
            <w:webHidden/>
          </w:rPr>
          <w:fldChar w:fldCharType="begin"/>
        </w:r>
        <w:r w:rsidR="006267E8">
          <w:rPr>
            <w:noProof/>
            <w:webHidden/>
          </w:rPr>
          <w:instrText xml:space="preserve"> PAGEREF _Toc2411192 \h </w:instrText>
        </w:r>
        <w:r w:rsidR="006267E8">
          <w:rPr>
            <w:noProof/>
            <w:webHidden/>
          </w:rPr>
        </w:r>
        <w:r w:rsidR="006267E8">
          <w:rPr>
            <w:noProof/>
            <w:webHidden/>
          </w:rPr>
          <w:fldChar w:fldCharType="separate"/>
        </w:r>
        <w:r w:rsidR="006267E8">
          <w:rPr>
            <w:noProof/>
            <w:webHidden/>
          </w:rPr>
          <w:t>41</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93" w:history="1">
        <w:r w:rsidR="006267E8" w:rsidRPr="00D14F69">
          <w:rPr>
            <w:rStyle w:val="ac"/>
            <w:noProof/>
            <w:lang w:eastAsia="ja-JP"/>
          </w:rPr>
          <w:t>7-3.Phantosysログ取得エージェントのアンインストール</w:t>
        </w:r>
        <w:r w:rsidR="006267E8">
          <w:rPr>
            <w:noProof/>
            <w:webHidden/>
          </w:rPr>
          <w:tab/>
        </w:r>
        <w:r w:rsidR="006267E8">
          <w:rPr>
            <w:noProof/>
            <w:webHidden/>
          </w:rPr>
          <w:fldChar w:fldCharType="begin"/>
        </w:r>
        <w:r w:rsidR="006267E8">
          <w:rPr>
            <w:noProof/>
            <w:webHidden/>
          </w:rPr>
          <w:instrText xml:space="preserve"> PAGEREF _Toc2411193 \h </w:instrText>
        </w:r>
        <w:r w:rsidR="006267E8">
          <w:rPr>
            <w:noProof/>
            <w:webHidden/>
          </w:rPr>
        </w:r>
        <w:r w:rsidR="006267E8">
          <w:rPr>
            <w:noProof/>
            <w:webHidden/>
          </w:rPr>
          <w:fldChar w:fldCharType="separate"/>
        </w:r>
        <w:r w:rsidR="006267E8">
          <w:rPr>
            <w:noProof/>
            <w:webHidden/>
          </w:rPr>
          <w:t>41</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194" w:history="1">
        <w:r w:rsidR="006267E8" w:rsidRPr="00D14F69">
          <w:rPr>
            <w:rStyle w:val="ac"/>
            <w:noProof/>
            <w:lang w:eastAsia="ja-JP"/>
          </w:rPr>
          <w:t>8.LogVillageの初期設定</w:t>
        </w:r>
        <w:r w:rsidR="006267E8">
          <w:rPr>
            <w:noProof/>
            <w:webHidden/>
          </w:rPr>
          <w:tab/>
        </w:r>
        <w:r w:rsidR="006267E8">
          <w:rPr>
            <w:noProof/>
            <w:webHidden/>
          </w:rPr>
          <w:fldChar w:fldCharType="begin"/>
        </w:r>
        <w:r w:rsidR="006267E8">
          <w:rPr>
            <w:noProof/>
            <w:webHidden/>
          </w:rPr>
          <w:instrText xml:space="preserve"> PAGEREF _Toc2411194 \h </w:instrText>
        </w:r>
        <w:r w:rsidR="006267E8">
          <w:rPr>
            <w:noProof/>
            <w:webHidden/>
          </w:rPr>
        </w:r>
        <w:r w:rsidR="006267E8">
          <w:rPr>
            <w:noProof/>
            <w:webHidden/>
          </w:rPr>
          <w:fldChar w:fldCharType="separate"/>
        </w:r>
        <w:r w:rsidR="006267E8">
          <w:rPr>
            <w:noProof/>
            <w:webHidden/>
          </w:rPr>
          <w:t>42</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95" w:history="1">
        <w:r w:rsidR="006267E8" w:rsidRPr="00D14F69">
          <w:rPr>
            <w:rStyle w:val="ac"/>
            <w:noProof/>
            <w:lang w:eastAsia="ja-JP"/>
          </w:rPr>
          <w:t>8-1.初期設定項目と設定方法</w:t>
        </w:r>
        <w:r w:rsidR="006267E8">
          <w:rPr>
            <w:noProof/>
            <w:webHidden/>
          </w:rPr>
          <w:tab/>
        </w:r>
        <w:r w:rsidR="006267E8">
          <w:rPr>
            <w:noProof/>
            <w:webHidden/>
          </w:rPr>
          <w:fldChar w:fldCharType="begin"/>
        </w:r>
        <w:r w:rsidR="006267E8">
          <w:rPr>
            <w:noProof/>
            <w:webHidden/>
          </w:rPr>
          <w:instrText xml:space="preserve"> PAGEREF _Toc2411195 \h </w:instrText>
        </w:r>
        <w:r w:rsidR="006267E8">
          <w:rPr>
            <w:noProof/>
            <w:webHidden/>
          </w:rPr>
        </w:r>
        <w:r w:rsidR="006267E8">
          <w:rPr>
            <w:noProof/>
            <w:webHidden/>
          </w:rPr>
          <w:fldChar w:fldCharType="separate"/>
        </w:r>
        <w:r w:rsidR="006267E8">
          <w:rPr>
            <w:noProof/>
            <w:webHidden/>
          </w:rPr>
          <w:t>42</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96" w:history="1">
        <w:r w:rsidR="006267E8" w:rsidRPr="00D14F69">
          <w:rPr>
            <w:rStyle w:val="ac"/>
            <w:noProof/>
            <w:lang w:eastAsia="ja-JP"/>
          </w:rPr>
          <w:t>8-2. LogVillagePSを複数台設置した場合の管理対象PCとの関係</w:t>
        </w:r>
        <w:r w:rsidR="006267E8">
          <w:rPr>
            <w:noProof/>
            <w:webHidden/>
          </w:rPr>
          <w:tab/>
        </w:r>
        <w:r w:rsidR="006267E8">
          <w:rPr>
            <w:noProof/>
            <w:webHidden/>
          </w:rPr>
          <w:fldChar w:fldCharType="begin"/>
        </w:r>
        <w:r w:rsidR="006267E8">
          <w:rPr>
            <w:noProof/>
            <w:webHidden/>
          </w:rPr>
          <w:instrText xml:space="preserve"> PAGEREF _Toc2411196 \h </w:instrText>
        </w:r>
        <w:r w:rsidR="006267E8">
          <w:rPr>
            <w:noProof/>
            <w:webHidden/>
          </w:rPr>
        </w:r>
        <w:r w:rsidR="006267E8">
          <w:rPr>
            <w:noProof/>
            <w:webHidden/>
          </w:rPr>
          <w:fldChar w:fldCharType="separate"/>
        </w:r>
        <w:r w:rsidR="006267E8">
          <w:rPr>
            <w:noProof/>
            <w:webHidden/>
          </w:rPr>
          <w:t>43</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197" w:history="1">
        <w:r w:rsidR="006267E8" w:rsidRPr="00D14F69">
          <w:rPr>
            <w:rStyle w:val="ac"/>
            <w:noProof/>
            <w:lang w:eastAsia="ja-JP"/>
          </w:rPr>
          <w:t>8-3.ログ収集の仕組みと注意点</w:t>
        </w:r>
        <w:r w:rsidR="006267E8">
          <w:rPr>
            <w:noProof/>
            <w:webHidden/>
          </w:rPr>
          <w:tab/>
        </w:r>
        <w:r w:rsidR="006267E8">
          <w:rPr>
            <w:noProof/>
            <w:webHidden/>
          </w:rPr>
          <w:fldChar w:fldCharType="begin"/>
        </w:r>
        <w:r w:rsidR="006267E8">
          <w:rPr>
            <w:noProof/>
            <w:webHidden/>
          </w:rPr>
          <w:instrText xml:space="preserve"> PAGEREF _Toc2411197 \h </w:instrText>
        </w:r>
        <w:r w:rsidR="006267E8">
          <w:rPr>
            <w:noProof/>
            <w:webHidden/>
          </w:rPr>
        </w:r>
        <w:r w:rsidR="006267E8">
          <w:rPr>
            <w:noProof/>
            <w:webHidden/>
          </w:rPr>
          <w:fldChar w:fldCharType="separate"/>
        </w:r>
        <w:r w:rsidR="006267E8">
          <w:rPr>
            <w:noProof/>
            <w:webHidden/>
          </w:rPr>
          <w:t>44</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198" w:history="1">
        <w:r w:rsidR="006267E8" w:rsidRPr="00D14F69">
          <w:rPr>
            <w:rStyle w:val="ac"/>
            <w:noProof/>
            <w:lang w:eastAsia="ja-JP"/>
          </w:rPr>
          <w:t>8-3-1.ログ収集スケジュール</w:t>
        </w:r>
        <w:r w:rsidR="006267E8">
          <w:rPr>
            <w:noProof/>
            <w:webHidden/>
          </w:rPr>
          <w:tab/>
        </w:r>
        <w:r w:rsidR="006267E8">
          <w:rPr>
            <w:noProof/>
            <w:webHidden/>
          </w:rPr>
          <w:fldChar w:fldCharType="begin"/>
        </w:r>
        <w:r w:rsidR="006267E8">
          <w:rPr>
            <w:noProof/>
            <w:webHidden/>
          </w:rPr>
          <w:instrText xml:space="preserve"> PAGEREF _Toc2411198 \h </w:instrText>
        </w:r>
        <w:r w:rsidR="006267E8">
          <w:rPr>
            <w:noProof/>
            <w:webHidden/>
          </w:rPr>
        </w:r>
        <w:r w:rsidR="006267E8">
          <w:rPr>
            <w:noProof/>
            <w:webHidden/>
          </w:rPr>
          <w:fldChar w:fldCharType="separate"/>
        </w:r>
        <w:r w:rsidR="006267E8">
          <w:rPr>
            <w:noProof/>
            <w:webHidden/>
          </w:rPr>
          <w:t>44</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199" w:history="1">
        <w:r w:rsidR="006267E8" w:rsidRPr="00D14F69">
          <w:rPr>
            <w:rStyle w:val="ac"/>
            <w:noProof/>
            <w:lang w:eastAsia="ja-JP"/>
          </w:rPr>
          <w:t>8-3-2.ログ収集タイミング</w:t>
        </w:r>
        <w:r w:rsidR="006267E8">
          <w:rPr>
            <w:noProof/>
            <w:webHidden/>
          </w:rPr>
          <w:tab/>
        </w:r>
        <w:r w:rsidR="006267E8">
          <w:rPr>
            <w:noProof/>
            <w:webHidden/>
          </w:rPr>
          <w:fldChar w:fldCharType="begin"/>
        </w:r>
        <w:r w:rsidR="006267E8">
          <w:rPr>
            <w:noProof/>
            <w:webHidden/>
          </w:rPr>
          <w:instrText xml:space="preserve"> PAGEREF _Toc2411199 \h </w:instrText>
        </w:r>
        <w:r w:rsidR="006267E8">
          <w:rPr>
            <w:noProof/>
            <w:webHidden/>
          </w:rPr>
        </w:r>
        <w:r w:rsidR="006267E8">
          <w:rPr>
            <w:noProof/>
            <w:webHidden/>
          </w:rPr>
          <w:fldChar w:fldCharType="separate"/>
        </w:r>
        <w:r w:rsidR="006267E8">
          <w:rPr>
            <w:noProof/>
            <w:webHidden/>
          </w:rPr>
          <w:t>45</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200" w:history="1">
        <w:r w:rsidR="006267E8" w:rsidRPr="00D14F69">
          <w:rPr>
            <w:rStyle w:val="ac"/>
            <w:noProof/>
            <w:lang w:eastAsia="ja-JP"/>
          </w:rPr>
          <w:t>9.管理対象PCの設定変更</w:t>
        </w:r>
        <w:r w:rsidR="006267E8">
          <w:rPr>
            <w:noProof/>
            <w:webHidden/>
          </w:rPr>
          <w:tab/>
        </w:r>
        <w:r w:rsidR="006267E8">
          <w:rPr>
            <w:noProof/>
            <w:webHidden/>
          </w:rPr>
          <w:fldChar w:fldCharType="begin"/>
        </w:r>
        <w:r w:rsidR="006267E8">
          <w:rPr>
            <w:noProof/>
            <w:webHidden/>
          </w:rPr>
          <w:instrText xml:space="preserve"> PAGEREF _Toc2411200 \h </w:instrText>
        </w:r>
        <w:r w:rsidR="006267E8">
          <w:rPr>
            <w:noProof/>
            <w:webHidden/>
          </w:rPr>
        </w:r>
        <w:r w:rsidR="006267E8">
          <w:rPr>
            <w:noProof/>
            <w:webHidden/>
          </w:rPr>
          <w:fldChar w:fldCharType="separate"/>
        </w:r>
        <w:r w:rsidR="006267E8">
          <w:rPr>
            <w:noProof/>
            <w:webHidden/>
          </w:rPr>
          <w:t>46</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01" w:history="1">
        <w:r w:rsidR="006267E8" w:rsidRPr="00D14F69">
          <w:rPr>
            <w:rStyle w:val="ac"/>
            <w:noProof/>
            <w:lang w:eastAsia="ja-JP"/>
          </w:rPr>
          <w:t>9-1.設定変更の方法</w:t>
        </w:r>
        <w:r w:rsidR="006267E8">
          <w:rPr>
            <w:noProof/>
            <w:webHidden/>
          </w:rPr>
          <w:tab/>
        </w:r>
        <w:r w:rsidR="006267E8">
          <w:rPr>
            <w:noProof/>
            <w:webHidden/>
          </w:rPr>
          <w:fldChar w:fldCharType="begin"/>
        </w:r>
        <w:r w:rsidR="006267E8">
          <w:rPr>
            <w:noProof/>
            <w:webHidden/>
          </w:rPr>
          <w:instrText xml:space="preserve"> PAGEREF _Toc2411201 \h </w:instrText>
        </w:r>
        <w:r w:rsidR="006267E8">
          <w:rPr>
            <w:noProof/>
            <w:webHidden/>
          </w:rPr>
        </w:r>
        <w:r w:rsidR="006267E8">
          <w:rPr>
            <w:noProof/>
            <w:webHidden/>
          </w:rPr>
          <w:fldChar w:fldCharType="separate"/>
        </w:r>
        <w:r w:rsidR="006267E8">
          <w:rPr>
            <w:noProof/>
            <w:webHidden/>
          </w:rPr>
          <w:t>47</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02" w:history="1">
        <w:r w:rsidR="006267E8" w:rsidRPr="00D14F69">
          <w:rPr>
            <w:rStyle w:val="ac"/>
            <w:noProof/>
          </w:rPr>
          <w:t>9-</w:t>
        </w:r>
        <w:r w:rsidR="006267E8" w:rsidRPr="00D14F69">
          <w:rPr>
            <w:rStyle w:val="ac"/>
            <w:noProof/>
            <w:lang w:eastAsia="ja-JP"/>
          </w:rPr>
          <w:t>2</w:t>
        </w:r>
        <w:r w:rsidR="006267E8" w:rsidRPr="00D14F69">
          <w:rPr>
            <w:rStyle w:val="ac"/>
            <w:noProof/>
          </w:rPr>
          <w:t>.WorkGroup環境での管理対象PC設定内容</w:t>
        </w:r>
        <w:r w:rsidR="006267E8">
          <w:rPr>
            <w:noProof/>
            <w:webHidden/>
          </w:rPr>
          <w:tab/>
        </w:r>
        <w:r w:rsidR="006267E8">
          <w:rPr>
            <w:noProof/>
            <w:webHidden/>
          </w:rPr>
          <w:fldChar w:fldCharType="begin"/>
        </w:r>
        <w:r w:rsidR="006267E8">
          <w:rPr>
            <w:noProof/>
            <w:webHidden/>
          </w:rPr>
          <w:instrText xml:space="preserve"> PAGEREF _Toc2411202 \h </w:instrText>
        </w:r>
        <w:r w:rsidR="006267E8">
          <w:rPr>
            <w:noProof/>
            <w:webHidden/>
          </w:rPr>
        </w:r>
        <w:r w:rsidR="006267E8">
          <w:rPr>
            <w:noProof/>
            <w:webHidden/>
          </w:rPr>
          <w:fldChar w:fldCharType="separate"/>
        </w:r>
        <w:r w:rsidR="006267E8">
          <w:rPr>
            <w:noProof/>
            <w:webHidden/>
          </w:rPr>
          <w:t>48</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03" w:history="1">
        <w:r w:rsidR="006267E8" w:rsidRPr="00D14F69">
          <w:rPr>
            <w:rStyle w:val="ac"/>
            <w:noProof/>
          </w:rPr>
          <w:t>9-</w:t>
        </w:r>
        <w:r w:rsidR="006267E8" w:rsidRPr="00D14F69">
          <w:rPr>
            <w:rStyle w:val="ac"/>
            <w:noProof/>
            <w:lang w:eastAsia="ja-JP"/>
          </w:rPr>
          <w:t>3</w:t>
        </w:r>
        <w:r w:rsidR="006267E8" w:rsidRPr="00D14F69">
          <w:rPr>
            <w:rStyle w:val="ac"/>
            <w:noProof/>
          </w:rPr>
          <w:t>.ActiveDirectory環境での管理対象PC設定内容</w:t>
        </w:r>
        <w:r w:rsidR="006267E8">
          <w:rPr>
            <w:noProof/>
            <w:webHidden/>
          </w:rPr>
          <w:tab/>
        </w:r>
        <w:r w:rsidR="006267E8">
          <w:rPr>
            <w:noProof/>
            <w:webHidden/>
          </w:rPr>
          <w:fldChar w:fldCharType="begin"/>
        </w:r>
        <w:r w:rsidR="006267E8">
          <w:rPr>
            <w:noProof/>
            <w:webHidden/>
          </w:rPr>
          <w:instrText xml:space="preserve"> PAGEREF _Toc2411203 \h </w:instrText>
        </w:r>
        <w:r w:rsidR="006267E8">
          <w:rPr>
            <w:noProof/>
            <w:webHidden/>
          </w:rPr>
        </w:r>
        <w:r w:rsidR="006267E8">
          <w:rPr>
            <w:noProof/>
            <w:webHidden/>
          </w:rPr>
          <w:fldChar w:fldCharType="separate"/>
        </w:r>
        <w:r w:rsidR="006267E8">
          <w:rPr>
            <w:noProof/>
            <w:webHidden/>
          </w:rPr>
          <w:t>66</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04" w:history="1">
        <w:r w:rsidR="006267E8" w:rsidRPr="00D14F69">
          <w:rPr>
            <w:rStyle w:val="ac"/>
            <w:noProof/>
            <w:lang w:eastAsia="ja-JP"/>
          </w:rPr>
          <w:t>9-3-1.グループポリシー設定変更項目</w:t>
        </w:r>
        <w:r w:rsidR="006267E8">
          <w:rPr>
            <w:noProof/>
            <w:webHidden/>
          </w:rPr>
          <w:tab/>
        </w:r>
        <w:r w:rsidR="006267E8">
          <w:rPr>
            <w:noProof/>
            <w:webHidden/>
          </w:rPr>
          <w:fldChar w:fldCharType="begin"/>
        </w:r>
        <w:r w:rsidR="006267E8">
          <w:rPr>
            <w:noProof/>
            <w:webHidden/>
          </w:rPr>
          <w:instrText xml:space="preserve"> PAGEREF _Toc2411204 \h </w:instrText>
        </w:r>
        <w:r w:rsidR="006267E8">
          <w:rPr>
            <w:noProof/>
            <w:webHidden/>
          </w:rPr>
        </w:r>
        <w:r w:rsidR="006267E8">
          <w:rPr>
            <w:noProof/>
            <w:webHidden/>
          </w:rPr>
          <w:fldChar w:fldCharType="separate"/>
        </w:r>
        <w:r w:rsidR="006267E8">
          <w:rPr>
            <w:noProof/>
            <w:webHidden/>
          </w:rPr>
          <w:t>67</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05" w:history="1">
        <w:r w:rsidR="006267E8" w:rsidRPr="00D14F69">
          <w:rPr>
            <w:rStyle w:val="ac"/>
            <w:noProof/>
            <w:lang w:eastAsia="ja-JP"/>
          </w:rPr>
          <w:t>9-3-2.LogVillageMGRに登録する管理対象PCのユーザー設定項目</w:t>
        </w:r>
        <w:r w:rsidR="006267E8">
          <w:rPr>
            <w:noProof/>
            <w:webHidden/>
          </w:rPr>
          <w:tab/>
        </w:r>
        <w:r w:rsidR="006267E8">
          <w:rPr>
            <w:noProof/>
            <w:webHidden/>
          </w:rPr>
          <w:fldChar w:fldCharType="begin"/>
        </w:r>
        <w:r w:rsidR="006267E8">
          <w:rPr>
            <w:noProof/>
            <w:webHidden/>
          </w:rPr>
          <w:instrText xml:space="preserve"> PAGEREF _Toc2411205 \h </w:instrText>
        </w:r>
        <w:r w:rsidR="006267E8">
          <w:rPr>
            <w:noProof/>
            <w:webHidden/>
          </w:rPr>
        </w:r>
        <w:r w:rsidR="006267E8">
          <w:rPr>
            <w:noProof/>
            <w:webHidden/>
          </w:rPr>
          <w:fldChar w:fldCharType="separate"/>
        </w:r>
        <w:r w:rsidR="006267E8">
          <w:rPr>
            <w:noProof/>
            <w:webHidden/>
          </w:rPr>
          <w:t>88</w:t>
        </w:r>
        <w:r w:rsidR="006267E8">
          <w:rPr>
            <w:noProof/>
            <w:webHidden/>
          </w:rPr>
          <w:fldChar w:fldCharType="end"/>
        </w:r>
      </w:hyperlink>
    </w:p>
    <w:p w:rsidR="006267E8" w:rsidRDefault="00357159">
      <w:pPr>
        <w:pStyle w:val="44"/>
        <w:tabs>
          <w:tab w:val="right" w:leader="dot" w:pos="8493"/>
        </w:tabs>
        <w:rPr>
          <w:rFonts w:asciiTheme="minorHAnsi" w:eastAsiaTheme="minorEastAsia" w:hAnsiTheme="minorHAnsi" w:cstheme="minorBidi"/>
          <w:noProof/>
          <w:kern w:val="2"/>
          <w:szCs w:val="22"/>
          <w:lang w:eastAsia="ja-JP" w:bidi="ar-SA"/>
        </w:rPr>
      </w:pPr>
      <w:hyperlink w:anchor="_Toc2411206" w:history="1">
        <w:r w:rsidR="006267E8" w:rsidRPr="00D14F69">
          <w:rPr>
            <w:rStyle w:val="ac"/>
            <w:noProof/>
          </w:rPr>
          <w:t>9-</w:t>
        </w:r>
        <w:r w:rsidR="006267E8" w:rsidRPr="00D14F69">
          <w:rPr>
            <w:rStyle w:val="ac"/>
            <w:noProof/>
            <w:lang w:eastAsia="ja-JP"/>
          </w:rPr>
          <w:t>3</w:t>
        </w:r>
        <w:r w:rsidR="006267E8" w:rsidRPr="00D14F69">
          <w:rPr>
            <w:rStyle w:val="ac"/>
            <w:noProof/>
          </w:rPr>
          <w:t>-2-1.Active</w:t>
        </w:r>
        <w:r w:rsidR="006267E8" w:rsidRPr="00D14F69">
          <w:rPr>
            <w:rStyle w:val="ac"/>
            <w:noProof/>
            <w:lang w:eastAsia="ja-JP"/>
          </w:rPr>
          <w:t xml:space="preserve"> </w:t>
        </w:r>
        <w:r w:rsidR="006267E8" w:rsidRPr="00D14F69">
          <w:rPr>
            <w:rStyle w:val="ac"/>
            <w:noProof/>
          </w:rPr>
          <w:t>Directory上でDomain Admins 権限を持ったユーザーの作成とLogVillageへの登録</w:t>
        </w:r>
        <w:r w:rsidR="006267E8">
          <w:rPr>
            <w:noProof/>
            <w:webHidden/>
          </w:rPr>
          <w:tab/>
        </w:r>
        <w:r w:rsidR="006267E8">
          <w:rPr>
            <w:noProof/>
            <w:webHidden/>
          </w:rPr>
          <w:fldChar w:fldCharType="begin"/>
        </w:r>
        <w:r w:rsidR="006267E8">
          <w:rPr>
            <w:noProof/>
            <w:webHidden/>
          </w:rPr>
          <w:instrText xml:space="preserve"> PAGEREF _Toc2411206 \h </w:instrText>
        </w:r>
        <w:r w:rsidR="006267E8">
          <w:rPr>
            <w:noProof/>
            <w:webHidden/>
          </w:rPr>
        </w:r>
        <w:r w:rsidR="006267E8">
          <w:rPr>
            <w:noProof/>
            <w:webHidden/>
          </w:rPr>
          <w:fldChar w:fldCharType="separate"/>
        </w:r>
        <w:r w:rsidR="006267E8">
          <w:rPr>
            <w:noProof/>
            <w:webHidden/>
          </w:rPr>
          <w:t>90</w:t>
        </w:r>
        <w:r w:rsidR="006267E8">
          <w:rPr>
            <w:noProof/>
            <w:webHidden/>
          </w:rPr>
          <w:fldChar w:fldCharType="end"/>
        </w:r>
      </w:hyperlink>
    </w:p>
    <w:p w:rsidR="006267E8" w:rsidRDefault="00357159">
      <w:pPr>
        <w:pStyle w:val="44"/>
        <w:tabs>
          <w:tab w:val="right" w:leader="dot" w:pos="8493"/>
        </w:tabs>
        <w:rPr>
          <w:rFonts w:asciiTheme="minorHAnsi" w:eastAsiaTheme="minorEastAsia" w:hAnsiTheme="minorHAnsi" w:cstheme="minorBidi"/>
          <w:noProof/>
          <w:kern w:val="2"/>
          <w:szCs w:val="22"/>
          <w:lang w:eastAsia="ja-JP" w:bidi="ar-SA"/>
        </w:rPr>
      </w:pPr>
      <w:hyperlink w:anchor="_Toc2411207" w:history="1">
        <w:r w:rsidR="006267E8" w:rsidRPr="00D14F69">
          <w:rPr>
            <w:rStyle w:val="ac"/>
            <w:noProof/>
            <w:lang w:eastAsia="ja-JP"/>
          </w:rPr>
          <w:t>9-3-2-2.Active　Directory上でOUの管理者権限を持ったユーザーの作成とLogVillageへの登録</w:t>
        </w:r>
        <w:r w:rsidR="006267E8">
          <w:rPr>
            <w:noProof/>
            <w:webHidden/>
          </w:rPr>
          <w:tab/>
        </w:r>
        <w:r w:rsidR="006267E8">
          <w:rPr>
            <w:noProof/>
            <w:webHidden/>
          </w:rPr>
          <w:fldChar w:fldCharType="begin"/>
        </w:r>
        <w:r w:rsidR="006267E8">
          <w:rPr>
            <w:noProof/>
            <w:webHidden/>
          </w:rPr>
          <w:instrText xml:space="preserve"> PAGEREF _Toc2411207 \h </w:instrText>
        </w:r>
        <w:r w:rsidR="006267E8">
          <w:rPr>
            <w:noProof/>
            <w:webHidden/>
          </w:rPr>
        </w:r>
        <w:r w:rsidR="006267E8">
          <w:rPr>
            <w:noProof/>
            <w:webHidden/>
          </w:rPr>
          <w:fldChar w:fldCharType="separate"/>
        </w:r>
        <w:r w:rsidR="006267E8">
          <w:rPr>
            <w:noProof/>
            <w:webHidden/>
          </w:rPr>
          <w:t>98</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208" w:history="1">
        <w:r w:rsidR="006267E8" w:rsidRPr="00D14F69">
          <w:rPr>
            <w:rStyle w:val="ac"/>
            <w:noProof/>
            <w:lang w:eastAsia="ja-JP"/>
          </w:rPr>
          <w:t>10.LogVillageMGR画面の基本操作</w:t>
        </w:r>
        <w:r w:rsidR="006267E8">
          <w:rPr>
            <w:noProof/>
            <w:webHidden/>
          </w:rPr>
          <w:tab/>
        </w:r>
        <w:r w:rsidR="006267E8">
          <w:rPr>
            <w:noProof/>
            <w:webHidden/>
          </w:rPr>
          <w:fldChar w:fldCharType="begin"/>
        </w:r>
        <w:r w:rsidR="006267E8">
          <w:rPr>
            <w:noProof/>
            <w:webHidden/>
          </w:rPr>
          <w:instrText xml:space="preserve"> PAGEREF _Toc2411208 \h </w:instrText>
        </w:r>
        <w:r w:rsidR="006267E8">
          <w:rPr>
            <w:noProof/>
            <w:webHidden/>
          </w:rPr>
        </w:r>
        <w:r w:rsidR="006267E8">
          <w:rPr>
            <w:noProof/>
            <w:webHidden/>
          </w:rPr>
          <w:fldChar w:fldCharType="separate"/>
        </w:r>
        <w:r w:rsidR="006267E8">
          <w:rPr>
            <w:noProof/>
            <w:webHidden/>
          </w:rPr>
          <w:t>110</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09" w:history="1">
        <w:r w:rsidR="006267E8" w:rsidRPr="00D14F69">
          <w:rPr>
            <w:rStyle w:val="ac"/>
            <w:noProof/>
          </w:rPr>
          <w:t>10-1.LogVillageMGR画面の表示方法</w:t>
        </w:r>
        <w:r w:rsidR="006267E8">
          <w:rPr>
            <w:noProof/>
            <w:webHidden/>
          </w:rPr>
          <w:tab/>
        </w:r>
        <w:r w:rsidR="006267E8">
          <w:rPr>
            <w:noProof/>
            <w:webHidden/>
          </w:rPr>
          <w:fldChar w:fldCharType="begin"/>
        </w:r>
        <w:r w:rsidR="006267E8">
          <w:rPr>
            <w:noProof/>
            <w:webHidden/>
          </w:rPr>
          <w:instrText xml:space="preserve"> PAGEREF _Toc2411209 \h </w:instrText>
        </w:r>
        <w:r w:rsidR="006267E8">
          <w:rPr>
            <w:noProof/>
            <w:webHidden/>
          </w:rPr>
        </w:r>
        <w:r w:rsidR="006267E8">
          <w:rPr>
            <w:noProof/>
            <w:webHidden/>
          </w:rPr>
          <w:fldChar w:fldCharType="separate"/>
        </w:r>
        <w:r w:rsidR="006267E8">
          <w:rPr>
            <w:noProof/>
            <w:webHidden/>
          </w:rPr>
          <w:t>110</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10" w:history="1">
        <w:r w:rsidR="006267E8" w:rsidRPr="00D14F69">
          <w:rPr>
            <w:rStyle w:val="ac"/>
            <w:noProof/>
          </w:rPr>
          <w:t>10-2.画面概要</w:t>
        </w:r>
        <w:r w:rsidR="006267E8">
          <w:rPr>
            <w:noProof/>
            <w:webHidden/>
          </w:rPr>
          <w:tab/>
        </w:r>
        <w:r w:rsidR="006267E8">
          <w:rPr>
            <w:noProof/>
            <w:webHidden/>
          </w:rPr>
          <w:fldChar w:fldCharType="begin"/>
        </w:r>
        <w:r w:rsidR="006267E8">
          <w:rPr>
            <w:noProof/>
            <w:webHidden/>
          </w:rPr>
          <w:instrText xml:space="preserve"> PAGEREF _Toc2411210 \h </w:instrText>
        </w:r>
        <w:r w:rsidR="006267E8">
          <w:rPr>
            <w:noProof/>
            <w:webHidden/>
          </w:rPr>
        </w:r>
        <w:r w:rsidR="006267E8">
          <w:rPr>
            <w:noProof/>
            <w:webHidden/>
          </w:rPr>
          <w:fldChar w:fldCharType="separate"/>
        </w:r>
        <w:r w:rsidR="006267E8">
          <w:rPr>
            <w:noProof/>
            <w:webHidden/>
          </w:rPr>
          <w:t>111</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11" w:history="1">
        <w:r w:rsidR="006267E8" w:rsidRPr="00D14F69">
          <w:rPr>
            <w:rStyle w:val="ac"/>
            <w:noProof/>
          </w:rPr>
          <w:t>10-3.システム設定画面</w:t>
        </w:r>
        <w:r w:rsidR="006267E8">
          <w:rPr>
            <w:noProof/>
            <w:webHidden/>
          </w:rPr>
          <w:tab/>
        </w:r>
        <w:r w:rsidR="006267E8">
          <w:rPr>
            <w:noProof/>
            <w:webHidden/>
          </w:rPr>
          <w:fldChar w:fldCharType="begin"/>
        </w:r>
        <w:r w:rsidR="006267E8">
          <w:rPr>
            <w:noProof/>
            <w:webHidden/>
          </w:rPr>
          <w:instrText xml:space="preserve"> PAGEREF _Toc2411211 \h </w:instrText>
        </w:r>
        <w:r w:rsidR="006267E8">
          <w:rPr>
            <w:noProof/>
            <w:webHidden/>
          </w:rPr>
        </w:r>
        <w:r w:rsidR="006267E8">
          <w:rPr>
            <w:noProof/>
            <w:webHidden/>
          </w:rPr>
          <w:fldChar w:fldCharType="separate"/>
        </w:r>
        <w:r w:rsidR="006267E8">
          <w:rPr>
            <w:noProof/>
            <w:webHidden/>
          </w:rPr>
          <w:t>112</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212" w:history="1">
        <w:r w:rsidR="006267E8" w:rsidRPr="00D14F69">
          <w:rPr>
            <w:rStyle w:val="ac"/>
            <w:noProof/>
            <w:lang w:eastAsia="ja-JP"/>
          </w:rPr>
          <w:t>11.管理対象PC自動設定ツール</w:t>
        </w:r>
        <w:r w:rsidR="006267E8">
          <w:rPr>
            <w:noProof/>
            <w:webHidden/>
          </w:rPr>
          <w:tab/>
        </w:r>
        <w:r w:rsidR="006267E8">
          <w:rPr>
            <w:noProof/>
            <w:webHidden/>
          </w:rPr>
          <w:fldChar w:fldCharType="begin"/>
        </w:r>
        <w:r w:rsidR="006267E8">
          <w:rPr>
            <w:noProof/>
            <w:webHidden/>
          </w:rPr>
          <w:instrText xml:space="preserve"> PAGEREF _Toc2411212 \h </w:instrText>
        </w:r>
        <w:r w:rsidR="006267E8">
          <w:rPr>
            <w:noProof/>
            <w:webHidden/>
          </w:rPr>
        </w:r>
        <w:r w:rsidR="006267E8">
          <w:rPr>
            <w:noProof/>
            <w:webHidden/>
          </w:rPr>
          <w:fldChar w:fldCharType="separate"/>
        </w:r>
        <w:r w:rsidR="006267E8">
          <w:rPr>
            <w:noProof/>
            <w:webHidden/>
          </w:rPr>
          <w:t>113</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13" w:history="1">
        <w:r w:rsidR="006267E8" w:rsidRPr="00D14F69">
          <w:rPr>
            <w:rStyle w:val="ac"/>
            <w:noProof/>
            <w:lang w:eastAsia="ja-JP"/>
          </w:rPr>
          <w:t>11-1.LogVillage 管理対象PC設定ツール</w:t>
        </w:r>
        <w:r w:rsidR="006267E8">
          <w:rPr>
            <w:noProof/>
            <w:webHidden/>
          </w:rPr>
          <w:tab/>
        </w:r>
        <w:r w:rsidR="006267E8">
          <w:rPr>
            <w:noProof/>
            <w:webHidden/>
          </w:rPr>
          <w:fldChar w:fldCharType="begin"/>
        </w:r>
        <w:r w:rsidR="006267E8">
          <w:rPr>
            <w:noProof/>
            <w:webHidden/>
          </w:rPr>
          <w:instrText xml:space="preserve"> PAGEREF _Toc2411213 \h </w:instrText>
        </w:r>
        <w:r w:rsidR="006267E8">
          <w:rPr>
            <w:noProof/>
            <w:webHidden/>
          </w:rPr>
        </w:r>
        <w:r w:rsidR="006267E8">
          <w:rPr>
            <w:noProof/>
            <w:webHidden/>
          </w:rPr>
          <w:fldChar w:fldCharType="separate"/>
        </w:r>
        <w:r w:rsidR="006267E8">
          <w:rPr>
            <w:noProof/>
            <w:webHidden/>
          </w:rPr>
          <w:t>113</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14" w:history="1">
        <w:r w:rsidR="006267E8" w:rsidRPr="00D14F69">
          <w:rPr>
            <w:rStyle w:val="ac"/>
            <w:noProof/>
            <w:lang w:eastAsia="ja-JP"/>
          </w:rPr>
          <w:t>11-1-1.対応OS</w:t>
        </w:r>
        <w:r w:rsidR="006267E8">
          <w:rPr>
            <w:noProof/>
            <w:webHidden/>
          </w:rPr>
          <w:tab/>
        </w:r>
        <w:r w:rsidR="006267E8">
          <w:rPr>
            <w:noProof/>
            <w:webHidden/>
          </w:rPr>
          <w:fldChar w:fldCharType="begin"/>
        </w:r>
        <w:r w:rsidR="006267E8">
          <w:rPr>
            <w:noProof/>
            <w:webHidden/>
          </w:rPr>
          <w:instrText xml:space="preserve"> PAGEREF _Toc2411214 \h </w:instrText>
        </w:r>
        <w:r w:rsidR="006267E8">
          <w:rPr>
            <w:noProof/>
            <w:webHidden/>
          </w:rPr>
        </w:r>
        <w:r w:rsidR="006267E8">
          <w:rPr>
            <w:noProof/>
            <w:webHidden/>
          </w:rPr>
          <w:fldChar w:fldCharType="separate"/>
        </w:r>
        <w:r w:rsidR="006267E8">
          <w:rPr>
            <w:noProof/>
            <w:webHidden/>
          </w:rPr>
          <w:t>113</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15" w:history="1">
        <w:r w:rsidR="006267E8" w:rsidRPr="00D14F69">
          <w:rPr>
            <w:rStyle w:val="ac"/>
            <w:noProof/>
            <w:lang w:eastAsia="ja-JP"/>
          </w:rPr>
          <w:t>11-1-2.管理対象PCでの実行時の注意事項</w:t>
        </w:r>
        <w:r w:rsidR="006267E8">
          <w:rPr>
            <w:noProof/>
            <w:webHidden/>
          </w:rPr>
          <w:tab/>
        </w:r>
        <w:r w:rsidR="006267E8">
          <w:rPr>
            <w:noProof/>
            <w:webHidden/>
          </w:rPr>
          <w:fldChar w:fldCharType="begin"/>
        </w:r>
        <w:r w:rsidR="006267E8">
          <w:rPr>
            <w:noProof/>
            <w:webHidden/>
          </w:rPr>
          <w:instrText xml:space="preserve"> PAGEREF _Toc2411215 \h </w:instrText>
        </w:r>
        <w:r w:rsidR="006267E8">
          <w:rPr>
            <w:noProof/>
            <w:webHidden/>
          </w:rPr>
        </w:r>
        <w:r w:rsidR="006267E8">
          <w:rPr>
            <w:noProof/>
            <w:webHidden/>
          </w:rPr>
          <w:fldChar w:fldCharType="separate"/>
        </w:r>
        <w:r w:rsidR="006267E8">
          <w:rPr>
            <w:noProof/>
            <w:webHidden/>
          </w:rPr>
          <w:t>113</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16" w:history="1">
        <w:r w:rsidR="006267E8" w:rsidRPr="00D14F69">
          <w:rPr>
            <w:rStyle w:val="ac"/>
            <w:noProof/>
            <w:lang w:eastAsia="ja-JP"/>
          </w:rPr>
          <w:t>11-1-3.設定手順</w:t>
        </w:r>
        <w:r w:rsidR="006267E8">
          <w:rPr>
            <w:noProof/>
            <w:webHidden/>
          </w:rPr>
          <w:tab/>
        </w:r>
        <w:r w:rsidR="006267E8">
          <w:rPr>
            <w:noProof/>
            <w:webHidden/>
          </w:rPr>
          <w:fldChar w:fldCharType="begin"/>
        </w:r>
        <w:r w:rsidR="006267E8">
          <w:rPr>
            <w:noProof/>
            <w:webHidden/>
          </w:rPr>
          <w:instrText xml:space="preserve"> PAGEREF _Toc2411216 \h </w:instrText>
        </w:r>
        <w:r w:rsidR="006267E8">
          <w:rPr>
            <w:noProof/>
            <w:webHidden/>
          </w:rPr>
        </w:r>
        <w:r w:rsidR="006267E8">
          <w:rPr>
            <w:noProof/>
            <w:webHidden/>
          </w:rPr>
          <w:fldChar w:fldCharType="separate"/>
        </w:r>
        <w:r w:rsidR="006267E8">
          <w:rPr>
            <w:noProof/>
            <w:webHidden/>
          </w:rPr>
          <w:t>114</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17" w:history="1">
        <w:r w:rsidR="006267E8" w:rsidRPr="00D14F69">
          <w:rPr>
            <w:rStyle w:val="ac"/>
            <w:noProof/>
            <w:lang w:eastAsia="ja-JP"/>
          </w:rPr>
          <w:t>11-2.管理対象PCをLogVillageマネージャに登録する</w:t>
        </w:r>
        <w:r w:rsidR="006267E8">
          <w:rPr>
            <w:noProof/>
            <w:webHidden/>
          </w:rPr>
          <w:tab/>
        </w:r>
        <w:r w:rsidR="006267E8">
          <w:rPr>
            <w:noProof/>
            <w:webHidden/>
          </w:rPr>
          <w:fldChar w:fldCharType="begin"/>
        </w:r>
        <w:r w:rsidR="006267E8">
          <w:rPr>
            <w:noProof/>
            <w:webHidden/>
          </w:rPr>
          <w:instrText xml:space="preserve"> PAGEREF _Toc2411217 \h </w:instrText>
        </w:r>
        <w:r w:rsidR="006267E8">
          <w:rPr>
            <w:noProof/>
            <w:webHidden/>
          </w:rPr>
        </w:r>
        <w:r w:rsidR="006267E8">
          <w:rPr>
            <w:noProof/>
            <w:webHidden/>
          </w:rPr>
          <w:fldChar w:fldCharType="separate"/>
        </w:r>
        <w:r w:rsidR="006267E8">
          <w:rPr>
            <w:noProof/>
            <w:webHidden/>
          </w:rPr>
          <w:t>116</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218" w:history="1">
        <w:r w:rsidR="006267E8" w:rsidRPr="00D14F69">
          <w:rPr>
            <w:rStyle w:val="ac"/>
            <w:noProof/>
            <w:lang w:eastAsia="ja-JP"/>
          </w:rPr>
          <w:t>12.LogVillage運用のための情報</w:t>
        </w:r>
        <w:r w:rsidR="006267E8">
          <w:rPr>
            <w:noProof/>
            <w:webHidden/>
          </w:rPr>
          <w:tab/>
        </w:r>
        <w:r w:rsidR="006267E8">
          <w:rPr>
            <w:noProof/>
            <w:webHidden/>
          </w:rPr>
          <w:fldChar w:fldCharType="begin"/>
        </w:r>
        <w:r w:rsidR="006267E8">
          <w:rPr>
            <w:noProof/>
            <w:webHidden/>
          </w:rPr>
          <w:instrText xml:space="preserve"> PAGEREF _Toc2411218 \h </w:instrText>
        </w:r>
        <w:r w:rsidR="006267E8">
          <w:rPr>
            <w:noProof/>
            <w:webHidden/>
          </w:rPr>
        </w:r>
        <w:r w:rsidR="006267E8">
          <w:rPr>
            <w:noProof/>
            <w:webHidden/>
          </w:rPr>
          <w:fldChar w:fldCharType="separate"/>
        </w:r>
        <w:r w:rsidR="006267E8">
          <w:rPr>
            <w:noProof/>
            <w:webHidden/>
          </w:rPr>
          <w:t>117</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19" w:history="1">
        <w:r w:rsidR="006267E8" w:rsidRPr="00D14F69">
          <w:rPr>
            <w:rStyle w:val="ac"/>
            <w:noProof/>
            <w:lang w:eastAsia="ja-JP"/>
          </w:rPr>
          <w:t>12-1. LogVillage マネージャ動作関連ログファイル</w:t>
        </w:r>
        <w:r w:rsidR="006267E8">
          <w:rPr>
            <w:noProof/>
            <w:webHidden/>
          </w:rPr>
          <w:tab/>
        </w:r>
        <w:r w:rsidR="006267E8">
          <w:rPr>
            <w:noProof/>
            <w:webHidden/>
          </w:rPr>
          <w:fldChar w:fldCharType="begin"/>
        </w:r>
        <w:r w:rsidR="006267E8">
          <w:rPr>
            <w:noProof/>
            <w:webHidden/>
          </w:rPr>
          <w:instrText xml:space="preserve"> PAGEREF _Toc2411219 \h </w:instrText>
        </w:r>
        <w:r w:rsidR="006267E8">
          <w:rPr>
            <w:noProof/>
            <w:webHidden/>
          </w:rPr>
        </w:r>
        <w:r w:rsidR="006267E8">
          <w:rPr>
            <w:noProof/>
            <w:webHidden/>
          </w:rPr>
          <w:fldChar w:fldCharType="separate"/>
        </w:r>
        <w:r w:rsidR="006267E8">
          <w:rPr>
            <w:noProof/>
            <w:webHidden/>
          </w:rPr>
          <w:t>117</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20" w:history="1">
        <w:r w:rsidR="006267E8" w:rsidRPr="00D14F69">
          <w:rPr>
            <w:rStyle w:val="ac"/>
            <w:noProof/>
            <w:lang w:eastAsia="ja-JP"/>
          </w:rPr>
          <w:t>12-1-1.ログ保存場所</w:t>
        </w:r>
        <w:r w:rsidR="006267E8">
          <w:rPr>
            <w:noProof/>
            <w:webHidden/>
          </w:rPr>
          <w:tab/>
        </w:r>
        <w:r w:rsidR="006267E8">
          <w:rPr>
            <w:noProof/>
            <w:webHidden/>
          </w:rPr>
          <w:fldChar w:fldCharType="begin"/>
        </w:r>
        <w:r w:rsidR="006267E8">
          <w:rPr>
            <w:noProof/>
            <w:webHidden/>
          </w:rPr>
          <w:instrText xml:space="preserve"> PAGEREF _Toc2411220 \h </w:instrText>
        </w:r>
        <w:r w:rsidR="006267E8">
          <w:rPr>
            <w:noProof/>
            <w:webHidden/>
          </w:rPr>
        </w:r>
        <w:r w:rsidR="006267E8">
          <w:rPr>
            <w:noProof/>
            <w:webHidden/>
          </w:rPr>
          <w:fldChar w:fldCharType="separate"/>
        </w:r>
        <w:r w:rsidR="006267E8">
          <w:rPr>
            <w:noProof/>
            <w:webHidden/>
          </w:rPr>
          <w:t>117</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21" w:history="1">
        <w:r w:rsidR="006267E8" w:rsidRPr="00D14F69">
          <w:rPr>
            <w:rStyle w:val="ac"/>
            <w:noProof/>
            <w:lang w:eastAsia="ja-JP"/>
          </w:rPr>
          <w:t>12-1-2.ログ保存期間</w:t>
        </w:r>
        <w:r w:rsidR="006267E8">
          <w:rPr>
            <w:noProof/>
            <w:webHidden/>
          </w:rPr>
          <w:tab/>
        </w:r>
        <w:r w:rsidR="006267E8">
          <w:rPr>
            <w:noProof/>
            <w:webHidden/>
          </w:rPr>
          <w:fldChar w:fldCharType="begin"/>
        </w:r>
        <w:r w:rsidR="006267E8">
          <w:rPr>
            <w:noProof/>
            <w:webHidden/>
          </w:rPr>
          <w:instrText xml:space="preserve"> PAGEREF _Toc2411221 \h </w:instrText>
        </w:r>
        <w:r w:rsidR="006267E8">
          <w:rPr>
            <w:noProof/>
            <w:webHidden/>
          </w:rPr>
        </w:r>
        <w:r w:rsidR="006267E8">
          <w:rPr>
            <w:noProof/>
            <w:webHidden/>
          </w:rPr>
          <w:fldChar w:fldCharType="separate"/>
        </w:r>
        <w:r w:rsidR="006267E8">
          <w:rPr>
            <w:noProof/>
            <w:webHidden/>
          </w:rPr>
          <w:t>117</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22" w:history="1">
        <w:r w:rsidR="006267E8" w:rsidRPr="00D14F69">
          <w:rPr>
            <w:rStyle w:val="ac"/>
            <w:noProof/>
            <w:lang w:eastAsia="ja-JP"/>
          </w:rPr>
          <w:t>12-2.LogVillage ポーリングサーバー動作関連ログファイル</w:t>
        </w:r>
        <w:r w:rsidR="006267E8">
          <w:rPr>
            <w:noProof/>
            <w:webHidden/>
          </w:rPr>
          <w:tab/>
        </w:r>
        <w:r w:rsidR="006267E8">
          <w:rPr>
            <w:noProof/>
            <w:webHidden/>
          </w:rPr>
          <w:fldChar w:fldCharType="begin"/>
        </w:r>
        <w:r w:rsidR="006267E8">
          <w:rPr>
            <w:noProof/>
            <w:webHidden/>
          </w:rPr>
          <w:instrText xml:space="preserve"> PAGEREF _Toc2411222 \h </w:instrText>
        </w:r>
        <w:r w:rsidR="006267E8">
          <w:rPr>
            <w:noProof/>
            <w:webHidden/>
          </w:rPr>
        </w:r>
        <w:r w:rsidR="006267E8">
          <w:rPr>
            <w:noProof/>
            <w:webHidden/>
          </w:rPr>
          <w:fldChar w:fldCharType="separate"/>
        </w:r>
        <w:r w:rsidR="006267E8">
          <w:rPr>
            <w:noProof/>
            <w:webHidden/>
          </w:rPr>
          <w:t>118</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23" w:history="1">
        <w:r w:rsidR="006267E8" w:rsidRPr="00D14F69">
          <w:rPr>
            <w:rStyle w:val="ac"/>
            <w:noProof/>
            <w:lang w:eastAsia="ja-JP"/>
          </w:rPr>
          <w:t>12-2-1.ログ保存場所</w:t>
        </w:r>
        <w:r w:rsidR="006267E8">
          <w:rPr>
            <w:noProof/>
            <w:webHidden/>
          </w:rPr>
          <w:tab/>
        </w:r>
        <w:r w:rsidR="006267E8">
          <w:rPr>
            <w:noProof/>
            <w:webHidden/>
          </w:rPr>
          <w:fldChar w:fldCharType="begin"/>
        </w:r>
        <w:r w:rsidR="006267E8">
          <w:rPr>
            <w:noProof/>
            <w:webHidden/>
          </w:rPr>
          <w:instrText xml:space="preserve"> PAGEREF _Toc2411223 \h </w:instrText>
        </w:r>
        <w:r w:rsidR="006267E8">
          <w:rPr>
            <w:noProof/>
            <w:webHidden/>
          </w:rPr>
        </w:r>
        <w:r w:rsidR="006267E8">
          <w:rPr>
            <w:noProof/>
            <w:webHidden/>
          </w:rPr>
          <w:fldChar w:fldCharType="separate"/>
        </w:r>
        <w:r w:rsidR="006267E8">
          <w:rPr>
            <w:noProof/>
            <w:webHidden/>
          </w:rPr>
          <w:t>118</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24" w:history="1">
        <w:r w:rsidR="006267E8" w:rsidRPr="00D14F69">
          <w:rPr>
            <w:rStyle w:val="ac"/>
            <w:noProof/>
            <w:lang w:eastAsia="ja-JP"/>
          </w:rPr>
          <w:t>12-2-2.ログ保存期間</w:t>
        </w:r>
        <w:r w:rsidR="006267E8">
          <w:rPr>
            <w:noProof/>
            <w:webHidden/>
          </w:rPr>
          <w:tab/>
        </w:r>
        <w:r w:rsidR="006267E8">
          <w:rPr>
            <w:noProof/>
            <w:webHidden/>
          </w:rPr>
          <w:fldChar w:fldCharType="begin"/>
        </w:r>
        <w:r w:rsidR="006267E8">
          <w:rPr>
            <w:noProof/>
            <w:webHidden/>
          </w:rPr>
          <w:instrText xml:space="preserve"> PAGEREF _Toc2411224 \h </w:instrText>
        </w:r>
        <w:r w:rsidR="006267E8">
          <w:rPr>
            <w:noProof/>
            <w:webHidden/>
          </w:rPr>
        </w:r>
        <w:r w:rsidR="006267E8">
          <w:rPr>
            <w:noProof/>
            <w:webHidden/>
          </w:rPr>
          <w:fldChar w:fldCharType="separate"/>
        </w:r>
        <w:r w:rsidR="006267E8">
          <w:rPr>
            <w:noProof/>
            <w:webHidden/>
          </w:rPr>
          <w:t>118</w:t>
        </w:r>
        <w:r w:rsidR="006267E8">
          <w:rPr>
            <w:noProof/>
            <w:webHidden/>
          </w:rPr>
          <w:fldChar w:fldCharType="end"/>
        </w:r>
      </w:hyperlink>
    </w:p>
    <w:p w:rsidR="006267E8" w:rsidRDefault="00357159">
      <w:pPr>
        <w:pStyle w:val="28"/>
        <w:tabs>
          <w:tab w:val="right" w:leader="dot" w:pos="8493"/>
        </w:tabs>
        <w:rPr>
          <w:rFonts w:asciiTheme="minorHAnsi" w:eastAsiaTheme="minorEastAsia" w:hAnsiTheme="minorHAnsi" w:cstheme="minorBidi"/>
          <w:noProof/>
          <w:kern w:val="2"/>
          <w:szCs w:val="22"/>
          <w:lang w:eastAsia="ja-JP" w:bidi="ar-SA"/>
        </w:rPr>
      </w:pPr>
      <w:hyperlink w:anchor="_Toc2411225" w:history="1">
        <w:r w:rsidR="006267E8" w:rsidRPr="00D14F69">
          <w:rPr>
            <w:rStyle w:val="ac"/>
            <w:noProof/>
            <w:lang w:eastAsia="ja-JP"/>
          </w:rPr>
          <w:t>12-3. Apache2動作関連ログファイル</w:t>
        </w:r>
        <w:r w:rsidR="006267E8">
          <w:rPr>
            <w:noProof/>
            <w:webHidden/>
          </w:rPr>
          <w:tab/>
        </w:r>
        <w:r w:rsidR="006267E8">
          <w:rPr>
            <w:noProof/>
            <w:webHidden/>
          </w:rPr>
          <w:fldChar w:fldCharType="begin"/>
        </w:r>
        <w:r w:rsidR="006267E8">
          <w:rPr>
            <w:noProof/>
            <w:webHidden/>
          </w:rPr>
          <w:instrText xml:space="preserve"> PAGEREF _Toc2411225 \h </w:instrText>
        </w:r>
        <w:r w:rsidR="006267E8">
          <w:rPr>
            <w:noProof/>
            <w:webHidden/>
          </w:rPr>
        </w:r>
        <w:r w:rsidR="006267E8">
          <w:rPr>
            <w:noProof/>
            <w:webHidden/>
          </w:rPr>
          <w:fldChar w:fldCharType="separate"/>
        </w:r>
        <w:r w:rsidR="006267E8">
          <w:rPr>
            <w:noProof/>
            <w:webHidden/>
          </w:rPr>
          <w:t>119</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26" w:history="1">
        <w:r w:rsidR="006267E8" w:rsidRPr="00D14F69">
          <w:rPr>
            <w:rStyle w:val="ac"/>
            <w:noProof/>
            <w:lang w:eastAsia="ja-JP"/>
          </w:rPr>
          <w:t>12-3-1.ログ設定方法</w:t>
        </w:r>
        <w:r w:rsidR="006267E8">
          <w:rPr>
            <w:noProof/>
            <w:webHidden/>
          </w:rPr>
          <w:tab/>
        </w:r>
        <w:r w:rsidR="006267E8">
          <w:rPr>
            <w:noProof/>
            <w:webHidden/>
          </w:rPr>
          <w:fldChar w:fldCharType="begin"/>
        </w:r>
        <w:r w:rsidR="006267E8">
          <w:rPr>
            <w:noProof/>
            <w:webHidden/>
          </w:rPr>
          <w:instrText xml:space="preserve"> PAGEREF _Toc2411226 \h </w:instrText>
        </w:r>
        <w:r w:rsidR="006267E8">
          <w:rPr>
            <w:noProof/>
            <w:webHidden/>
          </w:rPr>
        </w:r>
        <w:r w:rsidR="006267E8">
          <w:rPr>
            <w:noProof/>
            <w:webHidden/>
          </w:rPr>
          <w:fldChar w:fldCharType="separate"/>
        </w:r>
        <w:r w:rsidR="006267E8">
          <w:rPr>
            <w:noProof/>
            <w:webHidden/>
          </w:rPr>
          <w:t>119</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27" w:history="1">
        <w:r w:rsidR="006267E8" w:rsidRPr="00D14F69">
          <w:rPr>
            <w:rStyle w:val="ac"/>
            <w:noProof/>
            <w:lang w:eastAsia="ja-JP"/>
          </w:rPr>
          <w:t>12-3-2.ログ保存場所</w:t>
        </w:r>
        <w:r w:rsidR="006267E8">
          <w:rPr>
            <w:noProof/>
            <w:webHidden/>
          </w:rPr>
          <w:tab/>
        </w:r>
        <w:r w:rsidR="006267E8">
          <w:rPr>
            <w:noProof/>
            <w:webHidden/>
          </w:rPr>
          <w:fldChar w:fldCharType="begin"/>
        </w:r>
        <w:r w:rsidR="006267E8">
          <w:rPr>
            <w:noProof/>
            <w:webHidden/>
          </w:rPr>
          <w:instrText xml:space="preserve"> PAGEREF _Toc2411227 \h </w:instrText>
        </w:r>
        <w:r w:rsidR="006267E8">
          <w:rPr>
            <w:noProof/>
            <w:webHidden/>
          </w:rPr>
        </w:r>
        <w:r w:rsidR="006267E8">
          <w:rPr>
            <w:noProof/>
            <w:webHidden/>
          </w:rPr>
          <w:fldChar w:fldCharType="separate"/>
        </w:r>
        <w:r w:rsidR="006267E8">
          <w:rPr>
            <w:noProof/>
            <w:webHidden/>
          </w:rPr>
          <w:t>119</w:t>
        </w:r>
        <w:r w:rsidR="006267E8">
          <w:rPr>
            <w:noProof/>
            <w:webHidden/>
          </w:rPr>
          <w:fldChar w:fldCharType="end"/>
        </w:r>
      </w:hyperlink>
    </w:p>
    <w:p w:rsidR="006267E8" w:rsidRDefault="00357159">
      <w:pPr>
        <w:pStyle w:val="34"/>
        <w:tabs>
          <w:tab w:val="right" w:leader="dot" w:pos="8493"/>
        </w:tabs>
        <w:rPr>
          <w:rFonts w:asciiTheme="minorHAnsi" w:eastAsiaTheme="minorEastAsia" w:hAnsiTheme="minorHAnsi" w:cstheme="minorBidi"/>
          <w:noProof/>
          <w:kern w:val="2"/>
          <w:szCs w:val="22"/>
          <w:lang w:eastAsia="ja-JP" w:bidi="ar-SA"/>
        </w:rPr>
      </w:pPr>
      <w:hyperlink w:anchor="_Toc2411228" w:history="1">
        <w:r w:rsidR="006267E8" w:rsidRPr="00D14F69">
          <w:rPr>
            <w:rStyle w:val="ac"/>
            <w:noProof/>
            <w:lang w:eastAsia="ja-JP"/>
          </w:rPr>
          <w:t>12-3-3.ログ保存期間</w:t>
        </w:r>
        <w:r w:rsidR="006267E8">
          <w:rPr>
            <w:noProof/>
            <w:webHidden/>
          </w:rPr>
          <w:tab/>
        </w:r>
        <w:r w:rsidR="006267E8">
          <w:rPr>
            <w:noProof/>
            <w:webHidden/>
          </w:rPr>
          <w:fldChar w:fldCharType="begin"/>
        </w:r>
        <w:r w:rsidR="006267E8">
          <w:rPr>
            <w:noProof/>
            <w:webHidden/>
          </w:rPr>
          <w:instrText xml:space="preserve"> PAGEREF _Toc2411228 \h </w:instrText>
        </w:r>
        <w:r w:rsidR="006267E8">
          <w:rPr>
            <w:noProof/>
            <w:webHidden/>
          </w:rPr>
        </w:r>
        <w:r w:rsidR="006267E8">
          <w:rPr>
            <w:noProof/>
            <w:webHidden/>
          </w:rPr>
          <w:fldChar w:fldCharType="separate"/>
        </w:r>
        <w:r w:rsidR="006267E8">
          <w:rPr>
            <w:noProof/>
            <w:webHidden/>
          </w:rPr>
          <w:t>119</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229" w:history="1">
        <w:r w:rsidR="006267E8" w:rsidRPr="00D14F69">
          <w:rPr>
            <w:rStyle w:val="ac"/>
            <w:noProof/>
            <w:lang w:eastAsia="ja-JP"/>
          </w:rPr>
          <w:t>13.SSL（暗号化）通信設定</w:t>
        </w:r>
        <w:r w:rsidR="006267E8">
          <w:rPr>
            <w:noProof/>
            <w:webHidden/>
          </w:rPr>
          <w:tab/>
        </w:r>
        <w:r w:rsidR="006267E8">
          <w:rPr>
            <w:noProof/>
            <w:webHidden/>
          </w:rPr>
          <w:fldChar w:fldCharType="begin"/>
        </w:r>
        <w:r w:rsidR="006267E8">
          <w:rPr>
            <w:noProof/>
            <w:webHidden/>
          </w:rPr>
          <w:instrText xml:space="preserve"> PAGEREF _Toc2411229 \h </w:instrText>
        </w:r>
        <w:r w:rsidR="006267E8">
          <w:rPr>
            <w:noProof/>
            <w:webHidden/>
          </w:rPr>
        </w:r>
        <w:r w:rsidR="006267E8">
          <w:rPr>
            <w:noProof/>
            <w:webHidden/>
          </w:rPr>
          <w:fldChar w:fldCharType="separate"/>
        </w:r>
        <w:r w:rsidR="006267E8">
          <w:rPr>
            <w:noProof/>
            <w:webHidden/>
          </w:rPr>
          <w:t>120</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230" w:history="1">
        <w:r w:rsidR="006267E8" w:rsidRPr="00D14F69">
          <w:rPr>
            <w:rStyle w:val="ac"/>
            <w:noProof/>
            <w:lang w:eastAsia="ja-JP"/>
          </w:rPr>
          <w:t>14.お問合せ</w:t>
        </w:r>
        <w:r w:rsidR="006267E8">
          <w:rPr>
            <w:noProof/>
            <w:webHidden/>
          </w:rPr>
          <w:tab/>
        </w:r>
        <w:r w:rsidR="006267E8">
          <w:rPr>
            <w:noProof/>
            <w:webHidden/>
          </w:rPr>
          <w:fldChar w:fldCharType="begin"/>
        </w:r>
        <w:r w:rsidR="006267E8">
          <w:rPr>
            <w:noProof/>
            <w:webHidden/>
          </w:rPr>
          <w:instrText xml:space="preserve"> PAGEREF _Toc2411230 \h </w:instrText>
        </w:r>
        <w:r w:rsidR="006267E8">
          <w:rPr>
            <w:noProof/>
            <w:webHidden/>
          </w:rPr>
        </w:r>
        <w:r w:rsidR="006267E8">
          <w:rPr>
            <w:noProof/>
            <w:webHidden/>
          </w:rPr>
          <w:fldChar w:fldCharType="separate"/>
        </w:r>
        <w:r w:rsidR="006267E8">
          <w:rPr>
            <w:noProof/>
            <w:webHidden/>
          </w:rPr>
          <w:t>123</w:t>
        </w:r>
        <w:r w:rsidR="006267E8">
          <w:rPr>
            <w:noProof/>
            <w:webHidden/>
          </w:rPr>
          <w:fldChar w:fldCharType="end"/>
        </w:r>
      </w:hyperlink>
    </w:p>
    <w:p w:rsidR="006267E8" w:rsidRDefault="00357159">
      <w:pPr>
        <w:pStyle w:val="17"/>
        <w:tabs>
          <w:tab w:val="right" w:leader="dot" w:pos="8493"/>
        </w:tabs>
        <w:rPr>
          <w:rFonts w:asciiTheme="minorHAnsi" w:eastAsiaTheme="minorEastAsia" w:hAnsiTheme="minorHAnsi" w:cstheme="minorBidi"/>
          <w:noProof/>
          <w:kern w:val="2"/>
          <w:szCs w:val="22"/>
          <w:lang w:eastAsia="ja-JP" w:bidi="ar-SA"/>
        </w:rPr>
      </w:pPr>
      <w:hyperlink w:anchor="_Toc2411231" w:history="1">
        <w:r w:rsidR="006267E8" w:rsidRPr="00D14F69">
          <w:rPr>
            <w:rStyle w:val="ac"/>
            <w:noProof/>
            <w:lang w:eastAsia="ja-JP"/>
          </w:rPr>
          <w:t xml:space="preserve">＜＜　　　</w:t>
        </w:r>
        <w:r w:rsidR="006267E8" w:rsidRPr="00D14F69">
          <w:rPr>
            <w:rStyle w:val="ac"/>
            <w:noProof/>
          </w:rPr>
          <w:t>補足資料</w:t>
        </w:r>
        <w:r w:rsidR="006267E8" w:rsidRPr="00D14F69">
          <w:rPr>
            <w:rStyle w:val="ac"/>
            <w:noProof/>
            <w:lang w:eastAsia="ja-JP"/>
          </w:rPr>
          <w:t xml:space="preserve">　　　＞＞</w:t>
        </w:r>
        <w:r w:rsidR="006267E8">
          <w:rPr>
            <w:noProof/>
            <w:webHidden/>
          </w:rPr>
          <w:tab/>
        </w:r>
        <w:r w:rsidR="006267E8">
          <w:rPr>
            <w:noProof/>
            <w:webHidden/>
          </w:rPr>
          <w:fldChar w:fldCharType="begin"/>
        </w:r>
        <w:r w:rsidR="006267E8">
          <w:rPr>
            <w:noProof/>
            <w:webHidden/>
          </w:rPr>
          <w:instrText xml:space="preserve"> PAGEREF _Toc2411231 \h </w:instrText>
        </w:r>
        <w:r w:rsidR="006267E8">
          <w:rPr>
            <w:noProof/>
            <w:webHidden/>
          </w:rPr>
        </w:r>
        <w:r w:rsidR="006267E8">
          <w:rPr>
            <w:noProof/>
            <w:webHidden/>
          </w:rPr>
          <w:fldChar w:fldCharType="separate"/>
        </w:r>
        <w:r w:rsidR="006267E8">
          <w:rPr>
            <w:noProof/>
            <w:webHidden/>
          </w:rPr>
          <w:t>124</w:t>
        </w:r>
        <w:r w:rsidR="006267E8">
          <w:rPr>
            <w:noProof/>
            <w:webHidden/>
          </w:rPr>
          <w:fldChar w:fldCharType="end"/>
        </w:r>
      </w:hyperlink>
    </w:p>
    <w:p w:rsidR="002416B0" w:rsidRPr="00E91D72" w:rsidRDefault="00914363" w:rsidP="00C82E31">
      <w:pPr>
        <w:widowControl/>
        <w:suppressAutoHyphens w:val="0"/>
        <w:spacing w:line="220" w:lineRule="atLeast"/>
        <w:rPr>
          <w:rFonts w:hAnsi="ＭＳ ゴシック"/>
          <w:lang w:eastAsia="ja-JP"/>
        </w:rPr>
      </w:pPr>
      <w:r>
        <w:rPr>
          <w:rFonts w:hAnsi="ＭＳ ゴシック"/>
          <w:lang w:eastAsia="ja-JP"/>
        </w:rPr>
        <w:fldChar w:fldCharType="end"/>
      </w:r>
    </w:p>
    <w:p w:rsidR="002416B0" w:rsidRDefault="002416B0" w:rsidP="00C82E31">
      <w:pPr>
        <w:widowControl/>
        <w:suppressAutoHyphens w:val="0"/>
        <w:spacing w:line="220" w:lineRule="atLeast"/>
        <w:rPr>
          <w:rFonts w:hAnsi="ＭＳ ゴシック"/>
          <w:lang w:eastAsia="ja-JP"/>
        </w:rPr>
      </w:pPr>
      <w:r>
        <w:rPr>
          <w:rFonts w:hAnsi="ＭＳ ゴシック"/>
          <w:lang w:eastAsia="ja-JP"/>
        </w:rPr>
        <w:br w:type="page"/>
      </w:r>
    </w:p>
    <w:p w:rsidR="002416B0" w:rsidRDefault="002416B0" w:rsidP="00C82E31">
      <w:pPr>
        <w:pStyle w:val="1"/>
        <w:spacing w:before="0" w:after="0" w:line="220" w:lineRule="atLeast"/>
        <w:rPr>
          <w:lang w:eastAsia="ja-JP"/>
        </w:rPr>
      </w:pPr>
      <w:bookmarkStart w:id="1" w:name="_Toc286336139"/>
      <w:bookmarkStart w:id="2" w:name="_Toc2411165"/>
      <w:r w:rsidRPr="00E520ED">
        <w:rPr>
          <w:lang w:eastAsia="ja-JP"/>
        </w:rPr>
        <w:lastRenderedPageBreak/>
        <w:t>1.LogVillageの基本構成</w:t>
      </w:r>
      <w:bookmarkEnd w:id="1"/>
      <w:bookmarkEnd w:id="2"/>
    </w:p>
    <w:p w:rsidR="002416B0" w:rsidRPr="00E520ED" w:rsidRDefault="002416B0" w:rsidP="00C5510C">
      <w:pPr>
        <w:spacing w:line="220" w:lineRule="atLeast"/>
        <w:rPr>
          <w:rFonts w:hAnsi="ＭＳ ゴシック"/>
          <w:lang w:eastAsia="ja-JP"/>
        </w:rPr>
      </w:pPr>
      <w:r w:rsidRPr="00E520ED">
        <w:rPr>
          <w:rFonts w:hAnsi="ＭＳ ゴシック" w:hint="eastAsia"/>
          <w:lang w:eastAsia="ja-JP"/>
        </w:rPr>
        <w:t>LogVillageの</w:t>
      </w:r>
      <w:r>
        <w:rPr>
          <w:rFonts w:hAnsi="ＭＳ ゴシック" w:hint="eastAsia"/>
          <w:lang w:eastAsia="ja-JP"/>
        </w:rPr>
        <w:t>基本構成について</w:t>
      </w:r>
      <w:r w:rsidRPr="00E520ED">
        <w:rPr>
          <w:rFonts w:hAnsi="ＭＳ ゴシック" w:hint="eastAsia"/>
          <w:lang w:eastAsia="ja-JP"/>
        </w:rPr>
        <w:t>説明します。</w:t>
      </w:r>
    </w:p>
    <w:p w:rsidR="002416B0" w:rsidRPr="00C5510C" w:rsidRDefault="002416B0" w:rsidP="009C680A">
      <w:pPr>
        <w:rPr>
          <w:lang w:eastAsia="ja-JP"/>
        </w:rPr>
      </w:pPr>
    </w:p>
    <w:p w:rsidR="002416B0" w:rsidRPr="009C680A" w:rsidRDefault="002416B0" w:rsidP="009C680A">
      <w:pPr>
        <w:rPr>
          <w:lang w:eastAsia="ja-JP"/>
        </w:rPr>
      </w:pPr>
    </w:p>
    <w:p w:rsidR="002416B0" w:rsidRPr="00E520ED" w:rsidRDefault="002416B0" w:rsidP="00C82E31">
      <w:pPr>
        <w:pStyle w:val="21"/>
        <w:spacing w:before="0" w:after="0" w:line="220" w:lineRule="atLeast"/>
      </w:pPr>
      <w:bookmarkStart w:id="3" w:name="_Toc286336140"/>
      <w:bookmarkStart w:id="4" w:name="_Toc2411166"/>
      <w:r w:rsidRPr="00E520ED">
        <w:rPr>
          <w:rFonts w:hint="eastAsia"/>
        </w:rPr>
        <w:t>1-1.稼働環境</w:t>
      </w:r>
      <w:bookmarkEnd w:id="3"/>
      <w:bookmarkEnd w:id="4"/>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LogVillage</w:t>
      </w:r>
      <w:r>
        <w:rPr>
          <w:rFonts w:hAnsi="ＭＳ ゴシック" w:hint="eastAsia"/>
          <w:lang w:eastAsia="ja-JP"/>
        </w:rPr>
        <w:t>の稼働環境について</w:t>
      </w:r>
      <w:r w:rsidRPr="00E520ED">
        <w:rPr>
          <w:rFonts w:hAnsi="ＭＳ ゴシック" w:hint="eastAsia"/>
          <w:lang w:eastAsia="ja-JP"/>
        </w:rPr>
        <w:t>説明します。</w:t>
      </w:r>
    </w:p>
    <w:p w:rsidR="002416B0" w:rsidRPr="00E520ED" w:rsidRDefault="002416B0" w:rsidP="00C82E31">
      <w:pPr>
        <w:spacing w:line="220" w:lineRule="atLeast"/>
        <w:rPr>
          <w:rFonts w:hAnsi="ＭＳ ゴシック"/>
          <w:szCs w:val="21"/>
          <w:lang w:eastAsia="ja-JP"/>
        </w:rPr>
      </w:pPr>
    </w:p>
    <w:p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■LogVillageマネージャ（以下：</w:t>
      </w:r>
      <w:r w:rsidR="00B15716">
        <w:rPr>
          <w:rFonts w:ascii="ＭＳ ゴシック" w:eastAsia="ＭＳ ゴシック" w:hAnsi="ＭＳ ゴシック" w:hint="eastAsia"/>
        </w:rPr>
        <w:t>LogVillageMGR</w:t>
      </w:r>
      <w:r w:rsidRPr="00E520ED">
        <w:rPr>
          <w:rFonts w:ascii="ＭＳ ゴシック" w:eastAsia="ＭＳ ゴシック" w:hAnsi="ＭＳ ゴシック" w:hint="eastAsia"/>
        </w:rPr>
        <w:t>とする）</w:t>
      </w:r>
    </w:p>
    <w:p w:rsidR="00D44E48" w:rsidRDefault="002416B0" w:rsidP="00657E70">
      <w:pPr>
        <w:pStyle w:val="afffff8"/>
        <w:spacing w:line="220" w:lineRule="atLeast"/>
        <w:rPr>
          <w:rFonts w:hAnsi="ＭＳ ゴシック"/>
          <w:b w:val="0"/>
        </w:rPr>
      </w:pPr>
      <w:r w:rsidRPr="00657E70">
        <w:rPr>
          <w:rFonts w:hAnsi="ＭＳ ゴシック" w:hint="eastAsia"/>
          <w:b w:val="0"/>
        </w:rPr>
        <w:t>OS</w:t>
      </w:r>
      <w:r w:rsidR="002C7308" w:rsidRPr="00657E70">
        <w:rPr>
          <w:rFonts w:hAnsi="ＭＳ ゴシック" w:hint="eastAsia"/>
          <w:b w:val="0"/>
        </w:rPr>
        <w:tab/>
      </w:r>
      <w:r w:rsidR="00D44E48" w:rsidRPr="00D44E48">
        <w:rPr>
          <w:rFonts w:ascii="ＭＳ ゴシック" w:eastAsia="ＭＳ ゴシック" w:hAnsi="ＭＳ ゴシック" w:hint="eastAsia"/>
          <w:b w:val="0"/>
        </w:rPr>
        <w:t>Windows</w:t>
      </w:r>
      <w:r w:rsidR="00D44E48">
        <w:rPr>
          <w:rFonts w:ascii="ＭＳ ゴシック" w:eastAsia="ＭＳ ゴシック" w:hAnsi="ＭＳ ゴシック" w:hint="eastAsia"/>
          <w:b w:val="0"/>
        </w:rPr>
        <w:t xml:space="preserve"> </w:t>
      </w:r>
      <w:r w:rsidR="00D44E48" w:rsidRPr="00D44E48">
        <w:rPr>
          <w:rFonts w:ascii="ＭＳ ゴシック" w:eastAsia="ＭＳ ゴシック" w:hAnsi="ＭＳ ゴシック" w:hint="eastAsia"/>
          <w:b w:val="0"/>
        </w:rPr>
        <w:t>Server 2016</w:t>
      </w:r>
    </w:p>
    <w:p w:rsidR="00657E70" w:rsidRPr="00D44E48" w:rsidRDefault="00D44E48" w:rsidP="00657E70">
      <w:pPr>
        <w:pStyle w:val="afffff8"/>
        <w:spacing w:line="220" w:lineRule="atLeast"/>
        <w:rPr>
          <w:rFonts w:ascii="ＭＳ ゴシック" w:eastAsia="ＭＳ ゴシック" w:hAnsi="ＭＳ ゴシック"/>
          <w:b w:val="0"/>
        </w:rPr>
      </w:pPr>
      <w:r>
        <w:rPr>
          <w:rFonts w:hAnsi="ＭＳ ゴシック" w:hint="eastAsia"/>
          <w:b w:val="0"/>
        </w:rPr>
        <w:tab/>
      </w:r>
      <w:r w:rsidRPr="00D44E48">
        <w:rPr>
          <w:rFonts w:ascii="ＭＳ ゴシック" w:eastAsia="ＭＳ ゴシック" w:hAnsi="ＭＳ ゴシック"/>
          <w:b w:val="0"/>
        </w:rPr>
        <w:t xml:space="preserve">Windows Server </w:t>
      </w:r>
      <w:r w:rsidRPr="00D44E48">
        <w:rPr>
          <w:rFonts w:ascii="ＭＳ ゴシック" w:eastAsia="ＭＳ ゴシック" w:hAnsi="ＭＳ ゴシック" w:hint="eastAsia"/>
          <w:b w:val="0"/>
        </w:rPr>
        <w:t>2012</w:t>
      </w:r>
      <w:r w:rsidR="00657E70" w:rsidRPr="00D44E48">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R2</w:t>
      </w:r>
    </w:p>
    <w:p w:rsidR="00657E70" w:rsidRDefault="00657E70" w:rsidP="00657E70">
      <w:pPr>
        <w:spacing w:line="220" w:lineRule="atLeast"/>
        <w:ind w:leftChars="440" w:left="850"/>
        <w:rPr>
          <w:rFonts w:hAnsi="ＭＳ ゴシック"/>
          <w:lang w:eastAsia="ja-JP"/>
        </w:rPr>
      </w:pPr>
      <w:r>
        <w:rPr>
          <w:rFonts w:hAnsi="ＭＳ ゴシック"/>
        </w:rPr>
        <w:t>Windows Server 20</w:t>
      </w:r>
      <w:r>
        <w:rPr>
          <w:rFonts w:hAnsi="ＭＳ ゴシック" w:hint="eastAsia"/>
          <w:lang w:eastAsia="ja-JP"/>
        </w:rPr>
        <w:t>12</w:t>
      </w:r>
    </w:p>
    <w:p w:rsidR="00657E70" w:rsidRPr="00B22AA3" w:rsidRDefault="00657E70" w:rsidP="00657E70">
      <w:pPr>
        <w:spacing w:line="220" w:lineRule="atLeast"/>
        <w:ind w:leftChars="440" w:left="850"/>
        <w:rPr>
          <w:rFonts w:hAnsi="ＭＳ ゴシック"/>
          <w:lang w:eastAsia="ja-JP"/>
        </w:rPr>
      </w:pPr>
      <w:r>
        <w:rPr>
          <w:rFonts w:hAnsi="ＭＳ ゴシック"/>
        </w:rPr>
        <w:t>Windows Server 2008 R2</w:t>
      </w:r>
    </w:p>
    <w:p w:rsidR="00657E70" w:rsidRPr="00AD5AD6" w:rsidRDefault="00657E70" w:rsidP="00657E70">
      <w:pPr>
        <w:spacing w:line="220" w:lineRule="atLeast"/>
        <w:ind w:leftChars="440" w:left="850"/>
        <w:rPr>
          <w:rFonts w:hAnsi="ＭＳ ゴシック"/>
          <w:lang w:eastAsia="ja-JP"/>
        </w:rPr>
      </w:pPr>
      <w:r>
        <w:rPr>
          <w:rFonts w:hAnsi="ＭＳ ゴシック"/>
        </w:rPr>
        <w:t>Windows Server 2008</w:t>
      </w:r>
    </w:p>
    <w:p w:rsidR="00657E70" w:rsidRPr="008D174C" w:rsidRDefault="00657E70" w:rsidP="00657E70">
      <w:pPr>
        <w:spacing w:line="220" w:lineRule="atLeast"/>
        <w:ind w:leftChars="440" w:left="850"/>
        <w:rPr>
          <w:rFonts w:hAnsi="ＭＳ ゴシック"/>
          <w:lang w:eastAsia="ja-JP"/>
        </w:rPr>
      </w:pPr>
      <w:r>
        <w:rPr>
          <w:rFonts w:hAnsi="ＭＳ ゴシック" w:hint="eastAsia"/>
          <w:lang w:eastAsia="ja-JP"/>
        </w:rPr>
        <w:t>Windows10 Pro, Education, Enterprise</w:t>
      </w:r>
    </w:p>
    <w:p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Windows8.1 Pro, Enterprise</w:t>
      </w:r>
    </w:p>
    <w:p w:rsidR="00657E70" w:rsidRDefault="00657E70" w:rsidP="00657E70">
      <w:pPr>
        <w:spacing w:line="220" w:lineRule="atLeast"/>
        <w:ind w:leftChars="440" w:left="850"/>
        <w:rPr>
          <w:rFonts w:hAnsi="ＭＳ ゴシック"/>
          <w:lang w:eastAsia="ja-JP"/>
        </w:rPr>
      </w:pPr>
      <w:r w:rsidRPr="00E520ED">
        <w:rPr>
          <w:rFonts w:hAnsi="ＭＳ ゴシック"/>
        </w:rPr>
        <w:t>Windows 7 Professional, Windows 7 Enterprise, Windows 7 Ultimate</w:t>
      </w:r>
    </w:p>
    <w:p w:rsidR="002416B0" w:rsidRPr="00E520ED" w:rsidRDefault="002416B0" w:rsidP="00657E70">
      <w:pPr>
        <w:spacing w:line="220" w:lineRule="atLeast"/>
        <w:rPr>
          <w:rFonts w:hAnsi="ＭＳ ゴシック"/>
        </w:rPr>
      </w:pPr>
    </w:p>
    <w:p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CPU</w:t>
      </w:r>
      <w:r w:rsidRPr="00E520ED">
        <w:rPr>
          <w:rFonts w:hAnsi="ＭＳ ゴシック" w:hint="eastAsia"/>
          <w:lang w:eastAsia="ja-JP"/>
        </w:rPr>
        <w:tab/>
      </w:r>
      <w:r w:rsidR="008E6AA2">
        <w:rPr>
          <w:rFonts w:hAnsi="ＭＳ ゴシック" w:hint="eastAsia"/>
          <w:lang w:eastAsia="ja-JP"/>
        </w:rPr>
        <w:t>Pentium4 2GHz相当</w:t>
      </w:r>
      <w:r w:rsidRPr="00E520ED">
        <w:rPr>
          <w:rFonts w:hAnsi="ＭＳ ゴシック" w:hint="eastAsia"/>
          <w:lang w:eastAsia="ja-JP"/>
        </w:rPr>
        <w:t xml:space="preserve">以上 </w:t>
      </w:r>
    </w:p>
    <w:p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メモリ</w:t>
      </w:r>
      <w:r w:rsidR="008E6AA2">
        <w:rPr>
          <w:rFonts w:hAnsi="ＭＳ ゴシック" w:hint="eastAsia"/>
          <w:lang w:eastAsia="ja-JP"/>
        </w:rPr>
        <w:t xml:space="preserve"> </w:t>
      </w:r>
      <w:r w:rsidR="008E6AA2">
        <w:rPr>
          <w:rFonts w:hAnsi="ＭＳ ゴシック" w:hint="eastAsia"/>
          <w:lang w:eastAsia="ja-JP"/>
        </w:rPr>
        <w:tab/>
      </w:r>
      <w:r w:rsidR="00D44E48">
        <w:rPr>
          <w:rFonts w:hAnsi="ＭＳ ゴシック" w:hint="eastAsia"/>
          <w:lang w:eastAsia="ja-JP"/>
        </w:rPr>
        <w:t>4</w:t>
      </w:r>
      <w:r w:rsidRPr="00E520ED">
        <w:rPr>
          <w:rFonts w:hAnsi="ＭＳ ゴシック" w:hint="eastAsia"/>
          <w:lang w:eastAsia="ja-JP"/>
        </w:rPr>
        <w:t xml:space="preserve">GB以上 </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 xml:space="preserve">ハードディスク </w:t>
      </w:r>
    </w:p>
    <w:p w:rsidR="002416B0" w:rsidRPr="00E520ED" w:rsidRDefault="00D44E48" w:rsidP="00BE0E2B">
      <w:pPr>
        <w:spacing w:line="220" w:lineRule="atLeast"/>
        <w:ind w:leftChars="440" w:left="850"/>
        <w:rPr>
          <w:rFonts w:hAnsi="ＭＳ ゴシック"/>
          <w:lang w:eastAsia="ja-JP"/>
        </w:rPr>
      </w:pPr>
      <w:r>
        <w:rPr>
          <w:rFonts w:hAnsi="ＭＳ ゴシック" w:hint="eastAsia"/>
          <w:lang w:eastAsia="ja-JP"/>
        </w:rPr>
        <w:t>1</w:t>
      </w:r>
      <w:r w:rsidR="002416B0" w:rsidRPr="00E520ED">
        <w:rPr>
          <w:rFonts w:hAnsi="ＭＳ ゴシック" w:hint="eastAsia"/>
          <w:lang w:eastAsia="ja-JP"/>
        </w:rPr>
        <w:t>GB以上（LogVillageシステム用領域）</w:t>
      </w:r>
      <w:r w:rsidR="002416B0" w:rsidRPr="00E520ED">
        <w:rPr>
          <w:rFonts w:hAnsi="ＭＳ ゴシック" w:hint="eastAsia"/>
          <w:lang w:eastAsia="ja-JP"/>
        </w:rPr>
        <w:br/>
        <w:t>※データ保管用として別途HDD容量が必要です。</w:t>
      </w:r>
    </w:p>
    <w:p w:rsidR="002416B0" w:rsidRPr="00E520ED" w:rsidRDefault="002416B0" w:rsidP="00BE0E2B">
      <w:pPr>
        <w:spacing w:line="220" w:lineRule="atLeast"/>
        <w:ind w:leftChars="440" w:left="850"/>
        <w:rPr>
          <w:rFonts w:hAnsi="ＭＳ ゴシック"/>
          <w:lang w:eastAsia="ja-JP"/>
        </w:rPr>
      </w:pPr>
      <w:r w:rsidRPr="00E520ED">
        <w:rPr>
          <w:rFonts w:hAnsi="ＭＳ ゴシック" w:hint="eastAsia"/>
          <w:lang w:eastAsia="ja-JP"/>
        </w:rPr>
        <w:t>※ディスクのフォーマット形式はNTFS限定です。</w:t>
      </w:r>
    </w:p>
    <w:p w:rsidR="002416B0" w:rsidRPr="00E520ED" w:rsidRDefault="002416B0" w:rsidP="00C82E31">
      <w:pPr>
        <w:spacing w:line="220" w:lineRule="atLeast"/>
        <w:rPr>
          <w:rFonts w:hAnsi="ＭＳ ゴシック"/>
          <w:lang w:eastAsia="ja-JP"/>
        </w:rPr>
      </w:pPr>
    </w:p>
    <w:p w:rsidR="002416B0" w:rsidRPr="00627B50" w:rsidRDefault="006336A1" w:rsidP="00627B50">
      <w:pPr>
        <w:spacing w:line="220" w:lineRule="atLeast"/>
        <w:ind w:left="163" w:hangingChars="100" w:hanging="163"/>
        <w:rPr>
          <w:rFonts w:hAnsi="ＭＳ ゴシック"/>
          <w:sz w:val="18"/>
          <w:szCs w:val="18"/>
          <w:lang w:eastAsia="ja-JP"/>
        </w:rPr>
      </w:pPr>
      <w:r w:rsidRPr="00627B50">
        <w:rPr>
          <w:rFonts w:hAnsi="ＭＳ ゴシック" w:hint="eastAsia"/>
          <w:sz w:val="18"/>
          <w:szCs w:val="18"/>
          <w:lang w:eastAsia="ja-JP"/>
        </w:rPr>
        <w:t>※</w:t>
      </w:r>
      <w:r w:rsidR="00AF0288">
        <w:rPr>
          <w:rFonts w:hAnsi="ＭＳ ゴシック" w:hint="eastAsia"/>
          <w:sz w:val="18"/>
          <w:szCs w:val="18"/>
          <w:lang w:eastAsia="ja-JP"/>
        </w:rPr>
        <w:t>他の</w:t>
      </w:r>
      <w:r w:rsidRPr="00627B50">
        <w:rPr>
          <w:rFonts w:hAnsi="ＭＳ ゴシック" w:hint="eastAsia"/>
          <w:sz w:val="18"/>
          <w:szCs w:val="18"/>
          <w:lang w:eastAsia="ja-JP"/>
        </w:rPr>
        <w:t>アプリケーションと共存の</w:t>
      </w:r>
      <w:r w:rsidR="002416B0" w:rsidRPr="00627B50">
        <w:rPr>
          <w:rFonts w:hAnsi="ＭＳ ゴシック" w:hint="eastAsia"/>
          <w:sz w:val="18"/>
          <w:szCs w:val="18"/>
          <w:lang w:eastAsia="ja-JP"/>
        </w:rPr>
        <w:t>場合、アプリケーション</w:t>
      </w:r>
      <w:r w:rsidRPr="00627B50">
        <w:rPr>
          <w:rFonts w:hAnsi="ＭＳ ゴシック" w:hint="eastAsia"/>
          <w:sz w:val="18"/>
          <w:szCs w:val="18"/>
          <w:lang w:eastAsia="ja-JP"/>
        </w:rPr>
        <w:t>間の競合(干渉)が発生し、LogVillageMGRの動作が不安定となる場合があります</w:t>
      </w:r>
      <w:r w:rsidR="00627B50">
        <w:rPr>
          <w:rFonts w:hAnsi="ＭＳ ゴシック" w:hint="eastAsia"/>
          <w:sz w:val="18"/>
          <w:szCs w:val="18"/>
          <w:lang w:eastAsia="ja-JP"/>
        </w:rPr>
        <w:t>ので、LogVillageMGR専用の環境にインストールいただくことを推奨いたします。</w:t>
      </w:r>
    </w:p>
    <w:p w:rsidR="002416B0" w:rsidRPr="00627B50" w:rsidRDefault="002416B0" w:rsidP="00C82E31">
      <w:pPr>
        <w:spacing w:line="220" w:lineRule="atLeast"/>
        <w:rPr>
          <w:rFonts w:hAnsi="ＭＳ ゴシック"/>
          <w:sz w:val="18"/>
          <w:szCs w:val="18"/>
          <w:lang w:eastAsia="ja-JP"/>
        </w:rPr>
      </w:pPr>
      <w:r w:rsidRPr="00627B50">
        <w:rPr>
          <w:rFonts w:hAnsi="ＭＳ ゴシック" w:hint="eastAsia"/>
          <w:sz w:val="18"/>
          <w:szCs w:val="18"/>
          <w:lang w:eastAsia="ja-JP"/>
        </w:rPr>
        <w:t>※</w:t>
      </w:r>
      <w:r w:rsidR="006336A1" w:rsidRPr="00627B50">
        <w:rPr>
          <w:rFonts w:hAnsi="ＭＳ ゴシック" w:hint="eastAsia"/>
          <w:sz w:val="18"/>
          <w:szCs w:val="18"/>
          <w:lang w:eastAsia="ja-JP"/>
        </w:rPr>
        <w:t>インストール時に</w:t>
      </w:r>
      <w:r w:rsidRPr="00627B50">
        <w:rPr>
          <w:rFonts w:hAnsi="ＭＳ ゴシック" w:hint="eastAsia"/>
          <w:sz w:val="18"/>
          <w:szCs w:val="18"/>
          <w:lang w:eastAsia="ja-JP"/>
        </w:rPr>
        <w:t>TCP80番ポートが</w:t>
      </w:r>
      <w:r w:rsidR="006336A1" w:rsidRPr="00627B50">
        <w:rPr>
          <w:rFonts w:hAnsi="ＭＳ ゴシック" w:hint="eastAsia"/>
          <w:sz w:val="18"/>
          <w:szCs w:val="18"/>
          <w:lang w:eastAsia="ja-JP"/>
        </w:rPr>
        <w:t>開いている必要があります</w:t>
      </w:r>
      <w:r w:rsidRPr="00627B50">
        <w:rPr>
          <w:rFonts w:hAnsi="ＭＳ ゴシック" w:hint="eastAsia"/>
          <w:sz w:val="18"/>
          <w:szCs w:val="18"/>
          <w:lang w:eastAsia="ja-JP"/>
        </w:rPr>
        <w:t>。</w:t>
      </w:r>
    </w:p>
    <w:p w:rsidR="002416B0" w:rsidRPr="00E520ED" w:rsidRDefault="002416B0" w:rsidP="00C82E31">
      <w:pPr>
        <w:spacing w:line="220" w:lineRule="atLeast"/>
        <w:rPr>
          <w:rFonts w:hAnsi="ＭＳ ゴシック"/>
          <w:lang w:eastAsia="ja-JP"/>
        </w:rPr>
      </w:pPr>
    </w:p>
    <w:p w:rsidR="002416B0" w:rsidRPr="00AD0DC6" w:rsidRDefault="002416B0" w:rsidP="00C82E31">
      <w:pPr>
        <w:spacing w:line="220" w:lineRule="atLeast"/>
        <w:rPr>
          <w:color w:val="000000"/>
          <w:lang w:eastAsia="ja-JP"/>
        </w:rPr>
      </w:pPr>
      <w:r w:rsidRPr="00AD0DC6">
        <w:rPr>
          <w:rFonts w:hint="eastAsia"/>
          <w:color w:val="000000"/>
          <w:lang w:eastAsia="ja-JP"/>
        </w:rPr>
        <w:t>【ご注意事項】</w:t>
      </w:r>
    </w:p>
    <w:p w:rsidR="002416B0" w:rsidRPr="00AD0DC6" w:rsidRDefault="00AD0DC6" w:rsidP="00C82E31">
      <w:pPr>
        <w:spacing w:line="220" w:lineRule="atLeast"/>
        <w:rPr>
          <w:color w:val="000000"/>
          <w:lang w:eastAsia="ja-JP"/>
        </w:rPr>
      </w:pPr>
      <w:r w:rsidRPr="00AD0DC6">
        <w:rPr>
          <w:rFonts w:hint="eastAsia"/>
          <w:color w:val="000000"/>
          <w:lang w:eastAsia="ja-JP"/>
        </w:rPr>
        <w:t>LogVillageマネージャをインストールいただくPCサーバに、一定周期のOS再起動処理の設定を強く推奨いたします。</w:t>
      </w:r>
      <w:r w:rsidR="002416B0" w:rsidRPr="00AD0DC6">
        <w:rPr>
          <w:rFonts w:hint="eastAsia"/>
          <w:color w:val="000000"/>
          <w:lang w:eastAsia="ja-JP"/>
        </w:rPr>
        <w:t xml:space="preserve"> </w:t>
      </w:r>
    </w:p>
    <w:p w:rsidR="002416B0" w:rsidRPr="00AD0DC6" w:rsidRDefault="00D44E48" w:rsidP="00C82E31">
      <w:pPr>
        <w:spacing w:line="220" w:lineRule="atLeast"/>
        <w:rPr>
          <w:color w:val="000000"/>
        </w:rPr>
      </w:pPr>
      <w:r>
        <w:rPr>
          <w:color w:val="000000"/>
          <w:lang w:eastAsia="ja-JP"/>
        </w:rPr>
        <w:t xml:space="preserve">Windows Server </w:t>
      </w:r>
      <w:r>
        <w:rPr>
          <w:rFonts w:hint="eastAsia"/>
          <w:color w:val="000000"/>
          <w:lang w:eastAsia="ja-JP"/>
        </w:rPr>
        <w:t>OS</w:t>
      </w:r>
      <w:r w:rsidR="002416B0" w:rsidRPr="00AD0DC6">
        <w:rPr>
          <w:rFonts w:hint="eastAsia"/>
          <w:color w:val="000000"/>
        </w:rPr>
        <w:t>: 30日に1回</w:t>
      </w:r>
    </w:p>
    <w:p w:rsidR="002416B0" w:rsidRPr="00AD0DC6" w:rsidRDefault="00D44E48" w:rsidP="00C82E31">
      <w:pPr>
        <w:spacing w:line="220" w:lineRule="atLeast"/>
        <w:rPr>
          <w:color w:val="000000"/>
        </w:rPr>
      </w:pPr>
      <w:r>
        <w:rPr>
          <w:rFonts w:hint="eastAsia"/>
          <w:color w:val="000000"/>
        </w:rPr>
        <w:t xml:space="preserve">Windows </w:t>
      </w:r>
      <w:r w:rsidR="0077014D">
        <w:rPr>
          <w:rFonts w:hint="eastAsia"/>
          <w:color w:val="000000"/>
          <w:lang w:eastAsia="ja-JP"/>
        </w:rPr>
        <w:t>Client OS</w:t>
      </w:r>
      <w:r w:rsidR="002416B0" w:rsidRPr="00AD0DC6">
        <w:rPr>
          <w:rFonts w:hint="eastAsia"/>
          <w:color w:val="000000"/>
        </w:rPr>
        <w:t>: 1日に1回</w:t>
      </w:r>
    </w:p>
    <w:p w:rsidR="002416B0" w:rsidRPr="00E520ED" w:rsidRDefault="002416B0" w:rsidP="00C82E31">
      <w:pPr>
        <w:widowControl/>
        <w:spacing w:line="220" w:lineRule="atLeast"/>
        <w:rPr>
          <w:rFonts w:hAnsi="ＭＳ ゴシック"/>
        </w:rPr>
      </w:pPr>
      <w:r w:rsidRPr="00E520ED">
        <w:rPr>
          <w:rFonts w:hAnsi="ＭＳ ゴシック"/>
        </w:rPr>
        <w:br w:type="page"/>
      </w:r>
    </w:p>
    <w:p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lastRenderedPageBreak/>
        <w:t>■LogVillageポーリングサーバー（以下：</w:t>
      </w:r>
      <w:r w:rsidR="00222FCC">
        <w:rPr>
          <w:rFonts w:ascii="ＭＳ ゴシック" w:eastAsia="ＭＳ ゴシック" w:hAnsi="ＭＳ ゴシック" w:hint="eastAsia"/>
        </w:rPr>
        <w:t>LogVillagePS</w:t>
      </w:r>
      <w:r w:rsidRPr="00E520ED">
        <w:rPr>
          <w:rFonts w:ascii="ＭＳ ゴシック" w:eastAsia="ＭＳ ゴシック" w:hAnsi="ＭＳ ゴシック" w:hint="eastAsia"/>
        </w:rPr>
        <w:t>とする）</w:t>
      </w:r>
    </w:p>
    <w:p w:rsidR="0077014D" w:rsidRDefault="0077014D" w:rsidP="0077014D">
      <w:pPr>
        <w:pStyle w:val="afffff8"/>
        <w:spacing w:line="220" w:lineRule="atLeast"/>
        <w:rPr>
          <w:rFonts w:hAnsi="ＭＳ ゴシック"/>
          <w:b w:val="0"/>
        </w:rPr>
      </w:pPr>
      <w:r w:rsidRPr="00657E70">
        <w:rPr>
          <w:rFonts w:hAnsi="ＭＳ ゴシック" w:hint="eastAsia"/>
          <w:b w:val="0"/>
        </w:rPr>
        <w:t>OS</w:t>
      </w:r>
      <w:r w:rsidRPr="00657E70">
        <w:rPr>
          <w:rFonts w:hAnsi="ＭＳ ゴシック" w:hint="eastAsia"/>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2016</w:t>
      </w:r>
    </w:p>
    <w:p w:rsidR="0077014D" w:rsidRPr="00D44E48" w:rsidRDefault="0077014D" w:rsidP="0077014D">
      <w:pPr>
        <w:pStyle w:val="afffff8"/>
        <w:spacing w:line="220" w:lineRule="atLeast"/>
        <w:rPr>
          <w:rFonts w:ascii="ＭＳ ゴシック" w:eastAsia="ＭＳ ゴシック" w:hAnsi="ＭＳ ゴシック"/>
          <w:b w:val="0"/>
        </w:rPr>
      </w:pPr>
      <w:r>
        <w:rPr>
          <w:rFonts w:hAnsi="ＭＳ ゴシック" w:hint="eastAsia"/>
          <w:b w:val="0"/>
        </w:rPr>
        <w:tab/>
      </w:r>
      <w:r w:rsidRPr="00D44E48">
        <w:rPr>
          <w:rFonts w:ascii="ＭＳ ゴシック" w:eastAsia="ＭＳ ゴシック" w:hAnsi="ＭＳ ゴシック"/>
          <w:b w:val="0"/>
        </w:rPr>
        <w:t xml:space="preserve">Windows Server </w:t>
      </w:r>
      <w:r w:rsidRPr="00D44E48">
        <w:rPr>
          <w:rFonts w:ascii="ＭＳ ゴシック" w:eastAsia="ＭＳ ゴシック" w:hAnsi="ＭＳ ゴシック" w:hint="eastAsia"/>
          <w:b w:val="0"/>
        </w:rPr>
        <w:t>2012 R2</w:t>
      </w:r>
    </w:p>
    <w:p w:rsidR="0077014D" w:rsidRDefault="0077014D" w:rsidP="0077014D">
      <w:pPr>
        <w:spacing w:line="220" w:lineRule="atLeast"/>
        <w:ind w:leftChars="440" w:left="850"/>
        <w:rPr>
          <w:rFonts w:hAnsi="ＭＳ ゴシック"/>
          <w:lang w:eastAsia="ja-JP"/>
        </w:rPr>
      </w:pPr>
      <w:r>
        <w:rPr>
          <w:rFonts w:hAnsi="ＭＳ ゴシック"/>
        </w:rPr>
        <w:t>Windows Server 20</w:t>
      </w:r>
      <w:r>
        <w:rPr>
          <w:rFonts w:hAnsi="ＭＳ ゴシック" w:hint="eastAsia"/>
          <w:lang w:eastAsia="ja-JP"/>
        </w:rPr>
        <w:t>12</w:t>
      </w:r>
    </w:p>
    <w:p w:rsidR="0077014D" w:rsidRPr="00B22AA3" w:rsidRDefault="0077014D" w:rsidP="0077014D">
      <w:pPr>
        <w:spacing w:line="220" w:lineRule="atLeast"/>
        <w:ind w:leftChars="440" w:left="850"/>
        <w:rPr>
          <w:rFonts w:hAnsi="ＭＳ ゴシック"/>
          <w:lang w:eastAsia="ja-JP"/>
        </w:rPr>
      </w:pPr>
      <w:r>
        <w:rPr>
          <w:rFonts w:hAnsi="ＭＳ ゴシック"/>
        </w:rPr>
        <w:t>Windows Server 2008 R2</w:t>
      </w:r>
    </w:p>
    <w:p w:rsidR="0077014D" w:rsidRPr="00AD5AD6" w:rsidRDefault="0077014D" w:rsidP="0077014D">
      <w:pPr>
        <w:spacing w:line="220" w:lineRule="atLeast"/>
        <w:ind w:leftChars="440" w:left="850"/>
        <w:rPr>
          <w:rFonts w:hAnsi="ＭＳ ゴシック"/>
          <w:lang w:eastAsia="ja-JP"/>
        </w:rPr>
      </w:pPr>
      <w:r>
        <w:rPr>
          <w:rFonts w:hAnsi="ＭＳ ゴシック"/>
        </w:rPr>
        <w:t>Windows Server 2008</w:t>
      </w:r>
    </w:p>
    <w:p w:rsidR="0077014D" w:rsidRPr="008D174C" w:rsidRDefault="0077014D" w:rsidP="0077014D">
      <w:pPr>
        <w:spacing w:line="220" w:lineRule="atLeast"/>
        <w:ind w:leftChars="440" w:left="850"/>
        <w:rPr>
          <w:rFonts w:hAnsi="ＭＳ ゴシック"/>
          <w:lang w:eastAsia="ja-JP"/>
        </w:rPr>
      </w:pPr>
      <w:r>
        <w:rPr>
          <w:rFonts w:hAnsi="ＭＳ ゴシック" w:hint="eastAsia"/>
          <w:lang w:eastAsia="ja-JP"/>
        </w:rPr>
        <w:t>Windows10 Pro, Education, Enterprise</w:t>
      </w:r>
    </w:p>
    <w:p w:rsidR="0077014D" w:rsidRDefault="0077014D" w:rsidP="0077014D">
      <w:pPr>
        <w:spacing w:line="220" w:lineRule="atLeast"/>
        <w:ind w:leftChars="440" w:left="850"/>
        <w:rPr>
          <w:rFonts w:hAnsi="ＭＳ ゴシック"/>
          <w:lang w:eastAsia="ja-JP"/>
        </w:rPr>
      </w:pPr>
      <w:r>
        <w:rPr>
          <w:rFonts w:hAnsi="ＭＳ ゴシック" w:hint="eastAsia"/>
          <w:lang w:eastAsia="ja-JP"/>
        </w:rPr>
        <w:t>Windows8.1 Pro, Enterprise</w:t>
      </w:r>
    </w:p>
    <w:p w:rsidR="0077014D" w:rsidRDefault="0077014D" w:rsidP="0077014D">
      <w:pPr>
        <w:spacing w:line="220" w:lineRule="atLeast"/>
        <w:ind w:leftChars="440" w:left="850"/>
        <w:rPr>
          <w:rFonts w:hAnsi="ＭＳ ゴシック"/>
          <w:lang w:eastAsia="ja-JP"/>
        </w:rPr>
      </w:pPr>
      <w:r w:rsidRPr="00E520ED">
        <w:rPr>
          <w:rFonts w:hAnsi="ＭＳ ゴシック"/>
        </w:rPr>
        <w:t>Windows 7 Professional, Windows 7 Enterprise, Windows 7 Ultimate</w:t>
      </w:r>
    </w:p>
    <w:p w:rsidR="002416B0" w:rsidRPr="00E520ED" w:rsidRDefault="002416B0" w:rsidP="00657E70">
      <w:pPr>
        <w:spacing w:line="220" w:lineRule="atLeast"/>
        <w:rPr>
          <w:rFonts w:hAnsi="ＭＳ ゴシック"/>
        </w:rPr>
      </w:pPr>
    </w:p>
    <w:p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 xml:space="preserve">CPU </w:t>
      </w:r>
      <w:r w:rsidRPr="00E520ED">
        <w:rPr>
          <w:rFonts w:hAnsi="ＭＳ ゴシック" w:hint="eastAsia"/>
          <w:lang w:eastAsia="ja-JP"/>
        </w:rPr>
        <w:tab/>
      </w:r>
      <w:r w:rsidR="005E3075">
        <w:rPr>
          <w:rFonts w:hAnsi="ＭＳ ゴシック" w:hint="eastAsia"/>
          <w:lang w:eastAsia="ja-JP"/>
        </w:rPr>
        <w:t>Pentium4 2</w:t>
      </w:r>
      <w:r w:rsidRPr="00E520ED">
        <w:rPr>
          <w:rFonts w:hAnsi="ＭＳ ゴシック" w:hint="eastAsia"/>
          <w:lang w:eastAsia="ja-JP"/>
        </w:rPr>
        <w:t xml:space="preserve">GHz以上 </w:t>
      </w:r>
    </w:p>
    <w:p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メモリ</w:t>
      </w:r>
      <w:r w:rsidR="0077014D">
        <w:rPr>
          <w:rFonts w:hAnsi="ＭＳ ゴシック" w:hint="eastAsia"/>
          <w:lang w:eastAsia="ja-JP"/>
        </w:rPr>
        <w:t xml:space="preserve"> </w:t>
      </w:r>
      <w:r w:rsidR="0077014D">
        <w:rPr>
          <w:rFonts w:hAnsi="ＭＳ ゴシック" w:hint="eastAsia"/>
          <w:lang w:eastAsia="ja-JP"/>
        </w:rPr>
        <w:tab/>
        <w:t>2G</w:t>
      </w:r>
      <w:r w:rsidRPr="00E520ED">
        <w:rPr>
          <w:rFonts w:hAnsi="ＭＳ ゴシック" w:hint="eastAsia"/>
          <w:lang w:eastAsia="ja-JP"/>
        </w:rPr>
        <w:t xml:space="preserve">B以上 </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 xml:space="preserve">ハードディスク </w:t>
      </w:r>
    </w:p>
    <w:p w:rsidR="002416B0" w:rsidRPr="00E520ED" w:rsidRDefault="0077014D" w:rsidP="00BE0E2B">
      <w:pPr>
        <w:spacing w:line="220" w:lineRule="atLeast"/>
        <w:ind w:leftChars="440" w:left="850"/>
        <w:rPr>
          <w:rFonts w:hAnsi="ＭＳ ゴシック"/>
          <w:lang w:eastAsia="ja-JP"/>
        </w:rPr>
      </w:pPr>
      <w:r>
        <w:rPr>
          <w:rFonts w:hAnsi="ＭＳ ゴシック" w:hint="eastAsia"/>
          <w:lang w:eastAsia="ja-JP"/>
        </w:rPr>
        <w:t>100M</w:t>
      </w:r>
      <w:r w:rsidR="002416B0" w:rsidRPr="00E520ED">
        <w:rPr>
          <w:rFonts w:hAnsi="ＭＳ ゴシック" w:hint="eastAsia"/>
          <w:lang w:eastAsia="ja-JP"/>
        </w:rPr>
        <w:t>B以上（LogVillageシステム用領域）</w:t>
      </w:r>
    </w:p>
    <w:p w:rsidR="002416B0" w:rsidRPr="00E520ED" w:rsidRDefault="002416B0" w:rsidP="00BE0E2B">
      <w:pPr>
        <w:spacing w:line="220" w:lineRule="atLeast"/>
        <w:ind w:leftChars="440" w:left="850"/>
        <w:rPr>
          <w:rFonts w:hAnsi="ＭＳ ゴシック"/>
          <w:lang w:eastAsia="ja-JP"/>
        </w:rPr>
      </w:pPr>
      <w:r w:rsidRPr="00E520ED">
        <w:rPr>
          <w:rFonts w:hAnsi="ＭＳ ゴシック" w:hint="eastAsia"/>
          <w:lang w:eastAsia="ja-JP"/>
        </w:rPr>
        <w:t>※ディスクのフォーマット形式はNTFS限定です。</w:t>
      </w:r>
    </w:p>
    <w:p w:rsidR="002416B0" w:rsidRPr="00E520ED" w:rsidRDefault="002416B0" w:rsidP="00C82E31">
      <w:pPr>
        <w:spacing w:line="220" w:lineRule="atLeast"/>
        <w:rPr>
          <w:rFonts w:hAnsi="ＭＳ ゴシック"/>
          <w:lang w:eastAsia="ja-JP"/>
        </w:rPr>
      </w:pP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000A3C6A" w:rsidRPr="001820D0">
        <w:rPr>
          <w:rFonts w:hAnsi="ＭＳ ゴシック" w:hint="eastAsia"/>
          <w:sz w:val="18"/>
          <w:szCs w:val="18"/>
          <w:lang w:eastAsia="ja-JP"/>
        </w:rPr>
        <w:t>LogVillagePS</w:t>
      </w:r>
      <w:r w:rsidRPr="001820D0">
        <w:rPr>
          <w:rFonts w:hAnsi="ＭＳ ゴシック" w:hint="eastAsia"/>
          <w:sz w:val="18"/>
          <w:szCs w:val="18"/>
          <w:lang w:eastAsia="ja-JP"/>
        </w:rPr>
        <w:t>のインストールは「</w:t>
      </w:r>
      <w:r w:rsidRPr="001820D0">
        <w:rPr>
          <w:rFonts w:hAnsi="ＭＳ ゴシック"/>
          <w:sz w:val="18"/>
          <w:szCs w:val="18"/>
          <w:lang w:eastAsia="ja-JP"/>
        </w:rPr>
        <w:t>Workgroup</w:t>
      </w:r>
      <w:r w:rsidRPr="001820D0">
        <w:rPr>
          <w:rFonts w:hAnsi="ＭＳ ゴシック" w:hint="eastAsia"/>
          <w:sz w:val="18"/>
          <w:szCs w:val="18"/>
          <w:lang w:eastAsia="ja-JP"/>
        </w:rPr>
        <w:t>」環境で行ってください。</w:t>
      </w: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・「ActiveDirectory」に参加している状態で</w:t>
      </w:r>
      <w:r w:rsidR="001820D0" w:rsidRPr="001820D0">
        <w:rPr>
          <w:rFonts w:hAnsi="ＭＳ ゴシック" w:hint="eastAsia"/>
          <w:sz w:val="18"/>
          <w:szCs w:val="18"/>
          <w:lang w:eastAsia="ja-JP"/>
        </w:rPr>
        <w:t>LogVillagePS</w:t>
      </w:r>
      <w:r w:rsidRPr="001820D0">
        <w:rPr>
          <w:rFonts w:hAnsi="ＭＳ ゴシック" w:hint="eastAsia"/>
          <w:sz w:val="18"/>
          <w:szCs w:val="18"/>
          <w:lang w:eastAsia="ja-JP"/>
        </w:rPr>
        <w:t>をインストールすると、正常動作しません。</w:t>
      </w:r>
    </w:p>
    <w:p w:rsidR="002416B0" w:rsidRPr="001820D0" w:rsidRDefault="002416B0" w:rsidP="00AF0288">
      <w:pPr>
        <w:spacing w:line="220" w:lineRule="atLeast"/>
        <w:ind w:left="142" w:hangingChars="87" w:hanging="142"/>
        <w:rPr>
          <w:rFonts w:hAnsi="ＭＳ ゴシック"/>
          <w:sz w:val="18"/>
          <w:szCs w:val="18"/>
          <w:lang w:eastAsia="ja-JP"/>
        </w:rPr>
      </w:pPr>
      <w:r w:rsidRPr="001820D0">
        <w:rPr>
          <w:rFonts w:hAnsi="ＭＳ ゴシック" w:hint="eastAsia"/>
          <w:sz w:val="18"/>
          <w:szCs w:val="18"/>
          <w:lang w:eastAsia="ja-JP"/>
        </w:rPr>
        <w:t>・</w:t>
      </w:r>
      <w:r w:rsidR="001820D0" w:rsidRPr="001820D0">
        <w:rPr>
          <w:rFonts w:hAnsi="ＭＳ ゴシック" w:hint="eastAsia"/>
          <w:sz w:val="18"/>
          <w:szCs w:val="18"/>
          <w:lang w:eastAsia="ja-JP"/>
        </w:rPr>
        <w:t>LogVillage</w:t>
      </w:r>
      <w:r w:rsidRPr="001820D0">
        <w:rPr>
          <w:rFonts w:hAnsi="ＭＳ ゴシック" w:hint="eastAsia"/>
          <w:sz w:val="18"/>
          <w:szCs w:val="18"/>
          <w:lang w:eastAsia="ja-JP"/>
        </w:rPr>
        <w:t>PSをインストールしたサーバが「ActiveDirectory」環境で、管理対象PCの環境が「WorkGroup」場合、ドメインコントローラ側でセキュリティレベルの変更が必要な事をご留意ください。（詳細は「5.LogVillagePSのインストール」をご参照ください）</w:t>
      </w: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Pr="001820D0">
        <w:rPr>
          <w:rFonts w:hAnsi="ＭＳ ゴシック"/>
          <w:sz w:val="18"/>
          <w:szCs w:val="18"/>
          <w:lang w:eastAsia="ja-JP"/>
        </w:rPr>
        <w:t>Microsoft .NET Framework 3.5</w:t>
      </w:r>
      <w:r w:rsidRPr="001820D0">
        <w:rPr>
          <w:rFonts w:hAnsi="ＭＳ ゴシック" w:hint="eastAsia"/>
          <w:sz w:val="18"/>
          <w:szCs w:val="18"/>
          <w:lang w:eastAsia="ja-JP"/>
        </w:rPr>
        <w:t xml:space="preserve">　または、</w:t>
      </w:r>
      <w:r w:rsidRPr="001820D0">
        <w:rPr>
          <w:rFonts w:hAnsi="ＭＳ ゴシック"/>
          <w:sz w:val="18"/>
          <w:szCs w:val="18"/>
          <w:lang w:eastAsia="ja-JP"/>
        </w:rPr>
        <w:t>Microsoft .NET Framework 3.5</w:t>
      </w:r>
      <w:r w:rsidRPr="001820D0">
        <w:rPr>
          <w:rFonts w:hAnsi="ＭＳ ゴシック" w:hint="eastAsia"/>
          <w:sz w:val="18"/>
          <w:szCs w:val="18"/>
          <w:lang w:eastAsia="ja-JP"/>
        </w:rPr>
        <w:t xml:space="preserve">　sp1がインストールされていることが必要です。</w:t>
      </w: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Pr="00AF0288">
        <w:rPr>
          <w:rFonts w:hAnsi="ＭＳ ゴシック" w:hint="eastAsia"/>
          <w:sz w:val="18"/>
          <w:szCs w:val="18"/>
          <w:u w:val="single"/>
          <w:lang w:eastAsia="ja-JP"/>
        </w:rPr>
        <w:t>ドメインコントローラとの共存は行えません。</w:t>
      </w:r>
    </w:p>
    <w:p w:rsidR="00AF0288" w:rsidRPr="00627B50" w:rsidRDefault="002416B0" w:rsidP="00AF0288">
      <w:pPr>
        <w:spacing w:line="220" w:lineRule="atLeast"/>
        <w:ind w:left="163" w:hangingChars="100" w:hanging="163"/>
        <w:rPr>
          <w:rFonts w:hAnsi="ＭＳ ゴシック"/>
          <w:sz w:val="18"/>
          <w:szCs w:val="18"/>
          <w:lang w:eastAsia="ja-JP"/>
        </w:rPr>
      </w:pPr>
      <w:r w:rsidRPr="001820D0">
        <w:rPr>
          <w:rFonts w:hAnsi="ＭＳ ゴシック" w:hint="eastAsia"/>
          <w:sz w:val="18"/>
          <w:szCs w:val="18"/>
          <w:lang w:eastAsia="ja-JP"/>
        </w:rPr>
        <w:t>※</w:t>
      </w:r>
      <w:r w:rsidR="00AF0288">
        <w:rPr>
          <w:rFonts w:hAnsi="ＭＳ ゴシック" w:hint="eastAsia"/>
          <w:sz w:val="18"/>
          <w:szCs w:val="18"/>
          <w:lang w:eastAsia="ja-JP"/>
        </w:rPr>
        <w:t>他の</w:t>
      </w:r>
      <w:r w:rsidR="00AF0288" w:rsidRPr="00627B50">
        <w:rPr>
          <w:rFonts w:hAnsi="ＭＳ ゴシック" w:hint="eastAsia"/>
          <w:sz w:val="18"/>
          <w:szCs w:val="18"/>
          <w:lang w:eastAsia="ja-JP"/>
        </w:rPr>
        <w:t>アプリケーションと共存の場合、アプリケーション間の競合(干渉)が発生し、LogVillage</w:t>
      </w:r>
      <w:r w:rsidR="00AF0288">
        <w:rPr>
          <w:rFonts w:hAnsi="ＭＳ ゴシック" w:hint="eastAsia"/>
          <w:sz w:val="18"/>
          <w:szCs w:val="18"/>
          <w:lang w:eastAsia="ja-JP"/>
        </w:rPr>
        <w:t>PS</w:t>
      </w:r>
      <w:r w:rsidR="00AF0288" w:rsidRPr="00627B50">
        <w:rPr>
          <w:rFonts w:hAnsi="ＭＳ ゴシック" w:hint="eastAsia"/>
          <w:sz w:val="18"/>
          <w:szCs w:val="18"/>
          <w:lang w:eastAsia="ja-JP"/>
        </w:rPr>
        <w:t>の動作が不安定となる場合があります</w:t>
      </w:r>
      <w:r w:rsidR="00AF0288">
        <w:rPr>
          <w:rFonts w:hAnsi="ＭＳ ゴシック" w:hint="eastAsia"/>
          <w:sz w:val="18"/>
          <w:szCs w:val="18"/>
          <w:lang w:eastAsia="ja-JP"/>
        </w:rPr>
        <w:t>ので、LogVillagePS専用の環境にインストールいただくことを推奨いたします。</w:t>
      </w: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
    <w:p w:rsidR="002416B0" w:rsidRPr="00E520ED" w:rsidRDefault="002416B0" w:rsidP="00C82E31">
      <w:pPr>
        <w:spacing w:line="220" w:lineRule="atLeast"/>
        <w:rPr>
          <w:rFonts w:hAnsi="ＭＳ ゴシック"/>
          <w:lang w:eastAsia="ja-JP"/>
        </w:rPr>
      </w:pPr>
    </w:p>
    <w:p w:rsidR="002416B0" w:rsidRPr="00AD0DC6" w:rsidRDefault="002416B0" w:rsidP="00C82E31">
      <w:pPr>
        <w:spacing w:line="220" w:lineRule="atLeast"/>
        <w:rPr>
          <w:color w:val="000000"/>
          <w:lang w:eastAsia="ja-JP"/>
        </w:rPr>
      </w:pPr>
      <w:r w:rsidRPr="00AD0DC6">
        <w:rPr>
          <w:rFonts w:hint="eastAsia"/>
          <w:color w:val="000000"/>
          <w:lang w:eastAsia="ja-JP"/>
        </w:rPr>
        <w:t>【ご注意事項】</w:t>
      </w:r>
    </w:p>
    <w:p w:rsidR="002416B0" w:rsidRPr="00AD0DC6" w:rsidRDefault="002416B0" w:rsidP="00C82E31">
      <w:pPr>
        <w:spacing w:line="220" w:lineRule="atLeast"/>
        <w:rPr>
          <w:color w:val="000000"/>
          <w:lang w:eastAsia="ja-JP"/>
        </w:rPr>
      </w:pPr>
      <w:r w:rsidRPr="00AD0DC6">
        <w:rPr>
          <w:rFonts w:hint="eastAsia"/>
          <w:color w:val="000000"/>
          <w:lang w:eastAsia="ja-JP"/>
        </w:rPr>
        <w:t>LogVillage</w:t>
      </w:r>
      <w:r w:rsidR="00AD0DC6" w:rsidRPr="00AD0DC6">
        <w:rPr>
          <w:rFonts w:hint="eastAsia"/>
          <w:color w:val="000000"/>
          <w:lang w:eastAsia="ja-JP"/>
        </w:rPr>
        <w:t xml:space="preserve"> PS</w:t>
      </w:r>
      <w:r w:rsidRPr="00AD0DC6">
        <w:rPr>
          <w:rFonts w:hint="eastAsia"/>
          <w:color w:val="000000"/>
          <w:lang w:eastAsia="ja-JP"/>
        </w:rPr>
        <w:t>をインストールいただく</w:t>
      </w:r>
      <w:r w:rsidR="00AD0DC6" w:rsidRPr="00AD0DC6">
        <w:rPr>
          <w:rFonts w:hint="eastAsia"/>
          <w:color w:val="000000"/>
          <w:lang w:eastAsia="ja-JP"/>
        </w:rPr>
        <w:t>PCサーバ</w:t>
      </w:r>
      <w:r w:rsidRPr="00AD0DC6">
        <w:rPr>
          <w:rFonts w:hint="eastAsia"/>
          <w:color w:val="000000"/>
          <w:lang w:eastAsia="ja-JP"/>
        </w:rPr>
        <w:t>に、一定周期のOS</w:t>
      </w:r>
      <w:r w:rsidR="00AD0DC6" w:rsidRPr="00AD0DC6">
        <w:rPr>
          <w:rFonts w:hint="eastAsia"/>
          <w:color w:val="000000"/>
          <w:lang w:eastAsia="ja-JP"/>
        </w:rPr>
        <w:t>再起動処理の設定を強く推奨いたします</w:t>
      </w:r>
      <w:r w:rsidRPr="00AD0DC6">
        <w:rPr>
          <w:rFonts w:hint="eastAsia"/>
          <w:color w:val="000000"/>
          <w:lang w:eastAsia="ja-JP"/>
        </w:rPr>
        <w:t>。</w:t>
      </w:r>
    </w:p>
    <w:p w:rsidR="002416B0" w:rsidRPr="00AD0DC6" w:rsidRDefault="002416B0" w:rsidP="00C82E31">
      <w:pPr>
        <w:spacing w:line="220" w:lineRule="atLeast"/>
        <w:rPr>
          <w:color w:val="000000"/>
          <w:lang w:eastAsia="ja-JP"/>
        </w:rPr>
      </w:pPr>
      <w:r w:rsidRPr="00AD0DC6">
        <w:rPr>
          <w:rFonts w:hint="eastAsia"/>
          <w:color w:val="000000"/>
          <w:lang w:eastAsia="ja-JP"/>
        </w:rPr>
        <w:t xml:space="preserve">再起動周期はOS種別によって異なります。 </w:t>
      </w:r>
    </w:p>
    <w:p w:rsidR="002416B0" w:rsidRPr="00AD0DC6" w:rsidRDefault="002416B0" w:rsidP="00F54ACD">
      <w:pPr>
        <w:spacing w:line="220" w:lineRule="atLeast"/>
        <w:rPr>
          <w:color w:val="000000"/>
        </w:rPr>
      </w:pPr>
      <w:r w:rsidRPr="00AD0DC6">
        <w:rPr>
          <w:rFonts w:hint="eastAsia"/>
          <w:color w:val="000000"/>
        </w:rPr>
        <w:t xml:space="preserve">Windows Server </w:t>
      </w:r>
      <w:r w:rsidR="00EB23DB">
        <w:rPr>
          <w:rFonts w:hint="eastAsia"/>
          <w:color w:val="000000"/>
          <w:lang w:eastAsia="ja-JP"/>
        </w:rPr>
        <w:t>OS</w:t>
      </w:r>
      <w:r w:rsidRPr="00AD0DC6">
        <w:rPr>
          <w:rFonts w:hint="eastAsia"/>
          <w:color w:val="000000"/>
        </w:rPr>
        <w:t xml:space="preserve"> : 30日に1回</w:t>
      </w:r>
    </w:p>
    <w:p w:rsidR="002416B0" w:rsidRPr="00AD0DC6" w:rsidRDefault="00EB23DB" w:rsidP="00F54ACD">
      <w:pPr>
        <w:spacing w:line="220" w:lineRule="atLeast"/>
        <w:rPr>
          <w:color w:val="000000"/>
        </w:rPr>
      </w:pPr>
      <w:r>
        <w:rPr>
          <w:rFonts w:hint="eastAsia"/>
          <w:color w:val="000000"/>
        </w:rPr>
        <w:t xml:space="preserve">Windows </w:t>
      </w:r>
      <w:r w:rsidR="0077014D">
        <w:rPr>
          <w:rFonts w:hint="eastAsia"/>
          <w:color w:val="000000"/>
          <w:lang w:eastAsia="ja-JP"/>
        </w:rPr>
        <w:t xml:space="preserve">Client </w:t>
      </w:r>
      <w:r>
        <w:rPr>
          <w:rFonts w:hint="eastAsia"/>
          <w:color w:val="000000"/>
          <w:lang w:eastAsia="ja-JP"/>
        </w:rPr>
        <w:t>OS</w:t>
      </w:r>
      <w:r w:rsidR="002416B0" w:rsidRPr="00AD0DC6">
        <w:rPr>
          <w:rFonts w:hint="eastAsia"/>
          <w:color w:val="000000"/>
        </w:rPr>
        <w:t xml:space="preserve"> : 1日に1回</w:t>
      </w:r>
    </w:p>
    <w:p w:rsidR="002416B0" w:rsidRPr="00E520ED" w:rsidRDefault="002416B0" w:rsidP="00C82E31">
      <w:pPr>
        <w:spacing w:line="220" w:lineRule="atLeast"/>
        <w:rPr>
          <w:rFonts w:hAnsi="ＭＳ ゴシック"/>
        </w:rPr>
      </w:pPr>
      <w:r w:rsidRPr="00E520ED">
        <w:rPr>
          <w:rFonts w:hAnsi="ＭＳ ゴシック"/>
        </w:rPr>
        <w:br w:type="page"/>
      </w:r>
    </w:p>
    <w:p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lastRenderedPageBreak/>
        <w:t>■管理対象PCのOS</w:t>
      </w:r>
    </w:p>
    <w:p w:rsidR="00657E70" w:rsidRPr="00657E70" w:rsidRDefault="002416B0" w:rsidP="00657E70">
      <w:pPr>
        <w:pStyle w:val="afffff8"/>
        <w:spacing w:line="220" w:lineRule="atLeast"/>
        <w:rPr>
          <w:rFonts w:ascii="ＭＳ ゴシック" w:eastAsia="ＭＳ ゴシック" w:hAnsi="ＭＳ ゴシック"/>
          <w:b w:val="0"/>
        </w:rPr>
      </w:pPr>
      <w:r w:rsidRPr="00657E70">
        <w:rPr>
          <w:rFonts w:hAnsi="ＭＳ ゴシック" w:hint="eastAsia"/>
          <w:b w:val="0"/>
        </w:rPr>
        <w:t xml:space="preserve">OS </w:t>
      </w:r>
      <w:r w:rsidR="00BE6D26" w:rsidRPr="00657E70">
        <w:rPr>
          <w:rFonts w:hAnsi="ＭＳ ゴシック" w:hint="eastAsia"/>
          <w:b w:val="0"/>
        </w:rPr>
        <w:tab/>
      </w:r>
      <w:r w:rsidR="00657E70" w:rsidRPr="0077014D">
        <w:rPr>
          <w:rFonts w:ascii="ＭＳ ゴシック" w:eastAsia="ＭＳ ゴシック" w:hAnsi="ＭＳ ゴシック" w:hint="eastAsia"/>
          <w:b w:val="0"/>
        </w:rPr>
        <w:t>Windows10 Pro, Education, Enterprise</w:t>
      </w:r>
    </w:p>
    <w:p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Windows8.1 Pro, Enterprise</w:t>
      </w:r>
    </w:p>
    <w:p w:rsidR="00657E70" w:rsidRPr="00E520ED" w:rsidRDefault="00657E70" w:rsidP="00657E70">
      <w:pPr>
        <w:spacing w:line="220" w:lineRule="atLeast"/>
        <w:ind w:leftChars="440" w:left="850"/>
        <w:rPr>
          <w:rFonts w:hAnsi="ＭＳ ゴシック"/>
          <w:lang w:eastAsia="ja-JP"/>
        </w:rPr>
      </w:pPr>
      <w:r w:rsidRPr="00E520ED">
        <w:rPr>
          <w:rFonts w:hAnsi="ＭＳ ゴシック"/>
        </w:rPr>
        <w:t xml:space="preserve">Windows 7 </w:t>
      </w:r>
      <w:r w:rsidRPr="00E520ED">
        <w:rPr>
          <w:rFonts w:hAnsi="ＭＳ ゴシック" w:hint="eastAsia"/>
        </w:rPr>
        <w:t xml:space="preserve">Home Premium, </w:t>
      </w:r>
      <w:r w:rsidRPr="00E520ED">
        <w:rPr>
          <w:rFonts w:hAnsi="ＭＳ ゴシック"/>
        </w:rPr>
        <w:t>Windows 7 Professional</w:t>
      </w:r>
      <w:r w:rsidRPr="00E520ED">
        <w:rPr>
          <w:rFonts w:hAnsi="ＭＳ ゴシック" w:hint="eastAsia"/>
        </w:rPr>
        <w:t xml:space="preserve">, </w:t>
      </w:r>
      <w:r w:rsidRPr="00E520ED">
        <w:rPr>
          <w:rFonts w:hAnsi="ＭＳ ゴシック"/>
        </w:rPr>
        <w:t>Windows 7</w:t>
      </w:r>
      <w:r w:rsidRPr="00E520ED">
        <w:rPr>
          <w:rFonts w:hAnsi="ＭＳ ゴシック" w:hint="eastAsia"/>
        </w:rPr>
        <w:t xml:space="preserve"> </w:t>
      </w:r>
      <w:r w:rsidRPr="00E520ED">
        <w:rPr>
          <w:rFonts w:hAnsi="ＭＳ ゴシック"/>
        </w:rPr>
        <w:t>Ultimate</w:t>
      </w:r>
      <w:r>
        <w:rPr>
          <w:rFonts w:hAnsi="ＭＳ ゴシック" w:hint="eastAsia"/>
        </w:rPr>
        <w:t>,</w:t>
      </w:r>
      <w:r>
        <w:rPr>
          <w:rFonts w:hAnsi="ＭＳ ゴシック" w:hint="eastAsia"/>
          <w:lang w:eastAsia="ja-JP"/>
        </w:rPr>
        <w:t xml:space="preserve"> </w:t>
      </w:r>
      <w:r w:rsidRPr="00AD5AD6">
        <w:rPr>
          <w:rFonts w:hAnsi="ＭＳ ゴシック" w:hint="eastAsia"/>
        </w:rPr>
        <w:t xml:space="preserve"> </w:t>
      </w:r>
      <w:r w:rsidRPr="00E520ED">
        <w:rPr>
          <w:rFonts w:hAnsi="ＭＳ ゴシック" w:hint="eastAsia"/>
        </w:rPr>
        <w:t>E</w:t>
      </w:r>
      <w:r w:rsidRPr="00E520ED">
        <w:rPr>
          <w:rFonts w:hAnsi="ＭＳ ゴシック"/>
        </w:rPr>
        <w:t>nterprise</w:t>
      </w:r>
    </w:p>
    <w:p w:rsidR="0077014D" w:rsidRDefault="0077014D" w:rsidP="00657E70">
      <w:pPr>
        <w:spacing w:line="220" w:lineRule="atLeast"/>
        <w:ind w:leftChars="440" w:left="850"/>
        <w:rPr>
          <w:rFonts w:hAnsi="ＭＳ ゴシック"/>
          <w:lang w:eastAsia="ja-JP"/>
        </w:rPr>
      </w:pPr>
      <w:r>
        <w:rPr>
          <w:rFonts w:hAnsi="ＭＳ ゴシック" w:hint="eastAsia"/>
          <w:lang w:eastAsia="ja-JP"/>
        </w:rPr>
        <w:t>Windows Server 2016</w:t>
      </w:r>
    </w:p>
    <w:p w:rsidR="00657E70" w:rsidRPr="00E520ED" w:rsidRDefault="00657E70" w:rsidP="00657E70">
      <w:pPr>
        <w:spacing w:line="220" w:lineRule="atLeast"/>
        <w:ind w:leftChars="440" w:left="850"/>
        <w:rPr>
          <w:rFonts w:hAnsi="ＭＳ ゴシック"/>
          <w:lang w:eastAsia="ja-JP"/>
        </w:rPr>
      </w:pPr>
      <w:r>
        <w:rPr>
          <w:rFonts w:hAnsi="ＭＳ ゴシック" w:hint="eastAsia"/>
          <w:lang w:eastAsia="ja-JP"/>
        </w:rPr>
        <w:t>Windows Server 2012 R2</w:t>
      </w:r>
    </w:p>
    <w:p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 Server 2012</w:t>
      </w:r>
    </w:p>
    <w:p w:rsidR="00657E70" w:rsidRPr="00E520ED" w:rsidRDefault="00657E70" w:rsidP="00657E70">
      <w:pPr>
        <w:spacing w:line="220" w:lineRule="atLeast"/>
        <w:ind w:leftChars="440" w:left="850"/>
        <w:rPr>
          <w:rFonts w:hAnsi="ＭＳ ゴシック"/>
          <w:lang w:eastAsia="ja-JP"/>
        </w:rPr>
      </w:pPr>
      <w:r>
        <w:rPr>
          <w:rFonts w:hAnsi="ＭＳ ゴシック" w:hint="eastAsia"/>
          <w:lang w:eastAsia="ja-JP"/>
        </w:rPr>
        <w:t>Windows Server 2008 R2</w:t>
      </w:r>
    </w:p>
    <w:p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 Server 2008</w:t>
      </w:r>
    </w:p>
    <w:p w:rsidR="002416B0" w:rsidRPr="00E520ED" w:rsidRDefault="00657E70" w:rsidP="00657E70">
      <w:pPr>
        <w:spacing w:line="220" w:lineRule="atLeast"/>
        <w:rPr>
          <w:rFonts w:hAnsi="ＭＳ ゴシック"/>
          <w:lang w:eastAsia="ja-JP"/>
        </w:rPr>
      </w:pPr>
      <w:r>
        <w:rPr>
          <w:rFonts w:hAnsi="ＭＳ ゴシック" w:hint="eastAsia"/>
          <w:lang w:eastAsia="ja-JP"/>
        </w:rPr>
        <w:tab/>
      </w:r>
      <w:r w:rsidR="002416B0" w:rsidRPr="00E520ED">
        <w:rPr>
          <w:rFonts w:hAnsi="ＭＳ ゴシック" w:hint="eastAsia"/>
          <w:lang w:eastAsia="ja-JP"/>
        </w:rPr>
        <w:t>Mac OSX 10.3以降（※</w:t>
      </w:r>
      <w:r>
        <w:rPr>
          <w:rFonts w:hAnsi="ＭＳ ゴシック" w:hint="eastAsia"/>
          <w:lang w:eastAsia="ja-JP"/>
        </w:rPr>
        <w:t>1</w:t>
      </w:r>
      <w:r w:rsidR="002416B0" w:rsidRPr="00E520ED">
        <w:rPr>
          <w:rFonts w:hAnsi="ＭＳ ゴシック" w:hint="eastAsia"/>
          <w:lang w:eastAsia="ja-JP"/>
        </w:rPr>
        <w:t>）</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00657E70">
        <w:rPr>
          <w:rFonts w:hAnsi="ＭＳ ゴシック" w:hint="eastAsia"/>
          <w:lang w:eastAsia="ja-JP"/>
        </w:rPr>
        <w:t>1</w:t>
      </w:r>
      <w:r w:rsidRPr="00E520ED">
        <w:rPr>
          <w:rFonts w:hAnsi="ＭＳ ゴシック" w:hint="eastAsia"/>
          <w:lang w:eastAsia="ja-JP"/>
        </w:rPr>
        <w:t>. 別途Mac OSX対応ツール（オプション）が必要となります。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p>
    <w:p w:rsidR="002416B0" w:rsidRPr="00E520ED" w:rsidRDefault="002416B0" w:rsidP="00C82E31">
      <w:pPr>
        <w:widowControl/>
        <w:spacing w:line="220" w:lineRule="atLeast"/>
        <w:rPr>
          <w:rFonts w:hAnsi="ＭＳ ゴシック"/>
          <w:lang w:eastAsia="ja-JP"/>
        </w:rPr>
      </w:pPr>
      <w:r w:rsidRPr="00E520ED">
        <w:rPr>
          <w:rFonts w:hAnsi="ＭＳ ゴシック"/>
          <w:lang w:eastAsia="ja-JP"/>
        </w:rPr>
        <w:br w:type="page"/>
      </w:r>
    </w:p>
    <w:p w:rsidR="002416B0" w:rsidRDefault="002416B0" w:rsidP="00C82E31">
      <w:pPr>
        <w:pStyle w:val="21"/>
        <w:spacing w:before="0" w:after="0" w:line="220" w:lineRule="atLeast"/>
        <w:rPr>
          <w:lang w:eastAsia="ja-JP"/>
        </w:rPr>
      </w:pPr>
      <w:bookmarkStart w:id="5" w:name="_Toc286336141"/>
      <w:bookmarkStart w:id="6" w:name="_Toc2411167"/>
      <w:r w:rsidRPr="00E520ED">
        <w:rPr>
          <w:lang w:eastAsia="ja-JP"/>
        </w:rPr>
        <w:lastRenderedPageBreak/>
        <w:t>1-</w:t>
      </w:r>
      <w:r w:rsidRPr="00E520ED">
        <w:rPr>
          <w:rFonts w:hint="eastAsia"/>
          <w:lang w:eastAsia="ja-JP"/>
        </w:rPr>
        <w:t>2</w:t>
      </w:r>
      <w:r w:rsidRPr="00E520ED">
        <w:rPr>
          <w:lang w:eastAsia="ja-JP"/>
        </w:rPr>
        <w:t>.LogVillageの構成要素</w:t>
      </w:r>
      <w:bookmarkEnd w:id="5"/>
      <w:bookmarkEnd w:id="6"/>
    </w:p>
    <w:p w:rsidR="002416B0" w:rsidRDefault="002416B0" w:rsidP="00C82E31">
      <w:pPr>
        <w:spacing w:line="220" w:lineRule="atLeast"/>
        <w:rPr>
          <w:rFonts w:hAnsi="ＭＳ ゴシック"/>
          <w:lang w:eastAsia="ja-JP"/>
        </w:rPr>
      </w:pPr>
      <w:r w:rsidRPr="00E520ED">
        <w:rPr>
          <w:rFonts w:hAnsi="ＭＳ ゴシック"/>
          <w:lang w:eastAsia="ja-JP"/>
        </w:rPr>
        <w:t>LogVillageは以下により構成されます。</w:t>
      </w:r>
    </w:p>
    <w:p w:rsidR="002416B0" w:rsidRPr="00E520ED" w:rsidRDefault="002416B0" w:rsidP="00C82E31">
      <w:pPr>
        <w:spacing w:line="220" w:lineRule="atLeast"/>
        <w:rPr>
          <w:rFonts w:hAnsi="ＭＳ ゴシック"/>
          <w:lang w:eastAsia="ja-JP"/>
        </w:rPr>
      </w:pPr>
    </w:p>
    <w:tbl>
      <w:tblPr>
        <w:tblW w:w="8617"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shd w:val="clear" w:color="auto" w:fill="D2EAF1"/>
        <w:tblLayout w:type="fixed"/>
        <w:tblLook w:val="04A0" w:firstRow="1" w:lastRow="0" w:firstColumn="1" w:lastColumn="0" w:noHBand="0" w:noVBand="1"/>
      </w:tblPr>
      <w:tblGrid>
        <w:gridCol w:w="3402"/>
        <w:gridCol w:w="5215"/>
      </w:tblGrid>
      <w:tr w:rsidR="002416B0" w:rsidRPr="00FC4931" w:rsidTr="00D1254C">
        <w:tc>
          <w:tcPr>
            <w:tcW w:w="3402" w:type="dxa"/>
            <w:shd w:val="clear" w:color="auto" w:fill="D2EAF1"/>
          </w:tcPr>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LogVillageマネージャ</w:t>
            </w:r>
          </w:p>
          <w:p w:rsidR="002416B0" w:rsidRPr="00D1254C" w:rsidRDefault="002416B0" w:rsidP="00D1254C">
            <w:pPr>
              <w:spacing w:line="220" w:lineRule="atLeast"/>
              <w:ind w:firstLine="1"/>
              <w:rPr>
                <w:rFonts w:hAnsi="ＭＳ ゴシック"/>
                <w:b/>
                <w:bCs/>
                <w:lang w:eastAsia="ja-JP"/>
              </w:rPr>
            </w:pPr>
            <w:r w:rsidRPr="00D1254C">
              <w:rPr>
                <w:rFonts w:hAnsi="ＭＳ ゴシック" w:hint="eastAsia"/>
                <w:bCs/>
                <w:lang w:eastAsia="ja-JP"/>
              </w:rPr>
              <w:t xml:space="preserve">　</w:t>
            </w:r>
            <w:r w:rsidRPr="00D1254C">
              <w:rPr>
                <w:rFonts w:hAnsi="ＭＳ ゴシック"/>
                <w:bCs/>
                <w:lang w:eastAsia="ja-JP"/>
              </w:rPr>
              <w:t>：</w:t>
            </w:r>
            <w:r w:rsidRPr="00D1254C">
              <w:rPr>
                <w:rFonts w:hAnsi="ＭＳ ゴシック" w:hint="eastAsia"/>
                <w:bCs/>
                <w:lang w:eastAsia="ja-JP"/>
              </w:rPr>
              <w:t xml:space="preserve"> </w:t>
            </w:r>
            <w:r w:rsidR="00B15716">
              <w:rPr>
                <w:rFonts w:hAnsi="ＭＳ ゴシック" w:hint="eastAsia"/>
                <w:bCs/>
                <w:lang w:eastAsia="ja-JP"/>
              </w:rPr>
              <w:t>LogVillageMGR</w:t>
            </w:r>
          </w:p>
        </w:tc>
        <w:tc>
          <w:tcPr>
            <w:tcW w:w="5215" w:type="dxa"/>
            <w:shd w:val="clear" w:color="auto" w:fill="D2EAF1"/>
          </w:tcPr>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・Webアプリケーション</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－LogVillage全体のシステム設定画面</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－ログ情報の検索・参照画面</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－稼働状況のモニタリング画面</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・データベース</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－ログ情報の蓄積</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－システム設定情報の保存</w:t>
            </w:r>
          </w:p>
        </w:tc>
      </w:tr>
      <w:tr w:rsidR="002416B0" w:rsidRPr="00FC4931" w:rsidTr="00D1254C">
        <w:tc>
          <w:tcPr>
            <w:tcW w:w="3402" w:type="dxa"/>
            <w:shd w:val="clear" w:color="auto" w:fill="D2EAF1"/>
          </w:tcPr>
          <w:p w:rsidR="002416B0" w:rsidRPr="00D1254C" w:rsidRDefault="002416B0" w:rsidP="00D1254C">
            <w:pPr>
              <w:spacing w:line="220" w:lineRule="atLeast"/>
              <w:rPr>
                <w:rFonts w:hAnsi="ＭＳ ゴシック"/>
                <w:bCs/>
                <w:lang w:eastAsia="ja-JP"/>
              </w:rPr>
            </w:pPr>
            <w:r w:rsidRPr="00D1254C">
              <w:rPr>
                <w:rFonts w:hAnsi="ＭＳ ゴシック"/>
                <w:bCs/>
                <w:lang w:eastAsia="ja-JP"/>
              </w:rPr>
              <w:t>LogVillageポーリングサーバー</w:t>
            </w:r>
          </w:p>
          <w:p w:rsidR="002416B0" w:rsidRPr="00D1254C" w:rsidRDefault="002416B0" w:rsidP="00D1254C">
            <w:pPr>
              <w:spacing w:line="220" w:lineRule="atLeast"/>
              <w:rPr>
                <w:rFonts w:hAnsi="ＭＳ ゴシック"/>
                <w:bCs/>
                <w:lang w:eastAsia="ja-JP"/>
              </w:rPr>
            </w:pPr>
            <w:r w:rsidRPr="00D1254C">
              <w:rPr>
                <w:rFonts w:hAnsi="ＭＳ ゴシック" w:hint="eastAsia"/>
                <w:b/>
                <w:bCs/>
                <w:lang w:eastAsia="ja-JP"/>
              </w:rPr>
              <w:t xml:space="preserve">　</w:t>
            </w:r>
            <w:r w:rsidRPr="00D1254C">
              <w:rPr>
                <w:rFonts w:hAnsi="ＭＳ ゴシック"/>
                <w:bCs/>
                <w:lang w:eastAsia="ja-JP"/>
              </w:rPr>
              <w:t>：</w:t>
            </w:r>
            <w:r w:rsidR="001820D0">
              <w:rPr>
                <w:rFonts w:hAnsi="ＭＳ ゴシック" w:hint="eastAsia"/>
                <w:lang w:eastAsia="ja-JP"/>
              </w:rPr>
              <w:t>LogVillage</w:t>
            </w:r>
            <w:r w:rsidRPr="00D1254C">
              <w:rPr>
                <w:rFonts w:hAnsi="ＭＳ ゴシック"/>
                <w:bCs/>
                <w:lang w:eastAsia="ja-JP"/>
              </w:rPr>
              <w:t>PS</w:t>
            </w:r>
          </w:p>
        </w:tc>
        <w:tc>
          <w:tcPr>
            <w:tcW w:w="5215" w:type="dxa"/>
            <w:shd w:val="clear" w:color="auto" w:fill="D2EAF1"/>
          </w:tcPr>
          <w:p w:rsidR="002416B0" w:rsidRPr="00D1254C" w:rsidRDefault="002416B0" w:rsidP="00D1254C">
            <w:pPr>
              <w:spacing w:line="220" w:lineRule="atLeast"/>
              <w:rPr>
                <w:rFonts w:hAnsi="ＭＳ ゴシック"/>
                <w:lang w:eastAsia="ja-JP"/>
              </w:rPr>
            </w:pPr>
            <w:r w:rsidRPr="00D1254C">
              <w:rPr>
                <w:rFonts w:hAnsi="ＭＳ ゴシック"/>
                <w:lang w:eastAsia="ja-JP"/>
              </w:rPr>
              <w:t>・ログ情報の収集（ポーリング）</w:t>
            </w:r>
          </w:p>
          <w:p w:rsidR="002416B0" w:rsidRPr="00D1254C" w:rsidRDefault="002416B0" w:rsidP="00D1254C">
            <w:pPr>
              <w:spacing w:line="220" w:lineRule="atLeast"/>
              <w:rPr>
                <w:rFonts w:hAnsi="ＭＳ ゴシック"/>
                <w:lang w:eastAsia="ja-JP"/>
              </w:rPr>
            </w:pPr>
            <w:r w:rsidRPr="00D1254C">
              <w:rPr>
                <w:rFonts w:hAnsi="ＭＳ ゴシック"/>
                <w:lang w:eastAsia="ja-JP"/>
              </w:rPr>
              <w:t>・アラート通知（メール、ポップアップ）</w:t>
            </w:r>
          </w:p>
          <w:p w:rsidR="002416B0" w:rsidRPr="00D1254C" w:rsidRDefault="002416B0" w:rsidP="001820D0">
            <w:pPr>
              <w:spacing w:line="220" w:lineRule="atLeast"/>
              <w:ind w:left="193" w:hangingChars="100" w:hanging="193"/>
              <w:rPr>
                <w:rFonts w:hAnsi="ＭＳ ゴシック"/>
                <w:lang w:eastAsia="ja-JP"/>
              </w:rPr>
            </w:pPr>
            <w:r w:rsidRPr="00D1254C">
              <w:rPr>
                <w:rFonts w:hAnsi="ＭＳ ゴシック"/>
                <w:lang w:eastAsia="ja-JP"/>
              </w:rPr>
              <w:t>・１つの</w:t>
            </w:r>
            <w:r w:rsidR="00B15716">
              <w:rPr>
                <w:rFonts w:hAnsi="ＭＳ ゴシック" w:hint="eastAsia"/>
                <w:lang w:eastAsia="ja-JP"/>
              </w:rPr>
              <w:t>LogVillageMGR</w:t>
            </w:r>
            <w:r w:rsidRPr="00D1254C">
              <w:rPr>
                <w:rFonts w:hAnsi="ＭＳ ゴシック"/>
                <w:lang w:eastAsia="ja-JP"/>
              </w:rPr>
              <w:t>に対して複数</w:t>
            </w:r>
            <w:r w:rsidR="001820D0">
              <w:rPr>
                <w:rFonts w:hAnsi="ＭＳ ゴシック" w:hint="eastAsia"/>
                <w:lang w:eastAsia="ja-JP"/>
              </w:rPr>
              <w:t>のLogVillage</w:t>
            </w:r>
            <w:r w:rsidRPr="00D1254C">
              <w:rPr>
                <w:rFonts w:hAnsi="ＭＳ ゴシック"/>
                <w:lang w:eastAsia="ja-JP"/>
              </w:rPr>
              <w:t>PSを設置可能</w:t>
            </w:r>
          </w:p>
        </w:tc>
      </w:tr>
      <w:tr w:rsidR="003A66B8" w:rsidRPr="00FC4931" w:rsidTr="00D1254C">
        <w:tc>
          <w:tcPr>
            <w:tcW w:w="3402" w:type="dxa"/>
            <w:shd w:val="clear" w:color="auto" w:fill="D2EAF1"/>
          </w:tcPr>
          <w:p w:rsidR="003A66B8" w:rsidRPr="00D1254C" w:rsidRDefault="003A66B8" w:rsidP="00D1254C">
            <w:pPr>
              <w:spacing w:line="220" w:lineRule="atLeast"/>
              <w:rPr>
                <w:rFonts w:hAnsi="ＭＳ ゴシック"/>
                <w:bCs/>
                <w:lang w:eastAsia="ja-JP"/>
              </w:rPr>
            </w:pPr>
            <w:r>
              <w:rPr>
                <w:rFonts w:hAnsi="ＭＳ ゴシック" w:hint="eastAsia"/>
                <w:bCs/>
                <w:lang w:eastAsia="ja-JP"/>
              </w:rPr>
              <w:t>LogVillage</w:t>
            </w:r>
            <w:r>
              <w:rPr>
                <w:rFonts w:hAnsi="ＭＳ ゴシック"/>
                <w:bCs/>
                <w:lang w:eastAsia="ja-JP"/>
              </w:rPr>
              <w:t xml:space="preserve"> PC</w:t>
            </w:r>
            <w:r>
              <w:rPr>
                <w:rFonts w:hAnsi="ＭＳ ゴシック" w:hint="eastAsia"/>
                <w:bCs/>
                <w:lang w:eastAsia="ja-JP"/>
              </w:rPr>
              <w:t>エージェント</w:t>
            </w:r>
          </w:p>
        </w:tc>
        <w:tc>
          <w:tcPr>
            <w:tcW w:w="5215" w:type="dxa"/>
            <w:shd w:val="clear" w:color="auto" w:fill="D2EAF1"/>
          </w:tcPr>
          <w:p w:rsidR="003A66B8" w:rsidRPr="00D1254C" w:rsidRDefault="003A66B8" w:rsidP="00D1254C">
            <w:pPr>
              <w:spacing w:line="220" w:lineRule="atLeast"/>
              <w:rPr>
                <w:rFonts w:hAnsi="ＭＳ ゴシック"/>
                <w:lang w:eastAsia="ja-JP"/>
              </w:rPr>
            </w:pPr>
            <w:r>
              <w:rPr>
                <w:rFonts w:hAnsi="ＭＳ ゴシック" w:hint="eastAsia"/>
                <w:lang w:eastAsia="ja-JP"/>
              </w:rPr>
              <w:t>・管理対象PCのログオン・オフ取得</w:t>
            </w:r>
          </w:p>
        </w:tc>
      </w:tr>
      <w:tr w:rsidR="003A66B8" w:rsidRPr="00FC4931" w:rsidTr="00D1254C">
        <w:tc>
          <w:tcPr>
            <w:tcW w:w="3402" w:type="dxa"/>
            <w:shd w:val="clear" w:color="auto" w:fill="D2EAF1"/>
          </w:tcPr>
          <w:p w:rsidR="003A66B8" w:rsidRPr="00D1254C" w:rsidRDefault="003A66B8" w:rsidP="00D1254C">
            <w:pPr>
              <w:spacing w:line="220" w:lineRule="atLeast"/>
              <w:rPr>
                <w:rFonts w:hAnsi="ＭＳ ゴシック"/>
                <w:bCs/>
                <w:lang w:eastAsia="ja-JP"/>
              </w:rPr>
            </w:pPr>
            <w:r>
              <w:rPr>
                <w:rFonts w:hAnsi="ＭＳ ゴシック" w:hint="eastAsia"/>
                <w:bCs/>
                <w:lang w:eastAsia="ja-JP"/>
              </w:rPr>
              <w:t>P</w:t>
            </w:r>
            <w:r>
              <w:rPr>
                <w:rFonts w:hAnsi="ＭＳ ゴシック"/>
                <w:bCs/>
                <w:lang w:eastAsia="ja-JP"/>
              </w:rPr>
              <w:t>hantosys</w:t>
            </w:r>
            <w:r>
              <w:rPr>
                <w:rFonts w:hAnsi="ＭＳ ゴシック" w:hint="eastAsia"/>
                <w:bCs/>
                <w:lang w:eastAsia="ja-JP"/>
              </w:rPr>
              <w:t>ログ取得サーバエージェント</w:t>
            </w:r>
          </w:p>
        </w:tc>
        <w:tc>
          <w:tcPr>
            <w:tcW w:w="5215" w:type="dxa"/>
            <w:shd w:val="clear" w:color="auto" w:fill="D2EAF1"/>
          </w:tcPr>
          <w:p w:rsidR="003A66B8" w:rsidRPr="00D1254C" w:rsidRDefault="003A66B8" w:rsidP="00D1254C">
            <w:pPr>
              <w:spacing w:line="220" w:lineRule="atLeast"/>
              <w:rPr>
                <w:rFonts w:hAnsi="ＭＳ ゴシック"/>
                <w:lang w:eastAsia="ja-JP"/>
              </w:rPr>
            </w:pPr>
            <w:r>
              <w:rPr>
                <w:rFonts w:hAnsi="ＭＳ ゴシック" w:hint="eastAsia"/>
                <w:lang w:eastAsia="ja-JP"/>
              </w:rPr>
              <w:t>・Phantosysブートサーバのログ取得</w:t>
            </w:r>
          </w:p>
        </w:tc>
      </w:tr>
      <w:tr w:rsidR="003A66B8" w:rsidRPr="00FC4931" w:rsidTr="00D1254C">
        <w:tc>
          <w:tcPr>
            <w:tcW w:w="3402" w:type="dxa"/>
            <w:shd w:val="clear" w:color="auto" w:fill="D2EAF1"/>
          </w:tcPr>
          <w:p w:rsidR="003A66B8" w:rsidRDefault="003A66B8" w:rsidP="00D1254C">
            <w:pPr>
              <w:spacing w:line="220" w:lineRule="atLeast"/>
              <w:rPr>
                <w:rFonts w:hAnsi="ＭＳ ゴシック"/>
                <w:bCs/>
                <w:lang w:eastAsia="ja-JP"/>
              </w:rPr>
            </w:pPr>
            <w:r>
              <w:rPr>
                <w:rFonts w:hAnsi="ＭＳ ゴシック" w:hint="eastAsia"/>
                <w:bCs/>
                <w:lang w:eastAsia="ja-JP"/>
              </w:rPr>
              <w:t>Phantosysログ取得クライアントエージェント</w:t>
            </w:r>
          </w:p>
        </w:tc>
        <w:tc>
          <w:tcPr>
            <w:tcW w:w="5215" w:type="dxa"/>
            <w:shd w:val="clear" w:color="auto" w:fill="D2EAF1"/>
          </w:tcPr>
          <w:p w:rsidR="003A66B8" w:rsidRPr="00D1254C" w:rsidRDefault="003A66B8" w:rsidP="00D1254C">
            <w:pPr>
              <w:spacing w:line="220" w:lineRule="atLeast"/>
              <w:rPr>
                <w:rFonts w:hAnsi="ＭＳ ゴシック"/>
                <w:lang w:eastAsia="ja-JP"/>
              </w:rPr>
            </w:pPr>
            <w:r>
              <w:rPr>
                <w:rFonts w:hAnsi="ＭＳ ゴシック" w:hint="eastAsia"/>
                <w:lang w:eastAsia="ja-JP"/>
              </w:rPr>
              <w:t>・PhantosysクライアントのPhantosys関連ログ取得</w:t>
            </w:r>
          </w:p>
        </w:tc>
      </w:tr>
      <w:tr w:rsidR="002416B0" w:rsidRPr="00FC4931" w:rsidTr="00D1254C">
        <w:tc>
          <w:tcPr>
            <w:tcW w:w="3402" w:type="dxa"/>
            <w:tcBorders>
              <w:top w:val="single" w:sz="8" w:space="0" w:color="4BACC6"/>
              <w:left w:val="single" w:sz="8" w:space="0" w:color="4BACC6"/>
              <w:bottom w:val="single" w:sz="8" w:space="0" w:color="4BACC6"/>
              <w:right w:val="single" w:sz="8" w:space="0" w:color="4BACC6"/>
            </w:tcBorders>
            <w:shd w:val="clear" w:color="auto" w:fill="D2EAF1"/>
          </w:tcPr>
          <w:p w:rsidR="002416B0" w:rsidRPr="00D1254C" w:rsidRDefault="002416B0" w:rsidP="00D1254C">
            <w:pPr>
              <w:spacing w:line="220" w:lineRule="atLeast"/>
              <w:rPr>
                <w:rFonts w:hAnsi="ＭＳ ゴシック"/>
                <w:bCs/>
                <w:lang w:eastAsia="ja-JP"/>
              </w:rPr>
            </w:pPr>
            <w:r w:rsidRPr="00D1254C">
              <w:rPr>
                <w:rFonts w:hAnsi="ＭＳ ゴシック"/>
                <w:bCs/>
                <w:lang w:eastAsia="ja-JP"/>
              </w:rPr>
              <w:t>管理対象PC自動設定ツール</w:t>
            </w:r>
          </w:p>
          <w:p w:rsidR="002416B0" w:rsidRPr="00D1254C" w:rsidRDefault="002416B0" w:rsidP="00D1254C">
            <w:pPr>
              <w:pStyle w:val="84"/>
              <w:spacing w:line="220" w:lineRule="atLeast"/>
              <w:rPr>
                <w:rFonts w:ascii="ＭＳ ゴシック" w:eastAsia="ＭＳ ゴシック" w:hAnsi="ＭＳ ゴシック"/>
                <w:bCs/>
                <w:color w:val="000000"/>
                <w:lang w:eastAsia="ja-JP"/>
              </w:rPr>
            </w:pPr>
          </w:p>
        </w:tc>
        <w:tc>
          <w:tcPr>
            <w:tcW w:w="5215" w:type="dxa"/>
            <w:tcBorders>
              <w:top w:val="single" w:sz="8" w:space="0" w:color="4BACC6"/>
              <w:left w:val="single" w:sz="8" w:space="0" w:color="4BACC6"/>
              <w:bottom w:val="single" w:sz="8" w:space="0" w:color="4BACC6"/>
              <w:right w:val="single" w:sz="8" w:space="0" w:color="4BACC6"/>
            </w:tcBorders>
            <w:shd w:val="clear" w:color="auto" w:fill="D2EAF1"/>
          </w:tcPr>
          <w:p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・管理対象PCへ管理者権限を有するユーザーアカウント、パスワードを自動作成</w:t>
            </w:r>
          </w:p>
          <w:p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・管理対象PCに対してログ収集を行うための設定を自動化</w:t>
            </w:r>
          </w:p>
        </w:tc>
      </w:tr>
      <w:tr w:rsidR="002416B0" w:rsidRPr="00FC4931" w:rsidTr="00D1254C">
        <w:tc>
          <w:tcPr>
            <w:tcW w:w="3402" w:type="dxa"/>
            <w:shd w:val="clear" w:color="auto" w:fill="D2EAF1"/>
          </w:tcPr>
          <w:p w:rsidR="002416B0" w:rsidRPr="00D1254C" w:rsidRDefault="002416B0" w:rsidP="00D1254C">
            <w:pPr>
              <w:spacing w:line="220" w:lineRule="atLeast"/>
              <w:rPr>
                <w:rFonts w:hAnsi="ＭＳ ゴシック"/>
                <w:bCs/>
              </w:rPr>
            </w:pPr>
            <w:r w:rsidRPr="00D1254C">
              <w:rPr>
                <w:rFonts w:hAnsi="ＭＳ ゴシック"/>
                <w:bCs/>
              </w:rPr>
              <w:t>管理対象PC</w:t>
            </w:r>
          </w:p>
        </w:tc>
        <w:tc>
          <w:tcPr>
            <w:tcW w:w="5215" w:type="dxa"/>
            <w:shd w:val="clear" w:color="auto" w:fill="D2EAF1"/>
          </w:tcPr>
          <w:p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・LogVillageにてログ情報を収集されるPC端末（被管理PC）</w:t>
            </w:r>
          </w:p>
          <w:p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・プログラムのインストールは不要、但し、設定変更が必要</w:t>
            </w:r>
          </w:p>
        </w:tc>
      </w:tr>
    </w:tbl>
    <w:p w:rsidR="002416B0" w:rsidRPr="00E520ED" w:rsidRDefault="002416B0" w:rsidP="00C82E31">
      <w:pPr>
        <w:spacing w:line="220" w:lineRule="atLeast"/>
        <w:rPr>
          <w:rFonts w:hAnsi="ＭＳ ゴシック"/>
          <w:szCs w:val="21"/>
          <w:lang w:eastAsia="ja-JP"/>
        </w:rPr>
      </w:pPr>
    </w:p>
    <w:p w:rsidR="002416B0" w:rsidRDefault="002416B0">
      <w:pPr>
        <w:widowControl/>
        <w:suppressAutoHyphens w:val="0"/>
        <w:rPr>
          <w:rFonts w:hAnsi="ＭＳ ゴシック"/>
          <w:szCs w:val="21"/>
          <w:lang w:eastAsia="ja-JP"/>
        </w:rPr>
      </w:pPr>
      <w:r>
        <w:rPr>
          <w:rFonts w:hAnsi="ＭＳ ゴシック"/>
          <w:szCs w:val="21"/>
          <w:lang w:eastAsia="ja-JP"/>
        </w:rPr>
        <w:br w:type="page"/>
      </w:r>
    </w:p>
    <w:p w:rsidR="002416B0" w:rsidRPr="00E520ED" w:rsidRDefault="002416B0" w:rsidP="00C82E31">
      <w:pPr>
        <w:pStyle w:val="21"/>
        <w:spacing w:before="0" w:after="0" w:line="220" w:lineRule="atLeast"/>
      </w:pPr>
      <w:bookmarkStart w:id="7" w:name="_Toc286336142"/>
      <w:bookmarkStart w:id="8" w:name="_Toc2411168"/>
      <w:r w:rsidRPr="00E520ED">
        <w:lastRenderedPageBreak/>
        <w:t>1-</w:t>
      </w:r>
      <w:r w:rsidRPr="00E520ED">
        <w:rPr>
          <w:rFonts w:hint="eastAsia"/>
        </w:rPr>
        <w:t>3</w:t>
      </w:r>
      <w:r w:rsidRPr="00E520ED">
        <w:t>.構成</w:t>
      </w:r>
      <w:r w:rsidR="003A66B8">
        <w:rPr>
          <w:rFonts w:hint="eastAsia"/>
          <w:lang w:eastAsia="ja-JP"/>
        </w:rPr>
        <w:t>イメージ</w:t>
      </w:r>
      <w:r w:rsidRPr="00E520ED">
        <w:t>図</w:t>
      </w:r>
      <w:bookmarkEnd w:id="7"/>
      <w:bookmarkEnd w:id="8"/>
    </w:p>
    <w:p w:rsidR="002416B0" w:rsidRDefault="003A66B8" w:rsidP="00C82E31">
      <w:pPr>
        <w:spacing w:line="220" w:lineRule="atLeast"/>
        <w:rPr>
          <w:rFonts w:hAnsi="ＭＳ ゴシック"/>
          <w:szCs w:val="21"/>
          <w:lang w:eastAsia="ja-JP"/>
        </w:rPr>
      </w:pPr>
      <w:r>
        <w:rPr>
          <w:rFonts w:hAnsi="ＭＳ ゴシック" w:hint="eastAsia"/>
          <w:szCs w:val="21"/>
          <w:lang w:eastAsia="ja-JP"/>
        </w:rPr>
        <w:t>LogVillage</w:t>
      </w:r>
      <w:r w:rsidR="002416B0">
        <w:rPr>
          <w:rFonts w:hAnsi="ＭＳ ゴシック" w:hint="eastAsia"/>
          <w:szCs w:val="21"/>
          <w:lang w:eastAsia="ja-JP"/>
        </w:rPr>
        <w:t>構成</w:t>
      </w:r>
      <w:r>
        <w:rPr>
          <w:rFonts w:hAnsi="ＭＳ ゴシック" w:hint="eastAsia"/>
          <w:szCs w:val="21"/>
          <w:lang w:eastAsia="ja-JP"/>
        </w:rPr>
        <w:t>要素の関係イメージ</w:t>
      </w:r>
      <w:r w:rsidR="002416B0">
        <w:rPr>
          <w:rFonts w:hAnsi="ＭＳ ゴシック" w:hint="eastAsia"/>
          <w:szCs w:val="21"/>
          <w:lang w:eastAsia="ja-JP"/>
        </w:rPr>
        <w:t>図は下図の通りです。</w:t>
      </w:r>
    </w:p>
    <w:p w:rsidR="002416B0" w:rsidRDefault="002416B0" w:rsidP="00C82E31">
      <w:pPr>
        <w:tabs>
          <w:tab w:val="left" w:pos="1526"/>
        </w:tabs>
        <w:spacing w:line="220" w:lineRule="atLeast"/>
        <w:rPr>
          <w:rFonts w:hAnsi="ＭＳ ゴシック"/>
          <w:lang w:eastAsia="ja-JP"/>
        </w:rPr>
      </w:pPr>
    </w:p>
    <w:p w:rsidR="00CA783A" w:rsidRDefault="00CA783A" w:rsidP="00C82E31">
      <w:pPr>
        <w:tabs>
          <w:tab w:val="left" w:pos="1526"/>
        </w:tabs>
        <w:spacing w:line="220" w:lineRule="atLeast"/>
        <w:rPr>
          <w:rFonts w:hAnsi="ＭＳ ゴシック"/>
          <w:lang w:eastAsia="ja-JP"/>
        </w:rPr>
      </w:pPr>
    </w:p>
    <w:p w:rsidR="002416B0" w:rsidRDefault="003A66B8"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29760" behindDoc="0" locked="0" layoutInCell="1" allowOverlap="1">
                <wp:simplePos x="0" y="0"/>
                <wp:positionH relativeFrom="column">
                  <wp:posOffset>1061085</wp:posOffset>
                </wp:positionH>
                <wp:positionV relativeFrom="paragraph">
                  <wp:posOffset>17145</wp:posOffset>
                </wp:positionV>
                <wp:extent cx="1836420" cy="1074420"/>
                <wp:effectExtent l="0" t="0" r="11430" b="11430"/>
                <wp:wrapNone/>
                <wp:docPr id="36" name="正方形/長方形 36"/>
                <wp:cNvGraphicFramePr/>
                <a:graphic xmlns:a="http://schemas.openxmlformats.org/drawingml/2006/main">
                  <a:graphicData uri="http://schemas.microsoft.com/office/word/2010/wordprocessingShape">
                    <wps:wsp>
                      <wps:cNvSpPr/>
                      <wps:spPr>
                        <a:xfrm>
                          <a:off x="0" y="0"/>
                          <a:ext cx="1836420" cy="10744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66B8" w:rsidRPr="003A66B8" w:rsidRDefault="003A66B8" w:rsidP="003A66B8">
                            <w:pPr>
                              <w:jc w:val="center"/>
                              <w:rPr>
                                <w:color w:val="000000" w:themeColor="text1"/>
                                <w:sz w:val="20"/>
                                <w:szCs w:val="20"/>
                                <w:lang w:eastAsia="ja-JP"/>
                              </w:rPr>
                            </w:pPr>
                            <w:r w:rsidRPr="003A66B8">
                              <w:rPr>
                                <w:rFonts w:hint="eastAsia"/>
                                <w:color w:val="000000" w:themeColor="text1"/>
                                <w:sz w:val="20"/>
                                <w:szCs w:val="20"/>
                                <w:lang w:eastAsia="ja-JP"/>
                              </w:rPr>
                              <w:t>LogVillageマネージャ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6" o:spid="_x0000_s1027" style="position:absolute;margin-left:83.55pt;margin-top:1.35pt;width:144.6pt;height:84.6pt;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" fillcolor="white [3212]" strokecolor="#4472c4 [3204]" strokeweight="1.5pt">
                <v:textbox>
                  <w:txbxContent>
                    <w:p w:rsidR="003A66B8" w:rsidRPr="003A66B8" w:rsidRDefault="003A66B8" w:rsidP="003A66B8">
                      <w:pPr>
                        <w:jc w:val="center"/>
                        <w:rPr>
                          <w:color w:val="000000" w:themeColor="text1"/>
                          <w:sz w:val="20"/>
                          <w:szCs w:val="20"/>
                          <w:lang w:eastAsia="ja-JP"/>
                        </w:rPr>
                      </w:pPr>
                      <w:r w:rsidRPr="003A66B8">
                        <w:rPr>
                          <w:rFonts w:hint="eastAsia"/>
                          <w:color w:val="000000" w:themeColor="text1"/>
                          <w:sz w:val="20"/>
                          <w:szCs w:val="20"/>
                          <w:lang w:eastAsia="ja-JP"/>
                        </w:rPr>
                        <w:t>LogVillageマネージャ</w:t>
                      </w:r>
                    </w:p>
                  </w:txbxContent>
                </v:textbox>
              </v:rect>
            </w:pict>
          </mc:Fallback>
        </mc:AlternateContent>
      </w:r>
    </w:p>
    <w:p w:rsidR="003A66B8" w:rsidRDefault="002D25ED"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48192" behindDoc="0" locked="0" layoutInCell="1" allowOverlap="1">
                <wp:simplePos x="0" y="0"/>
                <wp:positionH relativeFrom="column">
                  <wp:posOffset>116205</wp:posOffset>
                </wp:positionH>
                <wp:positionV relativeFrom="paragraph">
                  <wp:posOffset>177165</wp:posOffset>
                </wp:positionV>
                <wp:extent cx="1028700" cy="140462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noFill/>
                        <a:ln w="9525">
                          <a:noFill/>
                          <a:miter lim="800000"/>
                          <a:headEnd/>
                          <a:tailEnd/>
                        </a:ln>
                      </wps:spPr>
                      <wps:txbx>
                        <w:txbxContent>
                          <w:p w:rsidR="0032367F" w:rsidRPr="0032367F" w:rsidRDefault="0032367F">
                            <w:pPr>
                              <w:rPr>
                                <w:sz w:val="18"/>
                                <w:szCs w:val="18"/>
                              </w:rPr>
                            </w:pPr>
                            <w:r w:rsidRPr="0032367F">
                              <w:rPr>
                                <w:sz w:val="18"/>
                                <w:szCs w:val="18"/>
                              </w:rPr>
                              <w:t>http or https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テキスト ボックス 2" o:spid="_x0000_s1028" type="#_x0000_t202" style="position:absolute;margin-left:9.15pt;margin-top:13.95pt;width:81pt;height:110.6pt;z-index:251848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" filled="f" stroked="f">
                <v:textbox style="mso-fit-shape-to-text:t">
                  <w:txbxContent>
                    <w:p w:rsidR="0032367F" w:rsidRPr="0032367F" w:rsidRDefault="0032367F">
                      <w:pPr>
                        <w:rPr>
                          <w:sz w:val="18"/>
                          <w:szCs w:val="18"/>
                        </w:rPr>
                      </w:pPr>
                      <w:r w:rsidRPr="0032367F">
                        <w:rPr>
                          <w:sz w:val="18"/>
                          <w:szCs w:val="18"/>
                        </w:rPr>
                        <w:t>http or https</w:t>
                      </w:r>
                    </w:p>
                  </w:txbxContent>
                </v:textbox>
                <w10:wrap type="square"/>
              </v:shape>
            </w:pict>
          </mc:Fallback>
        </mc:AlternateContent>
      </w:r>
      <w:r w:rsidR="00D90F2C">
        <w:rPr>
          <w:rFonts w:hAnsi="ＭＳ ゴシック"/>
          <w:noProof/>
          <w:lang w:eastAsia="ja-JP"/>
        </w:rPr>
        <mc:AlternateContent>
          <mc:Choice Requires="wps">
            <w:drawing>
              <wp:anchor distT="0" distB="0" distL="114300" distR="114300" simplePos="0" relativeHeight="251833856" behindDoc="0" locked="0" layoutInCell="1" allowOverlap="1" wp14:anchorId="002231AD" wp14:editId="3AD8666E">
                <wp:simplePos x="0" y="0"/>
                <wp:positionH relativeFrom="column">
                  <wp:posOffset>3215640</wp:posOffset>
                </wp:positionH>
                <wp:positionV relativeFrom="paragraph">
                  <wp:posOffset>24765</wp:posOffset>
                </wp:positionV>
                <wp:extent cx="1760220" cy="548640"/>
                <wp:effectExtent l="0" t="0" r="11430" b="22860"/>
                <wp:wrapNone/>
                <wp:docPr id="900" name="正方形/長方形 900"/>
                <wp:cNvGraphicFramePr/>
                <a:graphic xmlns:a="http://schemas.openxmlformats.org/drawingml/2006/main">
                  <a:graphicData uri="http://schemas.microsoft.com/office/word/2010/wordprocessingShape">
                    <wps:wsp>
                      <wps:cNvSpPr/>
                      <wps:spPr>
                        <a:xfrm>
                          <a:off x="0" y="0"/>
                          <a:ext cx="1760220" cy="54864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66B8" w:rsidRDefault="003A66B8" w:rsidP="003A66B8">
                            <w:pPr>
                              <w:jc w:val="center"/>
                              <w:rPr>
                                <w:color w:val="000000" w:themeColor="text1"/>
                                <w:sz w:val="20"/>
                                <w:szCs w:val="20"/>
                                <w:lang w:eastAsia="ja-JP"/>
                              </w:rPr>
                            </w:pPr>
                            <w:r w:rsidRPr="003A66B8">
                              <w:rPr>
                                <w:color w:val="000000" w:themeColor="text1"/>
                                <w:sz w:val="20"/>
                                <w:szCs w:val="20"/>
                                <w:lang w:eastAsia="ja-JP"/>
                              </w:rPr>
                              <w:t>Phantosys</w:t>
                            </w:r>
                            <w:r w:rsidRPr="003A66B8">
                              <w:rPr>
                                <w:rFonts w:hint="eastAsia"/>
                                <w:color w:val="000000" w:themeColor="text1"/>
                                <w:sz w:val="20"/>
                                <w:szCs w:val="20"/>
                                <w:lang w:eastAsia="ja-JP"/>
                              </w:rPr>
                              <w:t>ブートサーバ</w:t>
                            </w:r>
                          </w:p>
                          <w:p w:rsidR="00D90F2C" w:rsidRPr="003A66B8" w:rsidRDefault="00D90F2C" w:rsidP="003A66B8">
                            <w:pPr>
                              <w:jc w:val="center"/>
                              <w:rPr>
                                <w:color w:val="000000" w:themeColor="text1"/>
                                <w:sz w:val="20"/>
                                <w:szCs w:val="20"/>
                                <w:lang w:eastAsia="ja-JP"/>
                              </w:rPr>
                            </w:pPr>
                            <w:r>
                              <w:rPr>
                                <w:rFonts w:hint="eastAsia"/>
                                <w:color w:val="000000" w:themeColor="text1"/>
                                <w:sz w:val="20"/>
                                <w:szCs w:val="20"/>
                                <w:lang w:eastAsia="ja-JP"/>
                              </w:rPr>
                              <w:t>P</w:t>
                            </w:r>
                            <w:r>
                              <w:rPr>
                                <w:color w:val="000000" w:themeColor="text1"/>
                                <w:sz w:val="20"/>
                                <w:szCs w:val="20"/>
                                <w:lang w:eastAsia="ja-JP"/>
                              </w:rPr>
                              <w:t>hantosys</w:t>
                            </w:r>
                            <w:r>
                              <w:rPr>
                                <w:rFonts w:hint="eastAsia"/>
                                <w:color w:val="000000" w:themeColor="text1"/>
                                <w:sz w:val="20"/>
                                <w:szCs w:val="20"/>
                                <w:lang w:eastAsia="ja-JP"/>
                              </w:rPr>
                              <w:t>冗長サーバ</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02231AD" id="正方形/長方形 900" o:spid="_x0000_s1029" style="position:absolute;margin-left:253.2pt;margin-top:1.95pt;width:138.6pt;height:43.2pt;z-index:251833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" fillcolor="white [3212]" strokecolor="#a5a5a5 [2092]">
                <v:textbox>
                  <w:txbxContent>
                    <w:p w:rsidR="003A66B8" w:rsidRDefault="003A66B8" w:rsidP="003A66B8">
                      <w:pPr>
                        <w:jc w:val="center"/>
                        <w:rPr>
                          <w:color w:val="000000" w:themeColor="text1"/>
                          <w:sz w:val="20"/>
                          <w:szCs w:val="20"/>
                          <w:lang w:eastAsia="ja-JP"/>
                        </w:rPr>
                      </w:pPr>
                      <w:r w:rsidRPr="003A66B8">
                        <w:rPr>
                          <w:color w:val="000000" w:themeColor="text1"/>
                          <w:sz w:val="20"/>
                          <w:szCs w:val="20"/>
                          <w:lang w:eastAsia="ja-JP"/>
                        </w:rPr>
                        <w:t>Phantosys</w:t>
                      </w:r>
                      <w:r w:rsidRPr="003A66B8">
                        <w:rPr>
                          <w:rFonts w:hint="eastAsia"/>
                          <w:color w:val="000000" w:themeColor="text1"/>
                          <w:sz w:val="20"/>
                          <w:szCs w:val="20"/>
                          <w:lang w:eastAsia="ja-JP"/>
                        </w:rPr>
                        <w:t>ブートサーバ</w:t>
                      </w:r>
                    </w:p>
                    <w:p w:rsidR="00D90F2C" w:rsidRPr="003A66B8" w:rsidRDefault="00D90F2C" w:rsidP="003A66B8">
                      <w:pPr>
                        <w:jc w:val="center"/>
                        <w:rPr>
                          <w:color w:val="000000" w:themeColor="text1"/>
                          <w:sz w:val="20"/>
                          <w:szCs w:val="20"/>
                          <w:lang w:eastAsia="ja-JP"/>
                        </w:rPr>
                      </w:pPr>
                      <w:r>
                        <w:rPr>
                          <w:rFonts w:hint="eastAsia"/>
                          <w:color w:val="000000" w:themeColor="text1"/>
                          <w:sz w:val="20"/>
                          <w:szCs w:val="20"/>
                          <w:lang w:eastAsia="ja-JP"/>
                        </w:rPr>
                        <w:t>P</w:t>
                      </w:r>
                      <w:r>
                        <w:rPr>
                          <w:color w:val="000000" w:themeColor="text1"/>
                          <w:sz w:val="20"/>
                          <w:szCs w:val="20"/>
                          <w:lang w:eastAsia="ja-JP"/>
                        </w:rPr>
                        <w:t>hantosys</w:t>
                      </w:r>
                      <w:r>
                        <w:rPr>
                          <w:rFonts w:hint="eastAsia"/>
                          <w:color w:val="000000" w:themeColor="text1"/>
                          <w:sz w:val="20"/>
                          <w:szCs w:val="20"/>
                          <w:lang w:eastAsia="ja-JP"/>
                        </w:rPr>
                        <w:t>冗長サーバ</w:t>
                      </w:r>
                    </w:p>
                  </w:txbxContent>
                </v:textbox>
              </v:rect>
            </w:pict>
          </mc:Fallback>
        </mc:AlternateContent>
      </w:r>
    </w:p>
    <w:p w:rsidR="003A66B8" w:rsidRDefault="002D25ED"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72768" behindDoc="0" locked="0" layoutInCell="1" allowOverlap="1" wp14:anchorId="6C2B8614" wp14:editId="5CC38B4D">
                <wp:simplePos x="0" y="0"/>
                <wp:positionH relativeFrom="margin">
                  <wp:posOffset>1158240</wp:posOffset>
                </wp:positionH>
                <wp:positionV relativeFrom="paragraph">
                  <wp:posOffset>90805</wp:posOffset>
                </wp:positionV>
                <wp:extent cx="685800" cy="342900"/>
                <wp:effectExtent l="0" t="0" r="19050" b="19050"/>
                <wp:wrapNone/>
                <wp:docPr id="925" name="正方形/長方形 925"/>
                <wp:cNvGraphicFramePr/>
                <a:graphic xmlns:a="http://schemas.openxmlformats.org/drawingml/2006/main">
                  <a:graphicData uri="http://schemas.microsoft.com/office/word/2010/wordprocessingShape">
                    <wps:wsp>
                      <wps:cNvSpPr/>
                      <wps:spPr>
                        <a:xfrm>
                          <a:off x="0" y="0"/>
                          <a:ext cx="68580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D25ED" w:rsidRPr="003A66B8" w:rsidRDefault="002D25ED" w:rsidP="002D25ED">
                            <w:pPr>
                              <w:jc w:val="center"/>
                              <w:rPr>
                                <w:color w:val="000000" w:themeColor="text1"/>
                                <w:sz w:val="20"/>
                                <w:szCs w:val="20"/>
                                <w:lang w:eastAsia="ja-JP"/>
                              </w:rPr>
                            </w:pPr>
                            <w:r>
                              <w:rPr>
                                <w:rFonts w:hint="eastAsia"/>
                                <w:color w:val="000000" w:themeColor="text1"/>
                                <w:sz w:val="20"/>
                                <w:szCs w:val="20"/>
                                <w:lang w:eastAsia="ja-JP"/>
                              </w:rPr>
                              <w:t>管理画面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2B8614" id="正方形/長方形 925" o:spid="_x0000_s1030" style="position:absolute;margin-left:91.2pt;margin-top:7.15pt;width:54pt;height:27pt;z-index:251872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" fillcolor="white [3212]" strokecolor="#a5a5a5 [2092]">
                <v:textbox>
                  <w:txbxContent>
                    <w:p w:rsidR="002D25ED" w:rsidRPr="003A66B8" w:rsidRDefault="002D25ED" w:rsidP="002D25ED">
                      <w:pPr>
                        <w:jc w:val="center"/>
                        <w:rPr>
                          <w:color w:val="000000" w:themeColor="text1"/>
                          <w:sz w:val="20"/>
                          <w:szCs w:val="20"/>
                          <w:lang w:eastAsia="ja-JP"/>
                        </w:rPr>
                      </w:pPr>
                      <w:r>
                        <w:rPr>
                          <w:rFonts w:hint="eastAsia"/>
                          <w:color w:val="000000" w:themeColor="text1"/>
                          <w:sz w:val="20"/>
                          <w:szCs w:val="20"/>
                          <w:lang w:eastAsia="ja-JP"/>
                        </w:rPr>
                        <w:t>管理画面</w:t>
                      </w:r>
                    </w:p>
                  </w:txbxContent>
                </v:textbox>
                <w10:wrap anchorx="margin"/>
              </v:rect>
            </w:pict>
          </mc:Fallback>
        </mc:AlternateContent>
      </w:r>
      <w:r>
        <w:rPr>
          <w:rFonts w:hAnsi="ＭＳ ゴシック"/>
          <w:noProof/>
          <w:lang w:eastAsia="ja-JP"/>
        </w:rPr>
        <mc:AlternateContent>
          <mc:Choice Requires="wps">
            <w:drawing>
              <wp:anchor distT="0" distB="0" distL="114300" distR="114300" simplePos="0" relativeHeight="251874816" behindDoc="0" locked="0" layoutInCell="1" allowOverlap="1" wp14:anchorId="314D6839" wp14:editId="01A4231C">
                <wp:simplePos x="0" y="0"/>
                <wp:positionH relativeFrom="margin">
                  <wp:posOffset>1882140</wp:posOffset>
                </wp:positionH>
                <wp:positionV relativeFrom="paragraph">
                  <wp:posOffset>95885</wp:posOffset>
                </wp:positionV>
                <wp:extent cx="937260" cy="342900"/>
                <wp:effectExtent l="0" t="0" r="15240" b="19050"/>
                <wp:wrapNone/>
                <wp:docPr id="926" name="正方形/長方形 926"/>
                <wp:cNvGraphicFramePr/>
                <a:graphic xmlns:a="http://schemas.openxmlformats.org/drawingml/2006/main">
                  <a:graphicData uri="http://schemas.microsoft.com/office/word/2010/wordprocessingShape">
                    <wps:wsp>
                      <wps:cNvSpPr/>
                      <wps:spPr>
                        <a:xfrm>
                          <a:off x="0" y="0"/>
                          <a:ext cx="93726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D25ED" w:rsidRPr="003A66B8" w:rsidRDefault="002D25ED" w:rsidP="002D25ED">
                            <w:pPr>
                              <w:jc w:val="center"/>
                              <w:rPr>
                                <w:color w:val="000000" w:themeColor="text1"/>
                                <w:sz w:val="20"/>
                                <w:szCs w:val="20"/>
                                <w:lang w:eastAsia="ja-JP"/>
                              </w:rPr>
                            </w:pPr>
                            <w:r>
                              <w:rPr>
                                <w:rFonts w:hint="eastAsia"/>
                                <w:color w:val="000000" w:themeColor="text1"/>
                                <w:sz w:val="20"/>
                                <w:szCs w:val="20"/>
                                <w:lang w:eastAsia="ja-JP"/>
                              </w:rPr>
                              <w:t>データベース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4D6839" id="正方形/長方形 926" o:spid="_x0000_s1031" style="position:absolute;margin-left:148.2pt;margin-top:7.55pt;width:73.8pt;height:27pt;z-index:251874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" fillcolor="white [3212]" strokecolor="#a5a5a5 [2092]">
                <v:textbox>
                  <w:txbxContent>
                    <w:p w:rsidR="002D25ED" w:rsidRPr="003A66B8" w:rsidRDefault="002D25ED" w:rsidP="002D25ED">
                      <w:pPr>
                        <w:jc w:val="center"/>
                        <w:rPr>
                          <w:color w:val="000000" w:themeColor="text1"/>
                          <w:sz w:val="20"/>
                          <w:szCs w:val="20"/>
                          <w:lang w:eastAsia="ja-JP"/>
                        </w:rPr>
                      </w:pPr>
                      <w:r>
                        <w:rPr>
                          <w:rFonts w:hint="eastAsia"/>
                          <w:color w:val="000000" w:themeColor="text1"/>
                          <w:sz w:val="20"/>
                          <w:szCs w:val="20"/>
                          <w:lang w:eastAsia="ja-JP"/>
                        </w:rPr>
                        <w:t>データベース</w:t>
                      </w:r>
                    </w:p>
                  </w:txbxContent>
                </v:textbox>
                <w10:wrap anchorx="margin"/>
              </v:rect>
            </w:pict>
          </mc:Fallback>
        </mc:AlternateContent>
      </w:r>
      <w:r w:rsidR="003B6225">
        <w:rPr>
          <w:rFonts w:hAnsi="ＭＳ ゴシック"/>
          <w:noProof/>
          <w:color w:val="FFFFFF" w:themeColor="background1"/>
          <w:sz w:val="18"/>
          <w:szCs w:val="18"/>
          <w:lang w:eastAsia="ja-JP"/>
        </w:rPr>
        <mc:AlternateContent>
          <mc:Choice Requires="wps">
            <w:drawing>
              <wp:anchor distT="0" distB="0" distL="114300" distR="114300" simplePos="0" relativeHeight="251861504" behindDoc="0" locked="0" layoutInCell="1" allowOverlap="1">
                <wp:simplePos x="0" y="0"/>
                <wp:positionH relativeFrom="column">
                  <wp:posOffset>4848225</wp:posOffset>
                </wp:positionH>
                <wp:positionV relativeFrom="paragraph">
                  <wp:posOffset>83185</wp:posOffset>
                </wp:positionV>
                <wp:extent cx="350520" cy="1866900"/>
                <wp:effectExtent l="0" t="76200" r="30480" b="19050"/>
                <wp:wrapNone/>
                <wp:docPr id="919" name="フリーフォーム: 図形 919"/>
                <wp:cNvGraphicFramePr/>
                <a:graphic xmlns:a="http://schemas.openxmlformats.org/drawingml/2006/main">
                  <a:graphicData uri="http://schemas.microsoft.com/office/word/2010/wordprocessingShape">
                    <wps:wsp>
                      <wps:cNvSpPr/>
                      <wps:spPr>
                        <a:xfrm>
                          <a:off x="0" y="0"/>
                          <a:ext cx="350520" cy="1866900"/>
                        </a:xfrm>
                        <a:custGeom>
                          <a:avLst/>
                          <a:gdLst>
                            <a:gd name="connsiteX0" fmla="*/ 0 w 350520"/>
                            <a:gd name="connsiteY0" fmla="*/ 1866900 h 1866900"/>
                            <a:gd name="connsiteX1" fmla="*/ 350520 w 350520"/>
                            <a:gd name="connsiteY1" fmla="*/ 1866900 h 1866900"/>
                            <a:gd name="connsiteX2" fmla="*/ 342900 w 350520"/>
                            <a:gd name="connsiteY2" fmla="*/ 0 h 1866900"/>
                            <a:gd name="connsiteX3" fmla="*/ 129540 w 350520"/>
                            <a:gd name="connsiteY3" fmla="*/ 0 h 1866900"/>
                          </a:gdLst>
                          <a:ahLst/>
                          <a:cxnLst>
                            <a:cxn ang="0">
                              <a:pos x="connsiteX0" y="connsiteY0"/>
                            </a:cxn>
                            <a:cxn ang="0">
                              <a:pos x="connsiteX1" y="connsiteY1"/>
                            </a:cxn>
                            <a:cxn ang="0">
                              <a:pos x="connsiteX2" y="connsiteY2"/>
                            </a:cxn>
                            <a:cxn ang="0">
                              <a:pos x="connsiteX3" y="connsiteY3"/>
                            </a:cxn>
                          </a:cxnLst>
                          <a:rect l="l" t="t" r="r" b="b"/>
                          <a:pathLst>
                            <a:path w="350520" h="1866900">
                              <a:moveTo>
                                <a:pt x="0" y="1866900"/>
                              </a:moveTo>
                              <a:lnTo>
                                <a:pt x="350520" y="1866900"/>
                              </a:lnTo>
                              <a:lnTo>
                                <a:pt x="342900" y="0"/>
                              </a:lnTo>
                              <a:lnTo>
                                <a:pt x="129540" y="0"/>
                              </a:lnTo>
                            </a:path>
                          </a:pathLst>
                        </a:custGeom>
                        <a:noFill/>
                        <a:ln w="9525">
                          <a:solidFill>
                            <a:schemeClr val="accent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59B7125" id="フリーフォーム: 図形 919" o:spid="_x0000_s1026" style="position:absolute;left:0;text-align:left;margin-left:381.75pt;margin-top:6.55pt;width:27.6pt;height:147pt;z-index:251861504;visibility:visible;mso-wrap-style:square;mso-wrap-distance-left:9pt;mso-wrap-distance-top:0;mso-wrap-distance-right:9pt;mso-wrap-distance-bottom:0;mso-position-horizontal:absolute;mso-position-horizontal-relative:text;mso-position-vertical:absolute;mso-position-vertical-relative:text;v-text-anchor:middle" coordsize="350520,1866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" path="m,1866900r350520,l342900,,129540,e" filled="f" strokecolor="#4472c4 [3204]">
                <v:stroke endarrow="block" joinstyle="miter"/>
                <v:path arrowok="t" o:connecttype="custom" o:connectlocs="0,1866900;350520,1866900;342900,0;129540,0" o:connectangles="0,0,0,0"/>
              </v:shape>
            </w:pict>
          </mc:Fallback>
        </mc:AlternateContent>
      </w:r>
    </w:p>
    <w:p w:rsidR="003A66B8" w:rsidRDefault="002D25ED"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45120" behindDoc="0" locked="0" layoutInCell="1" allowOverlap="1">
                <wp:simplePos x="0" y="0"/>
                <wp:positionH relativeFrom="column">
                  <wp:posOffset>356235</wp:posOffset>
                </wp:positionH>
                <wp:positionV relativeFrom="paragraph">
                  <wp:posOffset>66675</wp:posOffset>
                </wp:positionV>
                <wp:extent cx="796290" cy="781050"/>
                <wp:effectExtent l="19050" t="76200" r="0" b="19050"/>
                <wp:wrapNone/>
                <wp:docPr id="909" name="コネクタ: カギ線 909"/>
                <wp:cNvGraphicFramePr/>
                <a:graphic xmlns:a="http://schemas.openxmlformats.org/drawingml/2006/main">
                  <a:graphicData uri="http://schemas.microsoft.com/office/word/2010/wordprocessingShape">
                    <wps:wsp>
                      <wps:cNvCnPr/>
                      <wps:spPr>
                        <a:xfrm flipV="1">
                          <a:off x="0" y="0"/>
                          <a:ext cx="796290" cy="781050"/>
                        </a:xfrm>
                        <a:prstGeom prst="bentConnector3">
                          <a:avLst>
                            <a:gd name="adj1" fmla="val -575"/>
                          </a:avLst>
                        </a:prstGeom>
                        <a:ln w="952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197BB1E"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909" o:spid="_x0000_s1026" type="#_x0000_t34" style="position:absolute;left:0;text-align:left;margin-left:28.05pt;margin-top:5.25pt;width:62.7pt;height:61.5pt;flip:y;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" adj="-124" strokecolor="#4472c4 [3204]">
                <v:stroke endarrow="block"/>
              </v:shape>
            </w:pict>
          </mc:Fallback>
        </mc:AlternateContent>
      </w:r>
      <w:r>
        <w:rPr>
          <w:rFonts w:hAnsi="ＭＳ ゴシック"/>
          <w:noProof/>
          <w:lang w:eastAsia="ja-JP"/>
        </w:rPr>
        <mc:AlternateContent>
          <mc:Choice Requires="wps">
            <w:drawing>
              <wp:anchor distT="0" distB="0" distL="114300" distR="114300" simplePos="0" relativeHeight="251844096" behindDoc="0" locked="0" layoutInCell="1" allowOverlap="1" wp14:anchorId="49B6C615" wp14:editId="03D9FF61">
                <wp:simplePos x="0" y="0"/>
                <wp:positionH relativeFrom="margin">
                  <wp:posOffset>0</wp:posOffset>
                </wp:positionH>
                <wp:positionV relativeFrom="paragraph">
                  <wp:posOffset>850265</wp:posOffset>
                </wp:positionV>
                <wp:extent cx="685800" cy="342900"/>
                <wp:effectExtent l="0" t="0" r="19050" b="19050"/>
                <wp:wrapNone/>
                <wp:docPr id="907" name="正方形/長方形 907"/>
                <wp:cNvGraphicFramePr/>
                <a:graphic xmlns:a="http://schemas.openxmlformats.org/drawingml/2006/main">
                  <a:graphicData uri="http://schemas.microsoft.com/office/word/2010/wordprocessingShape">
                    <wps:wsp>
                      <wps:cNvSpPr/>
                      <wps:spPr>
                        <a:xfrm>
                          <a:off x="0" y="0"/>
                          <a:ext cx="68580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管理PC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B6C615" id="正方形/長方形 907" o:spid="_x0000_s1032" style="position:absolute;margin-left:0;margin-top:66.95pt;width:54pt;height:27pt;z-index:251844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" fillcolor="white [3212]" strokecolor="#a5a5a5 [2092]">
                <v:textbox>
                  <w:txbxContent>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管理PC</w:t>
                      </w:r>
                    </w:p>
                  </w:txbxContent>
                </v:textbox>
                <w10:wrap anchorx="margin"/>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46144" behindDoc="0" locked="0" layoutInCell="1" allowOverlap="1">
                <wp:simplePos x="0" y="0"/>
                <wp:positionH relativeFrom="column">
                  <wp:posOffset>47625</wp:posOffset>
                </wp:positionH>
                <wp:positionV relativeFrom="paragraph">
                  <wp:posOffset>255905</wp:posOffset>
                </wp:positionV>
                <wp:extent cx="822960" cy="304800"/>
                <wp:effectExtent l="0" t="0" r="0" b="0"/>
                <wp:wrapNone/>
                <wp:docPr id="910" name="正方形/長方形 910"/>
                <wp:cNvGraphicFramePr/>
                <a:graphic xmlns:a="http://schemas.openxmlformats.org/drawingml/2006/main">
                  <a:graphicData uri="http://schemas.microsoft.com/office/word/2010/wordprocessingShape">
                    <wps:wsp>
                      <wps:cNvSpPr/>
                      <wps:spPr>
                        <a:xfrm>
                          <a:off x="0" y="0"/>
                          <a:ext cx="822960" cy="3048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2367F" w:rsidRPr="0032367F" w:rsidRDefault="0032367F" w:rsidP="0032367F">
                            <w:pPr>
                              <w:jc w:val="center"/>
                              <w:rPr>
                                <w:sz w:val="18"/>
                                <w:szCs w:val="18"/>
                                <w:lang w:eastAsia="ja-JP"/>
                              </w:rPr>
                            </w:pPr>
                            <w:r w:rsidRPr="0032367F">
                              <w:rPr>
                                <w:rFonts w:hint="eastAsia"/>
                                <w:sz w:val="18"/>
                                <w:szCs w:val="18"/>
                                <w:lang w:eastAsia="ja-JP"/>
                              </w:rPr>
                              <w:t>W</w:t>
                            </w:r>
                            <w:r w:rsidRPr="0032367F">
                              <w:rPr>
                                <w:sz w:val="18"/>
                                <w:szCs w:val="18"/>
                                <w:lang w:eastAsia="ja-JP"/>
                              </w:rPr>
                              <w:t>eb</w:t>
                            </w:r>
                            <w:r w:rsidRPr="0032367F">
                              <w:rPr>
                                <w:rFonts w:hint="eastAsia"/>
                                <w:sz w:val="18"/>
                                <w:szCs w:val="18"/>
                                <w:lang w:eastAsia="ja-JP"/>
                              </w:rPr>
                              <w:t>アクセス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910" o:spid="_x0000_s1033" style="position:absolute;margin-left:3.75pt;margin-top:20.15pt;width:64.8pt;height:24pt;z-index:251846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" fillcolor="#4472c4 [3204]" stroked="f" strokeweight="1pt">
                <v:textbox>
                  <w:txbxContent>
                    <w:p w:rsidR="0032367F" w:rsidRPr="0032367F" w:rsidRDefault="0032367F" w:rsidP="0032367F">
                      <w:pPr>
                        <w:jc w:val="center"/>
                        <w:rPr>
                          <w:sz w:val="18"/>
                          <w:szCs w:val="18"/>
                          <w:lang w:eastAsia="ja-JP"/>
                        </w:rPr>
                      </w:pPr>
                      <w:r w:rsidRPr="0032367F">
                        <w:rPr>
                          <w:rFonts w:hint="eastAsia"/>
                          <w:sz w:val="18"/>
                          <w:szCs w:val="18"/>
                          <w:lang w:eastAsia="ja-JP"/>
                        </w:rPr>
                        <w:t>W</w:t>
                      </w:r>
                      <w:r w:rsidRPr="0032367F">
                        <w:rPr>
                          <w:sz w:val="18"/>
                          <w:szCs w:val="18"/>
                          <w:lang w:eastAsia="ja-JP"/>
                        </w:rPr>
                        <w:t>eb</w:t>
                      </w:r>
                      <w:r w:rsidRPr="0032367F">
                        <w:rPr>
                          <w:rFonts w:hint="eastAsia"/>
                          <w:sz w:val="18"/>
                          <w:szCs w:val="18"/>
                          <w:lang w:eastAsia="ja-JP"/>
                        </w:rPr>
                        <w:t>アクセス</w:t>
                      </w:r>
                    </w:p>
                  </w:txbxContent>
                </v:textbox>
              </v:rect>
            </w:pict>
          </mc:Fallback>
        </mc:AlternateContent>
      </w:r>
      <w:r w:rsidR="006542B7" w:rsidRPr="0032367F">
        <w:rPr>
          <w:rFonts w:hAnsi="ＭＳ ゴシック"/>
          <w:noProof/>
          <w:lang w:eastAsia="ja-JP"/>
        </w:rPr>
        <mc:AlternateContent>
          <mc:Choice Requires="wps">
            <w:drawing>
              <wp:anchor distT="45720" distB="45720" distL="114300" distR="114300" simplePos="0" relativeHeight="251865600" behindDoc="0" locked="0" layoutInCell="1" allowOverlap="1" wp14:anchorId="332040BE" wp14:editId="776077F6">
                <wp:simplePos x="0" y="0"/>
                <wp:positionH relativeFrom="margin">
                  <wp:posOffset>4602480</wp:posOffset>
                </wp:positionH>
                <wp:positionV relativeFrom="paragraph">
                  <wp:posOffset>179705</wp:posOffset>
                </wp:positionV>
                <wp:extent cx="617220" cy="1404620"/>
                <wp:effectExtent l="0" t="0" r="0" b="0"/>
                <wp:wrapSquare wrapText="bothSides"/>
                <wp:docPr id="9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1404620"/>
                        </a:xfrm>
                        <a:prstGeom prst="rect">
                          <a:avLst/>
                        </a:prstGeom>
                        <a:noFill/>
                        <a:ln w="9525">
                          <a:noFill/>
                          <a:miter lim="800000"/>
                          <a:headEnd/>
                          <a:tailEnd/>
                        </a:ln>
                      </wps:spPr>
                      <wps:txbx>
                        <w:txbxContent>
                          <w:p w:rsidR="006542B7" w:rsidRPr="0032367F" w:rsidRDefault="006542B7" w:rsidP="006542B7">
                            <w:pPr>
                              <w:rPr>
                                <w:sz w:val="18"/>
                                <w:szCs w:val="18"/>
                              </w:rPr>
                            </w:pPr>
                            <w:r>
                              <w:rPr>
                                <w:sz w:val="18"/>
                                <w:szCs w:val="18"/>
                              </w:rPr>
                              <w:t>TCP 4003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2040BE" id="_x0000_s1034" type="#_x0000_t202" style="position:absolute;margin-left:362.4pt;margin-top:14.15pt;width:48.6pt;height:110.6pt;z-index:25186560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" filled="f" stroked="f">
                <v:textbox style="mso-fit-shape-to-text:t">
                  <w:txbxContent>
                    <w:p w:rsidR="006542B7" w:rsidRPr="0032367F" w:rsidRDefault="006542B7" w:rsidP="006542B7">
                      <w:pPr>
                        <w:rPr>
                          <w:sz w:val="18"/>
                          <w:szCs w:val="18"/>
                        </w:rPr>
                      </w:pPr>
                      <w:r>
                        <w:rPr>
                          <w:sz w:val="18"/>
                          <w:szCs w:val="18"/>
                        </w:rPr>
                        <w:t>TCP 4003</w:t>
                      </w:r>
                    </w:p>
                  </w:txbxContent>
                </v:textbox>
                <w10:wrap type="square" anchorx="margin"/>
              </v:shape>
            </w:pict>
          </mc:Fallback>
        </mc:AlternateContent>
      </w:r>
    </w:p>
    <w:p w:rsidR="003A66B8" w:rsidRDefault="003A66B8" w:rsidP="00C82E31">
      <w:pPr>
        <w:tabs>
          <w:tab w:val="left" w:pos="1526"/>
        </w:tabs>
        <w:spacing w:line="220" w:lineRule="atLeast"/>
        <w:rPr>
          <w:rFonts w:hAnsi="ＭＳ ゴシック"/>
          <w:lang w:eastAsia="ja-JP"/>
        </w:rPr>
      </w:pPr>
    </w:p>
    <w:p w:rsidR="003A66B8" w:rsidRDefault="00BD249A"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40000" behindDoc="0" locked="0" layoutInCell="1" allowOverlap="1" wp14:anchorId="053F1D1A" wp14:editId="614C116F">
                <wp:simplePos x="0" y="0"/>
                <wp:positionH relativeFrom="margin">
                  <wp:posOffset>2887980</wp:posOffset>
                </wp:positionH>
                <wp:positionV relativeFrom="paragraph">
                  <wp:posOffset>2879725</wp:posOffset>
                </wp:positionV>
                <wp:extent cx="1691640" cy="502920"/>
                <wp:effectExtent l="0" t="0" r="22860" b="11430"/>
                <wp:wrapNone/>
                <wp:docPr id="905" name="正方形/長方形 905"/>
                <wp:cNvGraphicFramePr/>
                <a:graphic xmlns:a="http://schemas.openxmlformats.org/drawingml/2006/main">
                  <a:graphicData uri="http://schemas.microsoft.com/office/word/2010/wordprocessingShape">
                    <wps:wsp>
                      <wps:cNvSpPr/>
                      <wps:spPr>
                        <a:xfrm>
                          <a:off x="0" y="0"/>
                          <a:ext cx="16916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367F" w:rsidRDefault="0032367F" w:rsidP="0032367F">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クライアントエージェント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3F1D1A" id="正方形/長方形 905" o:spid="_x0000_s1035" style="position:absolute;margin-left:227.4pt;margin-top:226.75pt;width:133.2pt;height:39.6pt;z-index:251840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" fillcolor="white [3212]" strokecolor="#4472c4 [3204]" strokeweight="1.5pt">
                <v:textbox>
                  <w:txbxContent>
                    <w:p w:rsidR="0032367F" w:rsidRDefault="0032367F" w:rsidP="0032367F">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クライアントエージェント</w:t>
                      </w:r>
                    </w:p>
                  </w:txbxContent>
                </v:textbox>
                <w10:wrap anchorx="margin"/>
              </v:rect>
            </w:pict>
          </mc:Fallback>
        </mc:AlternateContent>
      </w:r>
      <w:r>
        <w:rPr>
          <w:rFonts w:hAnsi="ＭＳ ゴシック"/>
          <w:noProof/>
          <w:lang w:eastAsia="ja-JP"/>
        </w:rPr>
        <mc:AlternateContent>
          <mc:Choice Requires="wps">
            <w:drawing>
              <wp:anchor distT="0" distB="0" distL="114300" distR="114300" simplePos="0" relativeHeight="251842048" behindDoc="0" locked="0" layoutInCell="1" allowOverlap="1" wp14:anchorId="3E43F0C9" wp14:editId="4F792A6E">
                <wp:simplePos x="0" y="0"/>
                <wp:positionH relativeFrom="margin">
                  <wp:posOffset>950595</wp:posOffset>
                </wp:positionH>
                <wp:positionV relativeFrom="paragraph">
                  <wp:posOffset>2874645</wp:posOffset>
                </wp:positionV>
                <wp:extent cx="1691640" cy="502920"/>
                <wp:effectExtent l="0" t="0" r="22860" b="11430"/>
                <wp:wrapNone/>
                <wp:docPr id="906" name="正方形/長方形 906"/>
                <wp:cNvGraphicFramePr/>
                <a:graphic xmlns:a="http://schemas.openxmlformats.org/drawingml/2006/main">
                  <a:graphicData uri="http://schemas.microsoft.com/office/word/2010/wordprocessingShape">
                    <wps:wsp>
                      <wps:cNvSpPr/>
                      <wps:spPr>
                        <a:xfrm>
                          <a:off x="0" y="0"/>
                          <a:ext cx="16916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367F" w:rsidRDefault="0032367F" w:rsidP="0032367F">
                            <w:pPr>
                              <w:jc w:val="center"/>
                              <w:rPr>
                                <w:color w:val="000000" w:themeColor="text1"/>
                                <w:sz w:val="20"/>
                                <w:szCs w:val="20"/>
                                <w:lang w:eastAsia="ja-JP"/>
                              </w:rPr>
                            </w:pPr>
                            <w:r>
                              <w:rPr>
                                <w:color w:val="000000" w:themeColor="text1"/>
                                <w:sz w:val="20"/>
                                <w:szCs w:val="20"/>
                                <w:lang w:eastAsia="ja-JP"/>
                              </w:rPr>
                              <w:t>LogVillage</w:t>
                            </w:r>
                          </w:p>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PCエージェント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43F0C9" id="正方形/長方形 906" o:spid="_x0000_s1036" style="position:absolute;margin-left:74.85pt;margin-top:226.35pt;width:133.2pt;height:39.6pt;z-index:251842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" fillcolor="white [3212]" strokecolor="#4472c4 [3204]" strokeweight="1.5pt">
                <v:textbox>
                  <w:txbxContent>
                    <w:p w:rsidR="0032367F" w:rsidRDefault="0032367F" w:rsidP="0032367F">
                      <w:pPr>
                        <w:jc w:val="center"/>
                        <w:rPr>
                          <w:color w:val="000000" w:themeColor="text1"/>
                          <w:sz w:val="20"/>
                          <w:szCs w:val="20"/>
                          <w:lang w:eastAsia="ja-JP"/>
                        </w:rPr>
                      </w:pPr>
                      <w:r>
                        <w:rPr>
                          <w:color w:val="000000" w:themeColor="text1"/>
                          <w:sz w:val="20"/>
                          <w:szCs w:val="20"/>
                          <w:lang w:eastAsia="ja-JP"/>
                        </w:rPr>
                        <w:t>LogVillage</w:t>
                      </w:r>
                    </w:p>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PCエージェント</w:t>
                      </w:r>
                    </w:p>
                  </w:txbxContent>
                </v:textbox>
                <w10:wrap anchorx="margin"/>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1264" behindDoc="0" locked="0" layoutInCell="1" allowOverlap="1" wp14:anchorId="1BCB69F1" wp14:editId="65ABFCFE">
                <wp:simplePos x="0" y="0"/>
                <wp:positionH relativeFrom="column">
                  <wp:posOffset>1266825</wp:posOffset>
                </wp:positionH>
                <wp:positionV relativeFrom="paragraph">
                  <wp:posOffset>2186305</wp:posOffset>
                </wp:positionV>
                <wp:extent cx="960120" cy="419100"/>
                <wp:effectExtent l="0" t="0" r="0" b="0"/>
                <wp:wrapNone/>
                <wp:docPr id="912" name="正方形/長方形 912"/>
                <wp:cNvGraphicFramePr/>
                <a:graphic xmlns:a="http://schemas.openxmlformats.org/drawingml/2006/main">
                  <a:graphicData uri="http://schemas.microsoft.com/office/word/2010/wordprocessingShape">
                    <wps:wsp>
                      <wps:cNvSpPr/>
                      <wps:spPr>
                        <a:xfrm>
                          <a:off x="0" y="0"/>
                          <a:ext cx="96012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60189" w:rsidRPr="0032367F" w:rsidRDefault="00060189" w:rsidP="00060189">
                            <w:pPr>
                              <w:spacing w:line="0" w:lineRule="atLeast"/>
                              <w:jc w:val="center"/>
                              <w:rPr>
                                <w:sz w:val="18"/>
                                <w:szCs w:val="18"/>
                                <w:lang w:eastAsia="ja-JP"/>
                              </w:rPr>
                            </w:pPr>
                            <w:r>
                              <w:rPr>
                                <w:rFonts w:hint="eastAsia"/>
                                <w:sz w:val="18"/>
                                <w:szCs w:val="18"/>
                                <w:lang w:eastAsia="ja-JP"/>
                              </w:rPr>
                              <w:t>ログオン・オフ情報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B69F1" id="正方形/長方形 912" o:spid="_x0000_s1037" style="position:absolute;margin-left:99.75pt;margin-top:172.15pt;width:75.6pt;height:33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" fillcolor="#4472c4 [3204]" stroked="f" strokeweight="1pt">
                <v:textbox>
                  <w:txbxContent>
                    <w:p w:rsidR="00060189" w:rsidRPr="0032367F" w:rsidRDefault="00060189" w:rsidP="00060189">
                      <w:pPr>
                        <w:spacing w:line="0" w:lineRule="atLeast"/>
                        <w:jc w:val="center"/>
                        <w:rPr>
                          <w:sz w:val="18"/>
                          <w:szCs w:val="18"/>
                          <w:lang w:eastAsia="ja-JP"/>
                        </w:rPr>
                      </w:pPr>
                      <w:r>
                        <w:rPr>
                          <w:rFonts w:hint="eastAsia"/>
                          <w:sz w:val="18"/>
                          <w:szCs w:val="18"/>
                          <w:lang w:eastAsia="ja-JP"/>
                        </w:rPr>
                        <w:t>ログオン・オフ情報</w:t>
                      </w:r>
                    </w:p>
                  </w:txbxContent>
                </v:textbox>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7408" behindDoc="0" locked="0" layoutInCell="1" allowOverlap="1" wp14:anchorId="4FC371E1" wp14:editId="17F4AEC4">
                <wp:simplePos x="0" y="0"/>
                <wp:positionH relativeFrom="column">
                  <wp:posOffset>1922145</wp:posOffset>
                </wp:positionH>
                <wp:positionV relativeFrom="paragraph">
                  <wp:posOffset>1149985</wp:posOffset>
                </wp:positionV>
                <wp:extent cx="944880" cy="419100"/>
                <wp:effectExtent l="0" t="0" r="7620" b="0"/>
                <wp:wrapNone/>
                <wp:docPr id="917" name="正方形/長方形 917"/>
                <wp:cNvGraphicFramePr/>
                <a:graphic xmlns:a="http://schemas.openxmlformats.org/drawingml/2006/main">
                  <a:graphicData uri="http://schemas.microsoft.com/office/word/2010/wordprocessingShape">
                    <wps:wsp>
                      <wps:cNvSpPr/>
                      <wps:spPr>
                        <a:xfrm>
                          <a:off x="0" y="0"/>
                          <a:ext cx="944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355C0" w:rsidRDefault="00F355C0"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rsidR="00F355C0" w:rsidRPr="0032367F" w:rsidRDefault="00F355C0" w:rsidP="00F355C0">
                            <w:pPr>
                              <w:spacing w:line="0" w:lineRule="atLeast"/>
                              <w:jc w:val="center"/>
                              <w:rPr>
                                <w:sz w:val="18"/>
                                <w:szCs w:val="18"/>
                                <w:lang w:eastAsia="ja-JP"/>
                              </w:rPr>
                            </w:pPr>
                            <w:r>
                              <w:rPr>
                                <w:rFonts w:hint="eastAsia"/>
                                <w:sz w:val="18"/>
                                <w:szCs w:val="18"/>
                                <w:lang w:eastAsia="ja-JP"/>
                              </w:rPr>
                              <w:t>サーバログ情報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C371E1" id="正方形/長方形 917" o:spid="_x0000_s1038" style="position:absolute;margin-left:151.35pt;margin-top:90.55pt;width:74.4pt;height:33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" fillcolor="#4472c4 [3204]" stroked="f" strokeweight="1pt">
                <v:textbox>
                  <w:txbxContent>
                    <w:p w:rsidR="00F355C0" w:rsidRDefault="00F355C0"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rsidR="00F355C0" w:rsidRPr="0032367F" w:rsidRDefault="00F355C0" w:rsidP="00F355C0">
                      <w:pPr>
                        <w:spacing w:line="0" w:lineRule="atLeast"/>
                        <w:jc w:val="center"/>
                        <w:rPr>
                          <w:sz w:val="18"/>
                          <w:szCs w:val="18"/>
                          <w:lang w:eastAsia="ja-JP"/>
                        </w:rPr>
                      </w:pPr>
                      <w:r>
                        <w:rPr>
                          <w:rFonts w:hint="eastAsia"/>
                          <w:sz w:val="18"/>
                          <w:szCs w:val="18"/>
                          <w:lang w:eastAsia="ja-JP"/>
                        </w:rPr>
                        <w:t>サーバログ情報</w:t>
                      </w:r>
                    </w:p>
                  </w:txbxContent>
                </v:textbox>
              </v:rect>
            </w:pict>
          </mc:Fallback>
        </mc:AlternateContent>
      </w:r>
      <w:r>
        <w:rPr>
          <w:rFonts w:hAnsi="ＭＳ ゴシック"/>
          <w:noProof/>
          <w:lang w:eastAsia="ja-JP"/>
        </w:rPr>
        <mc:AlternateContent>
          <mc:Choice Requires="wps">
            <w:drawing>
              <wp:anchor distT="0" distB="0" distL="114300" distR="114300" simplePos="0" relativeHeight="251849216" behindDoc="0" locked="0" layoutInCell="1" allowOverlap="1">
                <wp:simplePos x="0" y="0"/>
                <wp:positionH relativeFrom="column">
                  <wp:posOffset>1739265</wp:posOffset>
                </wp:positionH>
                <wp:positionV relativeFrom="paragraph">
                  <wp:posOffset>60325</wp:posOffset>
                </wp:positionV>
                <wp:extent cx="15240" cy="2811780"/>
                <wp:effectExtent l="57150" t="38100" r="60960" b="26670"/>
                <wp:wrapNone/>
                <wp:docPr id="911" name="直線矢印コネクタ 911"/>
                <wp:cNvGraphicFramePr/>
                <a:graphic xmlns:a="http://schemas.openxmlformats.org/drawingml/2006/main">
                  <a:graphicData uri="http://schemas.microsoft.com/office/word/2010/wordprocessingShape">
                    <wps:wsp>
                      <wps:cNvCnPr/>
                      <wps:spPr>
                        <a:xfrm flipV="1">
                          <a:off x="0" y="0"/>
                          <a:ext cx="15240" cy="2811780"/>
                        </a:xfrm>
                        <a:prstGeom prst="straightConnector1">
                          <a:avLst/>
                        </a:prstGeom>
                        <a:ln w="952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A60F010" id="_x0000_t32" coordsize="21600,21600" o:spt="32" o:oned="t" path="m,l21600,21600e" filled="f">
                <v:path arrowok="t" fillok="f" o:connecttype="none"/>
                <o:lock v:ext="edit" shapetype="t"/>
              </v:shapetype>
              <v:shape id="直線矢印コネクタ 911" o:spid="_x0000_s1026" type="#_x0000_t32" style="position:absolute;left:0;text-align:left;margin-left:136.95pt;margin-top:4.75pt;width:1.2pt;height:221.4pt;flip:y;z-index:251849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" strokecolor="#4472c4 [3204]">
                <v:stroke endarrow="block" joinstyle="miter"/>
              </v:shape>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63552" behindDoc="0" locked="0" layoutInCell="1" allowOverlap="1" wp14:anchorId="356568F3" wp14:editId="0E77FEA2">
                <wp:simplePos x="0" y="0"/>
                <wp:positionH relativeFrom="margin">
                  <wp:posOffset>4195445</wp:posOffset>
                </wp:positionH>
                <wp:positionV relativeFrom="paragraph">
                  <wp:posOffset>24765</wp:posOffset>
                </wp:positionV>
                <wp:extent cx="944880" cy="419100"/>
                <wp:effectExtent l="0" t="0" r="7620" b="0"/>
                <wp:wrapNone/>
                <wp:docPr id="920" name="正方形/長方形 920"/>
                <wp:cNvGraphicFramePr/>
                <a:graphic xmlns:a="http://schemas.openxmlformats.org/drawingml/2006/main">
                  <a:graphicData uri="http://schemas.microsoft.com/office/word/2010/wordprocessingShape">
                    <wps:wsp>
                      <wps:cNvSpPr/>
                      <wps:spPr>
                        <a:xfrm>
                          <a:off x="0" y="0"/>
                          <a:ext cx="944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B6225" w:rsidRDefault="003B6225" w:rsidP="003B6225">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rsidR="003B6225" w:rsidRPr="0032367F" w:rsidRDefault="003B6225" w:rsidP="003B6225">
                            <w:pPr>
                              <w:spacing w:line="0" w:lineRule="atLeast"/>
                              <w:jc w:val="center"/>
                              <w:rPr>
                                <w:sz w:val="18"/>
                                <w:szCs w:val="18"/>
                                <w:lang w:eastAsia="ja-JP"/>
                              </w:rPr>
                            </w:pPr>
                            <w:r>
                              <w:rPr>
                                <w:rFonts w:hint="eastAsia"/>
                                <w:sz w:val="18"/>
                                <w:szCs w:val="18"/>
                                <w:lang w:eastAsia="ja-JP"/>
                              </w:rPr>
                              <w:t>サーバログ取得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6568F3" id="正方形/長方形 920" o:spid="_x0000_s1039" style="position:absolute;margin-left:330.35pt;margin-top:1.95pt;width:74.4pt;height:33pt;z-index:25186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" fillcolor="#4472c4 [3204]" stroked="f" strokeweight="1pt">
                <v:textbox>
                  <w:txbxContent>
                    <w:p w:rsidR="003B6225" w:rsidRDefault="003B6225" w:rsidP="003B6225">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rsidR="003B6225" w:rsidRPr="0032367F" w:rsidRDefault="003B6225" w:rsidP="003B6225">
                      <w:pPr>
                        <w:spacing w:line="0" w:lineRule="atLeast"/>
                        <w:jc w:val="center"/>
                        <w:rPr>
                          <w:sz w:val="18"/>
                          <w:szCs w:val="18"/>
                          <w:lang w:eastAsia="ja-JP"/>
                        </w:rPr>
                      </w:pPr>
                      <w:r>
                        <w:rPr>
                          <w:rFonts w:hint="eastAsia"/>
                          <w:sz w:val="18"/>
                          <w:szCs w:val="18"/>
                          <w:lang w:eastAsia="ja-JP"/>
                        </w:rPr>
                        <w:t>サーバログ取得</w:t>
                      </w:r>
                    </w:p>
                  </w:txbxContent>
                </v:textbox>
                <w10:wrap anchorx="margin"/>
              </v:rect>
            </w:pict>
          </mc:Fallback>
        </mc:AlternateContent>
      </w:r>
    </w:p>
    <w:p w:rsidR="003A66B8" w:rsidRDefault="003A66B8" w:rsidP="00C82E31">
      <w:pPr>
        <w:tabs>
          <w:tab w:val="left" w:pos="1526"/>
        </w:tabs>
        <w:spacing w:line="220" w:lineRule="atLeast"/>
        <w:rPr>
          <w:rFonts w:hAnsi="ＭＳ ゴシック"/>
          <w:lang w:eastAsia="ja-JP"/>
        </w:rPr>
      </w:pPr>
    </w:p>
    <w:p w:rsidR="003A66B8" w:rsidRDefault="00D90F2C"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60480" behindDoc="0" locked="0" layoutInCell="1" allowOverlap="1" wp14:anchorId="4B60E1B7" wp14:editId="5EC01500">
                <wp:simplePos x="0" y="0"/>
                <wp:positionH relativeFrom="column">
                  <wp:posOffset>853440</wp:posOffset>
                </wp:positionH>
                <wp:positionV relativeFrom="paragraph">
                  <wp:posOffset>133985</wp:posOffset>
                </wp:positionV>
                <wp:extent cx="1028700" cy="1404620"/>
                <wp:effectExtent l="0" t="0" r="0" b="0"/>
                <wp:wrapSquare wrapText="bothSides"/>
                <wp:docPr id="9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noFill/>
                        <a:ln w="9525">
                          <a:noFill/>
                          <a:miter lim="800000"/>
                          <a:headEnd/>
                          <a:tailEnd/>
                        </a:ln>
                      </wps:spPr>
                      <wps:txbx>
                        <w:txbxContent>
                          <w:p w:rsidR="00D90F2C" w:rsidRPr="0032367F" w:rsidRDefault="00D90F2C" w:rsidP="00D90F2C">
                            <w:pPr>
                              <w:rPr>
                                <w:sz w:val="18"/>
                                <w:szCs w:val="18"/>
                              </w:rPr>
                            </w:pPr>
                            <w:r>
                              <w:rPr>
                                <w:sz w:val="18"/>
                                <w:szCs w:val="18"/>
                              </w:rPr>
                              <w:t>TCP 80</w:t>
                            </w:r>
                            <w:r w:rsidRPr="0032367F">
                              <w:rPr>
                                <w:sz w:val="18"/>
                                <w:szCs w:val="18"/>
                              </w:rPr>
                              <w:t xml:space="preserve"> or </w:t>
                            </w:r>
                            <w:r>
                              <w:rPr>
                                <w:sz w:val="18"/>
                                <w:szCs w:val="18"/>
                              </w:rPr>
                              <w:t>443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B60E1B7" id="_x0000_s1040" type="#_x0000_t202" style="position:absolute;margin-left:67.2pt;margin-top:10.55pt;width:81pt;height:110.6pt;z-index:251860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" filled="f" stroked="f">
                <v:textbox style="mso-fit-shape-to-text:t">
                  <w:txbxContent>
                    <w:p w:rsidR="00D90F2C" w:rsidRPr="0032367F" w:rsidRDefault="00D90F2C" w:rsidP="00D90F2C">
                      <w:pPr>
                        <w:rPr>
                          <w:sz w:val="18"/>
                          <w:szCs w:val="18"/>
                        </w:rPr>
                      </w:pPr>
                      <w:r>
                        <w:rPr>
                          <w:sz w:val="18"/>
                          <w:szCs w:val="18"/>
                        </w:rPr>
                        <w:t>TCP 80</w:t>
                      </w:r>
                      <w:r w:rsidRPr="0032367F">
                        <w:rPr>
                          <w:sz w:val="18"/>
                          <w:szCs w:val="18"/>
                        </w:rPr>
                        <w:t xml:space="preserve"> or </w:t>
                      </w:r>
                      <w:r>
                        <w:rPr>
                          <w:sz w:val="18"/>
                          <w:szCs w:val="18"/>
                        </w:rPr>
                        <w:t>443</w:t>
                      </w:r>
                    </w:p>
                  </w:txbxContent>
                </v:textbox>
                <w10:wrap type="square"/>
              </v:shape>
            </w:pict>
          </mc:Fallback>
        </mc:AlternateContent>
      </w:r>
    </w:p>
    <w:p w:rsidR="003A66B8" w:rsidRDefault="00E47963"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31808" behindDoc="0" locked="0" layoutInCell="1" allowOverlap="1" wp14:anchorId="034D784E" wp14:editId="4E0CF6B7">
                <wp:simplePos x="0" y="0"/>
                <wp:positionH relativeFrom="column">
                  <wp:posOffset>3278505</wp:posOffset>
                </wp:positionH>
                <wp:positionV relativeFrom="paragraph">
                  <wp:posOffset>14605</wp:posOffset>
                </wp:positionV>
                <wp:extent cx="1760220" cy="1074420"/>
                <wp:effectExtent l="0" t="0" r="11430" b="11430"/>
                <wp:wrapNone/>
                <wp:docPr id="715" name="正方形/長方形 715"/>
                <wp:cNvGraphicFramePr/>
                <a:graphic xmlns:a="http://schemas.openxmlformats.org/drawingml/2006/main">
                  <a:graphicData uri="http://schemas.microsoft.com/office/word/2010/wordprocessingShape">
                    <wps:wsp>
                      <wps:cNvSpPr/>
                      <wps:spPr>
                        <a:xfrm>
                          <a:off x="0" y="0"/>
                          <a:ext cx="1760220" cy="10744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66B8" w:rsidRPr="003A66B8" w:rsidRDefault="003A66B8" w:rsidP="003A66B8">
                            <w:pPr>
                              <w:jc w:val="center"/>
                              <w:rPr>
                                <w:color w:val="000000" w:themeColor="text1"/>
                                <w:sz w:val="20"/>
                                <w:szCs w:val="20"/>
                                <w:lang w:eastAsia="ja-JP"/>
                              </w:rPr>
                            </w:pPr>
                            <w:r w:rsidRPr="003A66B8">
                              <w:rPr>
                                <w:rFonts w:hint="eastAsia"/>
                                <w:color w:val="000000" w:themeColor="text1"/>
                                <w:sz w:val="20"/>
                                <w:szCs w:val="20"/>
                                <w:lang w:eastAsia="ja-JP"/>
                              </w:rPr>
                              <w:t>LogVillageポーリングサーバ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D784E" id="正方形/長方形 715" o:spid="_x0000_s1041" style="position:absolute;margin-left:258.15pt;margin-top:1.15pt;width:138.6pt;height:84.6pt;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" fillcolor="white [3212]" strokecolor="#4472c4 [3204]" strokeweight="1.5pt">
                <v:textbox>
                  <w:txbxContent>
                    <w:p w:rsidR="003A66B8" w:rsidRPr="003A66B8" w:rsidRDefault="003A66B8" w:rsidP="003A66B8">
                      <w:pPr>
                        <w:jc w:val="center"/>
                        <w:rPr>
                          <w:color w:val="000000" w:themeColor="text1"/>
                          <w:sz w:val="20"/>
                          <w:szCs w:val="20"/>
                          <w:lang w:eastAsia="ja-JP"/>
                        </w:rPr>
                      </w:pPr>
                      <w:r w:rsidRPr="003A66B8">
                        <w:rPr>
                          <w:rFonts w:hint="eastAsia"/>
                          <w:color w:val="000000" w:themeColor="text1"/>
                          <w:sz w:val="20"/>
                          <w:szCs w:val="20"/>
                          <w:lang w:eastAsia="ja-JP"/>
                        </w:rPr>
                        <w:t>LogVillageポーリングサーバ</w:t>
                      </w:r>
                    </w:p>
                  </w:txbxContent>
                </v:textbox>
              </v:rect>
            </w:pict>
          </mc:Fallback>
        </mc:AlternateContent>
      </w:r>
    </w:p>
    <w:p w:rsidR="003A66B8" w:rsidRDefault="003A66B8" w:rsidP="00C82E31">
      <w:pPr>
        <w:tabs>
          <w:tab w:val="left" w:pos="1526"/>
        </w:tabs>
        <w:spacing w:line="220" w:lineRule="atLeast"/>
        <w:rPr>
          <w:rFonts w:hAnsi="ＭＳ ゴシック"/>
          <w:lang w:eastAsia="ja-JP"/>
        </w:rPr>
      </w:pPr>
    </w:p>
    <w:p w:rsidR="003A66B8" w:rsidRDefault="00D90F2C"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58432" behindDoc="0" locked="0" layoutInCell="1" allowOverlap="1" wp14:anchorId="29D0BEEB" wp14:editId="4838FA96">
                <wp:simplePos x="0" y="0"/>
                <wp:positionH relativeFrom="margin">
                  <wp:posOffset>3543300</wp:posOffset>
                </wp:positionH>
                <wp:positionV relativeFrom="paragraph">
                  <wp:posOffset>40005</wp:posOffset>
                </wp:positionV>
                <wp:extent cx="1272540" cy="502920"/>
                <wp:effectExtent l="0" t="0" r="22860" b="11430"/>
                <wp:wrapNone/>
                <wp:docPr id="904" name="正方形/長方形 904"/>
                <wp:cNvGraphicFramePr/>
                <a:graphic xmlns:a="http://schemas.openxmlformats.org/drawingml/2006/main">
                  <a:graphicData uri="http://schemas.microsoft.com/office/word/2010/wordprocessingShape">
                    <wps:wsp>
                      <wps:cNvSpPr/>
                      <wps:spPr>
                        <a:xfrm>
                          <a:off x="0" y="0"/>
                          <a:ext cx="12725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67F79" w:rsidRDefault="0032367F" w:rsidP="00767F79">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rsidR="0032367F" w:rsidRPr="003A66B8" w:rsidRDefault="0032367F" w:rsidP="00767F79">
                            <w:pPr>
                              <w:jc w:val="center"/>
                              <w:rPr>
                                <w:color w:val="000000" w:themeColor="text1"/>
                                <w:sz w:val="20"/>
                                <w:szCs w:val="20"/>
                                <w:lang w:eastAsia="ja-JP"/>
                              </w:rPr>
                            </w:pPr>
                            <w:r>
                              <w:rPr>
                                <w:rFonts w:hint="eastAsia"/>
                                <w:color w:val="000000" w:themeColor="text1"/>
                                <w:sz w:val="20"/>
                                <w:szCs w:val="20"/>
                                <w:lang w:eastAsia="ja-JP"/>
                              </w:rPr>
                              <w:t>サーバエージェント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D0BEEB" id="正方形/長方形 904" o:spid="_x0000_s1042" style="position:absolute;margin-left:279pt;margin-top:3.15pt;width:100.2pt;height:39.6pt;z-index:251858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" fillcolor="white [3212]" strokecolor="#4472c4 [3204]" strokeweight="1.5pt">
                <v:textbox>
                  <w:txbxContent>
                    <w:p w:rsidR="00767F79" w:rsidRDefault="0032367F" w:rsidP="00767F79">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rsidR="0032367F" w:rsidRPr="003A66B8" w:rsidRDefault="0032367F" w:rsidP="00767F79">
                      <w:pPr>
                        <w:jc w:val="center"/>
                        <w:rPr>
                          <w:color w:val="000000" w:themeColor="text1"/>
                          <w:sz w:val="20"/>
                          <w:szCs w:val="20"/>
                          <w:lang w:eastAsia="ja-JP"/>
                        </w:rPr>
                      </w:pPr>
                      <w:r>
                        <w:rPr>
                          <w:rFonts w:hint="eastAsia"/>
                          <w:color w:val="000000" w:themeColor="text1"/>
                          <w:sz w:val="20"/>
                          <w:szCs w:val="20"/>
                          <w:lang w:eastAsia="ja-JP"/>
                        </w:rPr>
                        <w:t>サーバエージェント</w:t>
                      </w:r>
                    </w:p>
                  </w:txbxContent>
                </v:textbox>
                <w10:wrap anchorx="margin"/>
              </v:rect>
            </w:pict>
          </mc:Fallback>
        </mc:AlternateContent>
      </w:r>
    </w:p>
    <w:p w:rsidR="003A66B8" w:rsidRDefault="00F355C0"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55360" behindDoc="0" locked="0" layoutInCell="1" allowOverlap="1">
                <wp:simplePos x="0" y="0"/>
                <wp:positionH relativeFrom="column">
                  <wp:posOffset>1769745</wp:posOffset>
                </wp:positionH>
                <wp:positionV relativeFrom="paragraph">
                  <wp:posOffset>106045</wp:posOffset>
                </wp:positionV>
                <wp:extent cx="1744980" cy="7620"/>
                <wp:effectExtent l="0" t="0" r="26670" b="30480"/>
                <wp:wrapNone/>
                <wp:docPr id="916" name="直線コネクタ 916"/>
                <wp:cNvGraphicFramePr/>
                <a:graphic xmlns:a="http://schemas.openxmlformats.org/drawingml/2006/main">
                  <a:graphicData uri="http://schemas.microsoft.com/office/word/2010/wordprocessingShape">
                    <wps:wsp>
                      <wps:cNvCnPr/>
                      <wps:spPr>
                        <a:xfrm flipH="1">
                          <a:off x="0" y="0"/>
                          <a:ext cx="1744980" cy="762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98A6A4" id="直線コネクタ 916" o:spid="_x0000_s1026" style="position:absolute;left:0;text-align:left;flip:x;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35pt,8.35pt" to="276.7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" strokecolor="#4472c4 [3204]">
                <v:stroke joinstyle="miter"/>
              </v:line>
            </w:pict>
          </mc:Fallback>
        </mc:AlternateContent>
      </w:r>
    </w:p>
    <w:p w:rsidR="003A66B8" w:rsidRDefault="003A66B8" w:rsidP="00C82E31">
      <w:pPr>
        <w:tabs>
          <w:tab w:val="left" w:pos="1526"/>
        </w:tabs>
        <w:spacing w:line="220" w:lineRule="atLeast"/>
        <w:rPr>
          <w:rFonts w:hAnsi="ＭＳ ゴシック"/>
          <w:lang w:eastAsia="ja-JP"/>
        </w:rPr>
      </w:pPr>
    </w:p>
    <w:p w:rsidR="003A66B8" w:rsidRDefault="00C35E98"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66624" behindDoc="0" locked="0" layoutInCell="1" allowOverlap="1">
                <wp:simplePos x="0" y="0"/>
                <wp:positionH relativeFrom="column">
                  <wp:posOffset>4467225</wp:posOffset>
                </wp:positionH>
                <wp:positionV relativeFrom="paragraph">
                  <wp:posOffset>55245</wp:posOffset>
                </wp:positionV>
                <wp:extent cx="7620" cy="1043940"/>
                <wp:effectExtent l="38100" t="0" r="68580" b="60960"/>
                <wp:wrapNone/>
                <wp:docPr id="922" name="直線矢印コネクタ 922"/>
                <wp:cNvGraphicFramePr/>
                <a:graphic xmlns:a="http://schemas.openxmlformats.org/drawingml/2006/main">
                  <a:graphicData uri="http://schemas.microsoft.com/office/word/2010/wordprocessingShape">
                    <wps:wsp>
                      <wps:cNvCnPr/>
                      <wps:spPr>
                        <a:xfrm>
                          <a:off x="0" y="0"/>
                          <a:ext cx="7620" cy="1043940"/>
                        </a:xfrm>
                        <a:prstGeom prst="straightConnector1">
                          <a:avLst/>
                        </a:prstGeom>
                        <a:ln w="952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01131F" id="直線矢印コネクタ 922" o:spid="_x0000_s1026" type="#_x0000_t32" style="position:absolute;left:0;text-align:left;margin-left:351.75pt;margin-top:4.35pt;width:.6pt;height:82.2pt;z-index:251866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" strokecolor="#4472c4 [3204]">
                <v:stroke endarrow="block" joinstyle="miter"/>
              </v:shape>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68672" behindDoc="0" locked="0" layoutInCell="1" allowOverlap="1" wp14:anchorId="512C7832" wp14:editId="320BF972">
                <wp:simplePos x="0" y="0"/>
                <wp:positionH relativeFrom="margin">
                  <wp:align>right</wp:align>
                </wp:positionH>
                <wp:positionV relativeFrom="paragraph">
                  <wp:posOffset>154305</wp:posOffset>
                </wp:positionV>
                <wp:extent cx="1668780" cy="228600"/>
                <wp:effectExtent l="0" t="0" r="7620" b="0"/>
                <wp:wrapNone/>
                <wp:docPr id="923" name="正方形/長方形 923"/>
                <wp:cNvGraphicFramePr/>
                <a:graphic xmlns:a="http://schemas.openxmlformats.org/drawingml/2006/main">
                  <a:graphicData uri="http://schemas.microsoft.com/office/word/2010/wordprocessingShape">
                    <wps:wsp>
                      <wps:cNvSpPr/>
                      <wps:spPr>
                        <a:xfrm>
                          <a:off x="0" y="0"/>
                          <a:ext cx="1668780" cy="2286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C35E98" w:rsidRPr="0032367F" w:rsidRDefault="00C35E98" w:rsidP="00C35E98">
                            <w:pPr>
                              <w:spacing w:line="0" w:lineRule="atLeast"/>
                              <w:jc w:val="center"/>
                              <w:rPr>
                                <w:sz w:val="18"/>
                                <w:szCs w:val="18"/>
                                <w:lang w:eastAsia="ja-JP"/>
                              </w:rPr>
                            </w:pPr>
                            <w:r>
                              <w:rPr>
                                <w:rFonts w:hint="eastAsia"/>
                                <w:sz w:val="18"/>
                                <w:szCs w:val="18"/>
                                <w:lang w:eastAsia="ja-JP"/>
                              </w:rPr>
                              <w:t>イベントログ、Web閲覧ログ取得</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C7832" id="正方形/長方形 923" o:spid="_x0000_s1043" style="position:absolute;margin-left:80.2pt;margin-top:12.15pt;width:131.4pt;height:18pt;z-index:251868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" fillcolor="#4472c4 [3204]" stroked="f" strokeweight="1pt">
                <v:textbox inset="1mm,,1mm">
                  <w:txbxContent>
                    <w:p w:rsidR="00C35E98" w:rsidRPr="0032367F" w:rsidRDefault="00C35E98" w:rsidP="00C35E98">
                      <w:pPr>
                        <w:spacing w:line="0" w:lineRule="atLeast"/>
                        <w:jc w:val="center"/>
                        <w:rPr>
                          <w:sz w:val="18"/>
                          <w:szCs w:val="18"/>
                          <w:lang w:eastAsia="ja-JP"/>
                        </w:rPr>
                      </w:pPr>
                      <w:r>
                        <w:rPr>
                          <w:rFonts w:hint="eastAsia"/>
                          <w:sz w:val="18"/>
                          <w:szCs w:val="18"/>
                          <w:lang w:eastAsia="ja-JP"/>
                        </w:rPr>
                        <w:t>イベントログ、Web閲覧ログ取得</w:t>
                      </w:r>
                    </w:p>
                  </w:txbxContent>
                </v:textbox>
                <w10:wrap anchorx="margin"/>
              </v:rect>
            </w:pict>
          </mc:Fallback>
        </mc:AlternateContent>
      </w:r>
    </w:p>
    <w:p w:rsidR="003A66B8" w:rsidRDefault="00B777BF"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70720" behindDoc="0" locked="0" layoutInCell="1" allowOverlap="1" wp14:anchorId="22353411" wp14:editId="6E1B47EA">
                <wp:simplePos x="0" y="0"/>
                <wp:positionH relativeFrom="margin">
                  <wp:posOffset>4462145</wp:posOffset>
                </wp:positionH>
                <wp:positionV relativeFrom="paragraph">
                  <wp:posOffset>189865</wp:posOffset>
                </wp:positionV>
                <wp:extent cx="891540" cy="1404620"/>
                <wp:effectExtent l="0" t="0" r="0" b="0"/>
                <wp:wrapSquare wrapText="bothSides"/>
                <wp:docPr id="9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1404620"/>
                        </a:xfrm>
                        <a:prstGeom prst="rect">
                          <a:avLst/>
                        </a:prstGeom>
                        <a:noFill/>
                        <a:ln w="9525">
                          <a:noFill/>
                          <a:miter lim="800000"/>
                          <a:headEnd/>
                          <a:tailEnd/>
                        </a:ln>
                      </wps:spPr>
                      <wps:txbx>
                        <w:txbxContent>
                          <w:p w:rsidR="00B777BF" w:rsidRDefault="00B777BF" w:rsidP="00B777BF">
                            <w:pPr>
                              <w:rPr>
                                <w:sz w:val="18"/>
                                <w:szCs w:val="18"/>
                                <w:lang w:eastAsia="ja-JP"/>
                              </w:rPr>
                            </w:pPr>
                            <w:r>
                              <w:rPr>
                                <w:sz w:val="18"/>
                                <w:szCs w:val="18"/>
                              </w:rPr>
                              <w:t>TCP 135</w:t>
                            </w:r>
                            <w:r>
                              <w:rPr>
                                <w:rFonts w:hint="eastAsia"/>
                                <w:sz w:val="18"/>
                                <w:szCs w:val="18"/>
                                <w:lang w:eastAsia="ja-JP"/>
                              </w:rPr>
                              <w:t>/</w:t>
                            </w:r>
                            <w:r>
                              <w:rPr>
                                <w:sz w:val="18"/>
                                <w:szCs w:val="18"/>
                              </w:rPr>
                              <w:t>139</w:t>
                            </w:r>
                            <w:r>
                              <w:rPr>
                                <w:rFonts w:hint="eastAsia"/>
                                <w:sz w:val="18"/>
                                <w:szCs w:val="18"/>
                                <w:lang w:eastAsia="ja-JP"/>
                              </w:rPr>
                              <w:t>/</w:t>
                            </w:r>
                          </w:p>
                          <w:p w:rsidR="00B777BF" w:rsidRDefault="00B777BF" w:rsidP="00B777BF">
                            <w:pPr>
                              <w:ind w:firstLineChars="200" w:firstLine="326"/>
                              <w:rPr>
                                <w:sz w:val="18"/>
                                <w:szCs w:val="18"/>
                                <w:lang w:eastAsia="ja-JP"/>
                              </w:rPr>
                            </w:pPr>
                            <w:r>
                              <w:rPr>
                                <w:rFonts w:hint="eastAsia"/>
                                <w:sz w:val="18"/>
                                <w:szCs w:val="18"/>
                                <w:lang w:eastAsia="ja-JP"/>
                              </w:rPr>
                              <w:t>4</w:t>
                            </w:r>
                            <w:r>
                              <w:rPr>
                                <w:sz w:val="18"/>
                                <w:szCs w:val="18"/>
                                <w:lang w:eastAsia="ja-JP"/>
                              </w:rPr>
                              <w:t>45</w:t>
                            </w:r>
                          </w:p>
                          <w:p w:rsidR="00B777BF" w:rsidRPr="0032367F" w:rsidRDefault="00B777BF" w:rsidP="00B777BF">
                            <w:pPr>
                              <w:rPr>
                                <w:sz w:val="18"/>
                                <w:szCs w:val="18"/>
                                <w:lang w:eastAsia="ja-JP"/>
                              </w:rPr>
                            </w:pPr>
                            <w:r>
                              <w:rPr>
                                <w:rFonts w:hint="eastAsia"/>
                                <w:sz w:val="18"/>
                                <w:szCs w:val="18"/>
                                <w:lang w:eastAsia="ja-JP"/>
                              </w:rPr>
                              <w:t>U</w:t>
                            </w:r>
                            <w:r>
                              <w:rPr>
                                <w:sz w:val="18"/>
                                <w:szCs w:val="18"/>
                                <w:lang w:eastAsia="ja-JP"/>
                              </w:rPr>
                              <w:t xml:space="preserve">DP </w:t>
                            </w:r>
                            <w:r>
                              <w:rPr>
                                <w:rFonts w:hint="eastAsia"/>
                                <w:sz w:val="18"/>
                                <w:szCs w:val="18"/>
                                <w:lang w:eastAsia="ja-JP"/>
                              </w:rPr>
                              <w:t>137/138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2353411" id="_x0000_s1044" type="#_x0000_t202" style="position:absolute;margin-left:351.35pt;margin-top:14.95pt;width:70.2pt;height:110.6pt;z-index:2518707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" filled="f" stroked="f">
                <v:textbox style="mso-fit-shape-to-text:t">
                  <w:txbxContent>
                    <w:p w:rsidR="00B777BF" w:rsidRDefault="00B777BF" w:rsidP="00B777BF">
                      <w:pPr>
                        <w:rPr>
                          <w:sz w:val="18"/>
                          <w:szCs w:val="18"/>
                          <w:lang w:eastAsia="ja-JP"/>
                        </w:rPr>
                      </w:pPr>
                      <w:r>
                        <w:rPr>
                          <w:sz w:val="18"/>
                          <w:szCs w:val="18"/>
                        </w:rPr>
                        <w:t>TCP 135</w:t>
                      </w:r>
                      <w:r>
                        <w:rPr>
                          <w:rFonts w:hint="eastAsia"/>
                          <w:sz w:val="18"/>
                          <w:szCs w:val="18"/>
                          <w:lang w:eastAsia="ja-JP"/>
                        </w:rPr>
                        <w:t>/</w:t>
                      </w:r>
                      <w:r>
                        <w:rPr>
                          <w:sz w:val="18"/>
                          <w:szCs w:val="18"/>
                        </w:rPr>
                        <w:t>139</w:t>
                      </w:r>
                      <w:r>
                        <w:rPr>
                          <w:rFonts w:hint="eastAsia"/>
                          <w:sz w:val="18"/>
                          <w:szCs w:val="18"/>
                          <w:lang w:eastAsia="ja-JP"/>
                        </w:rPr>
                        <w:t>/</w:t>
                      </w:r>
                    </w:p>
                    <w:p w:rsidR="00B777BF" w:rsidRDefault="00B777BF" w:rsidP="00B777BF">
                      <w:pPr>
                        <w:ind w:firstLineChars="200" w:firstLine="326"/>
                        <w:rPr>
                          <w:sz w:val="18"/>
                          <w:szCs w:val="18"/>
                          <w:lang w:eastAsia="ja-JP"/>
                        </w:rPr>
                      </w:pPr>
                      <w:r>
                        <w:rPr>
                          <w:rFonts w:hint="eastAsia"/>
                          <w:sz w:val="18"/>
                          <w:szCs w:val="18"/>
                          <w:lang w:eastAsia="ja-JP"/>
                        </w:rPr>
                        <w:t>4</w:t>
                      </w:r>
                      <w:r>
                        <w:rPr>
                          <w:sz w:val="18"/>
                          <w:szCs w:val="18"/>
                          <w:lang w:eastAsia="ja-JP"/>
                        </w:rPr>
                        <w:t>45</w:t>
                      </w:r>
                    </w:p>
                    <w:p w:rsidR="00B777BF" w:rsidRPr="0032367F" w:rsidRDefault="00B777BF" w:rsidP="00B777BF">
                      <w:pPr>
                        <w:rPr>
                          <w:sz w:val="18"/>
                          <w:szCs w:val="18"/>
                          <w:lang w:eastAsia="ja-JP"/>
                        </w:rPr>
                      </w:pPr>
                      <w:r>
                        <w:rPr>
                          <w:rFonts w:hint="eastAsia"/>
                          <w:sz w:val="18"/>
                          <w:szCs w:val="18"/>
                          <w:lang w:eastAsia="ja-JP"/>
                        </w:rPr>
                        <w:t>U</w:t>
                      </w:r>
                      <w:r>
                        <w:rPr>
                          <w:sz w:val="18"/>
                          <w:szCs w:val="18"/>
                          <w:lang w:eastAsia="ja-JP"/>
                        </w:rPr>
                        <w:t xml:space="preserve">DP </w:t>
                      </w:r>
                      <w:r>
                        <w:rPr>
                          <w:rFonts w:hint="eastAsia"/>
                          <w:sz w:val="18"/>
                          <w:szCs w:val="18"/>
                          <w:lang w:eastAsia="ja-JP"/>
                        </w:rPr>
                        <w:t>137/138</w:t>
                      </w:r>
                    </w:p>
                  </w:txbxContent>
                </v:textbox>
                <w10:wrap type="square" anchorx="margin"/>
              </v:shape>
            </w:pict>
          </mc:Fallback>
        </mc:AlternateContent>
      </w:r>
      <w:r w:rsidR="00F355C0">
        <w:rPr>
          <w:rFonts w:hAnsi="ＭＳ ゴシック"/>
          <w:noProof/>
          <w:lang w:eastAsia="ja-JP"/>
        </w:rPr>
        <mc:AlternateContent>
          <mc:Choice Requires="wps">
            <w:drawing>
              <wp:anchor distT="0" distB="0" distL="114300" distR="114300" simplePos="0" relativeHeight="251852288" behindDoc="0" locked="0" layoutInCell="1" allowOverlap="1">
                <wp:simplePos x="0" y="0"/>
                <wp:positionH relativeFrom="column">
                  <wp:posOffset>1746885</wp:posOffset>
                </wp:positionH>
                <wp:positionV relativeFrom="paragraph">
                  <wp:posOffset>22225</wp:posOffset>
                </wp:positionV>
                <wp:extent cx="1927860" cy="975360"/>
                <wp:effectExtent l="0" t="0" r="34290" b="15240"/>
                <wp:wrapNone/>
                <wp:docPr id="914" name="フリーフォーム: 図形 914"/>
                <wp:cNvGraphicFramePr/>
                <a:graphic xmlns:a="http://schemas.openxmlformats.org/drawingml/2006/main">
                  <a:graphicData uri="http://schemas.microsoft.com/office/word/2010/wordprocessingShape">
                    <wps:wsp>
                      <wps:cNvSpPr/>
                      <wps:spPr>
                        <a:xfrm>
                          <a:off x="0" y="0"/>
                          <a:ext cx="1927860" cy="975360"/>
                        </a:xfrm>
                        <a:custGeom>
                          <a:avLst/>
                          <a:gdLst>
                            <a:gd name="connsiteX0" fmla="*/ 1920240 w 1927860"/>
                            <a:gd name="connsiteY0" fmla="*/ 975360 h 975360"/>
                            <a:gd name="connsiteX1" fmla="*/ 1927860 w 1927860"/>
                            <a:gd name="connsiteY1" fmla="*/ 7620 h 975360"/>
                            <a:gd name="connsiteX2" fmla="*/ 0 w 1927860"/>
                            <a:gd name="connsiteY2" fmla="*/ 0 h 975360"/>
                          </a:gdLst>
                          <a:ahLst/>
                          <a:cxnLst>
                            <a:cxn ang="0">
                              <a:pos x="connsiteX0" y="connsiteY0"/>
                            </a:cxn>
                            <a:cxn ang="0">
                              <a:pos x="connsiteX1" y="connsiteY1"/>
                            </a:cxn>
                            <a:cxn ang="0">
                              <a:pos x="connsiteX2" y="connsiteY2"/>
                            </a:cxn>
                          </a:cxnLst>
                          <a:rect l="l" t="t" r="r" b="b"/>
                          <a:pathLst>
                            <a:path w="1927860" h="975360">
                              <a:moveTo>
                                <a:pt x="1920240" y="975360"/>
                              </a:moveTo>
                              <a:lnTo>
                                <a:pt x="1927860" y="7620"/>
                              </a:lnTo>
                              <a:lnTo>
                                <a:pt x="0" y="0"/>
                              </a:lnTo>
                            </a:path>
                          </a:pathLst>
                        </a:cu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7B9722" id="フリーフォーム: 図形 914" o:spid="_x0000_s1026" style="position:absolute;left:0;text-align:left;margin-left:137.55pt;margin-top:1.75pt;width:151.8pt;height:76.8pt;z-index:251852288;visibility:visible;mso-wrap-style:square;mso-wrap-distance-left:9pt;mso-wrap-distance-top:0;mso-wrap-distance-right:9pt;mso-wrap-distance-bottom:0;mso-position-horizontal:absolute;mso-position-horizontal-relative:text;mso-position-vertical:absolute;mso-position-vertical-relative:text;v-text-anchor:middle" coordsize="1927860,975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" path="m1920240,975360l1927860,7620,,e" filled="f" strokecolor="#4472c4 [3204]">
                <v:stroke joinstyle="miter"/>
                <v:path arrowok="t" o:connecttype="custom" o:connectlocs="1920240,975360;1927860,7620;0,0" o:connectangles="0,0,0"/>
              </v:shape>
            </w:pict>
          </mc:Fallback>
        </mc:AlternateContent>
      </w:r>
    </w:p>
    <w:p w:rsidR="003A66B8" w:rsidRDefault="00D90F2C" w:rsidP="00C82E31">
      <w:pPr>
        <w:tabs>
          <w:tab w:val="left" w:pos="1526"/>
        </w:tabs>
        <w:spacing w:line="220" w:lineRule="atLeast"/>
        <w:rPr>
          <w:rFonts w:hAnsi="ＭＳ ゴシック"/>
          <w:lang w:eastAsia="ja-JP"/>
        </w:rPr>
      </w:pP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4336" behindDoc="0" locked="0" layoutInCell="1" allowOverlap="1" wp14:anchorId="0C230CF6" wp14:editId="37B4F5FC">
                <wp:simplePos x="0" y="0"/>
                <wp:positionH relativeFrom="column">
                  <wp:posOffset>3011805</wp:posOffset>
                </wp:positionH>
                <wp:positionV relativeFrom="paragraph">
                  <wp:posOffset>95885</wp:posOffset>
                </wp:positionV>
                <wp:extent cx="1325880" cy="419100"/>
                <wp:effectExtent l="0" t="0" r="7620" b="0"/>
                <wp:wrapNone/>
                <wp:docPr id="915" name="正方形/長方形 915"/>
                <wp:cNvGraphicFramePr/>
                <a:graphic xmlns:a="http://schemas.openxmlformats.org/drawingml/2006/main">
                  <a:graphicData uri="http://schemas.microsoft.com/office/word/2010/wordprocessingShape">
                    <wps:wsp>
                      <wps:cNvSpPr/>
                      <wps:spPr>
                        <a:xfrm>
                          <a:off x="0" y="0"/>
                          <a:ext cx="1325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355C0" w:rsidRDefault="00F355C0"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rsidR="00F355C0" w:rsidRPr="0032367F" w:rsidRDefault="00F355C0" w:rsidP="00F355C0">
                            <w:pPr>
                              <w:spacing w:line="0" w:lineRule="atLeast"/>
                              <w:jc w:val="center"/>
                              <w:rPr>
                                <w:sz w:val="18"/>
                                <w:szCs w:val="18"/>
                                <w:lang w:eastAsia="ja-JP"/>
                              </w:rPr>
                            </w:pPr>
                            <w:r>
                              <w:rPr>
                                <w:rFonts w:hint="eastAsia"/>
                                <w:sz w:val="18"/>
                                <w:szCs w:val="18"/>
                                <w:lang w:eastAsia="ja-JP"/>
                              </w:rPr>
                              <w:t>クライアントログ情報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230CF6" id="正方形/長方形 915" o:spid="_x0000_s1045" style="position:absolute;margin-left:237.15pt;margin-top:7.55pt;width:104.4pt;height:33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" fillcolor="#4472c4 [3204]" stroked="f" strokeweight="1pt">
                <v:textbox>
                  <w:txbxContent>
                    <w:p w:rsidR="00F355C0" w:rsidRDefault="00F355C0"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rsidR="00F355C0" w:rsidRPr="0032367F" w:rsidRDefault="00F355C0" w:rsidP="00F355C0">
                      <w:pPr>
                        <w:spacing w:line="0" w:lineRule="atLeast"/>
                        <w:jc w:val="center"/>
                        <w:rPr>
                          <w:sz w:val="18"/>
                          <w:szCs w:val="18"/>
                          <w:lang w:eastAsia="ja-JP"/>
                        </w:rPr>
                      </w:pPr>
                      <w:r>
                        <w:rPr>
                          <w:rFonts w:hint="eastAsia"/>
                          <w:sz w:val="18"/>
                          <w:szCs w:val="18"/>
                          <w:lang w:eastAsia="ja-JP"/>
                        </w:rPr>
                        <w:t>クライアントログ情報</w:t>
                      </w:r>
                    </w:p>
                  </w:txbxContent>
                </v:textbox>
              </v:rect>
            </w:pict>
          </mc:Fallback>
        </mc:AlternateContent>
      </w:r>
    </w:p>
    <w:p w:rsidR="003A66B8" w:rsidRDefault="003A66B8" w:rsidP="00C82E31">
      <w:pPr>
        <w:tabs>
          <w:tab w:val="left" w:pos="1526"/>
        </w:tabs>
        <w:spacing w:line="220" w:lineRule="atLeast"/>
        <w:rPr>
          <w:rFonts w:hAnsi="ＭＳ ゴシック"/>
          <w:lang w:eastAsia="ja-JP"/>
        </w:rPr>
      </w:pPr>
    </w:p>
    <w:p w:rsidR="003A66B8" w:rsidRDefault="003A66B8" w:rsidP="00C82E31">
      <w:pPr>
        <w:tabs>
          <w:tab w:val="left" w:pos="1526"/>
        </w:tabs>
        <w:spacing w:line="220" w:lineRule="atLeast"/>
        <w:rPr>
          <w:rFonts w:hAnsi="ＭＳ ゴシック"/>
          <w:lang w:eastAsia="ja-JP"/>
        </w:rPr>
      </w:pPr>
    </w:p>
    <w:p w:rsidR="003A66B8" w:rsidRDefault="00D90F2C"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35904" behindDoc="0" locked="0" layoutInCell="1" allowOverlap="1" wp14:anchorId="6BFB4589" wp14:editId="21A78C9C">
                <wp:simplePos x="0" y="0"/>
                <wp:positionH relativeFrom="margin">
                  <wp:align>left</wp:align>
                </wp:positionH>
                <wp:positionV relativeFrom="paragraph">
                  <wp:posOffset>57785</wp:posOffset>
                </wp:positionV>
                <wp:extent cx="5242560" cy="1043940"/>
                <wp:effectExtent l="0" t="0" r="15240" b="22860"/>
                <wp:wrapNone/>
                <wp:docPr id="903" name="正方形/長方形 903"/>
                <wp:cNvGraphicFramePr/>
                <a:graphic xmlns:a="http://schemas.openxmlformats.org/drawingml/2006/main">
                  <a:graphicData uri="http://schemas.microsoft.com/office/word/2010/wordprocessingShape">
                    <wps:wsp>
                      <wps:cNvSpPr/>
                      <wps:spPr>
                        <a:xfrm>
                          <a:off x="0" y="0"/>
                          <a:ext cx="5242560" cy="104394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66B8" w:rsidRPr="003A66B8" w:rsidRDefault="003A66B8" w:rsidP="00D90F2C">
                            <w:pPr>
                              <w:ind w:firstLineChars="200" w:firstLine="366"/>
                              <w:jc w:val="center"/>
                              <w:rPr>
                                <w:color w:val="000000" w:themeColor="text1"/>
                                <w:sz w:val="20"/>
                                <w:szCs w:val="20"/>
                                <w:lang w:eastAsia="ja-JP"/>
                              </w:rPr>
                            </w:pPr>
                            <w:r>
                              <w:rPr>
                                <w:rFonts w:hint="eastAsia"/>
                                <w:color w:val="000000" w:themeColor="text1"/>
                                <w:sz w:val="20"/>
                                <w:szCs w:val="20"/>
                                <w:lang w:eastAsia="ja-JP"/>
                              </w:rPr>
                              <w:t>管理対象PC群</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FB4589" id="正方形/長方形 903" o:spid="_x0000_s1046" style="position:absolute;margin-left:0;margin-top:4.55pt;width:412.8pt;height:82.2pt;z-index:2518359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" fillcolor="white [3212]" strokecolor="#a5a5a5 [2092]">
                <v:textbox>
                  <w:txbxContent>
                    <w:p w:rsidR="003A66B8" w:rsidRPr="003A66B8" w:rsidRDefault="003A66B8" w:rsidP="00D90F2C">
                      <w:pPr>
                        <w:ind w:firstLineChars="200" w:firstLine="366"/>
                        <w:jc w:val="center"/>
                        <w:rPr>
                          <w:color w:val="000000" w:themeColor="text1"/>
                          <w:sz w:val="20"/>
                          <w:szCs w:val="20"/>
                          <w:lang w:eastAsia="ja-JP"/>
                        </w:rPr>
                      </w:pPr>
                      <w:r>
                        <w:rPr>
                          <w:rFonts w:hint="eastAsia"/>
                          <w:color w:val="000000" w:themeColor="text1"/>
                          <w:sz w:val="20"/>
                          <w:szCs w:val="20"/>
                          <w:lang w:eastAsia="ja-JP"/>
                        </w:rPr>
                        <w:t>管理対象PC群</w:t>
                      </w:r>
                    </w:p>
                  </w:txbxContent>
                </v:textbox>
                <w10:wrap anchorx="margin"/>
              </v:rect>
            </w:pict>
          </mc:Fallback>
        </mc:AlternateContent>
      </w:r>
    </w:p>
    <w:p w:rsidR="003A66B8" w:rsidRDefault="003A66B8" w:rsidP="00C82E31">
      <w:pPr>
        <w:tabs>
          <w:tab w:val="left" w:pos="1526"/>
        </w:tabs>
        <w:spacing w:line="220" w:lineRule="atLeast"/>
        <w:rPr>
          <w:rFonts w:hAnsi="ＭＳ ゴシック"/>
          <w:lang w:eastAsia="ja-JP"/>
        </w:rPr>
      </w:pPr>
    </w:p>
    <w:p w:rsidR="003A66B8" w:rsidRDefault="003A66B8" w:rsidP="00C82E31">
      <w:pPr>
        <w:tabs>
          <w:tab w:val="left" w:pos="1526"/>
        </w:tabs>
        <w:spacing w:line="220" w:lineRule="atLeast"/>
        <w:rPr>
          <w:rFonts w:hAnsi="ＭＳ ゴシック"/>
          <w:lang w:eastAsia="ja-JP"/>
        </w:rPr>
      </w:pPr>
    </w:p>
    <w:p w:rsidR="003A66B8" w:rsidRPr="00D90F2C" w:rsidRDefault="003A66B8" w:rsidP="00C82E31">
      <w:pPr>
        <w:tabs>
          <w:tab w:val="left" w:pos="1526"/>
        </w:tabs>
        <w:spacing w:line="220" w:lineRule="atLeast"/>
        <w:rPr>
          <w:rFonts w:hAnsi="ＭＳ ゴシック"/>
          <w:lang w:eastAsia="ja-JP"/>
        </w:rPr>
      </w:pPr>
    </w:p>
    <w:p w:rsidR="003A66B8" w:rsidRDefault="003A66B8" w:rsidP="00C82E31">
      <w:pPr>
        <w:tabs>
          <w:tab w:val="left" w:pos="1526"/>
        </w:tabs>
        <w:spacing w:line="220" w:lineRule="atLeast"/>
        <w:rPr>
          <w:rFonts w:hAnsi="ＭＳ ゴシック"/>
          <w:lang w:eastAsia="ja-JP"/>
        </w:rPr>
      </w:pPr>
    </w:p>
    <w:p w:rsidR="003A66B8" w:rsidRPr="00E520ED" w:rsidRDefault="003A66B8" w:rsidP="00C82E31">
      <w:pPr>
        <w:tabs>
          <w:tab w:val="left" w:pos="1526"/>
        </w:tabs>
        <w:spacing w:line="220" w:lineRule="atLeast"/>
        <w:rPr>
          <w:rFonts w:hAnsi="ＭＳ ゴシック"/>
          <w:lang w:eastAsia="ja-JP"/>
        </w:rPr>
      </w:pPr>
    </w:p>
    <w:p w:rsidR="002416B0" w:rsidRPr="00E520ED" w:rsidRDefault="002416B0" w:rsidP="00C82E31">
      <w:pPr>
        <w:tabs>
          <w:tab w:val="left" w:pos="1526"/>
        </w:tabs>
        <w:spacing w:line="220" w:lineRule="atLeast"/>
        <w:rPr>
          <w:rFonts w:hAnsi="ＭＳ ゴシック"/>
          <w:lang w:eastAsia="ja-JP"/>
        </w:rPr>
      </w:pPr>
      <w:r w:rsidRPr="00E520ED">
        <w:rPr>
          <w:rFonts w:hAnsi="ＭＳ ゴシック"/>
          <w:lang w:eastAsia="ja-JP"/>
        </w:rPr>
        <w:br w:type="page"/>
      </w:r>
    </w:p>
    <w:p w:rsidR="002416B0" w:rsidRPr="00E520ED" w:rsidRDefault="002416B0" w:rsidP="00C82E31">
      <w:pPr>
        <w:pStyle w:val="21"/>
        <w:spacing w:before="0" w:after="0" w:line="220" w:lineRule="atLeast"/>
      </w:pPr>
      <w:bookmarkStart w:id="9" w:name="_Toc196634623"/>
      <w:bookmarkStart w:id="10" w:name="_Toc286336143"/>
      <w:bookmarkStart w:id="11" w:name="_Toc2411169"/>
      <w:r w:rsidRPr="00E520ED">
        <w:rPr>
          <w:rFonts w:hint="eastAsia"/>
        </w:rPr>
        <w:lastRenderedPageBreak/>
        <w:t>1-4.</w:t>
      </w:r>
      <w:bookmarkEnd w:id="9"/>
      <w:bookmarkEnd w:id="10"/>
      <w:r w:rsidR="00592568">
        <w:rPr>
          <w:rFonts w:hint="eastAsia"/>
          <w:lang w:eastAsia="ja-JP"/>
        </w:rPr>
        <w:t>LogVillageの動作概要</w:t>
      </w:r>
      <w:bookmarkEnd w:id="11"/>
    </w:p>
    <w:p w:rsidR="002416B0" w:rsidRDefault="002416B0" w:rsidP="00C82E31">
      <w:pPr>
        <w:spacing w:line="220" w:lineRule="atLeast"/>
        <w:rPr>
          <w:rFonts w:hAnsi="ＭＳ ゴシック"/>
          <w:lang w:eastAsia="ja-JP"/>
        </w:rPr>
      </w:pPr>
      <w:r>
        <w:rPr>
          <w:rFonts w:hAnsi="ＭＳ ゴシック" w:hint="eastAsia"/>
          <w:lang w:eastAsia="ja-JP"/>
        </w:rPr>
        <w:t>LogVillageの</w:t>
      </w:r>
      <w:r w:rsidR="00592568">
        <w:rPr>
          <w:rFonts w:hAnsi="ＭＳ ゴシック" w:hint="eastAsia"/>
          <w:lang w:eastAsia="ja-JP"/>
        </w:rPr>
        <w:t>動作概要</w:t>
      </w:r>
      <w:r>
        <w:rPr>
          <w:rFonts w:hAnsi="ＭＳ ゴシック" w:hint="eastAsia"/>
          <w:lang w:eastAsia="ja-JP"/>
        </w:rPr>
        <w:t>について説明します。</w:t>
      </w:r>
    </w:p>
    <w:p w:rsidR="002416B0" w:rsidRPr="00E520ED" w:rsidRDefault="002416B0" w:rsidP="00C82E31">
      <w:pPr>
        <w:spacing w:line="220" w:lineRule="atLeast"/>
        <w:rPr>
          <w:rFonts w:hAnsi="ＭＳ ゴシック"/>
          <w:lang w:eastAsia="ja-JP"/>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■管理対象PCのデータがLogVillageデータベースに格納されるまで</w:t>
      </w:r>
    </w:p>
    <w:p w:rsidR="002416B0" w:rsidRPr="00A20035" w:rsidRDefault="003D194E" w:rsidP="00C82E31">
      <w:pPr>
        <w:pStyle w:val="afe"/>
        <w:numPr>
          <w:ilvl w:val="0"/>
          <w:numId w:val="12"/>
        </w:numPr>
        <w:spacing w:line="220" w:lineRule="atLeast"/>
        <w:rPr>
          <w:rFonts w:hAnsi="ＭＳ ゴシック"/>
          <w:lang w:eastAsia="ja-JP"/>
        </w:rPr>
      </w:pPr>
      <w:r>
        <w:rPr>
          <w:rFonts w:hAnsi="ＭＳ ゴシック" w:hint="eastAsia"/>
          <w:lang w:eastAsia="ja-JP"/>
        </w:rPr>
        <w:t>LogVillage</w:t>
      </w:r>
      <w:r w:rsidR="002416B0" w:rsidRPr="00A20035">
        <w:rPr>
          <w:rFonts w:hAnsi="ＭＳ ゴシック" w:hint="eastAsia"/>
          <w:lang w:eastAsia="ja-JP"/>
        </w:rPr>
        <w:t>PSが管理対象PCを監視し、情報などを取得します。</w:t>
      </w:r>
    </w:p>
    <w:p w:rsidR="002416B0" w:rsidRPr="00A20035" w:rsidRDefault="003D194E" w:rsidP="00C82E31">
      <w:pPr>
        <w:pStyle w:val="afe"/>
        <w:numPr>
          <w:ilvl w:val="0"/>
          <w:numId w:val="12"/>
        </w:numPr>
        <w:spacing w:line="220" w:lineRule="atLeast"/>
        <w:rPr>
          <w:rFonts w:hAnsi="ＭＳ ゴシック"/>
          <w:lang w:eastAsia="ja-JP"/>
        </w:rPr>
      </w:pPr>
      <w:r>
        <w:rPr>
          <w:rFonts w:hAnsi="ＭＳ ゴシック" w:hint="eastAsia"/>
          <w:lang w:eastAsia="ja-JP"/>
        </w:rPr>
        <w:t>LogVillage</w:t>
      </w:r>
      <w:r w:rsidR="002416B0" w:rsidRPr="00A20035">
        <w:rPr>
          <w:rFonts w:hAnsi="ＭＳ ゴシック" w:hint="eastAsia"/>
          <w:lang w:eastAsia="ja-JP"/>
        </w:rPr>
        <w:t>PSは、データを暗号化し</w:t>
      </w:r>
      <w:r w:rsidR="00B15716">
        <w:rPr>
          <w:rFonts w:hAnsi="ＭＳ ゴシック" w:hint="eastAsia"/>
          <w:lang w:eastAsia="ja-JP"/>
        </w:rPr>
        <w:t>LogVillageMGR</w:t>
      </w:r>
      <w:r w:rsidR="002416B0" w:rsidRPr="00A20035">
        <w:rPr>
          <w:rFonts w:hAnsi="ＭＳ ゴシック" w:hint="eastAsia"/>
          <w:lang w:eastAsia="ja-JP"/>
        </w:rPr>
        <w:t>のSpoolフォルダへ送信します。</w:t>
      </w:r>
    </w:p>
    <w:p w:rsidR="002416B0" w:rsidRPr="00A20035" w:rsidRDefault="00B15716" w:rsidP="00C82E31">
      <w:pPr>
        <w:pStyle w:val="afe"/>
        <w:numPr>
          <w:ilvl w:val="0"/>
          <w:numId w:val="12"/>
        </w:numPr>
        <w:spacing w:line="220" w:lineRule="atLeast"/>
        <w:rPr>
          <w:rFonts w:hAnsi="ＭＳ ゴシック"/>
          <w:lang w:eastAsia="ja-JP"/>
        </w:rPr>
      </w:pPr>
      <w:r>
        <w:rPr>
          <w:rFonts w:hAnsi="ＭＳ ゴシック"/>
          <w:lang w:eastAsia="ja-JP"/>
        </w:rPr>
        <w:t>LogVillageMGR</w:t>
      </w:r>
      <w:r w:rsidR="002416B0" w:rsidRPr="00A20035">
        <w:rPr>
          <w:rFonts w:hAnsi="ＭＳ ゴシック" w:hint="eastAsia"/>
          <w:lang w:eastAsia="ja-JP"/>
        </w:rPr>
        <w:t>は、Spoolフォルダに書き込まれたデータを復号化してLogVillageデータベースに書き込みます。</w:t>
      </w:r>
    </w:p>
    <w:p w:rsidR="002416B0" w:rsidRPr="00E520ED" w:rsidRDefault="002416B0" w:rsidP="00C82E31">
      <w:pPr>
        <w:spacing w:line="220" w:lineRule="atLeast"/>
        <w:rPr>
          <w:rFonts w:hAnsi="ＭＳ ゴシック"/>
          <w:lang w:eastAsia="ja-JP"/>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■格納されたLogVillageデータをブラウザで閲覧する</w:t>
      </w:r>
    </w:p>
    <w:p w:rsidR="002416B0" w:rsidRPr="00A20035" w:rsidRDefault="002416B0" w:rsidP="00C82E31">
      <w:pPr>
        <w:pStyle w:val="afe"/>
        <w:numPr>
          <w:ilvl w:val="0"/>
          <w:numId w:val="12"/>
        </w:numPr>
        <w:spacing w:line="220" w:lineRule="atLeast"/>
        <w:rPr>
          <w:rFonts w:hAnsi="ＭＳ ゴシック"/>
          <w:lang w:eastAsia="ja-JP"/>
        </w:rPr>
      </w:pPr>
      <w:r w:rsidRPr="00A20035">
        <w:rPr>
          <w:rFonts w:hAnsi="ＭＳ ゴシック" w:hint="eastAsia"/>
          <w:lang w:eastAsia="ja-JP"/>
        </w:rPr>
        <w:t>管理コンソールよりブラウザを通してデータベースの内容を確認します。</w:t>
      </w:r>
    </w:p>
    <w:p w:rsidR="002416B0" w:rsidRPr="00E520ED" w:rsidRDefault="002416B0" w:rsidP="00651269">
      <w:pPr>
        <w:spacing w:line="220" w:lineRule="atLeast"/>
        <w:ind w:firstLineChars="100" w:firstLine="193"/>
        <w:rPr>
          <w:rFonts w:hAnsi="ＭＳ ゴシック"/>
          <w:lang w:eastAsia="ja-JP"/>
        </w:rPr>
      </w:pPr>
      <w:r w:rsidRPr="00E520ED">
        <w:rPr>
          <w:rFonts w:hAnsi="ＭＳ ゴシック" w:hint="eastAsia"/>
          <w:lang w:eastAsia="ja-JP"/>
        </w:rPr>
        <w:t>（この場合は、HTTPとHTTPSが使用可能です。）</w:t>
      </w:r>
    </w:p>
    <w:p w:rsidR="002416B0" w:rsidRPr="00E520ED" w:rsidRDefault="002416B0" w:rsidP="00C82E31">
      <w:pPr>
        <w:spacing w:line="220" w:lineRule="atLeast"/>
        <w:rPr>
          <w:rFonts w:hAnsi="ＭＳ ゴシック"/>
          <w:lang w:eastAsia="ja-JP"/>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r w:rsidR="003D194E">
        <w:rPr>
          <w:rFonts w:hAnsi="ＭＳ ゴシック" w:hint="eastAsia"/>
        </w:rPr>
        <w:t>LogVillage</w:t>
      </w:r>
      <w:r w:rsidRPr="00E520ED">
        <w:rPr>
          <w:rFonts w:ascii="ＭＳ ゴシック" w:eastAsia="ＭＳ ゴシック" w:hAnsi="ＭＳ ゴシック" w:hint="eastAsia"/>
        </w:rPr>
        <w:t>PSと管理対象PC間の通信について</w:t>
      </w:r>
    </w:p>
    <w:p w:rsidR="002416B0" w:rsidRDefault="002416B0" w:rsidP="00C82E31">
      <w:pPr>
        <w:spacing w:line="220" w:lineRule="atLeast"/>
        <w:rPr>
          <w:lang w:eastAsia="ja-JP"/>
        </w:rPr>
      </w:pPr>
      <w:r>
        <w:rPr>
          <w:rFonts w:hint="eastAsia"/>
          <w:lang w:eastAsia="ja-JP"/>
        </w:rPr>
        <w:t>以下のポートが解放されている必要があります。</w:t>
      </w:r>
    </w:p>
    <w:p w:rsidR="002416B0" w:rsidRDefault="002416B0" w:rsidP="00C82E31">
      <w:pPr>
        <w:spacing w:line="220" w:lineRule="atLeast"/>
        <w:rPr>
          <w:lang w:eastAsia="ja-JP"/>
        </w:rPr>
      </w:pPr>
      <w:r w:rsidRPr="00E520ED">
        <w:rPr>
          <w:rFonts w:hint="eastAsia"/>
          <w:lang w:eastAsia="ja-JP"/>
        </w:rPr>
        <w:t>・NetBIOS</w:t>
      </w:r>
      <w:r w:rsidR="00914363" w:rsidRPr="00E520ED">
        <w:fldChar w:fldCharType="begin"/>
      </w:r>
      <w:r w:rsidRPr="00E520ED">
        <w:rPr>
          <w:lang w:eastAsia="ja-JP"/>
        </w:rPr>
        <w:instrText xml:space="preserve"> XE "</w:instrText>
      </w:r>
      <w:r w:rsidRPr="00E520ED">
        <w:rPr>
          <w:rFonts w:hint="eastAsia"/>
          <w:lang w:eastAsia="ja-JP"/>
        </w:rPr>
        <w:instrText>NetBIOS</w:instrText>
      </w:r>
      <w:r w:rsidRPr="00E520ED">
        <w:rPr>
          <w:lang w:eastAsia="ja-JP"/>
        </w:rPr>
        <w:instrText>" \y "NetB</w:instrText>
      </w:r>
      <w:r w:rsidRPr="00E520ED">
        <w:rPr>
          <w:rFonts w:hint="eastAsia"/>
          <w:lang w:eastAsia="ja-JP"/>
        </w:rPr>
        <w:instrText>IOS</w:instrText>
      </w:r>
      <w:r w:rsidRPr="00E520ED">
        <w:rPr>
          <w:lang w:eastAsia="ja-JP"/>
        </w:rPr>
        <w:instrText xml:space="preserve">" </w:instrText>
      </w:r>
      <w:r w:rsidR="00914363" w:rsidRPr="00E520ED">
        <w:fldChar w:fldCharType="end"/>
      </w:r>
      <w:r w:rsidRPr="00E520ED">
        <w:rPr>
          <w:rFonts w:hint="eastAsia"/>
          <w:lang w:eastAsia="ja-JP"/>
        </w:rPr>
        <w:t>用</w:t>
      </w:r>
      <w:r>
        <w:rPr>
          <w:rFonts w:hint="eastAsia"/>
          <w:lang w:eastAsia="ja-JP"/>
        </w:rPr>
        <w:tab/>
        <w:t xml:space="preserve">139:TCP, 445:TCP, 137:UDP, </w:t>
      </w:r>
      <w:r w:rsidRPr="00E520ED">
        <w:rPr>
          <w:rFonts w:hint="eastAsia"/>
          <w:lang w:eastAsia="ja-JP"/>
        </w:rPr>
        <w:t>138:UDP</w:t>
      </w:r>
    </w:p>
    <w:p w:rsidR="00A2102A" w:rsidRDefault="002416B0" w:rsidP="00A2102A">
      <w:pPr>
        <w:spacing w:line="220" w:lineRule="atLeast"/>
        <w:rPr>
          <w:lang w:eastAsia="ja-JP"/>
        </w:rPr>
      </w:pPr>
      <w:r w:rsidRPr="00E520ED">
        <w:rPr>
          <w:rFonts w:hint="eastAsia"/>
          <w:lang w:eastAsia="ja-JP"/>
        </w:rPr>
        <w:t>・DCOM用</w:t>
      </w:r>
      <w:r w:rsidRPr="00E520ED">
        <w:rPr>
          <w:rFonts w:hint="eastAsia"/>
          <w:lang w:eastAsia="ja-JP"/>
        </w:rPr>
        <w:tab/>
      </w:r>
      <w:r>
        <w:rPr>
          <w:rFonts w:hint="eastAsia"/>
          <w:lang w:eastAsia="ja-JP"/>
        </w:rPr>
        <w:tab/>
      </w:r>
      <w:r w:rsidRPr="00E520ED">
        <w:rPr>
          <w:rFonts w:hint="eastAsia"/>
          <w:lang w:eastAsia="ja-JP"/>
        </w:rPr>
        <w:t>135:TCP</w:t>
      </w:r>
    </w:p>
    <w:p w:rsidR="002416B0" w:rsidRPr="00A2102A" w:rsidRDefault="00A2102A" w:rsidP="00A2102A">
      <w:pPr>
        <w:spacing w:line="220" w:lineRule="atLeast"/>
        <w:rPr>
          <w:lang w:eastAsia="ja-JP"/>
        </w:rPr>
      </w:pPr>
      <w:r>
        <w:rPr>
          <w:rFonts w:hint="eastAsia"/>
          <w:lang w:eastAsia="ja-JP"/>
        </w:rPr>
        <w:t xml:space="preserve">　　　　　　　　 RPC動的ポート</w:t>
      </w:r>
      <w:r w:rsidR="002416B0" w:rsidRPr="00CC25A2">
        <w:rPr>
          <w:rFonts w:hint="eastAsia"/>
          <w:sz w:val="16"/>
          <w:szCs w:val="16"/>
          <w:lang w:eastAsia="ja-JP"/>
        </w:rPr>
        <w:t>（デフォルトでは1024から65535までの</w:t>
      </w:r>
      <w:r w:rsidR="002416B0">
        <w:rPr>
          <w:rFonts w:hint="eastAsia"/>
          <w:sz w:val="16"/>
          <w:szCs w:val="16"/>
          <w:lang w:eastAsia="ja-JP"/>
        </w:rPr>
        <w:t>範囲の中で自動的に</w:t>
      </w:r>
      <w:r w:rsidR="002416B0" w:rsidRPr="00CC25A2">
        <w:rPr>
          <w:rFonts w:hint="eastAsia"/>
          <w:sz w:val="16"/>
          <w:szCs w:val="16"/>
          <w:lang w:eastAsia="ja-JP"/>
        </w:rPr>
        <w:t>割り当てられます）</w:t>
      </w:r>
    </w:p>
    <w:p w:rsidR="002416B0" w:rsidRPr="00E520ED" w:rsidRDefault="002416B0" w:rsidP="00C82E31">
      <w:pPr>
        <w:spacing w:line="220" w:lineRule="atLeast"/>
        <w:rPr>
          <w:lang w:eastAsia="ja-JP"/>
        </w:rPr>
      </w:pPr>
      <w:r w:rsidRPr="00E520ED">
        <w:rPr>
          <w:rFonts w:hint="eastAsia"/>
          <w:lang w:eastAsia="ja-JP"/>
        </w:rPr>
        <w:t>※</w:t>
      </w:r>
      <w:r w:rsidR="003D194E">
        <w:rPr>
          <w:rFonts w:hAnsi="ＭＳ ゴシック" w:hint="eastAsia"/>
          <w:lang w:eastAsia="ja-JP"/>
        </w:rPr>
        <w:t>LogVillage</w:t>
      </w:r>
      <w:r w:rsidRPr="00E520ED">
        <w:rPr>
          <w:rFonts w:hint="eastAsia"/>
          <w:lang w:eastAsia="ja-JP"/>
        </w:rPr>
        <w:t>PS→　管理対象PCの方向のみ。</w:t>
      </w:r>
    </w:p>
    <w:p w:rsidR="002416B0" w:rsidRPr="005825D2" w:rsidRDefault="00427D57" w:rsidP="003D194E">
      <w:pPr>
        <w:spacing w:line="220" w:lineRule="atLeast"/>
        <w:ind w:left="193" w:hangingChars="100" w:hanging="193"/>
        <w:rPr>
          <w:u w:val="single"/>
          <w:lang w:eastAsia="ja-JP"/>
        </w:rPr>
      </w:pPr>
      <w:r>
        <w:rPr>
          <w:rFonts w:hAnsi="ＭＳ ゴシック"/>
          <w:noProof/>
          <w:lang w:eastAsia="ja-JP" w:bidi="ar-SA"/>
        </w:rPr>
        <mc:AlternateContent>
          <mc:Choice Requires="wpg">
            <w:drawing>
              <wp:anchor distT="0" distB="0" distL="114300" distR="114300" simplePos="0" relativeHeight="251610624" behindDoc="0" locked="0" layoutInCell="1" allowOverlap="1">
                <wp:simplePos x="0" y="0"/>
                <wp:positionH relativeFrom="column">
                  <wp:posOffset>843915</wp:posOffset>
                </wp:positionH>
                <wp:positionV relativeFrom="paragraph">
                  <wp:posOffset>357505</wp:posOffset>
                </wp:positionV>
                <wp:extent cx="5485765" cy="2291080"/>
                <wp:effectExtent l="9525" t="0" r="0" b="21590"/>
                <wp:wrapNone/>
                <wp:docPr id="859"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5765" cy="2291080"/>
                          <a:chOff x="3030" y="8231"/>
                          <a:chExt cx="8639" cy="3608"/>
                        </a:xfrm>
                      </wpg:grpSpPr>
                      <wps:wsp>
                        <wps:cNvPr id="860" name="AutoShape 142"/>
                        <wps:cNvCnPr>
                          <a:cxnSpLocks noChangeShapeType="1"/>
                        </wps:cNvCnPr>
                        <wps:spPr bwMode="auto">
                          <a:xfrm>
                            <a:off x="9540" y="9274"/>
                            <a:ext cx="569" cy="0"/>
                          </a:xfrm>
                          <a:prstGeom prst="straightConnector1">
                            <a:avLst/>
                          </a:prstGeom>
                          <a:noFill/>
                          <a:ln w="19050">
                            <a:solidFill>
                              <a:srgbClr val="000000"/>
                            </a:solidFill>
                            <a:round/>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wpg:grpSp>
                        <wpg:cNvPr id="861" name="Group 143"/>
                        <wpg:cNvGrpSpPr>
                          <a:grpSpLocks/>
                        </wpg:cNvGrpSpPr>
                        <wpg:grpSpPr bwMode="auto">
                          <a:xfrm>
                            <a:off x="3030" y="8231"/>
                            <a:ext cx="6600" cy="3608"/>
                            <a:chOff x="3030" y="8231"/>
                            <a:chExt cx="6600" cy="3608"/>
                          </a:xfrm>
                        </wpg:grpSpPr>
                        <wps:wsp>
                          <wps:cNvPr id="862" name="AutoShape 144"/>
                          <wps:cNvSpPr>
                            <a:spLocks noChangeArrowheads="1"/>
                          </wps:cNvSpPr>
                          <wps:spPr bwMode="auto">
                            <a:xfrm>
                              <a:off x="3030" y="8689"/>
                              <a:ext cx="4290" cy="3150"/>
                            </a:xfrm>
                            <a:prstGeom prst="flowChartProcess">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28398" dir="3806097" algn="ctr" rotWithShape="0">
                                <a:srgbClr val="243F60"/>
                              </a:outerShdw>
                            </a:effectLst>
                          </wps:spPr>
                          <wps:txbx>
                            <w:txbxContent>
                              <w:p w:rsidR="003A66B8" w:rsidRPr="00C97D22" w:rsidRDefault="003A66B8" w:rsidP="009F260F">
                                <w:pPr>
                                  <w:jc w:val="center"/>
                                  <w:rPr>
                                    <w:rFonts w:ascii="Lucida Console" w:eastAsia="ＭＳ Ｐゴシック" w:hAnsi="Lucida Console"/>
                                    <w:b/>
                                    <w:color w:val="FFFFFF"/>
                                  </w:rPr>
                                </w:pPr>
                                <w:r w:rsidRPr="00C97D22">
                                  <w:rPr>
                                    <w:rFonts w:ascii="Lucida Console" w:eastAsia="ＭＳ Ｐゴシック" w:hAnsi="Lucida Console" w:hint="eastAsia"/>
                                    <w:b/>
                                    <w:color w:val="FFFFFF"/>
                                  </w:rPr>
                                  <w:t>logVillage</w:t>
                                </w:r>
                                <w:r>
                                  <w:rPr>
                                    <w:rFonts w:ascii="Lucida Console" w:eastAsia="ＭＳ Ｐゴシック" w:hAnsi="ＭＳ Ｐゴシック" w:hint="eastAsia"/>
                                    <w:b/>
                                    <w:color w:val="FFFFFF"/>
                                  </w:rPr>
                                  <w:t>マネージャ</w:t>
                                </w:r>
                                <w:r w:rsidRPr="00C97D22">
                                  <w:rPr>
                                    <w:rFonts w:ascii="Lucida Console" w:eastAsia="ＭＳ Ｐゴシック" w:hAnsi="ＭＳ Ｐゴシック" w:hint="eastAsia"/>
                                    <w:b/>
                                    <w:color w:val="FFFFFF"/>
                                  </w:rPr>
                                  <w:t>：</w:t>
                                </w:r>
                                <w:r w:rsidRPr="00C97D22">
                                  <w:rPr>
                                    <w:rFonts w:ascii="Lucida Console" w:eastAsia="ＭＳ Ｐゴシック" w:hAnsi="Lucida Console" w:hint="eastAsia"/>
                                    <w:b/>
                                    <w:color w:val="FFFFFF"/>
                                  </w:rPr>
                                  <w:t>Mgr</w:t>
                                </w:r>
                              </w:p>
                            </w:txbxContent>
                          </wps:txbx>
                          <wps:bodyPr rot="0" vert="horz" wrap="square" lIns="74295" tIns="8890" rIns="74295" bIns="8890" anchor="t" anchorCtr="0" upright="1">
                            <a:noAutofit/>
                          </wps:bodyPr>
                        </wps:wsp>
                        <wps:wsp>
                          <wps:cNvPr id="863" name="AutoShape 145"/>
                          <wps:cNvSpPr>
                            <a:spLocks noChangeArrowheads="1"/>
                          </wps:cNvSpPr>
                          <wps:spPr bwMode="auto">
                            <a:xfrm>
                              <a:off x="4575" y="9784"/>
                              <a:ext cx="1155" cy="1365"/>
                            </a:xfrm>
                            <a:prstGeom prst="flowChartMagneticDisk">
                              <a:avLst/>
                            </a:prstGeom>
                            <a:gradFill rotWithShape="0">
                              <a:gsLst>
                                <a:gs pos="0">
                                  <a:srgbClr val="FABF8F"/>
                                </a:gs>
                                <a:gs pos="50000">
                                  <a:srgbClr val="F79646"/>
                                </a:gs>
                                <a:gs pos="100000">
                                  <a:srgbClr val="FABF8F"/>
                                </a:gs>
                              </a:gsLst>
                              <a:lin ang="5400000" scaled="1"/>
                            </a:gradFill>
                            <a:ln w="12700">
                              <a:solidFill>
                                <a:srgbClr val="F79646"/>
                              </a:solidFill>
                              <a:round/>
                              <a:headEnd/>
                              <a:tailEnd/>
                            </a:ln>
                            <a:effectLst>
                              <a:outerShdw dist="28398" dir="3806097" algn="ctr" rotWithShape="0">
                                <a:srgbClr val="974706"/>
                              </a:outerShdw>
                            </a:effectLst>
                          </wps:spPr>
                          <wps:txbx>
                            <w:txbxContent>
                              <w:p w:rsidR="003A66B8" w:rsidRDefault="003A66B8" w:rsidP="009F260F">
                                <w:pPr>
                                  <w:rPr>
                                    <w:rStyle w:val="afffff7"/>
                                  </w:rPr>
                                </w:pPr>
                                <w:r w:rsidRPr="00F07D0D">
                                  <w:rPr>
                                    <w:rStyle w:val="afffff7"/>
                                    <w:rFonts w:hint="eastAsia"/>
                                  </w:rPr>
                                  <w:t>データ</w:t>
                                </w:r>
                              </w:p>
                              <w:p w:rsidR="003A66B8" w:rsidRPr="00F07D0D" w:rsidRDefault="003A66B8" w:rsidP="009F260F">
                                <w:pPr>
                                  <w:rPr>
                                    <w:rStyle w:val="afffff7"/>
                                  </w:rPr>
                                </w:pPr>
                                <w:r w:rsidRPr="00F07D0D">
                                  <w:rPr>
                                    <w:rStyle w:val="afffff7"/>
                                    <w:rFonts w:hint="eastAsia"/>
                                  </w:rPr>
                                  <w:t>ベース</w:t>
                                </w:r>
                              </w:p>
                            </w:txbxContent>
                          </wps:txbx>
                          <wps:bodyPr rot="0" vert="horz" wrap="square" lIns="74295" tIns="8890" rIns="74295" bIns="8890" anchor="t" anchorCtr="0" upright="1">
                            <a:noAutofit/>
                          </wps:bodyPr>
                        </wps:wsp>
                        <wps:wsp>
                          <wps:cNvPr id="864" name="AutoShape 146"/>
                          <wps:cNvSpPr>
                            <a:spLocks noChangeArrowheads="1"/>
                          </wps:cNvSpPr>
                          <wps:spPr bwMode="auto">
                            <a:xfrm>
                              <a:off x="3870" y="9064"/>
                              <a:ext cx="510" cy="238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3A66B8" w:rsidRPr="002E09EF" w:rsidRDefault="003A66B8" w:rsidP="00F07D0D">
                                <w:pPr>
                                  <w:pStyle w:val="afffff6"/>
                                  <w:jc w:val="center"/>
                                </w:pPr>
                                <w:r w:rsidRPr="002E09EF">
                                  <w:rPr>
                                    <w:rFonts w:hint="eastAsia"/>
                                  </w:rPr>
                                  <w:t>Apache</w:t>
                                </w:r>
                              </w:p>
                            </w:txbxContent>
                          </wps:txbx>
                          <wps:bodyPr rot="0" vert="eaVert" wrap="square" lIns="74295" tIns="8890" rIns="74295" bIns="8890" anchor="t" anchorCtr="0" upright="1">
                            <a:noAutofit/>
                          </wps:bodyPr>
                        </wps:wsp>
                        <wpg:grpSp>
                          <wpg:cNvPr id="865" name="Group 147"/>
                          <wpg:cNvGrpSpPr>
                            <a:grpSpLocks/>
                          </wpg:cNvGrpSpPr>
                          <wpg:grpSpPr bwMode="auto">
                            <a:xfrm>
                              <a:off x="6585" y="8231"/>
                              <a:ext cx="3045" cy="3608"/>
                              <a:chOff x="6585" y="8231"/>
                              <a:chExt cx="3045" cy="3608"/>
                            </a:xfrm>
                          </wpg:grpSpPr>
                          <wps:wsp>
                            <wps:cNvPr id="866" name="AutoShape 148"/>
                            <wps:cNvSpPr>
                              <a:spLocks noChangeArrowheads="1"/>
                            </wps:cNvSpPr>
                            <wps:spPr bwMode="auto">
                              <a:xfrm>
                                <a:off x="6645" y="9064"/>
                                <a:ext cx="525" cy="238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3A66B8" w:rsidRPr="00F07D0D" w:rsidRDefault="003A66B8" w:rsidP="00F07D0D">
                                  <w:pPr>
                                    <w:pStyle w:val="afffff6"/>
                                    <w:jc w:val="center"/>
                                    <w:rPr>
                                      <w:szCs w:val="21"/>
                                    </w:rPr>
                                  </w:pPr>
                                  <w:r w:rsidRPr="00F07D0D">
                                    <w:rPr>
                                      <w:rFonts w:hint="eastAsia"/>
                                      <w:szCs w:val="21"/>
                                    </w:rPr>
                                    <w:t>Mgr:Spool Dir</w:t>
                                  </w:r>
                                </w:p>
                              </w:txbxContent>
                            </wps:txbx>
                            <wps:bodyPr rot="0" vert="eaVert" wrap="square" lIns="74295" tIns="8890" rIns="74295" bIns="8890" anchor="t" anchorCtr="0" upright="1">
                              <a:noAutofit/>
                            </wps:bodyPr>
                          </wps:wsp>
                          <wps:wsp>
                            <wps:cNvPr id="867" name="AutoShape 149"/>
                            <wps:cNvSpPr>
                              <a:spLocks noChangeArrowheads="1"/>
                            </wps:cNvSpPr>
                            <wps:spPr bwMode="auto">
                              <a:xfrm>
                                <a:off x="7995" y="8689"/>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rsidR="003A66B8" w:rsidRPr="00F07D0D" w:rsidRDefault="003A66B8"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68" name="AutoShape 150"/>
                            <wps:cNvSpPr>
                              <a:spLocks noChangeArrowheads="1"/>
                            </wps:cNvSpPr>
                            <wps:spPr bwMode="auto">
                              <a:xfrm>
                                <a:off x="7995" y="10879"/>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rsidR="003A66B8" w:rsidRPr="00F07D0D" w:rsidRDefault="003A66B8"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69" name="AutoShape 151"/>
                            <wps:cNvSpPr>
                              <a:spLocks noChangeArrowheads="1"/>
                            </wps:cNvSpPr>
                            <wps:spPr bwMode="auto">
                              <a:xfrm>
                                <a:off x="7995" y="9784"/>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rsidR="003A66B8" w:rsidRPr="00F07D0D" w:rsidRDefault="003A66B8"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70" name="AutoShape 152"/>
                            <wps:cNvCnPr>
                              <a:cxnSpLocks noChangeShapeType="1"/>
                            </wps:cNvCnPr>
                            <wps:spPr bwMode="auto">
                              <a:xfrm rot="5400000">
                                <a:off x="6998" y="9236"/>
                                <a:ext cx="1170" cy="825"/>
                              </a:xfrm>
                              <a:prstGeom prst="bentConnector3">
                                <a:avLst>
                                  <a:gd name="adj1" fmla="val 50000"/>
                                </a:avLst>
                              </a:prstGeom>
                              <a:noFill/>
                              <a:ln w="19050">
                                <a:solidFill>
                                  <a:srgbClr val="000000"/>
                                </a:solidFill>
                                <a:miter lim="800000"/>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871" name="AutoShape 153"/>
                            <wps:cNvSpPr>
                              <a:spLocks/>
                            </wps:cNvSpPr>
                            <wps:spPr bwMode="auto">
                              <a:xfrm>
                                <a:off x="8190" y="8261"/>
                                <a:ext cx="1440" cy="960"/>
                              </a:xfrm>
                              <a:prstGeom prst="callout2">
                                <a:avLst>
                                  <a:gd name="adj1" fmla="val 18750"/>
                                  <a:gd name="adj2" fmla="val -8333"/>
                                  <a:gd name="adj3" fmla="val 18750"/>
                                  <a:gd name="adj4" fmla="val -24861"/>
                                  <a:gd name="adj5" fmla="val 144583"/>
                                  <a:gd name="adj6" fmla="val -41667"/>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②</w:t>
                                  </w:r>
                                </w:p>
                              </w:txbxContent>
                            </wps:txbx>
                            <wps:bodyPr rot="0" vert="horz" wrap="square" lIns="74295" tIns="8890" rIns="74295" bIns="8890" anchor="t" anchorCtr="0" upright="1">
                              <a:noAutofit/>
                            </wps:bodyPr>
                          </wps:wsp>
                          <wps:wsp>
                            <wps:cNvPr id="872" name="AutoShape 154"/>
                            <wps:cNvSpPr>
                              <a:spLocks/>
                            </wps:cNvSpPr>
                            <wps:spPr bwMode="auto">
                              <a:xfrm>
                                <a:off x="6585" y="8231"/>
                                <a:ext cx="1440" cy="960"/>
                              </a:xfrm>
                              <a:prstGeom prst="callout2">
                                <a:avLst>
                                  <a:gd name="adj1" fmla="val 18750"/>
                                  <a:gd name="adj2" fmla="val -8333"/>
                                  <a:gd name="adj3" fmla="val 18750"/>
                                  <a:gd name="adj4" fmla="val -39861"/>
                                  <a:gd name="adj5" fmla="val 133648"/>
                                  <a:gd name="adj6" fmla="val -718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③</w:t>
                                  </w:r>
                                </w:p>
                              </w:txbxContent>
                            </wps:txbx>
                            <wps:bodyPr rot="0" vert="horz" wrap="square" lIns="74295" tIns="8890" rIns="74295" bIns="8890" anchor="t" anchorCtr="0" upright="1">
                              <a:noAutofit/>
                            </wps:bodyPr>
                          </wps:wsp>
                        </wpg:grpSp>
                      </wpg:grpSp>
                      <wps:wsp>
                        <wps:cNvPr id="873" name="computr1"/>
                        <wps:cNvSpPr>
                          <a:spLocks noEditPoints="1" noChangeArrowheads="1"/>
                        </wps:cNvSpPr>
                        <wps:spPr bwMode="auto">
                          <a:xfrm>
                            <a:off x="10109" y="8689"/>
                            <a:ext cx="1020" cy="1020"/>
                          </a:xfrm>
                          <a:custGeom>
                            <a:avLst/>
                            <a:gdLst>
                              <a:gd name="T0" fmla="*/ 19535 w 21600"/>
                              <a:gd name="T1" fmla="*/ 0 h 21600"/>
                              <a:gd name="T2" fmla="*/ 10800 w 21600"/>
                              <a:gd name="T3" fmla="*/ 0 h 21600"/>
                              <a:gd name="T4" fmla="*/ 2065 w 21600"/>
                              <a:gd name="T5" fmla="*/ 0 h 21600"/>
                              <a:gd name="T6" fmla="*/ 0 w 21600"/>
                              <a:gd name="T7" fmla="*/ 15388 h 21600"/>
                              <a:gd name="T8" fmla="*/ 0 w 21600"/>
                              <a:gd name="T9" fmla="*/ 21600 h 21600"/>
                              <a:gd name="T10" fmla="*/ 10800 w 21600"/>
                              <a:gd name="T11" fmla="*/ 21600 h 21600"/>
                              <a:gd name="T12" fmla="*/ 21600 w 21600"/>
                              <a:gd name="T13" fmla="*/ 21600 h 21600"/>
                              <a:gd name="T14" fmla="*/ 21600 w 21600"/>
                              <a:gd name="T15" fmla="*/ 15388 h 21600"/>
                              <a:gd name="T16" fmla="*/ 19535 w 21600"/>
                              <a:gd name="T17" fmla="*/ 13553 h 21600"/>
                              <a:gd name="T18" fmla="*/ 2065 w 21600"/>
                              <a:gd name="T19" fmla="*/ 13553 h 21600"/>
                              <a:gd name="T20" fmla="*/ 2065 w 21600"/>
                              <a:gd name="T21" fmla="*/ 6776 h 21600"/>
                              <a:gd name="T22" fmla="*/ 19535 w 21600"/>
                              <a:gd name="T23" fmla="*/ 6776 h 21600"/>
                              <a:gd name="T24" fmla="*/ 0 w 21600"/>
                              <a:gd name="T25" fmla="*/ 18494 h 21600"/>
                              <a:gd name="T26" fmla="*/ 21600 w 21600"/>
                              <a:gd name="T27" fmla="*/ 18494 h 21600"/>
                              <a:gd name="T28" fmla="*/ 4923 w 21600"/>
                              <a:gd name="T29" fmla="*/ 2541 h 21600"/>
                              <a:gd name="T30" fmla="*/ 16756 w 21600"/>
                              <a:gd name="T31" fmla="*/ 11153 h 21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T28" t="T29" r="T30" b="T31"/>
                            <a:pathLst>
                              <a:path w="21600" h="21600" extrusionOk="0">
                                <a:moveTo>
                                  <a:pt x="16994" y="15388"/>
                                </a:moveTo>
                                <a:lnTo>
                                  <a:pt x="16994" y="13553"/>
                                </a:lnTo>
                                <a:lnTo>
                                  <a:pt x="19535" y="13553"/>
                                </a:lnTo>
                                <a:lnTo>
                                  <a:pt x="19535" y="10729"/>
                                </a:lnTo>
                                <a:lnTo>
                                  <a:pt x="19535" y="6776"/>
                                </a:lnTo>
                                <a:lnTo>
                                  <a:pt x="19535" y="0"/>
                                </a:lnTo>
                                <a:lnTo>
                                  <a:pt x="10800" y="0"/>
                                </a:lnTo>
                                <a:lnTo>
                                  <a:pt x="2065" y="0"/>
                                </a:lnTo>
                                <a:lnTo>
                                  <a:pt x="2065" y="6776"/>
                                </a:lnTo>
                                <a:lnTo>
                                  <a:pt x="2065" y="10729"/>
                                </a:lnTo>
                                <a:lnTo>
                                  <a:pt x="2065" y="13553"/>
                                </a:lnTo>
                                <a:lnTo>
                                  <a:pt x="4606" y="13553"/>
                                </a:lnTo>
                                <a:lnTo>
                                  <a:pt x="4606" y="15388"/>
                                </a:lnTo>
                                <a:lnTo>
                                  <a:pt x="0" y="15388"/>
                                </a:lnTo>
                                <a:lnTo>
                                  <a:pt x="0" y="21600"/>
                                </a:lnTo>
                                <a:lnTo>
                                  <a:pt x="10800" y="21600"/>
                                </a:lnTo>
                                <a:lnTo>
                                  <a:pt x="21600" y="21600"/>
                                </a:lnTo>
                                <a:lnTo>
                                  <a:pt x="21600" y="15388"/>
                                </a:lnTo>
                                <a:lnTo>
                                  <a:pt x="16994" y="15388"/>
                                </a:lnTo>
                                <a:close/>
                              </a:path>
                              <a:path w="21600" h="21600" extrusionOk="0">
                                <a:moveTo>
                                  <a:pt x="4606" y="15388"/>
                                </a:moveTo>
                                <a:lnTo>
                                  <a:pt x="4606" y="13553"/>
                                </a:lnTo>
                                <a:lnTo>
                                  <a:pt x="16994" y="13553"/>
                                </a:lnTo>
                                <a:lnTo>
                                  <a:pt x="16994" y="15388"/>
                                </a:lnTo>
                                <a:lnTo>
                                  <a:pt x="4606" y="15388"/>
                                </a:lnTo>
                              </a:path>
                              <a:path w="21600" h="21600" extrusionOk="0">
                                <a:moveTo>
                                  <a:pt x="4606" y="11294"/>
                                </a:moveTo>
                                <a:lnTo>
                                  <a:pt x="4606" y="2259"/>
                                </a:lnTo>
                                <a:lnTo>
                                  <a:pt x="16994" y="2259"/>
                                </a:lnTo>
                                <a:lnTo>
                                  <a:pt x="16994" y="11294"/>
                                </a:lnTo>
                                <a:lnTo>
                                  <a:pt x="4606" y="11294"/>
                                </a:lnTo>
                                <a:moveTo>
                                  <a:pt x="13976" y="17082"/>
                                </a:moveTo>
                                <a:lnTo>
                                  <a:pt x="13976" y="16376"/>
                                </a:lnTo>
                                <a:lnTo>
                                  <a:pt x="20171" y="16376"/>
                                </a:lnTo>
                                <a:lnTo>
                                  <a:pt x="20171" y="17082"/>
                                </a:lnTo>
                                <a:lnTo>
                                  <a:pt x="13976" y="17082"/>
                                </a:lnTo>
                              </a:path>
                            </a:pathLst>
                          </a:custGeom>
                          <a:solidFill>
                            <a:srgbClr val="FFFFCC"/>
                          </a:soli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874" name="AutoShape 156"/>
                        <wps:cNvSpPr>
                          <a:spLocks/>
                        </wps:cNvSpPr>
                        <wps:spPr bwMode="auto">
                          <a:xfrm>
                            <a:off x="10229" y="8314"/>
                            <a:ext cx="1440" cy="960"/>
                          </a:xfrm>
                          <a:prstGeom prst="callout2">
                            <a:avLst>
                              <a:gd name="adj1" fmla="val 18750"/>
                              <a:gd name="adj2" fmla="val -8333"/>
                              <a:gd name="adj3" fmla="val 18750"/>
                              <a:gd name="adj4" fmla="val -20694"/>
                              <a:gd name="adj5" fmla="val 88231"/>
                              <a:gd name="adj6" fmla="val -33264"/>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①</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1" o:spid="_x0000_s1047" style="position:absolute;left:0;text-align:left;margin-left:66.45pt;margin-top:28.15pt;width:431.95pt;height:180.4pt;z-index:251610624" coordorigin="3030,8231" coordsize="8639,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">
                <v:shapetype id="_x0000_t32" coordsize="21600,21600" o:spt="32" o:oned="t" path="m,l21600,21600e" filled="f">
                  <v:path arrowok="t" fillok="f" o:connecttype="none"/>
                  <o:lock v:ext="edit" shapetype="t"/>
                </v:shapetype>
                <v:shape id="AutoShape 142" o:spid="_x0000_s1048" type="#_x0000_t32" style="position:absolute;left:9540;top:9274;width: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" strokeweight="1.5pt">
                  <v:stroke endarrow="block"/>
                  <v:shadow on="t" opacity=".5" offset="-6pt,-6pt"/>
                </v:shape>
                <v:group id="Group 143" o:spid="_x0000_s1049" style="position:absolute;left:3030;top:8231;width:6600;height:3608" coordorigin="3030,8231" coordsize="6600,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">
                  <v:shapetype id="_x0000_t109" coordsize="21600,21600" o:spt="109" path="m,l,21600r21600,l21600,xe">
                    <v:stroke joinstyle="miter"/>
                    <v:path gradientshapeok="t" o:connecttype="rect"/>
                  </v:shapetype>
                  <v:shape id="AutoShape 144" o:spid="_x0000_s1050" type="#_x0000_t109" style="position:absolute;left:3030;top:8689;width:4290;height:31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" fillcolor="#95b3d7" strokecolor="#4f81bd" strokeweight="1pt">
                    <v:fill color2="#4f81bd" focus="50%" type="gradient"/>
                    <v:shadow on="t" color="#243f60" offset="1pt"/>
                    <v:textbox inset="5.85pt,.7pt,5.85pt,.7pt">
                      <w:txbxContent>
                        <w:p w:rsidR="003A66B8" w:rsidRPr="00C97D22" w:rsidRDefault="003A66B8" w:rsidP="009F260F">
                          <w:pPr>
                            <w:jc w:val="center"/>
                            <w:rPr>
                              <w:rFonts w:ascii="Lucida Console" w:eastAsia="ＭＳ Ｐゴシック" w:hAnsi="Lucida Console"/>
                              <w:b/>
                              <w:color w:val="FFFFFF"/>
                            </w:rPr>
                          </w:pPr>
                          <w:r w:rsidRPr="00C97D22">
                            <w:rPr>
                              <w:rFonts w:ascii="Lucida Console" w:eastAsia="ＭＳ Ｐゴシック" w:hAnsi="Lucida Console" w:hint="eastAsia"/>
                              <w:b/>
                              <w:color w:val="FFFFFF"/>
                            </w:rPr>
                            <w:t>logVillage</w:t>
                          </w:r>
                          <w:r>
                            <w:rPr>
                              <w:rFonts w:ascii="Lucida Console" w:eastAsia="ＭＳ Ｐゴシック" w:hAnsi="ＭＳ Ｐゴシック" w:hint="eastAsia"/>
                              <w:b/>
                              <w:color w:val="FFFFFF"/>
                            </w:rPr>
                            <w:t>マネージャ</w:t>
                          </w:r>
                          <w:r w:rsidRPr="00C97D22">
                            <w:rPr>
                              <w:rFonts w:ascii="Lucida Console" w:eastAsia="ＭＳ Ｐゴシック" w:hAnsi="ＭＳ Ｐゴシック" w:hint="eastAsia"/>
                              <w:b/>
                              <w:color w:val="FFFFFF"/>
                            </w:rPr>
                            <w:t>：</w:t>
                          </w:r>
                          <w:r w:rsidRPr="00C97D22">
                            <w:rPr>
                              <w:rFonts w:ascii="Lucida Console" w:eastAsia="ＭＳ Ｐゴシック" w:hAnsi="Lucida Console" w:hint="eastAsia"/>
                              <w:b/>
                              <w:color w:val="FFFFFF"/>
                            </w:rPr>
                            <w:t>Mgr</w:t>
                          </w:r>
                        </w:p>
                      </w:txbxContent>
                    </v:textbox>
                  </v:shap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45" o:spid="_x0000_s1051" type="#_x0000_t132" style="position:absolute;left:4575;top:9784;width:1155;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" fillcolor="#fabf8f" strokecolor="#f79646" strokeweight="1pt">
                    <v:fill color2="#f79646" focus="50%" type="gradient"/>
                    <v:shadow on="t" color="#974706" offset="1pt"/>
                    <v:textbox inset="5.85pt,.7pt,5.85pt,.7pt">
                      <w:txbxContent>
                        <w:p w:rsidR="003A66B8" w:rsidRDefault="003A66B8" w:rsidP="009F260F">
                          <w:pPr>
                            <w:rPr>
                              <w:rStyle w:val="afffff7"/>
                            </w:rPr>
                          </w:pPr>
                          <w:r w:rsidRPr="00F07D0D">
                            <w:rPr>
                              <w:rStyle w:val="afffff7"/>
                              <w:rFonts w:hint="eastAsia"/>
                            </w:rPr>
                            <w:t>データ</w:t>
                          </w:r>
                        </w:p>
                        <w:p w:rsidR="003A66B8" w:rsidRPr="00F07D0D" w:rsidRDefault="003A66B8" w:rsidP="009F260F">
                          <w:pPr>
                            <w:rPr>
                              <w:rStyle w:val="afffff7"/>
                            </w:rPr>
                          </w:pPr>
                          <w:r w:rsidRPr="00F07D0D">
                            <w:rPr>
                              <w:rStyle w:val="afffff7"/>
                              <w:rFonts w:hint="eastAsia"/>
                            </w:rPr>
                            <w:t>ベース</w:t>
                          </w:r>
                        </w:p>
                      </w:txbxContent>
                    </v:textbox>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46" o:spid="_x0000_s1052" type="#_x0000_t176" style="position:absolute;left:3870;top:9064;width:510;height: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" fillcolor="#c2d69b" strokecolor="#9bbb59" strokeweight="1pt">
                    <v:fill color2="#9bbb59" focus="50%" type="gradient"/>
                    <v:shadow on="t" color="#4e6128" offset="1pt"/>
                    <v:textbox style="layout-flow:vertical-ideographic" inset="5.85pt,.7pt,5.85pt,.7pt">
                      <w:txbxContent>
                        <w:p w:rsidR="003A66B8" w:rsidRPr="002E09EF" w:rsidRDefault="003A66B8" w:rsidP="00F07D0D">
                          <w:pPr>
                            <w:pStyle w:val="afffff6"/>
                            <w:jc w:val="center"/>
                          </w:pPr>
                          <w:r w:rsidRPr="002E09EF">
                            <w:rPr>
                              <w:rFonts w:hint="eastAsia"/>
                            </w:rPr>
                            <w:t>Apache</w:t>
                          </w:r>
                        </w:p>
                      </w:txbxContent>
                    </v:textbox>
                  </v:shape>
                  <v:group id="Group 147" o:spid="_x0000_s1053" style="position:absolute;left:6585;top:8231;width:3045;height:3608" coordorigin="6585,8231" coordsize="3045,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4rK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8jSBP7OhCMgN78AAAD//wMAUEsBAi0AFAAGAAgAAAAhANvh9svuAAAAhQEAABMAAAAAAAAA&#10;AAAAAAAAAAAAAFtDb250ZW50X1R5cGVzXS54bWxQSwECLQAUAAYACAAAACEAWvQsW78AAAAVAQAA&#10;CwAAAAAAAAAAAAAAAAAfAQAAX3JlbHMvLnJlbHNQSwECLQAUAAYACAAAACEAxpOKysYAAADcAAAA&#10;DwAAAAAAAAAAAAAAAAAHAgAAZHJzL2Rvd25yZXYueG1sUEsFBgAAAAADAAMAtwAAAPoCAAAAAA==&#10;">
                    <v:shape id="AutoShape 148" o:spid="_x0000_s1054" type="#_x0000_t176" style="position:absolute;left:6645;top:9064;width:525;height: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" fillcolor="#c2d69b" strokecolor="#9bbb59" strokeweight="1pt">
                      <v:fill color2="#9bbb59" focus="50%" type="gradient"/>
                      <v:shadow on="t" color="#4e6128" offset="1pt"/>
                      <v:textbox style="layout-flow:vertical-ideographic" inset="5.85pt,.7pt,5.85pt,.7pt">
                        <w:txbxContent>
                          <w:p w:rsidR="003A66B8" w:rsidRPr="00F07D0D" w:rsidRDefault="003A66B8" w:rsidP="00F07D0D">
                            <w:pPr>
                              <w:pStyle w:val="afffff6"/>
                              <w:jc w:val="center"/>
                              <w:rPr>
                                <w:szCs w:val="21"/>
                              </w:rPr>
                            </w:pPr>
                            <w:r w:rsidRPr="00F07D0D">
                              <w:rPr>
                                <w:rFonts w:hint="eastAsia"/>
                                <w:szCs w:val="21"/>
                              </w:rPr>
                              <w:t>Mgr:Spool Dir</w:t>
                            </w:r>
                          </w:p>
                        </w:txbxContent>
                      </v:textbox>
                    </v:shape>
                    <v:shape id="AutoShape 149" o:spid="_x0000_s1055" type="#_x0000_t109" style="position:absolute;left:7995;top:8689;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" fillcolor="#b2a1c7" strokecolor="#8064a2" strokeweight="1pt">
                      <v:fill color2="#8064a2" focus="50%" type="gradient"/>
                      <v:shadow on="t" color="#3f3151" offset="1pt"/>
                      <v:textbox inset="5.85pt,.7pt,5.85pt,.7pt">
                        <w:txbxContent>
                          <w:p w:rsidR="003A66B8" w:rsidRPr="00F07D0D" w:rsidRDefault="003A66B8"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 id="AutoShape 150" o:spid="_x0000_s1056" type="#_x0000_t109" style="position:absolute;left:7995;top:10879;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" fillcolor="#b2a1c7" strokecolor="#8064a2" strokeweight="1pt">
                      <v:fill color2="#8064a2" focus="50%" type="gradient"/>
                      <v:shadow on="t" color="#3f3151" offset="1pt"/>
                      <v:textbox inset="5.85pt,.7pt,5.85pt,.7pt">
                        <w:txbxContent>
                          <w:p w:rsidR="003A66B8" w:rsidRPr="00F07D0D" w:rsidRDefault="003A66B8"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 id="AutoShape 151" o:spid="_x0000_s1057" type="#_x0000_t109" style="position:absolute;left:7995;top:9784;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" fillcolor="#b2a1c7" strokecolor="#8064a2" strokeweight="1pt">
                      <v:fill color2="#8064a2" focus="50%" type="gradient"/>
                      <v:shadow on="t" color="#3f3151" offset="1pt"/>
                      <v:textbox inset="5.85pt,.7pt,5.85pt,.7pt">
                        <w:txbxContent>
                          <w:p w:rsidR="003A66B8" w:rsidRPr="00F07D0D" w:rsidRDefault="003A66B8"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52" o:spid="_x0000_s1058" type="#_x0000_t34" style="position:absolute;left:6998;top:9236;width:1170;height:82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" strokeweight="1.5pt">
                      <v:shadow on="t" opacity=".5" offset="-6pt,-6pt"/>
                    </v:shape>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153" o:spid="_x0000_s1059" type="#_x0000_t42" style="position:absolute;left:8190;top:8261;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" adj="-9000,31230,-5370" filled="f">
                      <v:textbox inset="5.85pt,.7pt,5.85pt,.7pt">
                        <w:txbxContent>
                          <w:p w:rsidR="003A66B8" w:rsidRDefault="003A66B8">
                            <w:r>
                              <w:rPr>
                                <w:rFonts w:hint="eastAsia"/>
                              </w:rPr>
                              <w:t>②</w:t>
                            </w:r>
                          </w:p>
                        </w:txbxContent>
                      </v:textbox>
                      <o:callout v:ext="edit" minusy="t"/>
                    </v:shape>
                    <v:shape id="AutoShape 154" o:spid="_x0000_s1060" type="#_x0000_t42" style="position:absolute;left:6585;top:8231;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" adj="-15525,28868,-8610" filled="f">
                      <v:textbox inset="5.85pt,.7pt,5.85pt,.7pt">
                        <w:txbxContent>
                          <w:p w:rsidR="003A66B8" w:rsidRDefault="003A66B8">
                            <w:r>
                              <w:rPr>
                                <w:rFonts w:hint="eastAsia"/>
                              </w:rPr>
                              <w:t>③</w:t>
                            </w:r>
                          </w:p>
                        </w:txbxContent>
                      </v:textbox>
                      <o:callout v:ext="edit" minusy="t"/>
                    </v:shape>
                  </v:group>
                </v:group>
                <v:shape id="computr1" o:spid="_x0000_s1061" style="position:absolute;left:10109;top:8689;width:1020;height:102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" path="m16994,15388r,-1835l19535,13553r,-2824l19535,6776,19535,,10800,,2065,r,6776l2065,10729r,2824l4606,13553r,1835l,15388r,6212l10800,21600r10800,l21600,15388r-4606,xem4606,15388r,-1835l16994,13553r,1835l4606,15388em4606,11294r,-9035l16994,2259r,9035l4606,11294t9370,5788l13976,16376r6195,l20171,17082r-6195,e" fillcolor="#ffc">
                  <v:stroke joinstyle="miter"/>
                  <v:shadow on="t"/>
                  <v:path o:extrusionok="f" o:connecttype="custom" o:connectlocs="922,0;510,0;98,0;0,727;0,1020;510,1020;1020,1020;1020,727;922,640;98,640;98,320;922,320;0,873;1020,873" o:connectangles="0,0,0,0,0,0,0,0,0,0,0,0,0,0" textboxrect="4913,2541,16751,11160"/>
                  <o:lock v:ext="edit" verticies="t"/>
                </v:shape>
                <v:shape id="AutoShape 156" o:spid="_x0000_s1062" type="#_x0000_t42" style="position:absolute;left:10229;top:8314;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" adj="-7185,19058,-4470" filled="f">
                  <v:textbox inset="5.85pt,.7pt,5.85pt,.7pt">
                    <w:txbxContent>
                      <w:p w:rsidR="003A66B8" w:rsidRDefault="003A66B8">
                        <w:r>
                          <w:rPr>
                            <w:rFonts w:hint="eastAsia"/>
                          </w:rPr>
                          <w:t>①</w:t>
                        </w:r>
                      </w:p>
                    </w:txbxContent>
                  </v:textbox>
                  <o:callout v:ext="edit" minusy="t"/>
                </v:shape>
              </v:group>
            </w:pict>
          </mc:Fallback>
        </mc:AlternateContent>
      </w:r>
      <w:r w:rsidR="002416B0" w:rsidRPr="00E520ED">
        <w:rPr>
          <w:rFonts w:hint="eastAsia"/>
          <w:lang w:eastAsia="ja-JP"/>
        </w:rPr>
        <w:t>※</w:t>
      </w:r>
      <w:r w:rsidR="003D194E" w:rsidRPr="005825D2">
        <w:rPr>
          <w:rFonts w:hAnsi="ＭＳ ゴシック" w:hint="eastAsia"/>
          <w:u w:val="single"/>
          <w:lang w:eastAsia="ja-JP"/>
        </w:rPr>
        <w:t>LogVillage</w:t>
      </w:r>
      <w:r w:rsidR="002416B0" w:rsidRPr="005825D2">
        <w:rPr>
          <w:rFonts w:hint="eastAsia"/>
          <w:u w:val="single"/>
          <w:lang w:eastAsia="ja-JP"/>
        </w:rPr>
        <w:t>PSに固定IPを付与できる環境である場合、「</w:t>
      </w:r>
      <w:r w:rsidR="003D194E" w:rsidRPr="005825D2">
        <w:rPr>
          <w:rFonts w:hAnsi="ＭＳ ゴシック" w:hint="eastAsia"/>
          <w:u w:val="single"/>
          <w:lang w:eastAsia="ja-JP"/>
        </w:rPr>
        <w:t>LogVillage</w:t>
      </w:r>
      <w:r w:rsidR="002416B0" w:rsidRPr="005825D2">
        <w:rPr>
          <w:rFonts w:hint="eastAsia"/>
          <w:u w:val="single"/>
          <w:lang w:eastAsia="ja-JP"/>
        </w:rPr>
        <w:t>PSの固定IP」からのみ通信許可、とすることにより、よりセキュアな設定とする事が可能です。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9600" behindDoc="0" locked="0" layoutInCell="1" allowOverlap="1">
                <wp:simplePos x="0" y="0"/>
                <wp:positionH relativeFrom="column">
                  <wp:posOffset>2691765</wp:posOffset>
                </wp:positionH>
                <wp:positionV relativeFrom="paragraph">
                  <wp:posOffset>53340</wp:posOffset>
                </wp:positionV>
                <wp:extent cx="381000" cy="1514475"/>
                <wp:effectExtent l="9525" t="6985" r="19050" b="31115"/>
                <wp:wrapNone/>
                <wp:docPr id="858"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1447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3A66B8" w:rsidRPr="002E09EF" w:rsidRDefault="003A66B8" w:rsidP="00F07D0D">
                            <w:pPr>
                              <w:pStyle w:val="afffff6"/>
                              <w:jc w:val="center"/>
                            </w:pPr>
                            <w:r w:rsidRPr="002E09EF">
                              <w:rPr>
                                <w:rFonts w:hint="eastAsia"/>
                              </w:rPr>
                              <w:t>Mgr:</w:t>
                            </w:r>
                            <w:r w:rsidRPr="002E09EF">
                              <w:rPr>
                                <w:rFonts w:hint="eastAsia"/>
                              </w:rPr>
                              <w:t>サービス</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0" o:spid="_x0000_s1063" type="#_x0000_t176" style="position:absolute;margin-left:211.95pt;margin-top:4.2pt;width:30pt;height:119.2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" fillcolor="#c2d69b" strokecolor="#9bbb59" strokeweight="1pt">
                <v:fill color2="#9bbb59" focus="50%" type="gradient"/>
                <v:shadow on="t" color="#4e6128" offset="1pt"/>
                <v:textbox style="layout-flow:vertical-ideographic" inset="5.85pt,.7pt,5.85pt,.7pt">
                  <w:txbxContent>
                    <w:p w:rsidR="003A66B8" w:rsidRPr="002E09EF" w:rsidRDefault="003A66B8" w:rsidP="00F07D0D">
                      <w:pPr>
                        <w:pStyle w:val="afffff6"/>
                        <w:jc w:val="center"/>
                      </w:pPr>
                      <w:r w:rsidRPr="002E09EF">
                        <w:rPr>
                          <w:rFonts w:hint="eastAsia"/>
                        </w:rPr>
                        <w:t>Mgr:</w:t>
                      </w:r>
                      <w:r w:rsidRPr="002E09EF">
                        <w:rPr>
                          <w:rFonts w:hint="eastAsia"/>
                        </w:rPr>
                        <w:t>サービス</w:t>
                      </w:r>
                    </w:p>
                  </w:txbxContent>
                </v:textbox>
              </v:shape>
            </w:pict>
          </mc:Fallback>
        </mc:AlternateContent>
      </w:r>
      <w:r>
        <w:rPr>
          <w:rFonts w:hAnsi="ＭＳ ゴシック"/>
          <w:noProof/>
          <w:lang w:eastAsia="ja-JP" w:bidi="ar-SA"/>
        </w:rPr>
        <mc:AlternateContent>
          <mc:Choice Requires="wps">
            <w:drawing>
              <wp:anchor distT="0" distB="0" distL="114300" distR="114300" simplePos="0" relativeHeight="251608576" behindDoc="0" locked="0" layoutInCell="1" allowOverlap="1">
                <wp:simplePos x="0" y="0"/>
                <wp:positionH relativeFrom="column">
                  <wp:posOffset>958215</wp:posOffset>
                </wp:positionH>
                <wp:positionV relativeFrom="paragraph">
                  <wp:posOffset>53340</wp:posOffset>
                </wp:positionV>
                <wp:extent cx="342900" cy="1514475"/>
                <wp:effectExtent l="9525" t="6985" r="19050" b="31115"/>
                <wp:wrapNone/>
                <wp:docPr id="857"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51447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3A66B8" w:rsidRPr="002E09EF" w:rsidRDefault="003A66B8" w:rsidP="00F07D0D">
                            <w:pPr>
                              <w:pStyle w:val="afffff6"/>
                              <w:jc w:val="center"/>
                            </w:pPr>
                            <w:r w:rsidRPr="002E09EF">
                              <w:rPr>
                                <w:rFonts w:hint="eastAsia"/>
                              </w:rPr>
                              <w:t>PHP</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9" o:spid="_x0000_s1064" type="#_x0000_t176" style="position:absolute;margin-left:75.45pt;margin-top:4.2pt;width:27pt;height:119.2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" fillcolor="#c2d69b" strokecolor="#9bbb59" strokeweight="1pt">
                <v:fill color2="#9bbb59" focus="50%" type="gradient"/>
                <v:shadow on="t" color="#4e6128" offset="1pt"/>
                <v:textbox style="layout-flow:vertical-ideographic" inset="5.85pt,.7pt,5.85pt,.7pt">
                  <w:txbxContent>
                    <w:p w:rsidR="003A66B8" w:rsidRPr="002E09EF" w:rsidRDefault="003A66B8" w:rsidP="00F07D0D">
                      <w:pPr>
                        <w:pStyle w:val="afffff6"/>
                        <w:jc w:val="center"/>
                      </w:pPr>
                      <w:r w:rsidRPr="002E09EF">
                        <w:rPr>
                          <w:rFonts w:hint="eastAsia"/>
                        </w:rPr>
                        <w:t>PHP</w:t>
                      </w:r>
                    </w:p>
                  </w:txbxContent>
                </v:textbox>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2320" behindDoc="0" locked="0" layoutInCell="1" allowOverlap="1">
                <wp:simplePos x="0" y="0"/>
                <wp:positionH relativeFrom="column">
                  <wp:posOffset>2225040</wp:posOffset>
                </wp:positionH>
                <wp:positionV relativeFrom="paragraph">
                  <wp:posOffset>118745</wp:posOffset>
                </wp:positionV>
                <wp:extent cx="990600" cy="85725"/>
                <wp:effectExtent l="95250" t="90170" r="9525" b="62230"/>
                <wp:wrapNone/>
                <wp:docPr id="85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990600" cy="85725"/>
                        </a:xfrm>
                        <a:prstGeom prst="bentConnector3">
                          <a:avLst>
                            <a:gd name="adj1" fmla="val 50000"/>
                          </a:avLst>
                        </a:prstGeom>
                        <a:noFill/>
                        <a:ln w="19050">
                          <a:solidFill>
                            <a:srgbClr val="000000"/>
                          </a:solidFill>
                          <a:miter lim="800000"/>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AAB8A" id="AutoShape 19" o:spid="_x0000_s1026" type="#_x0000_t34" style="position:absolute;left:0;text-align:left;margin-left:175.2pt;margin-top:9.35pt;width:78pt;height:6.75pt;rotation:180;flip:y;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" strokeweight="1.5pt">
                <v:stroke endarrow="block"/>
                <v:shadow on="t" opacity=".5" offset="-6pt,-6pt"/>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9488" behindDoc="0" locked="0" layoutInCell="1" allowOverlap="1">
                <wp:simplePos x="0" y="0"/>
                <wp:positionH relativeFrom="column">
                  <wp:posOffset>5262880</wp:posOffset>
                </wp:positionH>
                <wp:positionV relativeFrom="paragraph">
                  <wp:posOffset>121285</wp:posOffset>
                </wp:positionV>
                <wp:extent cx="2159635" cy="299720"/>
                <wp:effectExtent l="0" t="0" r="3175" b="0"/>
                <wp:wrapNone/>
                <wp:docPr id="85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Pr="007E6FD2" w:rsidRDefault="003A66B8"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管理対象PC</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6" o:spid="_x0000_s1065" type="#_x0000_t202" style="position:absolute;margin-left:414.4pt;margin-top:9.55pt;width:170.05pt;height:23.6pt;z-index:2515194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" filled="f" stroked="f">
                <v:textbox style="mso-fit-shape-to-text:t">
                  <w:txbxContent>
                    <w:p w:rsidR="003A66B8" w:rsidRPr="007E6FD2" w:rsidRDefault="003A66B8"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管理対象PC</w:t>
                      </w:r>
                    </w:p>
                  </w:txbxContent>
                </v:textbox>
              </v:shape>
            </w:pict>
          </mc:Fallback>
        </mc:AlternateContent>
      </w: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5504" behindDoc="0" locked="0" layoutInCell="1" allowOverlap="1">
                <wp:simplePos x="0" y="0"/>
                <wp:positionH relativeFrom="column">
                  <wp:posOffset>114300</wp:posOffset>
                </wp:positionH>
                <wp:positionV relativeFrom="paragraph">
                  <wp:posOffset>95250</wp:posOffset>
                </wp:positionV>
                <wp:extent cx="852805" cy="901065"/>
                <wp:effectExtent l="3810" t="0" r="635" b="0"/>
                <wp:wrapNone/>
                <wp:docPr id="854"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2805" cy="90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Pr="007E6FD2" w:rsidRDefault="003A66B8" w:rsidP="00F07D0D">
                            <w:pPr>
                              <w:pStyle w:val="afffff2"/>
                              <w:rPr>
                                <w:rFonts w:ascii="ＭＳ ゴシック" w:eastAsia="ＭＳ ゴシック" w:hAnsi="ＭＳ ゴシック"/>
                              </w:rPr>
                            </w:pPr>
                            <w:r w:rsidRPr="007E6FD2">
                              <w:rPr>
                                <w:rFonts w:ascii="ＭＳ ゴシック" w:eastAsia="ＭＳ ゴシック" w:hAnsi="ＭＳ ゴシック"/>
                              </w:rPr>
                              <w:t>http</w:t>
                            </w:r>
                          </w:p>
                          <w:p w:rsidR="003A66B8" w:rsidRPr="007E6FD2" w:rsidRDefault="003A66B8" w:rsidP="00F07D0D">
                            <w:pPr>
                              <w:pStyle w:val="afffff2"/>
                              <w:rPr>
                                <w:rFonts w:ascii="ＭＳ ゴシック" w:eastAsia="ＭＳ ゴシック" w:hAnsi="ＭＳ ゴシック"/>
                              </w:rPr>
                            </w:pPr>
                            <w:r w:rsidRPr="007E6FD2">
                              <w:rPr>
                                <w:rFonts w:ascii="ＭＳ ゴシック" w:eastAsia="ＭＳ ゴシック" w:hAnsi="ＭＳ ゴシック" w:hint="eastAsia"/>
                              </w:rPr>
                              <w:t>https</w:t>
                            </w:r>
                          </w:p>
                          <w:p w:rsidR="003A66B8" w:rsidRPr="009F7FD4" w:rsidRDefault="003A66B8" w:rsidP="009F260F">
                            <w:pPr>
                              <w:rPr>
                                <w:sz w:val="20"/>
                                <w:szCs w:val="2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6" o:spid="_x0000_s1066" type="#_x0000_t202" style="position:absolute;margin-left:9pt;margin-top:7.5pt;width:67.15pt;height:70.9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hyC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" filled="f" stroked="f">
                <v:textbox>
                  <w:txbxContent>
                    <w:p w:rsidR="003A66B8" w:rsidRPr="007E6FD2" w:rsidRDefault="003A66B8" w:rsidP="00F07D0D">
                      <w:pPr>
                        <w:pStyle w:val="afffff2"/>
                        <w:rPr>
                          <w:rFonts w:ascii="ＭＳ ゴシック" w:eastAsia="ＭＳ ゴシック" w:hAnsi="ＭＳ ゴシック"/>
                        </w:rPr>
                      </w:pPr>
                      <w:r w:rsidRPr="007E6FD2">
                        <w:rPr>
                          <w:rFonts w:ascii="ＭＳ ゴシック" w:eastAsia="ＭＳ ゴシック" w:hAnsi="ＭＳ ゴシック"/>
                        </w:rPr>
                        <w:t>http</w:t>
                      </w:r>
                    </w:p>
                    <w:p w:rsidR="003A66B8" w:rsidRPr="007E6FD2" w:rsidRDefault="003A66B8" w:rsidP="00F07D0D">
                      <w:pPr>
                        <w:pStyle w:val="afffff2"/>
                        <w:rPr>
                          <w:rFonts w:ascii="ＭＳ ゴシック" w:eastAsia="ＭＳ ゴシック" w:hAnsi="ＭＳ ゴシック"/>
                        </w:rPr>
                      </w:pPr>
                      <w:r w:rsidRPr="007E6FD2">
                        <w:rPr>
                          <w:rFonts w:ascii="ＭＳ ゴシック" w:eastAsia="ＭＳ ゴシック" w:hAnsi="ＭＳ ゴシック" w:hint="eastAsia"/>
                        </w:rPr>
                        <w:t>https</w:t>
                      </w:r>
                    </w:p>
                    <w:p w:rsidR="003A66B8" w:rsidRPr="009F7FD4" w:rsidRDefault="003A66B8" w:rsidP="009F260F">
                      <w:pPr>
                        <w:rPr>
                          <w:sz w:val="20"/>
                          <w:szCs w:val="20"/>
                        </w:rPr>
                      </w:pPr>
                    </w:p>
                  </w:txbxContent>
                </v:textbox>
              </v:shape>
            </w:pict>
          </mc:Fallback>
        </mc:AlternateContent>
      </w:r>
      <w:r>
        <w:rPr>
          <w:rFonts w:hAnsi="ＭＳ ゴシック"/>
          <w:noProof/>
        </w:rPr>
        <mc:AlternateContent>
          <mc:Choice Requires="wps">
            <w:drawing>
              <wp:anchor distT="0" distB="0" distL="114300" distR="114300" simplePos="0" relativeHeight="251513344" behindDoc="0" locked="0" layoutInCell="1" allowOverlap="1">
                <wp:simplePos x="0" y="0"/>
                <wp:positionH relativeFrom="column">
                  <wp:posOffset>3491865</wp:posOffset>
                </wp:positionH>
                <wp:positionV relativeFrom="paragraph">
                  <wp:posOffset>40640</wp:posOffset>
                </wp:positionV>
                <wp:extent cx="523875" cy="0"/>
                <wp:effectExtent l="85725" t="93980" r="9525" b="10795"/>
                <wp:wrapNone/>
                <wp:docPr id="85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726673" id="AutoShape 20" o:spid="_x0000_s1026" type="#_x0000_t32" style="position:absolute;left:0;text-align:left;margin-left:274.95pt;margin-top:3.2pt;width:41.25pt;height:0;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" strokeweight="1.5pt">
                <v:shadow on="t" opacity=".5" offset="-6pt,-6pt"/>
              </v:shape>
            </w:pict>
          </mc:Fallback>
        </mc:AlternateContent>
      </w:r>
      <w:r>
        <w:rPr>
          <w:rFonts w:hAnsi="ＭＳ ゴシック"/>
          <w:noProof/>
        </w:rPr>
        <mc:AlternateContent>
          <mc:Choice Requires="wps">
            <w:drawing>
              <wp:anchor distT="0" distB="0" distL="114300" distR="114300" simplePos="0" relativeHeight="251514368" behindDoc="0" locked="0" layoutInCell="1" allowOverlap="1">
                <wp:simplePos x="0" y="0"/>
                <wp:positionH relativeFrom="column">
                  <wp:posOffset>3396615</wp:posOffset>
                </wp:positionH>
                <wp:positionV relativeFrom="paragraph">
                  <wp:posOffset>145415</wp:posOffset>
                </wp:positionV>
                <wp:extent cx="676275" cy="523875"/>
                <wp:effectExtent l="85725" t="93980" r="9525" b="10795"/>
                <wp:wrapNone/>
                <wp:docPr id="85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676275" cy="523875"/>
                        </a:xfrm>
                        <a:prstGeom prst="bentConnector3">
                          <a:avLst>
                            <a:gd name="adj1" fmla="val 49954"/>
                          </a:avLst>
                        </a:prstGeom>
                        <a:noFill/>
                        <a:ln w="19050">
                          <a:solidFill>
                            <a:srgbClr val="000000"/>
                          </a:solidFill>
                          <a:miter lim="800000"/>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6F2F46" id="AutoShape 21" o:spid="_x0000_s1026" type="#_x0000_t34" style="position:absolute;left:0;text-align:left;margin-left:267.45pt;margin-top:11.45pt;width:53.25pt;height:41.25pt;rotation:90;flip:x;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" adj="10790" strokeweight="1.5pt">
                <v:shadow on="t" opacity=".5" offset="-6pt,-6pt"/>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1296" behindDoc="0" locked="0" layoutInCell="1" allowOverlap="1">
                <wp:simplePos x="0" y="0"/>
                <wp:positionH relativeFrom="column">
                  <wp:posOffset>105410</wp:posOffset>
                </wp:positionH>
                <wp:positionV relativeFrom="paragraph">
                  <wp:posOffset>157480</wp:posOffset>
                </wp:positionV>
                <wp:extent cx="1724025" cy="381000"/>
                <wp:effectExtent l="90170" t="133350" r="24130" b="9525"/>
                <wp:wrapNone/>
                <wp:docPr id="85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24025" cy="381000"/>
                        </a:xfrm>
                        <a:prstGeom prst="bentConnector3">
                          <a:avLst>
                            <a:gd name="adj1" fmla="val 49981"/>
                          </a:avLst>
                        </a:prstGeom>
                        <a:noFill/>
                        <a:ln w="19050">
                          <a:solidFill>
                            <a:srgbClr val="000000"/>
                          </a:solidFill>
                          <a:miter lim="800000"/>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7C0D31" id="AutoShape 18" o:spid="_x0000_s1026" type="#_x0000_t34" style="position:absolute;left:0;text-align:left;margin-left:8.3pt;margin-top:12.4pt;width:135.75pt;height:30pt;flip:y;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" adj="10796" strokeweight="1.5pt">
                <v:stroke endarrow="block"/>
                <v:shadow on="t" opacity=".5" offset="-6pt,-6pt"/>
              </v:shape>
            </w:pict>
          </mc:Fallback>
        </mc:AlternateContent>
      </w: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6528" behindDoc="0" locked="0" layoutInCell="1" allowOverlap="1">
                <wp:simplePos x="0" y="0"/>
                <wp:positionH relativeFrom="column">
                  <wp:posOffset>-80010</wp:posOffset>
                </wp:positionH>
                <wp:positionV relativeFrom="paragraph">
                  <wp:posOffset>118745</wp:posOffset>
                </wp:positionV>
                <wp:extent cx="772160" cy="581025"/>
                <wp:effectExtent l="19050" t="6350" r="27940" b="22225"/>
                <wp:wrapNone/>
                <wp:docPr id="850" name="laptop"/>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772160" cy="581025"/>
                        </a:xfrm>
                        <a:custGeom>
                          <a:avLst/>
                          <a:gdLst>
                            <a:gd name="T0" fmla="*/ 3362 w 21600"/>
                            <a:gd name="T1" fmla="*/ 0 h 21600"/>
                            <a:gd name="T2" fmla="*/ 3362 w 21600"/>
                            <a:gd name="T3" fmla="*/ 7173 h 21600"/>
                            <a:gd name="T4" fmla="*/ 18327 w 21600"/>
                            <a:gd name="T5" fmla="*/ 0 h 21600"/>
                            <a:gd name="T6" fmla="*/ 18327 w 21600"/>
                            <a:gd name="T7" fmla="*/ 7173 h 21600"/>
                            <a:gd name="T8" fmla="*/ 10800 w 21600"/>
                            <a:gd name="T9" fmla="*/ 0 h 21600"/>
                            <a:gd name="T10" fmla="*/ 10800 w 21600"/>
                            <a:gd name="T11" fmla="*/ 21600 h 21600"/>
                            <a:gd name="T12" fmla="*/ 0 w 21600"/>
                            <a:gd name="T13" fmla="*/ 21600 h 21600"/>
                            <a:gd name="T14" fmla="*/ 21600 w 21600"/>
                            <a:gd name="T15" fmla="*/ 21600 h 21600"/>
                            <a:gd name="T16" fmla="*/ 4445 w 21600"/>
                            <a:gd name="T17" fmla="*/ 1858 h 21600"/>
                            <a:gd name="T18" fmla="*/ 17311 w 21600"/>
                            <a:gd name="T19" fmla="*/ 12323 h 21600"/>
                          </a:gdLst>
                          <a:ahLst/>
                          <a:cxnLst>
                            <a:cxn ang="0">
                              <a:pos x="T0" y="T1"/>
                            </a:cxn>
                            <a:cxn ang="0">
                              <a:pos x="T2" y="T3"/>
                            </a:cxn>
                            <a:cxn ang="0">
                              <a:pos x="T4" y="T5"/>
                            </a:cxn>
                            <a:cxn ang="0">
                              <a:pos x="T6" y="T7"/>
                            </a:cxn>
                            <a:cxn ang="0">
                              <a:pos x="T8" y="T9"/>
                            </a:cxn>
                            <a:cxn ang="0">
                              <a:pos x="T10" y="T11"/>
                            </a:cxn>
                            <a:cxn ang="0">
                              <a:pos x="T12" y="T13"/>
                            </a:cxn>
                            <a:cxn ang="0">
                              <a:pos x="T14" y="T15"/>
                            </a:cxn>
                          </a:cxnLst>
                          <a:rect l="T16" t="T17" r="T18" b="T19"/>
                          <a:pathLst>
                            <a:path w="21600" h="21600" extrusionOk="0">
                              <a:moveTo>
                                <a:pt x="3362" y="0"/>
                              </a:moveTo>
                              <a:lnTo>
                                <a:pt x="18327" y="0"/>
                              </a:lnTo>
                              <a:lnTo>
                                <a:pt x="18327" y="14347"/>
                              </a:lnTo>
                              <a:lnTo>
                                <a:pt x="3362" y="14347"/>
                              </a:lnTo>
                              <a:lnTo>
                                <a:pt x="3362" y="0"/>
                              </a:lnTo>
                              <a:close/>
                            </a:path>
                            <a:path w="21600" h="21600" extrusionOk="0">
                              <a:moveTo>
                                <a:pt x="3340" y="15068"/>
                              </a:moveTo>
                              <a:lnTo>
                                <a:pt x="0" y="19877"/>
                              </a:lnTo>
                              <a:lnTo>
                                <a:pt x="21600" y="19877"/>
                              </a:lnTo>
                              <a:lnTo>
                                <a:pt x="18327" y="15068"/>
                              </a:lnTo>
                              <a:lnTo>
                                <a:pt x="3340" y="15068"/>
                              </a:lnTo>
                              <a:close/>
                            </a:path>
                            <a:path w="21600" h="21600" extrusionOk="0">
                              <a:moveTo>
                                <a:pt x="0" y="19877"/>
                              </a:moveTo>
                              <a:lnTo>
                                <a:pt x="0" y="21600"/>
                              </a:lnTo>
                              <a:lnTo>
                                <a:pt x="21600" y="21600"/>
                              </a:lnTo>
                              <a:lnTo>
                                <a:pt x="21600" y="19877"/>
                              </a:lnTo>
                              <a:lnTo>
                                <a:pt x="0" y="19877"/>
                              </a:lnTo>
                              <a:close/>
                            </a:path>
                            <a:path w="21600" h="21600" extrusionOk="0">
                              <a:moveTo>
                                <a:pt x="4186" y="1523"/>
                              </a:moveTo>
                              <a:lnTo>
                                <a:pt x="17547" y="1523"/>
                              </a:lnTo>
                              <a:lnTo>
                                <a:pt x="17547" y="12744"/>
                              </a:lnTo>
                              <a:lnTo>
                                <a:pt x="4186" y="12744"/>
                              </a:lnTo>
                              <a:lnTo>
                                <a:pt x="4186" y="1523"/>
                              </a:lnTo>
                              <a:close/>
                            </a:path>
                            <a:path w="21600" h="21600" extrusionOk="0">
                              <a:moveTo>
                                <a:pt x="3318" y="15549"/>
                              </a:moveTo>
                              <a:lnTo>
                                <a:pt x="2917" y="16110"/>
                              </a:lnTo>
                              <a:lnTo>
                                <a:pt x="18727" y="16110"/>
                              </a:lnTo>
                              <a:lnTo>
                                <a:pt x="18327" y="15549"/>
                              </a:lnTo>
                              <a:lnTo>
                                <a:pt x="3318" y="15549"/>
                              </a:lnTo>
                              <a:close/>
                            </a:path>
                            <a:path w="21600" h="21600" extrusionOk="0">
                              <a:moveTo>
                                <a:pt x="6213" y="18314"/>
                              </a:moveTo>
                              <a:lnTo>
                                <a:pt x="5946" y="18875"/>
                              </a:lnTo>
                              <a:lnTo>
                                <a:pt x="15766" y="18875"/>
                              </a:lnTo>
                              <a:lnTo>
                                <a:pt x="15499" y="18314"/>
                              </a:lnTo>
                              <a:lnTo>
                                <a:pt x="6213" y="18314"/>
                              </a:lnTo>
                              <a:close/>
                            </a:path>
                            <a:path w="21600" h="21600" extrusionOk="0">
                              <a:moveTo>
                                <a:pt x="2828" y="16471"/>
                              </a:moveTo>
                              <a:lnTo>
                                <a:pt x="2405" y="17072"/>
                              </a:lnTo>
                              <a:lnTo>
                                <a:pt x="19284" y="17072"/>
                              </a:lnTo>
                              <a:lnTo>
                                <a:pt x="18839" y="16471"/>
                              </a:lnTo>
                              <a:lnTo>
                                <a:pt x="2828" y="16471"/>
                              </a:lnTo>
                              <a:close/>
                            </a:path>
                            <a:path w="21600" h="21600" extrusionOk="0">
                              <a:moveTo>
                                <a:pt x="2316" y="17352"/>
                              </a:moveTo>
                              <a:lnTo>
                                <a:pt x="1871" y="17953"/>
                              </a:lnTo>
                              <a:lnTo>
                                <a:pt x="19863" y="17953"/>
                              </a:lnTo>
                              <a:lnTo>
                                <a:pt x="19395" y="17352"/>
                              </a:lnTo>
                              <a:lnTo>
                                <a:pt x="2316" y="17352"/>
                              </a:lnTo>
                              <a:close/>
                            </a:path>
                          </a:pathLst>
                        </a:custGeom>
                        <a:solidFill>
                          <a:srgbClr val="C0C0C0"/>
                        </a:soli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2AD5A" id="laptop" o:spid="_x0000_s1026" style="position:absolute;left:0;text-align:left;margin-left:-6.3pt;margin-top:9.35pt;width:60.8pt;height:4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" path="m3362,l18327,r,14347l3362,14347,3362,xem3340,15068l,19877r21600,l18327,15068r-14987,xem,19877r,1723l21600,21600r,-1723l,19877xem4186,1523r13361,l17547,12744r-13361,l4186,1523xem3318,15549r-401,561l18727,16110r-400,-561l3318,15549xem6213,18314r-267,561l15766,18875r-267,-561l6213,18314xem2828,16471r-423,601l19284,17072r-445,-601l2828,16471xem2316,17352r-445,601l19863,17953r-468,-601l2316,17352xe" fillcolor="silver">
                <v:stroke joinstyle="miter"/>
                <v:shadow on="t"/>
                <v:path o:extrusionok="f" o:connecttype="custom" o:connectlocs="120185,0;120185,192949;655156,0;655156,192949;386080,0;386080,581025;0,581025;772160,581025" o:connectangles="0,0,0,0,0,0,0,0" textboxrect="4445,1858,17311,12323"/>
                <o:lock v:ext="edit" verticies="t"/>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496960" behindDoc="0" locked="0" layoutInCell="1" allowOverlap="1">
                <wp:simplePos x="0" y="0"/>
                <wp:positionH relativeFrom="column">
                  <wp:posOffset>3425190</wp:posOffset>
                </wp:positionH>
                <wp:positionV relativeFrom="paragraph">
                  <wp:posOffset>144780</wp:posOffset>
                </wp:positionV>
                <wp:extent cx="1228725" cy="299720"/>
                <wp:effectExtent l="0" t="2540" r="0" b="2540"/>
                <wp:wrapNone/>
                <wp:docPr id="8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299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5036BF" w:rsidRDefault="003A66B8" w:rsidP="00651269">
                            <w:pPr>
                              <w:pStyle w:val="MSP"/>
                              <w:rPr>
                                <w:sz w:val="20"/>
                                <w:szCs w:val="20"/>
                              </w:rPr>
                            </w:pPr>
                            <w:r w:rsidRPr="007E6FD2">
                              <w:rPr>
                                <w:rFonts w:ascii="ＭＳ ゴシック" w:eastAsia="ＭＳ ゴシック" w:hAnsi="ＭＳ ゴシック"/>
                              </w:rPr>
                              <w:t>http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 o:spid="_x0000_s1067" type="#_x0000_t202" style="position:absolute;margin-left:269.7pt;margin-top:11.4pt;width:96.75pt;height:23.6pt;z-index:251496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" stroked="f">
                <v:textbox style="mso-fit-shape-to-text:t">
                  <w:txbxContent>
                    <w:p w:rsidR="003A66B8" w:rsidRPr="005036BF" w:rsidRDefault="003A66B8" w:rsidP="00651269">
                      <w:pPr>
                        <w:pStyle w:val="MSP"/>
                        <w:rPr>
                          <w:sz w:val="20"/>
                          <w:szCs w:val="20"/>
                        </w:rPr>
                      </w:pPr>
                      <w:r w:rsidRPr="007E6FD2">
                        <w:rPr>
                          <w:rFonts w:ascii="ＭＳ ゴシック" w:eastAsia="ＭＳ ゴシック" w:hAnsi="ＭＳ ゴシック"/>
                        </w:rPr>
                        <w:t>http</w:t>
                      </w:r>
                    </w:p>
                  </w:txbxContent>
                </v:textbox>
              </v:shape>
            </w:pict>
          </mc:Fallback>
        </mc:AlternateContent>
      </w: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7552" behindDoc="0" locked="0" layoutInCell="1" allowOverlap="1">
                <wp:simplePos x="0" y="0"/>
                <wp:positionH relativeFrom="column">
                  <wp:posOffset>1732280</wp:posOffset>
                </wp:positionH>
                <wp:positionV relativeFrom="paragraph">
                  <wp:posOffset>44450</wp:posOffset>
                </wp:positionV>
                <wp:extent cx="914400" cy="609600"/>
                <wp:effectExtent l="1078865" t="499745" r="0" b="0"/>
                <wp:wrapNone/>
                <wp:docPr id="848"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361"/>
                            <a:gd name="adj5" fmla="val -80523"/>
                            <a:gd name="adj6" fmla="val -117292"/>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8" o:spid="_x0000_s1068" type="#_x0000_t42" style="position:absolute;margin-left:136.4pt;margin-top:3.5pt;width:1in;height:48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" adj="-25335,-17393,-13470" filled="f">
                <v:textbox inset="5.85pt,.7pt,5.85pt,.7pt">
                  <w:txbxContent>
                    <w:p w:rsidR="003A66B8" w:rsidRDefault="003A66B8">
                      <w:r>
                        <w:rPr>
                          <w:rFonts w:hint="eastAsia"/>
                        </w:rPr>
                        <w:t>④</w:t>
                      </w:r>
                    </w:p>
                  </w:txbxContent>
                </v:textbox>
              </v:shape>
            </w:pict>
          </mc:Fallback>
        </mc:AlternateContent>
      </w:r>
      <w:r>
        <w:rPr>
          <w:rFonts w:hAnsi="ＭＳ ゴシック"/>
          <w:noProof/>
        </w:rPr>
        <mc:AlternateContent>
          <mc:Choice Requires="wps">
            <w:drawing>
              <wp:anchor distT="0" distB="0" distL="114300" distR="114300" simplePos="0" relativeHeight="251517440" behindDoc="0" locked="0" layoutInCell="1" allowOverlap="1">
                <wp:simplePos x="0" y="0"/>
                <wp:positionH relativeFrom="column">
                  <wp:posOffset>2225040</wp:posOffset>
                </wp:positionH>
                <wp:positionV relativeFrom="paragraph">
                  <wp:posOffset>-5080</wp:posOffset>
                </wp:positionV>
                <wp:extent cx="2809875" cy="659130"/>
                <wp:effectExtent l="9525" t="1517015" r="266700" b="5080"/>
                <wp:wrapNone/>
                <wp:docPr id="847"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09875" cy="659130"/>
                        </a:xfrm>
                        <a:prstGeom prst="borderCallout1">
                          <a:avLst>
                            <a:gd name="adj1" fmla="val 17343"/>
                            <a:gd name="adj2" fmla="val 102713"/>
                            <a:gd name="adj3" fmla="val -228130"/>
                            <a:gd name="adj4" fmla="val 109176"/>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Pr="00D1254C" w:rsidRDefault="003A66B8" w:rsidP="00651269">
                            <w:pPr>
                              <w:pStyle w:val="affff0"/>
                              <w:tabs>
                                <w:tab w:val="left" w:pos="1134"/>
                              </w:tabs>
                              <w:rPr>
                                <w:rFonts w:ascii="ＭＳ ゴシック" w:hAnsi="ＭＳ ゴシック"/>
                                <w:sz w:val="16"/>
                                <w:lang w:eastAsia="ja-JP"/>
                              </w:rPr>
                            </w:pPr>
                            <w:r w:rsidRPr="00D1254C">
                              <w:rPr>
                                <w:rStyle w:val="85"/>
                                <w:rFonts w:ascii="ＭＳ ゴシック" w:eastAsia="ＭＳ ゴシック" w:hAnsi="ＭＳ ゴシック" w:hint="eastAsia"/>
                                <w:lang w:eastAsia="ja-JP"/>
                              </w:rPr>
                              <w:t>・DCOM</w:t>
                            </w:r>
                            <w:r w:rsidRPr="00D1254C">
                              <w:rPr>
                                <w:rFonts w:ascii="ＭＳ ゴシック" w:hAnsi="ＭＳ ゴシック" w:hint="eastAsia"/>
                                <w:sz w:val="16"/>
                                <w:lang w:eastAsia="ja-JP"/>
                              </w:rPr>
                              <w:t>用</w:t>
                            </w:r>
                            <w:r w:rsidRPr="00D1254C">
                              <w:rPr>
                                <w:rFonts w:ascii="ＭＳ ゴシック" w:hAnsi="ＭＳ ゴシック" w:hint="eastAsia"/>
                                <w:sz w:val="16"/>
                                <w:lang w:eastAsia="ja-JP"/>
                              </w:rPr>
                              <w:tab/>
                              <w:t>135:TCP</w:t>
                            </w:r>
                          </w:p>
                          <w:p w:rsidR="003A66B8" w:rsidRPr="00D1254C" w:rsidRDefault="003A66B8"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・NetBIOS用</w:t>
                            </w:r>
                            <w:r w:rsidRPr="00D1254C">
                              <w:rPr>
                                <w:rFonts w:ascii="ＭＳ ゴシック" w:eastAsia="ＭＳ ゴシック" w:hAnsi="ＭＳ ゴシック" w:hint="eastAsia"/>
                                <w:lang w:eastAsia="ja-JP"/>
                              </w:rPr>
                              <w:tab/>
                              <w:t>139:TCP　445:TCP　137:UDP　138:UDP</w:t>
                            </w:r>
                          </w:p>
                          <w:p w:rsidR="003A66B8" w:rsidRPr="00D1254C" w:rsidRDefault="003A66B8"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・未使用の20ポート（ハイポート）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4" o:spid="_x0000_s1069" type="#_x0000_t47" style="position:absolute;margin-left:175.2pt;margin-top:-.4pt;width:221.25pt;height:51.9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" adj="23582,-49276,22186,3746" filled="f">
                <v:textbox inset="5.85pt,.7pt,5.85pt,.7pt">
                  <w:txbxContent>
                    <w:p w:rsidR="003A66B8" w:rsidRPr="00D1254C" w:rsidRDefault="003A66B8" w:rsidP="00651269">
                      <w:pPr>
                        <w:pStyle w:val="affff0"/>
                        <w:tabs>
                          <w:tab w:val="left" w:pos="1134"/>
                        </w:tabs>
                        <w:rPr>
                          <w:rFonts w:ascii="ＭＳ ゴシック" w:hAnsi="ＭＳ ゴシック"/>
                          <w:sz w:val="16"/>
                          <w:lang w:eastAsia="ja-JP"/>
                        </w:rPr>
                      </w:pPr>
                      <w:r w:rsidRPr="00D1254C">
                        <w:rPr>
                          <w:rStyle w:val="85"/>
                          <w:rFonts w:ascii="ＭＳ ゴシック" w:eastAsia="ＭＳ ゴシック" w:hAnsi="ＭＳ ゴシック" w:hint="eastAsia"/>
                          <w:lang w:eastAsia="ja-JP"/>
                        </w:rPr>
                        <w:t>・DCOM</w:t>
                      </w:r>
                      <w:r w:rsidRPr="00D1254C">
                        <w:rPr>
                          <w:rFonts w:ascii="ＭＳ ゴシック" w:hAnsi="ＭＳ ゴシック" w:hint="eastAsia"/>
                          <w:sz w:val="16"/>
                          <w:lang w:eastAsia="ja-JP"/>
                        </w:rPr>
                        <w:t>用</w:t>
                      </w:r>
                      <w:r w:rsidRPr="00D1254C">
                        <w:rPr>
                          <w:rFonts w:ascii="ＭＳ ゴシック" w:hAnsi="ＭＳ ゴシック" w:hint="eastAsia"/>
                          <w:sz w:val="16"/>
                          <w:lang w:eastAsia="ja-JP"/>
                        </w:rPr>
                        <w:tab/>
                        <w:t>135:TCP</w:t>
                      </w:r>
                    </w:p>
                    <w:p w:rsidR="003A66B8" w:rsidRPr="00D1254C" w:rsidRDefault="003A66B8"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・NetBIOS用</w:t>
                      </w:r>
                      <w:r w:rsidRPr="00D1254C">
                        <w:rPr>
                          <w:rFonts w:ascii="ＭＳ ゴシック" w:eastAsia="ＭＳ ゴシック" w:hAnsi="ＭＳ ゴシック" w:hint="eastAsia"/>
                          <w:lang w:eastAsia="ja-JP"/>
                        </w:rPr>
                        <w:tab/>
                        <w:t>139:TCP　445:TCP　137:UDP　138:UDP</w:t>
                      </w:r>
                    </w:p>
                    <w:p w:rsidR="003A66B8" w:rsidRPr="00D1254C" w:rsidRDefault="003A66B8"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・未使用の20ポート（ハイポート）</w:t>
                      </w:r>
                    </w:p>
                  </w:txbxContent>
                </v:textbox>
                <o:callout v:ext="edit" minusx="t"/>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8464" behindDoc="0" locked="0" layoutInCell="1" allowOverlap="1">
                <wp:simplePos x="0" y="0"/>
                <wp:positionH relativeFrom="column">
                  <wp:posOffset>-258445</wp:posOffset>
                </wp:positionH>
                <wp:positionV relativeFrom="paragraph">
                  <wp:posOffset>17780</wp:posOffset>
                </wp:positionV>
                <wp:extent cx="2155825" cy="299720"/>
                <wp:effectExtent l="2540" t="0" r="3810" b="0"/>
                <wp:wrapNone/>
                <wp:docPr id="84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82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Pr="007E6FD2" w:rsidRDefault="003A66B8"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管理コンソール</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5" o:spid="_x0000_s1070" type="#_x0000_t202" style="position:absolute;margin-left:-20.35pt;margin-top:1.4pt;width:169.75pt;height:23.6pt;z-index:2515184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" filled="f" stroked="f">
                <v:textbox style="mso-fit-shape-to-text:t">
                  <w:txbxContent>
                    <w:p w:rsidR="003A66B8" w:rsidRPr="007E6FD2" w:rsidRDefault="003A66B8"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管理コンソール</w:t>
                      </w:r>
                    </w:p>
                  </w:txbxContent>
                </v:textbox>
              </v:shape>
            </w:pict>
          </mc:Fallback>
        </mc:AlternateContent>
      </w:r>
    </w:p>
    <w:p w:rsidR="002416B0" w:rsidRPr="00E520ED" w:rsidRDefault="002416B0" w:rsidP="00C82E31">
      <w:pPr>
        <w:widowControl/>
        <w:spacing w:line="220" w:lineRule="atLeast"/>
        <w:rPr>
          <w:rFonts w:hAnsi="ＭＳ ゴシック"/>
          <w:lang w:eastAsia="ja-JP"/>
        </w:rPr>
      </w:pPr>
      <w:r w:rsidRPr="00E520ED">
        <w:rPr>
          <w:rFonts w:hAnsi="ＭＳ ゴシック"/>
          <w:lang w:eastAsia="ja-JP"/>
        </w:rPr>
        <w:br w:type="page"/>
      </w:r>
    </w:p>
    <w:p w:rsidR="002416B0" w:rsidRPr="00E520ED" w:rsidRDefault="002416B0" w:rsidP="00C82E31">
      <w:pPr>
        <w:pStyle w:val="21"/>
        <w:spacing w:before="0" w:after="0" w:line="220" w:lineRule="atLeast"/>
        <w:rPr>
          <w:lang w:eastAsia="ja-JP"/>
        </w:rPr>
      </w:pPr>
      <w:bookmarkStart w:id="12" w:name="_Toc286336144"/>
      <w:bookmarkStart w:id="13" w:name="_Toc2411170"/>
      <w:r w:rsidRPr="00E520ED">
        <w:rPr>
          <w:rFonts w:hint="eastAsia"/>
          <w:lang w:eastAsia="ja-JP"/>
        </w:rPr>
        <w:lastRenderedPageBreak/>
        <w:t>1-5.インストールプログラムの説明</w:t>
      </w:r>
      <w:bookmarkEnd w:id="12"/>
      <w:bookmarkEnd w:id="13"/>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LogVillageインストールプログラム</w:t>
      </w:r>
      <w:r>
        <w:rPr>
          <w:rFonts w:hAnsi="ＭＳ ゴシック" w:hint="eastAsia"/>
          <w:lang w:eastAsia="ja-JP"/>
        </w:rPr>
        <w:t>について</w:t>
      </w:r>
      <w:r w:rsidRPr="00E520ED">
        <w:rPr>
          <w:rFonts w:hAnsi="ＭＳ ゴシック" w:hint="eastAsia"/>
          <w:lang w:eastAsia="ja-JP"/>
        </w:rPr>
        <w:t>説明します。</w:t>
      </w:r>
    </w:p>
    <w:p w:rsidR="002416B0" w:rsidRPr="00E520ED" w:rsidRDefault="002416B0" w:rsidP="00C82E31">
      <w:pPr>
        <w:spacing w:line="220" w:lineRule="atLeast"/>
        <w:rPr>
          <w:rFonts w:hAnsi="ＭＳ ゴシック"/>
          <w:lang w:eastAsia="ja-JP"/>
        </w:rPr>
      </w:pPr>
    </w:p>
    <w:p w:rsidR="002416B0" w:rsidRPr="00ED14E7" w:rsidRDefault="002416B0" w:rsidP="00ED14E7">
      <w:pPr>
        <w:pStyle w:val="afffff8"/>
        <w:spacing w:line="220" w:lineRule="atLeast"/>
        <w:rPr>
          <w:rFonts w:ascii="ＭＳ ゴシック" w:eastAsia="ＭＳ ゴシック" w:hAnsi="ＭＳ ゴシック"/>
        </w:rPr>
      </w:pPr>
      <w:bookmarkStart w:id="14" w:name="OLE_LINK3"/>
      <w:bookmarkStart w:id="15" w:name="OLE_LINK4"/>
      <w:r w:rsidRPr="00E520ED">
        <w:rPr>
          <w:rFonts w:ascii="ＭＳ ゴシック" w:eastAsia="ＭＳ ゴシック" w:hAnsi="ＭＳ ゴシック" w:hint="eastAsia"/>
        </w:rPr>
        <w:t>■LogVillageマネージャ：</w:t>
      </w:r>
      <w:r w:rsidR="00B15716">
        <w:rPr>
          <w:rFonts w:ascii="ＭＳ ゴシック" w:eastAsia="ＭＳ ゴシック" w:hAnsi="ＭＳ ゴシック" w:hint="eastAsia"/>
        </w:rPr>
        <w:t>LogVillageMGR</w:t>
      </w:r>
      <w:bookmarkEnd w:id="14"/>
      <w:bookmarkEnd w:id="15"/>
    </w:p>
    <w:p w:rsidR="002416B0" w:rsidRPr="00E520ED" w:rsidRDefault="002416B0" w:rsidP="00C82E31">
      <w:pPr>
        <w:spacing w:line="220" w:lineRule="atLeast"/>
        <w:rPr>
          <w:lang w:eastAsia="ja-JP"/>
        </w:rPr>
      </w:pPr>
      <w:r w:rsidRPr="00E520ED">
        <w:rPr>
          <w:rFonts w:hint="eastAsia"/>
          <w:lang w:eastAsia="ja-JP"/>
        </w:rPr>
        <w:t>※通常</w:t>
      </w:r>
      <w:r w:rsidR="00AD0DC6">
        <w:rPr>
          <w:rFonts w:hint="eastAsia"/>
          <w:lang w:eastAsia="ja-JP"/>
        </w:rPr>
        <w:t>の</w:t>
      </w:r>
      <w:r w:rsidRPr="00E520ED">
        <w:rPr>
          <w:rFonts w:hint="eastAsia"/>
          <w:lang w:eastAsia="ja-JP"/>
        </w:rPr>
        <w:t>インストールフォルダ</w:t>
      </w:r>
    </w:p>
    <w:p w:rsidR="002416B0" w:rsidRPr="00E520ED" w:rsidRDefault="002416B0" w:rsidP="00C82E31">
      <w:pPr>
        <w:spacing w:line="220" w:lineRule="atLeast"/>
      </w:pPr>
      <w:r w:rsidRPr="00E520ED">
        <w:t>C:\Program Files\SO-TEN\LogVillage</w:t>
      </w:r>
    </w:p>
    <w:p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・Apache</w:t>
      </w:r>
      <w:r w:rsidR="00914363" w:rsidRPr="00E520ED">
        <w:fldChar w:fldCharType="begin"/>
      </w:r>
      <w:r w:rsidRPr="00E520ED">
        <w:rPr>
          <w:lang w:eastAsia="ja-JP"/>
        </w:rPr>
        <w:instrText xml:space="preserve"> XE "</w:instrText>
      </w:r>
      <w:r w:rsidRPr="00E520ED">
        <w:rPr>
          <w:rFonts w:hint="eastAsia"/>
          <w:lang w:eastAsia="ja-JP"/>
        </w:rPr>
        <w:instrText>Apache</w:instrText>
      </w:r>
      <w:r w:rsidRPr="00E520ED">
        <w:rPr>
          <w:lang w:eastAsia="ja-JP"/>
        </w:rPr>
        <w:instrText xml:space="preserve">" </w:instrText>
      </w:r>
      <w:r w:rsidR="00914363" w:rsidRPr="00E520ED">
        <w:fldChar w:fldCharType="end"/>
      </w:r>
      <w:r w:rsidR="00914363" w:rsidRPr="00E520ED">
        <w:fldChar w:fldCharType="begin"/>
      </w:r>
      <w:r w:rsidRPr="00E520ED">
        <w:rPr>
          <w:lang w:eastAsia="ja-JP"/>
        </w:rPr>
        <w:instrText xml:space="preserve"> XE "</w:instrText>
      </w:r>
      <w:r w:rsidRPr="00E520ED">
        <w:rPr>
          <w:rFonts w:hint="eastAsia"/>
          <w:lang w:eastAsia="ja-JP"/>
        </w:rPr>
        <w:instrText>Apache</w:instrText>
      </w:r>
      <w:r w:rsidRPr="00E520ED">
        <w:rPr>
          <w:lang w:eastAsia="ja-JP"/>
        </w:rPr>
        <w:instrText xml:space="preserve">" \y "Apache" </w:instrText>
      </w:r>
      <w:r w:rsidR="00914363" w:rsidRPr="00E520ED">
        <w:fldChar w:fldCharType="end"/>
      </w:r>
      <w:r w:rsidRPr="00E520ED">
        <w:rPr>
          <w:rFonts w:hint="eastAsia"/>
          <w:lang w:eastAsia="ja-JP"/>
        </w:rPr>
        <w:t>2</w:t>
      </w:r>
      <w:r w:rsidRPr="00E520ED">
        <w:rPr>
          <w:rFonts w:hint="eastAsia"/>
          <w:lang w:eastAsia="ja-JP"/>
        </w:rPr>
        <w:tab/>
        <w:t>LogVillageで使用するWWWサーバー</w:t>
      </w:r>
      <w:r w:rsidR="00ED14E7">
        <w:rPr>
          <w:rFonts w:hint="eastAsia"/>
          <w:lang w:eastAsia="ja-JP"/>
        </w:rPr>
        <w:t>プログラム野格納</w:t>
      </w:r>
      <w:r w:rsidRPr="00E520ED">
        <w:rPr>
          <w:rFonts w:hint="eastAsia"/>
          <w:lang w:eastAsia="ja-JP"/>
        </w:rPr>
        <w:t>フォルダ</w:t>
      </w:r>
    </w:p>
    <w:p w:rsidR="002416B0" w:rsidRPr="00E520ED" w:rsidRDefault="00427D57" w:rsidP="00EE274F">
      <w:pPr>
        <w:tabs>
          <w:tab w:val="left" w:pos="2694"/>
        </w:tabs>
        <w:spacing w:line="220" w:lineRule="atLeast"/>
        <w:ind w:leftChars="220" w:left="425"/>
        <w:rPr>
          <w:lang w:eastAsia="ja-JP"/>
        </w:rPr>
      </w:pPr>
      <w:r>
        <w:rPr>
          <w:noProof/>
          <w:lang w:eastAsia="ja-JP" w:bidi="ar-SA"/>
        </w:rPr>
        <mc:AlternateContent>
          <mc:Choice Requires="wps">
            <w:drawing>
              <wp:anchor distT="0" distB="0" distL="114300" distR="114300" simplePos="0" relativeHeight="251611648" behindDoc="0" locked="0" layoutInCell="1" allowOverlap="1">
                <wp:simplePos x="0" y="0"/>
                <wp:positionH relativeFrom="column">
                  <wp:posOffset>655320</wp:posOffset>
                </wp:positionH>
                <wp:positionV relativeFrom="paragraph">
                  <wp:posOffset>195580</wp:posOffset>
                </wp:positionV>
                <wp:extent cx="4112895" cy="646430"/>
                <wp:effectExtent l="11430" t="7620" r="9525" b="12700"/>
                <wp:wrapNone/>
                <wp:docPr id="845"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2895" cy="6464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9F4F9" id="Rectangle 157" o:spid="_x0000_s1026" style="position:absolute;left:0;text-align:left;margin-left:51.6pt;margin-top:15.4pt;width:323.85pt;height:50.9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" filled="f">
                <v:textbox inset="5.85pt,.7pt,5.85pt,.7pt"/>
              </v:rect>
            </w:pict>
          </mc:Fallback>
        </mc:AlternateContent>
      </w:r>
      <w:r w:rsidR="002416B0" w:rsidRPr="00E520ED">
        <w:rPr>
          <w:rFonts w:hint="eastAsia"/>
          <w:lang w:eastAsia="ja-JP"/>
        </w:rPr>
        <w:t>・</w:t>
      </w:r>
      <w:r w:rsidR="002416B0">
        <w:rPr>
          <w:rFonts w:hint="eastAsia"/>
          <w:lang w:eastAsia="ja-JP"/>
        </w:rPr>
        <w:t>MySQL</w:t>
      </w:r>
      <w:r w:rsidR="00914363" w:rsidRPr="00E520ED">
        <w:fldChar w:fldCharType="begin"/>
      </w:r>
      <w:r w:rsidR="002416B0" w:rsidRPr="00E520ED">
        <w:rPr>
          <w:lang w:eastAsia="ja-JP"/>
        </w:rPr>
        <w:instrText xml:space="preserve"> XE "</w:instrText>
      </w:r>
      <w:r w:rsidR="002416B0" w:rsidRPr="00E520ED">
        <w:rPr>
          <w:rFonts w:hint="eastAsia"/>
          <w:lang w:eastAsia="ja-JP"/>
        </w:rPr>
        <w:instrText>DBMaster</w:instrText>
      </w:r>
      <w:r w:rsidR="002416B0" w:rsidRPr="00E520ED">
        <w:rPr>
          <w:lang w:eastAsia="ja-JP"/>
        </w:rPr>
        <w:instrText xml:space="preserve">" \y "DBMaster" </w:instrText>
      </w:r>
      <w:r w:rsidR="00914363" w:rsidRPr="00E520ED">
        <w:fldChar w:fldCharType="end"/>
      </w:r>
      <w:r w:rsidR="00ED14E7">
        <w:rPr>
          <w:rFonts w:hint="eastAsia"/>
          <w:lang w:eastAsia="ja-JP"/>
        </w:rPr>
        <w:tab/>
        <w:t>ログデータ蓄積用</w:t>
      </w:r>
      <w:r w:rsidR="002416B0" w:rsidRPr="00E520ED">
        <w:rPr>
          <w:rFonts w:hint="eastAsia"/>
          <w:lang w:eastAsia="ja-JP"/>
        </w:rPr>
        <w:t>データベース</w:t>
      </w:r>
      <w:r w:rsidR="00ED14E7">
        <w:rPr>
          <w:rFonts w:hint="eastAsia"/>
          <w:lang w:eastAsia="ja-JP"/>
        </w:rPr>
        <w:t>の格納</w:t>
      </w:r>
      <w:r w:rsidR="002416B0" w:rsidRPr="00E520ED">
        <w:rPr>
          <w:rFonts w:hint="eastAsia"/>
          <w:lang w:eastAsia="ja-JP"/>
        </w:rPr>
        <w:t>フォルダ</w:t>
      </w:r>
    </w:p>
    <w:p w:rsidR="002416B0" w:rsidRPr="00E520ED" w:rsidRDefault="002416B0" w:rsidP="0036190D">
      <w:pPr>
        <w:spacing w:line="220" w:lineRule="atLeast"/>
        <w:ind w:leftChars="587" w:left="1134"/>
        <w:rPr>
          <w:lang w:eastAsia="ja-JP"/>
        </w:rPr>
      </w:pPr>
      <w:r w:rsidRPr="00E520ED">
        <w:rPr>
          <w:rFonts w:hint="eastAsia"/>
          <w:lang w:eastAsia="ja-JP"/>
        </w:rPr>
        <w:t>※インストール時に他のインストール先を指定することも可能です。</w:t>
      </w:r>
    </w:p>
    <w:p w:rsidR="002416B0" w:rsidRPr="00E520ED" w:rsidRDefault="002416B0" w:rsidP="0036190D">
      <w:pPr>
        <w:spacing w:line="220" w:lineRule="atLeast"/>
        <w:ind w:leftChars="587" w:left="1134"/>
        <w:rPr>
          <w:lang w:eastAsia="ja-JP"/>
        </w:rPr>
      </w:pPr>
      <w:r w:rsidRPr="00E520ED">
        <w:rPr>
          <w:rFonts w:hint="eastAsia"/>
          <w:lang w:eastAsia="ja-JP"/>
        </w:rPr>
        <w:t>※管理対象PCとログ収集スケジュール応じた容量を考慮してください。</w:t>
      </w:r>
    </w:p>
    <w:p w:rsidR="002416B0" w:rsidRPr="00E520ED" w:rsidRDefault="002416B0" w:rsidP="0036190D">
      <w:pPr>
        <w:spacing w:line="220" w:lineRule="atLeast"/>
        <w:ind w:leftChars="587" w:left="1134"/>
        <w:rPr>
          <w:lang w:eastAsia="ja-JP"/>
        </w:rPr>
      </w:pPr>
      <w:r w:rsidRPr="00E520ED">
        <w:rPr>
          <w:rFonts w:hint="eastAsia"/>
          <w:lang w:eastAsia="ja-JP"/>
        </w:rPr>
        <w:t>参考：1台1日5M</w:t>
      </w:r>
      <w:r>
        <w:rPr>
          <w:rFonts w:hint="eastAsia"/>
          <w:lang w:eastAsia="ja-JP"/>
        </w:rPr>
        <w:t>（最大）</w:t>
      </w:r>
    </w:p>
    <w:p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・Maneger</w:t>
      </w:r>
      <w:r w:rsidRPr="00E520ED">
        <w:rPr>
          <w:rFonts w:hint="eastAsia"/>
          <w:lang w:eastAsia="ja-JP"/>
        </w:rPr>
        <w:tab/>
      </w:r>
      <w:r w:rsidR="00B15716">
        <w:rPr>
          <w:lang w:eastAsia="ja-JP"/>
        </w:rPr>
        <w:t>LogVillageMGR</w:t>
      </w:r>
      <w:r w:rsidR="00ED14E7">
        <w:rPr>
          <w:rFonts w:hint="eastAsia"/>
          <w:lang w:eastAsia="ja-JP"/>
        </w:rPr>
        <w:t>プログラムの格納</w:t>
      </w:r>
      <w:r w:rsidRPr="00E520ED">
        <w:rPr>
          <w:rFonts w:hint="eastAsia"/>
          <w:lang w:eastAsia="ja-JP"/>
        </w:rPr>
        <w:t>フォルダ</w:t>
      </w:r>
    </w:p>
    <w:p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・PHP</w:t>
      </w:r>
      <w:r w:rsidRPr="00E520ED">
        <w:rPr>
          <w:rFonts w:hint="eastAsia"/>
          <w:lang w:eastAsia="ja-JP"/>
        </w:rPr>
        <w:tab/>
      </w:r>
      <w:r w:rsidR="00ED14E7">
        <w:rPr>
          <w:rFonts w:hint="eastAsia"/>
          <w:lang w:eastAsia="ja-JP"/>
        </w:rPr>
        <w:t>Webアプリケーション</w:t>
      </w:r>
      <w:r w:rsidRPr="00E520ED">
        <w:rPr>
          <w:rFonts w:hint="eastAsia"/>
          <w:lang w:eastAsia="ja-JP"/>
        </w:rPr>
        <w:t>PHP</w:t>
      </w:r>
      <w:r w:rsidR="00ED14E7">
        <w:rPr>
          <w:rFonts w:hint="eastAsia"/>
          <w:lang w:eastAsia="ja-JP"/>
        </w:rPr>
        <w:t>プログラムの</w:t>
      </w:r>
      <w:r w:rsidRPr="00E520ED">
        <w:rPr>
          <w:rFonts w:hint="eastAsia"/>
          <w:lang w:eastAsia="ja-JP"/>
        </w:rPr>
        <w:t>フォルダ</w:t>
      </w:r>
    </w:p>
    <w:p w:rsidR="002416B0" w:rsidRDefault="002416B0" w:rsidP="00EE274F">
      <w:pPr>
        <w:tabs>
          <w:tab w:val="left" w:pos="2694"/>
        </w:tabs>
        <w:spacing w:line="220" w:lineRule="atLeast"/>
        <w:ind w:leftChars="220" w:left="425"/>
        <w:rPr>
          <w:lang w:eastAsia="ja-JP"/>
        </w:rPr>
      </w:pPr>
      <w:r w:rsidRPr="00E520ED">
        <w:rPr>
          <w:rFonts w:hint="eastAsia"/>
          <w:lang w:eastAsia="ja-JP"/>
        </w:rPr>
        <w:t>・</w:t>
      </w:r>
      <w:r w:rsidRPr="00E520ED">
        <w:rPr>
          <w:lang w:eastAsia="ja-JP"/>
        </w:rPr>
        <w:t>ZendOptimizer</w:t>
      </w:r>
      <w:r w:rsidRPr="00E520ED">
        <w:rPr>
          <w:rFonts w:hint="eastAsia"/>
          <w:lang w:eastAsia="ja-JP"/>
        </w:rPr>
        <w:tab/>
      </w:r>
      <w:r w:rsidR="00ED14E7">
        <w:rPr>
          <w:rFonts w:hint="eastAsia"/>
          <w:lang w:eastAsia="ja-JP"/>
        </w:rPr>
        <w:t>PHP暗号化プログラム</w:t>
      </w:r>
      <w:r w:rsidRPr="00E520ED">
        <w:rPr>
          <w:rFonts w:hint="eastAsia"/>
          <w:lang w:eastAsia="ja-JP"/>
        </w:rPr>
        <w:t>の</w:t>
      </w:r>
      <w:r w:rsidR="00ED14E7">
        <w:rPr>
          <w:rFonts w:hint="eastAsia"/>
          <w:lang w:eastAsia="ja-JP"/>
        </w:rPr>
        <w:t>格納</w:t>
      </w:r>
      <w:r w:rsidRPr="00E520ED">
        <w:rPr>
          <w:rFonts w:hint="eastAsia"/>
          <w:lang w:eastAsia="ja-JP"/>
        </w:rPr>
        <w:t>フォルダ</w:t>
      </w:r>
    </w:p>
    <w:p w:rsidR="002416B0" w:rsidRDefault="002416B0" w:rsidP="00EE274F">
      <w:pPr>
        <w:tabs>
          <w:tab w:val="left" w:pos="2694"/>
        </w:tabs>
        <w:spacing w:line="220" w:lineRule="atLeast"/>
        <w:rPr>
          <w:lang w:eastAsia="ja-JP"/>
        </w:rPr>
      </w:pPr>
    </w:p>
    <w:p w:rsidR="002416B0" w:rsidRDefault="002416B0" w:rsidP="00EE274F">
      <w:pPr>
        <w:tabs>
          <w:tab w:val="left" w:pos="2694"/>
        </w:tabs>
        <w:spacing w:line="220" w:lineRule="atLeast"/>
        <w:rPr>
          <w:lang w:eastAsia="ja-JP"/>
        </w:rPr>
      </w:pPr>
      <w:r w:rsidRPr="00E520ED">
        <w:rPr>
          <w:lang w:eastAsia="ja-JP"/>
        </w:rPr>
        <w:t>C</w:t>
      </w:r>
      <w:r>
        <w:rPr>
          <w:rFonts w:hint="eastAsia"/>
          <w:lang w:eastAsia="ja-JP"/>
        </w:rPr>
        <w:t>:\</w:t>
      </w:r>
    </w:p>
    <w:p w:rsidR="00ED14E7" w:rsidRDefault="002416B0" w:rsidP="00122FFE">
      <w:pPr>
        <w:tabs>
          <w:tab w:val="left" w:pos="2694"/>
        </w:tabs>
        <w:spacing w:line="220" w:lineRule="atLeast"/>
        <w:ind w:leftChars="220" w:left="618" w:hangingChars="100" w:hanging="193"/>
        <w:rPr>
          <w:lang w:eastAsia="ja-JP"/>
        </w:rPr>
      </w:pPr>
      <w:r>
        <w:rPr>
          <w:rFonts w:hint="eastAsia"/>
          <w:lang w:eastAsia="ja-JP"/>
        </w:rPr>
        <w:t>・</w:t>
      </w:r>
      <w:r w:rsidRPr="00E520ED">
        <w:rPr>
          <w:rFonts w:hint="eastAsia"/>
          <w:lang w:eastAsia="ja-JP"/>
        </w:rPr>
        <w:t>Spool</w:t>
      </w:r>
      <w:r w:rsidRPr="00E520ED">
        <w:rPr>
          <w:rFonts w:hint="eastAsia"/>
          <w:lang w:eastAsia="ja-JP"/>
        </w:rPr>
        <w:tab/>
      </w:r>
      <w:r w:rsidR="00122FFE">
        <w:rPr>
          <w:rFonts w:hint="eastAsia"/>
          <w:lang w:eastAsia="ja-JP"/>
        </w:rPr>
        <w:t>LogVillagePSから</w:t>
      </w:r>
      <w:r w:rsidRPr="00E520ED">
        <w:rPr>
          <w:rFonts w:hint="eastAsia"/>
          <w:lang w:eastAsia="ja-JP"/>
        </w:rPr>
        <w:t>LogVillage</w:t>
      </w:r>
      <w:r w:rsidR="00122FFE">
        <w:rPr>
          <w:rFonts w:hint="eastAsia"/>
          <w:lang w:eastAsia="ja-JP"/>
        </w:rPr>
        <w:t>MGRへアップロードされた</w:t>
      </w:r>
    </w:p>
    <w:p w:rsidR="002416B0" w:rsidRPr="00E520ED" w:rsidRDefault="00ED14E7" w:rsidP="00122FFE">
      <w:pPr>
        <w:tabs>
          <w:tab w:val="left" w:pos="2694"/>
        </w:tabs>
        <w:spacing w:line="220" w:lineRule="atLeast"/>
        <w:ind w:leftChars="220" w:left="618" w:hangingChars="100" w:hanging="193"/>
        <w:rPr>
          <w:lang w:eastAsia="ja-JP"/>
        </w:rPr>
      </w:pPr>
      <w:r>
        <w:rPr>
          <w:rFonts w:hint="eastAsia"/>
          <w:lang w:eastAsia="ja-JP"/>
        </w:rPr>
        <w:tab/>
      </w:r>
      <w:r>
        <w:rPr>
          <w:rFonts w:hint="eastAsia"/>
          <w:lang w:eastAsia="ja-JP"/>
        </w:rPr>
        <w:tab/>
        <w:t>ログ</w:t>
      </w:r>
      <w:r w:rsidR="002416B0">
        <w:rPr>
          <w:rFonts w:hint="eastAsia"/>
          <w:lang w:eastAsia="ja-JP"/>
        </w:rPr>
        <w:t>データ</w:t>
      </w:r>
      <w:r w:rsidR="00122FFE">
        <w:rPr>
          <w:rFonts w:hint="eastAsia"/>
          <w:lang w:eastAsia="ja-JP"/>
        </w:rPr>
        <w:t>を一時的に</w:t>
      </w:r>
      <w:r w:rsidR="002416B0">
        <w:rPr>
          <w:rFonts w:hint="eastAsia"/>
          <w:lang w:eastAsia="ja-JP"/>
        </w:rPr>
        <w:t>格納するフォルダ</w:t>
      </w:r>
    </w:p>
    <w:p w:rsidR="002416B0" w:rsidRPr="00E520ED" w:rsidRDefault="002416B0" w:rsidP="00C82E31">
      <w:pPr>
        <w:spacing w:line="220" w:lineRule="atLeast"/>
        <w:rPr>
          <w:lang w:eastAsia="ja-JP"/>
        </w:rPr>
      </w:pPr>
    </w:p>
    <w:p w:rsidR="002416B0" w:rsidRPr="00ED14E7" w:rsidRDefault="002416B0" w:rsidP="00ED14E7">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■ポーリングサーバー：</w:t>
      </w:r>
      <w:r w:rsidR="005825D2">
        <w:rPr>
          <w:rFonts w:hAnsi="ＭＳ ゴシック" w:hint="eastAsia"/>
        </w:rPr>
        <w:t>LogVillage</w:t>
      </w:r>
      <w:r w:rsidRPr="00E520ED">
        <w:rPr>
          <w:rFonts w:ascii="ＭＳ ゴシック" w:eastAsia="ＭＳ ゴシック" w:hAnsi="ＭＳ ゴシック" w:hint="eastAsia"/>
        </w:rPr>
        <w:t>PS</w:t>
      </w:r>
    </w:p>
    <w:p w:rsidR="002416B0" w:rsidRPr="00E520ED" w:rsidRDefault="002416B0" w:rsidP="00C82E31">
      <w:pPr>
        <w:spacing w:line="220" w:lineRule="atLeast"/>
        <w:rPr>
          <w:lang w:eastAsia="ja-JP"/>
        </w:rPr>
      </w:pPr>
      <w:r w:rsidRPr="00E520ED">
        <w:rPr>
          <w:rFonts w:hint="eastAsia"/>
          <w:lang w:eastAsia="ja-JP"/>
        </w:rPr>
        <w:t>※通常</w:t>
      </w:r>
      <w:r w:rsidR="00AD0DC6">
        <w:rPr>
          <w:rFonts w:hint="eastAsia"/>
          <w:lang w:eastAsia="ja-JP"/>
        </w:rPr>
        <w:t>の</w:t>
      </w:r>
      <w:r w:rsidRPr="00E520ED">
        <w:rPr>
          <w:rFonts w:hint="eastAsia"/>
          <w:lang w:eastAsia="ja-JP"/>
        </w:rPr>
        <w:t>インストールフォルダ</w:t>
      </w:r>
    </w:p>
    <w:p w:rsidR="002416B0" w:rsidRPr="00AD0DC6" w:rsidRDefault="002416B0" w:rsidP="00C82E31">
      <w:pPr>
        <w:spacing w:line="220" w:lineRule="atLeast"/>
        <w:rPr>
          <w:lang w:eastAsia="ja-JP"/>
        </w:rPr>
      </w:pPr>
      <w:r w:rsidRPr="00E520ED">
        <w:t>C:\Program Files\SO-TEN\LogVillage</w:t>
      </w:r>
    </w:p>
    <w:p w:rsidR="002416B0" w:rsidRPr="00E520ED" w:rsidRDefault="002416B0" w:rsidP="008E2760">
      <w:pPr>
        <w:tabs>
          <w:tab w:val="left" w:pos="2694"/>
        </w:tabs>
        <w:spacing w:line="220" w:lineRule="atLeast"/>
        <w:ind w:leftChars="202" w:left="390"/>
        <w:rPr>
          <w:lang w:eastAsia="ja-JP"/>
        </w:rPr>
      </w:pPr>
      <w:r w:rsidRPr="00E520ED">
        <w:rPr>
          <w:rFonts w:hint="eastAsia"/>
          <w:lang w:eastAsia="ja-JP"/>
        </w:rPr>
        <w:t>・PServer</w:t>
      </w:r>
      <w:r w:rsidRPr="00E520ED">
        <w:rPr>
          <w:rFonts w:hint="eastAsia"/>
          <w:lang w:eastAsia="ja-JP"/>
        </w:rPr>
        <w:tab/>
      </w:r>
      <w:r w:rsidR="005825D2">
        <w:rPr>
          <w:rFonts w:hAnsi="ＭＳ ゴシック" w:hint="eastAsia"/>
          <w:lang w:eastAsia="ja-JP"/>
        </w:rPr>
        <w:t>LogVillage</w:t>
      </w:r>
      <w:r w:rsidRPr="00E520ED">
        <w:rPr>
          <w:rFonts w:hint="eastAsia"/>
          <w:lang w:eastAsia="ja-JP"/>
        </w:rPr>
        <w:t>PS</w:t>
      </w:r>
      <w:r w:rsidR="00ED14E7">
        <w:rPr>
          <w:rFonts w:hint="eastAsia"/>
          <w:lang w:eastAsia="ja-JP"/>
        </w:rPr>
        <w:t>プログラムの格納</w:t>
      </w:r>
      <w:r w:rsidRPr="00E520ED">
        <w:rPr>
          <w:rFonts w:hint="eastAsia"/>
          <w:lang w:eastAsia="ja-JP"/>
        </w:rPr>
        <w:t>フォルダ</w:t>
      </w:r>
    </w:p>
    <w:p w:rsidR="002416B0" w:rsidRPr="00E520ED" w:rsidRDefault="002416B0" w:rsidP="00C82E31">
      <w:pPr>
        <w:spacing w:line="220" w:lineRule="atLeast"/>
        <w:rPr>
          <w:lang w:eastAsia="ja-JP"/>
        </w:rPr>
      </w:pPr>
    </w:p>
    <w:p w:rsidR="002416B0" w:rsidRDefault="002416B0">
      <w:pPr>
        <w:widowControl/>
        <w:suppressAutoHyphens w:val="0"/>
        <w:rPr>
          <w:lang w:eastAsia="ja-JP"/>
        </w:rPr>
      </w:pPr>
      <w:r>
        <w:rPr>
          <w:lang w:eastAsia="ja-JP"/>
        </w:rPr>
        <w:br w:type="page"/>
      </w:r>
    </w:p>
    <w:p w:rsidR="002416B0" w:rsidRPr="00E520ED" w:rsidRDefault="002416B0" w:rsidP="008E2760">
      <w:pPr>
        <w:pStyle w:val="1"/>
        <w:rPr>
          <w:lang w:eastAsia="ja-JP"/>
        </w:rPr>
      </w:pPr>
      <w:bookmarkStart w:id="16" w:name="_Toc286336145"/>
      <w:bookmarkStart w:id="17" w:name="_Toc2411171"/>
      <w:r w:rsidRPr="00E520ED">
        <w:rPr>
          <w:lang w:eastAsia="ja-JP"/>
        </w:rPr>
        <w:lastRenderedPageBreak/>
        <w:t>2.本番運用までの手順</w:t>
      </w:r>
      <w:bookmarkEnd w:id="16"/>
      <w:bookmarkEnd w:id="17"/>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0512" behindDoc="0" locked="0" layoutInCell="1" allowOverlap="1">
                <wp:simplePos x="0" y="0"/>
                <wp:positionH relativeFrom="column">
                  <wp:posOffset>415290</wp:posOffset>
                </wp:positionH>
                <wp:positionV relativeFrom="paragraph">
                  <wp:posOffset>40005</wp:posOffset>
                </wp:positionV>
                <wp:extent cx="3476625" cy="612140"/>
                <wp:effectExtent l="76200" t="77470" r="9525" b="15240"/>
                <wp:wrapNone/>
                <wp:docPr id="844"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76625"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導入前の準備と確認</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w:t>
                            </w:r>
                            <w:r>
                              <w:rPr>
                                <w:rFonts w:ascii="ＭＳ ゴシック" w:eastAsia="ＭＳ ゴシック" w:hAnsi="ＭＳ ゴシック" w:hint="eastAsia"/>
                                <w:lang w:eastAsia="ja-JP"/>
                              </w:rPr>
                              <w:t>：</w:t>
                            </w:r>
                            <w:r w:rsidRPr="00D16F37">
                              <w:rPr>
                                <w:rFonts w:ascii="ＭＳ ゴシック" w:eastAsia="ＭＳ ゴシック" w:hAnsi="ＭＳ ゴシック" w:hint="eastAsia"/>
                                <w:lang w:eastAsia="ja-JP"/>
                              </w:rPr>
                              <w:t>3.導入前の準備と確認）</w:t>
                            </w:r>
                          </w:p>
                          <w:p w:rsidR="003A66B8" w:rsidRPr="00D16F37" w:rsidRDefault="003A66B8" w:rsidP="00D16F37">
                            <w:pPr>
                              <w:pStyle w:val="afffff6"/>
                              <w:ind w:left="360"/>
                              <w:jc w:val="center"/>
                              <w:rPr>
                                <w:rFonts w:ascii="ＭＳ ゴシック" w:eastAsia="ＭＳ ゴシック"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 o:spid="_x0000_s1071" style="position:absolute;margin-left:32.7pt;margin-top:3.15pt;width:273.75pt;height:48.2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" fillcolor="#95b3d7" strokecolor="#4f81bd" strokeweight="1pt">
                <v:fill color2="#4f81bd" focus="50%" type="gradient"/>
                <v:stroke joinstyle="miter"/>
                <v:shadow on="t" color="#243f60" opacity=".5" offset="-6pt,-6pt"/>
                <v:textbo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導入前の準備と確認</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w:t>
                      </w:r>
                      <w:r>
                        <w:rPr>
                          <w:rFonts w:ascii="ＭＳ ゴシック" w:eastAsia="ＭＳ ゴシック" w:hAnsi="ＭＳ ゴシック" w:hint="eastAsia"/>
                          <w:lang w:eastAsia="ja-JP"/>
                        </w:rPr>
                        <w:t>：</w:t>
                      </w:r>
                      <w:r w:rsidRPr="00D16F37">
                        <w:rPr>
                          <w:rFonts w:ascii="ＭＳ ゴシック" w:eastAsia="ＭＳ ゴシック" w:hAnsi="ＭＳ ゴシック" w:hint="eastAsia"/>
                          <w:lang w:eastAsia="ja-JP"/>
                        </w:rPr>
                        <w:t>3.導入前の準備と確認）</w:t>
                      </w:r>
                    </w:p>
                    <w:p w:rsidR="003A66B8" w:rsidRPr="00D16F37" w:rsidRDefault="003A66B8" w:rsidP="00D16F37">
                      <w:pPr>
                        <w:pStyle w:val="afffff6"/>
                        <w:ind w:left="360"/>
                        <w:jc w:val="center"/>
                        <w:rPr>
                          <w:rFonts w:ascii="ＭＳ ゴシック" w:eastAsia="ＭＳ ゴシック" w:hAnsi="ＭＳ ゴシック"/>
                          <w:lang w:eastAsia="ja-JP"/>
                        </w:rPr>
                      </w:pPr>
                    </w:p>
                  </w:txbxContent>
                </v:textbox>
              </v:roundrect>
            </w:pict>
          </mc:Fallback>
        </mc:AlternateConten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ar-SA"/>
        </w:rPr>
      </w:pP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612672" behindDoc="0" locked="0" layoutInCell="1" allowOverlap="1">
                <wp:simplePos x="0" y="0"/>
                <wp:positionH relativeFrom="column">
                  <wp:posOffset>1882140</wp:posOffset>
                </wp:positionH>
                <wp:positionV relativeFrom="paragraph">
                  <wp:posOffset>48895</wp:posOffset>
                </wp:positionV>
                <wp:extent cx="542925" cy="304800"/>
                <wp:effectExtent l="47625" t="6350" r="47625" b="12700"/>
                <wp:wrapNone/>
                <wp:docPr id="843"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16BEC79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58" o:spid="_x0000_s1026" type="#_x0000_t67" style="position:absolute;left:0;text-align:left;margin-left:148.2pt;margin-top:3.85pt;width:42.75pt;height:24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" fillcolor="#daeef3" strokecolor="#31849b" strokeweight=".26mm"/>
            </w:pict>
          </mc:Fallback>
        </mc:AlternateContent>
      </w: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1536" behindDoc="0" locked="0" layoutInCell="1" allowOverlap="1">
                <wp:simplePos x="0" y="0"/>
                <wp:positionH relativeFrom="column">
                  <wp:posOffset>420370</wp:posOffset>
                </wp:positionH>
                <wp:positionV relativeFrom="paragraph">
                  <wp:posOffset>148590</wp:posOffset>
                </wp:positionV>
                <wp:extent cx="3467100" cy="612140"/>
                <wp:effectExtent l="81280" t="76200" r="13970" b="6985"/>
                <wp:wrapNone/>
                <wp:docPr id="84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LogVillageマネージャのインストール</w:t>
                            </w:r>
                          </w:p>
                          <w:p w:rsidR="003A66B8" w:rsidRPr="00D16F37" w:rsidRDefault="003A66B8" w:rsidP="00D16F37">
                            <w:pPr>
                              <w:pStyle w:val="afffff6"/>
                              <w:jc w:val="center"/>
                              <w:rPr>
                                <w:rFonts w:ascii="ＭＳ ゴシック" w:eastAsia="ＭＳ ゴシック" w:hAnsi="ＭＳ ゴシック"/>
                                <w:lang w:eastAsia="ja-JP"/>
                              </w:rPr>
                            </w:pPr>
                            <w:r>
                              <w:rPr>
                                <w:rFonts w:ascii="ＭＳ ゴシック" w:eastAsia="ＭＳ ゴシック" w:hAnsi="ＭＳ ゴシック" w:hint="eastAsia"/>
                                <w:lang w:eastAsia="ja-JP"/>
                              </w:rPr>
                              <w:t>（導入マニュアル：</w:t>
                            </w:r>
                            <w:r w:rsidRPr="00D16F37">
                              <w:rPr>
                                <w:rFonts w:ascii="ＭＳ ゴシック" w:eastAsia="ＭＳ ゴシック" w:hAnsi="ＭＳ ゴシック" w:hint="eastAsia"/>
                                <w:lang w:eastAsia="ja-JP"/>
                              </w:rPr>
                              <w:t>4.</w:t>
                            </w:r>
                            <w:r>
                              <w:rPr>
                                <w:rFonts w:ascii="ＭＳ ゴシック" w:eastAsia="ＭＳ ゴシック" w:hAnsi="ＭＳ ゴシック" w:hint="eastAsia"/>
                                <w:lang w:eastAsia="ja-JP"/>
                              </w:rPr>
                              <w:t>LogVillageMGR</w:t>
                            </w:r>
                            <w:r w:rsidRPr="00D16F37">
                              <w:rPr>
                                <w:rFonts w:ascii="ＭＳ ゴシック" w:eastAsia="ＭＳ ゴシック" w:hAnsi="ＭＳ ゴシック" w:hint="eastAsia"/>
                                <w:lang w:eastAsia="ja-JP"/>
                              </w:rPr>
                              <w:t>のインストール</w:t>
                            </w:r>
                            <w:r>
                              <w:rPr>
                                <w:rFonts w:ascii="ＭＳ ゴシック" w:eastAsia="ＭＳ ゴシック" w:hAnsi="ＭＳ ゴシック" w:hint="eastAsia"/>
                                <w:lang w:eastAsia="ja-JP"/>
                              </w:rPr>
                              <w:t>）</w:t>
                            </w:r>
                          </w:p>
                          <w:p w:rsidR="003A66B8" w:rsidRPr="00D16F37" w:rsidRDefault="003A66B8"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28" o:spid="_x0000_s1072" style="position:absolute;margin-left:33.1pt;margin-top:11.7pt;width:273pt;height:48.2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" fillcolor="#95b3d7" strokecolor="#4f81bd" strokeweight="1pt">
                <v:fill color2="#4f81bd" focus="50%" type="gradient"/>
                <v:stroke joinstyle="miter"/>
                <v:shadow on="t" color="#243f60" opacity=".5" offset="-6pt,-6pt"/>
                <v:textbox>
                  <w:txbxContent>
                    <w:p w:rsidR="003A66B8"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LogVillageマネージャのインストール</w:t>
                      </w:r>
                    </w:p>
                    <w:p w:rsidR="003A66B8" w:rsidRPr="00D16F37" w:rsidRDefault="003A66B8" w:rsidP="00D16F37">
                      <w:pPr>
                        <w:pStyle w:val="afffff6"/>
                        <w:jc w:val="center"/>
                        <w:rPr>
                          <w:rFonts w:ascii="ＭＳ ゴシック" w:eastAsia="ＭＳ ゴシック" w:hAnsi="ＭＳ ゴシック"/>
                          <w:lang w:eastAsia="ja-JP"/>
                        </w:rPr>
                      </w:pPr>
                      <w:r>
                        <w:rPr>
                          <w:rFonts w:ascii="ＭＳ ゴシック" w:eastAsia="ＭＳ ゴシック" w:hAnsi="ＭＳ ゴシック" w:hint="eastAsia"/>
                          <w:lang w:eastAsia="ja-JP"/>
                        </w:rPr>
                        <w:t>（導入マニュアル：</w:t>
                      </w:r>
                      <w:r w:rsidRPr="00D16F37">
                        <w:rPr>
                          <w:rFonts w:ascii="ＭＳ ゴシック" w:eastAsia="ＭＳ ゴシック" w:hAnsi="ＭＳ ゴシック" w:hint="eastAsia"/>
                          <w:lang w:eastAsia="ja-JP"/>
                        </w:rPr>
                        <w:t>4.</w:t>
                      </w:r>
                      <w:r>
                        <w:rPr>
                          <w:rFonts w:ascii="ＭＳ ゴシック" w:eastAsia="ＭＳ ゴシック" w:hAnsi="ＭＳ ゴシック" w:hint="eastAsia"/>
                          <w:lang w:eastAsia="ja-JP"/>
                        </w:rPr>
                        <w:t>LogVillageMGR</w:t>
                      </w:r>
                      <w:r w:rsidRPr="00D16F37">
                        <w:rPr>
                          <w:rFonts w:ascii="ＭＳ ゴシック" w:eastAsia="ＭＳ ゴシック" w:hAnsi="ＭＳ ゴシック" w:hint="eastAsia"/>
                          <w:lang w:eastAsia="ja-JP"/>
                        </w:rPr>
                        <w:t>のインストール</w:t>
                      </w:r>
                      <w:r>
                        <w:rPr>
                          <w:rFonts w:ascii="ＭＳ ゴシック" w:eastAsia="ＭＳ ゴシック" w:hAnsi="ＭＳ ゴシック" w:hint="eastAsia"/>
                          <w:lang w:eastAsia="ja-JP"/>
                        </w:rPr>
                        <w:t>）</w:t>
                      </w:r>
                    </w:p>
                    <w:p w:rsidR="003A66B8" w:rsidRPr="00D16F37" w:rsidRDefault="003A66B8" w:rsidP="00D16F37">
                      <w:pPr>
                        <w:jc w:val="center"/>
                        <w:rPr>
                          <w:rFonts w:hAnsi="ＭＳ ゴシック"/>
                          <w:lang w:eastAsia="ja-JP"/>
                        </w:rPr>
                      </w:pPr>
                    </w:p>
                  </w:txbxContent>
                </v:textbox>
              </v:roundrect>
            </w:pict>
          </mc:Fallback>
        </mc:AlternateContent>
      </w:r>
    </w:p>
    <w:p w:rsidR="002416B0" w:rsidRPr="00E520ED" w:rsidRDefault="002416B0" w:rsidP="00C82E31">
      <w:pPr>
        <w:spacing w:line="220" w:lineRule="atLeast"/>
        <w:rPr>
          <w:rFonts w:hAnsi="ＭＳ ゴシック"/>
          <w:lang w:eastAsia="ar-SA"/>
        </w:rPr>
      </w:pP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613696" behindDoc="0" locked="0" layoutInCell="1" allowOverlap="1">
                <wp:simplePos x="0" y="0"/>
                <wp:positionH relativeFrom="column">
                  <wp:posOffset>1882140</wp:posOffset>
                </wp:positionH>
                <wp:positionV relativeFrom="paragraph">
                  <wp:posOffset>157480</wp:posOffset>
                </wp:positionV>
                <wp:extent cx="542925" cy="304800"/>
                <wp:effectExtent l="47625" t="5080" r="47625" b="13970"/>
                <wp:wrapNone/>
                <wp:docPr id="841" name="AutoShap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81A4E5" id="AutoShape 159" o:spid="_x0000_s1026" type="#_x0000_t67" style="position:absolute;left:0;text-align:left;margin-left:148.2pt;margin-top:12.4pt;width:42.75pt;height:24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" fillcolor="#daeef3" strokecolor="#31849b" strokeweight=".26mm"/>
            </w:pict>
          </mc:Fallback>
        </mc:AlternateContent>
      </w: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2560" behindDoc="0" locked="0" layoutInCell="1" allowOverlap="1">
                <wp:simplePos x="0" y="0"/>
                <wp:positionH relativeFrom="column">
                  <wp:posOffset>424815</wp:posOffset>
                </wp:positionH>
                <wp:positionV relativeFrom="paragraph">
                  <wp:posOffset>67945</wp:posOffset>
                </wp:positionV>
                <wp:extent cx="3457575" cy="612140"/>
                <wp:effectExtent l="76200" t="84455" r="9525" b="8255"/>
                <wp:wrapNone/>
                <wp:docPr id="84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Default="003A66B8"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szCs w:val="21"/>
                                <w:lang w:eastAsia="ja-JP"/>
                              </w:rPr>
                              <w:t>LogVillageポーリングサーバーのインストール</w:t>
                            </w:r>
                          </w:p>
                          <w:p w:rsidR="003A66B8" w:rsidRPr="00D16F37" w:rsidRDefault="003A66B8"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hint="eastAsia"/>
                                <w:szCs w:val="21"/>
                                <w:lang w:eastAsia="ja-JP"/>
                              </w:rPr>
                              <w:t>（導入マニュアル：5.LogVillagePSのインストール）</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 o:spid="_x0000_s1073" style="position:absolute;margin-left:33.45pt;margin-top:5.35pt;width:272.25pt;height:48.2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" fillcolor="#95b3d7" strokecolor="#4f81bd" strokeweight="1pt">
                <v:fill color2="#4f81bd" focus="50%" type="gradient"/>
                <v:stroke joinstyle="miter"/>
                <v:shadow on="t" color="#243f60" opacity=".5" offset="-6pt,-6pt"/>
                <v:textbox>
                  <w:txbxContent>
                    <w:p w:rsidR="003A66B8" w:rsidRDefault="003A66B8"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szCs w:val="21"/>
                          <w:lang w:eastAsia="ja-JP"/>
                        </w:rPr>
                        <w:t>LogVillageポーリングサーバーのインストール</w:t>
                      </w:r>
                    </w:p>
                    <w:p w:rsidR="003A66B8" w:rsidRPr="00D16F37" w:rsidRDefault="003A66B8"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hint="eastAsia"/>
                          <w:szCs w:val="21"/>
                          <w:lang w:eastAsia="ja-JP"/>
                        </w:rPr>
                        <w:t>（導入マニュアル：5.LogVillagePSのインストール）</w:t>
                      </w:r>
                    </w:p>
                  </w:txbxContent>
                </v:textbox>
              </v:roundrect>
            </w:pict>
          </mc:Fallback>
        </mc:AlternateConten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ar-SA"/>
        </w:rPr>
      </w:pP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4720" behindDoc="0" locked="0" layoutInCell="1" allowOverlap="1">
                <wp:simplePos x="0" y="0"/>
                <wp:positionH relativeFrom="column">
                  <wp:posOffset>1882140</wp:posOffset>
                </wp:positionH>
                <wp:positionV relativeFrom="paragraph">
                  <wp:posOffset>76835</wp:posOffset>
                </wp:positionV>
                <wp:extent cx="542925" cy="304800"/>
                <wp:effectExtent l="47625" t="13335" r="47625" b="15240"/>
                <wp:wrapNone/>
                <wp:docPr id="839"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9C9C3D2" id="AutoShape 160" o:spid="_x0000_s1026" type="#_x0000_t67" style="position:absolute;left:0;text-align:left;margin-left:148.2pt;margin-top:6.05pt;width:42.75pt;height:24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" fillcolor="#daeef3" strokecolor="#31849b" strokeweight=".26mm"/>
            </w:pict>
          </mc:Fallback>
        </mc:AlternateContent>
      </w: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4608" behindDoc="0" locked="0" layoutInCell="1" allowOverlap="1">
                <wp:simplePos x="0" y="0"/>
                <wp:positionH relativeFrom="column">
                  <wp:posOffset>429260</wp:posOffset>
                </wp:positionH>
                <wp:positionV relativeFrom="paragraph">
                  <wp:posOffset>195580</wp:posOffset>
                </wp:positionV>
                <wp:extent cx="3448050" cy="612140"/>
                <wp:effectExtent l="80645" t="83185" r="14605" b="9525"/>
                <wp:wrapNone/>
                <wp:docPr id="838"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LogVillageの基本設定</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（導入マニュアル：6.LogVillageの基本設定）</w:t>
                            </w:r>
                          </w:p>
                          <w:p w:rsidR="003A66B8" w:rsidRPr="00D16F37" w:rsidRDefault="003A66B8"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 o:spid="_x0000_s1074" style="position:absolute;margin-left:33.8pt;margin-top:15.4pt;width:271.5pt;height:48.2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" fillcolor="#95b3d7" strokecolor="#4f81bd" strokeweight="1pt">
                <v:fill color2="#4f81bd" focus="50%" type="gradient"/>
                <v:stroke joinstyle="miter"/>
                <v:shadow on="t" color="#243f60" opacity=".5" offset="-6pt,-6pt"/>
                <v:textbox>
                  <w:txbxContent>
                    <w:p w:rsidR="003A66B8"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LogVillageの基本設定</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（導入マニュアル：6.LogVillageの基本設定）</w:t>
                      </w:r>
                    </w:p>
                    <w:p w:rsidR="003A66B8" w:rsidRPr="00D16F37" w:rsidRDefault="003A66B8" w:rsidP="00D16F37">
                      <w:pPr>
                        <w:jc w:val="center"/>
                        <w:rPr>
                          <w:rFonts w:hAnsi="ＭＳ ゴシック"/>
                          <w:lang w:eastAsia="ja-JP"/>
                        </w:rPr>
                      </w:pPr>
                    </w:p>
                  </w:txbxContent>
                </v:textbox>
              </v:roundrect>
            </w:pict>
          </mc:Fallback>
        </mc:AlternateContent>
      </w:r>
    </w:p>
    <w:p w:rsidR="002416B0" w:rsidRPr="00E520ED" w:rsidRDefault="002416B0" w:rsidP="00C82E31">
      <w:pPr>
        <w:spacing w:line="220" w:lineRule="atLeast"/>
        <w:rPr>
          <w:rFonts w:hAnsi="ＭＳ ゴシック"/>
          <w:lang w:eastAsia="ar-SA"/>
        </w:rPr>
      </w:pPr>
    </w:p>
    <w:p w:rsidR="002416B0" w:rsidRPr="00E520ED" w:rsidRDefault="002416B0" w:rsidP="00C82E31">
      <w:pPr>
        <w:spacing w:line="220" w:lineRule="atLeast"/>
        <w:rPr>
          <w:rFonts w:hAnsi="ＭＳ ゴシック"/>
          <w:lang w:eastAsia="ar-SA"/>
        </w:rPr>
      </w:pP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8816" behindDoc="0" locked="0" layoutInCell="1" allowOverlap="1">
                <wp:simplePos x="0" y="0"/>
                <wp:positionH relativeFrom="column">
                  <wp:posOffset>1882140</wp:posOffset>
                </wp:positionH>
                <wp:positionV relativeFrom="paragraph">
                  <wp:posOffset>205105</wp:posOffset>
                </wp:positionV>
                <wp:extent cx="542925" cy="304800"/>
                <wp:effectExtent l="47625" t="12700" r="47625" b="15875"/>
                <wp:wrapNone/>
                <wp:docPr id="837"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64B83D7" id="AutoShape 164" o:spid="_x0000_s1026" type="#_x0000_t67" style="position:absolute;left:0;text-align:left;margin-left:148.2pt;margin-top:16.15pt;width:42.75pt;height:24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" fillcolor="#daeef3" strokecolor="#31849b" strokeweight=".26mm"/>
            </w:pict>
          </mc:Fallback>
        </mc:AlternateContent>
      </w:r>
    </w:p>
    <w:p w:rsidR="002416B0" w:rsidRPr="00E520ED" w:rsidRDefault="002416B0" w:rsidP="00C82E31">
      <w:pPr>
        <w:spacing w:line="220" w:lineRule="atLeast"/>
        <w:rPr>
          <w:rFonts w:hAnsi="ＭＳ ゴシック"/>
          <w:lang w:eastAsia="ar-SA"/>
        </w:rPr>
      </w:pP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3584" behindDoc="0" locked="0" layoutInCell="1" allowOverlap="1">
                <wp:simplePos x="0" y="0"/>
                <wp:positionH relativeFrom="column">
                  <wp:posOffset>429260</wp:posOffset>
                </wp:positionH>
                <wp:positionV relativeFrom="paragraph">
                  <wp:posOffset>114935</wp:posOffset>
                </wp:positionV>
                <wp:extent cx="3448050" cy="612140"/>
                <wp:effectExtent l="80645" t="81915" r="14605" b="10795"/>
                <wp:wrapNone/>
                <wp:docPr id="836"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管理対象PCの設定変更</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（導入マニュアル：7.管理対象PCの設定変更）</w:t>
                            </w:r>
                          </w:p>
                          <w:p w:rsidR="003A66B8" w:rsidRPr="00D16F37" w:rsidRDefault="003A66B8"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 o:spid="_x0000_s1075" style="position:absolute;margin-left:33.8pt;margin-top:9.05pt;width:271.5pt;height:48.2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" fillcolor="#95b3d7" strokecolor="#4f81bd" strokeweight="1pt">
                <v:fill color2="#4f81bd" focus="50%" type="gradient"/>
                <v:stroke joinstyle="miter"/>
                <v:shadow on="t" color="#243f60" opacity=".5" offset="-6pt,-6pt"/>
                <v:textbox>
                  <w:txbxContent>
                    <w:p w:rsidR="003A66B8"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管理対象PCの設定変更</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（導入マニュアル：7.管理対象PCの設定変更）</w:t>
                      </w:r>
                    </w:p>
                    <w:p w:rsidR="003A66B8" w:rsidRPr="00D16F37" w:rsidRDefault="003A66B8" w:rsidP="00D16F37">
                      <w:pPr>
                        <w:jc w:val="center"/>
                        <w:rPr>
                          <w:rFonts w:hAnsi="ＭＳ ゴシック"/>
                          <w:lang w:eastAsia="ja-JP"/>
                        </w:rPr>
                      </w:pPr>
                    </w:p>
                  </w:txbxContent>
                </v:textbox>
              </v:roundrect>
            </w:pict>
          </mc:Fallback>
        </mc:AlternateConten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ar-SA"/>
        </w:rPr>
      </w:pP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5744" behindDoc="0" locked="0" layoutInCell="1" allowOverlap="1">
                <wp:simplePos x="0" y="0"/>
                <wp:positionH relativeFrom="column">
                  <wp:posOffset>1882140</wp:posOffset>
                </wp:positionH>
                <wp:positionV relativeFrom="paragraph">
                  <wp:posOffset>124460</wp:posOffset>
                </wp:positionV>
                <wp:extent cx="542925" cy="304800"/>
                <wp:effectExtent l="47625" t="11430" r="47625" b="17145"/>
                <wp:wrapNone/>
                <wp:docPr id="835" name="AutoShap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A1FD87C" id="AutoShape 161" o:spid="_x0000_s1026" type="#_x0000_t67" style="position:absolute;left:0;text-align:left;margin-left:148.2pt;margin-top:9.8pt;width:42.75pt;height:24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" fillcolor="#daeef3" strokecolor="#31849b" strokeweight=".26mm"/>
            </w:pict>
          </mc:Fallback>
        </mc:AlternateContent>
      </w:r>
    </w:p>
    <w:p w:rsidR="002416B0" w:rsidRDefault="002416B0" w:rsidP="00C82E31">
      <w:pPr>
        <w:widowControl/>
        <w:spacing w:line="220" w:lineRule="atLeast"/>
        <w:rPr>
          <w:rFonts w:hAnsi="ＭＳ ゴシック"/>
          <w:lang w:eastAsia="ja-JP"/>
        </w:rPr>
      </w:pP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6656" behindDoc="0" locked="0" layoutInCell="1" allowOverlap="1">
                <wp:simplePos x="0" y="0"/>
                <wp:positionH relativeFrom="column">
                  <wp:posOffset>748665</wp:posOffset>
                </wp:positionH>
                <wp:positionV relativeFrom="paragraph">
                  <wp:posOffset>34290</wp:posOffset>
                </wp:positionV>
                <wp:extent cx="2809875" cy="612140"/>
                <wp:effectExtent l="76200" t="80645" r="9525" b="12065"/>
                <wp:wrapNone/>
                <wp:docPr id="834" name="Oval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612140"/>
                        </a:xfrm>
                        <a:prstGeom prst="ellipse">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Pr="00D1254C" w:rsidRDefault="003A66B8" w:rsidP="00D16F37">
                            <w:pPr>
                              <w:jc w:val="center"/>
                              <w:rPr>
                                <w:rFonts w:hAnsi="ＭＳ ゴシック"/>
                                <w:b/>
                                <w:color w:val="FFFFFF"/>
                              </w:rPr>
                            </w:pPr>
                            <w:r w:rsidRPr="00D1254C">
                              <w:rPr>
                                <w:rFonts w:hAnsi="ＭＳ ゴシック" w:hint="eastAsia"/>
                                <w:b/>
                                <w:color w:val="FFFFFF"/>
                                <w:lang w:eastAsia="ja-JP"/>
                              </w:rPr>
                              <w:t>ログ収集開始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33" o:spid="_x0000_s1076" style="position:absolute;margin-left:58.95pt;margin-top:2.7pt;width:221.25pt;height:48.2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" fillcolor="#95b3d7" strokecolor="#4f81bd" strokeweight="1pt">
                <v:fill color2="#4f81bd" focus="50%" type="gradient"/>
                <v:stroke joinstyle="miter"/>
                <v:shadow on="t" color="#243f60" opacity=".5" offset="-6pt,-6pt"/>
                <v:textbox>
                  <w:txbxContent>
                    <w:p w:rsidR="003A66B8" w:rsidRPr="00D1254C" w:rsidRDefault="003A66B8" w:rsidP="00D16F37">
                      <w:pPr>
                        <w:jc w:val="center"/>
                        <w:rPr>
                          <w:rFonts w:hAnsi="ＭＳ ゴシック"/>
                          <w:b/>
                          <w:color w:val="FFFFFF"/>
                        </w:rPr>
                      </w:pPr>
                      <w:r w:rsidRPr="00D1254C">
                        <w:rPr>
                          <w:rFonts w:hAnsi="ＭＳ ゴシック" w:hint="eastAsia"/>
                          <w:b/>
                          <w:color w:val="FFFFFF"/>
                          <w:lang w:eastAsia="ja-JP"/>
                        </w:rPr>
                        <w:t>ログ収集開始</w:t>
                      </w:r>
                    </w:p>
                  </w:txbxContent>
                </v:textbox>
              </v:oval>
            </w:pict>
          </mc:Fallback>
        </mc:AlternateContent>
      </w:r>
    </w:p>
    <w:p w:rsidR="002416B0" w:rsidRDefault="002416B0" w:rsidP="00C82E31">
      <w:pPr>
        <w:widowControl/>
        <w:spacing w:line="220" w:lineRule="atLeast"/>
        <w:rPr>
          <w:rFonts w:hAnsi="ＭＳ ゴシック"/>
          <w:lang w:eastAsia="ja-JP"/>
        </w:rPr>
      </w:pPr>
    </w:p>
    <w:p w:rsidR="002416B0" w:rsidRDefault="002416B0" w:rsidP="00C82E31">
      <w:pPr>
        <w:widowControl/>
        <w:spacing w:line="220" w:lineRule="atLeast"/>
        <w:rPr>
          <w:rFonts w:hAnsi="ＭＳ ゴシック"/>
          <w:lang w:eastAsia="ja-JP"/>
        </w:rPr>
      </w:pP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7792" behindDoc="0" locked="0" layoutInCell="1" allowOverlap="1">
                <wp:simplePos x="0" y="0"/>
                <wp:positionH relativeFrom="column">
                  <wp:posOffset>1882140</wp:posOffset>
                </wp:positionH>
                <wp:positionV relativeFrom="paragraph">
                  <wp:posOffset>43815</wp:posOffset>
                </wp:positionV>
                <wp:extent cx="542925" cy="304800"/>
                <wp:effectExtent l="47625" t="10160" r="47625" b="18415"/>
                <wp:wrapNone/>
                <wp:docPr id="833" name="Auto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43907F1" id="AutoShape 163" o:spid="_x0000_s1026" type="#_x0000_t67" style="position:absolute;left:0;text-align:left;margin-left:148.2pt;margin-top:3.45pt;width:42.75pt;height:24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" fillcolor="#daeef3" strokecolor="#31849b" strokeweight=".26mm"/>
            </w:pict>
          </mc:Fallback>
        </mc:AlternateContent>
      </w: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5632" behindDoc="0" locked="0" layoutInCell="1" allowOverlap="1">
                <wp:simplePos x="0" y="0"/>
                <wp:positionH relativeFrom="column">
                  <wp:posOffset>291465</wp:posOffset>
                </wp:positionH>
                <wp:positionV relativeFrom="paragraph">
                  <wp:posOffset>161925</wp:posOffset>
                </wp:positionV>
                <wp:extent cx="3724275" cy="771525"/>
                <wp:effectExtent l="76200" t="79375" r="9525" b="6350"/>
                <wp:wrapNone/>
                <wp:docPr id="83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24275" cy="771525"/>
                        </a:xfrm>
                        <a:prstGeom prst="roundRect">
                          <a:avLst>
                            <a:gd name="adj" fmla="val 16667"/>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107763" dir="13500000" algn="ctr" rotWithShape="0">
                            <a:srgbClr val="974706">
                              <a:alpha val="50000"/>
                            </a:srgbClr>
                          </a:outerShdw>
                        </a:effectLst>
                      </wps:spPr>
                      <wps:txb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ユーザー様の運用に合わせて設定を変更します。</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「運用マニュアル」をご確認ください。</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 o:spid="_x0000_s1077" style="position:absolute;margin-left:22.95pt;margin-top:12.75pt;width:293.25pt;height:60.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" fillcolor="#fabf8f" strokecolor="#f79646" strokeweight="1pt">
                <v:fill color2="#f79646" focus="50%" type="gradient"/>
                <v:stroke joinstyle="miter"/>
                <v:shadow on="t" color="#974706" opacity=".5" offset="-6pt,-6pt"/>
                <v:textbo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ユーザー様の運用に合わせて設定を変更します。</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「運用マニュアル」をご確認ください。</w:t>
                      </w:r>
                    </w:p>
                  </w:txbxContent>
                </v:textbox>
              </v:roundrect>
            </w:pict>
          </mc:Fallback>
        </mc:AlternateContent>
      </w:r>
    </w:p>
    <w:p w:rsidR="002416B0" w:rsidRDefault="002416B0" w:rsidP="00C82E31">
      <w:pPr>
        <w:widowControl/>
        <w:spacing w:line="220" w:lineRule="atLeast"/>
        <w:rPr>
          <w:rFonts w:hAnsi="ＭＳ ゴシック"/>
          <w:lang w:eastAsia="ja-JP"/>
        </w:rPr>
      </w:pPr>
    </w:p>
    <w:p w:rsidR="002416B0" w:rsidRDefault="002416B0" w:rsidP="00C82E31">
      <w:pPr>
        <w:widowControl/>
        <w:spacing w:line="220" w:lineRule="atLeast"/>
        <w:rPr>
          <w:rFonts w:hAnsi="ＭＳ ゴシック"/>
          <w:lang w:eastAsia="ja-JP"/>
        </w:rPr>
      </w:pPr>
    </w:p>
    <w:p w:rsidR="002416B0" w:rsidRDefault="002416B0" w:rsidP="00C82E31">
      <w:pPr>
        <w:widowControl/>
        <w:spacing w:line="220" w:lineRule="atLeast"/>
        <w:rPr>
          <w:rFonts w:hAnsi="ＭＳ ゴシック"/>
          <w:lang w:eastAsia="ja-JP"/>
        </w:rPr>
      </w:pP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6768" behindDoc="0" locked="0" layoutInCell="1" allowOverlap="1">
                <wp:simplePos x="0" y="0"/>
                <wp:positionH relativeFrom="column">
                  <wp:posOffset>1882140</wp:posOffset>
                </wp:positionH>
                <wp:positionV relativeFrom="paragraph">
                  <wp:posOffset>122555</wp:posOffset>
                </wp:positionV>
                <wp:extent cx="542925" cy="304800"/>
                <wp:effectExtent l="47625" t="6350" r="47625" b="12700"/>
                <wp:wrapNone/>
                <wp:docPr id="831"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D5A4BD3" id="AutoShape 162" o:spid="_x0000_s1026" type="#_x0000_t67" style="position:absolute;left:0;text-align:left;margin-left:148.2pt;margin-top:9.65pt;width:42.75pt;height:24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" fillcolor="#daeef3" strokecolor="#31849b" strokeweight=".26mm"/>
            </w:pict>
          </mc:Fallback>
        </mc:AlternateContent>
      </w: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7680" behindDoc="0" locked="0" layoutInCell="1" allowOverlap="1">
                <wp:simplePos x="0" y="0"/>
                <wp:positionH relativeFrom="column">
                  <wp:posOffset>748665</wp:posOffset>
                </wp:positionH>
                <wp:positionV relativeFrom="paragraph">
                  <wp:posOffset>117475</wp:posOffset>
                </wp:positionV>
                <wp:extent cx="2809875" cy="612140"/>
                <wp:effectExtent l="76200" t="76200" r="9525" b="6985"/>
                <wp:wrapNone/>
                <wp:docPr id="830"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612140"/>
                        </a:xfrm>
                        <a:prstGeom prst="ellipse">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107763" dir="13500000" algn="ctr" rotWithShape="0">
                            <a:srgbClr val="3F3151">
                              <a:alpha val="50000"/>
                            </a:srgbClr>
                          </a:outerShdw>
                        </a:effectLst>
                      </wps:spPr>
                      <wps:txb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本番運用開始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78" style="position:absolute;margin-left:58.95pt;margin-top:9.25pt;width:221.25pt;height:48.2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" fillcolor="#b2a1c7" strokecolor="#8064a2" strokeweight="1pt">
                <v:fill color2="#8064a2" focus="50%" type="gradient"/>
                <v:stroke joinstyle="miter"/>
                <v:shadow on="t" color="#3f3151" opacity=".5" offset="-6pt,-6pt"/>
                <v:textbo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本番運用開始</w:t>
                      </w:r>
                    </w:p>
                  </w:txbxContent>
                </v:textbox>
              </v:oval>
            </w:pict>
          </mc:Fallback>
        </mc:AlternateContent>
      </w:r>
    </w:p>
    <w:p w:rsidR="002416B0" w:rsidRDefault="002416B0" w:rsidP="00C82E31">
      <w:pPr>
        <w:widowControl/>
        <w:spacing w:line="220" w:lineRule="atLeast"/>
        <w:rPr>
          <w:rFonts w:hAnsi="ＭＳ ゴシック"/>
          <w:lang w:eastAsia="ja-JP"/>
        </w:rPr>
      </w:pPr>
    </w:p>
    <w:p w:rsidR="002416B0" w:rsidRDefault="002416B0" w:rsidP="00C82E31">
      <w:pPr>
        <w:widowControl/>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Default="002416B0" w:rsidP="008E2760">
      <w:pPr>
        <w:pStyle w:val="1"/>
        <w:rPr>
          <w:lang w:eastAsia="ja-JP"/>
        </w:rPr>
      </w:pPr>
      <w:bookmarkStart w:id="18" w:name="_Toc286336146"/>
      <w:bookmarkStart w:id="19" w:name="_Toc2411172"/>
      <w:r w:rsidRPr="00E520ED">
        <w:rPr>
          <w:lang w:eastAsia="ja-JP"/>
        </w:rPr>
        <w:lastRenderedPageBreak/>
        <w:t>3.導入前の準備と確認</w:t>
      </w:r>
      <w:bookmarkEnd w:id="18"/>
      <w:bookmarkEnd w:id="19"/>
    </w:p>
    <w:p w:rsidR="002416B0" w:rsidRDefault="002416B0" w:rsidP="008E2760">
      <w:pPr>
        <w:rPr>
          <w:lang w:eastAsia="ja-JP"/>
        </w:rPr>
      </w:pPr>
      <w:r>
        <w:rPr>
          <w:rFonts w:hint="eastAsia"/>
          <w:lang w:eastAsia="ja-JP"/>
        </w:rPr>
        <w:t>導入前の準備と、その確認方法について説明します。</w:t>
      </w:r>
    </w:p>
    <w:p w:rsidR="002416B0" w:rsidRDefault="002416B0" w:rsidP="008E2760">
      <w:pPr>
        <w:rPr>
          <w:lang w:eastAsia="ja-JP"/>
        </w:rPr>
      </w:pPr>
    </w:p>
    <w:p w:rsidR="00E80C95" w:rsidRPr="008E2760" w:rsidRDefault="00E80C95" w:rsidP="008E2760">
      <w:pPr>
        <w:rPr>
          <w:lang w:eastAsia="ja-JP"/>
        </w:rPr>
      </w:pPr>
    </w:p>
    <w:p w:rsidR="002416B0" w:rsidRPr="00E520ED" w:rsidRDefault="002416B0" w:rsidP="00C82E31">
      <w:pPr>
        <w:pStyle w:val="21"/>
        <w:spacing w:before="0" w:after="0" w:line="220" w:lineRule="atLeast"/>
        <w:rPr>
          <w:lang w:eastAsia="ja-JP"/>
        </w:rPr>
      </w:pPr>
      <w:bookmarkStart w:id="20" w:name="_Toc286336147"/>
      <w:bookmarkStart w:id="21" w:name="_Toc2411173"/>
      <w:r w:rsidRPr="00E520ED">
        <w:rPr>
          <w:lang w:eastAsia="ja-JP"/>
        </w:rPr>
        <w:t>3-1.</w:t>
      </w:r>
      <w:r w:rsidRPr="00BB6E71">
        <w:t xml:space="preserve"> </w:t>
      </w:r>
      <w:r w:rsidR="00B15716">
        <w:rPr>
          <w:lang w:eastAsia="ja-JP"/>
        </w:rPr>
        <w:t>LogVillageMGR</w:t>
      </w:r>
      <w:r w:rsidRPr="00E520ED">
        <w:rPr>
          <w:lang w:eastAsia="ja-JP"/>
        </w:rPr>
        <w:t>⇔</w:t>
      </w:r>
      <w:r w:rsidR="005825D2">
        <w:rPr>
          <w:rFonts w:hint="eastAsia"/>
          <w:lang w:eastAsia="ja-JP"/>
        </w:rPr>
        <w:t>LogVillage</w:t>
      </w:r>
      <w:r w:rsidRPr="00E520ED">
        <w:rPr>
          <w:lang w:eastAsia="ja-JP"/>
        </w:rPr>
        <w:t>PS間通信方式についての確認</w:t>
      </w:r>
      <w:bookmarkEnd w:id="20"/>
      <w:bookmarkEnd w:id="21"/>
    </w:p>
    <w:p w:rsidR="002416B0" w:rsidRDefault="00B15716" w:rsidP="00C82E31">
      <w:pPr>
        <w:spacing w:line="220" w:lineRule="atLeast"/>
        <w:rPr>
          <w:lang w:eastAsia="ja-JP"/>
        </w:rPr>
      </w:pPr>
      <w:r>
        <w:rPr>
          <w:lang w:eastAsia="ja-JP"/>
        </w:rPr>
        <w:t>LogVillageMGR</w:t>
      </w:r>
      <w:r w:rsidR="002416B0" w:rsidRPr="00C5510C">
        <w:rPr>
          <w:rFonts w:hint="eastAsia"/>
          <w:lang w:eastAsia="ja-JP"/>
        </w:rPr>
        <w:t>⇔</w:t>
      </w:r>
      <w:r w:rsidR="005825D2">
        <w:rPr>
          <w:rFonts w:hAnsi="ＭＳ ゴシック" w:hint="eastAsia"/>
          <w:lang w:eastAsia="ja-JP"/>
        </w:rPr>
        <w:t>LogVillage</w:t>
      </w:r>
      <w:r w:rsidR="002416B0" w:rsidRPr="00C5510C">
        <w:rPr>
          <w:rFonts w:hint="eastAsia"/>
          <w:lang w:eastAsia="ja-JP"/>
        </w:rPr>
        <w:t>PS間通信方式についての確認について説明します。</w:t>
      </w:r>
    </w:p>
    <w:p w:rsidR="002416B0" w:rsidRDefault="002416B0" w:rsidP="00C82E31">
      <w:pPr>
        <w:spacing w:line="220" w:lineRule="atLeast"/>
        <w:rPr>
          <w:lang w:eastAsia="ja-JP"/>
        </w:rPr>
      </w:pPr>
    </w:p>
    <w:p w:rsidR="002416B0" w:rsidRDefault="00B15716" w:rsidP="00C82E31">
      <w:pPr>
        <w:spacing w:line="220" w:lineRule="atLeast"/>
        <w:rPr>
          <w:lang w:eastAsia="ja-JP"/>
        </w:rPr>
      </w:pPr>
      <w:r>
        <w:rPr>
          <w:lang w:eastAsia="ja-JP"/>
        </w:rPr>
        <w:t>LogVillageMGR</w:t>
      </w:r>
      <w:r w:rsidR="002416B0" w:rsidRPr="00E520ED">
        <w:rPr>
          <w:lang w:eastAsia="ja-JP"/>
        </w:rPr>
        <w:t>と</w:t>
      </w:r>
      <w:r w:rsidR="005825D2">
        <w:rPr>
          <w:rFonts w:hAnsi="ＭＳ ゴシック" w:hint="eastAsia"/>
          <w:lang w:eastAsia="ja-JP"/>
        </w:rPr>
        <w:t>LogVillage</w:t>
      </w:r>
      <w:r w:rsidR="002416B0" w:rsidRPr="00E520ED">
        <w:rPr>
          <w:lang w:eastAsia="ja-JP"/>
        </w:rPr>
        <w:t>PS間はWEBDAV通信を行います。</w:t>
      </w:r>
    </w:p>
    <w:p w:rsidR="002416B0" w:rsidRPr="00E520ED" w:rsidRDefault="00B15716" w:rsidP="00C82E31">
      <w:pPr>
        <w:spacing w:line="220" w:lineRule="atLeast"/>
        <w:rPr>
          <w:lang w:eastAsia="ja-JP"/>
        </w:rPr>
      </w:pPr>
      <w:r>
        <w:rPr>
          <w:lang w:eastAsia="ja-JP"/>
        </w:rPr>
        <w:t>LogVillageMGR</w:t>
      </w:r>
      <w:r w:rsidR="002416B0" w:rsidRPr="00E520ED">
        <w:rPr>
          <w:rFonts w:cs="ＭＳ 明朝" w:hint="eastAsia"/>
          <w:lang w:eastAsia="ja-JP"/>
        </w:rPr>
        <w:t>⇔</w:t>
      </w:r>
      <w:r w:rsidR="005825D2">
        <w:rPr>
          <w:rFonts w:hAnsi="ＭＳ ゴシック" w:hint="eastAsia"/>
          <w:lang w:eastAsia="ja-JP"/>
        </w:rPr>
        <w:t>LogVillage</w:t>
      </w:r>
      <w:r w:rsidR="002416B0" w:rsidRPr="00E520ED">
        <w:rPr>
          <w:rFonts w:cs="Lucida Console"/>
          <w:lang w:eastAsia="ja-JP"/>
        </w:rPr>
        <w:t>PS</w:t>
      </w:r>
      <w:r w:rsidR="002416B0" w:rsidRPr="00E520ED">
        <w:rPr>
          <w:lang w:eastAsia="ja-JP"/>
        </w:rPr>
        <w:t>間で以下のポートが利用可能かを確認ください。</w:t>
      </w:r>
    </w:p>
    <w:p w:rsidR="002416B0" w:rsidRPr="00E520ED" w:rsidRDefault="002416B0" w:rsidP="00C82E31">
      <w:pPr>
        <w:spacing w:line="220" w:lineRule="atLeast"/>
        <w:rPr>
          <w:lang w:eastAsia="ja-JP"/>
        </w:rPr>
      </w:pPr>
    </w:p>
    <w:p w:rsidR="002416B0" w:rsidRPr="00E520ED" w:rsidRDefault="002416B0" w:rsidP="00C82E31">
      <w:pPr>
        <w:spacing w:line="220" w:lineRule="atLeast"/>
        <w:rPr>
          <w:lang w:eastAsia="ja-JP"/>
        </w:rPr>
      </w:pPr>
      <w:r w:rsidRPr="00E520ED">
        <w:rPr>
          <w:lang w:eastAsia="ja-JP"/>
        </w:rPr>
        <w:t>＜ポート番号＞</w:t>
      </w:r>
    </w:p>
    <w:p w:rsidR="002416B0" w:rsidRDefault="002416B0" w:rsidP="00C82E31">
      <w:pPr>
        <w:spacing w:line="220" w:lineRule="atLeast"/>
        <w:rPr>
          <w:lang w:eastAsia="ja-JP"/>
        </w:rPr>
      </w:pPr>
      <w:r w:rsidRPr="00E520ED">
        <w:rPr>
          <w:lang w:eastAsia="ja-JP"/>
        </w:rPr>
        <w:tab/>
        <w:t>・</w:t>
      </w:r>
      <w:r>
        <w:rPr>
          <w:lang w:eastAsia="ja-JP"/>
        </w:rPr>
        <w:t>「</w:t>
      </w:r>
      <w:r w:rsidRPr="00E520ED">
        <w:rPr>
          <w:lang w:eastAsia="ja-JP"/>
        </w:rPr>
        <w:t>80</w:t>
      </w:r>
      <w:r>
        <w:rPr>
          <w:lang w:eastAsia="ja-JP"/>
        </w:rPr>
        <w:t>」</w:t>
      </w:r>
      <w:r w:rsidRPr="00E520ED">
        <w:rPr>
          <w:lang w:eastAsia="ja-JP"/>
        </w:rPr>
        <w:t>番ポートを使用</w:t>
      </w:r>
    </w:p>
    <w:p w:rsidR="002416B0" w:rsidRPr="006336A1" w:rsidRDefault="002416B0" w:rsidP="00C82E31">
      <w:pPr>
        <w:spacing w:line="220" w:lineRule="atLeast"/>
        <w:rPr>
          <w:lang w:eastAsia="ja-JP"/>
        </w:rPr>
      </w:pPr>
    </w:p>
    <w:p w:rsidR="002416B0" w:rsidRPr="00E520ED" w:rsidRDefault="002416B0" w:rsidP="00C82E31">
      <w:pPr>
        <w:widowControl/>
        <w:spacing w:line="220" w:lineRule="atLeast"/>
        <w:rPr>
          <w:rFonts w:hAnsi="ＭＳ ゴシック"/>
          <w:szCs w:val="21"/>
          <w:lang w:eastAsia="ja-JP"/>
        </w:rPr>
      </w:pPr>
      <w:r w:rsidRPr="00E520ED">
        <w:rPr>
          <w:rFonts w:hAnsi="ＭＳ ゴシック"/>
          <w:szCs w:val="21"/>
          <w:lang w:eastAsia="ja-JP"/>
        </w:rPr>
        <w:br w:type="page"/>
      </w:r>
    </w:p>
    <w:p w:rsidR="002416B0" w:rsidRPr="00E520ED" w:rsidRDefault="002416B0" w:rsidP="00C82E31">
      <w:pPr>
        <w:pStyle w:val="21"/>
        <w:spacing w:before="0" w:after="0" w:line="220" w:lineRule="atLeast"/>
        <w:rPr>
          <w:lang w:eastAsia="ja-JP"/>
        </w:rPr>
      </w:pPr>
      <w:bookmarkStart w:id="22" w:name="_Ref286315641"/>
      <w:bookmarkStart w:id="23" w:name="_Ref286315784"/>
      <w:bookmarkStart w:id="24" w:name="_Toc286336148"/>
      <w:bookmarkStart w:id="25" w:name="_Toc2411174"/>
      <w:r w:rsidRPr="00E520ED">
        <w:rPr>
          <w:lang w:eastAsia="ja-JP"/>
        </w:rPr>
        <w:lastRenderedPageBreak/>
        <w:t>3-2.</w:t>
      </w:r>
      <w:r w:rsidR="00E54248" w:rsidRPr="00E54248">
        <w:rPr>
          <w:rFonts w:hint="eastAsia"/>
          <w:lang w:eastAsia="ja-JP"/>
        </w:rPr>
        <w:t xml:space="preserve"> </w:t>
      </w:r>
      <w:r w:rsidR="00E54248">
        <w:rPr>
          <w:rFonts w:hint="eastAsia"/>
          <w:lang w:eastAsia="ja-JP"/>
        </w:rPr>
        <w:t>LogVillage</w:t>
      </w:r>
      <w:r w:rsidRPr="00E520ED">
        <w:rPr>
          <w:lang w:eastAsia="ja-JP"/>
        </w:rPr>
        <w:t>PS</w:t>
      </w:r>
      <w:r>
        <w:rPr>
          <w:lang w:eastAsia="ja-JP"/>
        </w:rPr>
        <w:t>→</w:t>
      </w:r>
      <w:r w:rsidRPr="00E520ED">
        <w:rPr>
          <w:lang w:eastAsia="ja-JP"/>
        </w:rPr>
        <w:t>管理対象PCへの</w:t>
      </w:r>
      <w:r w:rsidR="00FA7077">
        <w:rPr>
          <w:rFonts w:hint="eastAsia"/>
          <w:lang w:eastAsia="ja-JP"/>
        </w:rPr>
        <w:t>接続</w:t>
      </w:r>
      <w:r w:rsidRPr="00E520ED">
        <w:rPr>
          <w:lang w:eastAsia="ja-JP"/>
        </w:rPr>
        <w:t>確認</w:t>
      </w:r>
      <w:bookmarkEnd w:id="22"/>
      <w:bookmarkEnd w:id="23"/>
      <w:bookmarkEnd w:id="24"/>
      <w:bookmarkEnd w:id="25"/>
    </w:p>
    <w:p w:rsidR="002416B0" w:rsidRDefault="00E54248" w:rsidP="00C82E31">
      <w:pPr>
        <w:spacing w:line="220" w:lineRule="atLeast"/>
        <w:rPr>
          <w:lang w:eastAsia="ja-JP"/>
        </w:rPr>
      </w:pPr>
      <w:r>
        <w:rPr>
          <w:rFonts w:hAnsi="ＭＳ ゴシック" w:hint="eastAsia"/>
          <w:lang w:eastAsia="ja-JP"/>
        </w:rPr>
        <w:t>LogVillage</w:t>
      </w:r>
      <w:r w:rsidR="002416B0" w:rsidRPr="00C5510C">
        <w:rPr>
          <w:rFonts w:hint="eastAsia"/>
          <w:lang w:eastAsia="ja-JP"/>
        </w:rPr>
        <w:t>PS</w:t>
      </w:r>
      <w:r w:rsidR="00CC2CFA">
        <w:rPr>
          <w:rFonts w:hint="eastAsia"/>
          <w:lang w:eastAsia="ja-JP"/>
        </w:rPr>
        <w:t>が</w:t>
      </w:r>
      <w:r w:rsidR="002416B0" w:rsidRPr="00C5510C">
        <w:rPr>
          <w:rFonts w:hint="eastAsia"/>
          <w:lang w:eastAsia="ja-JP"/>
        </w:rPr>
        <w:t>管理対象PC</w:t>
      </w:r>
      <w:r w:rsidR="00CC2CFA">
        <w:rPr>
          <w:rFonts w:hint="eastAsia"/>
          <w:lang w:eastAsia="ja-JP"/>
        </w:rPr>
        <w:t>の情報収集するために必要な接続</w:t>
      </w:r>
      <w:r w:rsidR="00FA7077">
        <w:rPr>
          <w:rFonts w:hint="eastAsia"/>
          <w:lang w:eastAsia="ja-JP"/>
        </w:rPr>
        <w:t>の確認方法</w:t>
      </w:r>
      <w:r w:rsidR="002416B0">
        <w:rPr>
          <w:rFonts w:hint="eastAsia"/>
          <w:lang w:eastAsia="ja-JP"/>
        </w:rPr>
        <w:t>について説明します。</w:t>
      </w:r>
    </w:p>
    <w:p w:rsidR="00E80C95" w:rsidRDefault="00E80C95" w:rsidP="00C82E31">
      <w:pPr>
        <w:spacing w:line="220" w:lineRule="atLeast"/>
        <w:rPr>
          <w:lang w:eastAsia="ja-JP"/>
        </w:rPr>
      </w:pPr>
    </w:p>
    <w:p w:rsidR="00E80C95" w:rsidRDefault="00E80C95" w:rsidP="008C3A48">
      <w:pPr>
        <w:numPr>
          <w:ilvl w:val="0"/>
          <w:numId w:val="42"/>
        </w:numPr>
        <w:spacing w:line="220" w:lineRule="atLeast"/>
        <w:rPr>
          <w:b/>
          <w:lang w:eastAsia="ja-JP"/>
        </w:rPr>
      </w:pPr>
      <w:r w:rsidRPr="00E80C95">
        <w:rPr>
          <w:rFonts w:hint="eastAsia"/>
          <w:b/>
          <w:lang w:eastAsia="ja-JP"/>
        </w:rPr>
        <w:t>通信ポート一覧</w:t>
      </w:r>
    </w:p>
    <w:p w:rsidR="00E80C95" w:rsidRPr="00E80C95" w:rsidRDefault="00E80C95" w:rsidP="00E80C95">
      <w:pPr>
        <w:spacing w:line="220" w:lineRule="atLeast"/>
        <w:ind w:left="360"/>
        <w:rPr>
          <w:lang w:eastAsia="ja-JP"/>
        </w:rPr>
      </w:pPr>
      <w:r w:rsidRPr="00E80C95">
        <w:rPr>
          <w:rFonts w:hint="eastAsia"/>
          <w:lang w:eastAsia="ja-JP"/>
        </w:rPr>
        <w:t>LogVillagePSから管理対象PCへの</w:t>
      </w:r>
      <w:r w:rsidR="00FA7077">
        <w:rPr>
          <w:rFonts w:hint="eastAsia"/>
          <w:lang w:eastAsia="ja-JP"/>
        </w:rPr>
        <w:t>接続</w:t>
      </w:r>
      <w:r w:rsidRPr="00E80C95">
        <w:rPr>
          <w:rFonts w:hint="eastAsia"/>
          <w:lang w:eastAsia="ja-JP"/>
        </w:rPr>
        <w:t>には以下の通信ポートを</w:t>
      </w:r>
      <w:r w:rsidR="00FA7077">
        <w:rPr>
          <w:rFonts w:hint="eastAsia"/>
          <w:lang w:eastAsia="ja-JP"/>
        </w:rPr>
        <w:t>使用</w:t>
      </w:r>
      <w:r w:rsidRPr="00E80C95">
        <w:rPr>
          <w:rFonts w:hint="eastAsia"/>
          <w:lang w:eastAsia="ja-JP"/>
        </w:rPr>
        <w:t>します。</w:t>
      </w:r>
    </w:p>
    <w:tbl>
      <w:tblPr>
        <w:tblW w:w="8697" w:type="dxa"/>
        <w:tblInd w:w="84" w:type="dxa"/>
        <w:tblCellMar>
          <w:left w:w="99" w:type="dxa"/>
          <w:right w:w="99" w:type="dxa"/>
        </w:tblCellMar>
        <w:tblLook w:val="04A0" w:firstRow="1" w:lastRow="0" w:firstColumn="1" w:lastColumn="0" w:noHBand="0" w:noVBand="1"/>
      </w:tblPr>
      <w:tblGrid>
        <w:gridCol w:w="417"/>
        <w:gridCol w:w="860"/>
        <w:gridCol w:w="2660"/>
        <w:gridCol w:w="1500"/>
        <w:gridCol w:w="1780"/>
        <w:gridCol w:w="1480"/>
      </w:tblGrid>
      <w:tr w:rsidR="006470EC" w:rsidRPr="006470EC" w:rsidTr="003F0AEF">
        <w:trPr>
          <w:trHeight w:val="450"/>
        </w:trPr>
        <w:tc>
          <w:tcPr>
            <w:tcW w:w="417"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No.</w:t>
            </w:r>
          </w:p>
        </w:tc>
        <w:tc>
          <w:tcPr>
            <w:tcW w:w="860" w:type="dxa"/>
            <w:tcBorders>
              <w:top w:val="single" w:sz="4" w:space="0" w:color="auto"/>
              <w:left w:val="nil"/>
              <w:bottom w:val="single" w:sz="4" w:space="0" w:color="auto"/>
              <w:right w:val="single" w:sz="4" w:space="0" w:color="auto"/>
            </w:tcBorders>
            <w:shd w:val="clear" w:color="000000" w:fill="F2F2F2"/>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プロト</w:t>
            </w:r>
            <w:r w:rsidRPr="006470EC">
              <w:rPr>
                <w:rFonts w:ascii="ＭＳ Ｐゴシック" w:eastAsia="ＭＳ Ｐゴシック" w:hAnsi="ＭＳ Ｐゴシック" w:cs="ＭＳ Ｐゴシック" w:hint="eastAsia"/>
                <w:color w:val="000000"/>
                <w:sz w:val="18"/>
                <w:szCs w:val="18"/>
                <w:lang w:eastAsia="ja-JP" w:bidi="ar-SA"/>
              </w:rPr>
              <w:br/>
              <w:t>コル</w:t>
            </w:r>
          </w:p>
        </w:tc>
        <w:tc>
          <w:tcPr>
            <w:tcW w:w="2660" w:type="dxa"/>
            <w:tcBorders>
              <w:top w:val="single" w:sz="4" w:space="0" w:color="auto"/>
              <w:left w:val="nil"/>
              <w:bottom w:val="single" w:sz="4" w:space="0" w:color="auto"/>
              <w:right w:val="single" w:sz="4" w:space="0" w:color="auto"/>
            </w:tcBorders>
            <w:shd w:val="clear" w:color="000000" w:fill="F2F2F2"/>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通信手段</w:t>
            </w:r>
          </w:p>
        </w:tc>
        <w:tc>
          <w:tcPr>
            <w:tcW w:w="1500" w:type="dxa"/>
            <w:tcBorders>
              <w:top w:val="single" w:sz="4" w:space="0" w:color="auto"/>
              <w:left w:val="nil"/>
              <w:bottom w:val="single" w:sz="4" w:space="0" w:color="auto"/>
              <w:right w:val="single" w:sz="4" w:space="0" w:color="auto"/>
            </w:tcBorders>
            <w:shd w:val="clear" w:color="000000" w:fill="F2F2F2"/>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LogVillagePS側</w:t>
            </w:r>
            <w:r w:rsidRPr="006470EC">
              <w:rPr>
                <w:rFonts w:ascii="ＭＳ Ｐゴシック" w:eastAsia="ＭＳ Ｐゴシック" w:hAnsi="ＭＳ Ｐゴシック" w:cs="ＭＳ Ｐゴシック" w:hint="eastAsia"/>
                <w:color w:val="000000"/>
                <w:sz w:val="18"/>
                <w:szCs w:val="18"/>
                <w:lang w:eastAsia="ja-JP" w:bidi="ar-SA"/>
              </w:rPr>
              <w:br/>
              <w:t>ポート番号</w:t>
            </w:r>
          </w:p>
        </w:tc>
        <w:tc>
          <w:tcPr>
            <w:tcW w:w="1780" w:type="dxa"/>
            <w:tcBorders>
              <w:top w:val="single" w:sz="4" w:space="0" w:color="auto"/>
              <w:left w:val="nil"/>
              <w:bottom w:val="single" w:sz="4" w:space="0" w:color="auto"/>
              <w:right w:val="single" w:sz="4" w:space="0" w:color="auto"/>
            </w:tcBorders>
            <w:shd w:val="clear" w:color="000000" w:fill="F2F2F2"/>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通信方向</w:t>
            </w:r>
          </w:p>
        </w:tc>
        <w:tc>
          <w:tcPr>
            <w:tcW w:w="1480" w:type="dxa"/>
            <w:tcBorders>
              <w:top w:val="single" w:sz="4" w:space="0" w:color="auto"/>
              <w:left w:val="nil"/>
              <w:bottom w:val="single" w:sz="4" w:space="0" w:color="auto"/>
              <w:right w:val="single" w:sz="4" w:space="0" w:color="auto"/>
            </w:tcBorders>
            <w:shd w:val="clear" w:color="000000" w:fill="F2F2F2"/>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管理対象PC側</w:t>
            </w:r>
            <w:r w:rsidRPr="006470EC">
              <w:rPr>
                <w:rFonts w:ascii="ＭＳ Ｐゴシック" w:eastAsia="ＭＳ Ｐゴシック" w:hAnsi="ＭＳ Ｐゴシック" w:cs="ＭＳ Ｐゴシック" w:hint="eastAsia"/>
                <w:color w:val="000000"/>
                <w:sz w:val="18"/>
                <w:szCs w:val="18"/>
                <w:lang w:eastAsia="ja-JP" w:bidi="ar-SA"/>
              </w:rPr>
              <w:br/>
              <w:t>ポート番号</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TCP</w:t>
            </w: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NETBIOSセッションサービス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LogVillagePS</w:t>
            </w:r>
            <w:r w:rsidR="006470EC"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139</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2</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NETBIOSセッションサービス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No.1の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139</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3</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SMBサービス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LogVillagePS</w:t>
            </w:r>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445</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SMBサービス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No.3の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445</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5</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RPCポート・マッパ</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LogVillagePS</w:t>
            </w:r>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135</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6</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RPCポート・マッパ</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No.5の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135</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7</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UDP</w:t>
            </w: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NetBIOS名前サービス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LogVillagePS</w:t>
            </w:r>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137</w:t>
            </w:r>
          </w:p>
        </w:tc>
      </w:tr>
      <w:tr w:rsidR="006470EC" w:rsidRPr="00024B65"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8</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NetBIOS名前サービス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No.9の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137</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9</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NetBIOSデータグラム・サービス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LogVillagePS</w:t>
            </w:r>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138</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w:t>
            </w:r>
            <w:r w:rsidR="00F8690F">
              <w:rPr>
                <w:rFonts w:ascii="ＭＳ Ｐゴシック" w:eastAsia="ＭＳ Ｐゴシック" w:hAnsi="ＭＳ Ｐゴシック" w:cs="ＭＳ Ｐゴシック" w:hint="eastAsia"/>
                <w:color w:val="000000"/>
                <w:sz w:val="18"/>
                <w:szCs w:val="18"/>
                <w:lang w:eastAsia="ja-JP" w:bidi="ar-SA"/>
              </w:rPr>
              <w:t>0</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NetBIOSデータグラム・サービス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No.11の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138</w:t>
            </w:r>
          </w:p>
        </w:tc>
      </w:tr>
    </w:tbl>
    <w:p w:rsidR="000B00E2" w:rsidRPr="00E520ED" w:rsidRDefault="000B00E2" w:rsidP="000B00E2">
      <w:pPr>
        <w:spacing w:line="220" w:lineRule="atLeast"/>
        <w:rPr>
          <w:lang w:eastAsia="ja-JP"/>
        </w:rPr>
      </w:pPr>
    </w:p>
    <w:p w:rsidR="002416B0" w:rsidRPr="00E520ED" w:rsidRDefault="00E80C95" w:rsidP="001272F1">
      <w:pPr>
        <w:pStyle w:val="afffff8"/>
      </w:pPr>
      <w:r>
        <w:rPr>
          <w:rFonts w:hint="eastAsia"/>
        </w:rPr>
        <w:t>2</w:t>
      </w:r>
      <w:r w:rsidR="002416B0" w:rsidRPr="00E520ED">
        <w:t>）必須条件</w:t>
      </w:r>
    </w:p>
    <w:p w:rsidR="002416B0" w:rsidRPr="00E520ED" w:rsidRDefault="002416B0" w:rsidP="00C82E31">
      <w:pPr>
        <w:spacing w:line="220" w:lineRule="atLeast"/>
      </w:pPr>
      <w:r w:rsidRPr="00E520ED">
        <w:t>－NetBIOS</w:t>
      </w:r>
      <w:r w:rsidR="00914363" w:rsidRPr="00E520ED">
        <w:fldChar w:fldCharType="begin"/>
      </w:r>
      <w:r w:rsidRPr="00E520ED">
        <w:instrText xml:space="preserve"> XE "NetBIOS" \y "NetBIOS" </w:instrText>
      </w:r>
      <w:r w:rsidR="00914363" w:rsidRPr="00E520ED">
        <w:fldChar w:fldCharType="end"/>
      </w:r>
      <w:r w:rsidRPr="00E520ED">
        <w:t xml:space="preserve"> over TCP/IP（NBT）での通信。</w:t>
      </w:r>
    </w:p>
    <w:p w:rsidR="002416B0" w:rsidRPr="00E520ED" w:rsidRDefault="002416B0" w:rsidP="003A6FAB">
      <w:pPr>
        <w:tabs>
          <w:tab w:val="left" w:pos="7720"/>
        </w:tabs>
        <w:spacing w:line="220" w:lineRule="atLeast"/>
        <w:rPr>
          <w:lang w:eastAsia="ja-JP"/>
        </w:rPr>
      </w:pPr>
      <w:r w:rsidRPr="00E520ED">
        <w:rPr>
          <w:lang w:eastAsia="ja-JP"/>
        </w:rPr>
        <w:t>－</w:t>
      </w:r>
      <w:r w:rsidR="00E54248">
        <w:rPr>
          <w:rFonts w:hAnsi="ＭＳ ゴシック" w:hint="eastAsia"/>
          <w:lang w:eastAsia="ja-JP"/>
        </w:rPr>
        <w:t>LogVillage</w:t>
      </w:r>
      <w:r w:rsidRPr="00E520ED">
        <w:rPr>
          <w:lang w:eastAsia="ja-JP"/>
        </w:rPr>
        <w:t>PSより管理対象PCの名前解決。</w:t>
      </w:r>
      <w:r w:rsidR="003A6FAB">
        <w:rPr>
          <w:lang w:eastAsia="ja-JP"/>
        </w:rPr>
        <w:tab/>
      </w:r>
    </w:p>
    <w:p w:rsidR="002416B0" w:rsidRPr="00E520ED" w:rsidRDefault="002416B0" w:rsidP="00C82E31">
      <w:pPr>
        <w:spacing w:line="220" w:lineRule="atLeast"/>
        <w:rPr>
          <w:lang w:eastAsia="ja-JP"/>
        </w:rPr>
      </w:pPr>
      <w:r w:rsidRPr="00E520ED">
        <w:rPr>
          <w:lang w:eastAsia="ja-JP"/>
        </w:rPr>
        <w:t>－管理対象PCに対する</w:t>
      </w:r>
      <w:r w:rsidR="00E54248">
        <w:rPr>
          <w:rFonts w:hAnsi="ＭＳ ゴシック" w:hint="eastAsia"/>
          <w:lang w:eastAsia="ja-JP"/>
        </w:rPr>
        <w:t>LogVillage</w:t>
      </w:r>
      <w:r w:rsidRPr="00E520ED">
        <w:rPr>
          <w:lang w:eastAsia="ja-JP"/>
        </w:rPr>
        <w:t>PSよりアクセスするための設定変更。</w:t>
      </w:r>
    </w:p>
    <w:p w:rsidR="002416B0" w:rsidRPr="00E520ED" w:rsidRDefault="002416B0" w:rsidP="006124DD">
      <w:pPr>
        <w:spacing w:line="220" w:lineRule="atLeast"/>
        <w:ind w:leftChars="405" w:left="783"/>
        <w:rPr>
          <w:rFonts w:hAnsi="ＭＳ ゴシック"/>
          <w:lang w:eastAsia="ja-JP"/>
        </w:rPr>
      </w:pPr>
      <w:r>
        <w:rPr>
          <w:rFonts w:hAnsi="ＭＳ ゴシック" w:hint="eastAsia"/>
          <w:lang w:eastAsia="ja-JP"/>
        </w:rPr>
        <w:t xml:space="preserve">　</w:t>
      </w:r>
      <w:r w:rsidRPr="00E520ED">
        <w:rPr>
          <w:rFonts w:hAnsi="ＭＳ ゴシック"/>
          <w:lang w:eastAsia="ja-JP"/>
        </w:rPr>
        <w:t>*</w:t>
      </w:r>
      <w:r>
        <w:rPr>
          <w:rFonts w:hAnsi="ＭＳ ゴシック" w:hint="eastAsia"/>
          <w:lang w:eastAsia="ja-JP"/>
        </w:rPr>
        <w:t>「</w:t>
      </w:r>
      <w:r w:rsidRPr="00F8073A">
        <w:rPr>
          <w:rFonts w:hAnsi="ＭＳ ゴシック" w:hint="eastAsia"/>
          <w:lang w:eastAsia="ja-JP"/>
        </w:rPr>
        <w:t>7.管理対象PCの設定変更</w:t>
      </w:r>
      <w:r w:rsidRPr="00E520ED">
        <w:rPr>
          <w:rFonts w:hAnsi="ＭＳ ゴシック"/>
          <w:lang w:eastAsia="ja-JP"/>
        </w:rPr>
        <w:t>」を参照</w:t>
      </w:r>
      <w:r>
        <w:rPr>
          <w:rFonts w:hAnsi="ＭＳ ゴシック" w:hint="eastAsia"/>
          <w:lang w:eastAsia="ja-JP"/>
        </w:rPr>
        <w:t>してください。</w:t>
      </w:r>
    </w:p>
    <w:p w:rsidR="002416B0" w:rsidRPr="00E520ED" w:rsidRDefault="002416B0" w:rsidP="00C82E31">
      <w:pPr>
        <w:spacing w:line="220" w:lineRule="atLeast"/>
        <w:rPr>
          <w:lang w:eastAsia="ja-JP"/>
        </w:rPr>
      </w:pPr>
    </w:p>
    <w:p w:rsidR="002416B0" w:rsidRPr="001272F1" w:rsidRDefault="00E80C95" w:rsidP="001272F1">
      <w:pPr>
        <w:pStyle w:val="afffff8"/>
      </w:pPr>
      <w:r>
        <w:rPr>
          <w:rFonts w:hint="eastAsia"/>
        </w:rPr>
        <w:t>3</w:t>
      </w:r>
      <w:r w:rsidR="002416B0" w:rsidRPr="00E520ED">
        <w:t>）アクセス可否の確認方法</w:t>
      </w:r>
    </w:p>
    <w:p w:rsidR="002416B0" w:rsidRPr="00E520ED" w:rsidRDefault="00E54248" w:rsidP="00C82E31">
      <w:pPr>
        <w:spacing w:line="220" w:lineRule="atLeast"/>
        <w:rPr>
          <w:lang w:eastAsia="ja-JP"/>
        </w:rPr>
      </w:pPr>
      <w:r>
        <w:rPr>
          <w:rFonts w:hAnsi="ＭＳ ゴシック" w:hint="eastAsia"/>
          <w:lang w:eastAsia="ja-JP"/>
        </w:rPr>
        <w:t>LogVillage</w:t>
      </w:r>
      <w:r w:rsidR="002416B0" w:rsidRPr="00E520ED">
        <w:rPr>
          <w:lang w:eastAsia="ja-JP"/>
        </w:rPr>
        <w:t>PS</w:t>
      </w:r>
      <w:r w:rsidR="002416B0" w:rsidRPr="00E520ED">
        <w:rPr>
          <w:rFonts w:hint="eastAsia"/>
          <w:lang w:eastAsia="ja-JP"/>
        </w:rPr>
        <w:t>をインストールする</w:t>
      </w:r>
      <w:r w:rsidR="002416B0" w:rsidRPr="00E520ED">
        <w:rPr>
          <w:lang w:eastAsia="ja-JP"/>
        </w:rPr>
        <w:t>PCの</w:t>
      </w:r>
      <w:r w:rsidR="002416B0">
        <w:rPr>
          <w:lang w:eastAsia="ja-JP"/>
        </w:rPr>
        <w:t>「</w:t>
      </w:r>
      <w:r w:rsidR="002416B0" w:rsidRPr="00E520ED">
        <w:rPr>
          <w:lang w:eastAsia="ja-JP"/>
        </w:rPr>
        <w:t>コマンド プロンプト</w:t>
      </w:r>
      <w:r w:rsidR="002416B0">
        <w:rPr>
          <w:lang w:eastAsia="ja-JP"/>
        </w:rPr>
        <w:t>」</w:t>
      </w:r>
      <w:r w:rsidR="002416B0" w:rsidRPr="00E520ED">
        <w:rPr>
          <w:lang w:eastAsia="ja-JP"/>
        </w:rPr>
        <w:t>より以下のコマンドを実行することにより</w:t>
      </w:r>
      <w:r w:rsidR="00797C3E">
        <w:rPr>
          <w:rFonts w:hint="eastAsia"/>
          <w:lang w:eastAsia="ja-JP"/>
        </w:rPr>
        <w:t>LogVillage</w:t>
      </w:r>
      <w:r w:rsidR="002416B0">
        <w:rPr>
          <w:rFonts w:hint="eastAsia"/>
          <w:lang w:eastAsia="ja-JP"/>
        </w:rPr>
        <w:t>PS</w:t>
      </w:r>
      <w:r w:rsidR="002416B0" w:rsidRPr="00E520ED">
        <w:rPr>
          <w:lang w:eastAsia="ja-JP"/>
        </w:rPr>
        <w:t>からのアクセスの可否を確認できます。</w:t>
      </w:r>
    </w:p>
    <w:p w:rsidR="002416B0" w:rsidRPr="00E520ED" w:rsidRDefault="002416B0" w:rsidP="00C5510C">
      <w:pPr>
        <w:spacing w:line="220" w:lineRule="atLeast"/>
        <w:ind w:leftChars="220" w:left="425"/>
        <w:rPr>
          <w:lang w:eastAsia="ja-JP"/>
        </w:rPr>
      </w:pPr>
      <w:r w:rsidRPr="00E520ED">
        <w:rPr>
          <w:rFonts w:cs="ＭＳ 明朝" w:hint="eastAsia"/>
          <w:lang w:eastAsia="ja-JP"/>
        </w:rPr>
        <w:t>※</w:t>
      </w:r>
      <w:r w:rsidRPr="00E520ED">
        <w:rPr>
          <w:lang w:eastAsia="ja-JP"/>
        </w:rPr>
        <w:t>必ず、管理対象PCの設定変更を行ってから実行してください。</w:t>
      </w:r>
    </w:p>
    <w:p w:rsidR="002416B0" w:rsidRDefault="002416B0" w:rsidP="00C5510C">
      <w:pPr>
        <w:spacing w:line="220" w:lineRule="atLeast"/>
        <w:ind w:leftChars="220" w:left="425"/>
        <w:rPr>
          <w:lang w:eastAsia="ja-JP"/>
        </w:rPr>
      </w:pPr>
    </w:p>
    <w:p w:rsidR="00797C3E" w:rsidRPr="00E520ED" w:rsidRDefault="00797C3E" w:rsidP="00C5510C">
      <w:pPr>
        <w:spacing w:line="220" w:lineRule="atLeast"/>
        <w:ind w:leftChars="220" w:left="425"/>
        <w:rPr>
          <w:lang w:eastAsia="ja-JP"/>
        </w:rPr>
      </w:pPr>
    </w:p>
    <w:p w:rsidR="002416B0" w:rsidRPr="00E520ED" w:rsidRDefault="002416B0" w:rsidP="00C5510C">
      <w:pPr>
        <w:spacing w:line="220" w:lineRule="atLeast"/>
        <w:ind w:leftChars="220" w:left="425"/>
      </w:pPr>
      <w:r w:rsidRPr="00E520ED">
        <w:rPr>
          <w:lang w:eastAsia="ja-JP"/>
        </w:rPr>
        <w:t>NET  USE  /USER:</w:t>
      </w:r>
      <w:r w:rsidRPr="00E520ED">
        <w:t>&lt;*A&gt;   \\&lt;*B&gt;\IPC$</w:t>
      </w:r>
    </w:p>
    <w:p w:rsidR="002416B0" w:rsidRPr="00E520ED" w:rsidRDefault="002416B0" w:rsidP="00C5510C">
      <w:pPr>
        <w:spacing w:line="220" w:lineRule="atLeast"/>
        <w:ind w:leftChars="220" w:left="425"/>
        <w:rPr>
          <w:lang w:eastAsia="ja-JP"/>
        </w:rPr>
      </w:pPr>
      <w:r w:rsidRPr="00E520ED">
        <w:t xml:space="preserve">　</w:t>
      </w:r>
      <w:r w:rsidRPr="00E520ED">
        <w:rPr>
          <w:lang w:eastAsia="ja-JP"/>
        </w:rPr>
        <w:t>*A：管理対象PCの管理者権限を有するアカウント名</w:t>
      </w:r>
    </w:p>
    <w:p w:rsidR="002416B0" w:rsidRPr="00E520ED" w:rsidRDefault="002416B0" w:rsidP="00C5510C">
      <w:pPr>
        <w:spacing w:line="220" w:lineRule="atLeast"/>
        <w:ind w:leftChars="220" w:left="425"/>
      </w:pPr>
      <w:r w:rsidRPr="00E520ED">
        <w:rPr>
          <w:rFonts w:hint="eastAsia"/>
          <w:lang w:eastAsia="ja-JP"/>
        </w:rPr>
        <w:tab/>
      </w:r>
      <w:r w:rsidRPr="00E520ED">
        <w:rPr>
          <w:rFonts w:hint="eastAsia"/>
        </w:rPr>
        <w:t>ActiveDirectory</w:t>
      </w:r>
      <w:r w:rsidR="00914363" w:rsidRPr="00E520ED">
        <w:fldChar w:fldCharType="begin"/>
      </w:r>
      <w:r w:rsidRPr="00E520ED">
        <w:instrText xml:space="preserve"> XE "</w:instrText>
      </w:r>
      <w:r w:rsidRPr="00E520ED">
        <w:rPr>
          <w:rFonts w:hint="eastAsia"/>
        </w:rPr>
        <w:instrText>ActiveDirectory</w:instrText>
      </w:r>
      <w:r w:rsidRPr="00E520ED">
        <w:instrText xml:space="preserve">" \y "ActiveDirectory" </w:instrText>
      </w:r>
      <w:r w:rsidR="00914363" w:rsidRPr="00E520ED">
        <w:fldChar w:fldCharType="end"/>
      </w:r>
      <w:r w:rsidRPr="00E520ED">
        <w:rPr>
          <w:rFonts w:hint="eastAsia"/>
        </w:rPr>
        <w:t>環境の場合は、&lt;ドメイン名&gt;\&lt;ユーザー名&gt;</w:t>
      </w:r>
    </w:p>
    <w:p w:rsidR="002416B0" w:rsidRPr="00E520ED" w:rsidRDefault="002416B0" w:rsidP="00C5510C">
      <w:pPr>
        <w:spacing w:line="220" w:lineRule="atLeast"/>
        <w:ind w:leftChars="220" w:left="425"/>
      </w:pPr>
      <w:r w:rsidRPr="00E520ED">
        <w:rPr>
          <w:rFonts w:hint="eastAsia"/>
        </w:rPr>
        <w:tab/>
        <w:t>ex）</w:t>
      </w:r>
      <w:r w:rsidRPr="00E520ED">
        <w:rPr>
          <w:rFonts w:hint="eastAsia"/>
        </w:rPr>
        <w:tab/>
        <w:t>so-ten.local\logvillage</w:t>
      </w:r>
    </w:p>
    <w:p w:rsidR="002416B0" w:rsidRPr="00E520ED" w:rsidRDefault="002416B0" w:rsidP="00C5510C">
      <w:pPr>
        <w:spacing w:line="220" w:lineRule="atLeast"/>
        <w:ind w:leftChars="220" w:left="425"/>
      </w:pPr>
      <w:r w:rsidRPr="00E520ED">
        <w:rPr>
          <w:rFonts w:hint="eastAsia"/>
        </w:rPr>
        <w:t xml:space="preserve">　</w:t>
      </w:r>
      <w:r w:rsidRPr="00E520ED">
        <w:t>*B：管理対象PCのコンピュータ名</w:t>
      </w:r>
    </w:p>
    <w:p w:rsidR="002416B0" w:rsidRPr="00E520ED" w:rsidRDefault="002416B0" w:rsidP="00C5510C">
      <w:pPr>
        <w:spacing w:line="220" w:lineRule="atLeast"/>
        <w:ind w:leftChars="220" w:left="425"/>
      </w:pPr>
    </w:p>
    <w:p w:rsidR="002416B0" w:rsidRPr="00E520ED" w:rsidRDefault="002416B0" w:rsidP="00C5510C">
      <w:pPr>
        <w:spacing w:line="220" w:lineRule="atLeast"/>
        <w:ind w:leftChars="220" w:left="425"/>
        <w:rPr>
          <w:lang w:eastAsia="ja-JP"/>
        </w:rPr>
      </w:pPr>
      <w:r w:rsidRPr="00E520ED">
        <w:rPr>
          <w:lang w:eastAsia="ja-JP"/>
        </w:rPr>
        <w:t>〇アクセスがOKの場合</w:t>
      </w:r>
    </w:p>
    <w:p w:rsidR="002416B0" w:rsidRPr="00E520ED" w:rsidRDefault="002416B0" w:rsidP="00C5510C">
      <w:pPr>
        <w:spacing w:line="220" w:lineRule="atLeast"/>
        <w:ind w:leftChars="220" w:left="425"/>
      </w:pPr>
      <w:r w:rsidRPr="00E520ED">
        <w:t>C:\&gt;net use /User:&lt; *A&gt; \\&lt;*B&gt;\ipc$</w:t>
      </w:r>
    </w:p>
    <w:p w:rsidR="002416B0" w:rsidRPr="00E520ED" w:rsidRDefault="002416B0" w:rsidP="00C5510C">
      <w:pPr>
        <w:spacing w:line="220" w:lineRule="atLeast"/>
        <w:ind w:leftChars="220" w:left="425"/>
        <w:rPr>
          <w:lang w:eastAsia="ja-JP"/>
        </w:rPr>
      </w:pPr>
      <w:r w:rsidRPr="00E520ED">
        <w:tab/>
      </w:r>
      <w:r w:rsidRPr="00E520ED">
        <w:rPr>
          <w:lang w:eastAsia="ja-JP"/>
        </w:rPr>
        <w:t>\\&lt;*B&gt;\ipc$ のパスワードまたはユーザー名が無効です。</w:t>
      </w:r>
    </w:p>
    <w:p w:rsidR="002416B0" w:rsidRPr="00E520ED" w:rsidRDefault="002416B0" w:rsidP="00C5510C">
      <w:pPr>
        <w:spacing w:line="220" w:lineRule="atLeast"/>
        <w:ind w:leftChars="220" w:left="425"/>
        <w:rPr>
          <w:lang w:eastAsia="ja-JP"/>
        </w:rPr>
      </w:pPr>
      <w:r w:rsidRPr="00E520ED">
        <w:rPr>
          <w:lang w:eastAsia="ja-JP"/>
        </w:rPr>
        <w:lastRenderedPageBreak/>
        <w:tab/>
        <w:t>'＊A' のパスワードを入力してください。'*B' に接続します:</w:t>
      </w:r>
    </w:p>
    <w:p w:rsidR="002416B0" w:rsidRPr="00E520ED" w:rsidRDefault="00427D57" w:rsidP="00C5510C">
      <w:pPr>
        <w:spacing w:line="220" w:lineRule="atLeast"/>
        <w:ind w:leftChars="220" w:left="425"/>
        <w:rPr>
          <w:lang w:eastAsia="ja-JP"/>
        </w:rPr>
      </w:pPr>
      <w:r>
        <w:rPr>
          <w:rFonts w:hAnsi="ＭＳ ゴシック"/>
          <w:noProof/>
          <w:sz w:val="20"/>
          <w:szCs w:val="20"/>
          <w:lang w:eastAsia="ar-SA"/>
        </w:rPr>
        <mc:AlternateContent>
          <mc:Choice Requires="wps">
            <w:drawing>
              <wp:anchor distT="0" distB="0" distL="114300" distR="114300" simplePos="0" relativeHeight="251530752" behindDoc="0" locked="0" layoutInCell="1" allowOverlap="1">
                <wp:simplePos x="0" y="0"/>
                <wp:positionH relativeFrom="column">
                  <wp:posOffset>452755</wp:posOffset>
                </wp:positionH>
                <wp:positionV relativeFrom="paragraph">
                  <wp:posOffset>184150</wp:posOffset>
                </wp:positionV>
                <wp:extent cx="2207895" cy="257175"/>
                <wp:effectExtent l="8890" t="13335" r="12065" b="5715"/>
                <wp:wrapNone/>
                <wp:docPr id="82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7895" cy="257175"/>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D36AF4A" id="Rectangle 37" o:spid="_x0000_s1026" style="position:absolute;left:0;text-align:left;margin-left:35.65pt;margin-top:14.5pt;width:173.85pt;height:20.2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" filled="f" strokeweight=".26mm"/>
            </w:pict>
          </mc:Fallback>
        </mc:AlternateContent>
      </w:r>
      <w:r w:rsidR="002416B0" w:rsidRPr="00E520ED">
        <w:rPr>
          <w:lang w:eastAsia="ja-JP"/>
        </w:rPr>
        <w:tab/>
        <w:t>＜*Aのパスワードを入力＞</w:t>
      </w:r>
    </w:p>
    <w:p w:rsidR="002416B0" w:rsidRPr="00E520ED" w:rsidRDefault="002416B0" w:rsidP="00C5510C">
      <w:pPr>
        <w:spacing w:line="220" w:lineRule="atLeast"/>
        <w:ind w:leftChars="220" w:left="425"/>
        <w:rPr>
          <w:lang w:eastAsia="ja-JP"/>
        </w:rPr>
      </w:pPr>
      <w:r w:rsidRPr="00E520ED">
        <w:rPr>
          <w:lang w:eastAsia="ja-JP"/>
        </w:rPr>
        <w:tab/>
        <w:t>コマンドは正常に終了しました。</w:t>
      </w:r>
    </w:p>
    <w:p w:rsidR="002416B0" w:rsidRPr="00E520ED" w:rsidRDefault="002416B0" w:rsidP="00C82E31">
      <w:pPr>
        <w:spacing w:line="220" w:lineRule="atLeast"/>
        <w:rPr>
          <w:lang w:eastAsia="ja-JP"/>
        </w:rPr>
      </w:pPr>
    </w:p>
    <w:p w:rsidR="002416B0" w:rsidRPr="00E520ED" w:rsidRDefault="002416B0" w:rsidP="00C5510C">
      <w:pPr>
        <w:spacing w:line="220" w:lineRule="atLeast"/>
        <w:ind w:leftChars="147" w:left="284"/>
        <w:rPr>
          <w:lang w:eastAsia="ja-JP"/>
        </w:rPr>
      </w:pPr>
      <w:r w:rsidRPr="00E520ED">
        <w:rPr>
          <w:rFonts w:hint="eastAsia"/>
          <w:lang w:eastAsia="ja-JP"/>
        </w:rPr>
        <w:t>○</w:t>
      </w:r>
      <w:r w:rsidRPr="00E520ED">
        <w:rPr>
          <w:lang w:eastAsia="ja-JP"/>
        </w:rPr>
        <w:t>FireWall等の影響によるアクセス不可の場合</w:t>
      </w:r>
    </w:p>
    <w:p w:rsidR="002416B0" w:rsidRPr="00E520ED" w:rsidRDefault="002416B0" w:rsidP="00C5510C">
      <w:pPr>
        <w:spacing w:line="220" w:lineRule="atLeast"/>
        <w:ind w:leftChars="147" w:left="284"/>
        <w:rPr>
          <w:rFonts w:hAnsi="ＭＳ ゴシック"/>
        </w:rPr>
      </w:pPr>
      <w:r w:rsidRPr="00E520ED">
        <w:rPr>
          <w:rFonts w:hAnsi="ＭＳ ゴシック"/>
        </w:rPr>
        <w:t>C:\&gt;net use /User:&lt; *A&gt; \\&lt;*B&gt;\ipc$</w:t>
      </w:r>
    </w:p>
    <w:p w:rsidR="002416B0" w:rsidRPr="00E520ED" w:rsidRDefault="00427D57" w:rsidP="00C5510C">
      <w:pPr>
        <w:spacing w:line="220" w:lineRule="atLeast"/>
        <w:ind w:leftChars="147" w:left="284"/>
        <w:rPr>
          <w:lang w:eastAsia="ja-JP"/>
        </w:rPr>
      </w:pPr>
      <w:r>
        <w:rPr>
          <w:noProof/>
        </w:rPr>
        <mc:AlternateContent>
          <mc:Choice Requires="wps">
            <w:drawing>
              <wp:anchor distT="0" distB="0" distL="114300" distR="114300" simplePos="0" relativeHeight="251528704" behindDoc="0" locked="0" layoutInCell="1" allowOverlap="1">
                <wp:simplePos x="0" y="0"/>
                <wp:positionH relativeFrom="column">
                  <wp:posOffset>452755</wp:posOffset>
                </wp:positionH>
                <wp:positionV relativeFrom="paragraph">
                  <wp:posOffset>-3175</wp:posOffset>
                </wp:positionV>
                <wp:extent cx="3039110" cy="438150"/>
                <wp:effectExtent l="8890" t="10160" r="9525" b="8890"/>
                <wp:wrapNone/>
                <wp:docPr id="828"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39110" cy="4381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9032CD0" id="Rectangle 35" o:spid="_x0000_s1026" style="position:absolute;left:0;text-align:left;margin-left:35.65pt;margin-top:-.25pt;width:239.3pt;height:34.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" filled="f" strokeweight=".26mm"/>
            </w:pict>
          </mc:Fallback>
        </mc:AlternateContent>
      </w:r>
      <w:r w:rsidR="002416B0" w:rsidRPr="00E520ED">
        <w:rPr>
          <w:lang w:eastAsia="ja-JP"/>
        </w:rPr>
        <w:tab/>
        <w:t>システム エラー 53 が発生しました。</w:t>
      </w:r>
    </w:p>
    <w:p w:rsidR="002416B0" w:rsidRPr="00E520ED" w:rsidRDefault="002416B0" w:rsidP="00C5510C">
      <w:pPr>
        <w:spacing w:line="220" w:lineRule="atLeast"/>
        <w:ind w:leftChars="147" w:left="284"/>
        <w:rPr>
          <w:lang w:eastAsia="ja-JP"/>
        </w:rPr>
      </w:pPr>
      <w:r w:rsidRPr="00E520ED">
        <w:rPr>
          <w:lang w:eastAsia="ja-JP"/>
        </w:rPr>
        <w:tab/>
        <w:t>ネットワーク パスが見つかりません。</w:t>
      </w:r>
    </w:p>
    <w:p w:rsidR="002416B0" w:rsidRPr="00E520ED" w:rsidRDefault="002416B0" w:rsidP="00C5510C">
      <w:pPr>
        <w:spacing w:line="220" w:lineRule="atLeast"/>
        <w:ind w:leftChars="147" w:left="284"/>
        <w:rPr>
          <w:lang w:eastAsia="ja-JP"/>
        </w:rPr>
      </w:pPr>
    </w:p>
    <w:p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※上記のエラーが発生した場合は以下</w:t>
      </w:r>
      <w:r w:rsidR="004268D5">
        <w:rPr>
          <w:rFonts w:hAnsi="ＭＳ ゴシック" w:hint="eastAsia"/>
          <w:lang w:eastAsia="ja-JP"/>
        </w:rPr>
        <w:t>を</w:t>
      </w:r>
      <w:r w:rsidRPr="00E520ED">
        <w:rPr>
          <w:rFonts w:hAnsi="ＭＳ ゴシック" w:hint="eastAsia"/>
          <w:lang w:eastAsia="ja-JP"/>
        </w:rPr>
        <w:t>ご確認ください。</w:t>
      </w:r>
    </w:p>
    <w:p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・管理対象</w:t>
      </w:r>
      <w:r w:rsidRPr="00E520ED">
        <w:rPr>
          <w:rFonts w:hint="eastAsia"/>
          <w:lang w:eastAsia="ja-JP"/>
        </w:rPr>
        <w:t>PC</w:t>
      </w:r>
      <w:r w:rsidRPr="00E520ED">
        <w:rPr>
          <w:rFonts w:hAnsi="ＭＳ ゴシック" w:hint="eastAsia"/>
          <w:lang w:eastAsia="ja-JP"/>
        </w:rPr>
        <w:t>の設定</w:t>
      </w:r>
      <w:r w:rsidR="004268D5">
        <w:rPr>
          <w:rFonts w:hAnsi="ＭＳ ゴシック" w:hint="eastAsia"/>
          <w:lang w:eastAsia="ja-JP"/>
        </w:rPr>
        <w:t>漏れ</w:t>
      </w:r>
    </w:p>
    <w:p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・NetBIOS</w:t>
      </w:r>
      <w:r w:rsidR="00914363" w:rsidRPr="00E520ED">
        <w:rPr>
          <w:rFonts w:hAnsi="ＭＳ ゴシック"/>
        </w:rPr>
        <w:fldChar w:fldCharType="begin"/>
      </w:r>
      <w:r w:rsidRPr="00E520ED">
        <w:rPr>
          <w:rFonts w:hAnsi="ＭＳ ゴシック"/>
          <w:lang w:eastAsia="ja-JP"/>
        </w:rPr>
        <w:instrText xml:space="preserve"> XE "</w:instrText>
      </w:r>
      <w:r w:rsidRPr="00E520ED">
        <w:rPr>
          <w:rFonts w:hAnsi="ＭＳ ゴシック" w:hint="eastAsia"/>
          <w:lang w:eastAsia="ja-JP"/>
        </w:rPr>
        <w:instrText>NetBIOS</w:instrText>
      </w:r>
      <w:r w:rsidRPr="00E520ED">
        <w:rPr>
          <w:rFonts w:hAnsi="ＭＳ ゴシック"/>
          <w:lang w:eastAsia="ja-JP"/>
        </w:rPr>
        <w:instrText>" \y "NetB</w:instrText>
      </w:r>
      <w:r w:rsidRPr="00E520ED">
        <w:rPr>
          <w:rFonts w:hAnsi="ＭＳ ゴシック" w:hint="eastAsia"/>
          <w:lang w:eastAsia="ja-JP"/>
        </w:rPr>
        <w:instrText>IOS</w:instrText>
      </w:r>
      <w:r w:rsidRPr="00E520ED">
        <w:rPr>
          <w:rFonts w:hAnsi="ＭＳ ゴシック"/>
          <w:lang w:eastAsia="ja-JP"/>
        </w:rPr>
        <w:instrText xml:space="preserve">" </w:instrText>
      </w:r>
      <w:r w:rsidR="00914363" w:rsidRPr="00E520ED">
        <w:rPr>
          <w:rFonts w:hAnsi="ＭＳ ゴシック"/>
        </w:rPr>
        <w:fldChar w:fldCharType="end"/>
      </w:r>
      <w:r w:rsidR="004268D5">
        <w:rPr>
          <w:rFonts w:hAnsi="ＭＳ ゴシック" w:hint="eastAsia"/>
          <w:lang w:eastAsia="ja-JP"/>
        </w:rPr>
        <w:t>接続の可否</w:t>
      </w:r>
      <w:r w:rsidRPr="00E520ED">
        <w:rPr>
          <w:rFonts w:hAnsi="ＭＳ ゴシック" w:hint="eastAsia"/>
          <w:lang w:eastAsia="ja-JP"/>
        </w:rPr>
        <w:t>。</w:t>
      </w:r>
      <w:r w:rsidR="004268D5">
        <w:rPr>
          <w:rFonts w:hAnsi="ＭＳ ゴシック" w:hint="eastAsia"/>
          <w:lang w:eastAsia="ja-JP"/>
        </w:rPr>
        <w:t>（NetBIOS接続が可能である必要があります）</w:t>
      </w:r>
    </w:p>
    <w:p w:rsidR="002416B0" w:rsidRPr="00E520ED" w:rsidRDefault="002416B0" w:rsidP="00797C3E">
      <w:pPr>
        <w:spacing w:line="220" w:lineRule="atLeast"/>
        <w:ind w:leftChars="147" w:left="477" w:hangingChars="100" w:hanging="193"/>
        <w:rPr>
          <w:lang w:eastAsia="ja-JP"/>
        </w:rPr>
      </w:pPr>
      <w:r w:rsidRPr="00E520ED">
        <w:rPr>
          <w:rFonts w:hAnsi="ＭＳ ゴシック" w:hint="eastAsia"/>
          <w:lang w:eastAsia="ja-JP"/>
        </w:rPr>
        <w:t>・Windows標準以外の</w:t>
      </w:r>
      <w:r w:rsidR="004268D5">
        <w:rPr>
          <w:rFonts w:hAnsi="ＭＳ ゴシック" w:hint="eastAsia"/>
          <w:lang w:eastAsia="ja-JP"/>
        </w:rPr>
        <w:t>ファイアウォールが</w:t>
      </w:r>
      <w:r w:rsidR="00797C3E">
        <w:rPr>
          <w:rFonts w:hAnsi="ＭＳ ゴシック" w:hint="eastAsia"/>
          <w:lang w:eastAsia="ja-JP"/>
        </w:rPr>
        <w:t>有効となっている</w:t>
      </w:r>
      <w:r w:rsidR="004268D5">
        <w:rPr>
          <w:rFonts w:hAnsi="ＭＳ ゴシック" w:hint="eastAsia"/>
          <w:lang w:eastAsia="ja-JP"/>
        </w:rPr>
        <w:t>場合、</w:t>
      </w:r>
      <w:r w:rsidR="001C7ABC">
        <w:rPr>
          <w:rFonts w:hAnsi="ＭＳ ゴシック" w:hint="eastAsia"/>
          <w:lang w:eastAsia="ja-JP"/>
        </w:rPr>
        <w:t>該当ファイアウォールの</w:t>
      </w:r>
      <w:r w:rsidRPr="00E520ED">
        <w:rPr>
          <w:rFonts w:hAnsi="ＭＳ ゴシック" w:hint="eastAsia"/>
          <w:lang w:eastAsia="ja-JP"/>
        </w:rPr>
        <w:t>設定変更が必要です。</w:t>
      </w:r>
    </w:p>
    <w:p w:rsidR="002416B0" w:rsidRDefault="002416B0" w:rsidP="00C82E31">
      <w:pPr>
        <w:widowControl/>
        <w:spacing w:line="220" w:lineRule="atLeast"/>
        <w:rPr>
          <w:rFonts w:hAnsi="ＭＳ ゴシック" w:cs="ＭＳ Ｐゴシック"/>
          <w:szCs w:val="21"/>
          <w:lang w:eastAsia="ja-JP"/>
        </w:rPr>
      </w:pPr>
    </w:p>
    <w:p w:rsidR="002416B0" w:rsidRPr="00E520ED" w:rsidRDefault="002416B0" w:rsidP="00C5510C">
      <w:pPr>
        <w:spacing w:line="220" w:lineRule="atLeast"/>
        <w:ind w:leftChars="220" w:left="425"/>
        <w:rPr>
          <w:rFonts w:hAnsi="ＭＳ ゴシック"/>
          <w:lang w:eastAsia="ja-JP"/>
        </w:rPr>
      </w:pPr>
      <w:r w:rsidRPr="00E520ED">
        <w:rPr>
          <w:rFonts w:hAnsi="ＭＳ ゴシック" w:hint="eastAsia"/>
          <w:lang w:eastAsia="ja-JP"/>
        </w:rPr>
        <w:t>○</w:t>
      </w:r>
      <w:r w:rsidRPr="00E520ED">
        <w:rPr>
          <w:rFonts w:hAnsi="ＭＳ ゴシック"/>
          <w:lang w:eastAsia="ja-JP"/>
        </w:rPr>
        <w:t>パスワード間違いまたは管理対象ＰＣの未設定の場合のアクセス不可の場合</w:t>
      </w:r>
    </w:p>
    <w:p w:rsidR="002416B0" w:rsidRPr="007E6FD2" w:rsidRDefault="002416B0" w:rsidP="00C5510C">
      <w:pPr>
        <w:spacing w:line="220" w:lineRule="atLeast"/>
        <w:ind w:leftChars="220" w:left="425"/>
        <w:rPr>
          <w:rFonts w:hAnsi="ＭＳ ゴシック"/>
        </w:rPr>
      </w:pPr>
      <w:r w:rsidRPr="00E520ED">
        <w:rPr>
          <w:rFonts w:hAnsi="ＭＳ ゴシック"/>
        </w:rPr>
        <w:t>C:\&gt;net use /User:&lt; *A&gt; \\&lt;*B&gt;\ipc$</w:t>
      </w:r>
    </w:p>
    <w:p w:rsidR="002416B0" w:rsidRPr="00E520ED" w:rsidRDefault="002416B0" w:rsidP="00C5510C">
      <w:pPr>
        <w:spacing w:line="220" w:lineRule="atLeast"/>
        <w:ind w:leftChars="220" w:left="425"/>
        <w:rPr>
          <w:rFonts w:hAnsi="ＭＳ ゴシック"/>
          <w:lang w:eastAsia="ja-JP"/>
        </w:rPr>
      </w:pPr>
      <w:r w:rsidRPr="00E520ED">
        <w:rPr>
          <w:lang w:eastAsia="ja-JP"/>
        </w:rPr>
        <w:tab/>
      </w:r>
      <w:r w:rsidR="00427D57">
        <w:rPr>
          <w:rFonts w:hAnsi="ＭＳ ゴシック"/>
          <w:noProof/>
          <w:sz w:val="20"/>
          <w:szCs w:val="20"/>
          <w:lang w:eastAsia="ar-SA"/>
        </w:rPr>
        <mc:AlternateContent>
          <mc:Choice Requires="wps">
            <w:drawing>
              <wp:anchor distT="0" distB="0" distL="114300" distR="114300" simplePos="0" relativeHeight="251529728" behindDoc="0" locked="0" layoutInCell="1" allowOverlap="1">
                <wp:simplePos x="0" y="0"/>
                <wp:positionH relativeFrom="column">
                  <wp:posOffset>485775</wp:posOffset>
                </wp:positionH>
                <wp:positionV relativeFrom="paragraph">
                  <wp:posOffset>-6985</wp:posOffset>
                </wp:positionV>
                <wp:extent cx="3143885" cy="641350"/>
                <wp:effectExtent l="13335" t="11430" r="5080" b="13970"/>
                <wp:wrapNone/>
                <wp:docPr id="827"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885" cy="6413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0CD8425" id="Rectangle 36" o:spid="_x0000_s1026" style="position:absolute;left:0;text-align:left;margin-left:38.25pt;margin-top:-.55pt;width:247.55pt;height:50.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" filled="f" strokeweight=".26mm"/>
            </w:pict>
          </mc:Fallback>
        </mc:AlternateContent>
      </w:r>
      <w:r w:rsidRPr="00E520ED">
        <w:rPr>
          <w:rFonts w:hAnsi="ＭＳ ゴシック"/>
          <w:lang w:eastAsia="ja-JP"/>
        </w:rPr>
        <w:t>システム エラー 1326 が発生しました。</w:t>
      </w:r>
    </w:p>
    <w:p w:rsidR="002416B0" w:rsidRPr="00E520ED" w:rsidRDefault="002416B0" w:rsidP="00C5510C">
      <w:pPr>
        <w:spacing w:line="220" w:lineRule="atLeast"/>
        <w:ind w:leftChars="220" w:left="425"/>
        <w:rPr>
          <w:rFonts w:hAnsi="ＭＳ ゴシック"/>
          <w:lang w:eastAsia="ja-JP"/>
        </w:rPr>
      </w:pPr>
      <w:r w:rsidRPr="00E520ED">
        <w:rPr>
          <w:lang w:eastAsia="ja-JP"/>
        </w:rPr>
        <w:tab/>
      </w:r>
      <w:r w:rsidRPr="00E520ED">
        <w:rPr>
          <w:rFonts w:hAnsi="ＭＳ ゴシック"/>
          <w:lang w:eastAsia="ja-JP"/>
        </w:rPr>
        <w:t>ログオン失敗: ユーザー名を認識できないか、</w:t>
      </w:r>
    </w:p>
    <w:p w:rsidR="002416B0" w:rsidRPr="00E520ED" w:rsidRDefault="002416B0" w:rsidP="00C5510C">
      <w:pPr>
        <w:spacing w:line="220" w:lineRule="atLeast"/>
        <w:ind w:leftChars="220" w:left="425"/>
        <w:rPr>
          <w:rFonts w:hAnsi="ＭＳ ゴシック"/>
          <w:lang w:eastAsia="ja-JP"/>
        </w:rPr>
      </w:pPr>
      <w:r w:rsidRPr="00E520ED">
        <w:rPr>
          <w:lang w:eastAsia="ja-JP"/>
        </w:rPr>
        <w:tab/>
      </w:r>
      <w:r w:rsidRPr="00E520ED">
        <w:rPr>
          <w:rFonts w:hAnsi="ＭＳ ゴシック"/>
          <w:lang w:eastAsia="ja-JP"/>
        </w:rPr>
        <w:t>またはパスワードが間違っています。</w:t>
      </w:r>
    </w:p>
    <w:p w:rsidR="002416B0" w:rsidRPr="00E520ED" w:rsidRDefault="002416B0" w:rsidP="00C5510C">
      <w:pPr>
        <w:spacing w:line="220" w:lineRule="atLeast"/>
        <w:ind w:leftChars="220" w:left="425"/>
        <w:rPr>
          <w:rFonts w:hAnsi="ＭＳ ゴシック"/>
          <w:b/>
          <w:szCs w:val="21"/>
          <w:u w:val="single"/>
          <w:lang w:eastAsia="ja-JP"/>
        </w:rPr>
      </w:pPr>
    </w:p>
    <w:p w:rsidR="002416B0" w:rsidRPr="00E520ED" w:rsidRDefault="002416B0" w:rsidP="00C5510C">
      <w:pPr>
        <w:spacing w:line="220" w:lineRule="atLeast"/>
        <w:ind w:leftChars="220" w:left="425"/>
        <w:rPr>
          <w:rFonts w:hAnsi="ＭＳ ゴシック"/>
          <w:szCs w:val="21"/>
          <w:lang w:eastAsia="ja-JP"/>
        </w:rPr>
      </w:pPr>
      <w:r w:rsidRPr="00E520ED">
        <w:rPr>
          <w:rFonts w:hAnsi="ＭＳ ゴシック" w:hint="eastAsia"/>
          <w:lang w:eastAsia="ja-JP"/>
        </w:rPr>
        <w:t>※上記のエラーが発生した場合は以下</w:t>
      </w:r>
      <w:r w:rsidR="004268D5">
        <w:rPr>
          <w:rFonts w:hAnsi="ＭＳ ゴシック" w:hint="eastAsia"/>
          <w:lang w:eastAsia="ja-JP"/>
        </w:rPr>
        <w:t>を</w:t>
      </w:r>
      <w:r w:rsidRPr="00E520ED">
        <w:rPr>
          <w:rFonts w:hAnsi="ＭＳ ゴシック" w:hint="eastAsia"/>
          <w:lang w:eastAsia="ja-JP"/>
        </w:rPr>
        <w:t>ご確認ください。</w:t>
      </w:r>
    </w:p>
    <w:p w:rsidR="002416B0" w:rsidRPr="00E520ED" w:rsidRDefault="002416B0" w:rsidP="00C5510C">
      <w:pPr>
        <w:spacing w:line="220" w:lineRule="atLeast"/>
        <w:ind w:leftChars="220" w:left="425"/>
        <w:rPr>
          <w:rFonts w:hAnsi="ＭＳ ゴシック"/>
          <w:lang w:eastAsia="ja-JP"/>
        </w:rPr>
      </w:pPr>
      <w:r w:rsidRPr="00E520ED">
        <w:rPr>
          <w:rFonts w:hAnsi="ＭＳ ゴシック" w:hint="eastAsia"/>
          <w:lang w:eastAsia="ja-JP"/>
        </w:rPr>
        <w:t>・管理対象PC</w:t>
      </w:r>
      <w:r w:rsidR="004268D5">
        <w:rPr>
          <w:rFonts w:hAnsi="ＭＳ ゴシック" w:hint="eastAsia"/>
          <w:lang w:eastAsia="ja-JP"/>
        </w:rPr>
        <w:t>の設定漏れ</w:t>
      </w:r>
      <w:r w:rsidRPr="00E520ED">
        <w:rPr>
          <w:rFonts w:hAnsi="ＭＳ ゴシック" w:hint="eastAsia"/>
          <w:lang w:eastAsia="ja-JP"/>
        </w:rPr>
        <w:t>。</w:t>
      </w:r>
    </w:p>
    <w:p w:rsidR="002416B0" w:rsidRDefault="004268D5" w:rsidP="00C5510C">
      <w:pPr>
        <w:spacing w:line="220" w:lineRule="atLeast"/>
        <w:ind w:leftChars="220" w:left="425"/>
        <w:rPr>
          <w:rFonts w:hAnsi="ＭＳ ゴシック"/>
          <w:lang w:eastAsia="ja-JP"/>
        </w:rPr>
      </w:pPr>
      <w:r>
        <w:rPr>
          <w:rFonts w:hAnsi="ＭＳ ゴシック" w:hint="eastAsia"/>
          <w:lang w:eastAsia="ja-JP"/>
        </w:rPr>
        <w:t>・パスワード間違い</w:t>
      </w:r>
    </w:p>
    <w:p w:rsidR="0032349B" w:rsidRPr="00E520ED" w:rsidRDefault="0032349B" w:rsidP="00C5510C">
      <w:pPr>
        <w:spacing w:line="220" w:lineRule="atLeast"/>
        <w:ind w:leftChars="220" w:left="425"/>
        <w:rPr>
          <w:rFonts w:hAnsi="ＭＳ ゴシック"/>
          <w:lang w:eastAsia="ja-JP"/>
        </w:rPr>
      </w:pPr>
    </w:p>
    <w:p w:rsidR="0032349B" w:rsidRPr="001272F1" w:rsidRDefault="0032349B" w:rsidP="0032349B">
      <w:pPr>
        <w:pStyle w:val="afffff8"/>
      </w:pPr>
      <w:r>
        <w:rPr>
          <w:rFonts w:hint="eastAsia"/>
        </w:rPr>
        <w:t>4</w:t>
      </w:r>
      <w:r w:rsidRPr="00E520ED">
        <w:t>）</w:t>
      </w:r>
      <w:r w:rsidRPr="0032349B">
        <w:rPr>
          <w:rFonts w:hint="eastAsia"/>
        </w:rPr>
        <w:t>接続確認ツール</w:t>
      </w:r>
    </w:p>
    <w:p w:rsidR="0032349B" w:rsidRDefault="0032349B" w:rsidP="0032349B">
      <w:pPr>
        <w:spacing w:line="220" w:lineRule="atLeast"/>
        <w:rPr>
          <w:lang w:eastAsia="ja-JP"/>
        </w:rPr>
      </w:pPr>
      <w:r>
        <w:rPr>
          <w:rFonts w:hAnsi="ＭＳ ゴシック" w:hint="eastAsia"/>
          <w:lang w:eastAsia="ja-JP"/>
        </w:rPr>
        <w:t>LogVillage</w:t>
      </w:r>
      <w:r w:rsidRPr="00E520ED">
        <w:rPr>
          <w:lang w:eastAsia="ja-JP"/>
        </w:rPr>
        <w:t>PS</w:t>
      </w:r>
      <w:r>
        <w:rPr>
          <w:rFonts w:hint="eastAsia"/>
          <w:lang w:eastAsia="ja-JP"/>
        </w:rPr>
        <w:t>の</w:t>
      </w:r>
      <w:r w:rsidRPr="00E520ED">
        <w:rPr>
          <w:rFonts w:hint="eastAsia"/>
          <w:lang w:eastAsia="ja-JP"/>
        </w:rPr>
        <w:t>インストール</w:t>
      </w:r>
      <w:r>
        <w:rPr>
          <w:rFonts w:hint="eastAsia"/>
          <w:lang w:eastAsia="ja-JP"/>
        </w:rPr>
        <w:t>後はタスクトレイより接続確認用のツールが利用できます。</w:t>
      </w:r>
    </w:p>
    <w:p w:rsidR="0032349B" w:rsidRDefault="0032349B" w:rsidP="0032349B">
      <w:pPr>
        <w:spacing w:line="220" w:lineRule="atLeast"/>
        <w:rPr>
          <w:lang w:eastAsia="ja-JP"/>
        </w:rPr>
      </w:pPr>
      <w:r>
        <w:rPr>
          <w:rFonts w:hint="eastAsia"/>
          <w:lang w:eastAsia="ja-JP"/>
        </w:rPr>
        <w:t>タスクトレイアイコンを右クリックし、「接続確認」を選択してください。</w:t>
      </w:r>
    </w:p>
    <w:p w:rsidR="0032349B" w:rsidRPr="00E520ED" w:rsidRDefault="0032349B" w:rsidP="0032349B">
      <w:pPr>
        <w:spacing w:line="220" w:lineRule="atLeast"/>
        <w:rPr>
          <w:lang w:eastAsia="ja-JP"/>
        </w:rPr>
      </w:pPr>
      <w:r>
        <w:rPr>
          <w:rFonts w:hint="eastAsia"/>
          <w:lang w:eastAsia="ja-JP"/>
        </w:rPr>
        <w:t>操作方法の詳細は別紙接続確認ツールマニュアルをご参照ください。</w:t>
      </w:r>
    </w:p>
    <w:p w:rsidR="002416B0" w:rsidRPr="0032349B" w:rsidRDefault="002416B0" w:rsidP="00C82E31">
      <w:pPr>
        <w:widowControl/>
        <w:spacing w:line="220" w:lineRule="atLeast"/>
        <w:rPr>
          <w:rFonts w:hAnsi="ＭＳ ゴシック"/>
          <w:b/>
          <w:szCs w:val="21"/>
          <w:u w:val="single"/>
          <w:lang w:eastAsia="ja-JP"/>
        </w:rPr>
      </w:pPr>
    </w:p>
    <w:p w:rsidR="002416B0" w:rsidRPr="00E520ED" w:rsidRDefault="002416B0" w:rsidP="00C82E31">
      <w:pPr>
        <w:widowControl/>
        <w:spacing w:line="220" w:lineRule="atLeast"/>
        <w:rPr>
          <w:rFonts w:hAnsi="ＭＳ ゴシック"/>
          <w:b/>
          <w:szCs w:val="21"/>
          <w:lang w:eastAsia="ja-JP"/>
        </w:rPr>
      </w:pPr>
      <w:r w:rsidRPr="00E520ED">
        <w:rPr>
          <w:rFonts w:hAnsi="ＭＳ ゴシック"/>
          <w:b/>
          <w:szCs w:val="21"/>
          <w:lang w:eastAsia="ja-JP"/>
        </w:rPr>
        <w:br w:type="page"/>
      </w:r>
    </w:p>
    <w:p w:rsidR="002416B0" w:rsidRPr="00E520ED" w:rsidRDefault="002416B0" w:rsidP="00C82E31">
      <w:pPr>
        <w:pStyle w:val="21"/>
        <w:spacing w:before="0" w:after="0" w:line="220" w:lineRule="atLeast"/>
        <w:rPr>
          <w:lang w:eastAsia="ja-JP"/>
        </w:rPr>
      </w:pPr>
      <w:bookmarkStart w:id="26" w:name="_Toc286336149"/>
      <w:bookmarkStart w:id="27" w:name="_Toc2411175"/>
      <w:r w:rsidRPr="00E520ED">
        <w:rPr>
          <w:lang w:eastAsia="ja-JP"/>
        </w:rPr>
        <w:lastRenderedPageBreak/>
        <w:t>3-3.管理対象PC情報の準備</w:t>
      </w:r>
      <w:bookmarkEnd w:id="26"/>
      <w:bookmarkEnd w:id="27"/>
    </w:p>
    <w:p w:rsidR="002416B0" w:rsidRDefault="002416B0" w:rsidP="00C82E31">
      <w:pPr>
        <w:spacing w:line="220" w:lineRule="atLeast"/>
        <w:rPr>
          <w:rFonts w:hAnsi="ＭＳ ゴシック"/>
          <w:lang w:eastAsia="ja-JP"/>
        </w:rPr>
      </w:pPr>
      <w:r>
        <w:rPr>
          <w:rFonts w:hAnsi="ＭＳ ゴシック" w:hint="eastAsia"/>
          <w:lang w:eastAsia="ja-JP"/>
        </w:rPr>
        <w:t>管理対象PC情報の準備について説明します。</w:t>
      </w:r>
    </w:p>
    <w:p w:rsidR="002416B0" w:rsidRPr="00E520ED" w:rsidRDefault="002416B0" w:rsidP="00C82E31">
      <w:pPr>
        <w:spacing w:line="220" w:lineRule="atLeast"/>
        <w:rPr>
          <w:rFonts w:hAnsi="ＭＳ ゴシック"/>
          <w:lang w:eastAsia="ja-JP"/>
        </w:rPr>
      </w:pPr>
    </w:p>
    <w:p w:rsidR="002416B0" w:rsidRPr="00E520ED" w:rsidRDefault="002416B0" w:rsidP="001272F1">
      <w:pPr>
        <w:pStyle w:val="afffff8"/>
      </w:pPr>
      <w:r w:rsidRPr="00E520ED">
        <w:t>1）必要となる管理対象PC情報</w:t>
      </w:r>
    </w:p>
    <w:p w:rsidR="002416B0" w:rsidRPr="00E520ED" w:rsidRDefault="002416B0" w:rsidP="00C82E31">
      <w:pPr>
        <w:spacing w:line="220" w:lineRule="atLeast"/>
        <w:rPr>
          <w:rFonts w:hAnsi="ＭＳ ゴシック"/>
          <w:lang w:eastAsia="ja-JP"/>
        </w:rPr>
      </w:pPr>
      <w:r w:rsidRPr="00E520ED">
        <w:rPr>
          <w:rFonts w:hAnsi="ＭＳ ゴシック"/>
          <w:lang w:eastAsia="ja-JP"/>
        </w:rPr>
        <w:t>LogVillageで管理するには、管理対象PCに関する以下の情報を事前に準備しておく必要があります。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・コンピュータ名（NetBIOS</w:t>
      </w:r>
      <w:r w:rsidR="00914363" w:rsidRPr="00E520ED">
        <w:rPr>
          <w:rFonts w:hAnsi="ＭＳ ゴシック"/>
        </w:rPr>
        <w:fldChar w:fldCharType="begin"/>
      </w:r>
      <w:r w:rsidRPr="00E520ED">
        <w:rPr>
          <w:rFonts w:hAnsi="ＭＳ ゴシック"/>
          <w:lang w:eastAsia="ja-JP"/>
        </w:rPr>
        <w:instrText xml:space="preserve"> XE "NetBIOS" \y "NetB</w:instrText>
      </w:r>
      <w:r w:rsidRPr="00E520ED">
        <w:rPr>
          <w:rFonts w:hAnsi="ＭＳ ゴシック" w:hint="eastAsia"/>
          <w:lang w:eastAsia="ja-JP"/>
        </w:rPr>
        <w:instrText>IOS</w:instrText>
      </w:r>
      <w:r w:rsidRPr="00E520ED">
        <w:rPr>
          <w:rFonts w:hAnsi="ＭＳ ゴシック"/>
          <w:lang w:eastAsia="ja-JP"/>
        </w:rPr>
        <w:instrText xml:space="preserve">" </w:instrText>
      </w:r>
      <w:r w:rsidR="00914363" w:rsidRPr="00E520ED">
        <w:rPr>
          <w:rFonts w:hAnsi="ＭＳ ゴシック"/>
        </w:rPr>
        <w:fldChar w:fldCharType="end"/>
      </w:r>
      <w:r w:rsidRPr="00E520ED">
        <w:rPr>
          <w:rFonts w:hAnsi="ＭＳ ゴシック"/>
          <w:lang w:eastAsia="ja-JP"/>
        </w:rPr>
        <w:t>名）</w:t>
      </w:r>
    </w:p>
    <w:p w:rsidR="002416B0" w:rsidRPr="00E520ED" w:rsidRDefault="002416B0" w:rsidP="00C82E31">
      <w:pPr>
        <w:spacing w:line="220" w:lineRule="atLeast"/>
        <w:rPr>
          <w:rFonts w:hAnsi="ＭＳ ゴシック"/>
          <w:lang w:eastAsia="ja-JP"/>
        </w:rPr>
      </w:pPr>
      <w:r w:rsidRPr="00E520ED">
        <w:rPr>
          <w:rFonts w:hAnsi="ＭＳ ゴシック"/>
          <w:lang w:eastAsia="ja-JP"/>
        </w:rPr>
        <w:t>・管理者権限を有するアカウント名</w:t>
      </w:r>
    </w:p>
    <w:p w:rsidR="002416B0" w:rsidRPr="00E520ED" w:rsidRDefault="002416B0" w:rsidP="00C82E31">
      <w:pPr>
        <w:spacing w:line="220" w:lineRule="atLeast"/>
        <w:rPr>
          <w:rFonts w:hAnsi="ＭＳ ゴシック"/>
          <w:lang w:eastAsia="ja-JP"/>
        </w:rPr>
      </w:pPr>
      <w:r w:rsidRPr="00E520ED">
        <w:rPr>
          <w:rFonts w:hAnsi="ＭＳ ゴシック"/>
          <w:lang w:eastAsia="ja-JP"/>
        </w:rPr>
        <w:t>・</w:t>
      </w:r>
      <w:r w:rsidR="00C124F8">
        <w:rPr>
          <w:rFonts w:hAnsi="ＭＳ ゴシック" w:hint="eastAsia"/>
          <w:lang w:eastAsia="ja-JP"/>
        </w:rPr>
        <w:t>上記アカウントの</w:t>
      </w:r>
      <w:r w:rsidRPr="00E520ED">
        <w:rPr>
          <w:rFonts w:hAnsi="ＭＳ ゴシック"/>
          <w:lang w:eastAsia="ja-JP"/>
        </w:rPr>
        <w:t>パスワード</w:t>
      </w:r>
    </w:p>
    <w:p w:rsidR="002416B0" w:rsidRPr="00E520ED" w:rsidRDefault="002416B0" w:rsidP="00C82E31">
      <w:pPr>
        <w:spacing w:line="220" w:lineRule="atLeast"/>
        <w:rPr>
          <w:rFonts w:hAnsi="ＭＳ ゴシック"/>
          <w:lang w:eastAsia="ja-JP"/>
        </w:rPr>
      </w:pPr>
    </w:p>
    <w:p w:rsidR="002416B0" w:rsidRPr="00E520ED" w:rsidRDefault="002416B0" w:rsidP="001272F1">
      <w:pPr>
        <w:pStyle w:val="afffff8"/>
      </w:pPr>
      <w:r w:rsidRPr="00E520ED">
        <w:t>2）登録用管理対象PC</w:t>
      </w:r>
      <w:r>
        <w:rPr>
          <w:rFonts w:hint="eastAsia"/>
        </w:rPr>
        <w:t>情報</w:t>
      </w:r>
      <w:r w:rsidRPr="00E520ED">
        <w:t>の準備</w:t>
      </w:r>
    </w:p>
    <w:p w:rsidR="002416B0" w:rsidRPr="00E520ED" w:rsidRDefault="002416B0" w:rsidP="00C82E31">
      <w:pPr>
        <w:spacing w:line="220" w:lineRule="atLeast"/>
        <w:rPr>
          <w:lang w:eastAsia="ja-JP"/>
        </w:rPr>
      </w:pPr>
      <w:r w:rsidRPr="00E520ED">
        <w:rPr>
          <w:lang w:eastAsia="ja-JP"/>
        </w:rPr>
        <w:t>管理対象PCをLogVillageへ登録する方法は以下の３通りの何れかになります。</w:t>
      </w:r>
    </w:p>
    <w:p w:rsidR="002416B0" w:rsidRPr="00E520ED" w:rsidRDefault="002416B0" w:rsidP="00C82E31">
      <w:pPr>
        <w:spacing w:line="220" w:lineRule="atLeast"/>
        <w:rPr>
          <w:lang w:eastAsia="ja-JP"/>
        </w:rPr>
      </w:pPr>
    </w:p>
    <w:p w:rsidR="002416B0" w:rsidRPr="00E520ED" w:rsidRDefault="002416B0" w:rsidP="0043364B">
      <w:pPr>
        <w:pStyle w:val="afe"/>
        <w:numPr>
          <w:ilvl w:val="0"/>
          <w:numId w:val="18"/>
        </w:numPr>
        <w:spacing w:line="220" w:lineRule="atLeast"/>
        <w:rPr>
          <w:lang w:eastAsia="ja-JP"/>
        </w:rPr>
      </w:pPr>
      <w:r w:rsidRPr="00E520ED">
        <w:rPr>
          <w:lang w:eastAsia="ja-JP"/>
        </w:rPr>
        <w:t>登録用CSV</w:t>
      </w:r>
      <w:r w:rsidR="00914363" w:rsidRPr="00E520ED">
        <w:fldChar w:fldCharType="begin"/>
      </w:r>
      <w:r w:rsidRPr="00E520ED">
        <w:rPr>
          <w:lang w:eastAsia="ja-JP"/>
        </w:rPr>
        <w:instrText xml:space="preserve"> XE "CSV" \y "CSV" </w:instrText>
      </w:r>
      <w:r w:rsidR="00914363" w:rsidRPr="00E520ED">
        <w:fldChar w:fldCharType="end"/>
      </w:r>
      <w:r w:rsidRPr="00E520ED">
        <w:rPr>
          <w:lang w:eastAsia="ja-JP"/>
        </w:rPr>
        <w:t>ファイルを作成し</w:t>
      </w:r>
      <w:r>
        <w:rPr>
          <w:lang w:eastAsia="ja-JP"/>
        </w:rPr>
        <w:t>「</w:t>
      </w:r>
      <w:r w:rsidRPr="00E520ED">
        <w:rPr>
          <w:lang w:eastAsia="ja-JP"/>
        </w:rPr>
        <w:t>管理対象PCの設定</w:t>
      </w:r>
      <w:r>
        <w:rPr>
          <w:lang w:eastAsia="ja-JP"/>
        </w:rPr>
        <w:t>」</w:t>
      </w:r>
      <w:r w:rsidRPr="00E520ED">
        <w:rPr>
          <w:lang w:eastAsia="ja-JP"/>
        </w:rPr>
        <w:t>画面より一括インポート登録を行</w:t>
      </w:r>
      <w:r w:rsidRPr="00E520ED">
        <w:rPr>
          <w:rFonts w:hint="eastAsia"/>
          <w:lang w:eastAsia="ja-JP"/>
        </w:rPr>
        <w:t>います</w:t>
      </w:r>
      <w:r w:rsidRPr="00E520ED">
        <w:rPr>
          <w:lang w:eastAsia="ja-JP"/>
        </w:rPr>
        <w:t>。</w:t>
      </w:r>
    </w:p>
    <w:p w:rsidR="002416B0" w:rsidRPr="00E520ED" w:rsidRDefault="002416B0" w:rsidP="00C82E31">
      <w:pPr>
        <w:spacing w:line="220" w:lineRule="atLeast"/>
        <w:rPr>
          <w:lang w:eastAsia="ja-JP"/>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　　　CSV</w:t>
      </w:r>
      <w:r w:rsidR="00914363" w:rsidRPr="00E520ED">
        <w:rPr>
          <w:rFonts w:ascii="ＭＳ ゴシック" w:eastAsia="ＭＳ ゴシック" w:hAnsi="ＭＳ ゴシック"/>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hint="eastAsia"/>
        </w:rPr>
        <w:instrText>CSV</w:instrText>
      </w:r>
      <w:r w:rsidRPr="00E520ED">
        <w:rPr>
          <w:rFonts w:ascii="ＭＳ ゴシック" w:eastAsia="ＭＳ ゴシック" w:hAnsi="ＭＳ ゴシック"/>
        </w:rPr>
        <w:instrText xml:space="preserve">" \y "CSV" </w:instrText>
      </w:r>
      <w:r w:rsidR="00914363" w:rsidRPr="00E520ED">
        <w:rPr>
          <w:rFonts w:ascii="ＭＳ ゴシック" w:eastAsia="ＭＳ ゴシック" w:hAnsi="ＭＳ ゴシック"/>
        </w:rPr>
        <w:fldChar w:fldCharType="end"/>
      </w:r>
      <w:r w:rsidRPr="00E520ED">
        <w:rPr>
          <w:rFonts w:ascii="ＭＳ ゴシック" w:eastAsia="ＭＳ ゴシック" w:hAnsi="ＭＳ ゴシック" w:hint="eastAsia"/>
        </w:rPr>
        <w:t>ファイルの例　　　＞＞</w:t>
      </w:r>
    </w:p>
    <w:p w:rsidR="002416B0" w:rsidRPr="00E520ED" w:rsidRDefault="002416B0" w:rsidP="00C82E31">
      <w:pPr>
        <w:pStyle w:val="afffff8"/>
        <w:spacing w:line="220" w:lineRule="atLeast"/>
        <w:rPr>
          <w:rFonts w:ascii="ＭＳ ゴシック" w:eastAsia="ＭＳ ゴシック" w:hAnsi="ＭＳ ゴシック"/>
          <w:szCs w:val="21"/>
        </w:rPr>
      </w:pPr>
      <w:r w:rsidRPr="00E520ED">
        <w:rPr>
          <w:rFonts w:ascii="ＭＳ ゴシック" w:eastAsia="ＭＳ ゴシック" w:hAnsi="ＭＳ ゴシック" w:hint="eastAsia"/>
          <w:szCs w:val="21"/>
        </w:rPr>
        <w:t>■</w:t>
      </w:r>
      <w:r w:rsidRPr="00E520ED">
        <w:rPr>
          <w:rFonts w:ascii="ＭＳ ゴシック" w:eastAsia="ＭＳ ゴシック" w:hAnsi="ＭＳ ゴシック"/>
          <w:szCs w:val="21"/>
        </w:rPr>
        <w:t>W</w:t>
      </w:r>
      <w:r>
        <w:rPr>
          <w:rFonts w:ascii="ＭＳ ゴシック" w:eastAsia="ＭＳ ゴシック" w:hAnsi="ＭＳ ゴシック" w:hint="eastAsia"/>
          <w:szCs w:val="21"/>
        </w:rPr>
        <w:t>ORKGROUP</w:t>
      </w:r>
      <w:r w:rsidR="00E73CD9">
        <w:rPr>
          <w:rFonts w:ascii="ＭＳ ゴシック" w:eastAsia="ＭＳ ゴシック" w:hAnsi="ＭＳ ゴシック" w:hint="eastAsia"/>
          <w:szCs w:val="21"/>
        </w:rPr>
        <w:t>環境の場合</w:t>
      </w:r>
      <w:r w:rsidR="00914363" w:rsidRPr="00E520ED">
        <w:rPr>
          <w:rFonts w:ascii="ＭＳ ゴシック" w:eastAsia="ＭＳ ゴシック" w:hAnsi="ＭＳ ゴシック"/>
          <w:szCs w:val="21"/>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szCs w:val="21"/>
        </w:rPr>
        <w:instrText>W</w:instrText>
      </w:r>
      <w:r w:rsidRPr="00E520ED">
        <w:rPr>
          <w:rFonts w:ascii="ＭＳ ゴシック" w:eastAsia="ＭＳ ゴシック" w:hAnsi="ＭＳ ゴシック" w:hint="eastAsia"/>
          <w:szCs w:val="21"/>
        </w:rPr>
        <w:instrText>orkGroup</w:instrText>
      </w:r>
      <w:r w:rsidRPr="00E520ED">
        <w:rPr>
          <w:rFonts w:ascii="ＭＳ ゴシック" w:eastAsia="ＭＳ ゴシック" w:hAnsi="ＭＳ ゴシック"/>
        </w:rPr>
        <w:instrText>" \y "Work</w:instrText>
      </w:r>
      <w:r w:rsidRPr="00E520ED">
        <w:rPr>
          <w:rFonts w:ascii="ＭＳ ゴシック" w:eastAsia="ＭＳ ゴシック" w:hAnsi="ＭＳ ゴシック" w:hint="eastAsia"/>
        </w:rPr>
        <w:instrText>G</w:instrText>
      </w:r>
      <w:r w:rsidRPr="00E520ED">
        <w:rPr>
          <w:rFonts w:ascii="ＭＳ ゴシック" w:eastAsia="ＭＳ ゴシック" w:hAnsi="ＭＳ ゴシック"/>
        </w:rPr>
        <w:instrText xml:space="preserve">roup" </w:instrText>
      </w:r>
      <w:r w:rsidR="00914363" w:rsidRPr="00E520ED">
        <w:rPr>
          <w:rFonts w:ascii="ＭＳ ゴシック" w:eastAsia="ＭＳ ゴシック" w:hAnsi="ＭＳ ゴシック"/>
          <w:szCs w:val="21"/>
        </w:rPr>
        <w:fldChar w:fldCharType="end"/>
      </w:r>
    </w:p>
    <w:p w:rsidR="002416B0" w:rsidRPr="00E520ED" w:rsidRDefault="00427D57" w:rsidP="002E5A76">
      <w:r>
        <w:rPr>
          <w:noProof/>
        </w:rPr>
        <mc:AlternateContent>
          <mc:Choice Requires="wps">
            <w:drawing>
              <wp:inline distT="0" distB="0" distL="0" distR="0">
                <wp:extent cx="5015865" cy="1132840"/>
                <wp:effectExtent l="3810" t="0" r="0" b="1905"/>
                <wp:docPr id="826" name="Text Box 7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113284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EF2706" w:rsidRDefault="003A66B8"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r>
                              <w:rPr>
                                <w:rFonts w:hint="eastAsia"/>
                                <w:lang w:eastAsia="ja-JP"/>
                              </w:rPr>
                              <w:t>,</w:t>
                            </w:r>
                          </w:p>
                          <w:p w:rsidR="003A66B8" w:rsidRPr="00EF2706" w:rsidRDefault="003A66B8" w:rsidP="002E5A76">
                            <w:r>
                              <w:rPr>
                                <w:rFonts w:hint="eastAsia"/>
                                <w:lang w:eastAsia="ja-JP"/>
                              </w:rPr>
                              <w:t>PC-NAME1</w:t>
                            </w:r>
                            <w:r>
                              <w:t>,</w:t>
                            </w:r>
                            <w:r>
                              <w:rPr>
                                <w:rFonts w:hint="eastAsia"/>
                                <w:lang w:eastAsia="ja-JP"/>
                              </w:rPr>
                              <w:t>user1</w:t>
                            </w:r>
                            <w:r>
                              <w:t>,</w:t>
                            </w:r>
                            <w:r>
                              <w:rPr>
                                <w:rFonts w:hint="eastAsia"/>
                                <w:lang w:eastAsia="ja-JP"/>
                              </w:rPr>
                              <w:t>passwd1</w:t>
                            </w:r>
                            <w:r w:rsidRPr="00EF2706">
                              <w:t>,ALL,ps1,</w:t>
                            </w:r>
                          </w:p>
                          <w:p w:rsidR="003A66B8" w:rsidRPr="00EF2706" w:rsidRDefault="003A66B8" w:rsidP="002E5A76">
                            <w:r>
                              <w:rPr>
                                <w:rFonts w:hint="eastAsia"/>
                                <w:lang w:eastAsia="ja-JP"/>
                              </w:rPr>
                              <w:t>PC-NAME2</w:t>
                            </w:r>
                            <w:r>
                              <w:t>,</w:t>
                            </w:r>
                            <w:r>
                              <w:rPr>
                                <w:rFonts w:hint="eastAsia"/>
                                <w:lang w:eastAsia="ja-JP"/>
                              </w:rPr>
                              <w:t>user2</w:t>
                            </w:r>
                            <w:r>
                              <w:t>,</w:t>
                            </w:r>
                            <w:r>
                              <w:rPr>
                                <w:rFonts w:hint="eastAsia"/>
                                <w:lang w:eastAsia="ja-JP"/>
                              </w:rPr>
                              <w:t>passwd2</w:t>
                            </w:r>
                            <w:r w:rsidRPr="00EF2706">
                              <w:t>,ALL,ps1,</w:t>
                            </w:r>
                          </w:p>
                          <w:p w:rsidR="003A66B8" w:rsidRPr="00EF2706" w:rsidRDefault="003A66B8" w:rsidP="002E5A76">
                            <w:r>
                              <w:rPr>
                                <w:rFonts w:hint="eastAsia"/>
                                <w:lang w:eastAsia="ja-JP"/>
                              </w:rPr>
                              <w:t>PC-NAME3</w:t>
                            </w:r>
                            <w:r>
                              <w:t>,</w:t>
                            </w:r>
                            <w:r>
                              <w:rPr>
                                <w:rFonts w:hint="eastAsia"/>
                                <w:lang w:eastAsia="ja-JP"/>
                              </w:rPr>
                              <w:t>user3</w:t>
                            </w:r>
                            <w:r>
                              <w:t>,</w:t>
                            </w:r>
                            <w:r>
                              <w:rPr>
                                <w:rFonts w:hint="eastAsia"/>
                                <w:lang w:eastAsia="ja-JP"/>
                              </w:rPr>
                              <w:t>passwd3</w:t>
                            </w:r>
                            <w:r w:rsidRPr="00EF2706">
                              <w:t>,ALL,ps1,</w:t>
                            </w:r>
                          </w:p>
                          <w:p w:rsidR="003A66B8" w:rsidRPr="00EF2706" w:rsidRDefault="003A66B8" w:rsidP="002E5A76">
                            <w:r>
                              <w:rPr>
                                <w:rFonts w:hint="eastAsia"/>
                                <w:lang w:eastAsia="ja-JP"/>
                              </w:rPr>
                              <w:t>PC-NAME4</w:t>
                            </w:r>
                            <w:r>
                              <w:t>,</w:t>
                            </w:r>
                            <w:r>
                              <w:rPr>
                                <w:rFonts w:hint="eastAsia"/>
                                <w:lang w:eastAsia="ja-JP"/>
                              </w:rPr>
                              <w:t>user4</w:t>
                            </w:r>
                            <w:r>
                              <w:t>,</w:t>
                            </w:r>
                            <w:r>
                              <w:rPr>
                                <w:rFonts w:hint="eastAsia"/>
                                <w:lang w:eastAsia="ja-JP"/>
                              </w:rPr>
                              <w:t>passwd4</w:t>
                            </w:r>
                            <w:r w:rsidRPr="00EF2706">
                              <w:t>,ALL,ps1,</w:t>
                            </w:r>
                          </w:p>
                        </w:txbxContent>
                      </wps:txbx>
                      <wps:bodyPr rot="0" vert="horz" wrap="square" lIns="91440" tIns="45720" rIns="91440" bIns="45720" anchor="t" anchorCtr="0" upright="1">
                        <a:spAutoFit/>
                      </wps:bodyPr>
                    </wps:wsp>
                  </a:graphicData>
                </a:graphic>
              </wp:inline>
            </w:drawing>
          </mc:Choice>
          <mc:Fallback>
            <w:pict>
              <v:shape id="Text Box 750" o:spid="_x0000_s1079" type="#_x0000_t202" style="width:394.95pt;height:8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" fillcolor="#e5dfec" stroked="f">
                <v:textbox style="mso-fit-shape-to-text:t">
                  <w:txbxContent>
                    <w:p w:rsidR="003A66B8" w:rsidRPr="00EF2706" w:rsidRDefault="003A66B8"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r>
                        <w:rPr>
                          <w:rFonts w:hint="eastAsia"/>
                          <w:lang w:eastAsia="ja-JP"/>
                        </w:rPr>
                        <w:t>,</w:t>
                      </w:r>
                    </w:p>
                    <w:p w:rsidR="003A66B8" w:rsidRPr="00EF2706" w:rsidRDefault="003A66B8" w:rsidP="002E5A76">
                      <w:r>
                        <w:rPr>
                          <w:rFonts w:hint="eastAsia"/>
                          <w:lang w:eastAsia="ja-JP"/>
                        </w:rPr>
                        <w:t>PC-NAME1</w:t>
                      </w:r>
                      <w:r>
                        <w:t>,</w:t>
                      </w:r>
                      <w:r>
                        <w:rPr>
                          <w:rFonts w:hint="eastAsia"/>
                          <w:lang w:eastAsia="ja-JP"/>
                        </w:rPr>
                        <w:t>user1</w:t>
                      </w:r>
                      <w:r>
                        <w:t>,</w:t>
                      </w:r>
                      <w:r>
                        <w:rPr>
                          <w:rFonts w:hint="eastAsia"/>
                          <w:lang w:eastAsia="ja-JP"/>
                        </w:rPr>
                        <w:t>passwd1</w:t>
                      </w:r>
                      <w:r w:rsidRPr="00EF2706">
                        <w:t>,ALL,ps1,</w:t>
                      </w:r>
                    </w:p>
                    <w:p w:rsidR="003A66B8" w:rsidRPr="00EF2706" w:rsidRDefault="003A66B8" w:rsidP="002E5A76">
                      <w:r>
                        <w:rPr>
                          <w:rFonts w:hint="eastAsia"/>
                          <w:lang w:eastAsia="ja-JP"/>
                        </w:rPr>
                        <w:t>PC-NAME2</w:t>
                      </w:r>
                      <w:r>
                        <w:t>,</w:t>
                      </w:r>
                      <w:r>
                        <w:rPr>
                          <w:rFonts w:hint="eastAsia"/>
                          <w:lang w:eastAsia="ja-JP"/>
                        </w:rPr>
                        <w:t>user2</w:t>
                      </w:r>
                      <w:r>
                        <w:t>,</w:t>
                      </w:r>
                      <w:r>
                        <w:rPr>
                          <w:rFonts w:hint="eastAsia"/>
                          <w:lang w:eastAsia="ja-JP"/>
                        </w:rPr>
                        <w:t>passwd2</w:t>
                      </w:r>
                      <w:r w:rsidRPr="00EF2706">
                        <w:t>,ALL,ps1,</w:t>
                      </w:r>
                    </w:p>
                    <w:p w:rsidR="003A66B8" w:rsidRPr="00EF2706" w:rsidRDefault="003A66B8" w:rsidP="002E5A76">
                      <w:r>
                        <w:rPr>
                          <w:rFonts w:hint="eastAsia"/>
                          <w:lang w:eastAsia="ja-JP"/>
                        </w:rPr>
                        <w:t>PC-NAME3</w:t>
                      </w:r>
                      <w:r>
                        <w:t>,</w:t>
                      </w:r>
                      <w:r>
                        <w:rPr>
                          <w:rFonts w:hint="eastAsia"/>
                          <w:lang w:eastAsia="ja-JP"/>
                        </w:rPr>
                        <w:t>user3</w:t>
                      </w:r>
                      <w:r>
                        <w:t>,</w:t>
                      </w:r>
                      <w:r>
                        <w:rPr>
                          <w:rFonts w:hint="eastAsia"/>
                          <w:lang w:eastAsia="ja-JP"/>
                        </w:rPr>
                        <w:t>passwd3</w:t>
                      </w:r>
                      <w:r w:rsidRPr="00EF2706">
                        <w:t>,ALL,ps1,</w:t>
                      </w:r>
                    </w:p>
                    <w:p w:rsidR="003A66B8" w:rsidRPr="00EF2706" w:rsidRDefault="003A66B8" w:rsidP="002E5A76">
                      <w:r>
                        <w:rPr>
                          <w:rFonts w:hint="eastAsia"/>
                          <w:lang w:eastAsia="ja-JP"/>
                        </w:rPr>
                        <w:t>PC-NAME4</w:t>
                      </w:r>
                      <w:r>
                        <w:t>,</w:t>
                      </w:r>
                      <w:r>
                        <w:rPr>
                          <w:rFonts w:hint="eastAsia"/>
                          <w:lang w:eastAsia="ja-JP"/>
                        </w:rPr>
                        <w:t>user4</w:t>
                      </w:r>
                      <w:r>
                        <w:t>,</w:t>
                      </w:r>
                      <w:r>
                        <w:rPr>
                          <w:rFonts w:hint="eastAsia"/>
                          <w:lang w:eastAsia="ja-JP"/>
                        </w:rPr>
                        <w:t>passwd4</w:t>
                      </w:r>
                      <w:r w:rsidRPr="00EF2706">
                        <w:t>,ALL,ps1,</w:t>
                      </w:r>
                    </w:p>
                  </w:txbxContent>
                </v:textbox>
                <w10:anchorlock/>
              </v:shape>
            </w:pict>
          </mc:Fallback>
        </mc:AlternateContent>
      </w:r>
    </w:p>
    <w:p w:rsidR="002416B0" w:rsidRPr="00E520ED" w:rsidRDefault="002416B0" w:rsidP="00C82E31">
      <w:pPr>
        <w:spacing w:line="220" w:lineRule="atLeast"/>
        <w:rPr>
          <w:rFonts w:hAnsi="ＭＳ ゴシック"/>
          <w:szCs w:val="21"/>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■ActiveDirectory</w:t>
      </w:r>
      <w:r w:rsidR="00E73CD9">
        <w:rPr>
          <w:rFonts w:ascii="ＭＳ ゴシック" w:eastAsia="ＭＳ ゴシック" w:hAnsi="ＭＳ ゴシック" w:hint="eastAsia"/>
        </w:rPr>
        <w:t>環境の場合</w:t>
      </w:r>
      <w:r w:rsidR="00914363" w:rsidRPr="00E520ED">
        <w:rPr>
          <w:rFonts w:ascii="ＭＳ ゴシック" w:eastAsia="ＭＳ ゴシック" w:hAnsi="ＭＳ ゴシック"/>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hint="eastAsia"/>
        </w:rPr>
        <w:instrText>ActiveDirectory</w:instrText>
      </w:r>
      <w:r w:rsidRPr="00E520ED">
        <w:rPr>
          <w:rFonts w:ascii="ＭＳ ゴシック" w:eastAsia="ＭＳ ゴシック" w:hAnsi="ＭＳ ゴシック"/>
        </w:rPr>
        <w:instrText xml:space="preserve">" \y "ActiveDirectory" </w:instrText>
      </w:r>
      <w:r w:rsidR="00914363" w:rsidRPr="00E520ED">
        <w:rPr>
          <w:rFonts w:ascii="ＭＳ ゴシック" w:eastAsia="ＭＳ ゴシック" w:hAnsi="ＭＳ ゴシック"/>
        </w:rPr>
        <w:fldChar w:fldCharType="end"/>
      </w:r>
    </w:p>
    <w:p w:rsidR="002416B0" w:rsidRPr="00E520ED" w:rsidRDefault="00427D57" w:rsidP="00C82E31">
      <w:pPr>
        <w:spacing w:line="220" w:lineRule="atLeast"/>
        <w:rPr>
          <w:rFonts w:hAnsi="ＭＳ ゴシック"/>
          <w:szCs w:val="21"/>
        </w:rPr>
      </w:pPr>
      <w:r>
        <w:rPr>
          <w:rFonts w:ascii="Century" w:eastAsia="ＭＳ 明朝" w:hAnsi="ＭＳ ゴシック"/>
          <w:noProof/>
          <w:szCs w:val="21"/>
        </w:rPr>
        <mc:AlternateContent>
          <mc:Choice Requires="wps">
            <w:drawing>
              <wp:inline distT="0" distB="0" distL="0" distR="0">
                <wp:extent cx="5015865" cy="1132840"/>
                <wp:effectExtent l="3810" t="0" r="0" b="2540"/>
                <wp:docPr id="825" name="Text Box 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113284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EF2706" w:rsidRDefault="003A66B8"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p>
                          <w:p w:rsidR="003A66B8" w:rsidRPr="00EF2706" w:rsidRDefault="003A66B8" w:rsidP="002E5A76">
                            <w:r>
                              <w:rPr>
                                <w:rFonts w:hint="eastAsia"/>
                                <w:lang w:eastAsia="ja-JP"/>
                              </w:rPr>
                              <w:t>PC-NAME1</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PC-NAME2</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PC-NAME3</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PC-NAME4</w:t>
                            </w:r>
                            <w:r>
                              <w:t>,</w:t>
                            </w:r>
                            <w:r>
                              <w:rPr>
                                <w:rFonts w:hint="eastAsia"/>
                                <w:lang w:eastAsia="ja-JP"/>
                              </w:rPr>
                              <w:t>user</w:t>
                            </w:r>
                            <w:r>
                              <w:t>.local\logvillage,</w:t>
                            </w:r>
                            <w:r>
                              <w:rPr>
                                <w:rFonts w:hint="eastAsia"/>
                                <w:lang w:eastAsia="ja-JP"/>
                              </w:rPr>
                              <w:t>passwd1</w:t>
                            </w:r>
                            <w:r w:rsidRPr="00EF2706">
                              <w:t>,ALL,ps1,</w:t>
                            </w:r>
                          </w:p>
                        </w:txbxContent>
                      </wps:txbx>
                      <wps:bodyPr rot="0" vert="horz" wrap="square" lIns="91440" tIns="45720" rIns="91440" bIns="45720" anchor="t" anchorCtr="0" upright="1">
                        <a:spAutoFit/>
                      </wps:bodyPr>
                    </wps:wsp>
                  </a:graphicData>
                </a:graphic>
              </wp:inline>
            </w:drawing>
          </mc:Choice>
          <mc:Fallback>
            <w:pict>
              <v:shape id="Text Box 749" o:spid="_x0000_s1080" type="#_x0000_t202" style="width:394.95pt;height:8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" fillcolor="#e5dfec" stroked="f">
                <v:textbox style="mso-fit-shape-to-text:t">
                  <w:txbxContent>
                    <w:p w:rsidR="003A66B8" w:rsidRPr="00EF2706" w:rsidRDefault="003A66B8"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p>
                    <w:p w:rsidR="003A66B8" w:rsidRPr="00EF2706" w:rsidRDefault="003A66B8" w:rsidP="002E5A76">
                      <w:r>
                        <w:rPr>
                          <w:rFonts w:hint="eastAsia"/>
                          <w:lang w:eastAsia="ja-JP"/>
                        </w:rPr>
                        <w:t>PC-NAME1</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PC-NAME2</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PC-NAME3</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PC-NAME4</w:t>
                      </w:r>
                      <w:r>
                        <w:t>,</w:t>
                      </w:r>
                      <w:r>
                        <w:rPr>
                          <w:rFonts w:hint="eastAsia"/>
                          <w:lang w:eastAsia="ja-JP"/>
                        </w:rPr>
                        <w:t>user</w:t>
                      </w:r>
                      <w:r>
                        <w:t>.local\logvillage,</w:t>
                      </w:r>
                      <w:r>
                        <w:rPr>
                          <w:rFonts w:hint="eastAsia"/>
                          <w:lang w:eastAsia="ja-JP"/>
                        </w:rPr>
                        <w:t>passwd1</w:t>
                      </w:r>
                      <w:r w:rsidRPr="00EF2706">
                        <w:t>,ALL,ps1,</w:t>
                      </w:r>
                    </w:p>
                  </w:txbxContent>
                </v:textbox>
                <w10:anchorlock/>
              </v:shape>
            </w:pict>
          </mc:Fallback>
        </mc:AlternateContent>
      </w:r>
    </w:p>
    <w:p w:rsidR="002416B0" w:rsidRPr="00E520ED" w:rsidRDefault="002416B0" w:rsidP="00C82E31">
      <w:pPr>
        <w:spacing w:line="220" w:lineRule="atLeast"/>
        <w:rPr>
          <w:rFonts w:hAnsi="ＭＳ ゴシック"/>
          <w:szCs w:val="21"/>
        </w:rPr>
      </w:pPr>
    </w:p>
    <w:p w:rsidR="002416B0" w:rsidRPr="00C5510C" w:rsidRDefault="002416B0" w:rsidP="0043364B">
      <w:pPr>
        <w:pStyle w:val="afe"/>
        <w:numPr>
          <w:ilvl w:val="0"/>
          <w:numId w:val="18"/>
        </w:numPr>
        <w:spacing w:line="220" w:lineRule="atLeast"/>
        <w:rPr>
          <w:lang w:eastAsia="ja-JP"/>
        </w:rPr>
      </w:pPr>
      <w:r>
        <w:rPr>
          <w:rFonts w:hAnsi="ＭＳ ゴシック"/>
          <w:szCs w:val="21"/>
          <w:lang w:eastAsia="ja-JP"/>
        </w:rPr>
        <w:t>「</w:t>
      </w:r>
      <w:r w:rsidRPr="00E520ED">
        <w:rPr>
          <w:rFonts w:hAnsi="ＭＳ ゴシック"/>
          <w:szCs w:val="21"/>
          <w:lang w:eastAsia="ja-JP"/>
        </w:rPr>
        <w:t>管理対象PCの設定</w:t>
      </w:r>
      <w:r>
        <w:rPr>
          <w:rFonts w:hAnsi="ＭＳ ゴシック"/>
          <w:szCs w:val="21"/>
          <w:lang w:eastAsia="ja-JP"/>
        </w:rPr>
        <w:t>」</w:t>
      </w:r>
      <w:r w:rsidRPr="00E520ED">
        <w:rPr>
          <w:rFonts w:hAnsi="ＭＳ ゴシック"/>
          <w:szCs w:val="21"/>
          <w:lang w:eastAsia="ja-JP"/>
        </w:rPr>
        <w:t>画面より１台</w:t>
      </w:r>
      <w:r w:rsidRPr="00E520ED">
        <w:rPr>
          <w:rFonts w:hAnsi="ＭＳ ゴシック" w:hint="eastAsia"/>
          <w:szCs w:val="21"/>
          <w:lang w:eastAsia="ja-JP"/>
        </w:rPr>
        <w:t>ず</w:t>
      </w:r>
      <w:r w:rsidRPr="00E520ED">
        <w:rPr>
          <w:rFonts w:hAnsi="ＭＳ ゴシック"/>
          <w:szCs w:val="21"/>
          <w:lang w:eastAsia="ja-JP"/>
        </w:rPr>
        <w:t>つマニュアル登録を行</w:t>
      </w:r>
      <w:r w:rsidRPr="00E520ED">
        <w:rPr>
          <w:rFonts w:hAnsi="ＭＳ ゴシック" w:hint="eastAsia"/>
          <w:szCs w:val="21"/>
          <w:lang w:eastAsia="ja-JP"/>
        </w:rPr>
        <w:t>います</w:t>
      </w:r>
      <w:r w:rsidRPr="00E520ED">
        <w:rPr>
          <w:rFonts w:hAnsi="ＭＳ ゴシック"/>
          <w:szCs w:val="21"/>
          <w:lang w:eastAsia="ja-JP"/>
        </w:rPr>
        <w:t>。</w:t>
      </w:r>
    </w:p>
    <w:p w:rsidR="002416B0" w:rsidRPr="00E520ED" w:rsidRDefault="002416B0" w:rsidP="00C5510C">
      <w:pPr>
        <w:spacing w:line="220" w:lineRule="atLeast"/>
        <w:rPr>
          <w:lang w:eastAsia="ja-JP"/>
        </w:rPr>
      </w:pPr>
    </w:p>
    <w:p w:rsidR="002416B0" w:rsidRPr="00E520ED" w:rsidRDefault="002416B0" w:rsidP="0043364B">
      <w:pPr>
        <w:pStyle w:val="afe"/>
        <w:numPr>
          <w:ilvl w:val="0"/>
          <w:numId w:val="18"/>
        </w:numPr>
        <w:spacing w:line="220" w:lineRule="atLeast"/>
        <w:rPr>
          <w:lang w:eastAsia="ja-JP"/>
        </w:rPr>
      </w:pPr>
      <w:r w:rsidRPr="00E520ED">
        <w:rPr>
          <w:rFonts w:hAnsi="ＭＳ ゴシック"/>
          <w:szCs w:val="21"/>
          <w:lang w:eastAsia="ja-JP"/>
        </w:rPr>
        <w:t>「管理対象PC自動設定ツール」（オプション製品）により自動登録を行</w:t>
      </w:r>
      <w:r w:rsidRPr="00E520ED">
        <w:rPr>
          <w:rFonts w:hAnsi="ＭＳ ゴシック" w:hint="eastAsia"/>
          <w:szCs w:val="21"/>
          <w:lang w:eastAsia="ja-JP"/>
        </w:rPr>
        <w:t>います</w:t>
      </w:r>
      <w:r w:rsidRPr="00E520ED">
        <w:rPr>
          <w:rFonts w:hAnsi="ＭＳ ゴシック"/>
          <w:szCs w:val="21"/>
          <w:lang w:eastAsia="ja-JP"/>
        </w:rPr>
        <w:t>。</w:t>
      </w:r>
    </w:p>
    <w:p w:rsidR="002416B0" w:rsidRDefault="002416B0" w:rsidP="0048178B">
      <w:pPr>
        <w:spacing w:line="220" w:lineRule="atLeast"/>
        <w:ind w:left="360"/>
        <w:rPr>
          <w:lang w:eastAsia="ja-JP"/>
        </w:rPr>
      </w:pPr>
      <w:r>
        <w:rPr>
          <w:rFonts w:hint="eastAsia"/>
          <w:lang w:eastAsia="ja-JP"/>
        </w:rPr>
        <w:t>※WORKGROUP環境のお客様にてご利用いただくツールとなります。</w:t>
      </w:r>
    </w:p>
    <w:p w:rsidR="002416B0" w:rsidRDefault="002416B0" w:rsidP="00C82E31">
      <w:pPr>
        <w:widowControl/>
        <w:suppressAutoHyphens w:val="0"/>
        <w:spacing w:line="220" w:lineRule="atLeast"/>
        <w:rPr>
          <w:lang w:eastAsia="ja-JP"/>
        </w:rPr>
      </w:pPr>
    </w:p>
    <w:p w:rsidR="00A2102A" w:rsidRDefault="00A2102A">
      <w:pPr>
        <w:widowControl/>
        <w:suppressAutoHyphens w:val="0"/>
        <w:rPr>
          <w:rFonts w:hAnsi="ＭＳ ゴシック"/>
          <w:b/>
          <w:bCs/>
          <w:kern w:val="32"/>
          <w:sz w:val="24"/>
          <w:szCs w:val="32"/>
          <w:lang w:eastAsia="ja-JP"/>
        </w:rPr>
      </w:pPr>
      <w:bookmarkStart w:id="28" w:name="_Toc258396396"/>
      <w:bookmarkStart w:id="29" w:name="_Toc286336151"/>
      <w:r>
        <w:rPr>
          <w:lang w:eastAsia="ja-JP"/>
        </w:rPr>
        <w:br w:type="page"/>
      </w:r>
    </w:p>
    <w:p w:rsidR="002416B0" w:rsidRDefault="002416B0" w:rsidP="00C82E31">
      <w:pPr>
        <w:pStyle w:val="1"/>
        <w:spacing w:before="0" w:after="0" w:line="220" w:lineRule="atLeast"/>
        <w:rPr>
          <w:lang w:eastAsia="ja-JP"/>
        </w:rPr>
      </w:pPr>
      <w:bookmarkStart w:id="30" w:name="_Toc2411176"/>
      <w:r w:rsidRPr="007D2E33">
        <w:rPr>
          <w:lang w:eastAsia="ja-JP"/>
        </w:rPr>
        <w:lastRenderedPageBreak/>
        <w:t>4.</w:t>
      </w:r>
      <w:r w:rsidR="00B15716">
        <w:rPr>
          <w:lang w:eastAsia="ja-JP"/>
        </w:rPr>
        <w:t>LogVillageMGR</w:t>
      </w:r>
      <w:r w:rsidRPr="007D2E33">
        <w:rPr>
          <w:lang w:eastAsia="ja-JP"/>
        </w:rPr>
        <w:t>のインストール</w:t>
      </w:r>
      <w:bookmarkEnd w:id="28"/>
      <w:bookmarkEnd w:id="30"/>
    </w:p>
    <w:p w:rsidR="002416B0" w:rsidRDefault="00B15716" w:rsidP="002E5A76">
      <w:pPr>
        <w:rPr>
          <w:lang w:eastAsia="ja-JP"/>
        </w:rPr>
      </w:pPr>
      <w:r>
        <w:rPr>
          <w:rFonts w:hint="eastAsia"/>
          <w:lang w:eastAsia="ja-JP"/>
        </w:rPr>
        <w:t>LogVillageMGR</w:t>
      </w:r>
      <w:r w:rsidR="002416B0">
        <w:rPr>
          <w:rFonts w:hint="eastAsia"/>
          <w:lang w:eastAsia="ja-JP"/>
        </w:rPr>
        <w:t>のインストールについて説明します。</w:t>
      </w:r>
    </w:p>
    <w:p w:rsidR="002416B0" w:rsidRPr="002E5A76" w:rsidRDefault="002416B0" w:rsidP="002E5A76">
      <w:pPr>
        <w:rPr>
          <w:lang w:eastAsia="ja-JP"/>
        </w:rPr>
      </w:pPr>
    </w:p>
    <w:p w:rsidR="002416B0" w:rsidRPr="00E520ED" w:rsidRDefault="002416B0" w:rsidP="00C82E31">
      <w:pPr>
        <w:pStyle w:val="21"/>
        <w:spacing w:before="0" w:after="0" w:line="220" w:lineRule="atLeast"/>
        <w:rPr>
          <w:lang w:eastAsia="ja-JP"/>
        </w:rPr>
      </w:pPr>
      <w:bookmarkStart w:id="31" w:name="_Toc2411177"/>
      <w:r w:rsidRPr="00E520ED">
        <w:rPr>
          <w:lang w:eastAsia="ja-JP"/>
        </w:rPr>
        <w:t>4-1.</w:t>
      </w:r>
      <w:r w:rsidR="00B15716">
        <w:rPr>
          <w:lang w:eastAsia="ja-JP"/>
        </w:rPr>
        <w:t>LogVillageMGR</w:t>
      </w:r>
      <w:r w:rsidRPr="00E520ED">
        <w:rPr>
          <w:lang w:eastAsia="ja-JP"/>
        </w:rPr>
        <w:t>のインストール</w:t>
      </w:r>
      <w:bookmarkEnd w:id="29"/>
      <w:bookmarkEnd w:id="31"/>
    </w:p>
    <w:p w:rsidR="002416B0" w:rsidRPr="00E520ED" w:rsidRDefault="002416B0" w:rsidP="00C82E31">
      <w:pPr>
        <w:spacing w:line="220" w:lineRule="atLeast"/>
        <w:rPr>
          <w:rFonts w:hAnsi="ＭＳ ゴシック"/>
          <w:szCs w:val="21"/>
          <w:lang w:eastAsia="ja-JP"/>
        </w:rPr>
      </w:pPr>
      <w:bookmarkStart w:id="32" w:name="OLE_LINK2"/>
      <w:bookmarkEnd w:id="32"/>
    </w:p>
    <w:p w:rsidR="002416B0" w:rsidRDefault="002416B0" w:rsidP="0043364B">
      <w:pPr>
        <w:pStyle w:val="afe"/>
        <w:numPr>
          <w:ilvl w:val="0"/>
          <w:numId w:val="15"/>
        </w:numPr>
        <w:spacing w:line="220" w:lineRule="atLeast"/>
        <w:rPr>
          <w:rFonts w:hAnsi="ＭＳ ゴシック"/>
          <w:lang w:eastAsia="ja-JP"/>
        </w:rPr>
      </w:pPr>
      <w:r w:rsidRPr="002E5A76">
        <w:rPr>
          <w:rFonts w:hAnsi="ＭＳ ゴシック"/>
          <w:lang w:eastAsia="ja-JP"/>
        </w:rPr>
        <w:t xml:space="preserve">Setup.exe </w:t>
      </w:r>
      <w:r>
        <w:rPr>
          <w:rFonts w:hAnsi="ＭＳ ゴシック" w:hint="eastAsia"/>
          <w:lang w:eastAsia="ja-JP"/>
        </w:rPr>
        <w:t>を実行します。</w:t>
      </w:r>
    </w:p>
    <w:p w:rsidR="002416B0" w:rsidRPr="002E5A76" w:rsidRDefault="002416B0" w:rsidP="00AA2D96">
      <w:pPr>
        <w:pStyle w:val="afe"/>
        <w:spacing w:line="220" w:lineRule="atLeast"/>
        <w:ind w:left="360"/>
        <w:rPr>
          <w:rFonts w:hAnsi="ＭＳ ゴシック"/>
          <w:lang w:eastAsia="ja-JP"/>
        </w:rPr>
      </w:pPr>
      <w:r w:rsidRPr="002E5A76">
        <w:rPr>
          <w:rFonts w:hAnsi="ＭＳ ゴシック"/>
          <w:lang w:eastAsia="ja-JP"/>
        </w:rPr>
        <w:t>CD-ROM内Install</w:t>
      </w:r>
      <w:r w:rsidR="003E289E">
        <w:rPr>
          <w:rFonts w:hAnsi="ＭＳ ゴシック" w:hint="eastAsia"/>
          <w:lang w:eastAsia="ja-JP"/>
        </w:rPr>
        <w:t>er</w:t>
      </w:r>
      <w:r w:rsidR="0081747C">
        <w:rPr>
          <w:rFonts w:hAnsi="ＭＳ ゴシック"/>
          <w:lang w:eastAsia="ja-JP"/>
        </w:rPr>
        <w:t>フォルダ</w:t>
      </w:r>
      <w:r w:rsidRPr="002E5A76">
        <w:rPr>
          <w:rFonts w:hAnsi="ＭＳ ゴシック"/>
          <w:lang w:eastAsia="ja-JP"/>
        </w:rPr>
        <w:t>下のManage</w:t>
      </w:r>
      <w:r w:rsidR="003E289E">
        <w:rPr>
          <w:rFonts w:hAnsi="ＭＳ ゴシック" w:hint="eastAsia"/>
          <w:lang w:eastAsia="ja-JP"/>
        </w:rPr>
        <w:t>r</w:t>
      </w:r>
      <w:r w:rsidRPr="002E5A76">
        <w:rPr>
          <w:rFonts w:hAnsi="ＭＳ ゴシック"/>
          <w:lang w:eastAsia="ja-JP"/>
        </w:rPr>
        <w:t>フォルダを開きます。</w:t>
      </w:r>
    </w:p>
    <w:p w:rsidR="002416B0" w:rsidRPr="002E5A76" w:rsidRDefault="002416B0" w:rsidP="00AA2D96">
      <w:pPr>
        <w:pStyle w:val="afe"/>
        <w:spacing w:line="220" w:lineRule="atLeast"/>
        <w:ind w:left="360"/>
        <w:rPr>
          <w:rFonts w:hAnsi="ＭＳ ゴシック"/>
          <w:lang w:eastAsia="ja-JP"/>
        </w:rPr>
      </w:pPr>
      <w:r w:rsidRPr="002E5A76">
        <w:rPr>
          <w:rFonts w:hAnsi="ＭＳ ゴシック"/>
          <w:lang w:eastAsia="ja-JP"/>
        </w:rPr>
        <w:t>Setup.exeをダブルクリックします。</w:t>
      </w:r>
    </w:p>
    <w:p w:rsidR="002416B0" w:rsidRPr="00E520ED" w:rsidRDefault="00427D57" w:rsidP="00C82E31">
      <w:pPr>
        <w:spacing w:line="220" w:lineRule="atLeast"/>
        <w:rPr>
          <w:rFonts w:hAnsi="ＭＳ ゴシック"/>
          <w:lang w:eastAsia="ja-JP"/>
        </w:rPr>
      </w:pPr>
      <w:r>
        <w:rPr>
          <w:rFonts w:hAnsi="ＭＳ ゴシック"/>
          <w:noProof/>
          <w:lang w:eastAsia="ja-JP" w:bidi="ar-SA"/>
        </w:rPr>
        <w:drawing>
          <wp:inline distT="0" distB="0" distL="0" distR="0">
            <wp:extent cx="1066800" cy="304800"/>
            <wp:effectExtent l="0" t="0" r="0" b="0"/>
            <wp:docPr id="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66800" cy="304800"/>
                    </a:xfrm>
                    <a:prstGeom prst="rect">
                      <a:avLst/>
                    </a:prstGeom>
                    <a:solidFill>
                      <a:srgbClr val="FFFFFF"/>
                    </a:solidFill>
                    <a:ln>
                      <a:noFill/>
                    </a:ln>
                  </pic:spPr>
                </pic:pic>
              </a:graphicData>
            </a:graphic>
          </wp:inline>
        </w:drawing>
      </w:r>
    </w:p>
    <w:p w:rsidR="002416B0" w:rsidRPr="00E520ED" w:rsidRDefault="002416B0" w:rsidP="00C82E31">
      <w:pPr>
        <w:spacing w:line="220" w:lineRule="atLeast"/>
        <w:rPr>
          <w:rFonts w:hAnsi="ＭＳ ゴシック"/>
        </w:rPr>
      </w:pPr>
    </w:p>
    <w:p w:rsidR="002416B0" w:rsidRDefault="002416B0" w:rsidP="0043364B">
      <w:pPr>
        <w:pStyle w:val="afe"/>
        <w:numPr>
          <w:ilvl w:val="0"/>
          <w:numId w:val="15"/>
        </w:numPr>
        <w:spacing w:line="220" w:lineRule="atLeast"/>
        <w:rPr>
          <w:rFonts w:hAnsi="ＭＳ ゴシック"/>
          <w:lang w:eastAsia="ja-JP"/>
        </w:rPr>
      </w:pPr>
      <w:bookmarkStart w:id="33" w:name="OLE_LINK1"/>
      <w:r>
        <w:rPr>
          <w:rFonts w:hAnsi="ＭＳ ゴシック" w:hint="eastAsia"/>
          <w:lang w:eastAsia="ja-JP"/>
        </w:rPr>
        <w:t>内容を確認し</w:t>
      </w:r>
      <w:r w:rsidRPr="002E5A76">
        <w:rPr>
          <w:rFonts w:hAnsi="ＭＳ ゴシック" w:hint="eastAsia"/>
          <w:lang w:eastAsia="ja-JP"/>
        </w:rPr>
        <w:t>「</w:t>
      </w:r>
      <w:r w:rsidRPr="002E5A76">
        <w:rPr>
          <w:rFonts w:hAnsi="ＭＳ ゴシック"/>
          <w:lang w:eastAsia="ja-JP"/>
        </w:rPr>
        <w:t>次へ</w:t>
      </w:r>
      <w:r w:rsidRPr="002E5A76">
        <w:rPr>
          <w:rFonts w:hAnsi="ＭＳ ゴシック" w:hint="eastAsia"/>
          <w:lang w:eastAsia="ja-JP"/>
        </w:rPr>
        <w:t>」</w:t>
      </w:r>
      <w:r w:rsidRPr="002E5A76">
        <w:rPr>
          <w:rFonts w:hAnsi="ＭＳ ゴシック"/>
          <w:lang w:eastAsia="ja-JP"/>
        </w:rPr>
        <w:t>をクリックします。</w:t>
      </w:r>
      <w:bookmarkEnd w:id="33"/>
    </w:p>
    <w:p w:rsidR="002416B0" w:rsidRPr="002E5A76" w:rsidRDefault="002416B0" w:rsidP="00AA2D96">
      <w:pPr>
        <w:pStyle w:val="afe"/>
        <w:spacing w:line="220" w:lineRule="atLeast"/>
        <w:ind w:left="360"/>
        <w:rPr>
          <w:rFonts w:hAnsi="ＭＳ ゴシック"/>
          <w:lang w:eastAsia="ja-JP"/>
        </w:rPr>
      </w:pPr>
      <w:r w:rsidRPr="002E5A76">
        <w:rPr>
          <w:rFonts w:hAnsi="ＭＳ ゴシック" w:hint="eastAsia"/>
          <w:lang w:eastAsia="ja-JP"/>
        </w:rPr>
        <w:t>「</w:t>
      </w:r>
      <w:r w:rsidRPr="002E5A76">
        <w:rPr>
          <w:rFonts w:hAnsi="ＭＳ ゴシック"/>
          <w:lang w:eastAsia="ja-JP"/>
        </w:rPr>
        <w:t>次へ</w:t>
      </w:r>
      <w:r w:rsidRPr="002E5A76">
        <w:rPr>
          <w:rFonts w:hAnsi="ＭＳ ゴシック" w:hint="eastAsia"/>
          <w:lang w:eastAsia="ja-JP"/>
        </w:rPr>
        <w:t>」</w:t>
      </w:r>
      <w:r w:rsidRPr="002E5A76">
        <w:rPr>
          <w:rFonts w:hAnsi="ＭＳ ゴシック"/>
          <w:lang w:eastAsia="ja-JP"/>
        </w:rPr>
        <w:t>をクリックします。</w:t>
      </w:r>
    </w:p>
    <w:p w:rsidR="002416B0" w:rsidRPr="002E5A76" w:rsidRDefault="00427D57" w:rsidP="002E5A76">
      <w:pPr>
        <w:spacing w:line="220" w:lineRule="atLeast"/>
        <w:rPr>
          <w:rFonts w:hAnsi="ＭＳ ゴシック" w:cs="ＭＳ Ｐゴシック"/>
          <w:szCs w:val="21"/>
        </w:rPr>
      </w:pPr>
      <w:r>
        <w:rPr>
          <w:noProof/>
        </w:rPr>
        <mc:AlternateContent>
          <mc:Choice Requires="wps">
            <w:drawing>
              <wp:anchor distT="0" distB="0" distL="114300" distR="114300" simplePos="0" relativeHeight="251551232" behindDoc="0" locked="0" layoutInCell="1" allowOverlap="1">
                <wp:simplePos x="0" y="0"/>
                <wp:positionH relativeFrom="column">
                  <wp:posOffset>2564130</wp:posOffset>
                </wp:positionH>
                <wp:positionV relativeFrom="paragraph">
                  <wp:posOffset>2007870</wp:posOffset>
                </wp:positionV>
                <wp:extent cx="632460" cy="223520"/>
                <wp:effectExtent l="15240" t="21590" r="19050" b="21590"/>
                <wp:wrapNone/>
                <wp:docPr id="824"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5C7DCF" id="Rectangle 60" o:spid="_x0000_s1026" style="position:absolute;left:0;text-align:left;margin-left:201.9pt;margin-top:158.1pt;width:49.8pt;height:17.6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" filled="f" strokecolor="red" strokeweight=".79mm"/>
            </w:pict>
          </mc:Fallback>
        </mc:AlternateContent>
      </w:r>
      <w:r>
        <w:rPr>
          <w:noProof/>
          <w:lang w:eastAsia="ja-JP" w:bidi="ar-SA"/>
        </w:rPr>
        <w:drawing>
          <wp:inline distT="0" distB="0" distL="0" distR="0">
            <wp:extent cx="3962400" cy="2228850"/>
            <wp:effectExtent l="19050" t="19050" r="0" b="0"/>
            <wp:docPr id="5" name="図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descr="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cs="ＭＳ Ｐゴシック"/>
          <w:szCs w:val="21"/>
        </w:rPr>
      </w:pPr>
    </w:p>
    <w:p w:rsidR="00FF5755" w:rsidRDefault="00FF5755" w:rsidP="00AA2D96">
      <w:pPr>
        <w:pStyle w:val="afe"/>
        <w:spacing w:line="220" w:lineRule="atLeast"/>
        <w:ind w:left="360"/>
        <w:rPr>
          <w:lang w:eastAsia="ja-JP"/>
        </w:rPr>
      </w:pPr>
      <w:r>
        <w:rPr>
          <w:rFonts w:hint="eastAsia"/>
          <w:lang w:eastAsia="ja-JP"/>
        </w:rPr>
        <w:t>ソフトウェア</w:t>
      </w:r>
      <w:r w:rsidR="002416B0">
        <w:rPr>
          <w:lang w:eastAsia="ja-JP"/>
        </w:rPr>
        <w:t>使用許諾契約書を確認</w:t>
      </w:r>
      <w:r w:rsidR="002416B0">
        <w:rPr>
          <w:rFonts w:hint="eastAsia"/>
          <w:lang w:eastAsia="ja-JP"/>
        </w:rPr>
        <w:t>し</w:t>
      </w:r>
      <w:r w:rsidR="002416B0">
        <w:rPr>
          <w:lang w:eastAsia="ja-JP"/>
        </w:rPr>
        <w:t>、問題なければ</w:t>
      </w:r>
      <w:r>
        <w:rPr>
          <w:lang w:eastAsia="ja-JP"/>
        </w:rPr>
        <w:t>「</w:t>
      </w:r>
      <w:r w:rsidR="00AE64D7">
        <w:rPr>
          <w:lang w:eastAsia="ja-JP"/>
        </w:rPr>
        <w:t>同意</w:t>
      </w:r>
      <w:r w:rsidR="00AE64D7">
        <w:rPr>
          <w:rFonts w:hint="eastAsia"/>
          <w:lang w:eastAsia="ja-JP"/>
        </w:rPr>
        <w:t>する</w:t>
      </w:r>
      <w:r w:rsidR="00AE64D7">
        <w:rPr>
          <w:lang w:eastAsia="ja-JP"/>
        </w:rPr>
        <w:t>」</w:t>
      </w:r>
      <w:r w:rsidR="00AE64D7">
        <w:rPr>
          <w:rFonts w:hint="eastAsia"/>
          <w:lang w:eastAsia="ja-JP"/>
        </w:rPr>
        <w:t>を選択し</w:t>
      </w:r>
      <w:r w:rsidR="002416B0" w:rsidRPr="00E520ED">
        <w:rPr>
          <w:lang w:eastAsia="ja-JP"/>
        </w:rPr>
        <w:t>、</w:t>
      </w:r>
    </w:p>
    <w:p w:rsidR="002416B0" w:rsidRPr="002E5A76" w:rsidRDefault="002416B0" w:rsidP="00AA2D96">
      <w:pPr>
        <w:pStyle w:val="afe"/>
        <w:spacing w:line="220" w:lineRule="atLeast"/>
        <w:ind w:left="360"/>
        <w:rPr>
          <w:rFonts w:hAnsi="ＭＳ ゴシック"/>
          <w:lang w:eastAsia="ja-JP"/>
        </w:rPr>
      </w:pPr>
      <w:r w:rsidRPr="00E520ED">
        <w:rPr>
          <w:lang w:eastAsia="ja-JP"/>
        </w:rPr>
        <w:t>「次へ」をクリックします。</w:t>
      </w:r>
    </w:p>
    <w:p w:rsidR="002416B0" w:rsidRDefault="00427D57" w:rsidP="00C82E31">
      <w:pPr>
        <w:spacing w:line="220" w:lineRule="atLeast"/>
        <w:rPr>
          <w:lang w:eastAsia="ja-JP"/>
        </w:rPr>
      </w:pPr>
      <w:r>
        <w:rPr>
          <w:rFonts w:hAnsi="ＭＳ ゴシック"/>
          <w:noProof/>
          <w:szCs w:val="21"/>
        </w:rPr>
        <mc:AlternateContent>
          <mc:Choice Requires="wps">
            <w:drawing>
              <wp:anchor distT="0" distB="0" distL="114300" distR="114300" simplePos="0" relativeHeight="251531776" behindDoc="0" locked="0" layoutInCell="1" allowOverlap="1">
                <wp:simplePos x="0" y="0"/>
                <wp:positionH relativeFrom="column">
                  <wp:posOffset>104140</wp:posOffset>
                </wp:positionH>
                <wp:positionV relativeFrom="paragraph">
                  <wp:posOffset>1554480</wp:posOffset>
                </wp:positionV>
                <wp:extent cx="844550" cy="147320"/>
                <wp:effectExtent l="22225" t="17145" r="19050" b="16510"/>
                <wp:wrapNone/>
                <wp:docPr id="823"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4550" cy="1473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58AAD23" id="Rectangle 38" o:spid="_x0000_s1026" style="position:absolute;left:0;text-align:left;margin-left:8.2pt;margin-top:122.4pt;width:66.5pt;height:11.6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" filled="f" strokecolor="red" strokeweight=".79mm"/>
            </w:pict>
          </mc:Fallback>
        </mc:AlternateContent>
      </w:r>
      <w:r>
        <w:rPr>
          <w:rFonts w:hAnsi="ＭＳ ゴシック" w:cs="ＭＳ Ｐゴシック"/>
          <w:noProof/>
          <w:szCs w:val="21"/>
        </w:rPr>
        <mc:AlternateContent>
          <mc:Choice Requires="wps">
            <w:drawing>
              <wp:anchor distT="0" distB="0" distL="114300" distR="114300" simplePos="0" relativeHeight="251552256" behindDoc="0" locked="0" layoutInCell="1" allowOverlap="1">
                <wp:simplePos x="0" y="0"/>
                <wp:positionH relativeFrom="column">
                  <wp:posOffset>2573655</wp:posOffset>
                </wp:positionH>
                <wp:positionV relativeFrom="paragraph">
                  <wp:posOffset>2012950</wp:posOffset>
                </wp:positionV>
                <wp:extent cx="641985" cy="223520"/>
                <wp:effectExtent l="15240" t="18415" r="19050" b="15240"/>
                <wp:wrapNone/>
                <wp:docPr id="822"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985"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C580F0" id="Rectangle 61" o:spid="_x0000_s1026" style="position:absolute;left:0;text-align:left;margin-left:202.65pt;margin-top:158.5pt;width:50.55pt;height:17.6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6" name="図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descr="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r w:rsidR="002416B0">
        <w:rPr>
          <w:rFonts w:hAnsi="ＭＳ ゴシック" w:cs="ＭＳ Ｐゴシック" w:hint="eastAsia"/>
          <w:szCs w:val="21"/>
          <w:lang w:eastAsia="ja-JP"/>
        </w:rPr>
        <w:t xml:space="preserve">　　</w:t>
      </w:r>
      <w:r w:rsidR="002416B0">
        <w:rPr>
          <w:lang w:eastAsia="ja-JP"/>
        </w:rPr>
        <w:br w:type="page"/>
      </w:r>
    </w:p>
    <w:p w:rsidR="002416B0" w:rsidRDefault="002416B0" w:rsidP="0043364B">
      <w:pPr>
        <w:pStyle w:val="afe"/>
        <w:numPr>
          <w:ilvl w:val="0"/>
          <w:numId w:val="15"/>
        </w:numPr>
        <w:spacing w:line="220" w:lineRule="atLeast"/>
        <w:rPr>
          <w:rFonts w:hAnsi="ＭＳ ゴシック"/>
          <w:lang w:eastAsia="ja-JP"/>
        </w:rPr>
      </w:pPr>
      <w:r>
        <w:rPr>
          <w:rFonts w:hAnsi="ＭＳ ゴシック" w:hint="eastAsia"/>
          <w:lang w:eastAsia="ja-JP"/>
        </w:rPr>
        <w:lastRenderedPageBreak/>
        <w:t>必要情報を入力します。</w:t>
      </w:r>
    </w:p>
    <w:p w:rsidR="002416B0" w:rsidRPr="002E5A76" w:rsidRDefault="002416B0" w:rsidP="00AA2D96">
      <w:pPr>
        <w:pStyle w:val="afe"/>
        <w:spacing w:line="220" w:lineRule="atLeast"/>
        <w:ind w:left="360"/>
        <w:rPr>
          <w:rFonts w:hAnsi="ＭＳ ゴシック"/>
          <w:lang w:eastAsia="ja-JP"/>
        </w:rPr>
      </w:pPr>
      <w:r w:rsidRPr="00E520ED">
        <w:rPr>
          <w:rFonts w:hAnsi="ＭＳ ゴシック"/>
          <w:lang w:eastAsia="ja-JP"/>
        </w:rPr>
        <w:t>任意のアクセスアカウント、パスワードを</w:t>
      </w:r>
      <w:r>
        <w:rPr>
          <w:rFonts w:hAnsi="ＭＳ ゴシック" w:hint="eastAsia"/>
          <w:lang w:eastAsia="ja-JP"/>
        </w:rPr>
        <w:t>入力</w:t>
      </w:r>
      <w:r w:rsidRPr="00E520ED">
        <w:rPr>
          <w:rFonts w:hAnsi="ＭＳ ゴシック"/>
          <w:lang w:eastAsia="ja-JP"/>
        </w:rPr>
        <w:t>し、「次へ」をクリックします。</w:t>
      </w:r>
    </w:p>
    <w:p w:rsidR="002416B0" w:rsidRPr="00E520ED" w:rsidRDefault="00427D57" w:rsidP="00C82E31">
      <w:pPr>
        <w:spacing w:line="220" w:lineRule="atLeast"/>
        <w:rPr>
          <w:rFonts w:hAnsi="ＭＳ ゴシック" w:cs="ＭＳ Ｐゴシック"/>
          <w:szCs w:val="21"/>
        </w:rPr>
      </w:pPr>
      <w:r>
        <w:rPr>
          <w:rFonts w:hAnsi="ＭＳ ゴシック" w:cs="Times New Roman"/>
          <w:noProof/>
          <w:szCs w:val="21"/>
        </w:rPr>
        <mc:AlternateContent>
          <mc:Choice Requires="wps">
            <w:drawing>
              <wp:anchor distT="0" distB="0" distL="114300" distR="114300" simplePos="0" relativeHeight="251549184" behindDoc="0" locked="0" layoutInCell="1" allowOverlap="1">
                <wp:simplePos x="0" y="0"/>
                <wp:positionH relativeFrom="column">
                  <wp:posOffset>2600960</wp:posOffset>
                </wp:positionH>
                <wp:positionV relativeFrom="paragraph">
                  <wp:posOffset>2001520</wp:posOffset>
                </wp:positionV>
                <wp:extent cx="605155" cy="223520"/>
                <wp:effectExtent l="23495" t="19685" r="19050" b="23495"/>
                <wp:wrapNone/>
                <wp:docPr id="821"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155"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375199" id="Rectangle 58" o:spid="_x0000_s1026" style="position:absolute;left:0;text-align:left;margin-left:204.8pt;margin-top:157.6pt;width:47.65pt;height:17.6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46112" behindDoc="0" locked="0" layoutInCell="1" allowOverlap="1">
                <wp:simplePos x="0" y="0"/>
                <wp:positionH relativeFrom="column">
                  <wp:posOffset>753110</wp:posOffset>
                </wp:positionH>
                <wp:positionV relativeFrom="paragraph">
                  <wp:posOffset>1490980</wp:posOffset>
                </wp:positionV>
                <wp:extent cx="3072130" cy="207010"/>
                <wp:effectExtent l="23495" t="23495" r="19050" b="17145"/>
                <wp:wrapNone/>
                <wp:docPr id="82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2130"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A83819" id="Rectangle 55" o:spid="_x0000_s1026" style="position:absolute;left:0;text-align:left;margin-left:59.3pt;margin-top:117.4pt;width:241.9pt;height:16.3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33824" behindDoc="0" locked="0" layoutInCell="1" allowOverlap="1">
                <wp:simplePos x="0" y="0"/>
                <wp:positionH relativeFrom="column">
                  <wp:posOffset>753110</wp:posOffset>
                </wp:positionH>
                <wp:positionV relativeFrom="paragraph">
                  <wp:posOffset>1152525</wp:posOffset>
                </wp:positionV>
                <wp:extent cx="3072130" cy="207010"/>
                <wp:effectExtent l="23495" t="18415" r="19050" b="22225"/>
                <wp:wrapNone/>
                <wp:docPr id="819"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2130"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8C0213" id="Rectangle 40" o:spid="_x0000_s1026" style="position:absolute;left:0;text-align:left;margin-left:59.3pt;margin-top:90.75pt;width:241.9pt;height:16.3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32800" behindDoc="0" locked="0" layoutInCell="1" allowOverlap="1">
                <wp:simplePos x="0" y="0"/>
                <wp:positionH relativeFrom="column">
                  <wp:posOffset>762635</wp:posOffset>
                </wp:positionH>
                <wp:positionV relativeFrom="paragraph">
                  <wp:posOffset>832485</wp:posOffset>
                </wp:positionV>
                <wp:extent cx="3062605" cy="207010"/>
                <wp:effectExtent l="23495" t="22225" r="19050" b="18415"/>
                <wp:wrapNone/>
                <wp:docPr id="81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260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96FB61" id="Rectangle 39" o:spid="_x0000_s1026" style="position:absolute;left:0;text-align:left;margin-left:60.05pt;margin-top:65.55pt;width:241.15pt;height:16.3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7" name="図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descr="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1733E1" w:rsidRDefault="002416B0" w:rsidP="00C82E31">
      <w:pPr>
        <w:spacing w:line="220" w:lineRule="atLeast"/>
        <w:rPr>
          <w:rFonts w:hAnsi="ＭＳ ゴシック"/>
          <w:b/>
          <w:u w:val="single"/>
          <w:lang w:eastAsia="ja-JP"/>
        </w:rPr>
      </w:pPr>
      <w:r w:rsidRPr="001733E1">
        <w:rPr>
          <w:rFonts w:hAnsi="ＭＳ ゴシック"/>
          <w:b/>
          <w:u w:val="single"/>
          <w:lang w:eastAsia="ja-JP"/>
        </w:rPr>
        <w:t>アクセスアカウント、パスワードは</w:t>
      </w:r>
      <w:r w:rsidR="001733E1" w:rsidRPr="001733E1">
        <w:rPr>
          <w:rFonts w:hAnsi="ＭＳ ゴシック" w:hint="eastAsia"/>
          <w:b/>
          <w:u w:val="single"/>
          <w:lang w:eastAsia="ja-JP"/>
        </w:rPr>
        <w:t>「5-2.LogVillagePSのセットアップ」</w:t>
      </w:r>
      <w:r w:rsidRPr="001733E1">
        <w:rPr>
          <w:rFonts w:hAnsi="ＭＳ ゴシック"/>
          <w:b/>
          <w:u w:val="single"/>
          <w:lang w:eastAsia="ja-JP"/>
        </w:rPr>
        <w:t>時</w:t>
      </w:r>
      <w:r w:rsidR="001733E1" w:rsidRPr="001733E1">
        <w:rPr>
          <w:rFonts w:hAnsi="ＭＳ ゴシック" w:hint="eastAsia"/>
          <w:b/>
          <w:u w:val="single"/>
          <w:lang w:eastAsia="ja-JP"/>
        </w:rPr>
        <w:t>で</w:t>
      </w:r>
      <w:r w:rsidRPr="001733E1">
        <w:rPr>
          <w:rFonts w:hAnsi="ＭＳ ゴシック"/>
          <w:b/>
          <w:u w:val="single"/>
          <w:lang w:eastAsia="ja-JP"/>
        </w:rPr>
        <w:t>必要になりますので、大切に保管</w:t>
      </w:r>
      <w:r w:rsidR="001733E1" w:rsidRPr="001733E1">
        <w:rPr>
          <w:rFonts w:hAnsi="ＭＳ ゴシック" w:hint="eastAsia"/>
          <w:b/>
          <w:u w:val="single"/>
          <w:lang w:eastAsia="ja-JP"/>
        </w:rPr>
        <w:t>下さい</w:t>
      </w:r>
      <w:r w:rsidRPr="001733E1">
        <w:rPr>
          <w:rFonts w:hAnsi="ＭＳ ゴシック"/>
          <w:b/>
          <w:u w:val="single"/>
          <w:lang w:eastAsia="ja-JP"/>
        </w:rPr>
        <w:t>。</w:t>
      </w:r>
    </w:p>
    <w:p w:rsidR="002416B0" w:rsidRPr="001733E1" w:rsidRDefault="001733E1" w:rsidP="00C82E31">
      <w:pPr>
        <w:spacing w:line="220" w:lineRule="atLeast"/>
        <w:rPr>
          <w:rFonts w:hAnsi="ＭＳ ゴシック"/>
          <w:b/>
          <w:u w:val="single"/>
          <w:lang w:eastAsia="ja-JP"/>
        </w:rPr>
      </w:pPr>
      <w:r w:rsidRPr="001733E1">
        <w:rPr>
          <w:rFonts w:hAnsi="ＭＳ ゴシック" w:hint="eastAsia"/>
          <w:b/>
          <w:u w:val="single"/>
          <w:lang w:eastAsia="ja-JP"/>
        </w:rPr>
        <w:t>忘れると、LogVillagePSのセットアップが行えませんのでご注意下さい。</w:t>
      </w:r>
    </w:p>
    <w:p w:rsidR="001733E1" w:rsidRPr="00F8073A" w:rsidRDefault="001733E1" w:rsidP="00C82E31">
      <w:pPr>
        <w:spacing w:line="220" w:lineRule="atLeast"/>
        <w:rPr>
          <w:rFonts w:hAnsi="ＭＳ ゴシック"/>
          <w:lang w:eastAsia="ja-JP"/>
        </w:rPr>
      </w:pPr>
    </w:p>
    <w:p w:rsidR="002416B0" w:rsidRPr="00FF5755" w:rsidRDefault="00FF5755" w:rsidP="0043364B">
      <w:pPr>
        <w:pStyle w:val="afe"/>
        <w:numPr>
          <w:ilvl w:val="0"/>
          <w:numId w:val="15"/>
        </w:numPr>
        <w:spacing w:line="220" w:lineRule="atLeast"/>
        <w:rPr>
          <w:rFonts w:hAnsi="ＭＳ ゴシック"/>
          <w:lang w:eastAsia="ja-JP"/>
        </w:rPr>
      </w:pPr>
      <w:r>
        <w:rPr>
          <w:rFonts w:hAnsi="ＭＳ ゴシック" w:hint="eastAsia"/>
          <w:lang w:eastAsia="ja-JP"/>
        </w:rPr>
        <w:t>Webサーバ(Apache)、Webアプリケーション(PHP)プログラム一式のインストール先を指定します。</w:t>
      </w:r>
    </w:p>
    <w:p w:rsidR="002416B0" w:rsidRPr="002E5A76" w:rsidRDefault="00B15716" w:rsidP="00AA2D96">
      <w:pPr>
        <w:pStyle w:val="afe"/>
        <w:spacing w:line="220" w:lineRule="atLeast"/>
        <w:ind w:left="360"/>
        <w:rPr>
          <w:rFonts w:hAnsi="ＭＳ ゴシック"/>
          <w:lang w:eastAsia="ja-JP"/>
        </w:rPr>
      </w:pPr>
      <w:r>
        <w:rPr>
          <w:rFonts w:hAnsi="ＭＳ ゴシック"/>
          <w:lang w:eastAsia="ja-JP"/>
        </w:rPr>
        <w:t>LogVillageMGR</w:t>
      </w:r>
      <w:r w:rsidR="002416B0" w:rsidRPr="00E520ED">
        <w:rPr>
          <w:rFonts w:hAnsi="ＭＳ ゴシック"/>
          <w:lang w:eastAsia="ja-JP"/>
        </w:rPr>
        <w:t>プログラムのインストール</w:t>
      </w:r>
      <w:r w:rsidR="002416B0">
        <w:rPr>
          <w:rFonts w:hAnsi="ＭＳ ゴシック" w:hint="eastAsia"/>
          <w:lang w:eastAsia="ja-JP"/>
        </w:rPr>
        <w:t>先</w:t>
      </w:r>
      <w:r w:rsidR="002416B0" w:rsidRPr="00E520ED">
        <w:rPr>
          <w:rFonts w:hAnsi="ＭＳ ゴシック"/>
          <w:lang w:eastAsia="ja-JP"/>
        </w:rPr>
        <w:t>フォルダ</w:t>
      </w:r>
      <w:r w:rsidR="002416B0">
        <w:rPr>
          <w:rFonts w:hAnsi="ＭＳ ゴシック" w:hint="eastAsia"/>
          <w:lang w:eastAsia="ja-JP"/>
        </w:rPr>
        <w:t>を変更しない場合は</w:t>
      </w:r>
      <w:r w:rsidR="002416B0" w:rsidRPr="00E520ED">
        <w:rPr>
          <w:rFonts w:hAnsi="ＭＳ ゴシック"/>
          <w:lang w:eastAsia="ja-JP"/>
        </w:rPr>
        <w:t>「次へ」をクリックします。</w:t>
      </w:r>
    </w:p>
    <w:p w:rsidR="002416B0" w:rsidRPr="00E520ED" w:rsidRDefault="002416B0" w:rsidP="002E5A76">
      <w:pPr>
        <w:spacing w:line="220" w:lineRule="atLeast"/>
        <w:ind w:leftChars="220" w:left="425"/>
        <w:rPr>
          <w:rFonts w:hAnsi="ＭＳ ゴシック"/>
          <w:lang w:eastAsia="ja-JP"/>
        </w:rPr>
      </w:pPr>
      <w:r>
        <w:rPr>
          <w:rFonts w:hAnsi="ＭＳ ゴシック"/>
          <w:lang w:eastAsia="ja-JP"/>
        </w:rPr>
        <w:t>インストール先を変更する場合は、参照</w:t>
      </w:r>
      <w:r>
        <w:rPr>
          <w:rFonts w:hAnsi="ＭＳ ゴシック" w:hint="eastAsia"/>
          <w:lang w:eastAsia="ja-JP"/>
        </w:rPr>
        <w:t>からインストール先</w:t>
      </w:r>
      <w:r>
        <w:rPr>
          <w:rFonts w:hAnsi="ＭＳ ゴシック"/>
          <w:lang w:eastAsia="ja-JP"/>
        </w:rPr>
        <w:t>フォルダを指定</w:t>
      </w:r>
      <w:r w:rsidRPr="00E520ED">
        <w:rPr>
          <w:rFonts w:hAnsi="ＭＳ ゴシック"/>
          <w:lang w:eastAsia="ja-JP"/>
        </w:rPr>
        <w:t>後、「次へ」をクリックします。</w:t>
      </w:r>
    </w:p>
    <w:p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4848" behindDoc="0" locked="0" layoutInCell="1" allowOverlap="1">
                <wp:simplePos x="0" y="0"/>
                <wp:positionH relativeFrom="column">
                  <wp:posOffset>2606675</wp:posOffset>
                </wp:positionH>
                <wp:positionV relativeFrom="paragraph">
                  <wp:posOffset>2003425</wp:posOffset>
                </wp:positionV>
                <wp:extent cx="618490" cy="223520"/>
                <wp:effectExtent l="19685" t="23495" r="19050" b="19685"/>
                <wp:wrapNone/>
                <wp:docPr id="817"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49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28C8B23" id="Rectangle 41" o:spid="_x0000_s1026" style="position:absolute;left:0;text-align:left;margin-left:205.25pt;margin-top:157.75pt;width:48.7pt;height:17.6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8" name="図 1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descr="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rPr>
      </w:pPr>
    </w:p>
    <w:p w:rsidR="002416B0" w:rsidRPr="00E520ED" w:rsidRDefault="002416B0" w:rsidP="00C82E31">
      <w:pPr>
        <w:spacing w:line="220" w:lineRule="atLeast"/>
        <w:rPr>
          <w:rFonts w:hAnsi="ＭＳ ゴシック"/>
        </w:rPr>
      </w:pPr>
    </w:p>
    <w:p w:rsidR="002416B0" w:rsidRPr="00E520ED" w:rsidRDefault="002416B0" w:rsidP="00522703">
      <w:pPr>
        <w:widowControl/>
        <w:spacing w:line="220" w:lineRule="atLeast"/>
        <w:ind w:leftChars="147" w:left="284"/>
        <w:rPr>
          <w:rFonts w:hAnsi="ＭＳ ゴシック"/>
          <w:szCs w:val="21"/>
          <w:lang w:eastAsia="ja-JP"/>
        </w:rPr>
      </w:pPr>
      <w:r w:rsidRPr="00E520ED">
        <w:rPr>
          <w:rFonts w:hAnsi="ＭＳ ゴシック"/>
          <w:szCs w:val="21"/>
          <w:lang w:eastAsia="ja-JP"/>
        </w:rPr>
        <w:br w:type="page"/>
      </w:r>
      <w:r w:rsidR="00522703">
        <w:rPr>
          <w:rFonts w:hAnsi="ＭＳ ゴシック" w:hint="eastAsia"/>
          <w:szCs w:val="21"/>
          <w:lang w:eastAsia="ja-JP"/>
        </w:rPr>
        <w:lastRenderedPageBreak/>
        <w:t>LogVillageマネージャとポーリングサーバ間のファイル転送の際に使用するspoolフォルダの場所を指定します。このspoolフォルダは最大で</w:t>
      </w:r>
      <w:r w:rsidR="00184D04">
        <w:rPr>
          <w:rFonts w:hAnsi="ＭＳ ゴシック"/>
          <w:szCs w:val="21"/>
          <w:lang w:eastAsia="ja-JP"/>
        </w:rPr>
        <w:t>2</w:t>
      </w:r>
      <w:r w:rsidR="00522703">
        <w:rPr>
          <w:rFonts w:hAnsi="ＭＳ ゴシック" w:hint="eastAsia"/>
          <w:szCs w:val="21"/>
          <w:lang w:eastAsia="ja-JP"/>
        </w:rPr>
        <w:t>GB</w:t>
      </w:r>
      <w:r w:rsidR="00C70FF2">
        <w:rPr>
          <w:rFonts w:hAnsi="ＭＳ ゴシック" w:hint="eastAsia"/>
          <w:szCs w:val="21"/>
          <w:lang w:eastAsia="ja-JP"/>
        </w:rPr>
        <w:t>の容量となり</w:t>
      </w:r>
      <w:r w:rsidR="00522703">
        <w:rPr>
          <w:rFonts w:hAnsi="ＭＳ ゴシック" w:hint="eastAsia"/>
          <w:szCs w:val="21"/>
          <w:lang w:eastAsia="ja-JP"/>
        </w:rPr>
        <w:t>ます。</w:t>
      </w:r>
    </w:p>
    <w:p w:rsidR="002416B0" w:rsidRPr="002E5A76" w:rsidRDefault="002416B0" w:rsidP="001527E0">
      <w:pPr>
        <w:pStyle w:val="afe"/>
        <w:spacing w:line="220" w:lineRule="atLeast"/>
        <w:ind w:left="0" w:firstLineChars="150" w:firstLine="290"/>
        <w:rPr>
          <w:rFonts w:hAnsi="ＭＳ ゴシック"/>
          <w:lang w:eastAsia="ja-JP"/>
        </w:rPr>
      </w:pPr>
      <w:r w:rsidRPr="00E520ED">
        <w:rPr>
          <w:rFonts w:hAnsi="ＭＳ ゴシック" w:hint="eastAsia"/>
          <w:lang w:eastAsia="ja-JP"/>
        </w:rPr>
        <w:t>spool</w:t>
      </w:r>
      <w:r w:rsidRPr="00E520ED">
        <w:rPr>
          <w:rFonts w:hAnsi="ＭＳ ゴシック"/>
          <w:lang w:eastAsia="ja-JP"/>
        </w:rPr>
        <w:t>のインストール</w:t>
      </w:r>
      <w:r>
        <w:rPr>
          <w:rFonts w:hAnsi="ＭＳ ゴシック" w:hint="eastAsia"/>
          <w:lang w:eastAsia="ja-JP"/>
        </w:rPr>
        <w:t>先</w:t>
      </w:r>
      <w:r w:rsidRPr="00E520ED">
        <w:rPr>
          <w:rFonts w:hAnsi="ＭＳ ゴシック"/>
          <w:lang w:eastAsia="ja-JP"/>
        </w:rPr>
        <w:t>フォルダ</w:t>
      </w:r>
      <w:r>
        <w:rPr>
          <w:rFonts w:hAnsi="ＭＳ ゴシック" w:hint="eastAsia"/>
          <w:lang w:eastAsia="ja-JP"/>
        </w:rPr>
        <w:t>を変更しない場合は</w:t>
      </w:r>
      <w:r w:rsidRPr="00E520ED">
        <w:rPr>
          <w:rFonts w:hAnsi="ＭＳ ゴシック"/>
          <w:lang w:eastAsia="ja-JP"/>
        </w:rPr>
        <w:t>「次へ」をクリックします。</w:t>
      </w:r>
    </w:p>
    <w:p w:rsidR="008C2D70" w:rsidRDefault="002416B0" w:rsidP="008C2D7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50208" behindDoc="0" locked="0" layoutInCell="1" allowOverlap="1">
                <wp:simplePos x="0" y="0"/>
                <wp:positionH relativeFrom="column">
                  <wp:posOffset>2525395</wp:posOffset>
                </wp:positionH>
                <wp:positionV relativeFrom="paragraph">
                  <wp:posOffset>2003425</wp:posOffset>
                </wp:positionV>
                <wp:extent cx="735330" cy="223520"/>
                <wp:effectExtent l="14605" t="19050" r="21590" b="14605"/>
                <wp:wrapNone/>
                <wp:docPr id="816"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533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CCB6C0" id="Rectangle 59" o:spid="_x0000_s1026" style="position:absolute;left:0;text-align:left;margin-left:198.85pt;margin-top:157.75pt;width:57.9pt;height:17.6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" filled="f" strokecolor="red" strokeweight=".79mm"/>
            </w:pict>
          </mc:Fallback>
        </mc:AlternateContent>
      </w:r>
      <w:r>
        <w:rPr>
          <w:rFonts w:hAnsi="ＭＳ ゴシック"/>
          <w:noProof/>
          <w:lang w:eastAsia="ja-JP" w:bidi="ar-SA"/>
        </w:rPr>
        <w:drawing>
          <wp:inline distT="0" distB="0" distL="0" distR="0">
            <wp:extent cx="3962400" cy="2228850"/>
            <wp:effectExtent l="19050" t="19050" r="0" b="0"/>
            <wp:docPr id="9" name="図 1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descr="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rPr>
      </w:pPr>
    </w:p>
    <w:p w:rsidR="001527E0" w:rsidRDefault="001527E0" w:rsidP="001527E0">
      <w:pPr>
        <w:pStyle w:val="afe"/>
        <w:spacing w:line="220" w:lineRule="atLeast"/>
        <w:ind w:left="284"/>
        <w:rPr>
          <w:rFonts w:hAnsi="ＭＳ ゴシック"/>
          <w:lang w:eastAsia="ja-JP"/>
        </w:rPr>
      </w:pPr>
      <w:r w:rsidRPr="00E520ED">
        <w:rPr>
          <w:rFonts w:hAnsi="ＭＳ ゴシック"/>
          <w:lang w:eastAsia="ja-JP"/>
        </w:rPr>
        <w:t>データベース</w:t>
      </w:r>
      <w:r>
        <w:rPr>
          <w:rFonts w:hAnsi="ＭＳ ゴシック" w:hint="eastAsia"/>
          <w:lang w:eastAsia="ja-JP"/>
        </w:rPr>
        <w:t>（MySQL</w:t>
      </w:r>
      <w:r w:rsidRPr="00E520ED">
        <w:rPr>
          <w:rFonts w:hAnsi="ＭＳ ゴシック" w:hint="eastAsia"/>
          <w:lang w:eastAsia="ja-JP"/>
        </w:rPr>
        <w:t>）</w:t>
      </w:r>
      <w:r w:rsidRPr="00E520ED">
        <w:rPr>
          <w:rFonts w:hAnsi="ＭＳ ゴシック"/>
          <w:lang w:eastAsia="ja-JP"/>
        </w:rPr>
        <w:t>の</w:t>
      </w:r>
      <w:r w:rsidRPr="002E5A76">
        <w:rPr>
          <w:rFonts w:hAnsi="ＭＳ ゴシック" w:hint="eastAsia"/>
          <w:lang w:eastAsia="ja-JP"/>
        </w:rPr>
        <w:t>インストール先</w:t>
      </w:r>
      <w:r>
        <w:rPr>
          <w:rFonts w:hAnsi="ＭＳ ゴシック" w:hint="eastAsia"/>
          <w:lang w:eastAsia="ja-JP"/>
        </w:rPr>
        <w:t>を指定します。</w:t>
      </w:r>
    </w:p>
    <w:p w:rsidR="002416B0" w:rsidRPr="002E5A76" w:rsidRDefault="002416B0" w:rsidP="001527E0">
      <w:pPr>
        <w:pStyle w:val="afe"/>
        <w:spacing w:line="220" w:lineRule="atLeast"/>
        <w:ind w:left="284"/>
        <w:rPr>
          <w:rFonts w:hAnsi="ＭＳ ゴシック"/>
          <w:lang w:eastAsia="ja-JP"/>
        </w:rPr>
      </w:pPr>
      <w:r w:rsidRPr="002E5A76">
        <w:rPr>
          <w:rFonts w:hAnsi="ＭＳ ゴシック" w:hint="eastAsia"/>
          <w:lang w:eastAsia="ja-JP"/>
        </w:rPr>
        <w:t>変更しない場合は「次へ」をクリックします。</w:t>
      </w:r>
    </w:p>
    <w:p w:rsidR="002416B0" w:rsidRDefault="002416B0" w:rsidP="001527E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35872" behindDoc="0" locked="0" layoutInCell="1" allowOverlap="1">
                <wp:simplePos x="0" y="0"/>
                <wp:positionH relativeFrom="column">
                  <wp:posOffset>2557780</wp:posOffset>
                </wp:positionH>
                <wp:positionV relativeFrom="paragraph">
                  <wp:posOffset>2007235</wp:posOffset>
                </wp:positionV>
                <wp:extent cx="692150" cy="223520"/>
                <wp:effectExtent l="18415" t="21590" r="22860" b="21590"/>
                <wp:wrapNone/>
                <wp:docPr id="81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ED6F34E" id="Rectangle 42" o:spid="_x0000_s1026" style="position:absolute;left:0;text-align:left;margin-left:201.4pt;margin-top:158.05pt;width:54.5pt;height:17.6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" filled="f" strokecolor="red" strokeweight=".79mm"/>
            </w:pict>
          </mc:Fallback>
        </mc:AlternateContent>
      </w:r>
      <w:r>
        <w:rPr>
          <w:rFonts w:hAnsi="ＭＳ ゴシック"/>
          <w:noProof/>
          <w:lang w:eastAsia="ja-JP" w:bidi="ar-SA"/>
        </w:rPr>
        <w:drawing>
          <wp:inline distT="0" distB="0" distL="0" distR="0">
            <wp:extent cx="3962400" cy="2228850"/>
            <wp:effectExtent l="19050" t="19050" r="0" b="0"/>
            <wp:docPr id="10" name="図 14"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descr="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lang w:eastAsia="ja-JP"/>
        </w:rPr>
      </w:pPr>
    </w:p>
    <w:p w:rsidR="002416B0" w:rsidRPr="00E520ED" w:rsidRDefault="002416B0" w:rsidP="001527E0">
      <w:pPr>
        <w:widowControl/>
        <w:spacing w:line="220" w:lineRule="atLeast"/>
        <w:ind w:leftChars="147" w:left="284"/>
        <w:rPr>
          <w:rFonts w:hAnsi="ＭＳ ゴシック"/>
          <w:szCs w:val="21"/>
          <w:lang w:eastAsia="ja-JP"/>
        </w:rPr>
      </w:pPr>
      <w:r w:rsidRPr="00E520ED">
        <w:rPr>
          <w:rFonts w:hAnsi="ＭＳ ゴシック"/>
          <w:szCs w:val="21"/>
          <w:lang w:eastAsia="ja-JP"/>
        </w:rPr>
        <w:br w:type="page"/>
      </w:r>
      <w:r w:rsidR="001527E0">
        <w:rPr>
          <w:rFonts w:hAnsi="ＭＳ ゴシック" w:hint="eastAsia"/>
          <w:szCs w:val="21"/>
          <w:lang w:eastAsia="ja-JP"/>
        </w:rPr>
        <w:lastRenderedPageBreak/>
        <w:t>LogVillageマネージャのインストール先を指定します。</w:t>
      </w:r>
    </w:p>
    <w:p w:rsidR="002416B0" w:rsidRPr="002E5A76" w:rsidRDefault="002416B0" w:rsidP="001527E0">
      <w:pPr>
        <w:pStyle w:val="afe"/>
        <w:spacing w:line="220" w:lineRule="atLeast"/>
        <w:ind w:left="284"/>
        <w:rPr>
          <w:rFonts w:hAnsi="ＭＳ ゴシック"/>
          <w:lang w:eastAsia="ja-JP"/>
        </w:rPr>
      </w:pPr>
      <w:r w:rsidRPr="002E5A76">
        <w:rPr>
          <w:rFonts w:hAnsi="ＭＳ ゴシック" w:hint="eastAsia"/>
          <w:lang w:eastAsia="ja-JP"/>
        </w:rPr>
        <w:t>変更しない場合は「次へ」をクリックします。</w:t>
      </w:r>
    </w:p>
    <w:p w:rsidR="002416B0" w:rsidRPr="00E520ED" w:rsidRDefault="002416B0" w:rsidP="001527E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48160" behindDoc="0" locked="0" layoutInCell="1" allowOverlap="1">
                <wp:simplePos x="0" y="0"/>
                <wp:positionH relativeFrom="column">
                  <wp:posOffset>2568575</wp:posOffset>
                </wp:positionH>
                <wp:positionV relativeFrom="paragraph">
                  <wp:posOffset>2011680</wp:posOffset>
                </wp:positionV>
                <wp:extent cx="692150" cy="223520"/>
                <wp:effectExtent l="19685" t="19050" r="21590" b="14605"/>
                <wp:wrapNone/>
                <wp:docPr id="81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5D0FC3" id="Rectangle 57" o:spid="_x0000_s1026" style="position:absolute;left:0;text-align:left;margin-left:202.25pt;margin-top:158.4pt;width:54.5pt;height:17.6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" filled="f" strokecolor="red" strokeweight=".79mm"/>
            </w:pict>
          </mc:Fallback>
        </mc:AlternateContent>
      </w:r>
      <w:r>
        <w:rPr>
          <w:rFonts w:hAnsi="ＭＳ ゴシック"/>
          <w:noProof/>
          <w:lang w:eastAsia="ja-JP" w:bidi="ar-SA"/>
        </w:rPr>
        <w:drawing>
          <wp:inline distT="0" distB="0" distL="0" distR="0">
            <wp:extent cx="3962400" cy="2228850"/>
            <wp:effectExtent l="19050" t="19050" r="0" b="0"/>
            <wp:docPr id="11" name="図 1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 descr="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5C2EFC" w:rsidRPr="00E520ED" w:rsidRDefault="005C2EFC" w:rsidP="00C82E31">
      <w:pPr>
        <w:spacing w:line="220" w:lineRule="atLeast"/>
        <w:rPr>
          <w:rFonts w:hAnsi="ＭＳ ゴシック" w:cs="ＭＳ Ｐゴシック"/>
          <w:szCs w:val="21"/>
          <w:lang w:eastAsia="ja-JP"/>
        </w:rPr>
      </w:pPr>
    </w:p>
    <w:p w:rsidR="002416B0" w:rsidRPr="002E5A76" w:rsidRDefault="002416B0" w:rsidP="00AA2D96">
      <w:pPr>
        <w:pStyle w:val="afe"/>
        <w:spacing w:line="220" w:lineRule="atLeast"/>
        <w:ind w:left="360"/>
        <w:rPr>
          <w:rFonts w:hAnsi="ＭＳ ゴシック"/>
          <w:lang w:eastAsia="ja-JP"/>
        </w:rPr>
      </w:pPr>
      <w:r w:rsidRPr="00E520ED">
        <w:rPr>
          <w:rFonts w:hAnsi="ＭＳ ゴシック"/>
          <w:szCs w:val="21"/>
          <w:lang w:eastAsia="ja-JP"/>
        </w:rPr>
        <w:t>設定内容を確認し、問題なければ「次へ」をクリックします。</w:t>
      </w:r>
    </w:p>
    <w:p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u w:val="single"/>
        </w:rPr>
        <mc:AlternateContent>
          <mc:Choice Requires="wps">
            <w:drawing>
              <wp:anchor distT="0" distB="0" distL="114300" distR="114300" simplePos="0" relativeHeight="251547136" behindDoc="0" locked="0" layoutInCell="1" allowOverlap="1">
                <wp:simplePos x="0" y="0"/>
                <wp:positionH relativeFrom="column">
                  <wp:posOffset>2548255</wp:posOffset>
                </wp:positionH>
                <wp:positionV relativeFrom="paragraph">
                  <wp:posOffset>2017395</wp:posOffset>
                </wp:positionV>
                <wp:extent cx="692150" cy="223520"/>
                <wp:effectExtent l="18415" t="17780" r="22860" b="15875"/>
                <wp:wrapNone/>
                <wp:docPr id="81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CFD45F" id="Rectangle 56" o:spid="_x0000_s1026" style="position:absolute;left:0;text-align:left;margin-left:200.65pt;margin-top:158.85pt;width:54.5pt;height:17.6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12" name="図 1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descr="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cs="ＭＳ Ｐゴシック"/>
          <w:szCs w:val="21"/>
        </w:rPr>
      </w:pPr>
    </w:p>
    <w:p w:rsidR="00350366" w:rsidRPr="00350366" w:rsidRDefault="00350366" w:rsidP="00350366">
      <w:pPr>
        <w:pStyle w:val="afe"/>
        <w:spacing w:line="220" w:lineRule="atLeast"/>
        <w:ind w:leftChars="146" w:left="282"/>
        <w:rPr>
          <w:rFonts w:hAnsi="ＭＳ ゴシック" w:cs="ＭＳ Ｐゴシック"/>
          <w:szCs w:val="21"/>
          <w:lang w:eastAsia="ja-JP"/>
        </w:rPr>
      </w:pPr>
      <w:r w:rsidRPr="00350366">
        <w:rPr>
          <w:rFonts w:hAnsi="ＭＳ ゴシック" w:cs="ＭＳ Ｐゴシック"/>
          <w:szCs w:val="21"/>
          <w:lang w:eastAsia="ja-JP"/>
        </w:rPr>
        <w:t>LogVillage</w:t>
      </w:r>
      <w:r w:rsidRPr="00350366">
        <w:rPr>
          <w:rFonts w:hAnsi="ＭＳ ゴシック" w:cs="ＭＳ Ｐゴシック" w:hint="eastAsia"/>
          <w:szCs w:val="21"/>
          <w:lang w:eastAsia="ja-JP"/>
        </w:rPr>
        <w:t>マネージャでは、マイクロソフト社製の“</w:t>
      </w:r>
      <w:r w:rsidRPr="00350366">
        <w:rPr>
          <w:rFonts w:hAnsi="ＭＳ ゴシック" w:cs="ＭＳ Ｐゴシック"/>
          <w:szCs w:val="21"/>
          <w:lang w:eastAsia="ja-JP"/>
        </w:rPr>
        <w:t xml:space="preserve">microsoft Visual C++ 2005 </w:t>
      </w:r>
      <w:r w:rsidRPr="00350366">
        <w:rPr>
          <w:rFonts w:hAnsi="ＭＳ ゴシック" w:cs="ＭＳ Ｐゴシック" w:hint="eastAsia"/>
          <w:szCs w:val="21"/>
          <w:lang w:eastAsia="ja-JP"/>
        </w:rPr>
        <w:t>再配布可能パッケージ</w:t>
      </w:r>
      <w:r w:rsidRPr="00350366">
        <w:rPr>
          <w:rFonts w:hAnsi="ＭＳ ゴシック" w:cs="ＭＳ Ｐゴシック"/>
          <w:szCs w:val="21"/>
          <w:lang w:eastAsia="ja-JP"/>
        </w:rPr>
        <w:t>”</w:t>
      </w:r>
      <w:r w:rsidRPr="00350366">
        <w:rPr>
          <w:rFonts w:hAnsi="ＭＳ ゴシック" w:cs="ＭＳ Ｐゴシック" w:hint="eastAsia"/>
          <w:szCs w:val="21"/>
          <w:lang w:eastAsia="ja-JP"/>
        </w:rPr>
        <w:t>を</w:t>
      </w:r>
      <w:r w:rsidRPr="00350366">
        <w:rPr>
          <w:rFonts w:hAnsi="ＭＳ ゴシック" w:cs="ＭＳ Ｐゴシック"/>
          <w:szCs w:val="21"/>
          <w:lang w:eastAsia="ja-JP"/>
        </w:rPr>
        <w:t xml:space="preserve"> </w:t>
      </w:r>
      <w:r w:rsidRPr="00350366">
        <w:rPr>
          <w:rFonts w:hAnsi="ＭＳ ゴシック" w:cs="ＭＳ Ｐゴシック" w:hint="eastAsia"/>
          <w:szCs w:val="21"/>
          <w:lang w:eastAsia="ja-JP"/>
        </w:rPr>
        <w:t>利用しています。</w:t>
      </w:r>
      <w:r w:rsidRPr="00350366">
        <w:rPr>
          <w:rFonts w:hAnsi="ＭＳ ゴシック" w:cs="ＭＳ Ｐゴシック"/>
          <w:szCs w:val="21"/>
          <w:lang w:eastAsia="ja-JP"/>
        </w:rPr>
        <w:t xml:space="preserve"> </w:t>
      </w:r>
    </w:p>
    <w:p w:rsidR="00350366" w:rsidRPr="00350366" w:rsidRDefault="00350366" w:rsidP="00350366">
      <w:pPr>
        <w:pStyle w:val="afe"/>
        <w:spacing w:line="220" w:lineRule="atLeast"/>
        <w:ind w:leftChars="146" w:left="282"/>
        <w:rPr>
          <w:rFonts w:hAnsi="ＭＳ ゴシック" w:cs="ＭＳ Ｐゴシック"/>
          <w:szCs w:val="21"/>
          <w:lang w:eastAsia="ja-JP"/>
        </w:rPr>
      </w:pPr>
      <w:r w:rsidRPr="00350366">
        <w:rPr>
          <w:rFonts w:hAnsi="ＭＳ ゴシック" w:cs="ＭＳ Ｐゴシック" w:hint="eastAsia"/>
          <w:szCs w:val="21"/>
          <w:lang w:eastAsia="ja-JP"/>
        </w:rPr>
        <w:t>そのため、以下のマイクロソフト ソフトウェアライセンス条項に同意いただく必要があります。</w:t>
      </w:r>
      <w:r w:rsidRPr="00350366">
        <w:rPr>
          <w:rFonts w:hAnsi="ＭＳ ゴシック" w:cs="ＭＳ Ｐゴシック"/>
          <w:szCs w:val="21"/>
          <w:lang w:eastAsia="ja-JP"/>
        </w:rPr>
        <w:t xml:space="preserve"> </w:t>
      </w:r>
    </w:p>
    <w:p w:rsidR="002416B0" w:rsidRPr="002E5A76" w:rsidRDefault="002416B0" w:rsidP="00350366">
      <w:pPr>
        <w:pStyle w:val="afe"/>
        <w:spacing w:line="220" w:lineRule="atLeast"/>
        <w:ind w:leftChars="147" w:left="284"/>
        <w:rPr>
          <w:rFonts w:hAnsi="ＭＳ ゴシック"/>
          <w:lang w:eastAsia="ja-JP"/>
        </w:rPr>
      </w:pPr>
      <w:r w:rsidRPr="00E520ED">
        <w:rPr>
          <w:rFonts w:hAnsi="ＭＳ ゴシック" w:cs="ＭＳ Ｐゴシック" w:hint="eastAsia"/>
          <w:szCs w:val="21"/>
          <w:lang w:eastAsia="ja-JP"/>
        </w:rPr>
        <w:t>Microsoft Visual C++ 2005 使用許諾書を確認し「はい」をクリックします。</w:t>
      </w:r>
    </w:p>
    <w:p w:rsidR="002416B0" w:rsidRDefault="00427D57" w:rsidP="006124DD">
      <w:pPr>
        <w:rPr>
          <w:lang w:eastAsia="ja-JP"/>
        </w:rPr>
      </w:pPr>
      <w:r>
        <w:rPr>
          <w:noProof/>
        </w:rPr>
        <w:lastRenderedPageBreak/>
        <mc:AlternateContent>
          <mc:Choice Requires="wps">
            <w:drawing>
              <wp:anchor distT="0" distB="0" distL="114300" distR="114300" simplePos="0" relativeHeight="251553280" behindDoc="0" locked="0" layoutInCell="1" allowOverlap="1">
                <wp:simplePos x="0" y="0"/>
                <wp:positionH relativeFrom="column">
                  <wp:posOffset>1492250</wp:posOffset>
                </wp:positionH>
                <wp:positionV relativeFrom="paragraph">
                  <wp:posOffset>1831975</wp:posOffset>
                </wp:positionV>
                <wp:extent cx="692150" cy="223520"/>
                <wp:effectExtent l="19685" t="15875" r="21590" b="17780"/>
                <wp:wrapNone/>
                <wp:docPr id="81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2B8312" id="Rectangle 62" o:spid="_x0000_s1026" style="position:absolute;left:0;text-align:left;margin-left:117.5pt;margin-top:144.25pt;width:54.5pt;height:17.6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" filled="f" strokecolor="red" strokeweight=".79mm"/>
            </w:pict>
          </mc:Fallback>
        </mc:AlternateContent>
      </w:r>
      <w:r>
        <w:rPr>
          <w:noProof/>
          <w:lang w:eastAsia="ja-JP" w:bidi="ar-SA"/>
        </w:rPr>
        <w:drawing>
          <wp:inline distT="0" distB="0" distL="0" distR="0">
            <wp:extent cx="2828925" cy="2066925"/>
            <wp:effectExtent l="0" t="0" r="0" b="0"/>
            <wp:docPr id="13"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8925" cy="2066925"/>
                    </a:xfrm>
                    <a:prstGeom prst="rect">
                      <a:avLst/>
                    </a:prstGeom>
                    <a:noFill/>
                    <a:ln>
                      <a:noFill/>
                    </a:ln>
                  </pic:spPr>
                </pic:pic>
              </a:graphicData>
            </a:graphic>
          </wp:inline>
        </w:drawing>
      </w:r>
      <w:r w:rsidR="002416B0">
        <w:rPr>
          <w:rFonts w:hint="eastAsia"/>
          <w:lang w:eastAsia="ja-JP"/>
        </w:rPr>
        <w:t xml:space="preserve">　</w:t>
      </w:r>
    </w:p>
    <w:p w:rsidR="00350366" w:rsidRDefault="00350366" w:rsidP="006124DD">
      <w:pPr>
        <w:rPr>
          <w:lang w:eastAsia="ja-JP"/>
        </w:rPr>
      </w:pPr>
    </w:p>
    <w:p w:rsidR="002416B0" w:rsidRPr="00350366" w:rsidRDefault="00350366" w:rsidP="0043364B">
      <w:pPr>
        <w:pStyle w:val="afe"/>
        <w:numPr>
          <w:ilvl w:val="0"/>
          <w:numId w:val="15"/>
        </w:numPr>
        <w:spacing w:line="220" w:lineRule="atLeast"/>
        <w:rPr>
          <w:rFonts w:hAnsi="ＭＳ ゴシック"/>
          <w:lang w:eastAsia="ja-JP"/>
        </w:rPr>
      </w:pPr>
      <w:r>
        <w:rPr>
          <w:rFonts w:hAnsi="ＭＳ ゴシック" w:cs="ＭＳ Ｐゴシック" w:hint="eastAsia"/>
          <w:szCs w:val="21"/>
          <w:lang w:eastAsia="ja-JP"/>
        </w:rPr>
        <w:t>インストールが開始されますので、数分間</w:t>
      </w:r>
      <w:r w:rsidR="002416B0" w:rsidRPr="00350366">
        <w:rPr>
          <w:rFonts w:hAnsi="ＭＳ ゴシック" w:cs="ＭＳ Ｐゴシック" w:hint="eastAsia"/>
          <w:szCs w:val="21"/>
          <w:lang w:eastAsia="ja-JP"/>
        </w:rPr>
        <w:t>お待ち</w:t>
      </w:r>
      <w:r>
        <w:rPr>
          <w:rFonts w:hAnsi="ＭＳ ゴシック" w:cs="ＭＳ Ｐゴシック" w:hint="eastAsia"/>
          <w:szCs w:val="21"/>
          <w:lang w:eastAsia="ja-JP"/>
        </w:rPr>
        <w:t>下さい</w:t>
      </w:r>
      <w:r w:rsidR="002416B0" w:rsidRPr="00350366">
        <w:rPr>
          <w:rFonts w:hAnsi="ＭＳ ゴシック" w:cs="ＭＳ Ｐゴシック" w:hint="eastAsia"/>
          <w:szCs w:val="21"/>
          <w:lang w:eastAsia="ja-JP"/>
        </w:rPr>
        <w:t>。</w:t>
      </w:r>
    </w:p>
    <w:p w:rsidR="002416B0" w:rsidRPr="00AA2D96" w:rsidRDefault="002416B0" w:rsidP="00C82E31">
      <w:pPr>
        <w:spacing w:line="220" w:lineRule="atLeast"/>
        <w:rPr>
          <w:rFonts w:hAnsi="ＭＳ ゴシック" w:cs="ＭＳ Ｐゴシック"/>
          <w:szCs w:val="21"/>
          <w:lang w:eastAsia="ja-JP"/>
        </w:rPr>
      </w:pPr>
    </w:p>
    <w:p w:rsidR="002416B0" w:rsidRDefault="002416B0" w:rsidP="0043364B">
      <w:pPr>
        <w:pStyle w:val="afe"/>
        <w:numPr>
          <w:ilvl w:val="0"/>
          <w:numId w:val="15"/>
        </w:numPr>
        <w:spacing w:line="220" w:lineRule="atLeast"/>
        <w:rPr>
          <w:rFonts w:hAnsi="ＭＳ ゴシック"/>
          <w:lang w:eastAsia="ja-JP"/>
        </w:rPr>
      </w:pPr>
      <w:r>
        <w:rPr>
          <w:rFonts w:hAnsi="ＭＳ ゴシック" w:hint="eastAsia"/>
          <w:lang w:eastAsia="ja-JP"/>
        </w:rPr>
        <w:t>インストールの完了を確認します。</w:t>
      </w:r>
    </w:p>
    <w:p w:rsidR="002416B0" w:rsidRPr="002E5A76" w:rsidRDefault="002416B0" w:rsidP="00AA2D96">
      <w:pPr>
        <w:pStyle w:val="afe"/>
        <w:spacing w:line="220" w:lineRule="atLeast"/>
        <w:ind w:left="360"/>
        <w:rPr>
          <w:rFonts w:hAnsi="ＭＳ ゴシック"/>
          <w:lang w:eastAsia="ja-JP"/>
        </w:rPr>
      </w:pPr>
      <w:r w:rsidRPr="00E520ED">
        <w:rPr>
          <w:rFonts w:hAnsi="ＭＳ ゴシック"/>
          <w:lang w:eastAsia="ja-JP"/>
        </w:rPr>
        <w:t>「OK」をクリックするとインストール完了です。</w:t>
      </w:r>
    </w:p>
    <w:p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lang w:eastAsia="ja-JP" w:bidi="ar-SA"/>
        </w:rPr>
        <mc:AlternateContent>
          <mc:Choice Requires="wps">
            <w:drawing>
              <wp:anchor distT="0" distB="0" distL="114300" distR="114300" simplePos="0" relativeHeight="251591168" behindDoc="0" locked="0" layoutInCell="1" allowOverlap="1">
                <wp:simplePos x="0" y="0"/>
                <wp:positionH relativeFrom="column">
                  <wp:posOffset>1686560</wp:posOffset>
                </wp:positionH>
                <wp:positionV relativeFrom="paragraph">
                  <wp:posOffset>659765</wp:posOffset>
                </wp:positionV>
                <wp:extent cx="919480" cy="274955"/>
                <wp:effectExtent l="23495" t="15240" r="19050" b="14605"/>
                <wp:wrapNone/>
                <wp:docPr id="811"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9480" cy="27495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C0A25D" id="Rectangle 112" o:spid="_x0000_s1026" style="position:absolute;left:0;text-align:left;margin-left:132.8pt;margin-top:51.95pt;width:72.4pt;height:21.6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extent cx="2495550" cy="809625"/>
            <wp:effectExtent l="19050" t="19050" r="0" b="9525"/>
            <wp:docPr id="14" name="図 18"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descr="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95550" cy="809625"/>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cs="ＭＳ Ｐゴシック"/>
          <w:szCs w:val="21"/>
        </w:rPr>
      </w:pPr>
    </w:p>
    <w:p w:rsidR="002416B0" w:rsidRPr="00E520ED" w:rsidRDefault="002416B0" w:rsidP="00C82E31">
      <w:pPr>
        <w:widowControl/>
        <w:spacing w:line="220" w:lineRule="atLeast"/>
        <w:rPr>
          <w:rFonts w:hAnsi="ＭＳ ゴシック" w:cs="ＭＳ Ｐゴシック"/>
          <w:szCs w:val="21"/>
        </w:rPr>
      </w:pPr>
      <w:r w:rsidRPr="00E520ED">
        <w:rPr>
          <w:rFonts w:hAnsi="ＭＳ ゴシック" w:cs="ＭＳ Ｐゴシック"/>
          <w:szCs w:val="21"/>
        </w:rPr>
        <w:br w:type="page"/>
      </w:r>
    </w:p>
    <w:p w:rsidR="002416B0" w:rsidRPr="00E520ED" w:rsidRDefault="002416B0" w:rsidP="00C82E31">
      <w:pPr>
        <w:pStyle w:val="21"/>
        <w:spacing w:before="0" w:after="0" w:line="220" w:lineRule="atLeast"/>
        <w:rPr>
          <w:lang w:eastAsia="ja-JP"/>
        </w:rPr>
      </w:pPr>
      <w:bookmarkStart w:id="34" w:name="_Ref197518937"/>
      <w:bookmarkStart w:id="35" w:name="_Toc286336152"/>
      <w:bookmarkStart w:id="36" w:name="_Toc2411178"/>
      <w:r w:rsidRPr="00E520ED">
        <w:rPr>
          <w:lang w:eastAsia="ja-JP"/>
        </w:rPr>
        <w:lastRenderedPageBreak/>
        <w:t>4-2.</w:t>
      </w:r>
      <w:r w:rsidR="00B15716">
        <w:rPr>
          <w:lang w:eastAsia="ja-JP"/>
        </w:rPr>
        <w:t>LogVillageMGR</w:t>
      </w:r>
      <w:r w:rsidRPr="00E520ED">
        <w:rPr>
          <w:lang w:eastAsia="ja-JP"/>
        </w:rPr>
        <w:t>のライセンス登録</w:t>
      </w:r>
      <w:bookmarkEnd w:id="34"/>
      <w:bookmarkEnd w:id="35"/>
      <w:bookmarkEnd w:id="36"/>
      <w:r w:rsidR="00914363" w:rsidRPr="00E520ED">
        <w:fldChar w:fldCharType="begin"/>
      </w:r>
      <w:r w:rsidRPr="00E520ED">
        <w:rPr>
          <w:lang w:eastAsia="ja-JP"/>
        </w:rPr>
        <w:instrText xml:space="preserve"> XE "ライセンス登録" \y "らいせんすとうろく" </w:instrText>
      </w:r>
      <w:r w:rsidR="00914363" w:rsidRPr="00E520ED">
        <w:fldChar w:fldCharType="end"/>
      </w:r>
    </w:p>
    <w:p w:rsidR="002416B0" w:rsidRDefault="00B15716" w:rsidP="00C82E31">
      <w:pPr>
        <w:spacing w:line="220" w:lineRule="atLeast"/>
        <w:rPr>
          <w:rFonts w:hAnsi="ＭＳ ゴシック"/>
          <w:lang w:eastAsia="ja-JP"/>
        </w:rPr>
      </w:pPr>
      <w:r>
        <w:rPr>
          <w:rFonts w:hAnsi="ＭＳ ゴシック" w:hint="eastAsia"/>
          <w:lang w:eastAsia="ja-JP"/>
        </w:rPr>
        <w:t>LogVillageMGR</w:t>
      </w:r>
      <w:r w:rsidR="002416B0" w:rsidRPr="00C5510C">
        <w:rPr>
          <w:rFonts w:hAnsi="ＭＳ ゴシック" w:hint="eastAsia"/>
          <w:lang w:eastAsia="ja-JP"/>
        </w:rPr>
        <w:t>のライセンス登録について説明します</w:t>
      </w:r>
      <w:r w:rsidR="002416B0">
        <w:rPr>
          <w:rFonts w:hAnsi="ＭＳ ゴシック" w:hint="eastAsia"/>
          <w:lang w:eastAsia="ja-JP"/>
        </w:rPr>
        <w:t>。</w:t>
      </w:r>
    </w:p>
    <w:p w:rsidR="002416B0" w:rsidRPr="00EB746C" w:rsidRDefault="002416B0" w:rsidP="00EB746C">
      <w:pPr>
        <w:spacing w:line="220" w:lineRule="atLeast"/>
        <w:rPr>
          <w:rFonts w:hAnsi="ＭＳ ゴシック"/>
          <w:lang w:eastAsia="ja-JP"/>
        </w:rPr>
      </w:pPr>
    </w:p>
    <w:p w:rsidR="002416B0" w:rsidRPr="00EB746C" w:rsidRDefault="002416B0" w:rsidP="0043364B">
      <w:pPr>
        <w:pStyle w:val="afe"/>
        <w:numPr>
          <w:ilvl w:val="0"/>
          <w:numId w:val="16"/>
        </w:numPr>
        <w:spacing w:line="220" w:lineRule="atLeast"/>
        <w:rPr>
          <w:rFonts w:hAnsi="ＭＳ ゴシック"/>
          <w:lang w:eastAsia="ja-JP"/>
        </w:rPr>
      </w:pPr>
      <w:r>
        <w:rPr>
          <w:rFonts w:hAnsi="ＭＳ ゴシック" w:hint="eastAsia"/>
          <w:lang w:eastAsia="ja-JP"/>
        </w:rPr>
        <w:t>LogVillgae管理画面にログインします。</w:t>
      </w:r>
    </w:p>
    <w:p w:rsidR="002416B0" w:rsidRPr="00EB746C" w:rsidRDefault="002416B0" w:rsidP="00EB746C">
      <w:pPr>
        <w:pStyle w:val="afe"/>
        <w:spacing w:line="220" w:lineRule="atLeast"/>
        <w:ind w:left="360"/>
        <w:rPr>
          <w:rFonts w:hAnsi="ＭＳ ゴシック"/>
          <w:lang w:eastAsia="ja-JP"/>
        </w:rPr>
      </w:pPr>
      <w:r>
        <w:rPr>
          <w:rFonts w:hAnsi="ＭＳ ゴシック" w:hint="eastAsia"/>
          <w:lang w:eastAsia="ja-JP"/>
        </w:rPr>
        <w:t>Internet Explorer</w:t>
      </w:r>
      <w:r>
        <w:rPr>
          <w:rFonts w:hAnsi="ＭＳ ゴシック"/>
          <w:lang w:eastAsia="ja-JP"/>
        </w:rPr>
        <w:t>を起動</w:t>
      </w:r>
      <w:r>
        <w:rPr>
          <w:rFonts w:hAnsi="ＭＳ ゴシック" w:hint="eastAsia"/>
          <w:lang w:eastAsia="ja-JP"/>
        </w:rPr>
        <w:t>します。</w:t>
      </w:r>
    </w:p>
    <w:p w:rsidR="002416B0" w:rsidRPr="00A4546A" w:rsidRDefault="002416B0" w:rsidP="00A4546A">
      <w:pPr>
        <w:pStyle w:val="afe"/>
        <w:spacing w:line="220" w:lineRule="atLeast"/>
        <w:ind w:left="360"/>
        <w:rPr>
          <w:rFonts w:hAnsi="ＭＳ ゴシック"/>
          <w:lang w:eastAsia="ja-JP"/>
        </w:rPr>
      </w:pPr>
      <w:r w:rsidRPr="00A4546A">
        <w:rPr>
          <w:rFonts w:hAnsi="ＭＳ ゴシック"/>
          <w:lang w:eastAsia="ja-JP"/>
        </w:rPr>
        <w:t>以下のURLにアクセスするとLogVillageログイン画面が表示されます。</w: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36896" behindDoc="0" locked="0" layoutInCell="1" allowOverlap="1">
                <wp:simplePos x="0" y="0"/>
                <wp:positionH relativeFrom="column">
                  <wp:posOffset>358140</wp:posOffset>
                </wp:positionH>
                <wp:positionV relativeFrom="paragraph">
                  <wp:posOffset>203200</wp:posOffset>
                </wp:positionV>
                <wp:extent cx="3571875" cy="247650"/>
                <wp:effectExtent l="9525" t="6985" r="9525" b="12065"/>
                <wp:wrapNone/>
                <wp:docPr id="810"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718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DB293A" id="Rectangle 43" o:spid="_x0000_s1026" style="position:absolute;left:0;text-align:left;margin-left:28.2pt;margin-top:16pt;width:281.25pt;height:19.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" filled="f" strokeweight=".26mm"/>
            </w:pict>
          </mc:Fallback>
        </mc:AlternateContent>
      </w:r>
    </w:p>
    <w:p w:rsidR="002416B0" w:rsidRPr="00E520ED" w:rsidRDefault="002416B0" w:rsidP="00952164">
      <w:pPr>
        <w:spacing w:line="220" w:lineRule="atLeast"/>
        <w:ind w:leftChars="405" w:left="783"/>
        <w:rPr>
          <w:rFonts w:hAnsi="ＭＳ ゴシック"/>
        </w:rPr>
      </w:pPr>
      <w:r w:rsidRPr="00E520ED">
        <w:rPr>
          <w:rFonts w:hAnsi="ＭＳ ゴシック"/>
        </w:rPr>
        <w:t>http://&lt;</w:t>
      </w:r>
      <w:r w:rsidR="00B15716">
        <w:rPr>
          <w:rFonts w:hAnsi="ＭＳ ゴシック"/>
        </w:rPr>
        <w:t>LogVillageMGR</w:t>
      </w:r>
      <w:r w:rsidRPr="00E520ED">
        <w:rPr>
          <w:rFonts w:hAnsi="ＭＳ ゴシック"/>
        </w:rPr>
        <w:t>のコンピュータ名&gt;/lv/login/</w:t>
      </w:r>
    </w:p>
    <w:p w:rsidR="002416B0" w:rsidRDefault="002416B0" w:rsidP="00A4546A">
      <w:pPr>
        <w:spacing w:line="220" w:lineRule="atLeast"/>
        <w:rPr>
          <w:rFonts w:hAnsi="ＭＳ ゴシック"/>
          <w:lang w:eastAsia="ja-JP"/>
        </w:rPr>
      </w:pPr>
    </w:p>
    <w:p w:rsidR="002416B0" w:rsidRPr="00E520ED" w:rsidRDefault="002416B0" w:rsidP="00A4546A">
      <w:pPr>
        <w:spacing w:line="220" w:lineRule="atLeast"/>
        <w:ind w:leftChars="220" w:left="425"/>
        <w:rPr>
          <w:rFonts w:hAnsi="ＭＳ ゴシック"/>
          <w:lang w:eastAsia="ja-JP"/>
        </w:rPr>
      </w:pPr>
      <w:r>
        <w:rPr>
          <w:rFonts w:hAnsi="ＭＳ ゴシック" w:hint="eastAsia"/>
          <w:lang w:eastAsia="ja-JP"/>
        </w:rPr>
        <w:t>「ユーザー名」「パスワード」を入力し「ログイン」をクリックします。</w:t>
      </w:r>
    </w:p>
    <w:p w:rsidR="002416B0" w:rsidRDefault="00427D57" w:rsidP="00C82E31">
      <w:pPr>
        <w:spacing w:line="220" w:lineRule="atLeast"/>
        <w:rPr>
          <w:rFonts w:hAnsi="ＭＳ ゴシック"/>
          <w:noProof/>
          <w:lang w:eastAsia="ja-JP" w:bidi="ar-SA"/>
        </w:rPr>
      </w:pPr>
      <w:r>
        <w:rPr>
          <w:rFonts w:hAnsi="ＭＳ ゴシック"/>
          <w:noProof/>
          <w:bdr w:val="single" w:sz="4" w:space="0" w:color="4F81BD"/>
          <w:lang w:eastAsia="ja-JP" w:bidi="ar-SA"/>
        </w:rPr>
        <w:drawing>
          <wp:inline distT="0" distB="0" distL="0" distR="0">
            <wp:extent cx="5391150" cy="1638300"/>
            <wp:effectExtent l="19050" t="19050" r="0" b="0"/>
            <wp:docPr id="15" name="図 19" descr="初期画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descr="初期画面-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1150" cy="1638300"/>
                    </a:xfrm>
                    <a:prstGeom prst="rect">
                      <a:avLst/>
                    </a:prstGeom>
                    <a:noFill/>
                    <a:ln w="6350" cmpd="sng">
                      <a:solidFill>
                        <a:srgbClr val="4F81BD"/>
                      </a:solidFill>
                      <a:miter lim="800000"/>
                      <a:headEnd/>
                      <a:tailEnd/>
                    </a:ln>
                    <a:effectLst/>
                  </pic:spPr>
                </pic:pic>
              </a:graphicData>
            </a:graphic>
          </wp:inline>
        </w:drawing>
      </w:r>
    </w:p>
    <w:p w:rsidR="008C0DDD"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779584" behindDoc="0" locked="0" layoutInCell="1" allowOverlap="1">
                <wp:simplePos x="0" y="0"/>
                <wp:positionH relativeFrom="column">
                  <wp:posOffset>24765</wp:posOffset>
                </wp:positionH>
                <wp:positionV relativeFrom="paragraph">
                  <wp:posOffset>189230</wp:posOffset>
                </wp:positionV>
                <wp:extent cx="5419725" cy="876300"/>
                <wp:effectExtent l="9525" t="6350" r="9525" b="12700"/>
                <wp:wrapNone/>
                <wp:docPr id="809" name="Rectangle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9725" cy="8763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70929" id="Rectangle 523" o:spid="_x0000_s1026" style="position:absolute;left:0;text-align:left;margin-left:1.95pt;margin-top:14.9pt;width:426.75pt;height:69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" filled="f">
                <v:textbox inset="5.85pt,.7pt,5.85pt,.7pt"/>
              </v:rect>
            </w:pict>
          </mc:Fallback>
        </mc:AlternateContent>
      </w:r>
    </w:p>
    <w:p w:rsidR="002416B0" w:rsidRPr="008C0DDD" w:rsidRDefault="002416B0" w:rsidP="00EB746C">
      <w:pPr>
        <w:pStyle w:val="afe"/>
        <w:spacing w:line="220" w:lineRule="atLeast"/>
        <w:ind w:left="360"/>
        <w:rPr>
          <w:rFonts w:hAnsi="ＭＳ ゴシック"/>
          <w:b/>
          <w:lang w:eastAsia="ja-JP"/>
        </w:rPr>
      </w:pPr>
      <w:r w:rsidRPr="008C0DDD">
        <w:rPr>
          <w:rFonts w:hAnsi="ＭＳ ゴシック" w:hint="eastAsia"/>
          <w:b/>
          <w:lang w:eastAsia="ja-JP"/>
        </w:rPr>
        <w:t>インストール直後のログイン</w:t>
      </w:r>
      <w:r w:rsidR="00E26267" w:rsidRPr="008C0DDD">
        <w:rPr>
          <w:rFonts w:hAnsi="ＭＳ ゴシック" w:hint="eastAsia"/>
          <w:b/>
          <w:lang w:eastAsia="ja-JP"/>
        </w:rPr>
        <w:t>ユーザ</w:t>
      </w:r>
      <w:r w:rsidR="008C0DDD">
        <w:rPr>
          <w:rFonts w:hAnsi="ＭＳ ゴシック" w:hint="eastAsia"/>
          <w:b/>
          <w:lang w:eastAsia="ja-JP"/>
        </w:rPr>
        <w:t>ー</w:t>
      </w:r>
      <w:r w:rsidR="00E26267" w:rsidRPr="008C0DDD">
        <w:rPr>
          <w:rFonts w:hAnsi="ＭＳ ゴシック" w:hint="eastAsia"/>
          <w:b/>
          <w:lang w:eastAsia="ja-JP"/>
        </w:rPr>
        <w:t>名、パスワードは</w:t>
      </w:r>
      <w:r w:rsidRPr="008C0DDD">
        <w:rPr>
          <w:rFonts w:hAnsi="ＭＳ ゴシック" w:hint="eastAsia"/>
          <w:b/>
          <w:lang w:eastAsia="ja-JP"/>
        </w:rPr>
        <w:t>以下となります。</w:t>
      </w:r>
    </w:p>
    <w:p w:rsidR="00E26267" w:rsidRPr="001104D8" w:rsidRDefault="00E26267" w:rsidP="00E26267">
      <w:pPr>
        <w:pStyle w:val="afe"/>
        <w:spacing w:line="220" w:lineRule="atLeast"/>
        <w:ind w:left="851"/>
        <w:rPr>
          <w:rFonts w:hAnsi="ＭＳ ゴシック"/>
          <w:b/>
          <w:lang w:eastAsia="ja-JP"/>
        </w:rPr>
      </w:pPr>
      <w:r w:rsidRPr="001104D8">
        <w:rPr>
          <w:rFonts w:hAnsi="ＭＳ ゴシック" w:hint="eastAsia"/>
          <w:b/>
          <w:lang w:eastAsia="ja-JP"/>
        </w:rPr>
        <w:t>・ユーザー名</w:t>
      </w:r>
      <w:r w:rsidRPr="001104D8">
        <w:rPr>
          <w:rFonts w:hAnsi="ＭＳ ゴシック" w:hint="eastAsia"/>
          <w:b/>
          <w:lang w:eastAsia="ja-JP"/>
        </w:rPr>
        <w:tab/>
        <w:t>so-ten</w:t>
      </w:r>
    </w:p>
    <w:p w:rsidR="00E26267" w:rsidRPr="008C0DDD" w:rsidRDefault="00E26267" w:rsidP="008C0DDD">
      <w:pPr>
        <w:pStyle w:val="afe"/>
        <w:spacing w:line="220" w:lineRule="atLeast"/>
        <w:ind w:left="851"/>
        <w:rPr>
          <w:rFonts w:hAnsi="ＭＳ ゴシック"/>
          <w:b/>
          <w:lang w:eastAsia="ja-JP"/>
        </w:rPr>
      </w:pPr>
      <w:r w:rsidRPr="001104D8">
        <w:rPr>
          <w:rFonts w:hAnsi="ＭＳ ゴシック" w:hint="eastAsia"/>
          <w:b/>
          <w:lang w:eastAsia="ja-JP"/>
        </w:rPr>
        <w:t>・パスワード</w:t>
      </w:r>
      <w:r w:rsidRPr="001104D8">
        <w:rPr>
          <w:rFonts w:hAnsi="ＭＳ ゴシック" w:hint="eastAsia"/>
          <w:b/>
          <w:lang w:eastAsia="ja-JP"/>
        </w:rPr>
        <w:tab/>
        <w:t>so-ten</w:t>
      </w:r>
    </w:p>
    <w:p w:rsidR="002416B0" w:rsidRPr="00EB746C" w:rsidRDefault="008C0DDD" w:rsidP="00EB746C">
      <w:pPr>
        <w:pStyle w:val="afe"/>
        <w:spacing w:line="220" w:lineRule="atLeast"/>
        <w:ind w:left="360"/>
        <w:rPr>
          <w:rFonts w:hAnsi="ＭＳ ゴシック"/>
          <w:lang w:eastAsia="ja-JP"/>
        </w:rPr>
      </w:pPr>
      <w:r>
        <w:rPr>
          <w:rFonts w:hAnsi="ＭＳ ゴシック" w:hint="eastAsia"/>
          <w:lang w:eastAsia="ja-JP"/>
        </w:rPr>
        <w:t>※</w:t>
      </w:r>
      <w:r w:rsidR="00E26267">
        <w:rPr>
          <w:rFonts w:hAnsi="ＭＳ ゴシック" w:hint="eastAsia"/>
          <w:lang w:eastAsia="ja-JP"/>
        </w:rPr>
        <w:t>LogVillage</w:t>
      </w:r>
      <w:r w:rsidR="002416B0" w:rsidRPr="00EB746C">
        <w:rPr>
          <w:rFonts w:hAnsi="ＭＳ ゴシック" w:hint="eastAsia"/>
          <w:lang w:eastAsia="ja-JP"/>
        </w:rPr>
        <w:t>ユーザー</w:t>
      </w:r>
      <w:r w:rsidR="00E26267">
        <w:rPr>
          <w:rFonts w:hAnsi="ＭＳ ゴシック" w:hint="eastAsia"/>
          <w:lang w:eastAsia="ja-JP"/>
        </w:rPr>
        <w:t>の</w:t>
      </w:r>
      <w:r w:rsidR="002416B0" w:rsidRPr="00EB746C">
        <w:rPr>
          <w:rFonts w:hAnsi="ＭＳ ゴシック" w:hint="eastAsia"/>
          <w:lang w:eastAsia="ja-JP"/>
        </w:rPr>
        <w:t>設定後は以下のID</w:t>
      </w:r>
      <w:r w:rsidR="00E26267">
        <w:rPr>
          <w:rFonts w:hAnsi="ＭＳ ゴシック" w:hint="eastAsia"/>
          <w:lang w:eastAsia="ja-JP"/>
        </w:rPr>
        <w:t>は無効となります。</w:t>
      </w:r>
    </w:p>
    <w:p w:rsidR="002416B0" w:rsidRDefault="002416B0" w:rsidP="00EB746C">
      <w:pPr>
        <w:spacing w:line="220" w:lineRule="atLeast"/>
        <w:rPr>
          <w:rFonts w:hAnsi="ＭＳ ゴシック"/>
          <w:lang w:eastAsia="ja-JP"/>
        </w:rPr>
      </w:pPr>
    </w:p>
    <w:p w:rsidR="002416B0" w:rsidRPr="001104D8" w:rsidRDefault="002416B0" w:rsidP="00EB746C">
      <w:pPr>
        <w:spacing w:line="220" w:lineRule="atLeast"/>
        <w:rPr>
          <w:rFonts w:hAnsi="ＭＳ ゴシック"/>
          <w:b/>
          <w:color w:val="404040"/>
          <w:lang w:eastAsia="ja-JP"/>
        </w:rPr>
      </w:pPr>
      <w:r w:rsidRPr="001104D8">
        <w:rPr>
          <w:rFonts w:hAnsi="ＭＳ ゴシック" w:hint="eastAsia"/>
          <w:b/>
          <w:color w:val="404040"/>
          <w:lang w:eastAsia="ja-JP"/>
        </w:rPr>
        <w:t>※ご利用ブラウザについて</w:t>
      </w:r>
    </w:p>
    <w:p w:rsidR="002416B0" w:rsidRPr="001104D8" w:rsidRDefault="00B15716" w:rsidP="00EB746C">
      <w:pPr>
        <w:spacing w:line="220" w:lineRule="atLeast"/>
        <w:rPr>
          <w:rFonts w:hAnsi="ＭＳ ゴシック"/>
          <w:b/>
          <w:color w:val="404040"/>
          <w:lang w:eastAsia="ja-JP"/>
        </w:rPr>
      </w:pPr>
      <w:r>
        <w:rPr>
          <w:rFonts w:hAnsi="ＭＳ ゴシック" w:hint="eastAsia"/>
          <w:b/>
          <w:color w:val="404040"/>
          <w:lang w:eastAsia="ja-JP"/>
        </w:rPr>
        <w:t>LogVillageMGR</w:t>
      </w:r>
      <w:r w:rsidR="002416B0" w:rsidRPr="001104D8">
        <w:rPr>
          <w:rFonts w:hAnsi="ＭＳ ゴシック" w:hint="eastAsia"/>
          <w:b/>
          <w:color w:val="404040"/>
          <w:lang w:eastAsia="ja-JP"/>
        </w:rPr>
        <w:t>の対応ブラウザは</w:t>
      </w:r>
      <w:r w:rsidR="00E327DB">
        <w:rPr>
          <w:rFonts w:hAnsi="ＭＳ ゴシック" w:hint="eastAsia"/>
          <w:b/>
          <w:color w:val="404040"/>
          <w:lang w:eastAsia="ja-JP"/>
        </w:rPr>
        <w:t>InternetExplorer9以降</w:t>
      </w:r>
      <w:r w:rsidR="002416B0" w:rsidRPr="001104D8">
        <w:rPr>
          <w:rFonts w:hAnsi="ＭＳ ゴシック" w:hint="eastAsia"/>
          <w:b/>
          <w:color w:val="404040"/>
          <w:lang w:eastAsia="ja-JP"/>
        </w:rPr>
        <w:t>となります。</w:t>
      </w:r>
    </w:p>
    <w:p w:rsidR="002416B0" w:rsidRDefault="00FA6C95">
      <w:pPr>
        <w:widowControl/>
        <w:suppressAutoHyphens w:val="0"/>
        <w:rPr>
          <w:rFonts w:hAnsi="ＭＳ ゴシック"/>
          <w:lang w:eastAsia="ja-JP"/>
        </w:rPr>
      </w:pPr>
      <w:r>
        <w:rPr>
          <w:rFonts w:hAnsi="ＭＳ ゴシック"/>
          <w:lang w:eastAsia="ja-JP"/>
        </w:rPr>
        <w:br w:type="page"/>
      </w:r>
    </w:p>
    <w:p w:rsidR="002416B0" w:rsidRDefault="00FA6C95" w:rsidP="0043364B">
      <w:pPr>
        <w:pStyle w:val="afe"/>
        <w:numPr>
          <w:ilvl w:val="0"/>
          <w:numId w:val="16"/>
        </w:numPr>
        <w:spacing w:line="220" w:lineRule="atLeast"/>
        <w:rPr>
          <w:rFonts w:hAnsi="ＭＳ ゴシック"/>
          <w:lang w:eastAsia="ja-JP"/>
        </w:rPr>
      </w:pPr>
      <w:r>
        <w:rPr>
          <w:rFonts w:hAnsi="ＭＳ ゴシック"/>
          <w:lang w:eastAsia="ja-JP"/>
        </w:rPr>
        <w:lastRenderedPageBreak/>
        <w:t>「ライセンス登録・</w:t>
      </w:r>
      <w:r>
        <w:rPr>
          <w:rFonts w:hAnsi="ＭＳ ゴシック" w:hint="eastAsia"/>
          <w:lang w:eastAsia="ja-JP"/>
        </w:rPr>
        <w:t>更新</w:t>
      </w:r>
      <w:r w:rsidR="002416B0" w:rsidRPr="00E520ED">
        <w:rPr>
          <w:rFonts w:hAnsi="ＭＳ ゴシック"/>
          <w:lang w:eastAsia="ja-JP"/>
        </w:rPr>
        <w:t>」</w:t>
      </w:r>
      <w:r>
        <w:rPr>
          <w:rFonts w:hAnsi="ＭＳ ゴシック" w:hint="eastAsia"/>
          <w:lang w:eastAsia="ja-JP"/>
        </w:rPr>
        <w:t>画面</w:t>
      </w:r>
      <w:r w:rsidR="002416B0">
        <w:rPr>
          <w:rFonts w:hAnsi="ＭＳ ゴシック" w:hint="eastAsia"/>
          <w:lang w:eastAsia="ja-JP"/>
        </w:rPr>
        <w:t>を開きます。</w:t>
      </w:r>
    </w:p>
    <w:p w:rsidR="002416B0" w:rsidRPr="002E5A76" w:rsidRDefault="002416B0" w:rsidP="00A4546A">
      <w:pPr>
        <w:pStyle w:val="afe"/>
        <w:spacing w:line="220" w:lineRule="atLeast"/>
        <w:ind w:left="360"/>
        <w:rPr>
          <w:rFonts w:hAnsi="ＭＳ ゴシック"/>
          <w:lang w:eastAsia="ja-JP"/>
        </w:rPr>
      </w:pPr>
      <w:r w:rsidRPr="00E520ED">
        <w:rPr>
          <w:rFonts w:hAnsi="ＭＳ ゴシック"/>
          <w:lang w:eastAsia="ja-JP"/>
        </w:rPr>
        <w:t>「システム設定」</w:t>
      </w:r>
      <w:r w:rsidR="000578E5">
        <w:rPr>
          <w:rFonts w:hAnsi="ＭＳ ゴシック" w:hint="eastAsia"/>
          <w:lang w:eastAsia="ja-JP"/>
        </w:rPr>
        <w:t>→</w:t>
      </w:r>
      <w:r w:rsidR="000578E5">
        <w:rPr>
          <w:rFonts w:hAnsi="ＭＳ ゴシック"/>
          <w:lang w:eastAsia="ja-JP"/>
        </w:rPr>
        <w:t>「ライセンス登録・</w:t>
      </w:r>
      <w:r w:rsidR="000578E5">
        <w:rPr>
          <w:rFonts w:hAnsi="ＭＳ ゴシック" w:hint="eastAsia"/>
          <w:lang w:eastAsia="ja-JP"/>
        </w:rPr>
        <w:t>更新</w:t>
      </w:r>
      <w:r w:rsidR="000578E5" w:rsidRPr="00E520ED">
        <w:rPr>
          <w:rFonts w:hAnsi="ＭＳ ゴシック"/>
          <w:lang w:eastAsia="ja-JP"/>
        </w:rPr>
        <w:t>」</w:t>
      </w:r>
      <w:r w:rsidRPr="00E520ED">
        <w:rPr>
          <w:rFonts w:hAnsi="ＭＳ ゴシック"/>
          <w:lang w:eastAsia="ja-JP"/>
        </w:rPr>
        <w:t>をクリックします。</w:t>
      </w:r>
    </w:p>
    <w:p w:rsidR="002416B0" w:rsidRPr="000578E5"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07232" behindDoc="0" locked="0" layoutInCell="1" allowOverlap="1">
                <wp:simplePos x="0" y="0"/>
                <wp:positionH relativeFrom="column">
                  <wp:posOffset>3825240</wp:posOffset>
                </wp:positionH>
                <wp:positionV relativeFrom="paragraph">
                  <wp:posOffset>384175</wp:posOffset>
                </wp:positionV>
                <wp:extent cx="800100" cy="190500"/>
                <wp:effectExtent l="9525" t="12065" r="9525" b="6985"/>
                <wp:wrapNone/>
                <wp:docPr id="808"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9050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1B38D" id="Rectangle 588" o:spid="_x0000_s1026" style="position:absolute;left:0;text-align:left;margin-left:301.2pt;margin-top:30.25pt;width:63pt;height:15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" filled="f" strokecolor="red">
                <v:textbox inset="5.85pt,.7pt,5.85pt,.7pt"/>
              </v:rect>
            </w:pict>
          </mc:Fallback>
        </mc:AlternateContent>
      </w:r>
      <w:r>
        <w:rPr>
          <w:rFonts w:hAnsi="ＭＳ ゴシック"/>
          <w:noProof/>
          <w:bdr w:val="single" w:sz="4" w:space="0" w:color="4F81BD"/>
          <w:lang w:eastAsia="ja-JP" w:bidi="ar-SA"/>
        </w:rPr>
        <w:drawing>
          <wp:inline distT="0" distB="0" distL="0" distR="0">
            <wp:extent cx="5400675" cy="1162050"/>
            <wp:effectExtent l="19050" t="19050" r="9525" b="0"/>
            <wp:docPr id="16" name="図 20" descr="初期画面-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 descr="初期画面-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675" cy="1162050"/>
                    </a:xfrm>
                    <a:prstGeom prst="rect">
                      <a:avLst/>
                    </a:prstGeom>
                    <a:noFill/>
                    <a:ln w="6350" cmpd="sng">
                      <a:solidFill>
                        <a:srgbClr val="4F81BD"/>
                      </a:solidFill>
                      <a:miter lim="800000"/>
                      <a:headEnd/>
                      <a:tailEnd/>
                    </a:ln>
                    <a:effectLst/>
                  </pic:spPr>
                </pic:pic>
              </a:graphicData>
            </a:graphic>
          </wp:inline>
        </w:drawing>
      </w:r>
    </w:p>
    <w:p w:rsidR="002416B0" w:rsidRDefault="002416B0">
      <w:pPr>
        <w:widowControl/>
        <w:suppressAutoHyphens w:val="0"/>
        <w:rPr>
          <w:lang w:eastAsia="ja-JP"/>
        </w:rPr>
      </w:pPr>
    </w:p>
    <w:p w:rsidR="002416B0" w:rsidRPr="00A4546A" w:rsidRDefault="002416B0" w:rsidP="0043364B">
      <w:pPr>
        <w:pStyle w:val="afe"/>
        <w:numPr>
          <w:ilvl w:val="0"/>
          <w:numId w:val="16"/>
        </w:numPr>
        <w:spacing w:line="220" w:lineRule="atLeast"/>
        <w:rPr>
          <w:rFonts w:hAnsi="ＭＳ ゴシック"/>
          <w:lang w:eastAsia="ja-JP"/>
        </w:rPr>
      </w:pPr>
      <w:r>
        <w:rPr>
          <w:rFonts w:hint="eastAsia"/>
          <w:lang w:eastAsia="ja-JP"/>
        </w:rPr>
        <w:t>ライセンスを更新します。</w:t>
      </w:r>
    </w:p>
    <w:p w:rsidR="002416B0" w:rsidRPr="002E5A76" w:rsidRDefault="002416B0" w:rsidP="00A4546A">
      <w:pPr>
        <w:pStyle w:val="afe"/>
        <w:spacing w:line="220" w:lineRule="atLeast"/>
        <w:ind w:left="360"/>
        <w:rPr>
          <w:rFonts w:hAnsi="ＭＳ ゴシック"/>
          <w:lang w:eastAsia="ja-JP"/>
        </w:rPr>
      </w:pPr>
      <w:r w:rsidRPr="00E520ED">
        <w:rPr>
          <w:lang w:eastAsia="ja-JP"/>
        </w:rPr>
        <w:t>「ライセンス更新」をクリックします。</w:t>
      </w:r>
    </w:p>
    <w:p w:rsidR="002416B0" w:rsidRDefault="00427D57" w:rsidP="00A4546A">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7920" behindDoc="0" locked="0" layoutInCell="1" allowOverlap="1">
                <wp:simplePos x="0" y="0"/>
                <wp:positionH relativeFrom="column">
                  <wp:posOffset>175260</wp:posOffset>
                </wp:positionH>
                <wp:positionV relativeFrom="paragraph">
                  <wp:posOffset>1478915</wp:posOffset>
                </wp:positionV>
                <wp:extent cx="478155" cy="161925"/>
                <wp:effectExtent l="7620" t="9525" r="9525" b="9525"/>
                <wp:wrapNone/>
                <wp:docPr id="807"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155" cy="16192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D95E06" id="Rectangle 46" o:spid="_x0000_s1026" style="position:absolute;left:0;text-align:left;margin-left:13.8pt;margin-top:116.45pt;width:37.65pt;height:12.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" filled="f" strokecolor="red"/>
            </w:pict>
          </mc:Fallback>
        </mc:AlternateContent>
      </w:r>
      <w:r>
        <w:rPr>
          <w:rFonts w:hAnsi="ＭＳ ゴシック" w:cs="ＭＳ Ｐゴシック"/>
          <w:noProof/>
          <w:szCs w:val="21"/>
          <w:bdr w:val="single" w:sz="4" w:space="0" w:color="4F81BD"/>
          <w:lang w:eastAsia="ja-JP" w:bidi="ar-SA"/>
        </w:rPr>
        <w:drawing>
          <wp:inline distT="0" distB="0" distL="0" distR="0">
            <wp:extent cx="5448300" cy="1790700"/>
            <wp:effectExtent l="19050" t="19050" r="0" b="0"/>
            <wp:docPr id="17" name="図 21" descr="ライセン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descr="ライセンス-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8300" cy="1790700"/>
                    </a:xfrm>
                    <a:prstGeom prst="rect">
                      <a:avLst/>
                    </a:prstGeom>
                    <a:noFill/>
                    <a:ln w="6350" cmpd="sng">
                      <a:solidFill>
                        <a:srgbClr val="4F81BD"/>
                      </a:solidFill>
                      <a:miter lim="800000"/>
                      <a:headEnd/>
                      <a:tailEnd/>
                    </a:ln>
                    <a:effectLst/>
                  </pic:spPr>
                </pic:pic>
              </a:graphicData>
            </a:graphic>
          </wp:inline>
        </w:drawing>
      </w:r>
    </w:p>
    <w:p w:rsidR="007E453F" w:rsidRDefault="007E453F" w:rsidP="00A4546A">
      <w:pPr>
        <w:spacing w:line="220" w:lineRule="atLeast"/>
        <w:rPr>
          <w:rFonts w:hAnsi="ＭＳ ゴシック" w:cs="ＭＳ Ｐゴシック"/>
          <w:szCs w:val="21"/>
          <w:lang w:eastAsia="ja-JP"/>
        </w:rPr>
      </w:pPr>
    </w:p>
    <w:p w:rsidR="00FA6C95" w:rsidRDefault="00FA6C95" w:rsidP="00FA6C95">
      <w:pPr>
        <w:pStyle w:val="afe"/>
        <w:spacing w:line="220" w:lineRule="atLeast"/>
        <w:ind w:left="360"/>
        <w:rPr>
          <w:lang w:eastAsia="ja-JP"/>
        </w:rPr>
      </w:pPr>
      <w:r>
        <w:rPr>
          <w:rFonts w:hint="eastAsia"/>
          <w:lang w:eastAsia="ja-JP"/>
        </w:rPr>
        <w:t>「LogVillage2.0 ライセンスコード通知書」に記載されている</w:t>
      </w:r>
      <w:r w:rsidR="002416B0">
        <w:rPr>
          <w:lang w:eastAsia="ja-JP"/>
        </w:rPr>
        <w:t>ライセンスコードを入力し</w:t>
      </w:r>
      <w:r w:rsidR="002416B0" w:rsidRPr="00E520ED">
        <w:rPr>
          <w:lang w:eastAsia="ja-JP"/>
        </w:rPr>
        <w:t>、</w:t>
      </w:r>
    </w:p>
    <w:p w:rsidR="00FA6C95" w:rsidRPr="00FA6C95" w:rsidRDefault="002416B0" w:rsidP="00FA6C95">
      <w:pPr>
        <w:pStyle w:val="afe"/>
        <w:spacing w:line="220" w:lineRule="atLeast"/>
        <w:ind w:left="360"/>
        <w:rPr>
          <w:lang w:eastAsia="ja-JP"/>
        </w:rPr>
      </w:pPr>
      <w:r w:rsidRPr="00E520ED">
        <w:rPr>
          <w:lang w:eastAsia="ja-JP"/>
        </w:rPr>
        <w:t>「登録する」をクリックします。</w:t>
      </w:r>
    </w:p>
    <w:p w:rsidR="002416B0" w:rsidRPr="00E520ED" w:rsidRDefault="00427D57" w:rsidP="002E5A76">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8944" behindDoc="0" locked="0" layoutInCell="1" allowOverlap="1">
                <wp:simplePos x="0" y="0"/>
                <wp:positionH relativeFrom="column">
                  <wp:posOffset>175260</wp:posOffset>
                </wp:positionH>
                <wp:positionV relativeFrom="paragraph">
                  <wp:posOffset>1049020</wp:posOffset>
                </wp:positionV>
                <wp:extent cx="2640330" cy="197485"/>
                <wp:effectExtent l="7620" t="12065" r="9525" b="9525"/>
                <wp:wrapNone/>
                <wp:docPr id="806"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0330" cy="19748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475460" id="Rectangle 47" o:spid="_x0000_s1026" style="position:absolute;left:0;text-align:left;margin-left:13.8pt;margin-top:82.6pt;width:207.9pt;height:15.5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" filled="f" strokecolor="red"/>
            </w:pict>
          </mc:Fallback>
        </mc:AlternateContent>
      </w:r>
      <w:r>
        <w:rPr>
          <w:rFonts w:hAnsi="ＭＳ ゴシック" w:cs="ＭＳ Ｐゴシック"/>
          <w:noProof/>
          <w:szCs w:val="21"/>
          <w:bdr w:val="single" w:sz="4" w:space="0" w:color="4F81BD"/>
          <w:lang w:eastAsia="ja-JP" w:bidi="ar-SA"/>
        </w:rPr>
        <w:drawing>
          <wp:inline distT="0" distB="0" distL="0" distR="0">
            <wp:extent cx="5438775" cy="1428750"/>
            <wp:effectExtent l="19050" t="19050" r="9525" b="0"/>
            <wp:docPr id="18" name="図 22" descr="ライセン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 descr="ライセンス-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8775" cy="1428750"/>
                    </a:xfrm>
                    <a:prstGeom prst="rect">
                      <a:avLst/>
                    </a:prstGeom>
                    <a:noFill/>
                    <a:ln w="6350" cmpd="sng">
                      <a:solidFill>
                        <a:srgbClr val="4F81BD"/>
                      </a:solidFill>
                      <a:miter lim="800000"/>
                      <a:headEnd/>
                      <a:tailEnd/>
                    </a:ln>
                    <a:effectLst/>
                  </pic:spPr>
                </pic:pic>
              </a:graphicData>
            </a:graphic>
          </wp:inline>
        </w:drawing>
      </w:r>
    </w:p>
    <w:p w:rsidR="002416B0" w:rsidRPr="00E520ED" w:rsidRDefault="0021477C" w:rsidP="00C82E31">
      <w:pPr>
        <w:spacing w:line="220" w:lineRule="atLeast"/>
        <w:rPr>
          <w:rFonts w:hAnsi="ＭＳ ゴシック" w:cs="ＭＳ Ｐゴシック"/>
          <w:szCs w:val="21"/>
        </w:rPr>
      </w:pPr>
      <w:r>
        <w:rPr>
          <w:rFonts w:hAnsi="ＭＳ ゴシック" w:cs="ＭＳ Ｐゴシック"/>
          <w:szCs w:val="21"/>
        </w:rPr>
        <w:br w:type="page"/>
      </w:r>
    </w:p>
    <w:p w:rsidR="002416B0" w:rsidRDefault="002416B0" w:rsidP="0043364B">
      <w:pPr>
        <w:pStyle w:val="afe"/>
        <w:numPr>
          <w:ilvl w:val="0"/>
          <w:numId w:val="16"/>
        </w:numPr>
        <w:spacing w:line="220" w:lineRule="atLeast"/>
        <w:rPr>
          <w:rFonts w:hAnsi="ＭＳ ゴシック"/>
          <w:lang w:eastAsia="ja-JP"/>
        </w:rPr>
      </w:pPr>
      <w:r>
        <w:rPr>
          <w:rFonts w:hAnsi="ＭＳ ゴシック" w:hint="eastAsia"/>
          <w:lang w:eastAsia="ja-JP"/>
        </w:rPr>
        <w:lastRenderedPageBreak/>
        <w:t>登録完了を確認します。</w:t>
      </w:r>
    </w:p>
    <w:p w:rsidR="002416B0" w:rsidRPr="002E5A76" w:rsidRDefault="00D065C1" w:rsidP="00A4546A">
      <w:pPr>
        <w:pStyle w:val="afe"/>
        <w:spacing w:line="220" w:lineRule="atLeast"/>
        <w:ind w:left="360"/>
        <w:rPr>
          <w:rFonts w:hAnsi="ＭＳ ゴシック"/>
          <w:lang w:eastAsia="ja-JP"/>
        </w:rPr>
      </w:pPr>
      <w:r>
        <w:rPr>
          <w:rFonts w:hAnsi="ＭＳ ゴシック" w:hint="eastAsia"/>
          <w:lang w:eastAsia="ja-JP"/>
        </w:rPr>
        <w:t>ご購入いただいた</w:t>
      </w:r>
      <w:r w:rsidR="002416B0" w:rsidRPr="00E520ED">
        <w:rPr>
          <w:rFonts w:hAnsi="ＭＳ ゴシック"/>
          <w:lang w:eastAsia="ja-JP"/>
        </w:rPr>
        <w:t>ライセンス情報が</w:t>
      </w:r>
      <w:r>
        <w:rPr>
          <w:rFonts w:hAnsi="ＭＳ ゴシック" w:hint="eastAsia"/>
          <w:lang w:eastAsia="ja-JP"/>
        </w:rPr>
        <w:t>正しく表示されていることをご確認下さい</w:t>
      </w:r>
      <w:r w:rsidR="002416B0">
        <w:rPr>
          <w:rFonts w:hAnsi="ＭＳ ゴシック" w:hint="eastAsia"/>
          <w:lang w:eastAsia="ja-JP"/>
        </w:rPr>
        <w:t>。</w:t>
      </w:r>
    </w:p>
    <w:p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bdr w:val="single" w:sz="4" w:space="0" w:color="4F81BD"/>
          <w:lang w:eastAsia="ja-JP" w:bidi="ar-SA"/>
        </w:rPr>
        <w:drawing>
          <wp:inline distT="0" distB="0" distL="0" distR="0">
            <wp:extent cx="5429250" cy="2143125"/>
            <wp:effectExtent l="19050" t="19050" r="0" b="9525"/>
            <wp:docPr id="19" name="図 23" descr="ライセンス-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3" descr="ライセンス-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29250" cy="2143125"/>
                    </a:xfrm>
                    <a:prstGeom prst="rect">
                      <a:avLst/>
                    </a:prstGeom>
                    <a:noFill/>
                    <a:ln w="6350" cmpd="sng">
                      <a:solidFill>
                        <a:srgbClr val="4F81BD"/>
                      </a:solidFill>
                      <a:miter lim="800000"/>
                      <a:headEnd/>
                      <a:tailEnd/>
                    </a:ln>
                    <a:effectLst/>
                  </pic:spPr>
                </pic:pic>
              </a:graphicData>
            </a:graphic>
          </wp:inline>
        </w:drawing>
      </w:r>
    </w:p>
    <w:p w:rsidR="002416B0" w:rsidRPr="00E520ED" w:rsidRDefault="002416B0" w:rsidP="00C82E31">
      <w:pPr>
        <w:widowControl/>
        <w:spacing w:line="220" w:lineRule="atLeast"/>
        <w:rPr>
          <w:rFonts w:hAnsi="ＭＳ ゴシック" w:cs="ＭＳ Ｐゴシック"/>
          <w:szCs w:val="21"/>
          <w:lang w:eastAsia="ja-JP"/>
        </w:rPr>
      </w:pPr>
    </w:p>
    <w:p w:rsidR="002416B0" w:rsidRPr="00E520ED" w:rsidRDefault="002416B0" w:rsidP="00C82E31">
      <w:pPr>
        <w:spacing w:line="220" w:lineRule="atLeast"/>
        <w:rPr>
          <w:rFonts w:hAnsi="ＭＳ ゴシック" w:cs="ＭＳ Ｐゴシック"/>
          <w:szCs w:val="21"/>
          <w:lang w:eastAsia="ja-JP"/>
        </w:rPr>
      </w:pPr>
      <w:r>
        <w:rPr>
          <w:rFonts w:hAnsi="ＭＳ ゴシック" w:cs="ＭＳ Ｐゴシック" w:hint="eastAsia"/>
          <w:szCs w:val="21"/>
          <w:lang w:eastAsia="ja-JP"/>
        </w:rPr>
        <w:t>【ご注意ください】</w:t>
      </w:r>
    </w:p>
    <w:p w:rsidR="002416B0" w:rsidRPr="00E520ED" w:rsidRDefault="002416B0" w:rsidP="00C82E31">
      <w:pPr>
        <w:spacing w:line="220" w:lineRule="atLeast"/>
        <w:rPr>
          <w:rFonts w:hAnsi="ＭＳ ゴシック"/>
          <w:lang w:eastAsia="ja-JP"/>
        </w:rPr>
      </w:pPr>
      <w:r>
        <w:rPr>
          <w:rFonts w:hAnsi="ＭＳ ゴシック" w:hint="eastAsia"/>
          <w:lang w:eastAsia="ja-JP"/>
        </w:rPr>
        <w:t>Internet Explorer</w:t>
      </w:r>
      <w:r w:rsidRPr="00E520ED">
        <w:rPr>
          <w:rFonts w:hAnsi="ＭＳ ゴシック"/>
          <w:lang w:eastAsia="ja-JP"/>
        </w:rPr>
        <w:t>にて上記操作時に以下の画面が表示される時は、</w:t>
      </w:r>
    </w:p>
    <w:p w:rsidR="002416B0" w:rsidRPr="00E520ED" w:rsidRDefault="00B15716" w:rsidP="00C82E31">
      <w:pPr>
        <w:spacing w:line="220" w:lineRule="atLeast"/>
        <w:rPr>
          <w:rFonts w:hAnsi="ＭＳ ゴシック"/>
          <w:lang w:eastAsia="ja-JP"/>
        </w:rPr>
      </w:pPr>
      <w:r>
        <w:rPr>
          <w:rFonts w:hAnsi="ＭＳ ゴシック"/>
          <w:lang w:eastAsia="ja-JP"/>
        </w:rPr>
        <w:t>LogVillageMGR</w:t>
      </w:r>
      <w:r w:rsidR="002416B0" w:rsidRPr="00E520ED">
        <w:rPr>
          <w:rFonts w:hAnsi="ＭＳ ゴシック"/>
          <w:lang w:eastAsia="ja-JP"/>
        </w:rPr>
        <w:t>の画面を信頼済みサイトに登録する必要があります。</w:t>
      </w:r>
    </w:p>
    <w:p w:rsidR="002416B0" w:rsidRPr="00F77CE7" w:rsidRDefault="002416B0" w:rsidP="0043364B">
      <w:pPr>
        <w:pStyle w:val="afe"/>
        <w:numPr>
          <w:ilvl w:val="0"/>
          <w:numId w:val="17"/>
        </w:numPr>
        <w:spacing w:line="220" w:lineRule="atLeast"/>
        <w:rPr>
          <w:rFonts w:hAnsi="ＭＳ ゴシック"/>
          <w:lang w:eastAsia="ja-JP"/>
        </w:rPr>
      </w:pPr>
      <w:r w:rsidRPr="00F77CE7">
        <w:rPr>
          <w:rFonts w:hAnsi="ＭＳ ゴシック"/>
          <w:lang w:eastAsia="ja-JP"/>
        </w:rPr>
        <w:t>「追加」をクリックします。</w:t>
      </w:r>
    </w:p>
    <w:p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9968" behindDoc="0" locked="0" layoutInCell="1" allowOverlap="1">
                <wp:simplePos x="0" y="0"/>
                <wp:positionH relativeFrom="column">
                  <wp:posOffset>1872615</wp:posOffset>
                </wp:positionH>
                <wp:positionV relativeFrom="paragraph">
                  <wp:posOffset>959485</wp:posOffset>
                </wp:positionV>
                <wp:extent cx="580390" cy="209550"/>
                <wp:effectExtent l="19050" t="14605" r="19685" b="23495"/>
                <wp:wrapNone/>
                <wp:docPr id="805"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43CBA8" id="Rectangle 49" o:spid="_x0000_s1026" style="position:absolute;left:0;text-align:left;margin-left:147.45pt;margin-top:75.55pt;width:45.7pt;height:16.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extent cx="2447925" cy="1724025"/>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47925" cy="1724025"/>
                    </a:xfrm>
                    <a:prstGeom prst="rect">
                      <a:avLst/>
                    </a:prstGeom>
                    <a:solidFill>
                      <a:srgbClr val="FFFFFF"/>
                    </a:solidFill>
                    <a:ln>
                      <a:noFill/>
                    </a:ln>
                  </pic:spPr>
                </pic:pic>
              </a:graphicData>
            </a:graphic>
          </wp:inline>
        </w:drawing>
      </w:r>
    </w:p>
    <w:p w:rsidR="002416B0" w:rsidRPr="00F77CE7" w:rsidRDefault="002416B0" w:rsidP="0043364B">
      <w:pPr>
        <w:pStyle w:val="afe"/>
        <w:numPr>
          <w:ilvl w:val="0"/>
          <w:numId w:val="17"/>
        </w:numPr>
        <w:spacing w:line="220" w:lineRule="atLeast"/>
        <w:rPr>
          <w:rFonts w:hAnsi="ＭＳ ゴシック"/>
          <w:lang w:eastAsia="ja-JP"/>
        </w:rPr>
      </w:pPr>
      <w:r w:rsidRPr="00E520ED">
        <w:rPr>
          <w:rFonts w:hAnsi="ＭＳ ゴシック"/>
          <w:lang w:eastAsia="ja-JP"/>
        </w:rPr>
        <w:t>「追加」をクリックし、「閉じる」をクリックします。</w:t>
      </w:r>
    </w:p>
    <w:p w:rsidR="002416B0" w:rsidRPr="0021477C" w:rsidRDefault="00427D57" w:rsidP="0021477C">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935" distR="114935" simplePos="0" relativeHeight="251543040" behindDoc="0" locked="0" layoutInCell="1" allowOverlap="1">
                <wp:simplePos x="0" y="0"/>
                <wp:positionH relativeFrom="column">
                  <wp:posOffset>2748915</wp:posOffset>
                </wp:positionH>
                <wp:positionV relativeFrom="paragraph">
                  <wp:posOffset>179705</wp:posOffset>
                </wp:positionV>
                <wp:extent cx="2766695" cy="717550"/>
                <wp:effectExtent l="0" t="3175" r="5080" b="3175"/>
                <wp:wrapNone/>
                <wp:docPr id="804"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6695" cy="717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7230C2" w:rsidRDefault="003A66B8" w:rsidP="00F27C0B">
                            <w:pPr>
                              <w:pStyle w:val="afffff4"/>
                              <w:rPr>
                                <w:rFonts w:ascii="ＭＳ ゴシック" w:eastAsia="ＭＳ ゴシック" w:hAnsi="ＭＳ ゴシック"/>
                              </w:rPr>
                            </w:pPr>
                            <w:r w:rsidRPr="007230C2">
                              <w:rPr>
                                <w:rFonts w:ascii="ＭＳ ゴシック" w:eastAsia="ＭＳ ゴシック" w:hAnsi="ＭＳ ゴシック"/>
                              </w:rPr>
                              <w:t xml:space="preserve">http://［ </w:t>
                            </w:r>
                            <w:r>
                              <w:rPr>
                                <w:rFonts w:ascii="ＭＳ ゴシック" w:eastAsia="ＭＳ ゴシック" w:hAnsi="ＭＳ ゴシック"/>
                              </w:rPr>
                              <w:t>LogVillageMGR</w:t>
                            </w:r>
                            <w:r w:rsidRPr="007230C2">
                              <w:rPr>
                                <w:rFonts w:ascii="ＭＳ ゴシック" w:eastAsia="ＭＳ ゴシック" w:hAnsi="ＭＳ ゴシック"/>
                              </w:rPr>
                              <w:t>のコンピュータ名］</w:t>
                            </w:r>
                          </w:p>
                          <w:p w:rsidR="003A66B8" w:rsidRPr="007230C2" w:rsidRDefault="003A66B8" w:rsidP="00F27C0B">
                            <w:pPr>
                              <w:pStyle w:val="afffff4"/>
                              <w:rPr>
                                <w:rFonts w:ascii="ＭＳ ゴシック" w:eastAsia="ＭＳ ゴシック" w:hAnsi="ＭＳ ゴシック"/>
                              </w:rPr>
                            </w:pPr>
                            <w:r w:rsidRPr="007230C2">
                              <w:rPr>
                                <w:rFonts w:ascii="ＭＳ ゴシック" w:eastAsia="ＭＳ ゴシック" w:hAnsi="ＭＳ ゴシック"/>
                              </w:rPr>
                              <w:t>が表示されていることを</w:t>
                            </w:r>
                            <w:r>
                              <w:rPr>
                                <w:rFonts w:ascii="ＭＳ ゴシック" w:eastAsia="ＭＳ ゴシック" w:hAnsi="ＭＳ ゴシック" w:hint="eastAsia"/>
                              </w:rPr>
                              <w:t>確認してから追加してください。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81" type="#_x0000_t202" style="position:absolute;margin-left:216.45pt;margin-top:14.15pt;width:217.85pt;height:56.5pt;z-index:2515430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" stroked="f">
                <v:fill opacity="0"/>
                <v:textbox inset="0,0,0,0">
                  <w:txbxContent>
                    <w:p w:rsidR="003A66B8" w:rsidRPr="007230C2" w:rsidRDefault="003A66B8" w:rsidP="00F27C0B">
                      <w:pPr>
                        <w:pStyle w:val="afffff4"/>
                        <w:rPr>
                          <w:rFonts w:ascii="ＭＳ ゴシック" w:eastAsia="ＭＳ ゴシック" w:hAnsi="ＭＳ ゴシック"/>
                        </w:rPr>
                      </w:pPr>
                      <w:r w:rsidRPr="007230C2">
                        <w:rPr>
                          <w:rFonts w:ascii="ＭＳ ゴシック" w:eastAsia="ＭＳ ゴシック" w:hAnsi="ＭＳ ゴシック"/>
                        </w:rPr>
                        <w:t xml:space="preserve">http://［ </w:t>
                      </w:r>
                      <w:r>
                        <w:rPr>
                          <w:rFonts w:ascii="ＭＳ ゴシック" w:eastAsia="ＭＳ ゴシック" w:hAnsi="ＭＳ ゴシック"/>
                        </w:rPr>
                        <w:t>LogVillageMGR</w:t>
                      </w:r>
                      <w:r w:rsidRPr="007230C2">
                        <w:rPr>
                          <w:rFonts w:ascii="ＭＳ ゴシック" w:eastAsia="ＭＳ ゴシック" w:hAnsi="ＭＳ ゴシック"/>
                        </w:rPr>
                        <w:t>のコンピュータ名］</w:t>
                      </w:r>
                    </w:p>
                    <w:p w:rsidR="003A66B8" w:rsidRPr="007230C2" w:rsidRDefault="003A66B8" w:rsidP="00F27C0B">
                      <w:pPr>
                        <w:pStyle w:val="afffff4"/>
                        <w:rPr>
                          <w:rFonts w:ascii="ＭＳ ゴシック" w:eastAsia="ＭＳ ゴシック" w:hAnsi="ＭＳ ゴシック"/>
                        </w:rPr>
                      </w:pPr>
                      <w:r w:rsidRPr="007230C2">
                        <w:rPr>
                          <w:rFonts w:ascii="ＭＳ ゴシック" w:eastAsia="ＭＳ ゴシック" w:hAnsi="ＭＳ ゴシック"/>
                        </w:rPr>
                        <w:t>が表示されていることを</w:t>
                      </w:r>
                      <w:r>
                        <w:rPr>
                          <w:rFonts w:ascii="ＭＳ ゴシック" w:eastAsia="ＭＳ ゴシック" w:hAnsi="ＭＳ ゴシック" w:hint="eastAsia"/>
                        </w:rPr>
                        <w:t>確認してから追加してください。</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45088" behindDoc="0" locked="0" layoutInCell="1" allowOverlap="1">
                <wp:simplePos x="0" y="0"/>
                <wp:positionH relativeFrom="column">
                  <wp:posOffset>1777365</wp:posOffset>
                </wp:positionH>
                <wp:positionV relativeFrom="paragraph">
                  <wp:posOffset>1511300</wp:posOffset>
                </wp:positionV>
                <wp:extent cx="580390" cy="209550"/>
                <wp:effectExtent l="19050" t="20320" r="19685" b="17780"/>
                <wp:wrapNone/>
                <wp:docPr id="803"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D02CB4" id="Rectangle 54" o:spid="_x0000_s1026" style="position:absolute;left:0;text-align:left;margin-left:139.95pt;margin-top:119pt;width:45.7pt;height:16.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0992" behindDoc="0" locked="0" layoutInCell="1" allowOverlap="1">
                <wp:simplePos x="0" y="0"/>
                <wp:positionH relativeFrom="column">
                  <wp:posOffset>1777365</wp:posOffset>
                </wp:positionH>
                <wp:positionV relativeFrom="paragraph">
                  <wp:posOffset>615950</wp:posOffset>
                </wp:positionV>
                <wp:extent cx="580390" cy="209550"/>
                <wp:effectExtent l="19050" t="20320" r="19685" b="17780"/>
                <wp:wrapNone/>
                <wp:docPr id="80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55C2473" id="Rectangle 50" o:spid="_x0000_s1026" style="position:absolute;left:0;text-align:left;margin-left:139.95pt;margin-top:48.5pt;width:45.7pt;height:16.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2016" behindDoc="0" locked="0" layoutInCell="1" allowOverlap="1">
                <wp:simplePos x="0" y="0"/>
                <wp:positionH relativeFrom="column">
                  <wp:posOffset>63500</wp:posOffset>
                </wp:positionH>
                <wp:positionV relativeFrom="paragraph">
                  <wp:posOffset>644525</wp:posOffset>
                </wp:positionV>
                <wp:extent cx="1332865" cy="161925"/>
                <wp:effectExtent l="19685" t="20320" r="19050" b="17780"/>
                <wp:wrapNone/>
                <wp:docPr id="80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16192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B3CD54C" id="Rectangle 51" o:spid="_x0000_s1026" style="position:absolute;left:0;text-align:left;margin-left:5pt;margin-top:50.75pt;width:104.95pt;height:12.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4064" behindDoc="0" locked="0" layoutInCell="1" allowOverlap="1">
                <wp:simplePos x="0" y="0"/>
                <wp:positionH relativeFrom="column">
                  <wp:posOffset>1396365</wp:posOffset>
                </wp:positionH>
                <wp:positionV relativeFrom="paragraph">
                  <wp:posOffset>478155</wp:posOffset>
                </wp:positionV>
                <wp:extent cx="1266825" cy="164465"/>
                <wp:effectExtent l="28575" t="15875" r="19050" b="67310"/>
                <wp:wrapNone/>
                <wp:docPr id="800"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66825" cy="164465"/>
                        </a:xfrm>
                        <a:prstGeom prst="straightConnector1">
                          <a:avLst/>
                        </a:prstGeom>
                        <a:noFill/>
                        <a:ln w="19080">
                          <a:solidFill>
                            <a:srgbClr val="FF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1343AE" id="AutoShape 53" o:spid="_x0000_s1026" type="#_x0000_t32" style="position:absolute;left:0;text-align:left;margin-left:109.95pt;margin-top:37.65pt;width:99.75pt;height:12.95pt;flip:x;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" strokecolor="red" strokeweight=".53mm">
                <v:stroke endarrow="block" joinstyle="miter"/>
              </v:shape>
            </w:pict>
          </mc:Fallback>
        </mc:AlternateContent>
      </w:r>
      <w:r>
        <w:rPr>
          <w:rFonts w:hAnsi="ＭＳ ゴシック" w:cs="ＭＳ Ｐゴシック"/>
          <w:noProof/>
          <w:szCs w:val="21"/>
          <w:lang w:eastAsia="ja-JP" w:bidi="ar-SA"/>
        </w:rPr>
        <w:drawing>
          <wp:inline distT="0" distB="0" distL="0" distR="0">
            <wp:extent cx="2390775" cy="1666875"/>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0775" cy="1666875"/>
                    </a:xfrm>
                    <a:prstGeom prst="rect">
                      <a:avLst/>
                    </a:prstGeom>
                    <a:solidFill>
                      <a:srgbClr val="FFFFFF"/>
                    </a:solidFill>
                    <a:ln>
                      <a:noFill/>
                    </a:ln>
                  </pic:spPr>
                </pic:pic>
              </a:graphicData>
            </a:graphic>
          </wp:inline>
        </w:drawing>
      </w:r>
    </w:p>
    <w:p w:rsidR="002416B0" w:rsidRDefault="002416B0">
      <w:pPr>
        <w:widowControl/>
        <w:suppressAutoHyphens w:val="0"/>
        <w:rPr>
          <w:rFonts w:hAnsi="ＭＳ ゴシック"/>
          <w:lang w:eastAsia="ja-JP"/>
        </w:rPr>
      </w:pPr>
    </w:p>
    <w:p w:rsidR="00857BD1" w:rsidRDefault="00857BD1">
      <w:pPr>
        <w:widowControl/>
        <w:suppressAutoHyphens w:val="0"/>
        <w:rPr>
          <w:rFonts w:hAnsi="ＭＳ ゴシック"/>
          <w:lang w:eastAsia="ja-JP"/>
        </w:rPr>
      </w:pPr>
    </w:p>
    <w:p w:rsidR="00D50AAD" w:rsidRDefault="002416B0" w:rsidP="00857BD1">
      <w:pPr>
        <w:pStyle w:val="1"/>
        <w:spacing w:before="0" w:after="0" w:line="220" w:lineRule="atLeast"/>
        <w:rPr>
          <w:lang w:eastAsia="ja-JP"/>
        </w:rPr>
      </w:pPr>
      <w:bookmarkStart w:id="37" w:name="_Toc286336154"/>
      <w:bookmarkStart w:id="38" w:name="_Toc2411179"/>
      <w:r w:rsidRPr="00E520ED">
        <w:rPr>
          <w:lang w:eastAsia="ja-JP"/>
        </w:rPr>
        <w:lastRenderedPageBreak/>
        <w:t>5.LogVillagePSのインストール</w:t>
      </w:r>
      <w:bookmarkEnd w:id="37"/>
      <w:bookmarkEnd w:id="38"/>
    </w:p>
    <w:p w:rsidR="00857BD1" w:rsidRPr="00857BD1" w:rsidRDefault="00857BD1" w:rsidP="00857BD1">
      <w:pPr>
        <w:rPr>
          <w:lang w:eastAsia="ja-JP"/>
        </w:rPr>
      </w:pPr>
    </w:p>
    <w:p w:rsidR="003D368B" w:rsidRPr="00E520ED" w:rsidRDefault="003D368B" w:rsidP="003D368B">
      <w:pPr>
        <w:pStyle w:val="21"/>
        <w:spacing w:before="0" w:after="0" w:line="220" w:lineRule="atLeast"/>
        <w:rPr>
          <w:lang w:eastAsia="ja-JP"/>
        </w:rPr>
      </w:pPr>
      <w:bookmarkStart w:id="39" w:name="_Toc2411180"/>
      <w:r>
        <w:rPr>
          <w:lang w:eastAsia="ja-JP"/>
        </w:rPr>
        <w:t>5-</w:t>
      </w:r>
      <w:r>
        <w:rPr>
          <w:rFonts w:hint="eastAsia"/>
          <w:lang w:eastAsia="ja-JP"/>
        </w:rPr>
        <w:t>1</w:t>
      </w:r>
      <w:r w:rsidRPr="00E520ED">
        <w:rPr>
          <w:lang w:eastAsia="ja-JP"/>
        </w:rPr>
        <w:t>.インストール</w:t>
      </w:r>
      <w:r w:rsidR="00D977BA">
        <w:rPr>
          <w:rFonts w:hint="eastAsia"/>
          <w:lang w:eastAsia="ja-JP"/>
        </w:rPr>
        <w:t>および</w:t>
      </w:r>
      <w:r>
        <w:rPr>
          <w:rFonts w:hint="eastAsia"/>
          <w:lang w:eastAsia="ja-JP"/>
        </w:rPr>
        <w:t>運用環境について</w:t>
      </w:r>
      <w:bookmarkEnd w:id="39"/>
    </w:p>
    <w:p w:rsidR="003D368B" w:rsidRDefault="003D368B" w:rsidP="00D50AAD">
      <w:pPr>
        <w:rPr>
          <w:lang w:eastAsia="ja-JP"/>
        </w:rPr>
      </w:pPr>
    </w:p>
    <w:p w:rsidR="00D977BA" w:rsidRPr="00D977BA" w:rsidRDefault="00D977BA" w:rsidP="00D977BA">
      <w:pPr>
        <w:spacing w:line="220" w:lineRule="atLeast"/>
        <w:rPr>
          <w:rFonts w:hAnsi="ＭＳ ゴシック"/>
          <w:b/>
          <w:szCs w:val="21"/>
          <w:lang w:eastAsia="ja-JP"/>
        </w:rPr>
      </w:pPr>
      <w:r w:rsidRPr="00D977BA">
        <w:rPr>
          <w:rFonts w:hAnsi="ＭＳ ゴシック" w:hint="eastAsia"/>
          <w:b/>
          <w:szCs w:val="21"/>
          <w:lang w:eastAsia="ja-JP"/>
        </w:rPr>
        <w:t>5-1-1.</w:t>
      </w:r>
      <w:r w:rsidRPr="00D977BA">
        <w:rPr>
          <w:rFonts w:hAnsi="ＭＳ ゴシック" w:hint="eastAsia"/>
          <w:b/>
          <w:lang w:eastAsia="ja-JP"/>
        </w:rPr>
        <w:t>LogVillage</w:t>
      </w:r>
      <w:r w:rsidRPr="00D977BA">
        <w:rPr>
          <w:rFonts w:hAnsi="ＭＳ ゴシック" w:hint="eastAsia"/>
          <w:b/>
          <w:szCs w:val="21"/>
          <w:lang w:eastAsia="ja-JP"/>
        </w:rPr>
        <w:t>PSインストール時の環境</w:t>
      </w:r>
    </w:p>
    <w:p w:rsidR="00D977BA" w:rsidRPr="00E54248" w:rsidRDefault="00D977BA" w:rsidP="00D977BA">
      <w:pPr>
        <w:spacing w:line="220" w:lineRule="atLeast"/>
        <w:ind w:firstLineChars="100" w:firstLine="193"/>
        <w:rPr>
          <w:rFonts w:hAnsi="ＭＳ ゴシック"/>
          <w:color w:val="FF0000"/>
          <w:szCs w:val="21"/>
          <w:u w:val="single"/>
          <w:lang w:eastAsia="ja-JP"/>
        </w:rPr>
      </w:pPr>
      <w:r w:rsidRPr="00E54248">
        <w:rPr>
          <w:rFonts w:hAnsi="ＭＳ ゴシック" w:hint="eastAsia"/>
          <w:color w:val="FF0000"/>
          <w:u w:val="single"/>
          <w:lang w:eastAsia="ja-JP"/>
        </w:rPr>
        <w:t>LogVillage</w:t>
      </w:r>
      <w:r w:rsidRPr="00E520ED">
        <w:rPr>
          <w:rFonts w:hAnsi="ＭＳ ゴシック" w:hint="eastAsia"/>
          <w:color w:val="FF0000"/>
          <w:szCs w:val="21"/>
          <w:u w:val="single"/>
          <w:lang w:eastAsia="ja-JP"/>
        </w:rPr>
        <w:t>PSのインストールは「WorkGroup」環境で行ってください。</w:t>
      </w:r>
    </w:p>
    <w:p w:rsidR="00D977BA" w:rsidRPr="00E54248" w:rsidRDefault="00D977BA" w:rsidP="00D977BA">
      <w:pPr>
        <w:spacing w:line="220" w:lineRule="atLeast"/>
        <w:ind w:leftChars="100" w:left="193"/>
        <w:rPr>
          <w:rFonts w:hAnsi="ＭＳ ゴシック"/>
          <w:sz w:val="20"/>
          <w:szCs w:val="20"/>
          <w:lang w:eastAsia="ja-JP"/>
        </w:rPr>
      </w:pPr>
      <w:r w:rsidRPr="00E54248">
        <w:rPr>
          <w:rFonts w:hAnsi="ＭＳ ゴシック" w:hint="eastAsia"/>
          <w:sz w:val="20"/>
          <w:szCs w:val="20"/>
          <w:lang w:eastAsia="ja-JP"/>
        </w:rPr>
        <w:t>「ActiveDirectory」に参加している状態でLogVillagePS</w:t>
      </w:r>
      <w:r>
        <w:rPr>
          <w:rFonts w:hAnsi="ＭＳ ゴシック" w:hint="eastAsia"/>
          <w:sz w:val="20"/>
          <w:szCs w:val="20"/>
          <w:lang w:eastAsia="ja-JP"/>
        </w:rPr>
        <w:t>のインストールを行うと、</w:t>
      </w:r>
      <w:r w:rsidRPr="00E54248">
        <w:rPr>
          <w:rFonts w:hAnsi="ＭＳ ゴシック" w:hint="eastAsia"/>
          <w:sz w:val="20"/>
          <w:szCs w:val="20"/>
          <w:lang w:eastAsia="ja-JP"/>
        </w:rPr>
        <w:t>正常動作</w:t>
      </w:r>
      <w:r>
        <w:rPr>
          <w:rFonts w:hAnsi="ＭＳ ゴシック" w:hint="eastAsia"/>
          <w:sz w:val="20"/>
          <w:szCs w:val="20"/>
          <w:lang w:eastAsia="ja-JP"/>
        </w:rPr>
        <w:t>が行えません</w:t>
      </w:r>
      <w:r w:rsidRPr="00E54248">
        <w:rPr>
          <w:rFonts w:hAnsi="ＭＳ ゴシック" w:hint="eastAsia"/>
          <w:sz w:val="20"/>
          <w:szCs w:val="20"/>
          <w:lang w:eastAsia="ja-JP"/>
        </w:rPr>
        <w:t>。</w:t>
      </w:r>
    </w:p>
    <w:tbl>
      <w:tblPr>
        <w:tblW w:w="0" w:type="auto"/>
        <w:tblInd w:w="392"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4111"/>
        <w:gridCol w:w="992"/>
      </w:tblGrid>
      <w:tr w:rsidR="00D977BA" w:rsidRPr="00E520ED" w:rsidTr="00D977BA">
        <w:tc>
          <w:tcPr>
            <w:tcW w:w="4111" w:type="dxa"/>
            <w:shd w:val="clear" w:color="auto" w:fill="D2EAF1"/>
          </w:tcPr>
          <w:p w:rsidR="00D977BA" w:rsidRPr="00D1254C" w:rsidRDefault="00D977BA" w:rsidP="001A3AAF">
            <w:pPr>
              <w:spacing w:line="220" w:lineRule="atLeast"/>
              <w:rPr>
                <w:rFonts w:hAnsi="ＭＳ ゴシック"/>
                <w:b/>
                <w:bCs/>
                <w:szCs w:val="21"/>
                <w:lang w:eastAsia="ja-JP"/>
              </w:rPr>
            </w:pPr>
            <w:r w:rsidRPr="00D1254C">
              <w:rPr>
                <w:rFonts w:hAnsi="ＭＳ ゴシック" w:hint="eastAsia"/>
                <w:b/>
                <w:bCs/>
                <w:szCs w:val="21"/>
                <w:lang w:eastAsia="ja-JP"/>
              </w:rPr>
              <w:t>サーバにPSをインストールする時の環境</w:t>
            </w:r>
          </w:p>
        </w:tc>
        <w:tc>
          <w:tcPr>
            <w:tcW w:w="992" w:type="dxa"/>
            <w:shd w:val="clear" w:color="auto" w:fill="D2EAF1"/>
          </w:tcPr>
          <w:p w:rsidR="00D977BA" w:rsidRPr="00D1254C" w:rsidRDefault="00D977BA" w:rsidP="00D977BA">
            <w:pPr>
              <w:spacing w:line="220" w:lineRule="atLeast"/>
              <w:jc w:val="center"/>
              <w:rPr>
                <w:rFonts w:hAnsi="ＭＳ ゴシック"/>
                <w:b/>
                <w:bCs/>
                <w:szCs w:val="21"/>
                <w:lang w:eastAsia="ja-JP"/>
              </w:rPr>
            </w:pPr>
            <w:r w:rsidRPr="00D1254C">
              <w:rPr>
                <w:rFonts w:hAnsi="ＭＳ ゴシック" w:hint="eastAsia"/>
                <w:b/>
                <w:bCs/>
                <w:szCs w:val="21"/>
                <w:lang w:eastAsia="ja-JP"/>
              </w:rPr>
              <w:t>動作</w:t>
            </w:r>
          </w:p>
        </w:tc>
      </w:tr>
      <w:tr w:rsidR="00D977BA" w:rsidRPr="00E520ED" w:rsidTr="00D977BA">
        <w:tc>
          <w:tcPr>
            <w:tcW w:w="4111" w:type="dxa"/>
          </w:tcPr>
          <w:p w:rsidR="00D977BA" w:rsidRPr="00D1254C" w:rsidRDefault="00D977BA" w:rsidP="001A3AAF">
            <w:pPr>
              <w:spacing w:line="220" w:lineRule="atLeast"/>
              <w:rPr>
                <w:rFonts w:hAnsi="ＭＳ ゴシック"/>
                <w:bCs/>
                <w:szCs w:val="21"/>
                <w:lang w:eastAsia="ja-JP"/>
              </w:rPr>
            </w:pPr>
            <w:r w:rsidRPr="00D1254C">
              <w:rPr>
                <w:rFonts w:hAnsi="ＭＳ ゴシック" w:hint="eastAsia"/>
                <w:bCs/>
                <w:szCs w:val="21"/>
                <w:lang w:eastAsia="ja-JP"/>
              </w:rPr>
              <w:t>WorkGroup</w:t>
            </w:r>
          </w:p>
        </w:tc>
        <w:tc>
          <w:tcPr>
            <w:tcW w:w="992" w:type="dxa"/>
          </w:tcPr>
          <w:p w:rsidR="00D977BA" w:rsidRPr="00D1254C" w:rsidRDefault="00D977BA" w:rsidP="00D977BA">
            <w:pPr>
              <w:spacing w:line="220" w:lineRule="atLeast"/>
              <w:jc w:val="center"/>
              <w:rPr>
                <w:rFonts w:hAnsi="ＭＳ ゴシック"/>
                <w:szCs w:val="21"/>
                <w:lang w:eastAsia="ja-JP"/>
              </w:rPr>
            </w:pPr>
            <w:r w:rsidRPr="00D1254C">
              <w:rPr>
                <w:rFonts w:hAnsi="ＭＳ ゴシック" w:hint="eastAsia"/>
                <w:szCs w:val="21"/>
                <w:lang w:eastAsia="ja-JP"/>
              </w:rPr>
              <w:t>○</w:t>
            </w:r>
          </w:p>
        </w:tc>
      </w:tr>
      <w:tr w:rsidR="00D977BA" w:rsidRPr="00E520ED" w:rsidTr="00D977BA">
        <w:tc>
          <w:tcPr>
            <w:tcW w:w="4111" w:type="dxa"/>
            <w:tcBorders>
              <w:top w:val="single" w:sz="8" w:space="0" w:color="4BACC6"/>
              <w:left w:val="single" w:sz="8" w:space="0" w:color="4BACC6"/>
              <w:bottom w:val="single" w:sz="8" w:space="0" w:color="4BACC6"/>
              <w:right w:val="single" w:sz="8" w:space="0" w:color="4BACC6"/>
            </w:tcBorders>
          </w:tcPr>
          <w:p w:rsidR="00D977BA" w:rsidRPr="00D1254C" w:rsidRDefault="00D977BA" w:rsidP="001A3AAF">
            <w:pPr>
              <w:spacing w:line="220" w:lineRule="atLeast"/>
              <w:rPr>
                <w:rFonts w:hAnsi="ＭＳ ゴシック"/>
                <w:bCs/>
                <w:szCs w:val="21"/>
                <w:lang w:eastAsia="ja-JP"/>
              </w:rPr>
            </w:pPr>
            <w:r w:rsidRPr="00D1254C">
              <w:rPr>
                <w:rFonts w:hAnsi="ＭＳ ゴシック"/>
                <w:bCs/>
                <w:szCs w:val="21"/>
                <w:lang w:eastAsia="ja-JP"/>
              </w:rPr>
              <w:t>ActiveDirectory</w:t>
            </w:r>
          </w:p>
        </w:tc>
        <w:tc>
          <w:tcPr>
            <w:tcW w:w="992" w:type="dxa"/>
            <w:tcBorders>
              <w:top w:val="single" w:sz="8" w:space="0" w:color="4BACC6"/>
              <w:left w:val="single" w:sz="8" w:space="0" w:color="4BACC6"/>
              <w:bottom w:val="single" w:sz="8" w:space="0" w:color="4BACC6"/>
              <w:right w:val="single" w:sz="8" w:space="0" w:color="4BACC6"/>
            </w:tcBorders>
          </w:tcPr>
          <w:p w:rsidR="00D977BA" w:rsidRPr="00D1254C" w:rsidRDefault="00D977BA" w:rsidP="00D977BA">
            <w:pPr>
              <w:spacing w:line="220" w:lineRule="atLeast"/>
              <w:jc w:val="center"/>
              <w:rPr>
                <w:rFonts w:hAnsi="ＭＳ ゴシック"/>
                <w:szCs w:val="21"/>
                <w:lang w:eastAsia="ja-JP"/>
              </w:rPr>
            </w:pPr>
            <w:r w:rsidRPr="00D1254C">
              <w:rPr>
                <w:rFonts w:hAnsi="ＭＳ ゴシック"/>
                <w:szCs w:val="21"/>
                <w:lang w:eastAsia="ja-JP"/>
              </w:rPr>
              <w:t>×</w:t>
            </w:r>
          </w:p>
        </w:tc>
      </w:tr>
    </w:tbl>
    <w:p w:rsidR="00D977BA" w:rsidRPr="00E520ED" w:rsidRDefault="00D977BA" w:rsidP="00D977BA">
      <w:pPr>
        <w:spacing w:line="220" w:lineRule="atLeast"/>
        <w:rPr>
          <w:rFonts w:hAnsi="ＭＳ ゴシック"/>
          <w:szCs w:val="21"/>
        </w:rPr>
      </w:pPr>
    </w:p>
    <w:p w:rsidR="00D977BA" w:rsidRPr="00E520ED" w:rsidRDefault="00427D57" w:rsidP="00D977BA">
      <w:pPr>
        <w:spacing w:line="220" w:lineRule="atLeast"/>
        <w:rPr>
          <w:rFonts w:hAnsi="ＭＳ ゴシック"/>
          <w:szCs w:val="21"/>
          <w:lang w:eastAsia="ja-JP"/>
        </w:rPr>
      </w:pPr>
      <w:r>
        <w:rPr>
          <w:rFonts w:hAnsi="ＭＳ ゴシック"/>
          <w:noProof/>
          <w:szCs w:val="21"/>
        </w:rPr>
        <w:drawing>
          <wp:anchor distT="0" distB="0" distL="114300" distR="114300" simplePos="0" relativeHeight="251815424" behindDoc="1" locked="0" layoutInCell="1" allowOverlap="1">
            <wp:simplePos x="0" y="0"/>
            <wp:positionH relativeFrom="column">
              <wp:posOffset>3644265</wp:posOffset>
            </wp:positionH>
            <wp:positionV relativeFrom="paragraph">
              <wp:posOffset>92075</wp:posOffset>
            </wp:positionV>
            <wp:extent cx="1809750" cy="1733550"/>
            <wp:effectExtent l="0" t="0" r="0" b="0"/>
            <wp:wrapTight wrapText="bothSides">
              <wp:wrapPolygon edited="0">
                <wp:start x="0" y="0"/>
                <wp:lineTo x="0" y="21363"/>
                <wp:lineTo x="21373" y="21363"/>
                <wp:lineTo x="21373" y="0"/>
                <wp:lineTo x="0" y="0"/>
              </wp:wrapPolygon>
            </wp:wrapTight>
            <wp:docPr id="79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09750" cy="1733550"/>
                    </a:xfrm>
                    <a:prstGeom prst="rect">
                      <a:avLst/>
                    </a:prstGeom>
                    <a:noFill/>
                  </pic:spPr>
                </pic:pic>
              </a:graphicData>
            </a:graphic>
            <wp14:sizeRelH relativeFrom="page">
              <wp14:pctWidth>0</wp14:pctWidth>
            </wp14:sizeRelH>
            <wp14:sizeRelV relativeFrom="page">
              <wp14:pctHeight>0</wp14:pctHeight>
            </wp14:sizeRelV>
          </wp:anchor>
        </w:drawing>
      </w:r>
      <w:r w:rsidR="00D977BA" w:rsidRPr="00E520ED">
        <w:rPr>
          <w:rFonts w:hAnsi="ＭＳ ゴシック" w:hint="eastAsia"/>
          <w:szCs w:val="21"/>
          <w:lang w:eastAsia="ja-JP"/>
        </w:rPr>
        <w:t>※現在の環境を確認する方法</w:t>
      </w:r>
    </w:p>
    <w:p w:rsidR="00D977BA" w:rsidRPr="00E520ED" w:rsidRDefault="00D977BA" w:rsidP="00D977BA">
      <w:pPr>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マイコンピュータ</w:t>
      </w:r>
      <w:r>
        <w:rPr>
          <w:rFonts w:hAnsi="ＭＳ ゴシック" w:hint="eastAsia"/>
          <w:szCs w:val="21"/>
          <w:lang w:eastAsia="ja-JP"/>
        </w:rPr>
        <w:t>」</w:t>
      </w:r>
      <w:r w:rsidRPr="00E520ED">
        <w:rPr>
          <w:rFonts w:hAnsi="ＭＳ ゴシック" w:hint="eastAsia"/>
          <w:szCs w:val="21"/>
          <w:lang w:eastAsia="ja-JP"/>
        </w:rPr>
        <w:t>を右クリック「プロパティ」を選択します。</w:t>
      </w:r>
    </w:p>
    <w:p w:rsidR="00D977BA" w:rsidRPr="00E520ED" w:rsidRDefault="00D977BA" w:rsidP="00D977BA">
      <w:pPr>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システムのプロパティ</w:t>
      </w:r>
      <w:r>
        <w:rPr>
          <w:rFonts w:hAnsi="ＭＳ ゴシック" w:hint="eastAsia"/>
          <w:szCs w:val="21"/>
          <w:lang w:eastAsia="ja-JP"/>
        </w:rPr>
        <w:t>」</w:t>
      </w:r>
      <w:r w:rsidRPr="00E520ED">
        <w:rPr>
          <w:rFonts w:hAnsi="ＭＳ ゴシック" w:hint="eastAsia"/>
          <w:szCs w:val="21"/>
          <w:lang w:eastAsia="ja-JP"/>
        </w:rPr>
        <w:t>の</w:t>
      </w:r>
      <w:r>
        <w:rPr>
          <w:rFonts w:hAnsi="ＭＳ ゴシック" w:hint="eastAsia"/>
          <w:szCs w:val="21"/>
          <w:lang w:eastAsia="ja-JP"/>
        </w:rPr>
        <w:t>「</w:t>
      </w:r>
      <w:r w:rsidRPr="00E520ED">
        <w:rPr>
          <w:rFonts w:hAnsi="ＭＳ ゴシック" w:hint="eastAsia"/>
          <w:szCs w:val="21"/>
          <w:lang w:eastAsia="ja-JP"/>
        </w:rPr>
        <w:t>コンピュータ名</w:t>
      </w:r>
      <w:r>
        <w:rPr>
          <w:rFonts w:hAnsi="ＭＳ ゴシック" w:hint="eastAsia"/>
          <w:szCs w:val="21"/>
          <w:lang w:eastAsia="ja-JP"/>
        </w:rPr>
        <w:t>」</w:t>
      </w:r>
      <w:r w:rsidRPr="00E520ED">
        <w:rPr>
          <w:rFonts w:hAnsi="ＭＳ ゴシック" w:hint="eastAsia"/>
          <w:szCs w:val="21"/>
          <w:lang w:eastAsia="ja-JP"/>
        </w:rPr>
        <w:t>タブを開き、</w:t>
      </w:r>
      <w:r>
        <w:rPr>
          <w:rFonts w:hAnsi="ＭＳ ゴシック" w:hint="eastAsia"/>
          <w:szCs w:val="21"/>
          <w:lang w:eastAsia="ja-JP"/>
        </w:rPr>
        <w:t>「</w:t>
      </w:r>
      <w:r w:rsidRPr="00E520ED">
        <w:rPr>
          <w:rFonts w:hAnsi="ＭＳ ゴシック" w:hint="eastAsia"/>
          <w:szCs w:val="21"/>
          <w:lang w:eastAsia="ja-JP"/>
        </w:rPr>
        <w:t>変更</w:t>
      </w:r>
      <w:r>
        <w:rPr>
          <w:rFonts w:hAnsi="ＭＳ ゴシック" w:hint="eastAsia"/>
          <w:szCs w:val="21"/>
          <w:lang w:eastAsia="ja-JP"/>
        </w:rPr>
        <w:t>」</w:t>
      </w:r>
      <w:r w:rsidRPr="00E520ED">
        <w:rPr>
          <w:rFonts w:hAnsi="ＭＳ ゴシック" w:hint="eastAsia"/>
          <w:szCs w:val="21"/>
          <w:lang w:eastAsia="ja-JP"/>
        </w:rPr>
        <w:t>ボタンを押下します。</w:t>
      </w:r>
    </w:p>
    <w:p w:rsidR="00D977BA" w:rsidRPr="00E520ED" w:rsidRDefault="00D977BA" w:rsidP="00D977BA">
      <w:pPr>
        <w:spacing w:line="220" w:lineRule="atLeast"/>
        <w:rPr>
          <w:rFonts w:hAnsi="ＭＳ ゴシック"/>
          <w:szCs w:val="21"/>
          <w:lang w:eastAsia="ja-JP"/>
        </w:rPr>
      </w:pPr>
    </w:p>
    <w:p w:rsidR="00D977BA" w:rsidRPr="00E520ED" w:rsidRDefault="00427D57" w:rsidP="00D977BA">
      <w:pPr>
        <w:spacing w:line="220" w:lineRule="atLeast"/>
        <w:rPr>
          <w:rFonts w:hAnsi="ＭＳ ゴシック"/>
          <w:szCs w:val="21"/>
          <w:lang w:eastAsia="ja-JP"/>
        </w:rPr>
      </w:pPr>
      <w:r>
        <w:rPr>
          <w:rFonts w:ascii="Century" w:eastAsia="ＭＳ 明朝" w:hAnsi="ＭＳ ゴシック"/>
          <w:noProof/>
          <w:szCs w:val="21"/>
        </w:rPr>
        <mc:AlternateContent>
          <mc:Choice Requires="wps">
            <w:drawing>
              <wp:anchor distT="0" distB="0" distL="114300" distR="114300" simplePos="0" relativeHeight="251798016" behindDoc="0" locked="0" layoutInCell="1" allowOverlap="1">
                <wp:simplePos x="0" y="0"/>
                <wp:positionH relativeFrom="column">
                  <wp:posOffset>3701415</wp:posOffset>
                </wp:positionH>
                <wp:positionV relativeFrom="paragraph">
                  <wp:posOffset>15240</wp:posOffset>
                </wp:positionV>
                <wp:extent cx="1666875" cy="533400"/>
                <wp:effectExtent l="19050" t="17780" r="19050" b="20320"/>
                <wp:wrapNone/>
                <wp:docPr id="798"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5334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23B69" id="Rectangle 579" o:spid="_x0000_s1026" style="position:absolute;left:0;text-align:left;margin-left:291.45pt;margin-top:1.2pt;width:131.25pt;height:42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" filled="f" strokecolor="red" strokeweight="2.25pt">
                <v:textbox inset="5.85pt,.7pt,5.85pt,.7pt"/>
              </v:rect>
            </w:pict>
          </mc:Fallback>
        </mc:AlternateContent>
      </w:r>
      <w:r w:rsidR="00D977BA" w:rsidRPr="00E520ED">
        <w:rPr>
          <w:rFonts w:hAnsi="ＭＳ ゴシック" w:hint="eastAsia"/>
          <w:szCs w:val="21"/>
          <w:lang w:eastAsia="ja-JP"/>
        </w:rPr>
        <w:t>「次のメンバ」が「ドメイン」の場合は「ActiveDirectory」に</w:t>
      </w:r>
      <w:r w:rsidR="00425847">
        <w:rPr>
          <w:rFonts w:hAnsi="ＭＳ ゴシック" w:hint="eastAsia"/>
          <w:szCs w:val="21"/>
          <w:lang w:eastAsia="ja-JP"/>
        </w:rPr>
        <w:t xml:space="preserve">　　　</w:t>
      </w:r>
      <w:r w:rsidR="00D977BA" w:rsidRPr="00E520ED">
        <w:rPr>
          <w:rFonts w:hAnsi="ＭＳ ゴシック" w:hint="eastAsia"/>
          <w:szCs w:val="21"/>
          <w:lang w:eastAsia="ja-JP"/>
        </w:rPr>
        <w:t>参加しています。</w:t>
      </w:r>
    </w:p>
    <w:p w:rsidR="00D977BA" w:rsidRPr="00E520ED" w:rsidRDefault="00D977BA" w:rsidP="00D977BA">
      <w:pPr>
        <w:spacing w:line="220" w:lineRule="atLeast"/>
        <w:rPr>
          <w:rFonts w:hAnsi="ＭＳ ゴシック"/>
          <w:szCs w:val="21"/>
          <w:lang w:eastAsia="ja-JP"/>
        </w:rPr>
      </w:pPr>
      <w:r w:rsidRPr="00E520ED">
        <w:rPr>
          <w:rFonts w:hAnsi="ＭＳ ゴシック" w:hint="eastAsia"/>
          <w:szCs w:val="21"/>
          <w:lang w:eastAsia="ja-JP"/>
        </w:rPr>
        <w:t>「ワークグループ」の状態でインストールを実施します。</w:t>
      </w:r>
    </w:p>
    <w:p w:rsidR="00D977BA" w:rsidRPr="00E520ED" w:rsidRDefault="00D977BA" w:rsidP="00D977BA">
      <w:pPr>
        <w:spacing w:line="220" w:lineRule="atLeast"/>
        <w:rPr>
          <w:rFonts w:hAnsi="ＭＳ ゴシック"/>
          <w:szCs w:val="21"/>
          <w:lang w:eastAsia="ja-JP"/>
        </w:rPr>
      </w:pPr>
    </w:p>
    <w:p w:rsidR="00D977BA" w:rsidRPr="00E520ED" w:rsidRDefault="00D977BA" w:rsidP="00D977BA">
      <w:pPr>
        <w:spacing w:line="220" w:lineRule="atLeast"/>
        <w:rPr>
          <w:rFonts w:hAnsi="ＭＳ ゴシック"/>
          <w:szCs w:val="21"/>
          <w:lang w:eastAsia="ja-JP"/>
        </w:rPr>
      </w:pPr>
    </w:p>
    <w:p w:rsidR="00F9679A" w:rsidRPr="00D977BA" w:rsidRDefault="00F9679A" w:rsidP="00F9679A">
      <w:pPr>
        <w:spacing w:line="220" w:lineRule="atLeast"/>
        <w:rPr>
          <w:rFonts w:hAnsi="ＭＳ ゴシック"/>
          <w:b/>
          <w:szCs w:val="21"/>
          <w:lang w:eastAsia="ja-JP"/>
        </w:rPr>
      </w:pPr>
      <w:r>
        <w:rPr>
          <w:rFonts w:hAnsi="ＭＳ ゴシック" w:hint="eastAsia"/>
          <w:b/>
          <w:szCs w:val="21"/>
          <w:lang w:eastAsia="ja-JP"/>
        </w:rPr>
        <w:t>5-1-2</w:t>
      </w:r>
      <w:r w:rsidRPr="00D977BA">
        <w:rPr>
          <w:rFonts w:hAnsi="ＭＳ ゴシック" w:hint="eastAsia"/>
          <w:b/>
          <w:szCs w:val="21"/>
          <w:lang w:eastAsia="ja-JP"/>
        </w:rPr>
        <w:t>.</w:t>
      </w:r>
      <w:r w:rsidRPr="00D977BA">
        <w:rPr>
          <w:rFonts w:hAnsi="ＭＳ ゴシック" w:hint="eastAsia"/>
          <w:b/>
          <w:lang w:eastAsia="ja-JP"/>
        </w:rPr>
        <w:t>LogVillage</w:t>
      </w:r>
      <w:r w:rsidRPr="00D977BA">
        <w:rPr>
          <w:rFonts w:hAnsi="ＭＳ ゴシック" w:hint="eastAsia"/>
          <w:b/>
          <w:szCs w:val="21"/>
          <w:lang w:eastAsia="ja-JP"/>
        </w:rPr>
        <w:t>PS</w:t>
      </w:r>
      <w:r>
        <w:rPr>
          <w:rFonts w:hAnsi="ＭＳ ゴシック" w:hint="eastAsia"/>
          <w:b/>
          <w:szCs w:val="21"/>
          <w:lang w:eastAsia="ja-JP"/>
        </w:rPr>
        <w:t>の</w:t>
      </w:r>
      <w:r w:rsidRPr="00D977BA">
        <w:rPr>
          <w:rFonts w:hAnsi="ＭＳ ゴシック" w:hint="eastAsia"/>
          <w:b/>
          <w:szCs w:val="21"/>
          <w:lang w:eastAsia="ja-JP"/>
        </w:rPr>
        <w:t>インストール</w:t>
      </w:r>
      <w:r>
        <w:rPr>
          <w:rFonts w:hAnsi="ＭＳ ゴシック" w:hint="eastAsia"/>
          <w:b/>
          <w:szCs w:val="21"/>
          <w:lang w:eastAsia="ja-JP"/>
        </w:rPr>
        <w:t>環境</w:t>
      </w:r>
    </w:p>
    <w:p w:rsidR="00D50AAD" w:rsidRPr="00B94835" w:rsidRDefault="00425847" w:rsidP="00B94835">
      <w:pPr>
        <w:rPr>
          <w:b/>
          <w:u w:val="single"/>
          <w:lang w:eastAsia="ja-JP"/>
        </w:rPr>
      </w:pPr>
      <w:r>
        <w:rPr>
          <w:rFonts w:hint="eastAsia"/>
          <w:lang w:eastAsia="ja-JP"/>
        </w:rPr>
        <w:t xml:space="preserve">　</w:t>
      </w:r>
      <w:r w:rsidR="00B94835" w:rsidRPr="00B94835">
        <w:rPr>
          <w:rFonts w:hint="eastAsia"/>
          <w:b/>
          <w:u w:val="single"/>
          <w:lang w:eastAsia="ja-JP"/>
        </w:rPr>
        <w:t>(1)</w:t>
      </w:r>
      <w:r w:rsidR="00D50AAD" w:rsidRPr="00B94835">
        <w:rPr>
          <w:rFonts w:hAnsi="ＭＳ ゴシック" w:hint="eastAsia"/>
          <w:b/>
          <w:u w:val="single"/>
          <w:lang w:eastAsia="ja-JP"/>
        </w:rPr>
        <w:t>管理対象PCの「ファイルとプリンタ共有」がインストールされている事</w:t>
      </w:r>
    </w:p>
    <w:p w:rsidR="00D50AAD" w:rsidRPr="00E520ED" w:rsidRDefault="00D50AAD" w:rsidP="00D50AAD">
      <w:pPr>
        <w:spacing w:line="220" w:lineRule="atLeast"/>
        <w:ind w:leftChars="202" w:left="390"/>
        <w:rPr>
          <w:rFonts w:hAnsi="ＭＳ ゴシック"/>
          <w:lang w:eastAsia="ja-JP"/>
        </w:rPr>
      </w:pPr>
      <w:r w:rsidRPr="00E520ED">
        <w:rPr>
          <w:rFonts w:hAnsi="ＭＳ ゴシック" w:hint="eastAsia"/>
          <w:lang w:eastAsia="ja-JP"/>
        </w:rPr>
        <w:t>使用中の「ローカルエリア接続」（または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など）に</w:t>
      </w:r>
      <w:r>
        <w:rPr>
          <w:rFonts w:hAnsi="ＭＳ ゴシック" w:hint="eastAsia"/>
          <w:lang w:eastAsia="ja-JP"/>
        </w:rPr>
        <w:t>「</w:t>
      </w:r>
      <w:r w:rsidRPr="00E520ED">
        <w:rPr>
          <w:rFonts w:hAnsi="ＭＳ ゴシック" w:hint="eastAsia"/>
          <w:lang w:eastAsia="ja-JP"/>
        </w:rPr>
        <w:t>Microsoftネットワーク用</w:t>
      </w:r>
      <w:r>
        <w:rPr>
          <w:rFonts w:hAnsi="ＭＳ ゴシック" w:hint="eastAsia"/>
          <w:lang w:eastAsia="ja-JP"/>
        </w:rPr>
        <w:t>クライアント」</w:t>
      </w:r>
      <w:r w:rsidRPr="00E520ED">
        <w:rPr>
          <w:rFonts w:hAnsi="ＭＳ ゴシック" w:hint="eastAsia"/>
          <w:lang w:eastAsia="ja-JP"/>
        </w:rPr>
        <w:t>と</w:t>
      </w:r>
      <w:r>
        <w:rPr>
          <w:rFonts w:hAnsi="ＭＳ ゴシック" w:hint="eastAsia"/>
          <w:lang w:eastAsia="ja-JP"/>
        </w:rPr>
        <w:t>「</w:t>
      </w:r>
      <w:r w:rsidRPr="00E520ED">
        <w:rPr>
          <w:rFonts w:hAnsi="ＭＳ ゴシック" w:hint="eastAsia"/>
          <w:lang w:eastAsia="ja-JP"/>
        </w:rPr>
        <w:t>Microsoftネットワーク用ファイルとプリンタ共有</w:t>
      </w:r>
      <w:r>
        <w:rPr>
          <w:rFonts w:hAnsi="ＭＳ ゴシック" w:hint="eastAsia"/>
          <w:lang w:eastAsia="ja-JP"/>
        </w:rPr>
        <w:t>」、「</w:t>
      </w:r>
      <w:r w:rsidRPr="00E520ED">
        <w:rPr>
          <w:rFonts w:hAnsi="ＭＳ ゴシック" w:hint="eastAsia"/>
          <w:lang w:eastAsia="ja-JP"/>
        </w:rPr>
        <w:t>インターネットプロトコル</w:t>
      </w:r>
      <w:r>
        <w:rPr>
          <w:rFonts w:hAnsi="ＭＳ ゴシック" w:hint="eastAsia"/>
          <w:lang w:eastAsia="ja-JP"/>
        </w:rPr>
        <w:t>」</w:t>
      </w:r>
      <w:r w:rsidRPr="00E520ED">
        <w:rPr>
          <w:rFonts w:hAnsi="ＭＳ ゴシック" w:hint="eastAsia"/>
          <w:lang w:eastAsia="ja-JP"/>
        </w:rPr>
        <w:t>がインストールされており、かつ、有効になっている事が前提条件です。</w:t>
      </w:r>
    </w:p>
    <w:p w:rsidR="00D50AAD" w:rsidRDefault="00427D57" w:rsidP="00D50AAD">
      <w:pPr>
        <w:spacing w:line="220" w:lineRule="atLeast"/>
        <w:rPr>
          <w:rFonts w:hAnsi="ＭＳ ゴシック"/>
        </w:rPr>
      </w:pPr>
      <w:r>
        <w:rPr>
          <w:rFonts w:hAnsi="ＭＳ ゴシック"/>
          <w:noProof/>
        </w:rPr>
        <w:lastRenderedPageBreak/>
        <mc:AlternateContent>
          <mc:Choice Requires="wps">
            <w:drawing>
              <wp:anchor distT="0" distB="0" distL="114300" distR="114300" simplePos="0" relativeHeight="251790848" behindDoc="0" locked="0" layoutInCell="1" allowOverlap="1">
                <wp:simplePos x="0" y="0"/>
                <wp:positionH relativeFrom="column">
                  <wp:posOffset>213995</wp:posOffset>
                </wp:positionH>
                <wp:positionV relativeFrom="paragraph">
                  <wp:posOffset>1120140</wp:posOffset>
                </wp:positionV>
                <wp:extent cx="2011045" cy="288925"/>
                <wp:effectExtent l="17780" t="18415" r="19050" b="16510"/>
                <wp:wrapNone/>
                <wp:docPr id="797" name="Rectangle 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28892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76C625" id="Rectangle 566" o:spid="_x0000_s1026" style="position:absolute;left:0;text-align:left;margin-left:16.85pt;margin-top:88.2pt;width:158.35pt;height:22.75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" filled="f" strokecolor="red" strokeweight="2.5pt">
                <v:textbox inset="5.85pt,.7pt,5.85pt,.7pt"/>
              </v:rect>
            </w:pict>
          </mc:Fallback>
        </mc:AlternateContent>
      </w:r>
      <w:r>
        <w:rPr>
          <w:rFonts w:hAnsi="ＭＳ ゴシック"/>
          <w:noProof/>
        </w:rPr>
        <mc:AlternateContent>
          <mc:Choice Requires="wps">
            <w:drawing>
              <wp:anchor distT="0" distB="0" distL="114300" distR="114300" simplePos="0" relativeHeight="251791872" behindDoc="0" locked="0" layoutInCell="1" allowOverlap="1">
                <wp:simplePos x="0" y="0"/>
                <wp:positionH relativeFrom="column">
                  <wp:posOffset>213995</wp:posOffset>
                </wp:positionH>
                <wp:positionV relativeFrom="paragraph">
                  <wp:posOffset>1518285</wp:posOffset>
                </wp:positionV>
                <wp:extent cx="2011045" cy="155575"/>
                <wp:effectExtent l="17780" t="16510" r="19050" b="18415"/>
                <wp:wrapNone/>
                <wp:docPr id="796" name="Rectangl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2CC432" id="Rectangle 567" o:spid="_x0000_s1026" style="position:absolute;left:0;text-align:left;margin-left:16.85pt;margin-top:119.55pt;width:158.35pt;height:12.25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" filled="f" strokecolor="red" strokeweight="2.5pt">
                <v:textbox inset="5.85pt,.7pt,5.85pt,.7pt"/>
              </v:rect>
            </w:pict>
          </mc:Fallback>
        </mc:AlternateContent>
      </w:r>
      <w:r>
        <w:rPr>
          <w:rFonts w:hAnsi="ＭＳ ゴシック"/>
          <w:noProof/>
          <w:lang w:eastAsia="ja-JP" w:bidi="ar-SA"/>
        </w:rPr>
        <w:drawing>
          <wp:inline distT="0" distB="0" distL="0" distR="0">
            <wp:extent cx="3228975" cy="3181350"/>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28975" cy="3181350"/>
                    </a:xfrm>
                    <a:prstGeom prst="rect">
                      <a:avLst/>
                    </a:prstGeom>
                    <a:noFill/>
                    <a:ln>
                      <a:noFill/>
                    </a:ln>
                  </pic:spPr>
                </pic:pic>
              </a:graphicData>
            </a:graphic>
          </wp:inline>
        </w:drawing>
      </w:r>
    </w:p>
    <w:p w:rsidR="00D50AAD" w:rsidRPr="00E520ED" w:rsidRDefault="00D50AAD" w:rsidP="00D50AAD">
      <w:pPr>
        <w:spacing w:line="220" w:lineRule="atLeast"/>
        <w:rPr>
          <w:rFonts w:hAnsi="ＭＳ ゴシック"/>
        </w:rPr>
      </w:pPr>
    </w:p>
    <w:p w:rsidR="00D50AAD" w:rsidRPr="00E520ED" w:rsidRDefault="00D50AAD" w:rsidP="00D50AAD">
      <w:pPr>
        <w:spacing w:line="220" w:lineRule="atLeast"/>
        <w:rPr>
          <w:rFonts w:hAnsi="ＭＳ ゴシック"/>
          <w:lang w:eastAsia="ja-JP"/>
        </w:rPr>
      </w:pPr>
      <w:r w:rsidRPr="00E520ED">
        <w:rPr>
          <w:rFonts w:hAnsi="ＭＳ ゴシック" w:hint="eastAsia"/>
          <w:lang w:eastAsia="ja-JP"/>
        </w:rPr>
        <w:t>「ローカルエリア接続」（または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など）が無効になっている場合は、ネットワーク接続ができない状態です。有効にしてください。</w:t>
      </w:r>
    </w:p>
    <w:p w:rsidR="00D50AAD" w:rsidRPr="00E520ED" w:rsidRDefault="00427D57" w:rsidP="00D50AAD">
      <w:pPr>
        <w:spacing w:line="220" w:lineRule="atLeast"/>
        <w:rPr>
          <w:rFonts w:hAnsi="ＭＳ ゴシック"/>
        </w:rPr>
      </w:pPr>
      <w:r>
        <w:rPr>
          <w:rFonts w:hAnsi="ＭＳ ゴシック"/>
          <w:noProof/>
        </w:rPr>
        <mc:AlternateContent>
          <mc:Choice Requires="wps">
            <w:drawing>
              <wp:anchor distT="0" distB="0" distL="114300" distR="114300" simplePos="0" relativeHeight="251792896" behindDoc="0" locked="0" layoutInCell="1" allowOverlap="1">
                <wp:simplePos x="0" y="0"/>
                <wp:positionH relativeFrom="column">
                  <wp:posOffset>1282065</wp:posOffset>
                </wp:positionH>
                <wp:positionV relativeFrom="paragraph">
                  <wp:posOffset>50800</wp:posOffset>
                </wp:positionV>
                <wp:extent cx="342900" cy="752475"/>
                <wp:effectExtent l="19050" t="20320" r="19050" b="17780"/>
                <wp:wrapNone/>
                <wp:docPr id="795" name="Rectangl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524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6FD085A" id="Rectangle 568" o:spid="_x0000_s1026" style="position:absolute;left:0;text-align:left;margin-left:100.95pt;margin-top:4pt;width:27pt;height:59.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1552575" cy="638175"/>
            <wp:effectExtent l="19050" t="19050" r="9525" b="9525"/>
            <wp:docPr id="2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52575" cy="638175"/>
                    </a:xfrm>
                    <a:prstGeom prst="rect">
                      <a:avLst/>
                    </a:prstGeom>
                    <a:noFill/>
                    <a:ln w="9525" cmpd="sng">
                      <a:solidFill>
                        <a:srgbClr val="0070C0"/>
                      </a:solidFill>
                      <a:miter lim="800000"/>
                      <a:headEnd/>
                      <a:tailEnd/>
                    </a:ln>
                    <a:effectLst/>
                  </pic:spPr>
                </pic:pic>
              </a:graphicData>
            </a:graphic>
          </wp:inline>
        </w:drawing>
      </w:r>
    </w:p>
    <w:p w:rsidR="00D50AAD" w:rsidRPr="00E520ED" w:rsidRDefault="00D50AAD" w:rsidP="00D50AAD">
      <w:pPr>
        <w:widowControl/>
        <w:spacing w:line="220" w:lineRule="atLeast"/>
        <w:rPr>
          <w:rFonts w:hAnsi="ＭＳ ゴシック"/>
          <w:szCs w:val="21"/>
        </w:rPr>
      </w:pPr>
    </w:p>
    <w:p w:rsidR="00D50AAD" w:rsidRPr="00E520ED" w:rsidRDefault="00D50AAD" w:rsidP="00D50AAD">
      <w:pPr>
        <w:widowControl/>
        <w:spacing w:line="220" w:lineRule="atLeast"/>
        <w:rPr>
          <w:rFonts w:hAnsi="ＭＳ ゴシック"/>
          <w:szCs w:val="21"/>
          <w:lang w:eastAsia="ja-JP"/>
        </w:rPr>
      </w:pPr>
      <w:r w:rsidRPr="00E520ED">
        <w:rPr>
          <w:rFonts w:hAnsi="ＭＳ ゴシック" w:hint="eastAsia"/>
          <w:szCs w:val="21"/>
          <w:lang w:eastAsia="ja-JP"/>
        </w:rPr>
        <w:t>※「Microsoftネットワーク用クライアント」と「Microsoftネットワーク用ファイルとプリンタ共有」の詳細に関しては、以下のURLをご参照ください。</w:t>
      </w:r>
    </w:p>
    <w:p w:rsidR="00D50AAD" w:rsidRPr="00E520ED" w:rsidRDefault="00D50AAD" w:rsidP="00D50AAD">
      <w:pPr>
        <w:widowControl/>
        <w:spacing w:line="220" w:lineRule="atLeast"/>
        <w:ind w:leftChars="177" w:left="342"/>
        <w:rPr>
          <w:rFonts w:hAnsi="ＭＳ ゴシック"/>
          <w:szCs w:val="21"/>
          <w:lang w:eastAsia="ja-JP"/>
        </w:rPr>
      </w:pPr>
      <w:r w:rsidRPr="00E520ED">
        <w:rPr>
          <w:rFonts w:hAnsi="ＭＳ ゴシック" w:hint="eastAsia"/>
          <w:szCs w:val="21"/>
          <w:lang w:eastAsia="ja-JP"/>
        </w:rPr>
        <w:t>ネットワークとダイヤルアップ接続を構成する</w:t>
      </w:r>
    </w:p>
    <w:p w:rsidR="00D50AAD" w:rsidRDefault="00D50AAD" w:rsidP="00D50AAD">
      <w:pPr>
        <w:spacing w:line="220" w:lineRule="atLeast"/>
        <w:rPr>
          <w:rFonts w:hAnsi="ＭＳ ゴシック"/>
          <w:szCs w:val="21"/>
          <w:lang w:eastAsia="ja-JP"/>
        </w:rPr>
      </w:pPr>
      <w:r w:rsidRPr="00E520ED">
        <w:rPr>
          <w:rFonts w:hAnsi="ＭＳ ゴシック"/>
          <w:szCs w:val="21"/>
        </w:rPr>
        <w:t>http://technet.microsoft.com/ja-jp/library/cc758082(WS.10).aspx</w:t>
      </w:r>
      <w:r w:rsidRPr="00E520ED">
        <w:rPr>
          <w:rFonts w:hAnsi="ＭＳ ゴシック" w:hint="eastAsia"/>
          <w:szCs w:val="21"/>
        </w:rPr>
        <w:t xml:space="preserve">　</w:t>
      </w:r>
    </w:p>
    <w:p w:rsidR="002416B0" w:rsidRDefault="002416B0" w:rsidP="00C82E31">
      <w:pPr>
        <w:spacing w:line="220" w:lineRule="atLeast"/>
        <w:rPr>
          <w:rFonts w:hAnsi="ＭＳ ゴシック"/>
          <w:szCs w:val="21"/>
          <w:lang w:eastAsia="ja-JP"/>
        </w:rPr>
      </w:pPr>
    </w:p>
    <w:p w:rsidR="00C3011E" w:rsidRDefault="00C3011E" w:rsidP="00C82E31">
      <w:pPr>
        <w:spacing w:line="220" w:lineRule="atLeast"/>
        <w:rPr>
          <w:rFonts w:hAnsi="ＭＳ ゴシック"/>
          <w:szCs w:val="21"/>
          <w:lang w:eastAsia="ja-JP"/>
        </w:rPr>
      </w:pPr>
    </w:p>
    <w:p w:rsidR="00C3011E" w:rsidRPr="00B94835" w:rsidRDefault="00B94835" w:rsidP="00B94835">
      <w:pPr>
        <w:pStyle w:val="afffff8"/>
        <w:ind w:firstLineChars="100" w:firstLine="194"/>
        <w:rPr>
          <w:u w:val="single"/>
        </w:rPr>
      </w:pPr>
      <w:r w:rsidRPr="00B94835">
        <w:rPr>
          <w:rFonts w:hint="eastAsia"/>
          <w:u w:val="single"/>
        </w:rPr>
        <w:t>(2)</w:t>
      </w:r>
      <w:r w:rsidR="00C3011E" w:rsidRPr="00B94835">
        <w:rPr>
          <w:rFonts w:hint="eastAsia"/>
          <w:u w:val="single"/>
        </w:rPr>
        <w:t>分散COM設定が有効となっている事</w:t>
      </w:r>
    </w:p>
    <w:p w:rsidR="00C3011E" w:rsidRPr="00E520ED" w:rsidRDefault="00C3011E" w:rsidP="00C3011E">
      <w:pPr>
        <w:spacing w:line="220" w:lineRule="atLeast"/>
        <w:rPr>
          <w:rFonts w:hAnsi="ＭＳ ゴシック"/>
          <w:lang w:eastAsia="ja-JP"/>
        </w:rPr>
      </w:pPr>
    </w:p>
    <w:p w:rsidR="00C3011E" w:rsidRPr="00017849" w:rsidRDefault="00C3011E" w:rsidP="008C3A48">
      <w:pPr>
        <w:pStyle w:val="afe"/>
        <w:numPr>
          <w:ilvl w:val="0"/>
          <w:numId w:val="30"/>
        </w:numPr>
        <w:spacing w:line="220" w:lineRule="atLeast"/>
        <w:ind w:firstLine="6"/>
        <w:rPr>
          <w:rFonts w:hAnsi="ＭＳ ゴシック"/>
          <w:lang w:eastAsia="ja-JP"/>
        </w:rPr>
      </w:pPr>
      <w:r w:rsidRPr="00017849">
        <w:rPr>
          <w:rFonts w:hAnsi="ＭＳ ゴシック" w:hint="eastAsia"/>
          <w:lang w:eastAsia="ja-JP"/>
        </w:rPr>
        <w:t>「コンポーネントサービス」を起動します。</w:t>
      </w:r>
    </w:p>
    <w:p w:rsidR="00C3011E" w:rsidRPr="00E520ED" w:rsidRDefault="00C3011E" w:rsidP="00B94835">
      <w:pPr>
        <w:spacing w:line="220" w:lineRule="atLeast"/>
        <w:ind w:leftChars="467" w:left="902"/>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C3011E" w:rsidRPr="00B94835" w:rsidRDefault="00C3011E" w:rsidP="00B94835">
      <w:pPr>
        <w:spacing w:line="220" w:lineRule="atLeast"/>
        <w:ind w:leftChars="467" w:left="902"/>
        <w:rPr>
          <w:rFonts w:hAnsi="ＭＳ ゴシック"/>
          <w:sz w:val="16"/>
          <w:szCs w:val="16"/>
          <w:lang w:eastAsia="ja-JP"/>
        </w:rPr>
      </w:pPr>
      <w:r w:rsidRPr="00017849">
        <w:rPr>
          <w:rFonts w:hAnsi="ＭＳ ゴシック" w:hint="eastAsia"/>
          <w:sz w:val="16"/>
          <w:szCs w:val="16"/>
          <w:lang w:eastAsia="ja-JP"/>
        </w:rPr>
        <w:t>※「管理ツール」の表示のためには「コントロールパネル」で「小さいアイコン」または「大きいアイコン」の選択が必要です。</w:t>
      </w:r>
    </w:p>
    <w:p w:rsidR="00C3011E" w:rsidRDefault="00C3011E" w:rsidP="00C3011E">
      <w:pPr>
        <w:spacing w:line="220" w:lineRule="atLeast"/>
        <w:rPr>
          <w:rFonts w:hAnsi="ＭＳ ゴシック"/>
          <w:lang w:eastAsia="ja-JP"/>
        </w:rPr>
      </w:pPr>
    </w:p>
    <w:p w:rsidR="00F7363B" w:rsidRDefault="00F7363B">
      <w:pPr>
        <w:widowControl/>
        <w:suppressAutoHyphens w:val="0"/>
        <w:rPr>
          <w:rFonts w:hAnsi="ＭＳ ゴシック"/>
          <w:lang w:eastAsia="ja-JP"/>
        </w:rPr>
      </w:pPr>
      <w:r>
        <w:rPr>
          <w:rFonts w:hAnsi="ＭＳ ゴシック"/>
          <w:lang w:eastAsia="ja-JP"/>
        </w:rPr>
        <w:br w:type="page"/>
      </w:r>
    </w:p>
    <w:p w:rsidR="00C3011E" w:rsidRPr="00017849" w:rsidRDefault="00C3011E" w:rsidP="008C3A48">
      <w:pPr>
        <w:pStyle w:val="afe"/>
        <w:numPr>
          <w:ilvl w:val="0"/>
          <w:numId w:val="30"/>
        </w:numPr>
        <w:spacing w:line="220" w:lineRule="atLeast"/>
        <w:ind w:left="709" w:hanging="283"/>
        <w:rPr>
          <w:rFonts w:hAnsi="ＭＳ ゴシック"/>
          <w:lang w:eastAsia="ja-JP"/>
        </w:rPr>
      </w:pPr>
      <w:r w:rsidRPr="00017849">
        <w:rPr>
          <w:rFonts w:hAnsi="ＭＳ ゴシック" w:hint="eastAsia"/>
          <w:lang w:eastAsia="ja-JP"/>
        </w:rPr>
        <w:lastRenderedPageBreak/>
        <w:t>「マイコンピュータ」のプロパティを開きます。</w:t>
      </w:r>
    </w:p>
    <w:p w:rsidR="00C3011E" w:rsidRPr="00E520ED" w:rsidRDefault="00C3011E" w:rsidP="00B94835">
      <w:pPr>
        <w:spacing w:line="220" w:lineRule="atLeast"/>
        <w:ind w:leftChars="402" w:left="777"/>
        <w:rPr>
          <w:rFonts w:hAnsi="ＭＳ ゴシック"/>
          <w:lang w:eastAsia="ja-JP"/>
        </w:rPr>
      </w:pPr>
      <w:r w:rsidRPr="00E520ED">
        <w:rPr>
          <w:rFonts w:hAnsi="ＭＳ ゴシック" w:hint="eastAsia"/>
          <w:lang w:eastAsia="ja-JP"/>
        </w:rPr>
        <w:t>「</w:t>
      </w:r>
      <w:r w:rsidRPr="00E520ED">
        <w:rPr>
          <w:rFonts w:hAnsi="ＭＳ ゴシック"/>
          <w:lang w:eastAsia="ja-JP"/>
        </w:rPr>
        <w:t>コンソール ルート</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コンピュータ</w:t>
      </w:r>
      <w:r w:rsidRPr="00E520ED">
        <w:rPr>
          <w:rFonts w:hAnsi="ＭＳ ゴシック" w:hint="eastAsia"/>
          <w:lang w:eastAsia="ja-JP"/>
        </w:rPr>
        <w:t>」→「</w:t>
      </w:r>
      <w:r w:rsidRPr="00E520ED">
        <w:rPr>
          <w:rFonts w:hAnsi="ＭＳ ゴシック"/>
          <w:lang w:eastAsia="ja-JP"/>
        </w:rPr>
        <w:t>マイ コンピュータ</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rsidR="00C3011E" w:rsidRPr="00E520ED" w:rsidRDefault="00C3011E" w:rsidP="00B94835">
      <w:pPr>
        <w:spacing w:line="220" w:lineRule="atLeast"/>
        <w:ind w:leftChars="302" w:left="584" w:firstLineChars="100" w:firstLine="193"/>
        <w:rPr>
          <w:rFonts w:hAnsi="ＭＳ ゴシック"/>
          <w:lang w:eastAsia="ja-JP"/>
        </w:rPr>
      </w:pPr>
      <w:r w:rsidRPr="00E520ED">
        <w:rPr>
          <w:rFonts w:hAnsi="ＭＳ ゴシック" w:hint="eastAsia"/>
          <w:lang w:eastAsia="ja-JP"/>
        </w:rPr>
        <w:t>「マイコンピュータ」を右クリックし「プロパティ」</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rsidR="00C3011E" w:rsidRPr="00E520ED" w:rsidRDefault="00427D57" w:rsidP="00B94835">
      <w:pPr>
        <w:spacing w:line="220" w:lineRule="atLeast"/>
        <w:ind w:left="709" w:hanging="283"/>
        <w:rPr>
          <w:rFonts w:hAnsi="ＭＳ ゴシック"/>
          <w:lang w:eastAsia="ja-JP"/>
        </w:rPr>
      </w:pPr>
      <w:r>
        <w:rPr>
          <w:rFonts w:hAnsi="ＭＳ ゴシック"/>
          <w:noProof/>
        </w:rPr>
        <mc:AlternateContent>
          <mc:Choice Requires="wps">
            <w:drawing>
              <wp:anchor distT="0" distB="0" distL="114300" distR="114300" simplePos="0" relativeHeight="251793920" behindDoc="0" locked="0" layoutInCell="1" allowOverlap="1">
                <wp:simplePos x="0" y="0"/>
                <wp:positionH relativeFrom="column">
                  <wp:posOffset>2082165</wp:posOffset>
                </wp:positionH>
                <wp:positionV relativeFrom="paragraph">
                  <wp:posOffset>1391285</wp:posOffset>
                </wp:positionV>
                <wp:extent cx="1190625" cy="200025"/>
                <wp:effectExtent l="19050" t="16510" r="19050" b="21590"/>
                <wp:wrapNone/>
                <wp:docPr id="794"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F83416E" id="Rectangle 569" o:spid="_x0000_s1026" style="position:absolute;left:0;text-align:left;margin-left:163.95pt;margin-top:109.55pt;width:93.75pt;height:15.7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" filled="f" strokecolor="red" strokeweight="2.25pt">
                <v:textbox inset="5.85pt,.7pt,5.85pt,.7pt"/>
              </v:rect>
            </w:pict>
          </mc:Fallback>
        </mc:AlternateContent>
      </w:r>
      <w:r w:rsidR="00B94835">
        <w:rPr>
          <w:rFonts w:hAnsi="ＭＳ ゴシック" w:hint="eastAsia"/>
          <w:noProof/>
          <w:lang w:eastAsia="ja-JP" w:bidi="ar-SA"/>
        </w:rPr>
        <w:t xml:space="preserve">　　</w:t>
      </w:r>
      <w:r>
        <w:rPr>
          <w:rFonts w:hAnsi="ＭＳ ゴシック"/>
          <w:noProof/>
          <w:lang w:eastAsia="ja-JP" w:bidi="ar-SA"/>
        </w:rPr>
        <w:drawing>
          <wp:inline distT="0" distB="0" distL="0" distR="0">
            <wp:extent cx="3648075" cy="2724150"/>
            <wp:effectExtent l="0" t="0" r="0" b="0"/>
            <wp:docPr id="24"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48075" cy="2724150"/>
                    </a:xfrm>
                    <a:prstGeom prst="rect">
                      <a:avLst/>
                    </a:prstGeom>
                    <a:noFill/>
                    <a:ln>
                      <a:noFill/>
                    </a:ln>
                  </pic:spPr>
                </pic:pic>
              </a:graphicData>
            </a:graphic>
          </wp:inline>
        </w:drawing>
      </w:r>
    </w:p>
    <w:p w:rsidR="00C3011E" w:rsidRPr="00017849" w:rsidRDefault="00C3011E" w:rsidP="008C3A48">
      <w:pPr>
        <w:pStyle w:val="afe"/>
        <w:numPr>
          <w:ilvl w:val="0"/>
          <w:numId w:val="30"/>
        </w:numPr>
        <w:spacing w:line="220" w:lineRule="atLeast"/>
        <w:ind w:left="709" w:hanging="283"/>
        <w:rPr>
          <w:rFonts w:hAnsi="ＭＳ ゴシック"/>
          <w:lang w:eastAsia="ja-JP"/>
        </w:rPr>
      </w:pPr>
      <w:r w:rsidRPr="00E520ED">
        <w:rPr>
          <w:rFonts w:hAnsi="ＭＳ ゴシック" w:hint="eastAsia"/>
          <w:lang w:eastAsia="ja-JP"/>
        </w:rPr>
        <w:t>「このコンピュータ上で分散COMを有効にする」</w:t>
      </w:r>
      <w:r>
        <w:rPr>
          <w:rFonts w:hAnsi="ＭＳ ゴシック" w:hint="eastAsia"/>
          <w:lang w:eastAsia="ja-JP"/>
        </w:rPr>
        <w:t>を変更します。</w:t>
      </w:r>
    </w:p>
    <w:p w:rsidR="00C3011E" w:rsidRPr="00E520ED" w:rsidRDefault="00C3011E" w:rsidP="00B94835">
      <w:pPr>
        <w:spacing w:line="220" w:lineRule="atLeast"/>
        <w:ind w:leftChars="302" w:left="584" w:firstLineChars="100" w:firstLine="193"/>
        <w:rPr>
          <w:rFonts w:hAnsi="ＭＳ ゴシック"/>
          <w:lang w:eastAsia="ja-JP"/>
        </w:rPr>
      </w:pPr>
      <w:r w:rsidRPr="00E520ED">
        <w:rPr>
          <w:rFonts w:hAnsi="ＭＳ ゴシック" w:hint="eastAsia"/>
          <w:lang w:eastAsia="ja-JP"/>
        </w:rPr>
        <w:t>「既定のプロパティ」タブを開きます。</w:t>
      </w:r>
    </w:p>
    <w:p w:rsidR="00C3011E" w:rsidRPr="00E520ED" w:rsidRDefault="00C3011E" w:rsidP="00B94835">
      <w:pPr>
        <w:spacing w:line="220" w:lineRule="atLeast"/>
        <w:ind w:leftChars="402" w:left="777"/>
        <w:rPr>
          <w:rFonts w:hAnsi="ＭＳ ゴシック"/>
          <w:lang w:eastAsia="ja-JP"/>
        </w:rPr>
      </w:pPr>
      <w:r w:rsidRPr="00E520ED">
        <w:rPr>
          <w:rFonts w:hAnsi="ＭＳ ゴシック" w:hint="eastAsia"/>
          <w:lang w:eastAsia="ja-JP"/>
        </w:rPr>
        <w:t>「このコンピュータ上で分散COMを有効にする」にチェック</w:t>
      </w:r>
      <w:r>
        <w:rPr>
          <w:rFonts w:hAnsi="ＭＳ ゴシック" w:hint="eastAsia"/>
          <w:lang w:eastAsia="ja-JP"/>
        </w:rPr>
        <w:t>が入っている事を確認し</w:t>
      </w:r>
      <w:r w:rsidRPr="00E520ED">
        <w:rPr>
          <w:rFonts w:hAnsi="ＭＳ ゴシック" w:hint="eastAsia"/>
          <w:lang w:eastAsia="ja-JP"/>
        </w:rPr>
        <w:t>、「OK」をクリックします。</w:t>
      </w:r>
    </w:p>
    <w:p w:rsidR="00C3011E" w:rsidRPr="00E520ED" w:rsidRDefault="00427D57" w:rsidP="00B94835">
      <w:pPr>
        <w:spacing w:line="220" w:lineRule="atLeast"/>
        <w:ind w:left="709" w:hanging="283"/>
        <w:rPr>
          <w:rFonts w:hAnsi="ＭＳ ゴシック"/>
        </w:rPr>
      </w:pPr>
      <w:r>
        <w:rPr>
          <w:rFonts w:hAnsi="ＭＳ ゴシック"/>
          <w:noProof/>
        </w:rPr>
        <mc:AlternateContent>
          <mc:Choice Requires="wps">
            <w:drawing>
              <wp:anchor distT="0" distB="0" distL="114300" distR="114300" simplePos="0" relativeHeight="251794944" behindDoc="0" locked="0" layoutInCell="1" allowOverlap="1">
                <wp:simplePos x="0" y="0"/>
                <wp:positionH relativeFrom="column">
                  <wp:posOffset>901065</wp:posOffset>
                </wp:positionH>
                <wp:positionV relativeFrom="paragraph">
                  <wp:posOffset>225425</wp:posOffset>
                </wp:positionV>
                <wp:extent cx="685800" cy="200025"/>
                <wp:effectExtent l="19050" t="18415" r="19050" b="19685"/>
                <wp:wrapNone/>
                <wp:docPr id="793" name="Rectangle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6E193F" id="Rectangle 575" o:spid="_x0000_s1026" style="position:absolute;left:0;text-align:left;margin-left:70.95pt;margin-top:17.75pt;width:54pt;height:15.7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95968" behindDoc="0" locked="0" layoutInCell="1" allowOverlap="1">
                <wp:simplePos x="0" y="0"/>
                <wp:positionH relativeFrom="column">
                  <wp:posOffset>339090</wp:posOffset>
                </wp:positionH>
                <wp:positionV relativeFrom="paragraph">
                  <wp:posOffset>463550</wp:posOffset>
                </wp:positionV>
                <wp:extent cx="1743075" cy="171450"/>
                <wp:effectExtent l="19050" t="18415" r="19050" b="19685"/>
                <wp:wrapNone/>
                <wp:docPr id="792" name="Rectangl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3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AFA0990" id="Rectangle 576" o:spid="_x0000_s1026" style="position:absolute;left:0;text-align:left;margin-left:26.7pt;margin-top:36.5pt;width:137.25pt;height:13.5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96992" behindDoc="0" locked="0" layoutInCell="1" allowOverlap="1">
                <wp:simplePos x="0" y="0"/>
                <wp:positionH relativeFrom="column">
                  <wp:posOffset>1491615</wp:posOffset>
                </wp:positionH>
                <wp:positionV relativeFrom="paragraph">
                  <wp:posOffset>2644775</wp:posOffset>
                </wp:positionV>
                <wp:extent cx="628650" cy="171450"/>
                <wp:effectExtent l="19050" t="18415" r="19050" b="19685"/>
                <wp:wrapNone/>
                <wp:docPr id="791" name="Rectangl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E7D8EB9" id="Rectangle 577" o:spid="_x0000_s1026" style="position:absolute;left:0;text-align:left;margin-left:117.45pt;margin-top:208.25pt;width:49.5pt;height:13.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3124200" cy="2819400"/>
            <wp:effectExtent l="0" t="0" r="0" b="0"/>
            <wp:docPr id="25"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rsidR="00C3011E" w:rsidRPr="00D50AAD" w:rsidRDefault="00C3011E" w:rsidP="00C82E31">
      <w:pPr>
        <w:spacing w:line="220" w:lineRule="atLeast"/>
        <w:rPr>
          <w:rFonts w:hAnsi="ＭＳ ゴシック"/>
          <w:szCs w:val="21"/>
          <w:lang w:eastAsia="ja-JP"/>
        </w:rPr>
      </w:pPr>
    </w:p>
    <w:p w:rsidR="00BF0E26" w:rsidRDefault="00BF0E26" w:rsidP="00C82E31">
      <w:pPr>
        <w:spacing w:line="220" w:lineRule="atLeast"/>
        <w:rPr>
          <w:rFonts w:hAnsi="ＭＳ ゴシック"/>
          <w:b/>
          <w:szCs w:val="21"/>
          <w:lang w:eastAsia="ja-JP"/>
        </w:rPr>
      </w:pPr>
    </w:p>
    <w:p w:rsidR="00404B25" w:rsidRDefault="00404B25" w:rsidP="00C82E31">
      <w:pPr>
        <w:spacing w:line="220" w:lineRule="atLeast"/>
        <w:rPr>
          <w:rFonts w:hAnsi="ＭＳ ゴシック"/>
          <w:b/>
          <w:szCs w:val="21"/>
          <w:lang w:eastAsia="ja-JP"/>
        </w:rPr>
      </w:pPr>
    </w:p>
    <w:p w:rsidR="00404B25" w:rsidRPr="00BF0E26" w:rsidRDefault="00404B25" w:rsidP="00C82E31">
      <w:pPr>
        <w:spacing w:line="220" w:lineRule="atLeast"/>
        <w:rPr>
          <w:rFonts w:hAnsi="ＭＳ ゴシック"/>
          <w:b/>
          <w:szCs w:val="21"/>
          <w:lang w:eastAsia="ja-JP"/>
        </w:rPr>
      </w:pPr>
    </w:p>
    <w:p w:rsidR="00B94835" w:rsidRDefault="00B94835" w:rsidP="00C82E31">
      <w:pPr>
        <w:spacing w:line="220" w:lineRule="atLeast"/>
        <w:rPr>
          <w:rFonts w:hAnsi="ＭＳ ゴシック"/>
          <w:b/>
          <w:u w:val="single"/>
          <w:lang w:eastAsia="ja-JP"/>
        </w:rPr>
      </w:pPr>
      <w:r>
        <w:rPr>
          <w:rFonts w:hAnsi="ＭＳ ゴシック" w:hint="eastAsia"/>
          <w:b/>
          <w:szCs w:val="21"/>
          <w:lang w:eastAsia="ja-JP"/>
        </w:rPr>
        <w:lastRenderedPageBreak/>
        <w:t xml:space="preserve">　</w:t>
      </w:r>
      <w:r w:rsidRPr="00B94835">
        <w:rPr>
          <w:rFonts w:hAnsi="ＭＳ ゴシック" w:hint="eastAsia"/>
          <w:b/>
          <w:szCs w:val="21"/>
          <w:u w:val="single"/>
          <w:lang w:eastAsia="ja-JP"/>
        </w:rPr>
        <w:t>(3)</w:t>
      </w:r>
      <w:r w:rsidRPr="00B94835">
        <w:rPr>
          <w:rFonts w:hAnsi="ＭＳ ゴシック" w:hint="eastAsia"/>
          <w:u w:val="single"/>
          <w:lang w:eastAsia="ja-JP"/>
        </w:rPr>
        <w:t xml:space="preserve"> </w:t>
      </w:r>
      <w:r>
        <w:rPr>
          <w:rFonts w:hAnsi="ＭＳ ゴシック" w:hint="eastAsia"/>
          <w:u w:val="single"/>
          <w:lang w:eastAsia="ja-JP"/>
        </w:rPr>
        <w:t>「</w:t>
      </w:r>
      <w:r w:rsidRPr="00B94835">
        <w:rPr>
          <w:rFonts w:hAnsi="ＭＳ ゴシック" w:hint="eastAsia"/>
          <w:b/>
          <w:u w:val="single"/>
          <w:lang w:eastAsia="ja-JP"/>
        </w:rPr>
        <w:t>ネットワークセキュリティ LAN Manager認証レベル</w:t>
      </w:r>
      <w:r>
        <w:rPr>
          <w:rFonts w:hAnsi="ＭＳ ゴシック" w:hint="eastAsia"/>
          <w:b/>
          <w:u w:val="single"/>
          <w:lang w:eastAsia="ja-JP"/>
        </w:rPr>
        <w:t>」の確認</w:t>
      </w:r>
    </w:p>
    <w:p w:rsidR="00672735" w:rsidRDefault="00427D57" w:rsidP="00C82E31">
      <w:pPr>
        <w:spacing w:line="220" w:lineRule="atLeast"/>
        <w:rPr>
          <w:rFonts w:hAnsi="ＭＳ ゴシック"/>
          <w:b/>
          <w:u w:val="single"/>
          <w:lang w:eastAsia="ja-JP"/>
        </w:rPr>
      </w:pPr>
      <w:r>
        <w:rPr>
          <w:rFonts w:hAnsi="ＭＳ ゴシック"/>
          <w:b/>
          <w:noProof/>
          <w:u w:val="single"/>
          <w:lang w:eastAsia="ja-JP" w:bidi="ar-SA"/>
        </w:rPr>
        <mc:AlternateContent>
          <mc:Choice Requires="wps">
            <w:drawing>
              <wp:anchor distT="0" distB="0" distL="114300" distR="114300" simplePos="0" relativeHeight="251799040" behindDoc="0" locked="0" layoutInCell="1" allowOverlap="1">
                <wp:simplePos x="0" y="0"/>
                <wp:positionH relativeFrom="column">
                  <wp:posOffset>139065</wp:posOffset>
                </wp:positionH>
                <wp:positionV relativeFrom="paragraph">
                  <wp:posOffset>170815</wp:posOffset>
                </wp:positionV>
                <wp:extent cx="5362575" cy="1571625"/>
                <wp:effectExtent l="9525" t="9525" r="9525" b="9525"/>
                <wp:wrapNone/>
                <wp:docPr id="790"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62575" cy="15716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98D97" id="Rectangle 580" o:spid="_x0000_s1026" style="position:absolute;left:0;text-align:left;margin-left:10.95pt;margin-top:13.45pt;width:422.25pt;height:123.7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" filled="f">
                <v:textbox inset="5.85pt,.7pt,5.85pt,.7pt"/>
              </v:rect>
            </w:pict>
          </mc:Fallback>
        </mc:AlternateContent>
      </w:r>
    </w:p>
    <w:p w:rsidR="00672735" w:rsidRPr="00E520ED" w:rsidRDefault="00672735" w:rsidP="00672735">
      <w:pPr>
        <w:spacing w:line="220" w:lineRule="atLeast"/>
        <w:ind w:firstLineChars="200" w:firstLine="386"/>
        <w:rPr>
          <w:rFonts w:hAnsi="ＭＳ ゴシック"/>
          <w:szCs w:val="21"/>
          <w:lang w:eastAsia="ja-JP"/>
        </w:rPr>
      </w:pPr>
      <w:r w:rsidRPr="00E520ED">
        <w:rPr>
          <w:rFonts w:hAnsi="ＭＳ ゴシック" w:hint="eastAsia"/>
          <w:szCs w:val="21"/>
          <w:lang w:eastAsia="ja-JP"/>
        </w:rPr>
        <w:t>◆</w:t>
      </w:r>
      <w:r>
        <w:rPr>
          <w:rFonts w:hAnsi="ＭＳ ゴシック" w:hint="eastAsia"/>
          <w:lang w:eastAsia="ja-JP"/>
        </w:rPr>
        <w:t>LogVillage</w:t>
      </w:r>
      <w:r w:rsidRPr="00E520ED">
        <w:rPr>
          <w:rFonts w:hAnsi="ＭＳ ゴシック" w:hint="eastAsia"/>
          <w:szCs w:val="21"/>
          <w:lang w:eastAsia="ja-JP"/>
        </w:rPr>
        <w:t>PS運用時の注意点</w:t>
      </w:r>
    </w:p>
    <w:p w:rsidR="00672735" w:rsidRDefault="00672735" w:rsidP="00672735">
      <w:pPr>
        <w:spacing w:line="220" w:lineRule="atLeast"/>
        <w:ind w:firstLineChars="200" w:firstLine="388"/>
        <w:rPr>
          <w:rFonts w:hAnsi="ＭＳ ゴシック"/>
          <w:b/>
          <w:szCs w:val="21"/>
          <w:lang w:eastAsia="ja-JP"/>
        </w:rPr>
      </w:pPr>
      <w:r w:rsidRPr="00AD7169">
        <w:rPr>
          <w:rFonts w:hAnsi="ＭＳ ゴシック" w:hint="eastAsia"/>
          <w:b/>
          <w:szCs w:val="21"/>
          <w:lang w:eastAsia="ja-JP"/>
        </w:rPr>
        <w:t>管理対象PC</w:t>
      </w:r>
      <w:r>
        <w:rPr>
          <w:rFonts w:hAnsi="ＭＳ ゴシック" w:hint="eastAsia"/>
          <w:b/>
          <w:szCs w:val="21"/>
          <w:lang w:eastAsia="ja-JP"/>
        </w:rPr>
        <w:t>に比べ、</w:t>
      </w:r>
      <w:r w:rsidRPr="00AD7169">
        <w:rPr>
          <w:rFonts w:hAnsi="ＭＳ ゴシック" w:hint="eastAsia"/>
          <w:b/>
          <w:lang w:eastAsia="ja-JP"/>
        </w:rPr>
        <w:t>LogVillage</w:t>
      </w:r>
      <w:r w:rsidRPr="00AD7169">
        <w:rPr>
          <w:rFonts w:hAnsi="ＭＳ ゴシック" w:hint="eastAsia"/>
          <w:b/>
          <w:szCs w:val="21"/>
          <w:lang w:eastAsia="ja-JP"/>
        </w:rPr>
        <w:t>PSをインストールしたサーバ</w:t>
      </w:r>
      <w:r>
        <w:rPr>
          <w:rFonts w:hAnsi="ＭＳ ゴシック" w:hint="eastAsia"/>
          <w:b/>
          <w:szCs w:val="21"/>
          <w:lang w:eastAsia="ja-JP"/>
        </w:rPr>
        <w:t>の</w:t>
      </w:r>
      <w:r w:rsidRPr="00AD7169">
        <w:rPr>
          <w:rFonts w:hAnsi="ＭＳ ゴシック" w:hint="eastAsia"/>
          <w:b/>
          <w:szCs w:val="21"/>
          <w:lang w:eastAsia="ja-JP"/>
        </w:rPr>
        <w:t>セキュリティレベル</w:t>
      </w:r>
      <w:r>
        <w:rPr>
          <w:rFonts w:hAnsi="ＭＳ ゴシック" w:hint="eastAsia"/>
          <w:b/>
          <w:szCs w:val="21"/>
          <w:lang w:eastAsia="ja-JP"/>
        </w:rPr>
        <w:t>が低い</w:t>
      </w:r>
    </w:p>
    <w:p w:rsidR="00672735" w:rsidRDefault="00672735" w:rsidP="00672735">
      <w:pPr>
        <w:spacing w:line="220" w:lineRule="atLeast"/>
        <w:ind w:firstLineChars="200" w:firstLine="388"/>
        <w:rPr>
          <w:rFonts w:hAnsi="ＭＳ ゴシック"/>
          <w:b/>
          <w:szCs w:val="21"/>
          <w:lang w:eastAsia="ja-JP"/>
        </w:rPr>
      </w:pPr>
      <w:r>
        <w:rPr>
          <w:rFonts w:hAnsi="ＭＳ ゴシック" w:hint="eastAsia"/>
          <w:b/>
          <w:szCs w:val="21"/>
          <w:lang w:eastAsia="ja-JP"/>
        </w:rPr>
        <w:t>場合、設定変更が必要です。</w:t>
      </w:r>
    </w:p>
    <w:p w:rsidR="00672735" w:rsidRDefault="00672735" w:rsidP="00672735">
      <w:pPr>
        <w:spacing w:line="220" w:lineRule="atLeast"/>
        <w:rPr>
          <w:rFonts w:hAnsi="ＭＳ ゴシック"/>
          <w:b/>
          <w:szCs w:val="21"/>
          <w:lang w:eastAsia="ja-JP"/>
        </w:rPr>
      </w:pPr>
    </w:p>
    <w:p w:rsidR="00672735" w:rsidRDefault="00672735" w:rsidP="00672735">
      <w:pPr>
        <w:spacing w:line="220" w:lineRule="atLeast"/>
        <w:ind w:leftChars="220" w:left="850" w:hangingChars="219" w:hanging="425"/>
        <w:rPr>
          <w:rFonts w:hAnsi="ＭＳ ゴシック"/>
          <w:szCs w:val="21"/>
          <w:lang w:eastAsia="ja-JP"/>
        </w:rPr>
      </w:pPr>
      <w:r>
        <w:rPr>
          <w:rFonts w:hAnsi="ＭＳ ゴシック" w:hint="eastAsia"/>
          <w:b/>
          <w:szCs w:val="21"/>
          <w:lang w:eastAsia="ja-JP"/>
        </w:rPr>
        <w:t>例えば、</w:t>
      </w:r>
      <w:r>
        <w:rPr>
          <w:rFonts w:hAnsi="ＭＳ ゴシック" w:hint="eastAsia"/>
          <w:szCs w:val="21"/>
          <w:lang w:eastAsia="ja-JP"/>
        </w:rPr>
        <w:t>管理対象PCで最高レベルの「</w:t>
      </w:r>
      <w:r w:rsidRPr="00A90B60">
        <w:rPr>
          <w:rFonts w:hAnsi="ＭＳ ゴシック" w:hint="eastAsia"/>
          <w:szCs w:val="21"/>
          <w:lang w:eastAsia="ja-JP"/>
        </w:rPr>
        <w:t>NTLMv2応答のみを送信（LMとNTLMを拒否する）</w:t>
      </w:r>
      <w:r>
        <w:rPr>
          <w:rFonts w:hAnsi="ＭＳ ゴシック" w:hint="eastAsia"/>
          <w:szCs w:val="21"/>
          <w:lang w:eastAsia="ja-JP"/>
        </w:rPr>
        <w:t>」を</w:t>
      </w:r>
    </w:p>
    <w:p w:rsidR="00672735" w:rsidRDefault="00672735" w:rsidP="00672735">
      <w:pPr>
        <w:spacing w:line="220" w:lineRule="atLeast"/>
        <w:ind w:leftChars="220" w:left="425"/>
        <w:rPr>
          <w:rFonts w:hAnsi="ＭＳ ゴシック"/>
          <w:szCs w:val="21"/>
          <w:lang w:eastAsia="ja-JP"/>
        </w:rPr>
      </w:pPr>
      <w:r>
        <w:rPr>
          <w:rFonts w:hAnsi="ＭＳ ゴシック" w:hint="eastAsia"/>
          <w:szCs w:val="21"/>
          <w:lang w:eastAsia="ja-JP"/>
        </w:rPr>
        <w:t>選択し、</w:t>
      </w:r>
      <w:r w:rsidRPr="00A90B60">
        <w:rPr>
          <w:rFonts w:hAnsi="ＭＳ ゴシック"/>
          <w:szCs w:val="21"/>
          <w:lang w:eastAsia="ja-JP"/>
        </w:rPr>
        <w:t>LogVillagePS</w:t>
      </w:r>
      <w:r>
        <w:rPr>
          <w:rFonts w:hAnsi="ＭＳ ゴシック" w:hint="eastAsia"/>
          <w:szCs w:val="21"/>
          <w:lang w:eastAsia="ja-JP"/>
        </w:rPr>
        <w:t>側で「LMとNTLM応答を送信する</w:t>
      </w:r>
      <w:r w:rsidRPr="00E520ED">
        <w:rPr>
          <w:rFonts w:hAnsi="ＭＳ ゴシック" w:hint="eastAsia"/>
          <w:szCs w:val="21"/>
          <w:lang w:eastAsia="ja-JP"/>
        </w:rPr>
        <w:t>」</w:t>
      </w:r>
      <w:r>
        <w:rPr>
          <w:rFonts w:hAnsi="ＭＳ ゴシック" w:hint="eastAsia"/>
          <w:szCs w:val="21"/>
          <w:lang w:eastAsia="ja-JP"/>
        </w:rPr>
        <w:t>（初期設定）を選択した場合、ログ収集が行えません。</w:t>
      </w:r>
    </w:p>
    <w:p w:rsidR="00672735" w:rsidRPr="00672735" w:rsidRDefault="00672735" w:rsidP="00C82E31">
      <w:pPr>
        <w:spacing w:line="220" w:lineRule="atLeast"/>
        <w:rPr>
          <w:rFonts w:hAnsi="ＭＳ ゴシック"/>
          <w:b/>
          <w:u w:val="single"/>
          <w:lang w:eastAsia="ja-JP"/>
        </w:rPr>
      </w:pPr>
    </w:p>
    <w:p w:rsidR="00B94835" w:rsidRDefault="00B94835" w:rsidP="00B94835">
      <w:pPr>
        <w:spacing w:line="220" w:lineRule="atLeast"/>
        <w:ind w:leftChars="200" w:left="386"/>
        <w:rPr>
          <w:rFonts w:hAnsi="ＭＳ ゴシック"/>
          <w:b/>
          <w:szCs w:val="21"/>
          <w:lang w:eastAsia="ja-JP"/>
        </w:rPr>
      </w:pPr>
      <w:r w:rsidRPr="00B94835">
        <w:rPr>
          <w:rFonts w:hAnsi="ＭＳ ゴシック" w:hint="eastAsia"/>
          <w:lang w:eastAsia="ja-JP"/>
        </w:rPr>
        <w:t>「</w:t>
      </w:r>
      <w:r w:rsidRPr="00B94835">
        <w:rPr>
          <w:rFonts w:hAnsi="ＭＳ ゴシック" w:hint="eastAsia"/>
          <w:b/>
          <w:lang w:eastAsia="ja-JP"/>
        </w:rPr>
        <w:t>ネットワークセキュリティ LAN Manager認証レベル」</w:t>
      </w:r>
      <w:r>
        <w:rPr>
          <w:rFonts w:hAnsi="ＭＳ ゴシック" w:hint="eastAsia"/>
          <w:b/>
          <w:lang w:eastAsia="ja-JP"/>
        </w:rPr>
        <w:t>のセキュリティレベルを</w:t>
      </w:r>
      <w:r w:rsidR="009F5FE4">
        <w:rPr>
          <w:rFonts w:hAnsi="ＭＳ ゴシック" w:hint="eastAsia"/>
          <w:szCs w:val="21"/>
          <w:lang w:eastAsia="ja-JP"/>
        </w:rPr>
        <w:t>「</w:t>
      </w:r>
      <w:r w:rsidR="009F5FE4" w:rsidRPr="00A90B60">
        <w:rPr>
          <w:rFonts w:hAnsi="ＭＳ ゴシック" w:hint="eastAsia"/>
          <w:szCs w:val="21"/>
          <w:lang w:eastAsia="ja-JP"/>
        </w:rPr>
        <w:t>NTLMv2応答のみを送信（LMとNTLMを拒否する）</w:t>
      </w:r>
      <w:r w:rsidR="009F5FE4">
        <w:rPr>
          <w:rFonts w:hAnsi="ＭＳ ゴシック" w:hint="eastAsia"/>
          <w:szCs w:val="21"/>
          <w:lang w:eastAsia="ja-JP"/>
        </w:rPr>
        <w:t>」に設定</w:t>
      </w:r>
      <w:r>
        <w:rPr>
          <w:rFonts w:hAnsi="ＭＳ ゴシック" w:hint="eastAsia"/>
          <w:b/>
          <w:szCs w:val="21"/>
          <w:lang w:eastAsia="ja-JP"/>
        </w:rPr>
        <w:t>することを推奨します。</w:t>
      </w:r>
    </w:p>
    <w:p w:rsidR="00B94835" w:rsidRPr="005B09D7" w:rsidRDefault="00E21CE7" w:rsidP="005B09D7">
      <w:pPr>
        <w:spacing w:line="220" w:lineRule="atLeast"/>
        <w:ind w:leftChars="200" w:left="386"/>
        <w:rPr>
          <w:rFonts w:hAnsi="ＭＳ ゴシック"/>
          <w:b/>
          <w:szCs w:val="21"/>
          <w:lang w:eastAsia="ja-JP"/>
        </w:rPr>
      </w:pPr>
      <w:r>
        <w:rPr>
          <w:rFonts w:hAnsi="ＭＳ ゴシック" w:hint="eastAsia"/>
          <w:b/>
          <w:szCs w:val="21"/>
          <w:lang w:eastAsia="ja-JP"/>
        </w:rPr>
        <w:t>但し、</w:t>
      </w:r>
      <w:r w:rsidR="00B94835">
        <w:rPr>
          <w:rFonts w:hAnsi="ＭＳ ゴシック" w:hint="eastAsia"/>
          <w:b/>
          <w:szCs w:val="21"/>
          <w:lang w:eastAsia="ja-JP"/>
        </w:rPr>
        <w:t>セキュリティレベルの変更に伴い</w:t>
      </w:r>
      <w:r>
        <w:rPr>
          <w:rFonts w:hAnsi="ＭＳ ゴシック" w:hint="eastAsia"/>
          <w:b/>
          <w:szCs w:val="21"/>
          <w:lang w:eastAsia="ja-JP"/>
        </w:rPr>
        <w:t>、</w:t>
      </w:r>
      <w:r w:rsidR="009F5FE4">
        <w:rPr>
          <w:rFonts w:hAnsi="ＭＳ ゴシック" w:hint="eastAsia"/>
          <w:b/>
          <w:szCs w:val="21"/>
          <w:lang w:eastAsia="ja-JP"/>
        </w:rPr>
        <w:t>LogVillagePSをインストールしたサーバから</w:t>
      </w:r>
      <w:r w:rsidR="006B2732">
        <w:rPr>
          <w:rFonts w:hAnsi="ＭＳ ゴシック" w:hint="eastAsia"/>
          <w:b/>
          <w:szCs w:val="21"/>
          <w:lang w:eastAsia="ja-JP"/>
        </w:rPr>
        <w:t>他の</w:t>
      </w:r>
      <w:r w:rsidR="009F5FE4">
        <w:rPr>
          <w:rFonts w:hAnsi="ＭＳ ゴシック" w:hint="eastAsia"/>
          <w:b/>
          <w:szCs w:val="21"/>
          <w:lang w:eastAsia="ja-JP"/>
        </w:rPr>
        <w:t>NAS</w:t>
      </w:r>
      <w:r w:rsidR="006B2732">
        <w:rPr>
          <w:rFonts w:hAnsi="ＭＳ ゴシック" w:hint="eastAsia"/>
          <w:b/>
          <w:szCs w:val="21"/>
          <w:lang w:eastAsia="ja-JP"/>
        </w:rPr>
        <w:t>サーバ</w:t>
      </w:r>
      <w:r w:rsidR="009F5FE4">
        <w:rPr>
          <w:rFonts w:hAnsi="ＭＳ ゴシック" w:hint="eastAsia"/>
          <w:b/>
          <w:szCs w:val="21"/>
          <w:lang w:eastAsia="ja-JP"/>
        </w:rPr>
        <w:t>等に対する</w:t>
      </w:r>
      <w:r w:rsidR="006B2732">
        <w:rPr>
          <w:rFonts w:hAnsi="ＭＳ ゴシック" w:hint="eastAsia"/>
          <w:b/>
          <w:szCs w:val="21"/>
          <w:lang w:eastAsia="ja-JP"/>
        </w:rPr>
        <w:t>アクセスに影響が出る可能性があ</w:t>
      </w:r>
      <w:r w:rsidR="009F5FE4">
        <w:rPr>
          <w:rFonts w:hAnsi="ＭＳ ゴシック" w:hint="eastAsia"/>
          <w:b/>
          <w:szCs w:val="21"/>
          <w:lang w:eastAsia="ja-JP"/>
        </w:rPr>
        <w:t>る</w:t>
      </w:r>
      <w:r w:rsidR="006B2732">
        <w:rPr>
          <w:rFonts w:hAnsi="ＭＳ ゴシック" w:hint="eastAsia"/>
          <w:b/>
          <w:szCs w:val="21"/>
          <w:lang w:eastAsia="ja-JP"/>
        </w:rPr>
        <w:t>のでご注意下さい。</w:t>
      </w:r>
    </w:p>
    <w:p w:rsidR="005C64EE" w:rsidRPr="00017849" w:rsidRDefault="005C64EE" w:rsidP="008C3A48">
      <w:pPr>
        <w:pStyle w:val="afe"/>
        <w:numPr>
          <w:ilvl w:val="0"/>
          <w:numId w:val="43"/>
        </w:numPr>
        <w:spacing w:line="220" w:lineRule="atLeast"/>
        <w:ind w:leftChars="220" w:left="848" w:hangingChars="219" w:hanging="423"/>
        <w:rPr>
          <w:rFonts w:hAnsi="ＭＳ ゴシック"/>
          <w:lang w:eastAsia="ja-JP"/>
        </w:rPr>
      </w:pPr>
      <w:r w:rsidRPr="00017849">
        <w:rPr>
          <w:rFonts w:hAnsi="ＭＳ ゴシック" w:hint="eastAsia"/>
          <w:lang w:eastAsia="ja-JP"/>
        </w:rPr>
        <w:t>「</w:t>
      </w:r>
      <w:r>
        <w:rPr>
          <w:rFonts w:hAnsi="ＭＳ ゴシック" w:hint="eastAsia"/>
          <w:lang w:eastAsia="ja-JP"/>
        </w:rPr>
        <w:t>ローカルセキュリティポリシー</w:t>
      </w:r>
      <w:r w:rsidRPr="00017849">
        <w:rPr>
          <w:rFonts w:hAnsi="ＭＳ ゴシック" w:hint="eastAsia"/>
          <w:lang w:eastAsia="ja-JP"/>
        </w:rPr>
        <w:t>」を起動します。</w:t>
      </w:r>
    </w:p>
    <w:p w:rsidR="005C64EE" w:rsidRDefault="005C64EE" w:rsidP="00182B5C">
      <w:pPr>
        <w:spacing w:line="220" w:lineRule="atLeast"/>
        <w:ind w:leftChars="320" w:left="848" w:hangingChars="119" w:hanging="23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5B09D7" w:rsidRDefault="005B09D7" w:rsidP="00182B5C">
      <w:pPr>
        <w:spacing w:line="220" w:lineRule="atLeast"/>
        <w:ind w:leftChars="320" w:left="848" w:hangingChars="119" w:hanging="230"/>
        <w:rPr>
          <w:rFonts w:hAnsi="ＭＳ ゴシック"/>
          <w:lang w:eastAsia="ja-JP"/>
        </w:rPr>
      </w:pPr>
    </w:p>
    <w:p w:rsidR="005C64EE" w:rsidRDefault="005C64EE" w:rsidP="008C3A48">
      <w:pPr>
        <w:numPr>
          <w:ilvl w:val="0"/>
          <w:numId w:val="43"/>
        </w:numPr>
        <w:spacing w:line="220" w:lineRule="atLeast"/>
        <w:ind w:leftChars="220" w:left="848" w:hangingChars="219" w:hanging="423"/>
        <w:rPr>
          <w:rFonts w:hAnsi="ＭＳ ゴシック"/>
          <w:lang w:eastAsia="ja-JP"/>
        </w:rPr>
      </w:pPr>
      <w:r>
        <w:rPr>
          <w:rFonts w:hAnsi="ＭＳ ゴシック" w:hint="eastAsia"/>
          <w:lang w:eastAsia="ja-JP"/>
        </w:rPr>
        <w:t>「セキュリティオプション」を開きます。</w:t>
      </w:r>
    </w:p>
    <w:p w:rsidR="005C64EE" w:rsidRDefault="005C64EE" w:rsidP="00182B5C">
      <w:pPr>
        <w:spacing w:line="220" w:lineRule="atLeast"/>
        <w:ind w:leftChars="320" w:left="848" w:hangingChars="119" w:hanging="230"/>
        <w:rPr>
          <w:rFonts w:hAnsi="ＭＳ ゴシック"/>
          <w:lang w:eastAsia="ja-JP"/>
        </w:rPr>
      </w:pPr>
      <w:r>
        <w:rPr>
          <w:rFonts w:hAnsi="ＭＳ ゴシック" w:hint="eastAsia"/>
          <w:lang w:eastAsia="ja-JP"/>
        </w:rPr>
        <w:t>「セキュリティの設定」→「ローカルポリシー」→「監査ポリシー」を開きます。</w:t>
      </w:r>
    </w:p>
    <w:p w:rsidR="005B09D7" w:rsidRDefault="005B09D7" w:rsidP="00182B5C">
      <w:pPr>
        <w:spacing w:line="220" w:lineRule="atLeast"/>
        <w:ind w:leftChars="320" w:left="848" w:hangingChars="119" w:hanging="230"/>
        <w:rPr>
          <w:rFonts w:hAnsi="ＭＳ ゴシック"/>
          <w:lang w:eastAsia="ja-JP"/>
        </w:rPr>
      </w:pPr>
    </w:p>
    <w:p w:rsidR="005C64EE" w:rsidRDefault="005C64EE" w:rsidP="008C3A48">
      <w:pPr>
        <w:numPr>
          <w:ilvl w:val="0"/>
          <w:numId w:val="43"/>
        </w:numPr>
        <w:spacing w:line="220" w:lineRule="atLeast"/>
        <w:ind w:leftChars="220" w:left="848" w:hangingChars="219" w:hanging="423"/>
        <w:rPr>
          <w:rFonts w:hAnsi="ＭＳ ゴシック"/>
          <w:lang w:eastAsia="ja-JP"/>
        </w:rPr>
      </w:pPr>
      <w:r>
        <w:rPr>
          <w:rFonts w:hAnsi="ＭＳ ゴシック" w:hint="eastAsia"/>
          <w:lang w:eastAsia="ja-JP"/>
        </w:rPr>
        <w:t>「ネットワークセキュリティ LAN Manager認証レベル」</w:t>
      </w:r>
      <w:r w:rsidR="00A90B60">
        <w:rPr>
          <w:rFonts w:hAnsi="ＭＳ ゴシック" w:hint="eastAsia"/>
          <w:lang w:eastAsia="ja-JP"/>
        </w:rPr>
        <w:t>を確認します。</w:t>
      </w:r>
    </w:p>
    <w:p w:rsidR="00BF0E26" w:rsidRPr="009F5FE4" w:rsidRDefault="009F5FE4" w:rsidP="0003496E">
      <w:pPr>
        <w:spacing w:line="220" w:lineRule="atLeast"/>
        <w:ind w:leftChars="320" w:left="848" w:hangingChars="119" w:hanging="230"/>
        <w:rPr>
          <w:rFonts w:hAnsi="ＭＳ ゴシック"/>
          <w:lang w:eastAsia="ja-JP"/>
        </w:rPr>
      </w:pPr>
      <w:r>
        <w:rPr>
          <w:rFonts w:hAnsi="ＭＳ ゴシック" w:hint="eastAsia"/>
          <w:lang w:eastAsia="ja-JP"/>
        </w:rPr>
        <w:t>「LMとNTLM応答を送信する」が最低レベルで、順にレベルが上がり「NTMLv2応答のみ送信\LMとNTMLを拒否する」が最高レベル</w:t>
      </w:r>
      <w:r w:rsidR="00BF0E26">
        <w:rPr>
          <w:rFonts w:hAnsi="ＭＳ ゴシック" w:hint="eastAsia"/>
          <w:lang w:eastAsia="ja-JP"/>
        </w:rPr>
        <w:t>です。</w:t>
      </w:r>
    </w:p>
    <w:p w:rsidR="00D81A22" w:rsidRPr="005B09D7" w:rsidRDefault="00427D57" w:rsidP="00870AC9">
      <w:pPr>
        <w:spacing w:line="220" w:lineRule="atLeast"/>
        <w:ind w:leftChars="220" w:left="850" w:hangingChars="219" w:hanging="425"/>
        <w:rPr>
          <w:rFonts w:hAnsi="ＭＳ ゴシック"/>
          <w:b/>
          <w:szCs w:val="21"/>
          <w:lang w:eastAsia="ja-JP"/>
        </w:rPr>
      </w:pPr>
      <w:r>
        <w:rPr>
          <w:rFonts w:hAnsi="ＭＳ ゴシック"/>
          <w:b/>
          <w:noProof/>
          <w:szCs w:val="21"/>
          <w:lang w:eastAsia="ja-JP" w:bidi="ar-SA"/>
        </w:rPr>
        <w:drawing>
          <wp:inline distT="0" distB="0" distL="0" distR="0">
            <wp:extent cx="4524375" cy="3171825"/>
            <wp:effectExtent l="0" t="0" r="0" b="0"/>
            <wp:docPr id="26" name="図 30" descr="新しいビットマップ イメー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0" descr="新しいビットマップ イメー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24375" cy="3171825"/>
                    </a:xfrm>
                    <a:prstGeom prst="rect">
                      <a:avLst/>
                    </a:prstGeom>
                    <a:noFill/>
                    <a:ln>
                      <a:noFill/>
                    </a:ln>
                  </pic:spPr>
                </pic:pic>
              </a:graphicData>
            </a:graphic>
          </wp:inline>
        </w:drawing>
      </w:r>
    </w:p>
    <w:p w:rsidR="009903EB" w:rsidRPr="00DE3547" w:rsidRDefault="009903EB" w:rsidP="009903EB">
      <w:pPr>
        <w:spacing w:line="220" w:lineRule="atLeast"/>
        <w:ind w:firstLineChars="100" w:firstLine="194"/>
        <w:rPr>
          <w:rFonts w:hAnsi="ＭＳ ゴシック"/>
          <w:b/>
          <w:u w:val="single"/>
          <w:lang w:eastAsia="ja-JP"/>
        </w:rPr>
      </w:pPr>
      <w:r>
        <w:rPr>
          <w:rFonts w:hAnsi="ＭＳ ゴシック" w:hint="eastAsia"/>
          <w:b/>
          <w:szCs w:val="21"/>
          <w:u w:val="single"/>
          <w:lang w:eastAsia="ja-JP"/>
        </w:rPr>
        <w:lastRenderedPageBreak/>
        <w:t>(4</w:t>
      </w:r>
      <w:r w:rsidRPr="00B94835">
        <w:rPr>
          <w:rFonts w:hAnsi="ＭＳ ゴシック" w:hint="eastAsia"/>
          <w:b/>
          <w:szCs w:val="21"/>
          <w:u w:val="single"/>
          <w:lang w:eastAsia="ja-JP"/>
        </w:rPr>
        <w:t>)</w:t>
      </w:r>
      <w:r>
        <w:rPr>
          <w:rFonts w:hAnsi="ＭＳ ゴシック" w:hint="eastAsia"/>
          <w:b/>
          <w:u w:val="single"/>
          <w:lang w:eastAsia="ja-JP"/>
        </w:rPr>
        <w:t xml:space="preserve"> UAC（ユーザアカウント制御）機能を停止</w:t>
      </w:r>
    </w:p>
    <w:p w:rsidR="009903EB" w:rsidRDefault="009903EB" w:rsidP="009903EB">
      <w:pPr>
        <w:spacing w:line="220" w:lineRule="atLeast"/>
        <w:rPr>
          <w:rFonts w:hAnsi="ＭＳ ゴシック"/>
          <w:lang w:eastAsia="ja-JP"/>
        </w:rPr>
      </w:pPr>
      <w:r>
        <w:rPr>
          <w:rFonts w:hAnsi="ＭＳ ゴシック" w:hint="eastAsia"/>
          <w:lang w:eastAsia="ja-JP"/>
        </w:rPr>
        <w:t xml:space="preserve">　　インストール時は、UAC機能を停止にしていただく必要があります。</w:t>
      </w:r>
    </w:p>
    <w:p w:rsidR="009903EB" w:rsidRDefault="009903EB" w:rsidP="009903EB">
      <w:pPr>
        <w:spacing w:line="220" w:lineRule="atLeast"/>
        <w:rPr>
          <w:rFonts w:hAnsi="ＭＳ ゴシック"/>
          <w:lang w:eastAsia="ja-JP"/>
        </w:rPr>
      </w:pPr>
    </w:p>
    <w:p w:rsidR="009903EB" w:rsidRDefault="009903EB" w:rsidP="009903EB">
      <w:pPr>
        <w:spacing w:line="220" w:lineRule="atLeast"/>
        <w:rPr>
          <w:rFonts w:hAnsi="ＭＳ ゴシック"/>
          <w:b/>
          <w:lang w:eastAsia="ja-JP"/>
        </w:rPr>
      </w:pPr>
      <w:r>
        <w:rPr>
          <w:rFonts w:hAnsi="ＭＳ ゴシック" w:hint="eastAsia"/>
          <w:b/>
          <w:lang w:eastAsia="ja-JP"/>
        </w:rPr>
        <w:t>・</w:t>
      </w:r>
      <w:r w:rsidRPr="00E06AB6">
        <w:rPr>
          <w:rFonts w:hAnsi="ＭＳ ゴシック" w:hint="eastAsia"/>
          <w:b/>
          <w:lang w:eastAsia="ja-JP"/>
        </w:rPr>
        <w:t>Windows7</w:t>
      </w:r>
      <w:r>
        <w:rPr>
          <w:rFonts w:hAnsi="ＭＳ ゴシック" w:hint="eastAsia"/>
          <w:b/>
          <w:lang w:eastAsia="ja-JP"/>
        </w:rPr>
        <w:t>のUAC停止手順</w:t>
      </w:r>
    </w:p>
    <w:p w:rsidR="009903EB" w:rsidRPr="00DE3547" w:rsidRDefault="009903EB" w:rsidP="009903EB">
      <w:pPr>
        <w:spacing w:line="220" w:lineRule="atLeast"/>
        <w:rPr>
          <w:rFonts w:hAnsi="ＭＳ ゴシック"/>
          <w:lang w:eastAsia="ja-JP"/>
        </w:rPr>
      </w:pPr>
      <w:r w:rsidRPr="00DE3547">
        <w:rPr>
          <w:rFonts w:hAnsi="ＭＳ ゴシック" w:hint="eastAsia"/>
          <w:lang w:eastAsia="ja-JP"/>
        </w:rPr>
        <w:t>（他のWindowsOSにおきましては、画面構成等が異なる場合がありますが同様の設定をお願いいたします）</w:t>
      </w:r>
    </w:p>
    <w:p w:rsidR="009903EB" w:rsidRDefault="009903EB" w:rsidP="009903EB">
      <w:pPr>
        <w:spacing w:line="220" w:lineRule="atLeast"/>
        <w:rPr>
          <w:rFonts w:hAnsi="ＭＳ ゴシック"/>
          <w:lang w:eastAsia="ja-JP"/>
        </w:rPr>
      </w:pPr>
    </w:p>
    <w:p w:rsidR="009903EB" w:rsidRPr="001B34F7" w:rsidRDefault="009903EB" w:rsidP="008C3A48">
      <w:pPr>
        <w:pStyle w:val="afe"/>
        <w:numPr>
          <w:ilvl w:val="0"/>
          <w:numId w:val="32"/>
        </w:numPr>
        <w:spacing w:line="220" w:lineRule="atLeast"/>
        <w:rPr>
          <w:rFonts w:hAnsi="ＭＳ ゴシック"/>
          <w:lang w:eastAsia="ja-JP"/>
        </w:rPr>
      </w:pPr>
      <w:r w:rsidRPr="001B34F7">
        <w:rPr>
          <w:rFonts w:hAnsi="ＭＳ ゴシック" w:hint="eastAsia"/>
          <w:lang w:eastAsia="ja-JP"/>
        </w:rPr>
        <w:t>「ユーザー アカウント」を起動します。</w:t>
      </w: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"Windowsスタートメニュー"→「コントロールパネル」→「ユーザー アカウント」を起動します。</w:t>
      </w:r>
    </w:p>
    <w:p w:rsidR="009903EB" w:rsidRPr="001B34F7" w:rsidRDefault="009903EB" w:rsidP="009903EB">
      <w:pPr>
        <w:spacing w:line="220" w:lineRule="atLeast"/>
        <w:ind w:leftChars="405" w:left="783"/>
        <w:rPr>
          <w:rFonts w:hAnsi="ＭＳ ゴシック"/>
          <w:sz w:val="16"/>
          <w:szCs w:val="16"/>
          <w:lang w:eastAsia="ja-JP"/>
        </w:rPr>
      </w:pPr>
      <w:r w:rsidRPr="001B34F7">
        <w:rPr>
          <w:rFonts w:hAnsi="ＭＳ ゴシック" w:hint="eastAsia"/>
          <w:sz w:val="16"/>
          <w:szCs w:val="16"/>
          <w:lang w:eastAsia="ja-JP"/>
        </w:rPr>
        <w:t>※「ユーザー アカウント」の表示のためには「コントロールパネル」で「小さいアイコン」または「大きいアイコン」の選択が必要です。</w:t>
      </w:r>
    </w:p>
    <w:p w:rsidR="009903EB" w:rsidRDefault="009903EB" w:rsidP="009903EB">
      <w:pPr>
        <w:spacing w:line="220" w:lineRule="atLeast"/>
        <w:rPr>
          <w:rFonts w:hAnsi="ＭＳ ゴシック"/>
          <w:lang w:eastAsia="ja-JP"/>
        </w:rPr>
      </w:pPr>
    </w:p>
    <w:p w:rsidR="009903EB" w:rsidRPr="001B34F7" w:rsidRDefault="009903EB" w:rsidP="008C3A48">
      <w:pPr>
        <w:pStyle w:val="afe"/>
        <w:numPr>
          <w:ilvl w:val="0"/>
          <w:numId w:val="32"/>
        </w:numPr>
        <w:spacing w:line="220" w:lineRule="atLeast"/>
        <w:rPr>
          <w:rFonts w:hAnsi="ＭＳ ゴシック"/>
          <w:lang w:eastAsia="ja-JP"/>
        </w:rPr>
      </w:pPr>
      <w:r w:rsidRPr="001B34F7">
        <w:rPr>
          <w:rFonts w:hAnsi="ＭＳ ゴシック" w:hint="eastAsia"/>
          <w:lang w:eastAsia="ja-JP"/>
        </w:rPr>
        <w:t>「ユーザー アカウント制御設定の変更」を変更します。</w:t>
      </w: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「ユーザー アカウント制御設定の変更」をクリックします。</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0064" behindDoc="0" locked="0" layoutInCell="1" allowOverlap="1">
                <wp:simplePos x="0" y="0"/>
                <wp:positionH relativeFrom="column">
                  <wp:posOffset>1282065</wp:posOffset>
                </wp:positionH>
                <wp:positionV relativeFrom="paragraph">
                  <wp:posOffset>1681480</wp:posOffset>
                </wp:positionV>
                <wp:extent cx="1362075" cy="171450"/>
                <wp:effectExtent l="19050" t="17780" r="19050" b="20320"/>
                <wp:wrapNone/>
                <wp:docPr id="789"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8D443E" id="Rectangle 581" o:spid="_x0000_s1026" style="position:absolute;left:0;text-align:left;margin-left:100.95pt;margin-top:132.4pt;width:107.25pt;height:13.5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" filled="f" strokecolor="red" strokeweight="2.25pt">
                <v:textbox inset="5.85pt,.7pt,5.85pt,.7pt"/>
              </v:rect>
            </w:pict>
          </mc:Fallback>
        </mc:AlternateContent>
      </w:r>
      <w:r>
        <w:rPr>
          <w:rFonts w:hAnsi="ＭＳ ゴシック"/>
          <w:noProof/>
          <w:lang w:eastAsia="ja-JP" w:bidi="ar-SA"/>
        </w:rPr>
        <w:drawing>
          <wp:inline distT="0" distB="0" distL="0" distR="0">
            <wp:extent cx="4191000" cy="2686050"/>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1000" cy="2686050"/>
                    </a:xfrm>
                    <a:prstGeom prst="rect">
                      <a:avLst/>
                    </a:prstGeom>
                    <a:noFill/>
                    <a:ln>
                      <a:noFill/>
                    </a:ln>
                  </pic:spPr>
                </pic:pic>
              </a:graphicData>
            </a:graphic>
          </wp:inline>
        </w:drawing>
      </w:r>
    </w:p>
    <w:p w:rsidR="009903EB" w:rsidRPr="00E520ED" w:rsidRDefault="009903EB" w:rsidP="009903EB">
      <w:pPr>
        <w:spacing w:line="220" w:lineRule="atLeast"/>
        <w:rPr>
          <w:rFonts w:hAnsi="ＭＳ ゴシック"/>
        </w:rPr>
      </w:pP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下図が表示された場合は、「はい」をクリックします。</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1088" behindDoc="0" locked="0" layoutInCell="1" allowOverlap="1">
                <wp:simplePos x="0" y="0"/>
                <wp:positionH relativeFrom="column">
                  <wp:posOffset>1567815</wp:posOffset>
                </wp:positionH>
                <wp:positionV relativeFrom="paragraph">
                  <wp:posOffset>900430</wp:posOffset>
                </wp:positionV>
                <wp:extent cx="485775" cy="180975"/>
                <wp:effectExtent l="19050" t="17780" r="19050" b="20320"/>
                <wp:wrapNone/>
                <wp:docPr id="788" name="Rectangle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6687F3" id="Rectangle 582" o:spid="_x0000_s1026" style="position:absolute;left:0;text-align:left;margin-left:123.45pt;margin-top:70.9pt;width:38.25pt;height:14.25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2638425" cy="1352550"/>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8425" cy="1352550"/>
                    </a:xfrm>
                    <a:prstGeom prst="rect">
                      <a:avLst/>
                    </a:prstGeom>
                    <a:noFill/>
                    <a:ln>
                      <a:noFill/>
                    </a:ln>
                  </pic:spPr>
                </pic:pic>
              </a:graphicData>
            </a:graphic>
          </wp:inline>
        </w:drawing>
      </w:r>
    </w:p>
    <w:p w:rsidR="009903EB" w:rsidRDefault="009903EB" w:rsidP="009903EB">
      <w:pPr>
        <w:widowControl/>
        <w:spacing w:line="220" w:lineRule="atLeast"/>
        <w:rPr>
          <w:rFonts w:hAnsi="ＭＳ ゴシック"/>
          <w:lang w:eastAsia="ja-JP"/>
        </w:rPr>
      </w:pPr>
    </w:p>
    <w:p w:rsidR="00182B5C" w:rsidRDefault="00182B5C" w:rsidP="009903EB">
      <w:pPr>
        <w:widowControl/>
        <w:spacing w:line="220" w:lineRule="atLeast"/>
        <w:rPr>
          <w:rFonts w:hAnsi="ＭＳ ゴシック"/>
          <w:lang w:eastAsia="ja-JP"/>
        </w:rPr>
      </w:pPr>
    </w:p>
    <w:p w:rsidR="00182B5C" w:rsidRPr="00E520ED" w:rsidRDefault="00182B5C" w:rsidP="009903EB">
      <w:pPr>
        <w:widowControl/>
        <w:spacing w:line="220" w:lineRule="atLeast"/>
        <w:rPr>
          <w:rFonts w:hAnsi="ＭＳ ゴシック"/>
          <w:lang w:eastAsia="ja-JP"/>
        </w:rPr>
      </w:pP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lastRenderedPageBreak/>
        <w:t>スライダのつまみを一番下「通知しない」まで下げ、「OK」をクリックします。</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3136" behindDoc="0" locked="0" layoutInCell="1" allowOverlap="1">
                <wp:simplePos x="0" y="0"/>
                <wp:positionH relativeFrom="column">
                  <wp:posOffset>2577465</wp:posOffset>
                </wp:positionH>
                <wp:positionV relativeFrom="paragraph">
                  <wp:posOffset>2666365</wp:posOffset>
                </wp:positionV>
                <wp:extent cx="438150" cy="180975"/>
                <wp:effectExtent l="19050" t="17145" r="19050" b="20955"/>
                <wp:wrapNone/>
                <wp:docPr id="787"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9866A7" id="Rectangle 584" o:spid="_x0000_s1026" style="position:absolute;left:0;text-align:left;margin-left:202.95pt;margin-top:209.95pt;width:34.5pt;height:14.2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802112" behindDoc="0" locked="0" layoutInCell="1" allowOverlap="1">
                <wp:simplePos x="0" y="0"/>
                <wp:positionH relativeFrom="column">
                  <wp:posOffset>453390</wp:posOffset>
                </wp:positionH>
                <wp:positionV relativeFrom="paragraph">
                  <wp:posOffset>1932940</wp:posOffset>
                </wp:positionV>
                <wp:extent cx="561975" cy="351155"/>
                <wp:effectExtent l="19050" t="17145" r="19050" b="22225"/>
                <wp:wrapNone/>
                <wp:docPr id="786"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3511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99E62" id="Rectangle 583" o:spid="_x0000_s1026" style="position:absolute;left:0;text-align:left;margin-left:35.7pt;margin-top:152.2pt;width:44.25pt;height:27.6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3952875" cy="2914650"/>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52875" cy="2914650"/>
                    </a:xfrm>
                    <a:prstGeom prst="rect">
                      <a:avLst/>
                    </a:prstGeom>
                    <a:noFill/>
                    <a:ln>
                      <a:noFill/>
                    </a:ln>
                  </pic:spPr>
                </pic:pic>
              </a:graphicData>
            </a:graphic>
          </wp:inline>
        </w:drawing>
      </w:r>
    </w:p>
    <w:p w:rsidR="009903EB" w:rsidRPr="00E520ED" w:rsidRDefault="009903EB" w:rsidP="009903EB">
      <w:pPr>
        <w:spacing w:line="220" w:lineRule="atLeast"/>
        <w:rPr>
          <w:rFonts w:hAnsi="ＭＳ ゴシック"/>
        </w:rPr>
      </w:pP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※OSにより、下図の場合があります。</w:t>
      </w: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その場合は「ユーザーアカウント制御（UAC）を使ってコンピュータの保護に役立てる」のチェックを外し、</w:t>
      </w:r>
      <w:r>
        <w:rPr>
          <w:rFonts w:hAnsi="ＭＳ ゴシック"/>
          <w:lang w:eastAsia="ja-JP"/>
        </w:rPr>
        <w:t>「</w:t>
      </w:r>
      <w:r w:rsidRPr="00E520ED">
        <w:rPr>
          <w:rFonts w:hAnsi="ＭＳ ゴシック"/>
          <w:lang w:eastAsia="ja-JP"/>
        </w:rPr>
        <w:t>OK</w:t>
      </w:r>
      <w:r>
        <w:rPr>
          <w:rFonts w:hAnsi="ＭＳ ゴシック"/>
          <w:lang w:eastAsia="ja-JP"/>
        </w:rPr>
        <w:t>」</w:t>
      </w:r>
      <w:r w:rsidRPr="00E520ED">
        <w:rPr>
          <w:rFonts w:hAnsi="ＭＳ ゴシック"/>
          <w:lang w:eastAsia="ja-JP"/>
        </w:rPr>
        <w:t>をクリック</w:t>
      </w:r>
      <w:r w:rsidRPr="00E520ED">
        <w:rPr>
          <w:rFonts w:hAnsi="ＭＳ ゴシック" w:hint="eastAsia"/>
          <w:lang w:eastAsia="ja-JP"/>
        </w:rPr>
        <w:t>します</w:t>
      </w:r>
      <w:r w:rsidRPr="00E520ED">
        <w:rPr>
          <w:rFonts w:hAnsi="ＭＳ ゴシック"/>
          <w:lang w:eastAsia="ja-JP"/>
        </w:rPr>
        <w:t>。</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5184" behindDoc="0" locked="0" layoutInCell="1" allowOverlap="1">
                <wp:simplePos x="0" y="0"/>
                <wp:positionH relativeFrom="column">
                  <wp:posOffset>306705</wp:posOffset>
                </wp:positionH>
                <wp:positionV relativeFrom="paragraph">
                  <wp:posOffset>1186815</wp:posOffset>
                </wp:positionV>
                <wp:extent cx="3209925" cy="219075"/>
                <wp:effectExtent l="15240" t="22860" r="22860" b="15240"/>
                <wp:wrapNone/>
                <wp:docPr id="785"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B2EDCDC" id="Rectangle 586" o:spid="_x0000_s1026" style="position:absolute;left:0;text-align:left;margin-left:24.15pt;margin-top:93.45pt;width:252.75pt;height:17.25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806208" behindDoc="0" locked="0" layoutInCell="1" allowOverlap="1">
                <wp:simplePos x="0" y="0"/>
                <wp:positionH relativeFrom="column">
                  <wp:posOffset>3288030</wp:posOffset>
                </wp:positionH>
                <wp:positionV relativeFrom="paragraph">
                  <wp:posOffset>1529715</wp:posOffset>
                </wp:positionV>
                <wp:extent cx="561975" cy="209550"/>
                <wp:effectExtent l="15240" t="22860" r="22860" b="15240"/>
                <wp:wrapNone/>
                <wp:docPr id="784"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089E249" id="Rectangle 587" o:spid="_x0000_s1026" style="position:absolute;left:0;text-align:left;margin-left:258.9pt;margin-top:120.45pt;width:44.25pt;height:16.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4933950" cy="1905000"/>
            <wp:effectExtent l="0" t="0" r="0" b="0"/>
            <wp:docPr id="3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1905000"/>
                    </a:xfrm>
                    <a:prstGeom prst="rect">
                      <a:avLst/>
                    </a:prstGeom>
                    <a:noFill/>
                    <a:ln>
                      <a:noFill/>
                    </a:ln>
                  </pic:spPr>
                </pic:pic>
              </a:graphicData>
            </a:graphic>
          </wp:inline>
        </w:drawing>
      </w:r>
    </w:p>
    <w:p w:rsidR="009903EB" w:rsidRPr="00E520ED" w:rsidRDefault="009903EB" w:rsidP="009903EB">
      <w:pPr>
        <w:spacing w:line="220" w:lineRule="atLeast"/>
        <w:rPr>
          <w:rFonts w:hAnsi="ＭＳ ゴシック"/>
        </w:rPr>
      </w:pPr>
    </w:p>
    <w:p w:rsidR="009903EB" w:rsidRPr="00E520ED" w:rsidRDefault="009903EB" w:rsidP="009903EB">
      <w:pPr>
        <w:spacing w:line="220" w:lineRule="atLeast"/>
        <w:rPr>
          <w:rFonts w:hAnsi="ＭＳ ゴシック"/>
          <w:lang w:eastAsia="ja-JP"/>
        </w:rPr>
      </w:pPr>
      <w:r w:rsidRPr="00E520ED">
        <w:rPr>
          <w:rFonts w:hAnsi="ＭＳ ゴシック" w:hint="eastAsia"/>
          <w:lang w:eastAsia="ja-JP"/>
        </w:rPr>
        <w:t>下図が表示された場合は、「はい」をクリックします。</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4160" behindDoc="0" locked="0" layoutInCell="1" allowOverlap="1">
                <wp:simplePos x="0" y="0"/>
                <wp:positionH relativeFrom="column">
                  <wp:posOffset>1297305</wp:posOffset>
                </wp:positionH>
                <wp:positionV relativeFrom="paragraph">
                  <wp:posOffset>754380</wp:posOffset>
                </wp:positionV>
                <wp:extent cx="428625" cy="209550"/>
                <wp:effectExtent l="15240" t="22860" r="22860" b="15240"/>
                <wp:wrapNone/>
                <wp:docPr id="783"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7EF274" id="Rectangle 585" o:spid="_x0000_s1026" style="position:absolute;left:0;text-align:left;margin-left:102.15pt;margin-top:59.4pt;width:33.75pt;height:16.5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2200275" cy="1123950"/>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0275" cy="1123950"/>
                    </a:xfrm>
                    <a:prstGeom prst="rect">
                      <a:avLst/>
                    </a:prstGeom>
                    <a:noFill/>
                    <a:ln>
                      <a:noFill/>
                    </a:ln>
                  </pic:spPr>
                </pic:pic>
              </a:graphicData>
            </a:graphic>
          </wp:inline>
        </w:drawing>
      </w:r>
    </w:p>
    <w:p w:rsidR="009903EB" w:rsidRPr="00DE3547" w:rsidRDefault="009903EB" w:rsidP="009903EB">
      <w:pPr>
        <w:spacing w:line="220" w:lineRule="atLeast"/>
        <w:rPr>
          <w:rFonts w:hAnsi="ＭＳ ゴシック"/>
          <w:lang w:eastAsia="ja-JP"/>
        </w:rPr>
      </w:pPr>
      <w:r w:rsidRPr="00E520ED">
        <w:rPr>
          <w:rFonts w:hAnsi="ＭＳ ゴシック" w:hint="eastAsia"/>
          <w:lang w:eastAsia="ja-JP"/>
        </w:rPr>
        <w:t>アプリケーションを終了し、OSを再起動します。</w:t>
      </w:r>
      <w:r>
        <w:rPr>
          <w:rFonts w:hAnsi="ＭＳ ゴシック" w:hint="eastAsia"/>
          <w:lang w:eastAsia="ja-JP"/>
        </w:rPr>
        <w:t xml:space="preserve">　</w:t>
      </w:r>
    </w:p>
    <w:p w:rsidR="002416B0" w:rsidRPr="009903EB" w:rsidRDefault="002416B0" w:rsidP="009903EB">
      <w:pPr>
        <w:spacing w:line="220" w:lineRule="atLeast"/>
        <w:rPr>
          <w:rFonts w:hAnsi="ＭＳ ゴシック"/>
          <w:lang w:eastAsia="ja-JP"/>
        </w:rPr>
      </w:pPr>
      <w:r w:rsidRPr="00E520ED">
        <w:rPr>
          <w:rFonts w:hAnsi="ＭＳ ゴシック"/>
          <w:szCs w:val="21"/>
          <w:lang w:eastAsia="ja-JP"/>
        </w:rPr>
        <w:br w:type="page"/>
      </w:r>
    </w:p>
    <w:p w:rsidR="002416B0" w:rsidRPr="00E520ED" w:rsidRDefault="003D368B" w:rsidP="00C82E31">
      <w:pPr>
        <w:pStyle w:val="21"/>
        <w:spacing w:before="0" w:after="0" w:line="220" w:lineRule="atLeast"/>
        <w:rPr>
          <w:lang w:eastAsia="ja-JP"/>
        </w:rPr>
      </w:pPr>
      <w:bookmarkStart w:id="40" w:name="_Toc286336155"/>
      <w:bookmarkStart w:id="41" w:name="_Toc2411181"/>
      <w:r>
        <w:rPr>
          <w:lang w:eastAsia="ja-JP"/>
        </w:rPr>
        <w:lastRenderedPageBreak/>
        <w:t>5-</w:t>
      </w:r>
      <w:r>
        <w:rPr>
          <w:rFonts w:hint="eastAsia"/>
          <w:lang w:eastAsia="ja-JP"/>
        </w:rPr>
        <w:t>2</w:t>
      </w:r>
      <w:r w:rsidR="002416B0" w:rsidRPr="00E520ED">
        <w:rPr>
          <w:lang w:eastAsia="ja-JP"/>
        </w:rPr>
        <w:t>.LogVillagePSのインストール</w:t>
      </w:r>
      <w:bookmarkEnd w:id="40"/>
      <w:r w:rsidR="00041913">
        <w:rPr>
          <w:rFonts w:hint="eastAsia"/>
          <w:lang w:eastAsia="ja-JP"/>
        </w:rPr>
        <w:t>手順</w:t>
      </w:r>
      <w:bookmarkEnd w:id="41"/>
    </w:p>
    <w:p w:rsidR="002416B0" w:rsidRDefault="00971FF6" w:rsidP="00C82E31">
      <w:pPr>
        <w:spacing w:line="220" w:lineRule="atLeast"/>
        <w:rPr>
          <w:rFonts w:hAnsi="ＭＳ ゴシック"/>
          <w:lang w:eastAsia="ja-JP"/>
        </w:rPr>
      </w:pPr>
      <w:r>
        <w:rPr>
          <w:rFonts w:hAnsi="ＭＳ ゴシック" w:hint="eastAsia"/>
          <w:lang w:eastAsia="ja-JP"/>
        </w:rPr>
        <w:t>LogVillage</w:t>
      </w:r>
      <w:r w:rsidR="002416B0">
        <w:rPr>
          <w:rFonts w:hAnsi="ＭＳ ゴシック" w:hint="eastAsia"/>
          <w:lang w:eastAsia="ja-JP"/>
        </w:rPr>
        <w:t>PSの</w:t>
      </w:r>
      <w:r w:rsidR="002416B0" w:rsidRPr="00C5510C">
        <w:rPr>
          <w:rFonts w:hAnsi="ＭＳ ゴシック" w:hint="eastAsia"/>
          <w:lang w:eastAsia="ja-JP"/>
        </w:rPr>
        <w:t>のインストール手順について説明します。</w:t>
      </w:r>
    </w:p>
    <w:p w:rsidR="002416B0" w:rsidRPr="00E520ED" w:rsidRDefault="002416B0" w:rsidP="00C82E31">
      <w:pPr>
        <w:spacing w:line="220" w:lineRule="atLeast"/>
        <w:rPr>
          <w:rFonts w:hAnsi="ＭＳ ゴシック"/>
          <w:lang w:eastAsia="ja-JP"/>
        </w:rPr>
      </w:pPr>
    </w:p>
    <w:p w:rsidR="002416B0" w:rsidRDefault="009103FF" w:rsidP="0043364B">
      <w:pPr>
        <w:pStyle w:val="afe"/>
        <w:numPr>
          <w:ilvl w:val="0"/>
          <w:numId w:val="14"/>
        </w:numPr>
        <w:spacing w:line="220" w:lineRule="atLeast"/>
        <w:rPr>
          <w:rFonts w:hAnsi="ＭＳ ゴシック"/>
          <w:lang w:eastAsia="ja-JP"/>
        </w:rPr>
      </w:pPr>
      <w:r>
        <w:rPr>
          <w:rFonts w:hAnsi="ＭＳ ゴシック" w:hint="eastAsia"/>
          <w:lang w:eastAsia="ja-JP"/>
        </w:rPr>
        <w:t>Windows管理者権限</w:t>
      </w:r>
      <w:r w:rsidR="00F212A0">
        <w:rPr>
          <w:rFonts w:hAnsi="ＭＳ ゴシック" w:hint="eastAsia"/>
          <w:lang w:eastAsia="ja-JP"/>
        </w:rPr>
        <w:t>アカウント</w:t>
      </w:r>
      <w:r>
        <w:rPr>
          <w:rFonts w:hAnsi="ＭＳ ゴシック" w:hint="eastAsia"/>
          <w:lang w:eastAsia="ja-JP"/>
        </w:rPr>
        <w:t>でログインし、</w:t>
      </w:r>
      <w:r w:rsidR="002416B0" w:rsidRPr="00D02F67">
        <w:rPr>
          <w:rFonts w:hAnsi="ＭＳ ゴシック" w:hint="eastAsia"/>
          <w:lang w:eastAsia="ja-JP"/>
        </w:rPr>
        <w:t>Setup.exe を実行します。</w:t>
      </w:r>
    </w:p>
    <w:p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CD-ROM内Install</w:t>
      </w:r>
      <w:r w:rsidR="00C5473D">
        <w:rPr>
          <w:rFonts w:hAnsi="ＭＳ ゴシック" w:hint="eastAsia"/>
          <w:lang w:eastAsia="ja-JP"/>
        </w:rPr>
        <w:t>er</w:t>
      </w:r>
      <w:r w:rsidR="0081747C">
        <w:rPr>
          <w:rFonts w:hAnsi="ＭＳ ゴシック"/>
          <w:lang w:eastAsia="ja-JP"/>
        </w:rPr>
        <w:t>フォルダ</w:t>
      </w:r>
      <w:r w:rsidRPr="00A073E9">
        <w:rPr>
          <w:rFonts w:hAnsi="ＭＳ ゴシック"/>
          <w:lang w:eastAsia="ja-JP"/>
        </w:rPr>
        <w:t>下の</w:t>
      </w:r>
      <w:r w:rsidR="00C5473D">
        <w:rPr>
          <w:rFonts w:hAnsi="ＭＳ ゴシック"/>
          <w:lang w:eastAsia="ja-JP"/>
        </w:rPr>
        <w:t>P</w:t>
      </w:r>
      <w:r w:rsidR="00C5473D">
        <w:rPr>
          <w:rFonts w:hAnsi="ＭＳ ゴシック" w:hint="eastAsia"/>
          <w:lang w:eastAsia="ja-JP"/>
        </w:rPr>
        <w:t>Server</w:t>
      </w:r>
      <w:r w:rsidRPr="00A073E9">
        <w:rPr>
          <w:rFonts w:hAnsi="ＭＳ ゴシック"/>
          <w:lang w:eastAsia="ja-JP"/>
        </w:rPr>
        <w:t>フォルダ開きます。</w:t>
      </w:r>
    </w:p>
    <w:p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Setup.exeをダブルクリックします。</w:t>
      </w:r>
    </w:p>
    <w:p w:rsidR="002416B0" w:rsidRPr="00E520ED" w:rsidRDefault="00427D57" w:rsidP="00C82E31">
      <w:pPr>
        <w:spacing w:line="220" w:lineRule="atLeast"/>
        <w:rPr>
          <w:rFonts w:hAnsi="ＭＳ ゴシック" w:cs="ＭＳ Ｐゴシック"/>
          <w:szCs w:val="21"/>
        </w:rPr>
      </w:pPr>
      <w:r>
        <w:rPr>
          <w:rFonts w:hAnsi="ＭＳ ゴシック"/>
          <w:noProof/>
          <w:szCs w:val="21"/>
          <w:lang w:eastAsia="ja-JP" w:bidi="ar-SA"/>
        </w:rPr>
        <w:drawing>
          <wp:inline distT="0" distB="0" distL="0" distR="0">
            <wp:extent cx="1933575" cy="571500"/>
            <wp:effectExtent l="0" t="0" r="0" b="0"/>
            <wp:docPr id="32"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33575" cy="571500"/>
                    </a:xfrm>
                    <a:prstGeom prst="rect">
                      <a:avLst/>
                    </a:prstGeom>
                    <a:solidFill>
                      <a:srgbClr val="FFFFFF"/>
                    </a:solidFill>
                    <a:ln>
                      <a:noFill/>
                    </a:ln>
                  </pic:spPr>
                </pic:pic>
              </a:graphicData>
            </a:graphic>
          </wp:inline>
        </w:drawing>
      </w:r>
    </w:p>
    <w:p w:rsidR="002416B0" w:rsidRPr="00E520ED" w:rsidRDefault="002416B0" w:rsidP="00C82E31">
      <w:pPr>
        <w:spacing w:line="220" w:lineRule="atLeast"/>
        <w:rPr>
          <w:rFonts w:hAnsi="ＭＳ ゴシック" w:cs="ＭＳ Ｐゴシック"/>
          <w:szCs w:val="21"/>
        </w:rPr>
      </w:pPr>
    </w:p>
    <w:p w:rsidR="002416B0" w:rsidRDefault="002416B0" w:rsidP="0043364B">
      <w:pPr>
        <w:pStyle w:val="afe"/>
        <w:numPr>
          <w:ilvl w:val="0"/>
          <w:numId w:val="14"/>
        </w:numPr>
        <w:spacing w:line="220" w:lineRule="atLeast"/>
        <w:rPr>
          <w:rFonts w:hAnsi="ＭＳ ゴシック"/>
          <w:lang w:eastAsia="ja-JP"/>
        </w:rPr>
      </w:pPr>
      <w:r w:rsidRPr="00D02F67">
        <w:rPr>
          <w:rFonts w:hAnsi="ＭＳ ゴシック" w:hint="eastAsia"/>
          <w:lang w:eastAsia="ja-JP"/>
        </w:rPr>
        <w:t>内容を確認し「次へ」をクリックします。</w:t>
      </w:r>
    </w:p>
    <w:p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「次へ」をクリックします。</w:t>
      </w:r>
    </w:p>
    <w:p w:rsidR="002416B0" w:rsidRPr="00A073E9" w:rsidRDefault="00427D57" w:rsidP="00C82E31">
      <w:pPr>
        <w:spacing w:line="220" w:lineRule="atLeast"/>
        <w:rPr>
          <w:rFonts w:hAnsi="ＭＳ ゴシック" w:cs="ＭＳ Ｐゴシック"/>
          <w:szCs w:val="21"/>
        </w:rPr>
      </w:pPr>
      <w:r>
        <w:rPr>
          <w:rFonts w:cs="Times New Roman"/>
          <w:noProof/>
          <w:szCs w:val="22"/>
        </w:rPr>
        <mc:AlternateContent>
          <mc:Choice Requires="wps">
            <w:drawing>
              <wp:anchor distT="0" distB="0" distL="114300" distR="114300" simplePos="0" relativeHeight="251554304" behindDoc="0" locked="0" layoutInCell="1" allowOverlap="1">
                <wp:simplePos x="0" y="0"/>
                <wp:positionH relativeFrom="column">
                  <wp:posOffset>2574925</wp:posOffset>
                </wp:positionH>
                <wp:positionV relativeFrom="paragraph">
                  <wp:posOffset>2016760</wp:posOffset>
                </wp:positionV>
                <wp:extent cx="678815" cy="207010"/>
                <wp:effectExtent l="16510" t="22225" r="19050" b="18415"/>
                <wp:wrapNone/>
                <wp:docPr id="782"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FF551A" id="Rectangle 63" o:spid="_x0000_s1026" style="position:absolute;left:0;text-align:left;margin-left:202.75pt;margin-top:158.8pt;width:53.45pt;height:16.3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" filled="f" strokecolor="red" strokeweight=".79mm"/>
            </w:pict>
          </mc:Fallback>
        </mc:AlternateContent>
      </w:r>
      <w:r>
        <w:rPr>
          <w:noProof/>
          <w:lang w:eastAsia="ja-JP" w:bidi="ar-SA"/>
        </w:rPr>
        <w:drawing>
          <wp:inline distT="0" distB="0" distL="0" distR="0">
            <wp:extent cx="3962400" cy="2228850"/>
            <wp:effectExtent l="19050" t="19050" r="0" b="0"/>
            <wp:docPr id="33" name="図 3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7" descr="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cs="ＭＳ Ｐゴシック"/>
          <w:szCs w:val="21"/>
        </w:rPr>
      </w:pPr>
    </w:p>
    <w:p w:rsidR="00AE64D7" w:rsidRDefault="00AE64D7" w:rsidP="00EE59C5">
      <w:pPr>
        <w:pStyle w:val="afe"/>
        <w:numPr>
          <w:ilvl w:val="0"/>
          <w:numId w:val="14"/>
        </w:numPr>
        <w:spacing w:line="220" w:lineRule="atLeast"/>
        <w:rPr>
          <w:rFonts w:hAnsi="ＭＳ ゴシック"/>
          <w:lang w:eastAsia="ja-JP"/>
        </w:rPr>
      </w:pPr>
      <w:r>
        <w:rPr>
          <w:rFonts w:hAnsi="ＭＳ ゴシック" w:hint="eastAsia"/>
          <w:lang w:eastAsia="ja-JP"/>
        </w:rPr>
        <w:t>ソフトウェア</w:t>
      </w:r>
      <w:r w:rsidR="002416B0" w:rsidRPr="00E520ED">
        <w:rPr>
          <w:rFonts w:hAnsi="ＭＳ ゴシック"/>
          <w:lang w:eastAsia="ja-JP"/>
        </w:rPr>
        <w:t>使用許諾契約書を確認</w:t>
      </w:r>
      <w:r w:rsidR="002416B0">
        <w:rPr>
          <w:rFonts w:hAnsi="ＭＳ ゴシック" w:hint="eastAsia"/>
          <w:lang w:eastAsia="ja-JP"/>
        </w:rPr>
        <w:t>し</w:t>
      </w:r>
      <w:r w:rsidR="002416B0">
        <w:rPr>
          <w:rFonts w:hAnsi="ＭＳ ゴシック"/>
          <w:lang w:eastAsia="ja-JP"/>
        </w:rPr>
        <w:t>、問題なければ</w:t>
      </w:r>
      <w:r>
        <w:rPr>
          <w:rFonts w:hAnsi="ＭＳ ゴシック"/>
          <w:lang w:eastAsia="ja-JP"/>
        </w:rPr>
        <w:t>「同意</w:t>
      </w:r>
      <w:r>
        <w:rPr>
          <w:rFonts w:hAnsi="ＭＳ ゴシック" w:hint="eastAsia"/>
          <w:lang w:eastAsia="ja-JP"/>
        </w:rPr>
        <w:t>する</w:t>
      </w:r>
      <w:r>
        <w:rPr>
          <w:rFonts w:hAnsi="ＭＳ ゴシック"/>
          <w:lang w:eastAsia="ja-JP"/>
        </w:rPr>
        <w:t>」</w:t>
      </w:r>
      <w:r>
        <w:rPr>
          <w:rFonts w:hAnsi="ＭＳ ゴシック" w:hint="eastAsia"/>
          <w:lang w:eastAsia="ja-JP"/>
        </w:rPr>
        <w:t>を選択し</w:t>
      </w:r>
      <w:r w:rsidR="002416B0" w:rsidRPr="00E520ED">
        <w:rPr>
          <w:rFonts w:hAnsi="ＭＳ ゴシック"/>
          <w:lang w:eastAsia="ja-JP"/>
        </w:rPr>
        <w:t>、</w:t>
      </w:r>
    </w:p>
    <w:p w:rsidR="002416B0" w:rsidRPr="00A073E9" w:rsidRDefault="002416B0" w:rsidP="00D02F67">
      <w:pPr>
        <w:pStyle w:val="afe"/>
        <w:spacing w:line="220" w:lineRule="atLeast"/>
        <w:ind w:left="360"/>
        <w:rPr>
          <w:rFonts w:hAnsi="ＭＳ ゴシック"/>
          <w:lang w:eastAsia="ja-JP"/>
        </w:rPr>
      </w:pPr>
      <w:r w:rsidRPr="00E520ED">
        <w:rPr>
          <w:rFonts w:hAnsi="ＭＳ ゴシック"/>
          <w:lang w:eastAsia="ja-JP"/>
        </w:rPr>
        <w:t>「次へ」をクリックします。</w:t>
      </w:r>
    </w:p>
    <w:p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69664" behindDoc="0" locked="0" layoutInCell="1" allowOverlap="1">
                <wp:simplePos x="0" y="0"/>
                <wp:positionH relativeFrom="column">
                  <wp:posOffset>2565400</wp:posOffset>
                </wp:positionH>
                <wp:positionV relativeFrom="paragraph">
                  <wp:posOffset>2023745</wp:posOffset>
                </wp:positionV>
                <wp:extent cx="678815" cy="207010"/>
                <wp:effectExtent l="16510" t="20955" r="19050" b="19685"/>
                <wp:wrapNone/>
                <wp:docPr id="781"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B2F7376" id="Rectangle 79" o:spid="_x0000_s1026" style="position:absolute;left:0;text-align:left;margin-left:202pt;margin-top:159.35pt;width:53.45pt;height:16.3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70688" behindDoc="0" locked="0" layoutInCell="1" allowOverlap="1">
                <wp:simplePos x="0" y="0"/>
                <wp:positionH relativeFrom="column">
                  <wp:posOffset>98425</wp:posOffset>
                </wp:positionH>
                <wp:positionV relativeFrom="paragraph">
                  <wp:posOffset>1557655</wp:posOffset>
                </wp:positionV>
                <wp:extent cx="783590" cy="159385"/>
                <wp:effectExtent l="16510" t="21590" r="19050" b="19050"/>
                <wp:wrapNone/>
                <wp:docPr id="780"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590" cy="15938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81B8C5" id="Rectangle 80" o:spid="_x0000_s1026" style="position:absolute;left:0;text-align:left;margin-left:7.75pt;margin-top:122.65pt;width:61.7pt;height:12.5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34" name="図 3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8" descr="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E59C5" w:rsidRDefault="002416B0" w:rsidP="00EE59C5">
      <w:pPr>
        <w:pStyle w:val="afe"/>
        <w:widowControl/>
        <w:numPr>
          <w:ilvl w:val="0"/>
          <w:numId w:val="14"/>
        </w:numPr>
        <w:spacing w:line="220" w:lineRule="atLeast"/>
        <w:rPr>
          <w:rFonts w:hAnsi="ＭＳ ゴシック" w:cs="ＭＳ Ｐゴシック"/>
          <w:szCs w:val="21"/>
          <w:lang w:eastAsia="ja-JP"/>
        </w:rPr>
      </w:pPr>
      <w:r w:rsidRPr="00EE59C5">
        <w:rPr>
          <w:rFonts w:hAnsi="ＭＳ ゴシック" w:cs="ＭＳ Ｐゴシック"/>
          <w:szCs w:val="21"/>
          <w:lang w:eastAsia="ja-JP"/>
        </w:rPr>
        <w:br w:type="page"/>
      </w:r>
      <w:r w:rsidRPr="00EE59C5">
        <w:rPr>
          <w:rFonts w:hAnsi="ＭＳ ゴシック"/>
          <w:lang w:eastAsia="ja-JP"/>
        </w:rPr>
        <w:lastRenderedPageBreak/>
        <w:t>LogVillagePSの</w:t>
      </w:r>
      <w:r w:rsidRPr="00EE59C5">
        <w:rPr>
          <w:rFonts w:hAnsi="ＭＳ ゴシック" w:hint="eastAsia"/>
          <w:lang w:eastAsia="ja-JP"/>
        </w:rPr>
        <w:t>インストール先フォルダを変更しない場合は「次へ」をクリックします</w:t>
      </w:r>
      <w:r w:rsidRPr="00EE59C5">
        <w:rPr>
          <w:rFonts w:hAnsi="ＭＳ ゴシック"/>
          <w:lang w:eastAsia="ja-JP"/>
        </w:rPr>
        <w:t>。</w:t>
      </w:r>
    </w:p>
    <w:p w:rsidR="002416B0" w:rsidRPr="00E520ED" w:rsidRDefault="002416B0" w:rsidP="00AE64D7">
      <w:pPr>
        <w:spacing w:line="220" w:lineRule="atLeast"/>
        <w:ind w:leftChars="147" w:left="284"/>
        <w:rPr>
          <w:rFonts w:hAnsi="ＭＳ ゴシック"/>
          <w:lang w:eastAsia="ja-JP"/>
        </w:rPr>
      </w:pPr>
      <w:r w:rsidRPr="00F77CE7">
        <w:rPr>
          <w:rFonts w:hAnsi="ＭＳ ゴシック" w:hint="eastAsia"/>
          <w:lang w:eastAsia="ja-JP"/>
        </w:rPr>
        <w:t>インストール先を変更する場合は、参照からイン</w:t>
      </w:r>
      <w:r>
        <w:rPr>
          <w:rFonts w:hAnsi="ＭＳ ゴシック" w:hint="eastAsia"/>
          <w:lang w:eastAsia="ja-JP"/>
        </w:rPr>
        <w:t>ストール先フォルダを指定後、「次へ」をクリックします</w:t>
      </w:r>
      <w:r w:rsidRPr="00E520ED">
        <w:rPr>
          <w:rFonts w:hAnsi="ＭＳ ゴシック"/>
          <w:lang w:eastAsia="ja-JP"/>
        </w:rPr>
        <w:t>。</w:t>
      </w:r>
    </w:p>
    <w:p w:rsidR="005C2EFC" w:rsidRPr="00EE59C5" w:rsidRDefault="00EE59C5" w:rsidP="00EE59C5">
      <w:pPr>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12352" behindDoc="0" locked="0" layoutInCell="1" allowOverlap="1">
                <wp:simplePos x="0" y="0"/>
                <wp:positionH relativeFrom="column">
                  <wp:posOffset>184785</wp:posOffset>
                </wp:positionH>
                <wp:positionV relativeFrom="paragraph">
                  <wp:posOffset>1619885</wp:posOffset>
                </wp:positionV>
                <wp:extent cx="3657600" cy="257175"/>
                <wp:effectExtent l="0" t="0" r="19050" b="28575"/>
                <wp:wrapNone/>
                <wp:docPr id="778" name="Rectangle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25717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F38908" id="Rectangle 604" o:spid="_x0000_s1026" style="position:absolute;left:0;text-align:left;margin-left:14.55pt;margin-top:127.55pt;width:4in;height:20.2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XbfgIAAAI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" filled="f" strokecolor="red" strokeweight=".79mm"/>
            </w:pict>
          </mc:Fallback>
        </mc:AlternateContent>
      </w:r>
      <w:r w:rsidR="00427D57">
        <w:rPr>
          <w:rFonts w:hAnsi="ＭＳ ゴシック"/>
          <w:noProof/>
        </w:rPr>
        <mc:AlternateContent>
          <mc:Choice Requires="wps">
            <w:drawing>
              <wp:anchor distT="0" distB="0" distL="114300" distR="114300" simplePos="0" relativeHeight="251571712" behindDoc="0" locked="0" layoutInCell="1" allowOverlap="1">
                <wp:simplePos x="0" y="0"/>
                <wp:positionH relativeFrom="column">
                  <wp:posOffset>2566035</wp:posOffset>
                </wp:positionH>
                <wp:positionV relativeFrom="paragraph">
                  <wp:posOffset>2008505</wp:posOffset>
                </wp:positionV>
                <wp:extent cx="678815" cy="207010"/>
                <wp:effectExtent l="17145" t="17145" r="18415" b="23495"/>
                <wp:wrapNone/>
                <wp:docPr id="779"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FE786D" id="Rectangle 81" o:spid="_x0000_s1026" style="position:absolute;left:0;text-align:left;margin-left:202.05pt;margin-top:158.15pt;width:53.45pt;height:16.3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" filled="f" strokecolor="red" strokeweight=".79mm"/>
            </w:pict>
          </mc:Fallback>
        </mc:AlternateContent>
      </w:r>
      <w:r w:rsidR="00427D57">
        <w:rPr>
          <w:rFonts w:hAnsi="ＭＳ ゴシック"/>
          <w:noProof/>
          <w:lang w:eastAsia="ja-JP" w:bidi="ar-SA"/>
        </w:rPr>
        <w:drawing>
          <wp:inline distT="0" distB="0" distL="0" distR="0">
            <wp:extent cx="3962400" cy="2228850"/>
            <wp:effectExtent l="19050" t="19050" r="0" b="0"/>
            <wp:docPr id="35" name="図 3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9" descr="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5C2EFC" w:rsidRPr="00E520ED" w:rsidRDefault="005C2EFC" w:rsidP="00C82E31">
      <w:pPr>
        <w:widowControl/>
        <w:spacing w:line="220" w:lineRule="atLeast"/>
        <w:rPr>
          <w:rFonts w:hAnsi="ＭＳ ゴシック"/>
          <w:lang w:eastAsia="ja-JP"/>
        </w:rPr>
      </w:pPr>
    </w:p>
    <w:p w:rsidR="002416B0" w:rsidRDefault="002416B0" w:rsidP="0043364B">
      <w:pPr>
        <w:pStyle w:val="afe"/>
        <w:numPr>
          <w:ilvl w:val="0"/>
          <w:numId w:val="14"/>
        </w:numPr>
        <w:spacing w:line="220" w:lineRule="atLeast"/>
        <w:rPr>
          <w:rFonts w:hAnsi="ＭＳ ゴシック"/>
          <w:lang w:eastAsia="ja-JP"/>
        </w:rPr>
      </w:pPr>
      <w:r w:rsidRPr="00E520ED">
        <w:rPr>
          <w:rFonts w:hAnsi="ＭＳ ゴシック"/>
          <w:lang w:eastAsia="ja-JP"/>
        </w:rPr>
        <w:t>「インストール」</w:t>
      </w:r>
      <w:r>
        <w:rPr>
          <w:rFonts w:hAnsi="ＭＳ ゴシック" w:hint="eastAsia"/>
          <w:lang w:eastAsia="ja-JP"/>
        </w:rPr>
        <w:t>を実行します。</w:t>
      </w:r>
    </w:p>
    <w:p w:rsidR="002416B0" w:rsidRPr="00A073E9" w:rsidRDefault="002416B0" w:rsidP="00D02F67">
      <w:pPr>
        <w:pStyle w:val="afe"/>
        <w:spacing w:line="220" w:lineRule="atLeast"/>
        <w:ind w:left="360"/>
        <w:rPr>
          <w:rFonts w:hAnsi="ＭＳ ゴシック"/>
          <w:lang w:eastAsia="ja-JP"/>
        </w:rPr>
      </w:pPr>
      <w:r w:rsidRPr="00E520ED">
        <w:rPr>
          <w:rFonts w:hAnsi="ＭＳ ゴシック"/>
          <w:lang w:eastAsia="ja-JP"/>
        </w:rPr>
        <w:t>「インストール」をクリックします。</w:t>
      </w:r>
    </w:p>
    <w:p w:rsidR="002416B0"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72736" behindDoc="0" locked="0" layoutInCell="1" allowOverlap="1">
                <wp:simplePos x="0" y="0"/>
                <wp:positionH relativeFrom="column">
                  <wp:posOffset>2566670</wp:posOffset>
                </wp:positionH>
                <wp:positionV relativeFrom="paragraph">
                  <wp:posOffset>2018030</wp:posOffset>
                </wp:positionV>
                <wp:extent cx="678815" cy="207010"/>
                <wp:effectExtent l="17780" t="22225" r="17780" b="18415"/>
                <wp:wrapNone/>
                <wp:docPr id="777"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B6DE21D" id="Rectangle 83" o:spid="_x0000_s1026" style="position:absolute;left:0;text-align:left;margin-left:202.1pt;margin-top:158.9pt;width:53.45pt;height:16.3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" filled="f" strokecolor="red" strokeweight=".79mm"/>
            </w:pict>
          </mc:Fallback>
        </mc:AlternateContent>
      </w:r>
      <w:r>
        <w:rPr>
          <w:rFonts w:hAnsi="ＭＳ ゴシック"/>
          <w:noProof/>
          <w:lang w:eastAsia="ja-JP" w:bidi="ar-SA"/>
        </w:rPr>
        <w:drawing>
          <wp:inline distT="0" distB="0" distL="0" distR="0">
            <wp:extent cx="3933825" cy="2209800"/>
            <wp:effectExtent l="19050" t="19050" r="9525" b="0"/>
            <wp:docPr id="37" name="図 4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0" descr="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33825" cy="2209800"/>
                    </a:xfrm>
                    <a:prstGeom prst="rect">
                      <a:avLst/>
                    </a:prstGeom>
                    <a:noFill/>
                    <a:ln w="6350" cmpd="sng">
                      <a:solidFill>
                        <a:srgbClr val="000000"/>
                      </a:solidFill>
                      <a:miter lim="800000"/>
                      <a:headEnd/>
                      <a:tailEnd/>
                    </a:ln>
                    <a:effectLst/>
                  </pic:spPr>
                </pic:pic>
              </a:graphicData>
            </a:graphic>
          </wp:inline>
        </w:drawing>
      </w:r>
    </w:p>
    <w:p w:rsidR="0042718B" w:rsidRPr="00E520ED" w:rsidRDefault="0042718B" w:rsidP="00C82E31">
      <w:pPr>
        <w:spacing w:line="220" w:lineRule="atLeast"/>
        <w:rPr>
          <w:rFonts w:hAnsi="ＭＳ ゴシック"/>
          <w:lang w:eastAsia="ja-JP"/>
        </w:rPr>
      </w:pPr>
      <w:r>
        <w:rPr>
          <w:rFonts w:hAnsi="ＭＳ ゴシック"/>
          <w:lang w:eastAsia="ja-JP"/>
        </w:rPr>
        <w:br w:type="page"/>
      </w:r>
    </w:p>
    <w:p w:rsidR="0042718B" w:rsidRPr="00350366" w:rsidRDefault="0042718B" w:rsidP="0042718B">
      <w:pPr>
        <w:pStyle w:val="afe"/>
        <w:spacing w:line="220" w:lineRule="atLeast"/>
        <w:ind w:leftChars="146" w:left="282"/>
        <w:rPr>
          <w:rFonts w:hAnsi="ＭＳ ゴシック" w:cs="ＭＳ Ｐゴシック"/>
          <w:szCs w:val="21"/>
          <w:lang w:eastAsia="ja-JP"/>
        </w:rPr>
      </w:pPr>
      <w:r w:rsidRPr="00350366">
        <w:rPr>
          <w:rFonts w:hAnsi="ＭＳ ゴシック" w:cs="ＭＳ Ｐゴシック"/>
          <w:szCs w:val="21"/>
          <w:lang w:eastAsia="ja-JP"/>
        </w:rPr>
        <w:lastRenderedPageBreak/>
        <w:t>LogVillage</w:t>
      </w:r>
      <w:r w:rsidRPr="00350366">
        <w:rPr>
          <w:rFonts w:hAnsi="ＭＳ ゴシック" w:cs="ＭＳ Ｐゴシック" w:hint="eastAsia"/>
          <w:szCs w:val="21"/>
          <w:lang w:eastAsia="ja-JP"/>
        </w:rPr>
        <w:t>マネージャでは、マイクロソフト社製の“</w:t>
      </w:r>
      <w:r w:rsidR="00CC2CFA">
        <w:rPr>
          <w:rFonts w:hAnsi="ＭＳ ゴシック" w:cs="ＭＳ Ｐゴシック" w:hint="eastAsia"/>
          <w:szCs w:val="21"/>
          <w:lang w:eastAsia="ja-JP"/>
        </w:rPr>
        <w:t>M</w:t>
      </w:r>
      <w:r w:rsidRPr="00350366">
        <w:rPr>
          <w:rFonts w:hAnsi="ＭＳ ゴシック" w:cs="ＭＳ Ｐゴシック"/>
          <w:szCs w:val="21"/>
          <w:lang w:eastAsia="ja-JP"/>
        </w:rPr>
        <w:t xml:space="preserve">icrosoft Visual C++ 2005 </w:t>
      </w:r>
      <w:r w:rsidRPr="00350366">
        <w:rPr>
          <w:rFonts w:hAnsi="ＭＳ ゴシック" w:cs="ＭＳ Ｐゴシック" w:hint="eastAsia"/>
          <w:szCs w:val="21"/>
          <w:lang w:eastAsia="ja-JP"/>
        </w:rPr>
        <w:t>再配布可能パッケージ</w:t>
      </w:r>
      <w:r w:rsidRPr="00350366">
        <w:rPr>
          <w:rFonts w:hAnsi="ＭＳ ゴシック" w:cs="ＭＳ Ｐゴシック"/>
          <w:szCs w:val="21"/>
          <w:lang w:eastAsia="ja-JP"/>
        </w:rPr>
        <w:t>”</w:t>
      </w:r>
      <w:r w:rsidRPr="00350366">
        <w:rPr>
          <w:rFonts w:hAnsi="ＭＳ ゴシック" w:cs="ＭＳ Ｐゴシック" w:hint="eastAsia"/>
          <w:szCs w:val="21"/>
          <w:lang w:eastAsia="ja-JP"/>
        </w:rPr>
        <w:t>を</w:t>
      </w:r>
      <w:r w:rsidRPr="00350366">
        <w:rPr>
          <w:rFonts w:hAnsi="ＭＳ ゴシック" w:cs="ＭＳ Ｐゴシック"/>
          <w:szCs w:val="21"/>
          <w:lang w:eastAsia="ja-JP"/>
        </w:rPr>
        <w:t xml:space="preserve"> </w:t>
      </w:r>
      <w:r w:rsidRPr="00350366">
        <w:rPr>
          <w:rFonts w:hAnsi="ＭＳ ゴシック" w:cs="ＭＳ Ｐゴシック" w:hint="eastAsia"/>
          <w:szCs w:val="21"/>
          <w:lang w:eastAsia="ja-JP"/>
        </w:rPr>
        <w:t>利用しています。</w:t>
      </w:r>
      <w:r w:rsidRPr="00350366">
        <w:rPr>
          <w:rFonts w:hAnsi="ＭＳ ゴシック" w:cs="ＭＳ Ｐゴシック"/>
          <w:szCs w:val="21"/>
          <w:lang w:eastAsia="ja-JP"/>
        </w:rPr>
        <w:t xml:space="preserve"> </w:t>
      </w:r>
    </w:p>
    <w:p w:rsidR="0042718B" w:rsidRPr="00350366" w:rsidRDefault="0042718B" w:rsidP="0042718B">
      <w:pPr>
        <w:pStyle w:val="afe"/>
        <w:spacing w:line="220" w:lineRule="atLeast"/>
        <w:ind w:leftChars="146" w:left="282"/>
        <w:rPr>
          <w:rFonts w:hAnsi="ＭＳ ゴシック" w:cs="ＭＳ Ｐゴシック"/>
          <w:szCs w:val="21"/>
          <w:lang w:eastAsia="ja-JP"/>
        </w:rPr>
      </w:pPr>
      <w:r w:rsidRPr="00350366">
        <w:rPr>
          <w:rFonts w:hAnsi="ＭＳ ゴシック" w:cs="ＭＳ Ｐゴシック" w:hint="eastAsia"/>
          <w:szCs w:val="21"/>
          <w:lang w:eastAsia="ja-JP"/>
        </w:rPr>
        <w:t>そのため、以下のマイクロソフト ソフトウェアライセンス条項に同意いただく必要があります。</w:t>
      </w:r>
      <w:r w:rsidRPr="00350366">
        <w:rPr>
          <w:rFonts w:hAnsi="ＭＳ ゴシック" w:cs="ＭＳ Ｐゴシック"/>
          <w:szCs w:val="21"/>
          <w:lang w:eastAsia="ja-JP"/>
        </w:rPr>
        <w:t xml:space="preserve"> </w:t>
      </w:r>
    </w:p>
    <w:p w:rsidR="0042718B" w:rsidRPr="002E5A76" w:rsidRDefault="0042718B" w:rsidP="0042718B">
      <w:pPr>
        <w:pStyle w:val="afe"/>
        <w:spacing w:line="220" w:lineRule="atLeast"/>
        <w:ind w:leftChars="147" w:left="284"/>
        <w:rPr>
          <w:rFonts w:hAnsi="ＭＳ ゴシック"/>
          <w:lang w:eastAsia="ja-JP"/>
        </w:rPr>
      </w:pPr>
      <w:r w:rsidRPr="00E520ED">
        <w:rPr>
          <w:rFonts w:hAnsi="ＭＳ ゴシック" w:cs="ＭＳ Ｐゴシック" w:hint="eastAsia"/>
          <w:szCs w:val="21"/>
          <w:lang w:eastAsia="ja-JP"/>
        </w:rPr>
        <w:t>Microsoft Visual C++ 2005 使用許諾書を確認し「はい」をクリックします。</w:t>
      </w:r>
    </w:p>
    <w:p w:rsidR="002416B0" w:rsidRDefault="00427D57" w:rsidP="00C82E31">
      <w:pPr>
        <w:spacing w:line="220" w:lineRule="atLeast"/>
        <w:rPr>
          <w:rFonts w:hAnsi="ＭＳ ゴシック" w:cs="ＭＳ Ｐゴシック"/>
          <w:szCs w:val="21"/>
          <w:lang w:eastAsia="ja-JP"/>
        </w:rPr>
      </w:pPr>
      <w:r>
        <w:rPr>
          <w:rFonts w:hAnsi="ＭＳ ゴシック" w:cs="ＭＳ Ｐゴシック"/>
          <w:noProof/>
          <w:szCs w:val="21"/>
          <w:lang w:eastAsia="ja-JP" w:bidi="ar-SA"/>
        </w:rPr>
        <mc:AlternateContent>
          <mc:Choice Requires="wps">
            <w:drawing>
              <wp:anchor distT="0" distB="0" distL="114300" distR="114300" simplePos="0" relativeHeight="251789824" behindDoc="0" locked="0" layoutInCell="1" allowOverlap="1">
                <wp:simplePos x="0" y="0"/>
                <wp:positionH relativeFrom="column">
                  <wp:posOffset>1450975</wp:posOffset>
                </wp:positionH>
                <wp:positionV relativeFrom="paragraph">
                  <wp:posOffset>1844040</wp:posOffset>
                </wp:positionV>
                <wp:extent cx="678815" cy="207010"/>
                <wp:effectExtent l="16510" t="21590" r="19050" b="19050"/>
                <wp:wrapNone/>
                <wp:docPr id="776"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00F3392" id="Rectangle 562" o:spid="_x0000_s1026" style="position:absolute;left:0;text-align:left;margin-left:114.25pt;margin-top:145.2pt;width:53.45pt;height:16.3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" filled="f" strokecolor="red" strokeweight=".79mm"/>
            </w:pict>
          </mc:Fallback>
        </mc:AlternateContent>
      </w:r>
      <w:r>
        <w:rPr>
          <w:noProof/>
          <w:lang w:eastAsia="ja-JP" w:bidi="ar-SA"/>
        </w:rPr>
        <w:drawing>
          <wp:inline distT="0" distB="0" distL="0" distR="0">
            <wp:extent cx="2828925" cy="2066925"/>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8925" cy="2066925"/>
                    </a:xfrm>
                    <a:prstGeom prst="rect">
                      <a:avLst/>
                    </a:prstGeom>
                    <a:noFill/>
                    <a:ln>
                      <a:noFill/>
                    </a:ln>
                  </pic:spPr>
                </pic:pic>
              </a:graphicData>
            </a:graphic>
          </wp:inline>
        </w:drawing>
      </w:r>
    </w:p>
    <w:p w:rsidR="0042718B" w:rsidRDefault="0042718B" w:rsidP="00C82E31">
      <w:pPr>
        <w:spacing w:line="220" w:lineRule="atLeast"/>
        <w:rPr>
          <w:rFonts w:hAnsi="ＭＳ ゴシック" w:cs="ＭＳ Ｐゴシック"/>
          <w:szCs w:val="21"/>
          <w:lang w:eastAsia="ja-JP"/>
        </w:rPr>
      </w:pPr>
      <w:r>
        <w:rPr>
          <w:rFonts w:hAnsi="ＭＳ ゴシック" w:cs="ＭＳ Ｐゴシック" w:hint="eastAsia"/>
          <w:szCs w:val="21"/>
          <w:lang w:eastAsia="ja-JP"/>
        </w:rPr>
        <w:t>※既に</w:t>
      </w:r>
      <w:r w:rsidRPr="00E520ED">
        <w:rPr>
          <w:rFonts w:hAnsi="ＭＳ ゴシック" w:cs="ＭＳ Ｐゴシック" w:hint="eastAsia"/>
          <w:szCs w:val="21"/>
          <w:lang w:eastAsia="ja-JP"/>
        </w:rPr>
        <w:t>Microsoft Visual C++ 2005</w:t>
      </w:r>
      <w:r>
        <w:rPr>
          <w:rFonts w:hAnsi="ＭＳ ゴシック" w:cs="ＭＳ Ｐゴシック" w:hint="eastAsia"/>
          <w:szCs w:val="21"/>
          <w:lang w:eastAsia="ja-JP"/>
        </w:rPr>
        <w:t>がインストールされている場合は</w:t>
      </w:r>
      <w:r w:rsidR="00CC2CFA">
        <w:rPr>
          <w:rFonts w:hAnsi="ＭＳ ゴシック" w:cs="ＭＳ Ｐゴシック" w:hint="eastAsia"/>
          <w:szCs w:val="21"/>
          <w:lang w:eastAsia="ja-JP"/>
        </w:rPr>
        <w:t>、</w:t>
      </w:r>
      <w:r>
        <w:rPr>
          <w:rFonts w:hAnsi="ＭＳ ゴシック" w:cs="ＭＳ Ｐゴシック" w:hint="eastAsia"/>
          <w:szCs w:val="21"/>
          <w:lang w:eastAsia="ja-JP"/>
        </w:rPr>
        <w:t>上記画面は表示</w:t>
      </w:r>
    </w:p>
    <w:p w:rsidR="0042718B" w:rsidRDefault="00CC2CFA" w:rsidP="0042718B">
      <w:pPr>
        <w:spacing w:line="220" w:lineRule="atLeast"/>
        <w:ind w:firstLineChars="100" w:firstLine="193"/>
        <w:rPr>
          <w:rFonts w:hAnsi="ＭＳ ゴシック" w:cs="ＭＳ Ｐゴシック"/>
          <w:szCs w:val="21"/>
          <w:lang w:eastAsia="ja-JP"/>
        </w:rPr>
      </w:pPr>
      <w:r>
        <w:rPr>
          <w:rFonts w:hAnsi="ＭＳ ゴシック" w:cs="ＭＳ Ｐゴシック" w:hint="eastAsia"/>
          <w:szCs w:val="21"/>
          <w:lang w:eastAsia="ja-JP"/>
        </w:rPr>
        <w:t>されません。</w:t>
      </w:r>
    </w:p>
    <w:p w:rsidR="0042718B" w:rsidRPr="00E520ED" w:rsidRDefault="0042718B" w:rsidP="00C82E31">
      <w:pPr>
        <w:spacing w:line="220" w:lineRule="atLeast"/>
        <w:rPr>
          <w:rFonts w:hAnsi="ＭＳ ゴシック" w:cs="ＭＳ Ｐゴシック"/>
          <w:szCs w:val="21"/>
          <w:lang w:eastAsia="ja-JP"/>
        </w:rPr>
      </w:pPr>
    </w:p>
    <w:p w:rsidR="002416B0" w:rsidRDefault="002D72BE" w:rsidP="0043364B">
      <w:pPr>
        <w:pStyle w:val="afe"/>
        <w:numPr>
          <w:ilvl w:val="0"/>
          <w:numId w:val="14"/>
        </w:numPr>
        <w:spacing w:line="220" w:lineRule="atLeast"/>
        <w:rPr>
          <w:rFonts w:hAnsi="ＭＳ ゴシック"/>
          <w:lang w:eastAsia="ja-JP"/>
        </w:rPr>
      </w:pPr>
      <w:r>
        <w:rPr>
          <w:rFonts w:hAnsi="ＭＳ ゴシック" w:hint="eastAsia"/>
          <w:lang w:eastAsia="ja-JP"/>
        </w:rPr>
        <w:t>インストール完了まで</w:t>
      </w:r>
      <w:r w:rsidR="002416B0" w:rsidRPr="00D02F67">
        <w:rPr>
          <w:rFonts w:hAnsi="ＭＳ ゴシック" w:hint="eastAsia"/>
          <w:lang w:eastAsia="ja-JP"/>
        </w:rPr>
        <w:t>しばらく待ちます。</w:t>
      </w:r>
    </w:p>
    <w:p w:rsidR="002416B0" w:rsidRDefault="002416B0" w:rsidP="0042718B">
      <w:pPr>
        <w:pStyle w:val="afe"/>
        <w:spacing w:line="220" w:lineRule="atLeast"/>
        <w:ind w:left="0"/>
        <w:rPr>
          <w:rFonts w:hAnsi="ＭＳ ゴシック"/>
          <w:lang w:eastAsia="ja-JP"/>
        </w:rPr>
      </w:pPr>
    </w:p>
    <w:p w:rsidR="002416B0" w:rsidRPr="00D02F67" w:rsidRDefault="002416B0" w:rsidP="0043364B">
      <w:pPr>
        <w:pStyle w:val="afe"/>
        <w:numPr>
          <w:ilvl w:val="0"/>
          <w:numId w:val="14"/>
        </w:numPr>
        <w:spacing w:line="220" w:lineRule="atLeast"/>
        <w:rPr>
          <w:rFonts w:hAnsi="ＭＳ ゴシック"/>
          <w:lang w:eastAsia="ja-JP"/>
        </w:rPr>
      </w:pPr>
      <w:r w:rsidRPr="00D02F67">
        <w:rPr>
          <w:rFonts w:hAnsi="ＭＳ ゴシック" w:hint="eastAsia"/>
          <w:lang w:eastAsia="ja-JP"/>
        </w:rPr>
        <w:t>インストールの完了を確認します。</w:t>
      </w:r>
    </w:p>
    <w:p w:rsidR="002416B0" w:rsidRPr="00A073E9" w:rsidRDefault="002416B0" w:rsidP="00D02F67">
      <w:pPr>
        <w:pStyle w:val="afe"/>
        <w:spacing w:line="220" w:lineRule="atLeast"/>
        <w:ind w:left="360"/>
        <w:rPr>
          <w:rFonts w:hAnsi="ＭＳ ゴシック"/>
          <w:lang w:eastAsia="ja-JP"/>
        </w:rPr>
      </w:pPr>
      <w:r w:rsidRPr="00D02F67">
        <w:rPr>
          <w:rFonts w:hAnsi="ＭＳ ゴシック" w:hint="eastAsia"/>
          <w:lang w:eastAsia="ja-JP"/>
        </w:rPr>
        <w:t>「</w:t>
      </w:r>
      <w:r w:rsidR="00AE64D7">
        <w:rPr>
          <w:rFonts w:hAnsi="ＭＳ ゴシック" w:hint="eastAsia"/>
          <w:lang w:eastAsia="ja-JP"/>
        </w:rPr>
        <w:t>完了</w:t>
      </w:r>
      <w:r w:rsidRPr="00D02F67">
        <w:rPr>
          <w:rFonts w:hAnsi="ＭＳ ゴシック" w:hint="eastAsia"/>
          <w:lang w:eastAsia="ja-JP"/>
        </w:rPr>
        <w:t>」をクリックするとインストール完了です。</w:t>
      </w:r>
    </w:p>
    <w:p w:rsidR="002416B0" w:rsidRPr="00E520ED" w:rsidRDefault="00427D57" w:rsidP="00C82E31">
      <w:pPr>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573760" behindDoc="0" locked="0" layoutInCell="1" allowOverlap="1">
                <wp:simplePos x="0" y="0"/>
                <wp:positionH relativeFrom="column">
                  <wp:posOffset>2591435</wp:posOffset>
                </wp:positionH>
                <wp:positionV relativeFrom="paragraph">
                  <wp:posOffset>2012950</wp:posOffset>
                </wp:positionV>
                <wp:extent cx="678815" cy="207010"/>
                <wp:effectExtent l="23495" t="16510" r="21590" b="14605"/>
                <wp:wrapNone/>
                <wp:docPr id="775"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D2B50D" id="Rectangle 84" o:spid="_x0000_s1026" style="position:absolute;left:0;text-align:left;margin-left:204.05pt;margin-top:158.5pt;width:53.45pt;height:16.3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39" name="図 4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2" descr="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rPr>
      </w:pPr>
    </w:p>
    <w:p w:rsidR="002416B0" w:rsidRPr="00E520ED" w:rsidRDefault="002416B0" w:rsidP="00C82E31">
      <w:pPr>
        <w:widowControl/>
        <w:spacing w:line="220" w:lineRule="atLeast"/>
        <w:rPr>
          <w:rFonts w:hAnsi="ＭＳ ゴシック"/>
        </w:rPr>
      </w:pPr>
      <w:r w:rsidRPr="00E520ED">
        <w:rPr>
          <w:rFonts w:hAnsi="ＭＳ ゴシック"/>
        </w:rPr>
        <w:br w:type="page"/>
      </w:r>
    </w:p>
    <w:p w:rsidR="002416B0" w:rsidRPr="00E520ED" w:rsidRDefault="003D368B" w:rsidP="00C82E31">
      <w:pPr>
        <w:pStyle w:val="21"/>
        <w:spacing w:before="0" w:after="0" w:line="220" w:lineRule="atLeast"/>
        <w:rPr>
          <w:lang w:eastAsia="ja-JP"/>
        </w:rPr>
      </w:pPr>
      <w:bookmarkStart w:id="42" w:name="_Ref286314778"/>
      <w:bookmarkStart w:id="43" w:name="_Toc286336156"/>
      <w:bookmarkStart w:id="44" w:name="_Toc2411182"/>
      <w:r>
        <w:rPr>
          <w:lang w:eastAsia="ja-JP"/>
        </w:rPr>
        <w:lastRenderedPageBreak/>
        <w:t>5-</w:t>
      </w:r>
      <w:r>
        <w:rPr>
          <w:rFonts w:hint="eastAsia"/>
          <w:lang w:eastAsia="ja-JP"/>
        </w:rPr>
        <w:t>3</w:t>
      </w:r>
      <w:r w:rsidR="002416B0" w:rsidRPr="00E520ED">
        <w:rPr>
          <w:lang w:eastAsia="ja-JP"/>
        </w:rPr>
        <w:t>.LogVillagePSのセットアップ</w:t>
      </w:r>
      <w:bookmarkEnd w:id="42"/>
      <w:bookmarkEnd w:id="43"/>
      <w:bookmarkEnd w:id="44"/>
    </w:p>
    <w:p w:rsidR="002416B0" w:rsidRDefault="00971FF6" w:rsidP="00C82E31">
      <w:pPr>
        <w:spacing w:line="220" w:lineRule="atLeast"/>
        <w:rPr>
          <w:rFonts w:hAnsi="ＭＳ ゴシック"/>
          <w:lang w:eastAsia="ja-JP"/>
        </w:rPr>
      </w:pPr>
      <w:r>
        <w:rPr>
          <w:rFonts w:hAnsi="ＭＳ ゴシック" w:hint="eastAsia"/>
          <w:lang w:eastAsia="ja-JP"/>
        </w:rPr>
        <w:t>LogVillage</w:t>
      </w:r>
      <w:r w:rsidR="002416B0" w:rsidRPr="00C5510C">
        <w:rPr>
          <w:rFonts w:hAnsi="ＭＳ ゴシック" w:hint="eastAsia"/>
          <w:lang w:eastAsia="ja-JP"/>
        </w:rPr>
        <w:t>PSのセットアップ手順について説明します。</w:t>
      </w:r>
    </w:p>
    <w:p w:rsidR="002416B0" w:rsidRPr="00C5510C" w:rsidRDefault="002416B0" w:rsidP="00C82E31">
      <w:pPr>
        <w:spacing w:line="220" w:lineRule="atLeast"/>
        <w:rPr>
          <w:rFonts w:hAnsi="ＭＳ ゴシック"/>
          <w:lang w:eastAsia="ja-JP"/>
        </w:rPr>
      </w:pPr>
    </w:p>
    <w:p w:rsidR="002416B0" w:rsidRDefault="002416B0" w:rsidP="0043364B">
      <w:pPr>
        <w:pStyle w:val="afe"/>
        <w:numPr>
          <w:ilvl w:val="0"/>
          <w:numId w:val="13"/>
        </w:numPr>
        <w:spacing w:line="220" w:lineRule="atLeast"/>
        <w:rPr>
          <w:rFonts w:hAnsi="ＭＳ ゴシック"/>
          <w:lang w:eastAsia="ja-JP"/>
        </w:rPr>
      </w:pPr>
      <w:r w:rsidRPr="007230C2">
        <w:rPr>
          <w:rFonts w:hAnsi="ＭＳ ゴシック" w:hint="eastAsia"/>
          <w:lang w:eastAsia="ja-JP"/>
        </w:rPr>
        <w:t>「</w:t>
      </w:r>
      <w:r w:rsidRPr="007230C2">
        <w:rPr>
          <w:rFonts w:hAnsi="ＭＳ ゴシック"/>
          <w:lang w:eastAsia="ja-JP"/>
        </w:rPr>
        <w:t>LV_TaskTray（PS）の起動</w:t>
      </w:r>
      <w:r w:rsidRPr="007230C2">
        <w:rPr>
          <w:rFonts w:hAnsi="ＭＳ ゴシック" w:hint="eastAsia"/>
          <w:lang w:eastAsia="ja-JP"/>
        </w:rPr>
        <w:t>」</w:t>
      </w:r>
      <w:r>
        <w:rPr>
          <w:rFonts w:hAnsi="ＭＳ ゴシック" w:hint="eastAsia"/>
          <w:lang w:eastAsia="ja-JP"/>
        </w:rPr>
        <w:t>を起動します。</w:t>
      </w:r>
    </w:p>
    <w:p w:rsidR="002416B0" w:rsidRDefault="002416B0" w:rsidP="00C5510C">
      <w:pPr>
        <w:spacing w:line="220" w:lineRule="atLeast"/>
        <w:ind w:leftChars="220" w:left="425"/>
        <w:rPr>
          <w:rFonts w:hAnsi="ＭＳ ゴシック"/>
          <w:lang w:eastAsia="ja-JP"/>
        </w:rPr>
      </w:pPr>
      <w:r w:rsidRPr="00C5510C">
        <w:rPr>
          <w:rFonts w:hAnsi="ＭＳ ゴシック" w:hint="eastAsia"/>
          <w:lang w:eastAsia="ja-JP"/>
        </w:rPr>
        <w:t>"Windowsスタートメニュー"→「すべてのプログラム」→「SO-TEN」→「LogVillage 2.0 ポーリングサーバー」→「LV_TaskTray（PS）の起動」をクリックします。</w:t>
      </w:r>
    </w:p>
    <w:p w:rsidR="002416B0" w:rsidRPr="00C5510C" w:rsidRDefault="002416B0" w:rsidP="00C5510C">
      <w:pPr>
        <w:spacing w:line="220" w:lineRule="atLeast"/>
        <w:rPr>
          <w:rFonts w:hAnsi="ＭＳ ゴシック"/>
          <w:lang w:eastAsia="ja-JP"/>
        </w:rPr>
      </w:pPr>
    </w:p>
    <w:p w:rsidR="002416B0" w:rsidRPr="006B556F" w:rsidRDefault="002416B0" w:rsidP="0043364B">
      <w:pPr>
        <w:pStyle w:val="afe"/>
        <w:numPr>
          <w:ilvl w:val="0"/>
          <w:numId w:val="13"/>
        </w:numPr>
        <w:spacing w:line="220" w:lineRule="atLeast"/>
        <w:rPr>
          <w:rFonts w:hAnsi="ＭＳ ゴシック"/>
          <w:lang w:eastAsia="ja-JP"/>
        </w:rPr>
      </w:pPr>
      <w:r w:rsidRPr="00C5510C">
        <w:rPr>
          <w:rFonts w:hAnsi="ＭＳ ゴシック"/>
          <w:lang w:eastAsia="ja-JP"/>
        </w:rPr>
        <w:t>LogVillagePSの設定内容を入力します。</w:t>
      </w:r>
      <w:r w:rsidR="00427D57">
        <w:rPr>
          <w:noProof/>
        </w:rPr>
        <mc:AlternateContent>
          <mc:Choice Requires="wps">
            <w:drawing>
              <wp:anchor distT="0" distB="0" distL="114300" distR="114300" simplePos="0" relativeHeight="251563520" behindDoc="0" locked="0" layoutInCell="1" allowOverlap="1">
                <wp:simplePos x="0" y="0"/>
                <wp:positionH relativeFrom="column">
                  <wp:posOffset>3139440</wp:posOffset>
                </wp:positionH>
                <wp:positionV relativeFrom="paragraph">
                  <wp:posOffset>21590</wp:posOffset>
                </wp:positionV>
                <wp:extent cx="914400" cy="609600"/>
                <wp:effectExtent l="762000" t="0" r="0" b="0"/>
                <wp:wrapNone/>
                <wp:docPr id="774"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5000"/>
                            <a:gd name="adj5" fmla="val 97917"/>
                            <a:gd name="adj6" fmla="val -82292"/>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a</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 o:spid="_x0000_s1082" type="#_x0000_t42" style="position:absolute;left:0;text-align:left;margin-left:247.2pt;margin-top:1.7pt;width:1in;height:48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" adj="-17775,21150,-9720" filled="f">
                <v:textbox inset="5.85pt,.7pt,5.85pt,.7pt">
                  <w:txbxContent>
                    <w:p w:rsidR="003A66B8" w:rsidRDefault="003A66B8">
                      <w:r>
                        <w:rPr>
                          <w:rFonts w:hint="eastAsia"/>
                        </w:rPr>
                        <w:t>a</w:t>
                      </w:r>
                    </w:p>
                  </w:txbxContent>
                </v:textbox>
                <o:callout v:ext="edit" minusy="t"/>
              </v:shape>
            </w:pict>
          </mc:Fallback>
        </mc:AlternateContent>
      </w:r>
    </w:p>
    <w:p w:rsidR="002416B0" w:rsidRPr="00E520ED" w:rsidRDefault="00427D57" w:rsidP="00C82E31">
      <w:pPr>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567616" behindDoc="0" locked="0" layoutInCell="1" allowOverlap="1">
                <wp:simplePos x="0" y="0"/>
                <wp:positionH relativeFrom="column">
                  <wp:posOffset>3215640</wp:posOffset>
                </wp:positionH>
                <wp:positionV relativeFrom="paragraph">
                  <wp:posOffset>1795780</wp:posOffset>
                </wp:positionV>
                <wp:extent cx="914400" cy="609600"/>
                <wp:effectExtent l="752475" t="149225" r="0" b="0"/>
                <wp:wrapNone/>
                <wp:docPr id="773"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23440"/>
                            <a:gd name="adj6" fmla="val -8125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e</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 o:spid="_x0000_s1083" type="#_x0000_t42" style="position:absolute;margin-left:253.2pt;margin-top:141.4pt;width:1in;height:48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" adj="-17550,-5063,-9615" filled="f">
                <v:textbox inset="5.85pt,.7pt,5.85pt,.7pt">
                  <w:txbxContent>
                    <w:p w:rsidR="003A66B8" w:rsidRDefault="003A66B8">
                      <w:r>
                        <w:rPr>
                          <w:rFonts w:hint="eastAsia"/>
                        </w:rPr>
                        <w:t>e</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8640" behindDoc="0" locked="0" layoutInCell="1" allowOverlap="1">
                <wp:simplePos x="0" y="0"/>
                <wp:positionH relativeFrom="column">
                  <wp:posOffset>4406265</wp:posOffset>
                </wp:positionH>
                <wp:positionV relativeFrom="paragraph">
                  <wp:posOffset>128905</wp:posOffset>
                </wp:positionV>
                <wp:extent cx="914400" cy="609600"/>
                <wp:effectExtent l="885825" t="0" r="0" b="0"/>
                <wp:wrapNone/>
                <wp:docPr id="772"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736"/>
                            <a:gd name="adj5" fmla="val 46356"/>
                            <a:gd name="adj6" fmla="val -95833"/>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f</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8" o:spid="_x0000_s1084" type="#_x0000_t42" style="position:absolute;margin-left:346.95pt;margin-top:10.15pt;width:1in;height:48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" adj="-20700,10013,-11175" filled="f">
                <v:textbox inset="5.85pt,.7pt,5.85pt,.7pt">
                  <w:txbxContent>
                    <w:p w:rsidR="003A66B8" w:rsidRDefault="003A66B8">
                      <w:r>
                        <w:rPr>
                          <w:rFonts w:hint="eastAsia"/>
                        </w:rPr>
                        <w:t>f</w:t>
                      </w:r>
                    </w:p>
                  </w:txbxContent>
                </v:textbox>
                <o:callout v:ext="edit" minusy="t"/>
              </v:shape>
            </w:pict>
          </mc:Fallback>
        </mc:AlternateContent>
      </w:r>
      <w:r>
        <w:rPr>
          <w:rFonts w:hAnsi="ＭＳ ゴシック" w:cs="Times New Roman"/>
          <w:noProof/>
          <w:szCs w:val="22"/>
        </w:rPr>
        <mc:AlternateContent>
          <mc:Choice Requires="wps">
            <w:drawing>
              <wp:anchor distT="0" distB="0" distL="114300" distR="114300" simplePos="0" relativeHeight="251566592" behindDoc="0" locked="0" layoutInCell="1" allowOverlap="1">
                <wp:simplePos x="0" y="0"/>
                <wp:positionH relativeFrom="column">
                  <wp:posOffset>3215640</wp:posOffset>
                </wp:positionH>
                <wp:positionV relativeFrom="paragraph">
                  <wp:posOffset>1557655</wp:posOffset>
                </wp:positionV>
                <wp:extent cx="914400" cy="609600"/>
                <wp:effectExtent l="781050" t="139700" r="0" b="0"/>
                <wp:wrapNone/>
                <wp:docPr id="771"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21875"/>
                            <a:gd name="adj6" fmla="val -843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d</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 o:spid="_x0000_s1085" type="#_x0000_t42" style="position:absolute;margin-left:253.2pt;margin-top:122.65pt;width:1in;height:48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" adj="-18225,-4725,-9945" filled="f">
                <v:textbox inset="5.85pt,.7pt,5.85pt,.7pt">
                  <w:txbxContent>
                    <w:p w:rsidR="003A66B8" w:rsidRDefault="003A66B8">
                      <w:r>
                        <w:rPr>
                          <w:rFonts w:hint="eastAsia"/>
                        </w:rPr>
                        <w:t>d</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5568" behindDoc="0" locked="0" layoutInCell="1" allowOverlap="1">
                <wp:simplePos x="0" y="0"/>
                <wp:positionH relativeFrom="column">
                  <wp:posOffset>3215640</wp:posOffset>
                </wp:positionH>
                <wp:positionV relativeFrom="paragraph">
                  <wp:posOffset>1348105</wp:posOffset>
                </wp:positionV>
                <wp:extent cx="914400" cy="609600"/>
                <wp:effectExtent l="781050" t="168275" r="0" b="0"/>
                <wp:wrapNone/>
                <wp:docPr id="770"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25625"/>
                            <a:gd name="adj6" fmla="val -843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c</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5" o:spid="_x0000_s1086" type="#_x0000_t42" style="position:absolute;margin-left:253.2pt;margin-top:106.15pt;width:1in;height:48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" adj="-18225,-5535,-9945" filled="f">
                <v:textbox inset="5.85pt,.7pt,5.85pt,.7pt">
                  <w:txbxContent>
                    <w:p w:rsidR="003A66B8" w:rsidRDefault="003A66B8">
                      <w:r>
                        <w:rPr>
                          <w:rFonts w:hint="eastAsia"/>
                        </w:rPr>
                        <w:t>c</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4544" behindDoc="0" locked="0" layoutInCell="1" allowOverlap="1">
                <wp:simplePos x="0" y="0"/>
                <wp:positionH relativeFrom="column">
                  <wp:posOffset>3215640</wp:posOffset>
                </wp:positionH>
                <wp:positionV relativeFrom="paragraph">
                  <wp:posOffset>1191895</wp:posOffset>
                </wp:positionV>
                <wp:extent cx="914400" cy="609600"/>
                <wp:effectExtent l="752475" t="183515" r="0" b="0"/>
                <wp:wrapNone/>
                <wp:docPr id="769"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29065"/>
                            <a:gd name="adj6" fmla="val -8125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b</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 o:spid="_x0000_s1087" type="#_x0000_t42" style="position:absolute;margin-left:253.2pt;margin-top:93.85pt;width:1in;height:48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" adj="-17550,-6278,-9615" filled="f">
                <v:textbox inset="5.85pt,.7pt,5.85pt,.7pt">
                  <w:txbxContent>
                    <w:p w:rsidR="003A66B8" w:rsidRDefault="003A66B8">
                      <w:r>
                        <w:rPr>
                          <w:rFonts w:hint="eastAsia"/>
                        </w:rPr>
                        <w:t>b</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2496" behindDoc="0" locked="0" layoutInCell="1" allowOverlap="1">
                <wp:simplePos x="0" y="0"/>
                <wp:positionH relativeFrom="column">
                  <wp:posOffset>1221105</wp:posOffset>
                </wp:positionH>
                <wp:positionV relativeFrom="paragraph">
                  <wp:posOffset>1570355</wp:posOffset>
                </wp:positionV>
                <wp:extent cx="1315085" cy="207010"/>
                <wp:effectExtent l="15240" t="19050" r="22225" b="21590"/>
                <wp:wrapNone/>
                <wp:docPr id="768"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A25DDA" id="Rectangle 72" o:spid="_x0000_s1026" style="position:absolute;left:0;text-align:left;margin-left:96.15pt;margin-top:123.65pt;width:103.55pt;height:16.3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QcfQIAAAE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&#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61472" behindDoc="0" locked="0" layoutInCell="1" allowOverlap="1">
                <wp:simplePos x="0" y="0"/>
                <wp:positionH relativeFrom="column">
                  <wp:posOffset>1221105</wp:posOffset>
                </wp:positionH>
                <wp:positionV relativeFrom="paragraph">
                  <wp:posOffset>1333500</wp:posOffset>
                </wp:positionV>
                <wp:extent cx="1315085" cy="207010"/>
                <wp:effectExtent l="15240" t="20320" r="22225" b="20320"/>
                <wp:wrapNone/>
                <wp:docPr id="767"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13A7DA4" id="Rectangle 71" o:spid="_x0000_s1026" style="position:absolute;left:0;text-align:left;margin-left:96.15pt;margin-top:105pt;width:103.55pt;height:16.3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60448" behindDoc="0" locked="0" layoutInCell="1" allowOverlap="1">
                <wp:simplePos x="0" y="0"/>
                <wp:positionH relativeFrom="column">
                  <wp:posOffset>1221105</wp:posOffset>
                </wp:positionH>
                <wp:positionV relativeFrom="paragraph">
                  <wp:posOffset>1099185</wp:posOffset>
                </wp:positionV>
                <wp:extent cx="1315085" cy="207010"/>
                <wp:effectExtent l="15240" t="14605" r="22225" b="16510"/>
                <wp:wrapNone/>
                <wp:docPr id="766"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32F638" id="Rectangle 70" o:spid="_x0000_s1026" style="position:absolute;left:0;text-align:left;margin-left:96.15pt;margin-top:86.55pt;width:103.55pt;height:16.3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&#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9424" behindDoc="0" locked="0" layoutInCell="1" allowOverlap="1">
                <wp:simplePos x="0" y="0"/>
                <wp:positionH relativeFrom="column">
                  <wp:posOffset>1221105</wp:posOffset>
                </wp:positionH>
                <wp:positionV relativeFrom="paragraph">
                  <wp:posOffset>892175</wp:posOffset>
                </wp:positionV>
                <wp:extent cx="1315085" cy="207010"/>
                <wp:effectExtent l="15240" t="17145" r="22225" b="23495"/>
                <wp:wrapNone/>
                <wp:docPr id="765"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B5D97F" id="Rectangle 69" o:spid="_x0000_s1026" style="position:absolute;left:0;text-align:left;margin-left:96.15pt;margin-top:70.25pt;width:103.55pt;height:16.3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&#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6352" behindDoc="0" locked="0" layoutInCell="1" allowOverlap="1">
                <wp:simplePos x="0" y="0"/>
                <wp:positionH relativeFrom="column">
                  <wp:posOffset>2870200</wp:posOffset>
                </wp:positionH>
                <wp:positionV relativeFrom="paragraph">
                  <wp:posOffset>346075</wp:posOffset>
                </wp:positionV>
                <wp:extent cx="821055" cy="207010"/>
                <wp:effectExtent l="16510" t="23495" r="19685" b="17145"/>
                <wp:wrapNone/>
                <wp:docPr id="764"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105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D313F53" id="Rectangle 65" o:spid="_x0000_s1026" style="position:absolute;left:0;text-align:left;margin-left:226pt;margin-top:27.25pt;width:64.65pt;height:16.3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5328" behindDoc="0" locked="0" layoutInCell="1" allowOverlap="1">
                <wp:simplePos x="0" y="0"/>
                <wp:positionH relativeFrom="column">
                  <wp:posOffset>1221105</wp:posOffset>
                </wp:positionH>
                <wp:positionV relativeFrom="paragraph">
                  <wp:posOffset>411480</wp:posOffset>
                </wp:positionV>
                <wp:extent cx="1315085" cy="207010"/>
                <wp:effectExtent l="15240" t="22225" r="22225" b="18415"/>
                <wp:wrapNone/>
                <wp:docPr id="763"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C11BD4B" id="Rectangle 64" o:spid="_x0000_s1026" style="position:absolute;left:0;text-align:left;margin-left:96.15pt;margin-top:32.4pt;width:103.55pt;height:16.3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y44fQIAAAE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extent cx="3648075" cy="1962150"/>
            <wp:effectExtent l="0" t="0" r="0" b="0"/>
            <wp:docPr id="40"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48075" cy="1962150"/>
                    </a:xfrm>
                    <a:prstGeom prst="rect">
                      <a:avLst/>
                    </a:prstGeom>
                    <a:solidFill>
                      <a:srgbClr val="FFFFFF"/>
                    </a:solidFill>
                    <a:ln>
                      <a:noFill/>
                    </a:ln>
                  </pic:spPr>
                </pic:pic>
              </a:graphicData>
            </a:graphic>
          </wp:inline>
        </w:drawing>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a. </w:t>
      </w:r>
      <w:r w:rsidRPr="00E520ED">
        <w:rPr>
          <w:rFonts w:hAnsi="ＭＳ ゴシック"/>
          <w:lang w:eastAsia="ja-JP"/>
        </w:rPr>
        <w:t>任意の</w:t>
      </w:r>
      <w:r w:rsidR="00971FF6">
        <w:rPr>
          <w:rFonts w:hAnsi="ＭＳ ゴシック" w:hint="eastAsia"/>
          <w:lang w:eastAsia="ja-JP"/>
        </w:rPr>
        <w:t>LogVillage</w:t>
      </w:r>
      <w:r w:rsidRPr="00E520ED">
        <w:rPr>
          <w:rFonts w:hAnsi="ＭＳ ゴシック"/>
          <w:lang w:eastAsia="ja-JP"/>
        </w:rPr>
        <w:t>PS名を決定します。</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b. </w:t>
      </w:r>
      <w:r w:rsidR="00B15716">
        <w:rPr>
          <w:rFonts w:hAnsi="ＭＳ ゴシック"/>
          <w:lang w:eastAsia="ja-JP"/>
        </w:rPr>
        <w:t>LogVillageMGR</w:t>
      </w:r>
      <w:r w:rsidRPr="00E520ED">
        <w:rPr>
          <w:rFonts w:hAnsi="ＭＳ ゴシック"/>
          <w:lang w:eastAsia="ja-JP"/>
        </w:rPr>
        <w:t>をインストールしたPCのコンピュータ名、もしくはIPアドレス名を入力します。</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c. </w:t>
      </w:r>
      <w:r w:rsidR="00B15716">
        <w:rPr>
          <w:rFonts w:hAnsi="ＭＳ ゴシック"/>
          <w:lang w:eastAsia="ja-JP"/>
        </w:rPr>
        <w:t>LogVillageMGR</w:t>
      </w:r>
      <w:r w:rsidRPr="00E520ED">
        <w:rPr>
          <w:rFonts w:hAnsi="ＭＳ ゴシック"/>
          <w:lang w:eastAsia="ja-JP"/>
        </w:rPr>
        <w:t>をインストールしたときに設定したアクセスアカウント名を入力します。</w:t>
      </w:r>
      <w:r w:rsidR="00CB300B">
        <w:rPr>
          <w:rFonts w:hAnsi="ＭＳ ゴシック" w:hint="eastAsia"/>
          <w:lang w:eastAsia="ja-JP"/>
        </w:rPr>
        <w:t>*1</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d. </w:t>
      </w:r>
      <w:r w:rsidR="00B15716">
        <w:rPr>
          <w:rFonts w:hAnsi="ＭＳ ゴシック"/>
          <w:lang w:eastAsia="ja-JP"/>
        </w:rPr>
        <w:t>LogVillageMGR</w:t>
      </w:r>
      <w:r w:rsidRPr="00E520ED">
        <w:rPr>
          <w:rFonts w:hAnsi="ＭＳ ゴシック"/>
          <w:lang w:eastAsia="ja-JP"/>
        </w:rPr>
        <w:t>をインストールしたときに設定したアクセスアカウント名のパスワードを入力します。</w:t>
      </w:r>
      <w:r w:rsidR="00CB300B">
        <w:rPr>
          <w:rFonts w:hAnsi="ＭＳ ゴシック" w:hint="eastAsia"/>
          <w:lang w:eastAsia="ja-JP"/>
        </w:rPr>
        <w:t>*1</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e. </w:t>
      </w:r>
      <w:r w:rsidRPr="00E520ED">
        <w:rPr>
          <w:rFonts w:hAnsi="ＭＳ ゴシック"/>
          <w:lang w:eastAsia="ja-JP"/>
        </w:rPr>
        <w:t>確認用でパスワードをもう一度入力します。</w:t>
      </w:r>
    </w:p>
    <w:p w:rsidR="002416B0"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f. </w:t>
      </w:r>
      <w:r w:rsidRPr="00E520ED">
        <w:rPr>
          <w:rFonts w:hAnsi="ＭＳ ゴシック"/>
          <w:lang w:eastAsia="ja-JP"/>
        </w:rPr>
        <w:t>「</w:t>
      </w:r>
      <w:r w:rsidRPr="00E520ED">
        <w:rPr>
          <w:rFonts w:hAnsi="ＭＳ ゴシック" w:hint="eastAsia"/>
          <w:lang w:eastAsia="ja-JP"/>
        </w:rPr>
        <w:t>登録</w:t>
      </w:r>
      <w:r w:rsidRPr="00E520ED">
        <w:rPr>
          <w:rFonts w:hAnsi="ＭＳ ゴシック"/>
          <w:lang w:eastAsia="ja-JP"/>
        </w:rPr>
        <w:t>」をクリックします。</w:t>
      </w:r>
    </w:p>
    <w:p w:rsidR="00CB300B" w:rsidRDefault="00CB300B" w:rsidP="00CB300B">
      <w:pPr>
        <w:spacing w:line="220" w:lineRule="atLeast"/>
        <w:ind w:leftChars="202" w:left="487" w:hangingChars="50" w:hanging="97"/>
        <w:rPr>
          <w:rFonts w:hAnsi="ＭＳ ゴシック"/>
          <w:lang w:eastAsia="ja-JP"/>
        </w:rPr>
      </w:pPr>
      <w:r>
        <w:rPr>
          <w:rFonts w:hAnsi="ＭＳ ゴシック" w:hint="eastAsia"/>
          <w:lang w:eastAsia="ja-JP"/>
        </w:rPr>
        <w:t xml:space="preserve">  </w:t>
      </w:r>
      <w:r w:rsidRPr="00CB300B">
        <w:rPr>
          <w:rFonts w:hAnsi="ＭＳ ゴシック"/>
          <w:lang w:eastAsia="ja-JP"/>
        </w:rPr>
        <w:t>承認中を知らせる</w:t>
      </w:r>
      <w:r>
        <w:rPr>
          <w:rFonts w:hAnsi="ＭＳ ゴシック" w:hint="eastAsia"/>
          <w:lang w:eastAsia="ja-JP"/>
        </w:rPr>
        <w:t>ダイアログ</w:t>
      </w:r>
      <w:r>
        <w:rPr>
          <w:rFonts w:hAnsi="ＭＳ ゴシック"/>
          <w:lang w:eastAsia="ja-JP"/>
        </w:rPr>
        <w:t>が表示されます</w:t>
      </w:r>
      <w:r>
        <w:rPr>
          <w:rFonts w:hAnsi="ＭＳ ゴシック" w:hint="eastAsia"/>
          <w:lang w:eastAsia="ja-JP"/>
        </w:rPr>
        <w:t>。</w:t>
      </w:r>
    </w:p>
    <w:p w:rsidR="002416B0" w:rsidRPr="00CB300B" w:rsidRDefault="00D15B7E" w:rsidP="002E3967">
      <w:pPr>
        <w:spacing w:line="220" w:lineRule="atLeast"/>
        <w:ind w:leftChars="302" w:left="584"/>
        <w:rPr>
          <w:rFonts w:hAnsi="ＭＳ ゴシック"/>
          <w:lang w:eastAsia="ja-JP"/>
        </w:rPr>
      </w:pPr>
      <w:r>
        <w:rPr>
          <w:rFonts w:hAnsi="ＭＳ ゴシック" w:hint="eastAsia"/>
          <w:lang w:eastAsia="ja-JP"/>
        </w:rPr>
        <w:t>しばらくお待ちいただくと</w:t>
      </w:r>
      <w:r w:rsidR="00CB300B" w:rsidRPr="00CB300B">
        <w:rPr>
          <w:rFonts w:hAnsi="ＭＳ ゴシック" w:hint="eastAsia"/>
          <w:lang w:eastAsia="ja-JP"/>
        </w:rPr>
        <w:t>自動的に</w:t>
      </w:r>
      <w:r w:rsidR="00CB300B" w:rsidRPr="00CB300B">
        <w:rPr>
          <w:rFonts w:hAnsi="ＭＳ ゴシック"/>
          <w:lang w:eastAsia="ja-JP"/>
        </w:rPr>
        <w:t>消えますので、</w:t>
      </w:r>
      <w:r>
        <w:rPr>
          <w:rFonts w:hAnsi="ＭＳ ゴシック" w:hint="eastAsia"/>
          <w:lang w:eastAsia="ja-JP"/>
        </w:rPr>
        <w:t>ダイアログが消えた後、</w:t>
      </w:r>
      <w:r w:rsidR="00CB300B" w:rsidRPr="00CB300B">
        <w:rPr>
          <w:rFonts w:hAnsi="ＭＳ ゴシック"/>
          <w:lang w:eastAsia="ja-JP"/>
        </w:rPr>
        <w:t>次に進んでください。</w:t>
      </w:r>
    </w:p>
    <w:p w:rsidR="00CB300B" w:rsidRPr="00CB300B" w:rsidRDefault="00CB300B" w:rsidP="00CB300B">
      <w:pPr>
        <w:spacing w:line="220" w:lineRule="atLeast"/>
        <w:ind w:leftChars="220" w:left="564" w:hangingChars="72" w:hanging="139"/>
        <w:rPr>
          <w:rFonts w:hAnsi="ＭＳ ゴシック"/>
          <w:lang w:eastAsia="ja-JP"/>
        </w:rPr>
      </w:pPr>
      <w:r w:rsidRPr="00CB300B">
        <w:rPr>
          <w:rFonts w:hAnsi="ＭＳ ゴシック" w:hint="eastAsia"/>
          <w:lang w:eastAsia="ja-JP"/>
        </w:rPr>
        <w:t>*1 c,d への入力内容は、「4-1.LogVillageMGRのインストール」の「③」で登録した</w:t>
      </w:r>
      <w:r w:rsidRPr="00CB300B">
        <w:rPr>
          <w:rFonts w:hAnsi="ＭＳ ゴシック"/>
          <w:lang w:eastAsia="ja-JP"/>
        </w:rPr>
        <w:t>アクセスアカウント、パスワード</w:t>
      </w:r>
      <w:r w:rsidRPr="00CB300B">
        <w:rPr>
          <w:rFonts w:hAnsi="ＭＳ ゴシック" w:hint="eastAsia"/>
          <w:lang w:eastAsia="ja-JP"/>
        </w:rPr>
        <w:t>となります。</w:t>
      </w:r>
    </w:p>
    <w:p w:rsidR="002416B0" w:rsidRPr="00E520ED" w:rsidRDefault="002416B0" w:rsidP="00952164">
      <w:pPr>
        <w:spacing w:line="220" w:lineRule="atLeast"/>
        <w:ind w:leftChars="202" w:left="390"/>
        <w:rPr>
          <w:rFonts w:hAnsi="ＭＳ ゴシック"/>
          <w:lang w:eastAsia="ja-JP"/>
        </w:rPr>
      </w:pPr>
    </w:p>
    <w:p w:rsidR="002416B0" w:rsidRDefault="002416B0" w:rsidP="0043364B">
      <w:pPr>
        <w:pStyle w:val="afe"/>
        <w:numPr>
          <w:ilvl w:val="0"/>
          <w:numId w:val="13"/>
        </w:numPr>
        <w:spacing w:line="220" w:lineRule="atLeast"/>
        <w:rPr>
          <w:rFonts w:hAnsi="ＭＳ ゴシック"/>
          <w:lang w:eastAsia="ja-JP"/>
        </w:rPr>
      </w:pPr>
      <w:r>
        <w:rPr>
          <w:rFonts w:hAnsi="ＭＳ ゴシック" w:hint="eastAsia"/>
          <w:lang w:eastAsia="ja-JP"/>
        </w:rPr>
        <w:t>LogVillage管理画面にログインします。</w:t>
      </w:r>
    </w:p>
    <w:p w:rsidR="002416B0" w:rsidRPr="007230C2" w:rsidRDefault="002416B0" w:rsidP="00C5510C">
      <w:pPr>
        <w:pStyle w:val="afe"/>
        <w:spacing w:line="220" w:lineRule="atLeast"/>
        <w:ind w:left="420"/>
        <w:rPr>
          <w:rFonts w:hAnsi="ＭＳ ゴシック"/>
          <w:lang w:eastAsia="ja-JP"/>
        </w:rPr>
      </w:pPr>
      <w:r>
        <w:rPr>
          <w:rFonts w:hAnsi="ＭＳ ゴシック" w:hint="eastAsia"/>
          <w:lang w:eastAsia="ja-JP"/>
        </w:rPr>
        <w:t>Internet Explorer</w:t>
      </w:r>
      <w:r w:rsidRPr="007230C2">
        <w:rPr>
          <w:rFonts w:hAnsi="ＭＳ ゴシック"/>
          <w:lang w:eastAsia="ja-JP"/>
        </w:rPr>
        <w:t>を起動</w:t>
      </w:r>
      <w:r w:rsidRPr="007230C2">
        <w:rPr>
          <w:rFonts w:hAnsi="ＭＳ ゴシック" w:hint="eastAsia"/>
          <w:lang w:eastAsia="ja-JP"/>
        </w:rPr>
        <w:t>します。</w:t>
      </w:r>
    </w:p>
    <w:p w:rsidR="002416B0" w:rsidRPr="00E520ED" w:rsidRDefault="002416B0" w:rsidP="00952164">
      <w:pPr>
        <w:spacing w:line="220" w:lineRule="atLeast"/>
        <w:ind w:leftChars="202" w:left="390"/>
        <w:rPr>
          <w:rFonts w:hAnsi="ＭＳ ゴシック"/>
          <w:lang w:eastAsia="ja-JP"/>
        </w:rPr>
      </w:pPr>
      <w:r w:rsidRPr="00E520ED">
        <w:rPr>
          <w:rFonts w:hAnsi="ＭＳ ゴシック"/>
          <w:lang w:eastAsia="ja-JP"/>
        </w:rPr>
        <w:t>以下のURLにアクセスするとLogVillageログイン画面が表示されます。</w:t>
      </w:r>
    </w:p>
    <w:p w:rsidR="002416B0" w:rsidRPr="00E520ED" w:rsidRDefault="00427D57" w:rsidP="00952164">
      <w:pPr>
        <w:spacing w:line="220" w:lineRule="atLeast"/>
        <w:ind w:leftChars="202" w:left="390"/>
        <w:rPr>
          <w:rFonts w:hAnsi="ＭＳ ゴシック"/>
          <w:lang w:eastAsia="ja-JP"/>
        </w:rPr>
      </w:pPr>
      <w:r>
        <w:rPr>
          <w:rFonts w:hAnsi="ＭＳ ゴシック"/>
          <w:noProof/>
        </w:rPr>
        <mc:AlternateContent>
          <mc:Choice Requires="wps">
            <w:drawing>
              <wp:anchor distT="0" distB="0" distL="114300" distR="114300" simplePos="0" relativeHeight="251557376" behindDoc="0" locked="0" layoutInCell="1" allowOverlap="1">
                <wp:simplePos x="0" y="0"/>
                <wp:positionH relativeFrom="column">
                  <wp:posOffset>415290</wp:posOffset>
                </wp:positionH>
                <wp:positionV relativeFrom="paragraph">
                  <wp:posOffset>203200</wp:posOffset>
                </wp:positionV>
                <wp:extent cx="3457575" cy="247650"/>
                <wp:effectExtent l="9525" t="8255" r="9525" b="10795"/>
                <wp:wrapNone/>
                <wp:docPr id="762"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2821708" id="Rectangle 66" o:spid="_x0000_s1026" style="position:absolute;left:0;text-align:left;margin-left:32.7pt;margin-top:16pt;width:272.25pt;height:19.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" filled="f" strokeweight=".26mm"/>
            </w:pict>
          </mc:Fallback>
        </mc:AlternateContent>
      </w:r>
    </w:p>
    <w:p w:rsidR="002416B0" w:rsidRPr="00E520ED" w:rsidRDefault="002416B0" w:rsidP="00952164">
      <w:pPr>
        <w:spacing w:line="220" w:lineRule="atLeast"/>
        <w:ind w:leftChars="202" w:left="390"/>
        <w:rPr>
          <w:rFonts w:hAnsi="ＭＳ ゴシック"/>
        </w:rPr>
      </w:pPr>
      <w:r>
        <w:rPr>
          <w:rFonts w:hAnsi="ＭＳ ゴシック" w:hint="eastAsia"/>
          <w:lang w:eastAsia="ja-JP"/>
        </w:rPr>
        <w:tab/>
      </w:r>
      <w:r w:rsidRPr="00E520ED">
        <w:rPr>
          <w:rFonts w:hAnsi="ＭＳ ゴシック"/>
        </w:rPr>
        <w:t>http://&lt;</w:t>
      </w:r>
      <w:r w:rsidR="00B15716">
        <w:rPr>
          <w:rFonts w:hAnsi="ＭＳ ゴシック"/>
        </w:rPr>
        <w:t>LogVillageMGR</w:t>
      </w:r>
      <w:r w:rsidRPr="00E520ED">
        <w:rPr>
          <w:rFonts w:hAnsi="ＭＳ ゴシック"/>
        </w:rPr>
        <w:t>のコンピュータ名&gt;/lv/login/</w:t>
      </w:r>
    </w:p>
    <w:p w:rsidR="002416B0" w:rsidRPr="002E3967"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szCs w:val="21"/>
          <w:lang w:eastAsia="ja-JP"/>
        </w:rPr>
      </w:pPr>
    </w:p>
    <w:p w:rsidR="002416B0" w:rsidRDefault="003E311B" w:rsidP="0043364B">
      <w:pPr>
        <w:pStyle w:val="afe"/>
        <w:numPr>
          <w:ilvl w:val="0"/>
          <w:numId w:val="13"/>
        </w:numPr>
        <w:spacing w:line="220" w:lineRule="atLeast"/>
        <w:rPr>
          <w:rFonts w:hAnsi="ＭＳ ゴシック"/>
          <w:lang w:eastAsia="ja-JP"/>
        </w:rPr>
      </w:pPr>
      <w:r>
        <w:rPr>
          <w:rFonts w:hAnsi="ＭＳ ゴシック" w:hint="eastAsia"/>
          <w:lang w:eastAsia="ja-JP"/>
        </w:rPr>
        <w:lastRenderedPageBreak/>
        <w:t>LogVillage PSの</w:t>
      </w:r>
      <w:r w:rsidR="00D15B7E">
        <w:rPr>
          <w:rFonts w:hAnsi="ＭＳ ゴシック" w:hint="eastAsia"/>
          <w:lang w:eastAsia="ja-JP"/>
        </w:rPr>
        <w:t>登録の確認</w:t>
      </w:r>
      <w:r>
        <w:rPr>
          <w:rFonts w:hAnsi="ＭＳ ゴシック" w:hint="eastAsia"/>
          <w:lang w:eastAsia="ja-JP"/>
        </w:rPr>
        <w:t>を行います</w:t>
      </w:r>
      <w:r w:rsidR="002416B0">
        <w:rPr>
          <w:rFonts w:hAnsi="ＭＳ ゴシック" w:hint="eastAsia"/>
          <w:lang w:eastAsia="ja-JP"/>
        </w:rPr>
        <w:t>。</w:t>
      </w:r>
    </w:p>
    <w:p w:rsidR="002416B0" w:rsidRPr="007230C2" w:rsidRDefault="002416B0" w:rsidP="00C5510C">
      <w:pPr>
        <w:pStyle w:val="afe"/>
        <w:spacing w:line="220" w:lineRule="atLeast"/>
        <w:ind w:left="420"/>
        <w:rPr>
          <w:rFonts w:hAnsi="ＭＳ ゴシック"/>
          <w:lang w:eastAsia="ja-JP"/>
        </w:rPr>
      </w:pPr>
      <w:r w:rsidRPr="007230C2">
        <w:rPr>
          <w:rFonts w:hAnsi="ＭＳ ゴシック"/>
          <w:lang w:eastAsia="ja-JP"/>
        </w:rPr>
        <w:t>「システム設定」</w:t>
      </w:r>
      <w:r w:rsidR="009D35FC">
        <w:rPr>
          <w:rFonts w:hAnsi="ＭＳ ゴシック" w:hint="eastAsia"/>
          <w:lang w:eastAsia="ja-JP"/>
        </w:rPr>
        <w:t>→「初期設定」→</w:t>
      </w:r>
      <w:r w:rsidR="009D35FC" w:rsidRPr="007230C2">
        <w:rPr>
          <w:rFonts w:hAnsi="ＭＳ ゴシック"/>
          <w:lang w:eastAsia="ja-JP"/>
        </w:rPr>
        <w:t>「</w:t>
      </w:r>
      <w:r w:rsidR="009D35FC" w:rsidRPr="007230C2">
        <w:rPr>
          <w:rFonts w:hAnsi="ＭＳ ゴシック" w:hint="eastAsia"/>
          <w:lang w:eastAsia="ja-JP"/>
        </w:rPr>
        <w:t>ポーリングサーバ</w:t>
      </w:r>
      <w:r w:rsidR="009D35FC" w:rsidRPr="007230C2">
        <w:rPr>
          <w:rFonts w:hAnsi="ＭＳ ゴシック"/>
          <w:lang w:eastAsia="ja-JP"/>
        </w:rPr>
        <w:t>」</w:t>
      </w:r>
      <w:r w:rsidRPr="007230C2">
        <w:rPr>
          <w:rFonts w:hAnsi="ＭＳ ゴシック"/>
          <w:lang w:eastAsia="ja-JP"/>
        </w:rPr>
        <w:t>をクリックします。</w:t>
      </w:r>
    </w:p>
    <w:p w:rsidR="00372FB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58400" behindDoc="0" locked="0" layoutInCell="1" allowOverlap="1">
                <wp:simplePos x="0" y="0"/>
                <wp:positionH relativeFrom="column">
                  <wp:posOffset>3540125</wp:posOffset>
                </wp:positionH>
                <wp:positionV relativeFrom="paragraph">
                  <wp:posOffset>619760</wp:posOffset>
                </wp:positionV>
                <wp:extent cx="1108075" cy="142875"/>
                <wp:effectExtent l="10160" t="10795" r="5715" b="8255"/>
                <wp:wrapNone/>
                <wp:docPr id="761"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8075" cy="14287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E5828F5" id="Rectangle 67" o:spid="_x0000_s1026" style="position:absolute;left:0;text-align:left;margin-left:278.75pt;margin-top:48.8pt;width:87.25pt;height:11.2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" filled="f" strokecolor="red"/>
            </w:pict>
          </mc:Fallback>
        </mc:AlternateContent>
      </w:r>
      <w:r>
        <w:rPr>
          <w:rFonts w:hAnsi="ＭＳ ゴシック"/>
          <w:noProof/>
          <w:szCs w:val="21"/>
          <w:bdr w:val="single" w:sz="4" w:space="0" w:color="4F81BD"/>
          <w:lang w:eastAsia="ja-JP" w:bidi="ar-SA"/>
        </w:rPr>
        <w:drawing>
          <wp:inline distT="0" distB="0" distL="0" distR="0">
            <wp:extent cx="5391150" cy="1409700"/>
            <wp:effectExtent l="19050" t="19050" r="0" b="0"/>
            <wp:docPr id="41" name="図 44" descr="P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descr="PS-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91150" cy="1409700"/>
                    </a:xfrm>
                    <a:prstGeom prst="rect">
                      <a:avLst/>
                    </a:prstGeom>
                    <a:noFill/>
                    <a:ln w="6350" cmpd="sng">
                      <a:solidFill>
                        <a:srgbClr val="4F81BD"/>
                      </a:solidFill>
                      <a:miter lim="800000"/>
                      <a:headEnd/>
                      <a:tailEnd/>
                    </a:ln>
                    <a:effectLst/>
                  </pic:spPr>
                </pic:pic>
              </a:graphicData>
            </a:graphic>
          </wp:inline>
        </w:drawing>
      </w:r>
    </w:p>
    <w:p w:rsidR="00372FBD" w:rsidRPr="00E520ED" w:rsidRDefault="00372FBD" w:rsidP="00C82E31">
      <w:pPr>
        <w:spacing w:line="220" w:lineRule="atLeast"/>
        <w:rPr>
          <w:rFonts w:hAnsi="ＭＳ ゴシック" w:cs="ＭＳ Ｐゴシック"/>
          <w:szCs w:val="21"/>
          <w:lang w:eastAsia="ja-JP"/>
        </w:rPr>
      </w:pPr>
    </w:p>
    <w:p w:rsidR="002416B0" w:rsidRPr="007230C2" w:rsidRDefault="002416B0" w:rsidP="00D41C5E">
      <w:pPr>
        <w:pStyle w:val="afe"/>
        <w:spacing w:line="220" w:lineRule="atLeast"/>
        <w:ind w:left="420"/>
        <w:rPr>
          <w:rFonts w:hAnsi="ＭＳ ゴシック"/>
          <w:lang w:eastAsia="ja-JP"/>
        </w:rPr>
      </w:pPr>
      <w:r w:rsidRPr="007230C2">
        <w:rPr>
          <w:rFonts w:hAnsi="ＭＳ ゴシック"/>
          <w:lang w:eastAsia="ja-JP"/>
        </w:rPr>
        <w:t>インストールした</w:t>
      </w:r>
      <w:r w:rsidR="00971FF6">
        <w:rPr>
          <w:rFonts w:hAnsi="ＭＳ ゴシック" w:hint="eastAsia"/>
          <w:lang w:eastAsia="ja-JP"/>
        </w:rPr>
        <w:t>LogVillage</w:t>
      </w:r>
      <w:r w:rsidRPr="007230C2">
        <w:rPr>
          <w:rFonts w:hAnsi="ＭＳ ゴシック"/>
          <w:lang w:eastAsia="ja-JP"/>
        </w:rPr>
        <w:t>PSが「</w:t>
      </w:r>
      <w:r w:rsidR="00D15B7E">
        <w:rPr>
          <w:rFonts w:hAnsi="ＭＳ ゴシック" w:hint="eastAsia"/>
          <w:lang w:eastAsia="ja-JP"/>
        </w:rPr>
        <w:t>承認済み</w:t>
      </w:r>
      <w:r w:rsidRPr="007230C2">
        <w:rPr>
          <w:rFonts w:hAnsi="ＭＳ ゴシック"/>
          <w:lang w:eastAsia="ja-JP"/>
        </w:rPr>
        <w:t>」として、リストに表示されて</w:t>
      </w:r>
      <w:r w:rsidR="00D15B7E">
        <w:rPr>
          <w:rFonts w:hAnsi="ＭＳ ゴシック" w:hint="eastAsia"/>
          <w:lang w:eastAsia="ja-JP"/>
        </w:rPr>
        <w:t>いればLogVillagePSの</w:t>
      </w:r>
      <w:r w:rsidR="00D15B7E" w:rsidRPr="007230C2">
        <w:rPr>
          <w:rFonts w:hAnsi="ＭＳ ゴシック"/>
          <w:lang w:eastAsia="ja-JP"/>
        </w:rPr>
        <w:t>セットアップ</w:t>
      </w:r>
      <w:r w:rsidR="00D15B7E">
        <w:rPr>
          <w:rFonts w:hAnsi="ＭＳ ゴシック" w:hint="eastAsia"/>
          <w:lang w:eastAsia="ja-JP"/>
        </w:rPr>
        <w:t>は</w:t>
      </w:r>
      <w:r w:rsidR="00D15B7E">
        <w:rPr>
          <w:rFonts w:hAnsi="ＭＳ ゴシック"/>
          <w:lang w:eastAsia="ja-JP"/>
        </w:rPr>
        <w:t>完了です</w:t>
      </w:r>
      <w:r w:rsidRPr="007230C2">
        <w:rPr>
          <w:rFonts w:hAnsi="ＭＳ ゴシック"/>
          <w:lang w:eastAsia="ja-JP"/>
        </w:rPr>
        <w:t>。</w:t>
      </w:r>
    </w:p>
    <w:p w:rsidR="002416B0" w:rsidRPr="00E520ED" w:rsidRDefault="00427D57" w:rsidP="00C82E31">
      <w:pPr>
        <w:spacing w:line="220" w:lineRule="atLeast"/>
        <w:rPr>
          <w:rFonts w:hAnsi="ＭＳ ゴシック" w:cs="ＭＳ Ｐゴシック"/>
          <w:szCs w:val="21"/>
          <w:lang w:eastAsia="ja-JP"/>
        </w:rPr>
      </w:pPr>
      <w:r>
        <w:rPr>
          <w:rFonts w:hAnsi="ＭＳ ゴシック"/>
          <w:noProof/>
          <w:lang w:eastAsia="ja-JP" w:bidi="ar-SA"/>
        </w:rPr>
        <mc:AlternateContent>
          <mc:Choice Requires="wps">
            <w:drawing>
              <wp:anchor distT="0" distB="0" distL="114300" distR="114300" simplePos="0" relativeHeight="251592192" behindDoc="0" locked="0" layoutInCell="1" allowOverlap="1">
                <wp:simplePos x="0" y="0"/>
                <wp:positionH relativeFrom="column">
                  <wp:posOffset>4156710</wp:posOffset>
                </wp:positionH>
                <wp:positionV relativeFrom="paragraph">
                  <wp:posOffset>1708150</wp:posOffset>
                </wp:positionV>
                <wp:extent cx="563245" cy="267335"/>
                <wp:effectExtent l="7620" t="10160" r="10160" b="8255"/>
                <wp:wrapNone/>
                <wp:docPr id="760"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245" cy="26733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44BEFF" id="Rectangle 113" o:spid="_x0000_s1026" style="position:absolute;left:0;text-align:left;margin-left:327.3pt;margin-top:134.5pt;width:44.35pt;height:21.0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" filled="f" strokecolor="red"/>
            </w:pict>
          </mc:Fallback>
        </mc:AlternateContent>
      </w:r>
      <w:r>
        <w:rPr>
          <w:rFonts w:hAnsi="ＭＳ ゴシック"/>
          <w:noProof/>
          <w:lang w:eastAsia="ja-JP" w:bidi="ar-SA"/>
        </w:rPr>
        <mc:AlternateContent>
          <mc:Choice Requires="wps">
            <w:drawing>
              <wp:anchor distT="0" distB="0" distL="114300" distR="114300" simplePos="0" relativeHeight="251593216" behindDoc="0" locked="0" layoutInCell="1" allowOverlap="1">
                <wp:simplePos x="0" y="0"/>
                <wp:positionH relativeFrom="column">
                  <wp:posOffset>1422400</wp:posOffset>
                </wp:positionH>
                <wp:positionV relativeFrom="paragraph">
                  <wp:posOffset>1755775</wp:posOffset>
                </wp:positionV>
                <wp:extent cx="221615" cy="172085"/>
                <wp:effectExtent l="6985" t="10160" r="9525" b="8255"/>
                <wp:wrapNone/>
                <wp:docPr id="759"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615" cy="17208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B3CCA" id="Rectangle 115" o:spid="_x0000_s1026" style="position:absolute;left:0;text-align:left;margin-left:112pt;margin-top:138.25pt;width:17.45pt;height:13.5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" filled="f" strokecolor="red"/>
            </w:pict>
          </mc:Fallback>
        </mc:AlternateContent>
      </w:r>
      <w:r>
        <w:rPr>
          <w:rFonts w:hAnsi="ＭＳ ゴシック" w:cs="ＭＳ Ｐゴシック"/>
          <w:noProof/>
          <w:szCs w:val="21"/>
          <w:lang w:eastAsia="ja-JP" w:bidi="ar-SA"/>
        </w:rPr>
        <w:drawing>
          <wp:inline distT="0" distB="0" distL="0" distR="0">
            <wp:extent cx="5391150" cy="2876550"/>
            <wp:effectExtent l="0" t="0" r="0" b="0"/>
            <wp:docPr id="42" name="図 45" descr="image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5" descr="image035"/>
                    <pic:cNvPicPr>
                      <a:picLocks noChangeAspect="1" noChangeArrowheads="1"/>
                    </pic:cNvPicPr>
                  </pic:nvPicPr>
                  <pic:blipFill>
                    <a:blip r:embed="rId46">
                      <a:extLst>
                        <a:ext uri="{28A0092B-C50C-407E-A947-70E740481C1C}">
                          <a14:useLocalDpi xmlns:a14="http://schemas.microsoft.com/office/drawing/2010/main" val="0"/>
                        </a:ext>
                      </a:extLst>
                    </a:blip>
                    <a:srcRect t="21964"/>
                    <a:stretch>
                      <a:fillRect/>
                    </a:stretch>
                  </pic:blipFill>
                  <pic:spPr bwMode="auto">
                    <a:xfrm>
                      <a:off x="0" y="0"/>
                      <a:ext cx="5391150" cy="2876550"/>
                    </a:xfrm>
                    <a:prstGeom prst="rect">
                      <a:avLst/>
                    </a:prstGeom>
                    <a:noFill/>
                    <a:ln>
                      <a:noFill/>
                    </a:ln>
                  </pic:spPr>
                </pic:pic>
              </a:graphicData>
            </a:graphic>
          </wp:inline>
        </w:drawing>
      </w:r>
    </w:p>
    <w:p w:rsidR="003E28A6" w:rsidRDefault="003E28A6" w:rsidP="00D15B7E">
      <w:pPr>
        <w:pStyle w:val="afe"/>
        <w:spacing w:line="220" w:lineRule="atLeast"/>
        <w:ind w:left="0"/>
        <w:rPr>
          <w:rFonts w:hAnsi="ＭＳ ゴシック"/>
          <w:lang w:eastAsia="ja-JP"/>
        </w:rPr>
      </w:pPr>
    </w:p>
    <w:p w:rsidR="003E28A6" w:rsidRDefault="00427D57" w:rsidP="00D41C5E">
      <w:pPr>
        <w:pStyle w:val="afe"/>
        <w:spacing w:line="220" w:lineRule="atLeast"/>
        <w:ind w:left="420"/>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19840" behindDoc="0" locked="0" layoutInCell="1" allowOverlap="1">
                <wp:simplePos x="0" y="0"/>
                <wp:positionH relativeFrom="column">
                  <wp:posOffset>15240</wp:posOffset>
                </wp:positionH>
                <wp:positionV relativeFrom="paragraph">
                  <wp:posOffset>173355</wp:posOffset>
                </wp:positionV>
                <wp:extent cx="5438775" cy="1409065"/>
                <wp:effectExtent l="9525" t="8890" r="9525" b="10795"/>
                <wp:wrapNone/>
                <wp:docPr id="758"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38775" cy="14090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2108A" id="Rectangle 173" o:spid="_x0000_s1026" style="position:absolute;left:0;text-align:left;margin-left:1.2pt;margin-top:13.65pt;width:428.25pt;height:110.9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" filled="f">
                <v:textbox inset="5.85pt,.7pt,5.85pt,.7pt"/>
              </v:rect>
            </w:pict>
          </mc:Fallback>
        </mc:AlternateContent>
      </w:r>
    </w:p>
    <w:p w:rsidR="003E28A6" w:rsidRPr="003222E1" w:rsidRDefault="003E28A6" w:rsidP="003E28A6">
      <w:pPr>
        <w:spacing w:line="220" w:lineRule="atLeast"/>
        <w:rPr>
          <w:rFonts w:hAnsi="ＭＳ ゴシック" w:cs="ＭＳ Ｐゴシック"/>
          <w:sz w:val="18"/>
          <w:szCs w:val="18"/>
          <w:lang w:eastAsia="ja-JP"/>
        </w:rPr>
      </w:pPr>
      <w:r w:rsidRPr="003222E1">
        <w:rPr>
          <w:rFonts w:hAnsi="ＭＳ ゴシック" w:cs="ＭＳ Ｐゴシック" w:hint="eastAsia"/>
          <w:sz w:val="18"/>
          <w:szCs w:val="18"/>
          <w:lang w:eastAsia="ja-JP"/>
        </w:rPr>
        <w:t>【</w:t>
      </w:r>
      <w:r w:rsidR="003222E1" w:rsidRPr="003222E1">
        <w:rPr>
          <w:rFonts w:hAnsi="ＭＳ ゴシック" w:cs="ＭＳ Ｐゴシック" w:hint="eastAsia"/>
          <w:sz w:val="18"/>
          <w:szCs w:val="18"/>
          <w:lang w:eastAsia="ja-JP"/>
        </w:rPr>
        <w:t>メモ</w:t>
      </w:r>
      <w:r w:rsidRPr="003222E1">
        <w:rPr>
          <w:rFonts w:hAnsi="ＭＳ ゴシック" w:cs="ＭＳ Ｐゴシック" w:hint="eastAsia"/>
          <w:sz w:val="18"/>
          <w:szCs w:val="18"/>
          <w:lang w:eastAsia="ja-JP"/>
        </w:rPr>
        <w:t>】</w:t>
      </w:r>
    </w:p>
    <w:p w:rsidR="003E28A6" w:rsidRPr="003222E1" w:rsidRDefault="003E28A6"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初期設定が全て完了するまで、サイドメニュー上部に「初期設定」メニューが表示されます。</w:t>
      </w:r>
    </w:p>
    <w:p w:rsidR="003E28A6" w:rsidRPr="003222E1" w:rsidRDefault="003E28A6"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そのため、以下の設定項目が「初期設定」と「共通設定」または「グループ単位設定」に２重で表示されますのでご注意ください。</w:t>
      </w:r>
    </w:p>
    <w:p w:rsidR="00E07401" w:rsidRPr="003222E1" w:rsidRDefault="00E07401"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・ライセンス登録・更新</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・ポーリングサーバ</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・管理対象PC</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・ログ収集スケジュール</w:t>
      </w:r>
    </w:p>
    <w:p w:rsidR="003E28A6" w:rsidRPr="009D35FC" w:rsidRDefault="003E28A6" w:rsidP="009D35FC">
      <w:pPr>
        <w:spacing w:line="220" w:lineRule="atLeast"/>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２重で表示される設定項目は、どちらをクリックいただいても問題ありません</w:t>
      </w:r>
    </w:p>
    <w:p w:rsidR="002416B0" w:rsidRDefault="002416B0" w:rsidP="007F0825">
      <w:pPr>
        <w:spacing w:line="220" w:lineRule="atLeast"/>
        <w:rPr>
          <w:rFonts w:hAnsi="ＭＳ ゴシック"/>
          <w:lang w:eastAsia="ja-JP"/>
        </w:rPr>
      </w:pPr>
      <w:r>
        <w:rPr>
          <w:rFonts w:hAnsi="ＭＳ ゴシック" w:hint="eastAsia"/>
          <w:lang w:eastAsia="ja-JP"/>
        </w:rPr>
        <w:t xml:space="preserve">　</w:t>
      </w:r>
    </w:p>
    <w:p w:rsidR="00A07C51" w:rsidRDefault="00A07C51" w:rsidP="007F0825">
      <w:pPr>
        <w:spacing w:line="220" w:lineRule="atLeast"/>
        <w:rPr>
          <w:rFonts w:hAnsi="ＭＳ ゴシック"/>
          <w:lang w:eastAsia="ja-JP"/>
        </w:rPr>
      </w:pPr>
    </w:p>
    <w:p w:rsidR="00A07C51" w:rsidRDefault="00A07C51" w:rsidP="007F0825">
      <w:pPr>
        <w:spacing w:line="220" w:lineRule="atLeast"/>
        <w:rPr>
          <w:rFonts w:hAnsi="ＭＳ ゴシック"/>
          <w:lang w:eastAsia="ja-JP"/>
        </w:rPr>
      </w:pPr>
    </w:p>
    <w:p w:rsidR="00A07C51" w:rsidRDefault="00A07C51" w:rsidP="007F0825">
      <w:pPr>
        <w:spacing w:line="220" w:lineRule="atLeast"/>
        <w:rPr>
          <w:rFonts w:hAnsi="ＭＳ ゴシック"/>
          <w:lang w:eastAsia="ja-JP"/>
        </w:rPr>
      </w:pPr>
    </w:p>
    <w:p w:rsidR="00A07C51" w:rsidRDefault="00A07C51" w:rsidP="007F0825">
      <w:pPr>
        <w:spacing w:line="220" w:lineRule="atLeast"/>
        <w:rPr>
          <w:rFonts w:hAnsi="ＭＳ ゴシック"/>
          <w:lang w:eastAsia="ja-JP"/>
        </w:rPr>
      </w:pPr>
    </w:p>
    <w:p w:rsidR="00294171" w:rsidRDefault="0012108F" w:rsidP="00C82E31">
      <w:pPr>
        <w:pStyle w:val="1"/>
        <w:spacing w:before="0" w:after="0" w:line="220" w:lineRule="atLeast"/>
        <w:rPr>
          <w:lang w:eastAsia="ja-JP"/>
        </w:rPr>
      </w:pPr>
      <w:bookmarkStart w:id="45" w:name="_Toc2411183"/>
      <w:bookmarkStart w:id="46" w:name="_Toc286336157"/>
      <w:r>
        <w:rPr>
          <w:lang w:eastAsia="ja-JP"/>
        </w:rPr>
        <w:lastRenderedPageBreak/>
        <w:t>6</w:t>
      </w:r>
      <w:r w:rsidR="00294171" w:rsidRPr="00E520ED">
        <w:rPr>
          <w:lang w:eastAsia="ja-JP"/>
        </w:rPr>
        <w:t>.LogVillage</w:t>
      </w:r>
      <w:r w:rsidR="00294171">
        <w:rPr>
          <w:lang w:eastAsia="ja-JP"/>
        </w:rPr>
        <w:t xml:space="preserve"> </w:t>
      </w:r>
      <w:r w:rsidR="00294171">
        <w:rPr>
          <w:rFonts w:hint="eastAsia"/>
          <w:lang w:eastAsia="ja-JP"/>
        </w:rPr>
        <w:t>PCエージェントのインストー</w:t>
      </w:r>
      <w:r w:rsidR="002F7001">
        <w:rPr>
          <w:rFonts w:hint="eastAsia"/>
          <w:lang w:eastAsia="ja-JP"/>
        </w:rPr>
        <w:t>ル</w:t>
      </w:r>
      <w:bookmarkEnd w:id="45"/>
    </w:p>
    <w:p w:rsidR="003004F6" w:rsidRDefault="002F7001" w:rsidP="003004F6">
      <w:pPr>
        <w:ind w:left="193" w:hangingChars="100" w:hanging="193"/>
        <w:rPr>
          <w:lang w:eastAsia="ja-JP"/>
        </w:rPr>
      </w:pPr>
      <w:r>
        <w:rPr>
          <w:rFonts w:hint="eastAsia"/>
          <w:lang w:eastAsia="ja-JP"/>
        </w:rPr>
        <w:t xml:space="preserve">　PCエージェントは、管理対象PCにインストールするPCログオン・オフ情報を取得する管理ソフトウェアで</w:t>
      </w:r>
      <w:r w:rsidR="003004F6">
        <w:rPr>
          <w:rFonts w:hint="eastAsia"/>
          <w:lang w:eastAsia="ja-JP"/>
        </w:rPr>
        <w:t>あり、取得したログオン・オフ情報はLogVillageマネージャにアップロードされます。</w:t>
      </w:r>
    </w:p>
    <w:p w:rsidR="002F7001" w:rsidRDefault="002F7001" w:rsidP="003004F6">
      <w:pPr>
        <w:ind w:left="193" w:hangingChars="100" w:hanging="193"/>
        <w:rPr>
          <w:lang w:eastAsia="ja-JP"/>
        </w:rPr>
      </w:pPr>
      <w:r>
        <w:rPr>
          <w:rFonts w:hint="eastAsia"/>
          <w:lang w:eastAsia="ja-JP"/>
        </w:rPr>
        <w:t xml:space="preserve">　PCエージェントは、「Windosタスクスケジューラ」により自動実行され</w:t>
      </w:r>
      <w:r w:rsidR="003004F6">
        <w:rPr>
          <w:rFonts w:hint="eastAsia"/>
          <w:lang w:eastAsia="ja-JP"/>
        </w:rPr>
        <w:t>、</w:t>
      </w:r>
      <w:r>
        <w:rPr>
          <w:rFonts w:hint="eastAsia"/>
          <w:lang w:eastAsia="ja-JP"/>
        </w:rPr>
        <w:t>「Windowsタスクスケジューラ」への登録はインストール時に自動で行われます。</w:t>
      </w:r>
    </w:p>
    <w:p w:rsidR="002F7001" w:rsidRDefault="002F7001" w:rsidP="002F7001">
      <w:pPr>
        <w:ind w:left="193" w:hangingChars="100" w:hanging="193"/>
        <w:rPr>
          <w:lang w:eastAsia="ja-JP"/>
        </w:rPr>
      </w:pPr>
    </w:p>
    <w:p w:rsidR="002F7001" w:rsidRDefault="002F7001" w:rsidP="002F7001">
      <w:pPr>
        <w:pStyle w:val="21"/>
        <w:rPr>
          <w:lang w:eastAsia="ja-JP"/>
        </w:rPr>
      </w:pPr>
      <w:bookmarkStart w:id="47" w:name="_Toc2411184"/>
      <w:r>
        <w:rPr>
          <w:rFonts w:hint="eastAsia"/>
          <w:lang w:eastAsia="ja-JP"/>
        </w:rPr>
        <w:t>6-1.PCエージェントの稼働環境</w:t>
      </w:r>
      <w:bookmarkEnd w:id="47"/>
    </w:p>
    <w:p w:rsidR="004F1AC8" w:rsidRPr="008D174C" w:rsidRDefault="004F1AC8" w:rsidP="004F1AC8">
      <w:pPr>
        <w:pStyle w:val="afffff8"/>
        <w:spacing w:line="220" w:lineRule="atLeast"/>
        <w:rPr>
          <w:rFonts w:hAnsi="ＭＳ ゴシック"/>
        </w:rPr>
      </w:pPr>
      <w:r w:rsidRPr="00657E70">
        <w:rPr>
          <w:rFonts w:hAnsi="ＭＳ ゴシック" w:hint="eastAsia"/>
          <w:b w:val="0"/>
        </w:rPr>
        <w:t>OS</w:t>
      </w:r>
      <w:r w:rsidRPr="00657E70">
        <w:rPr>
          <w:rFonts w:hAnsi="ＭＳ ゴシック" w:hint="eastAsia"/>
          <w:b w:val="0"/>
        </w:rPr>
        <w:tab/>
      </w:r>
      <w:r w:rsidRPr="004F1AC8">
        <w:rPr>
          <w:rFonts w:hAnsi="ＭＳ ゴシック" w:hint="eastAsia"/>
          <w:b w:val="0"/>
        </w:rPr>
        <w:t>Windows10 Pro, Education, Enterprise</w:t>
      </w:r>
    </w:p>
    <w:p w:rsidR="004F1AC8" w:rsidRDefault="004F1AC8" w:rsidP="004F1AC8">
      <w:pPr>
        <w:spacing w:line="220" w:lineRule="atLeast"/>
        <w:ind w:leftChars="440" w:left="850"/>
        <w:rPr>
          <w:rFonts w:hAnsi="ＭＳ ゴシック"/>
          <w:lang w:eastAsia="ja-JP"/>
        </w:rPr>
      </w:pPr>
      <w:r>
        <w:rPr>
          <w:rFonts w:hAnsi="ＭＳ ゴシック" w:hint="eastAsia"/>
          <w:lang w:eastAsia="ja-JP"/>
        </w:rPr>
        <w:t>Windows8.1 Pro, Enterprise</w:t>
      </w:r>
    </w:p>
    <w:p w:rsidR="004F1AC8" w:rsidRPr="00E520ED" w:rsidRDefault="004F1AC8" w:rsidP="004F1AC8">
      <w:pPr>
        <w:spacing w:line="220" w:lineRule="atLeast"/>
        <w:ind w:leftChars="440" w:left="850"/>
        <w:rPr>
          <w:rFonts w:hAnsi="ＭＳ ゴシック"/>
          <w:lang w:eastAsia="ja-JP"/>
        </w:rPr>
      </w:pPr>
      <w:r w:rsidRPr="00E520ED">
        <w:rPr>
          <w:rFonts w:hAnsi="ＭＳ ゴシック"/>
        </w:rPr>
        <w:t>Windows 7 Professional, Windows 7 Enterprise, Windows 7 Ultimate</w:t>
      </w:r>
    </w:p>
    <w:p w:rsidR="004F1AC8" w:rsidRPr="00E520ED" w:rsidRDefault="004F1AC8" w:rsidP="004F1AC8">
      <w:pPr>
        <w:tabs>
          <w:tab w:val="left" w:pos="851"/>
        </w:tabs>
        <w:spacing w:line="220" w:lineRule="atLeast"/>
        <w:rPr>
          <w:rFonts w:hAnsi="ＭＳ ゴシック"/>
          <w:lang w:eastAsia="ja-JP"/>
        </w:rPr>
      </w:pPr>
      <w:r w:rsidRPr="00E520ED">
        <w:rPr>
          <w:rFonts w:hAnsi="ＭＳ ゴシック" w:hint="eastAsia"/>
          <w:lang w:eastAsia="ja-JP"/>
        </w:rPr>
        <w:t>CPU</w:t>
      </w:r>
      <w:r w:rsidRPr="00E520ED">
        <w:rPr>
          <w:rFonts w:hAnsi="ＭＳ ゴシック" w:hint="eastAsia"/>
          <w:lang w:eastAsia="ja-JP"/>
        </w:rPr>
        <w:tab/>
      </w:r>
      <w:r>
        <w:rPr>
          <w:rFonts w:hAnsi="ＭＳ ゴシック" w:hint="eastAsia"/>
          <w:lang w:eastAsia="ja-JP"/>
        </w:rPr>
        <w:t>Pentium4 2GHz相当</w:t>
      </w:r>
      <w:r w:rsidRPr="00E520ED">
        <w:rPr>
          <w:rFonts w:hAnsi="ＭＳ ゴシック" w:hint="eastAsia"/>
          <w:lang w:eastAsia="ja-JP"/>
        </w:rPr>
        <w:t xml:space="preserve">以上 </w:t>
      </w:r>
    </w:p>
    <w:p w:rsidR="004F1AC8" w:rsidRPr="00E520ED" w:rsidRDefault="004F1AC8" w:rsidP="004F1AC8">
      <w:pPr>
        <w:tabs>
          <w:tab w:val="left" w:pos="851"/>
        </w:tabs>
        <w:spacing w:line="220" w:lineRule="atLeast"/>
        <w:rPr>
          <w:rFonts w:hAnsi="ＭＳ ゴシック"/>
          <w:lang w:eastAsia="ja-JP"/>
        </w:rPr>
      </w:pPr>
      <w:r w:rsidRPr="00E520ED">
        <w:rPr>
          <w:rFonts w:hAnsi="ＭＳ ゴシック" w:hint="eastAsia"/>
          <w:lang w:eastAsia="ja-JP"/>
        </w:rPr>
        <w:t>メモリ</w:t>
      </w:r>
      <w:r>
        <w:rPr>
          <w:rFonts w:hAnsi="ＭＳ ゴシック" w:hint="eastAsia"/>
          <w:lang w:eastAsia="ja-JP"/>
        </w:rPr>
        <w:t xml:space="preserve"> </w:t>
      </w:r>
      <w:r>
        <w:rPr>
          <w:rFonts w:hAnsi="ＭＳ ゴシック" w:hint="eastAsia"/>
          <w:lang w:eastAsia="ja-JP"/>
        </w:rPr>
        <w:tab/>
        <w:t>4</w:t>
      </w:r>
      <w:r w:rsidRPr="00E520ED">
        <w:rPr>
          <w:rFonts w:hAnsi="ＭＳ ゴシック" w:hint="eastAsia"/>
          <w:lang w:eastAsia="ja-JP"/>
        </w:rPr>
        <w:t xml:space="preserve">GB以上 </w:t>
      </w:r>
    </w:p>
    <w:p w:rsidR="004F1AC8" w:rsidRPr="00E520ED" w:rsidRDefault="004F1AC8" w:rsidP="004F1AC8">
      <w:pPr>
        <w:spacing w:line="220" w:lineRule="atLeast"/>
        <w:rPr>
          <w:rFonts w:hAnsi="ＭＳ ゴシック"/>
          <w:lang w:eastAsia="ja-JP"/>
        </w:rPr>
      </w:pPr>
      <w:r w:rsidRPr="00E520ED">
        <w:rPr>
          <w:rFonts w:hAnsi="ＭＳ ゴシック" w:hint="eastAsia"/>
          <w:lang w:eastAsia="ja-JP"/>
        </w:rPr>
        <w:t xml:space="preserve">ハードディスク </w:t>
      </w:r>
    </w:p>
    <w:p w:rsidR="004F1AC8" w:rsidRDefault="004F1AC8" w:rsidP="004F1AC8">
      <w:pPr>
        <w:spacing w:line="220" w:lineRule="atLeast"/>
        <w:ind w:leftChars="440" w:left="850"/>
        <w:rPr>
          <w:rFonts w:hAnsi="ＭＳ ゴシック"/>
          <w:lang w:eastAsia="ja-JP"/>
        </w:rPr>
      </w:pPr>
      <w:r>
        <w:rPr>
          <w:rFonts w:hAnsi="ＭＳ ゴシック" w:hint="eastAsia"/>
          <w:lang w:eastAsia="ja-JP"/>
        </w:rPr>
        <w:t>500MB</w:t>
      </w:r>
      <w:r w:rsidRPr="00E520ED">
        <w:rPr>
          <w:rFonts w:hAnsi="ＭＳ ゴシック" w:hint="eastAsia"/>
          <w:lang w:eastAsia="ja-JP"/>
        </w:rPr>
        <w:t>以上（LogVillage</w:t>
      </w:r>
      <w:r>
        <w:rPr>
          <w:rFonts w:hAnsi="ＭＳ ゴシック" w:hint="eastAsia"/>
          <w:lang w:eastAsia="ja-JP"/>
        </w:rPr>
        <w:t>PCエージェント</w:t>
      </w:r>
      <w:r w:rsidRPr="00E520ED">
        <w:rPr>
          <w:rFonts w:hAnsi="ＭＳ ゴシック" w:hint="eastAsia"/>
          <w:lang w:eastAsia="ja-JP"/>
        </w:rPr>
        <w:t>システム用領</w:t>
      </w:r>
      <w:r>
        <w:rPr>
          <w:rFonts w:hAnsi="ＭＳ ゴシック" w:hint="eastAsia"/>
          <w:lang w:eastAsia="ja-JP"/>
        </w:rPr>
        <w:t>域</w:t>
      </w:r>
    </w:p>
    <w:p w:rsidR="004F1AC8" w:rsidRDefault="004F1AC8" w:rsidP="004F1AC8">
      <w:pPr>
        <w:spacing w:line="220" w:lineRule="atLeast"/>
        <w:rPr>
          <w:rFonts w:hAnsi="ＭＳ ゴシック"/>
          <w:lang w:eastAsia="ja-JP"/>
        </w:rPr>
      </w:pPr>
    </w:p>
    <w:p w:rsidR="004F1AC8" w:rsidRDefault="004F1AC8" w:rsidP="000222AD">
      <w:pPr>
        <w:pStyle w:val="21"/>
        <w:rPr>
          <w:lang w:eastAsia="ja-JP"/>
        </w:rPr>
      </w:pPr>
      <w:bookmarkStart w:id="48" w:name="_Toc2411185"/>
      <w:r>
        <w:rPr>
          <w:rFonts w:hint="eastAsia"/>
          <w:lang w:eastAsia="ja-JP"/>
        </w:rPr>
        <w:t>6-2.</w:t>
      </w:r>
      <w:r w:rsidR="000222AD">
        <w:rPr>
          <w:rFonts w:hint="eastAsia"/>
          <w:lang w:eastAsia="ja-JP"/>
        </w:rPr>
        <w:t>PCエージェントのインストール前準備</w:t>
      </w:r>
      <w:bookmarkEnd w:id="48"/>
    </w:p>
    <w:p w:rsidR="000222AD" w:rsidRPr="00E520ED" w:rsidRDefault="003004F6" w:rsidP="004F1AC8">
      <w:pPr>
        <w:spacing w:line="220" w:lineRule="atLeast"/>
        <w:rPr>
          <w:rFonts w:hAnsi="ＭＳ ゴシック"/>
          <w:lang w:eastAsia="ja-JP"/>
        </w:rPr>
      </w:pPr>
      <w:r>
        <w:rPr>
          <w:rFonts w:hAnsi="ＭＳ ゴシック" w:hint="eastAsia"/>
          <w:lang w:eastAsia="ja-JP"/>
        </w:rPr>
        <w:t xml:space="preserve">　インストールの実行前に構成ファイルにLogVillageマネージャ情報を設定します。</w:t>
      </w:r>
    </w:p>
    <w:p w:rsidR="003004F6" w:rsidRDefault="003004F6" w:rsidP="008C3A48">
      <w:pPr>
        <w:pStyle w:val="afe"/>
        <w:numPr>
          <w:ilvl w:val="0"/>
          <w:numId w:val="50"/>
        </w:numPr>
        <w:rPr>
          <w:lang w:eastAsia="ja-JP"/>
        </w:rPr>
      </w:pPr>
      <w:r>
        <w:rPr>
          <w:rFonts w:hint="eastAsia"/>
          <w:lang w:eastAsia="ja-JP"/>
        </w:rPr>
        <w:t>構成ファイルを開く</w:t>
      </w:r>
    </w:p>
    <w:p w:rsidR="003004F6" w:rsidRDefault="003004F6" w:rsidP="003004F6">
      <w:pPr>
        <w:pStyle w:val="afe"/>
        <w:ind w:left="612"/>
        <w:rPr>
          <w:lang w:eastAsia="ja-JP"/>
        </w:rPr>
      </w:pPr>
      <w:r>
        <w:rPr>
          <w:rFonts w:hint="eastAsia"/>
          <w:lang w:eastAsia="ja-JP"/>
        </w:rPr>
        <w:t>「</w:t>
      </w:r>
      <w:r w:rsidRPr="003004F6">
        <w:rPr>
          <w:rFonts w:hint="eastAsia"/>
          <w:lang w:eastAsia="ja-JP"/>
        </w:rPr>
        <w:t>ログオンオフ履歴用エージェント</w:t>
      </w:r>
      <w:r>
        <w:rPr>
          <w:rFonts w:hint="eastAsia"/>
          <w:lang w:eastAsia="ja-JP"/>
        </w:rPr>
        <w:t>」フォルダ内のc</w:t>
      </w:r>
      <w:r>
        <w:rPr>
          <w:lang w:eastAsia="ja-JP"/>
        </w:rPr>
        <w:t>onfig.ini</w:t>
      </w:r>
      <w:r>
        <w:rPr>
          <w:rFonts w:hint="eastAsia"/>
          <w:lang w:eastAsia="ja-JP"/>
        </w:rPr>
        <w:t>ファイルをメモ帳等のテキストエディタで開きまｓ。</w:t>
      </w:r>
    </w:p>
    <w:p w:rsidR="002F7001" w:rsidRDefault="003004F6" w:rsidP="008C3A48">
      <w:pPr>
        <w:pStyle w:val="afe"/>
        <w:numPr>
          <w:ilvl w:val="0"/>
          <w:numId w:val="50"/>
        </w:numPr>
        <w:rPr>
          <w:lang w:eastAsia="ja-JP"/>
        </w:rPr>
      </w:pPr>
      <w:r>
        <w:rPr>
          <w:rFonts w:hint="eastAsia"/>
          <w:lang w:eastAsia="ja-JP"/>
        </w:rPr>
        <w:t>構成ファイルを編集</w:t>
      </w:r>
    </w:p>
    <w:p w:rsidR="003004F6" w:rsidRDefault="003004F6" w:rsidP="003004F6">
      <w:pPr>
        <w:pStyle w:val="afe"/>
        <w:ind w:left="612"/>
        <w:rPr>
          <w:lang w:eastAsia="ja-JP"/>
        </w:rPr>
      </w:pPr>
      <w:r>
        <w:rPr>
          <w:rFonts w:hint="eastAsia"/>
          <w:lang w:eastAsia="ja-JP"/>
        </w:rPr>
        <w:t>（3行目）</w:t>
      </w:r>
      <w:r w:rsidRPr="003004F6">
        <w:rPr>
          <w:rFonts w:hint="eastAsia"/>
          <w:lang w:eastAsia="ja-JP"/>
        </w:rPr>
        <w:t>Server=[管理サーバのIPアドレス]</w:t>
      </w:r>
    </w:p>
    <w:p w:rsidR="003004F6" w:rsidRDefault="003004F6" w:rsidP="003004F6">
      <w:pPr>
        <w:pStyle w:val="afe"/>
        <w:ind w:left="612"/>
        <w:rPr>
          <w:lang w:eastAsia="ja-JP"/>
        </w:rPr>
      </w:pPr>
      <w:r>
        <w:rPr>
          <w:rFonts w:hint="eastAsia"/>
          <w:lang w:eastAsia="ja-JP"/>
        </w:rPr>
        <w:t xml:space="preserve">　</w:t>
      </w:r>
    </w:p>
    <w:p w:rsidR="003004F6" w:rsidRDefault="003004F6" w:rsidP="003004F6">
      <w:pPr>
        <w:pStyle w:val="afe"/>
        <w:ind w:left="612"/>
        <w:rPr>
          <w:lang w:eastAsia="ja-JP"/>
        </w:rPr>
      </w:pPr>
      <w:r>
        <w:rPr>
          <w:rFonts w:hint="eastAsia"/>
          <w:lang w:eastAsia="ja-JP"/>
        </w:rPr>
        <w:t xml:space="preserve">　SSL通信設定の場合、以下も編集します。</w:t>
      </w:r>
    </w:p>
    <w:p w:rsidR="003004F6" w:rsidRDefault="003004F6" w:rsidP="003004F6">
      <w:pPr>
        <w:pStyle w:val="afe"/>
        <w:ind w:left="612"/>
        <w:rPr>
          <w:lang w:eastAsia="ja-JP"/>
        </w:rPr>
      </w:pPr>
      <w:r>
        <w:rPr>
          <w:rFonts w:hint="eastAsia"/>
          <w:lang w:eastAsia="ja-JP"/>
        </w:rPr>
        <w:t>（4行目）Port=443</w:t>
      </w:r>
    </w:p>
    <w:p w:rsidR="003004F6" w:rsidRDefault="003004F6" w:rsidP="003004F6">
      <w:pPr>
        <w:pStyle w:val="afe"/>
        <w:ind w:left="612"/>
        <w:rPr>
          <w:lang w:eastAsia="ja-JP"/>
        </w:rPr>
      </w:pPr>
      <w:r>
        <w:rPr>
          <w:rFonts w:hint="eastAsia"/>
          <w:lang w:eastAsia="ja-JP"/>
        </w:rPr>
        <w:t>（5行目）SSL=1</w:t>
      </w:r>
    </w:p>
    <w:p w:rsidR="00935B48" w:rsidRDefault="00935B48" w:rsidP="003004F6">
      <w:pPr>
        <w:pStyle w:val="afe"/>
        <w:ind w:left="612"/>
        <w:rPr>
          <w:lang w:eastAsia="ja-JP"/>
        </w:rPr>
      </w:pPr>
    </w:p>
    <w:p w:rsidR="00935B48" w:rsidRPr="00935B48" w:rsidRDefault="00935B48" w:rsidP="00935B48">
      <w:pPr>
        <w:ind w:left="388" w:hangingChars="200" w:hanging="388"/>
        <w:rPr>
          <w:b/>
          <w:i/>
          <w:lang w:eastAsia="ja-JP"/>
        </w:rPr>
      </w:pPr>
      <w:r w:rsidRPr="00935B48">
        <w:rPr>
          <w:rFonts w:hint="eastAsia"/>
          <w:b/>
          <w:i/>
          <w:lang w:eastAsia="ja-JP"/>
        </w:rPr>
        <w:t xml:space="preserve">　</w:t>
      </w:r>
      <w:r w:rsidRPr="00935B48">
        <w:rPr>
          <w:rFonts w:ascii="ＭＳ 明朝" w:eastAsia="ＭＳ 明朝" w:hAnsi="ＭＳ 明朝" w:cs="ＭＳ 明朝" w:hint="eastAsia"/>
          <w:b/>
          <w:i/>
          <w:lang w:eastAsia="ja-JP"/>
        </w:rPr>
        <w:t>※構成ファイル（config.ini）は、必ず</w:t>
      </w:r>
      <w:r w:rsidRPr="00935B48">
        <w:rPr>
          <w:rFonts w:ascii="ＭＳ 明朝" w:eastAsia="ＭＳ 明朝" w:hAnsi="ＭＳ 明朝" w:cs="ＭＳ 明朝"/>
          <w:b/>
          <w:i/>
          <w:lang w:eastAsia="ja-JP"/>
        </w:rPr>
        <w:t>setup.exe</w:t>
      </w:r>
      <w:r w:rsidRPr="00935B48">
        <w:rPr>
          <w:rFonts w:ascii="ＭＳ 明朝" w:eastAsia="ＭＳ 明朝" w:hAnsi="ＭＳ 明朝" w:cs="ＭＳ 明朝" w:hint="eastAsia"/>
          <w:b/>
          <w:i/>
          <w:lang w:eastAsia="ja-JP"/>
        </w:rPr>
        <w:t>、</w:t>
      </w:r>
      <w:r w:rsidRPr="00935B48">
        <w:rPr>
          <w:rFonts w:ascii="ＭＳ 明朝" w:eastAsia="ＭＳ 明朝" w:hAnsi="ＭＳ 明朝" w:cs="ＭＳ 明朝"/>
          <w:b/>
          <w:i/>
          <w:lang w:eastAsia="ja-JP"/>
        </w:rPr>
        <w:t>Setup_Lite.msi</w:t>
      </w:r>
      <w:r w:rsidRPr="00935B48">
        <w:rPr>
          <w:rFonts w:ascii="ＭＳ 明朝" w:eastAsia="ＭＳ 明朝" w:hAnsi="ＭＳ 明朝" w:cs="ＭＳ 明朝" w:hint="eastAsia"/>
          <w:b/>
          <w:i/>
          <w:lang w:eastAsia="ja-JP"/>
        </w:rPr>
        <w:t>と同じ場所に保管してください。</w:t>
      </w:r>
    </w:p>
    <w:p w:rsidR="003004F6" w:rsidRDefault="003004F6" w:rsidP="003004F6">
      <w:pPr>
        <w:pStyle w:val="21"/>
        <w:rPr>
          <w:lang w:eastAsia="ja-JP"/>
        </w:rPr>
      </w:pPr>
      <w:bookmarkStart w:id="49" w:name="_Toc2411186"/>
      <w:r>
        <w:rPr>
          <w:rFonts w:hint="eastAsia"/>
          <w:lang w:eastAsia="ja-JP"/>
        </w:rPr>
        <w:t>6-3.PCエージェントのインストール</w:t>
      </w:r>
      <w:bookmarkEnd w:id="49"/>
    </w:p>
    <w:p w:rsidR="003004F6" w:rsidRDefault="000913D0" w:rsidP="008C3A48">
      <w:pPr>
        <w:pStyle w:val="afe"/>
        <w:numPr>
          <w:ilvl w:val="0"/>
          <w:numId w:val="51"/>
        </w:numPr>
        <w:rPr>
          <w:lang w:eastAsia="ja-JP"/>
        </w:rPr>
      </w:pPr>
      <w:r w:rsidRPr="003004F6">
        <w:rPr>
          <w:rFonts w:hint="eastAsia"/>
          <w:lang w:eastAsia="ja-JP"/>
        </w:rPr>
        <w:t>ログオンオフ履歴用エージェント</w:t>
      </w:r>
      <w:r>
        <w:rPr>
          <w:rFonts w:hint="eastAsia"/>
          <w:lang w:eastAsia="ja-JP"/>
        </w:rPr>
        <w:t xml:space="preserve"> </w:t>
      </w:r>
      <w:r w:rsidRPr="000913D0">
        <w:rPr>
          <w:rFonts w:hint="eastAsia"/>
          <w:lang w:eastAsia="ja-JP"/>
        </w:rPr>
        <w:t>フォルダ内の「setup.exe」を起動</w:t>
      </w:r>
    </w:p>
    <w:p w:rsidR="000913D0" w:rsidRDefault="000913D0" w:rsidP="000913D0">
      <w:pPr>
        <w:pStyle w:val="afe"/>
        <w:ind w:left="612"/>
        <w:rPr>
          <w:lang w:eastAsia="ja-JP"/>
        </w:rPr>
      </w:pPr>
      <w:r w:rsidRPr="000913D0">
        <w:rPr>
          <w:rFonts w:hint="eastAsia"/>
          <w:lang w:eastAsia="ja-JP"/>
        </w:rPr>
        <w:t>「この不明な発行元からのアプリがデバイスに変更を加えることを許可しますか？」と表示された場合は[はい]をクリックします。</w:t>
      </w:r>
    </w:p>
    <w:p w:rsidR="000913D0" w:rsidRDefault="000913D0" w:rsidP="00992D4F">
      <w:pPr>
        <w:widowControl/>
        <w:suppressAutoHyphens w:val="0"/>
        <w:rPr>
          <w:lang w:eastAsia="ja-JP"/>
        </w:rPr>
      </w:pPr>
      <w:r>
        <w:rPr>
          <w:lang w:eastAsia="ja-JP"/>
        </w:rPr>
        <w:br w:type="page"/>
      </w:r>
    </w:p>
    <w:p w:rsidR="000913D0" w:rsidRDefault="000913D0" w:rsidP="008C3A48">
      <w:pPr>
        <w:pStyle w:val="afe"/>
        <w:numPr>
          <w:ilvl w:val="0"/>
          <w:numId w:val="51"/>
        </w:numPr>
        <w:rPr>
          <w:lang w:eastAsia="ja-JP"/>
        </w:rPr>
      </w:pPr>
      <w:r>
        <w:rPr>
          <w:rFonts w:hint="eastAsia"/>
          <w:lang w:eastAsia="ja-JP"/>
        </w:rPr>
        <w:lastRenderedPageBreak/>
        <w:t>インストール開始</w:t>
      </w:r>
    </w:p>
    <w:p w:rsidR="000913D0" w:rsidRDefault="000913D0" w:rsidP="000913D0">
      <w:pPr>
        <w:pStyle w:val="afe"/>
        <w:ind w:left="612"/>
        <w:rPr>
          <w:lang w:eastAsia="ja-JP"/>
        </w:rPr>
      </w:pPr>
      <w:r w:rsidRPr="000913D0">
        <w:rPr>
          <w:rFonts w:hint="eastAsia"/>
          <w:lang w:eastAsia="ja-JP"/>
        </w:rPr>
        <w:t>[次へ]をクリック</w:t>
      </w:r>
    </w:p>
    <w:p w:rsidR="000913D0" w:rsidRDefault="000913D0" w:rsidP="000913D0">
      <w:pPr>
        <w:pStyle w:val="afe"/>
        <w:ind w:left="612"/>
        <w:rPr>
          <w:lang w:eastAsia="ja-JP"/>
        </w:rPr>
      </w:pPr>
      <w:r>
        <w:rPr>
          <w:noProof/>
        </w:rPr>
        <mc:AlternateContent>
          <mc:Choice Requires="wps">
            <w:drawing>
              <wp:anchor distT="0" distB="0" distL="114300" distR="114300" simplePos="0" relativeHeight="251822592" behindDoc="0" locked="0" layoutInCell="1" allowOverlap="1" wp14:anchorId="723B74DA" wp14:editId="612867AA">
                <wp:simplePos x="0" y="0"/>
                <wp:positionH relativeFrom="column">
                  <wp:posOffset>2125980</wp:posOffset>
                </wp:positionH>
                <wp:positionV relativeFrom="paragraph">
                  <wp:posOffset>1657985</wp:posOffset>
                </wp:positionV>
                <wp:extent cx="409575" cy="123825"/>
                <wp:effectExtent l="0" t="0" r="28575" b="28575"/>
                <wp:wrapNone/>
                <wp:docPr id="893" name="正方形/長方形 3">
                  <a:extLst xmlns:a="http://schemas.openxmlformats.org/drawingml/2006/main"/>
                </wp:docPr>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590AE1F9" id="正方形/長方形 3" o:spid="_x0000_s1026" style="position:absolute;left:0;text-align:left;margin-left:167.4pt;margin-top:130.55pt;width:32.25pt;height:9.75pt;z-index:251822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" filled="f" strokecolor="red" strokeweight="1pt"/>
            </w:pict>
          </mc:Fallback>
        </mc:AlternateContent>
      </w:r>
      <w:r>
        <w:rPr>
          <w:noProof/>
        </w:rPr>
        <w:drawing>
          <wp:inline distT="0" distB="0" distL="0" distR="0" wp14:anchorId="2DC73A9D" wp14:editId="2945DFAC">
            <wp:extent cx="2168893" cy="1783080"/>
            <wp:effectExtent l="19050" t="19050" r="22225" b="26670"/>
            <wp:docPr id="888" name="図 4">
              <a:extLst xmlns:a="http://schemas.openxmlformats.org/drawingml/2006/main">
                <a:ext uri="{FF2B5EF4-FFF2-40B4-BE49-F238E27FC236}">
                  <a16:creationId xmlns:a16="http://schemas.microsoft.com/office/drawing/2014/main" id="{45F2AE18-3163-43DA-8369-B7ED399BDF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45F2AE18-3163-43DA-8369-B7ED399BDF22}"/>
                        </a:ext>
                      </a:extLst>
                    </pic:cNvPr>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168893" cy="1783080"/>
                    </a:xfrm>
                    <a:prstGeom prst="rect">
                      <a:avLst/>
                    </a:prstGeom>
                    <a:ln>
                      <a:solidFill>
                        <a:schemeClr val="accent1"/>
                      </a:solidFill>
                    </a:ln>
                  </pic:spPr>
                </pic:pic>
              </a:graphicData>
            </a:graphic>
          </wp:inline>
        </w:drawing>
      </w:r>
    </w:p>
    <w:p w:rsidR="000913D0" w:rsidRDefault="000913D0" w:rsidP="008C3A48">
      <w:pPr>
        <w:pStyle w:val="afe"/>
        <w:numPr>
          <w:ilvl w:val="0"/>
          <w:numId w:val="51"/>
        </w:numPr>
        <w:rPr>
          <w:lang w:eastAsia="ja-JP"/>
        </w:rPr>
      </w:pPr>
      <w:r>
        <w:rPr>
          <w:rFonts w:hint="eastAsia"/>
          <w:lang w:eastAsia="ja-JP"/>
        </w:rPr>
        <w:t>インストール フォルダの選択</w:t>
      </w:r>
    </w:p>
    <w:p w:rsidR="000913D0" w:rsidRDefault="000913D0" w:rsidP="000913D0">
      <w:pPr>
        <w:pStyle w:val="afe"/>
        <w:ind w:left="612"/>
        <w:rPr>
          <w:lang w:eastAsia="ja-JP"/>
        </w:rPr>
      </w:pPr>
      <w:r>
        <w:rPr>
          <w:rFonts w:hint="eastAsia"/>
          <w:lang w:eastAsia="ja-JP"/>
        </w:rPr>
        <w:t>エージェントプログラムのインストール先を変更する場合は[参照]をクリックしインストール場所を指定し［次へ］をクリック</w:t>
      </w:r>
    </w:p>
    <w:p w:rsidR="000913D0" w:rsidRDefault="000913D0" w:rsidP="000913D0">
      <w:pPr>
        <w:ind w:left="612"/>
        <w:rPr>
          <w:lang w:eastAsia="ja-JP"/>
        </w:rPr>
      </w:pPr>
      <w:r>
        <w:rPr>
          <w:noProof/>
        </w:rPr>
        <mc:AlternateContent>
          <mc:Choice Requires="wps">
            <w:drawing>
              <wp:anchor distT="0" distB="0" distL="114300" distR="114300" simplePos="0" relativeHeight="251824640" behindDoc="0" locked="0" layoutInCell="1" allowOverlap="1" wp14:anchorId="58BEB8E3" wp14:editId="27C7BEEC">
                <wp:simplePos x="0" y="0"/>
                <wp:positionH relativeFrom="column">
                  <wp:posOffset>2141220</wp:posOffset>
                </wp:positionH>
                <wp:positionV relativeFrom="paragraph">
                  <wp:posOffset>1675765</wp:posOffset>
                </wp:positionV>
                <wp:extent cx="409575" cy="123825"/>
                <wp:effectExtent l="0" t="0" r="28575" b="28575"/>
                <wp:wrapNone/>
                <wp:docPr id="895" name="正方形/長方形 3">
                  <a:extLst xmlns:a="http://schemas.openxmlformats.org/drawingml/2006/main"/>
                </wp:docPr>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43401BFB" id="正方形/長方形 3" o:spid="_x0000_s1026" style="position:absolute;left:0;text-align:left;margin-left:168.6pt;margin-top:131.95pt;width:32.25pt;height:9.75pt;z-index:251824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" filled="f" strokecolor="red" strokeweight="1pt"/>
            </w:pict>
          </mc:Fallback>
        </mc:AlternateContent>
      </w:r>
      <w:r>
        <w:rPr>
          <w:noProof/>
        </w:rPr>
        <w:drawing>
          <wp:inline distT="0" distB="0" distL="0" distR="0" wp14:anchorId="5C43C88F" wp14:editId="43E5E914">
            <wp:extent cx="2183924" cy="1798320"/>
            <wp:effectExtent l="19050" t="19050" r="26035" b="11430"/>
            <wp:docPr id="894" name="図 10">
              <a:extLst xmlns:a="http://schemas.openxmlformats.org/drawingml/2006/main">
                <a:ext uri="{FF2B5EF4-FFF2-40B4-BE49-F238E27FC236}">
                  <a16:creationId xmlns:a16="http://schemas.microsoft.com/office/drawing/2014/main" id="{34E07110-F150-477F-BA13-19299AEB02A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a:extLst>
                        <a:ext uri="{FF2B5EF4-FFF2-40B4-BE49-F238E27FC236}">
                          <a16:creationId xmlns:a16="http://schemas.microsoft.com/office/drawing/2014/main" id="{34E07110-F150-477F-BA13-19299AEB02AB}"/>
                        </a:ext>
                      </a:extLst>
                    </pic:cNvPr>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183924" cy="1798320"/>
                    </a:xfrm>
                    <a:prstGeom prst="rect">
                      <a:avLst/>
                    </a:prstGeom>
                    <a:ln>
                      <a:solidFill>
                        <a:schemeClr val="accent1"/>
                      </a:solidFill>
                    </a:ln>
                  </pic:spPr>
                </pic:pic>
              </a:graphicData>
            </a:graphic>
          </wp:inline>
        </w:drawing>
      </w:r>
    </w:p>
    <w:p w:rsidR="000913D0" w:rsidRDefault="000913D0" w:rsidP="000913D0">
      <w:pPr>
        <w:rPr>
          <w:lang w:eastAsia="ja-JP"/>
        </w:rPr>
      </w:pPr>
      <w:r>
        <w:rPr>
          <w:rFonts w:hint="eastAsia"/>
          <w:lang w:eastAsia="ja-JP"/>
        </w:rPr>
        <w:t xml:space="preserve">　　　※デフォルトのインストール場所は以下となります。</w:t>
      </w:r>
    </w:p>
    <w:p w:rsidR="000913D0" w:rsidRDefault="000913D0" w:rsidP="000913D0">
      <w:pPr>
        <w:ind w:firstLineChars="400" w:firstLine="773"/>
        <w:rPr>
          <w:lang w:eastAsia="ja-JP"/>
        </w:rPr>
      </w:pPr>
      <w:r>
        <w:rPr>
          <w:lang w:eastAsia="ja-JP"/>
        </w:rPr>
        <w:t>C:\Program Files (x86)\SO-TEN\LV timekeeper Agent</w:t>
      </w:r>
    </w:p>
    <w:p w:rsidR="000913D0" w:rsidRDefault="000913D0" w:rsidP="008C3A48">
      <w:pPr>
        <w:pStyle w:val="afe"/>
        <w:numPr>
          <w:ilvl w:val="0"/>
          <w:numId w:val="51"/>
        </w:numPr>
        <w:rPr>
          <w:lang w:eastAsia="ja-JP"/>
        </w:rPr>
      </w:pPr>
      <w:r>
        <w:rPr>
          <w:rFonts w:hint="eastAsia"/>
          <w:lang w:eastAsia="ja-JP"/>
        </w:rPr>
        <w:t>インストールの確認</w:t>
      </w:r>
    </w:p>
    <w:p w:rsidR="000913D0" w:rsidRDefault="000913D0" w:rsidP="000913D0">
      <w:pPr>
        <w:pStyle w:val="afe"/>
        <w:ind w:left="612"/>
        <w:rPr>
          <w:lang w:eastAsia="ja-JP"/>
        </w:rPr>
      </w:pPr>
      <w:r w:rsidRPr="000913D0">
        <w:rPr>
          <w:rFonts w:hint="eastAsia"/>
          <w:lang w:eastAsia="ja-JP"/>
        </w:rPr>
        <w:t>[次へ]をクリック</w:t>
      </w:r>
      <w:r>
        <w:rPr>
          <w:rFonts w:hint="eastAsia"/>
          <w:lang w:eastAsia="ja-JP"/>
        </w:rPr>
        <w:t>し、インストールを開始します。</w:t>
      </w:r>
    </w:p>
    <w:p w:rsidR="000913D0" w:rsidRDefault="000913D0" w:rsidP="000913D0">
      <w:pPr>
        <w:pStyle w:val="afe"/>
        <w:ind w:left="612"/>
        <w:rPr>
          <w:lang w:eastAsia="ja-JP"/>
        </w:rPr>
      </w:pPr>
      <w:r>
        <w:rPr>
          <w:noProof/>
        </w:rPr>
        <mc:AlternateContent>
          <mc:Choice Requires="wps">
            <w:drawing>
              <wp:anchor distT="0" distB="0" distL="114300" distR="114300" simplePos="0" relativeHeight="251826688" behindDoc="0" locked="0" layoutInCell="1" allowOverlap="1" wp14:anchorId="10C704A4" wp14:editId="3E09CA0A">
                <wp:simplePos x="0" y="0"/>
                <wp:positionH relativeFrom="column">
                  <wp:posOffset>2171700</wp:posOffset>
                </wp:positionH>
                <wp:positionV relativeFrom="paragraph">
                  <wp:posOffset>1668145</wp:posOffset>
                </wp:positionV>
                <wp:extent cx="409575" cy="123825"/>
                <wp:effectExtent l="0" t="0" r="28575" b="28575"/>
                <wp:wrapNone/>
                <wp:docPr id="897" name="正方形/長方形 3">
                  <a:extLst xmlns:a="http://schemas.openxmlformats.org/drawingml/2006/main"/>
                </wp:docPr>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6FFF2D56" id="正方形/長方形 3" o:spid="_x0000_s1026" style="position:absolute;left:0;text-align:left;margin-left:171pt;margin-top:131.35pt;width:32.25pt;height:9.75pt;z-index:251826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" filled="f" strokecolor="red" strokeweight="1pt"/>
            </w:pict>
          </mc:Fallback>
        </mc:AlternateContent>
      </w:r>
      <w:r>
        <w:rPr>
          <w:noProof/>
        </w:rPr>
        <w:drawing>
          <wp:inline distT="0" distB="0" distL="0" distR="0" wp14:anchorId="2176C774" wp14:editId="5F87FA99">
            <wp:extent cx="2199770" cy="1805940"/>
            <wp:effectExtent l="19050" t="19050" r="10160" b="22860"/>
            <wp:docPr id="896" name="図 16">
              <a:extLst xmlns:a="http://schemas.openxmlformats.org/drawingml/2006/main">
                <a:ext uri="{FF2B5EF4-FFF2-40B4-BE49-F238E27FC236}">
                  <a16:creationId xmlns:a16="http://schemas.microsoft.com/office/drawing/2014/main" id="{D6646059-145E-4993-8C7F-2861670D6D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D6646059-145E-4993-8C7F-2861670D6DD1}"/>
                        </a:ext>
                      </a:extLst>
                    </pic:cNvPr>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199770" cy="1805940"/>
                    </a:xfrm>
                    <a:prstGeom prst="rect">
                      <a:avLst/>
                    </a:prstGeom>
                    <a:ln>
                      <a:solidFill>
                        <a:schemeClr val="accent1"/>
                      </a:solidFill>
                    </a:ln>
                  </pic:spPr>
                </pic:pic>
              </a:graphicData>
            </a:graphic>
          </wp:inline>
        </w:drawing>
      </w:r>
    </w:p>
    <w:p w:rsidR="00BF7C1E" w:rsidRPr="00BF7C1E" w:rsidRDefault="00BF7C1E" w:rsidP="00BF7C1E">
      <w:pPr>
        <w:widowControl/>
        <w:suppressAutoHyphens w:val="0"/>
        <w:ind w:left="386" w:hangingChars="200" w:hanging="386"/>
        <w:rPr>
          <w:rFonts w:ascii="ＭＳ 明朝" w:eastAsia="ＭＳ 明朝" w:hAnsi="ＭＳ 明朝" w:cs="ＭＳ 明朝"/>
          <w:i/>
          <w:lang w:eastAsia="ja-JP"/>
        </w:rPr>
      </w:pPr>
      <w:r w:rsidRPr="00BF7C1E">
        <w:rPr>
          <w:rFonts w:hint="eastAsia"/>
          <w:i/>
          <w:lang w:eastAsia="ja-JP"/>
        </w:rPr>
        <w:t xml:space="preserve">　</w:t>
      </w:r>
      <w:r w:rsidRPr="00BF7C1E">
        <w:rPr>
          <w:rFonts w:ascii="ＭＳ 明朝" w:eastAsia="ＭＳ 明朝" w:hAnsi="ＭＳ 明朝" w:cs="ＭＳ 明朝" w:hint="eastAsia"/>
          <w:i/>
          <w:lang w:eastAsia="ja-JP"/>
        </w:rPr>
        <w:t>※インストール開始後、「この不明な発行元からのアプリがデバイスに変更を加えることを許可しますか？」と表示された場合は[はい]をクリックします。</w:t>
      </w:r>
    </w:p>
    <w:p w:rsidR="000913D0" w:rsidRPr="00BF7C1E" w:rsidRDefault="00BF7C1E" w:rsidP="00BF7C1E">
      <w:pPr>
        <w:widowControl/>
        <w:suppressAutoHyphens w:val="0"/>
        <w:rPr>
          <w:rFonts w:ascii="ＭＳ 明朝" w:eastAsia="ＭＳ 明朝" w:hAnsi="ＭＳ 明朝" w:cs="ＭＳ 明朝"/>
          <w:lang w:eastAsia="ja-JP"/>
        </w:rPr>
      </w:pPr>
      <w:r>
        <w:rPr>
          <w:rFonts w:ascii="ＭＳ 明朝" w:eastAsia="ＭＳ 明朝" w:hAnsi="ＭＳ 明朝" w:cs="ＭＳ 明朝"/>
          <w:lang w:eastAsia="ja-JP"/>
        </w:rPr>
        <w:br w:type="page"/>
      </w:r>
    </w:p>
    <w:p w:rsidR="000913D0" w:rsidRDefault="00BD3B56" w:rsidP="008C3A48">
      <w:pPr>
        <w:pStyle w:val="afe"/>
        <w:numPr>
          <w:ilvl w:val="0"/>
          <w:numId w:val="51"/>
        </w:numPr>
        <w:rPr>
          <w:lang w:eastAsia="ja-JP"/>
        </w:rPr>
      </w:pPr>
      <w:r>
        <w:rPr>
          <w:rFonts w:hint="eastAsia"/>
          <w:lang w:eastAsia="ja-JP"/>
        </w:rPr>
        <w:lastRenderedPageBreak/>
        <w:t>インストール完了</w:t>
      </w:r>
    </w:p>
    <w:p w:rsidR="00BD3B56" w:rsidRDefault="00BD3B56" w:rsidP="00BD3B56">
      <w:pPr>
        <w:pStyle w:val="afe"/>
        <w:ind w:left="612"/>
        <w:rPr>
          <w:lang w:eastAsia="ja-JP"/>
        </w:rPr>
      </w:pPr>
      <w:r>
        <w:rPr>
          <w:rFonts w:hint="eastAsia"/>
          <w:lang w:eastAsia="ja-JP"/>
        </w:rPr>
        <w:t>[閉じる]をクリックし、インストールを終了します。</w:t>
      </w:r>
    </w:p>
    <w:p w:rsidR="00BD3B56" w:rsidRPr="003004F6" w:rsidRDefault="00BD3B56" w:rsidP="00BD3B56">
      <w:pPr>
        <w:pStyle w:val="afe"/>
        <w:ind w:left="612"/>
        <w:rPr>
          <w:lang w:eastAsia="ja-JP"/>
        </w:rPr>
      </w:pPr>
      <w:r>
        <w:rPr>
          <w:noProof/>
        </w:rPr>
        <mc:AlternateContent>
          <mc:Choice Requires="wps">
            <w:drawing>
              <wp:anchor distT="0" distB="0" distL="114300" distR="114300" simplePos="0" relativeHeight="251828736" behindDoc="0" locked="0" layoutInCell="1" allowOverlap="1" wp14:anchorId="368349FA" wp14:editId="65B9CBC4">
                <wp:simplePos x="0" y="0"/>
                <wp:positionH relativeFrom="column">
                  <wp:posOffset>2171700</wp:posOffset>
                </wp:positionH>
                <wp:positionV relativeFrom="paragraph">
                  <wp:posOffset>1680845</wp:posOffset>
                </wp:positionV>
                <wp:extent cx="409575" cy="123825"/>
                <wp:effectExtent l="0" t="0" r="28575" b="28575"/>
                <wp:wrapNone/>
                <wp:docPr id="899" name="正方形/長方形 3">
                  <a:extLst xmlns:a="http://schemas.openxmlformats.org/drawingml/2006/main"/>
                </wp:docPr>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2460613E" id="正方形/長方形 3" o:spid="_x0000_s1026" style="position:absolute;left:0;text-align:left;margin-left:171pt;margin-top:132.35pt;width:32.25pt;height:9.75pt;z-index:251828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" filled="f" strokecolor="red" strokeweight="1pt"/>
            </w:pict>
          </mc:Fallback>
        </mc:AlternateContent>
      </w:r>
      <w:r>
        <w:rPr>
          <w:noProof/>
        </w:rPr>
        <w:drawing>
          <wp:inline distT="0" distB="0" distL="0" distR="0" wp14:anchorId="12363767" wp14:editId="7DAE16B7">
            <wp:extent cx="2225040" cy="1827328"/>
            <wp:effectExtent l="19050" t="19050" r="22860" b="20955"/>
            <wp:docPr id="898" name="図 22">
              <a:extLst xmlns:a="http://schemas.openxmlformats.org/drawingml/2006/main">
                <a:ext uri="{FF2B5EF4-FFF2-40B4-BE49-F238E27FC236}">
                  <a16:creationId xmlns:a16="http://schemas.microsoft.com/office/drawing/2014/main" id="{892A673A-162C-4FF1-9D0D-D18F44D220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2">
                      <a:extLst>
                        <a:ext uri="{FF2B5EF4-FFF2-40B4-BE49-F238E27FC236}">
                          <a16:creationId xmlns:a16="http://schemas.microsoft.com/office/drawing/2014/main" id="{892A673A-162C-4FF1-9D0D-D18F44D220D3}"/>
                        </a:ext>
                      </a:extLst>
                    </pic:cNvPr>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225040" cy="1827328"/>
                    </a:xfrm>
                    <a:prstGeom prst="rect">
                      <a:avLst/>
                    </a:prstGeom>
                    <a:ln>
                      <a:solidFill>
                        <a:schemeClr val="accent1"/>
                      </a:solidFill>
                    </a:ln>
                  </pic:spPr>
                </pic:pic>
              </a:graphicData>
            </a:graphic>
          </wp:inline>
        </w:drawing>
      </w:r>
    </w:p>
    <w:p w:rsidR="003004F6" w:rsidRDefault="003004F6" w:rsidP="003004F6">
      <w:pPr>
        <w:rPr>
          <w:lang w:eastAsia="ja-JP"/>
        </w:rPr>
      </w:pPr>
    </w:p>
    <w:p w:rsidR="003B49E4" w:rsidRDefault="003B49E4" w:rsidP="003B49E4">
      <w:pPr>
        <w:pStyle w:val="21"/>
        <w:rPr>
          <w:lang w:eastAsia="ja-JP"/>
        </w:rPr>
      </w:pPr>
      <w:bookmarkStart w:id="50" w:name="_Toc2411187"/>
      <w:r>
        <w:rPr>
          <w:rFonts w:hint="eastAsia"/>
          <w:lang w:eastAsia="ja-JP"/>
        </w:rPr>
        <w:t>6-4.インストール確認</w:t>
      </w:r>
      <w:bookmarkEnd w:id="50"/>
    </w:p>
    <w:p w:rsidR="003B49E4" w:rsidRDefault="003B49E4" w:rsidP="003004F6">
      <w:pPr>
        <w:rPr>
          <w:lang w:eastAsia="ja-JP"/>
        </w:rPr>
      </w:pPr>
      <w:r>
        <w:rPr>
          <w:rFonts w:hint="eastAsia"/>
          <w:lang w:eastAsia="ja-JP"/>
        </w:rPr>
        <w:t xml:space="preserve">　</w:t>
      </w:r>
      <w:r w:rsidR="006A2F94">
        <w:rPr>
          <w:rFonts w:hint="eastAsia"/>
          <w:lang w:eastAsia="ja-JP"/>
        </w:rPr>
        <w:t>タスクスケジューラにPCエージェントが登録されていればインストールに問題がありません。</w:t>
      </w:r>
    </w:p>
    <w:p w:rsidR="006A2F94" w:rsidRDefault="000603FA" w:rsidP="008C3A48">
      <w:pPr>
        <w:pStyle w:val="afe"/>
        <w:numPr>
          <w:ilvl w:val="0"/>
          <w:numId w:val="52"/>
        </w:numPr>
        <w:rPr>
          <w:rFonts w:ascii="ＭＳ 明朝" w:eastAsia="ＭＳ 明朝" w:hAnsi="ＭＳ 明朝" w:cs="ＭＳ 明朝"/>
          <w:lang w:eastAsia="ja-JP"/>
        </w:rPr>
      </w:pPr>
      <w:r w:rsidRPr="000603FA">
        <w:rPr>
          <w:rFonts w:ascii="ＭＳ 明朝" w:eastAsia="ＭＳ 明朝" w:hAnsi="ＭＳ 明朝" w:cs="ＭＳ 明朝" w:hint="eastAsia"/>
          <w:lang w:eastAsia="ja-JP"/>
        </w:rPr>
        <w:t>タスクスケジューラを開く</w:t>
      </w:r>
    </w:p>
    <w:p w:rsidR="000603FA" w:rsidRPr="000603FA" w:rsidRDefault="000603FA" w:rsidP="000603FA">
      <w:pPr>
        <w:pStyle w:val="afe"/>
        <w:ind w:left="612"/>
        <w:rPr>
          <w:rFonts w:ascii="ＭＳ 明朝" w:eastAsia="ＭＳ 明朝" w:hAnsi="ＭＳ 明朝" w:cs="ＭＳ 明朝"/>
          <w:lang w:eastAsia="ja-JP"/>
        </w:rPr>
      </w:pPr>
      <w:r>
        <w:rPr>
          <w:rFonts w:ascii="ＭＳ 明朝" w:eastAsia="ＭＳ 明朝" w:hAnsi="ＭＳ 明朝" w:cs="ＭＳ 明朝" w:hint="eastAsia"/>
          <w:lang w:eastAsia="ja-JP"/>
        </w:rPr>
        <w:t>コ</w:t>
      </w:r>
      <w:r w:rsidRPr="000603FA">
        <w:rPr>
          <w:rFonts w:ascii="ＭＳ 明朝" w:eastAsia="ＭＳ 明朝" w:hAnsi="ＭＳ 明朝" w:cs="ＭＳ 明朝" w:hint="eastAsia"/>
          <w:lang w:eastAsia="ja-JP"/>
        </w:rPr>
        <w:t>ントロールパネル→管理ツール→タスクスケジューラ</w:t>
      </w:r>
    </w:p>
    <w:p w:rsidR="000603FA" w:rsidRDefault="000603FA" w:rsidP="008C3A48">
      <w:pPr>
        <w:pStyle w:val="afe"/>
        <w:numPr>
          <w:ilvl w:val="0"/>
          <w:numId w:val="52"/>
        </w:numPr>
        <w:rPr>
          <w:rFonts w:ascii="ＭＳ 明朝" w:eastAsia="ＭＳ 明朝" w:hAnsi="ＭＳ 明朝" w:cs="ＭＳ 明朝"/>
          <w:lang w:eastAsia="ja-JP"/>
        </w:rPr>
      </w:pPr>
      <w:r>
        <w:rPr>
          <w:rFonts w:ascii="ＭＳ 明朝" w:eastAsia="ＭＳ 明朝" w:hAnsi="ＭＳ 明朝" w:cs="ＭＳ 明朝" w:hint="eastAsia"/>
          <w:lang w:eastAsia="ja-JP"/>
        </w:rPr>
        <w:t>登録タスクを開く</w:t>
      </w:r>
    </w:p>
    <w:p w:rsidR="000603FA" w:rsidRDefault="000603FA" w:rsidP="000603FA">
      <w:pPr>
        <w:pStyle w:val="afe"/>
        <w:ind w:left="612"/>
        <w:rPr>
          <w:rFonts w:ascii="ＭＳ 明朝" w:eastAsia="ＭＳ 明朝" w:hAnsi="ＭＳ 明朝" w:cs="ＭＳ 明朝"/>
          <w:lang w:eastAsia="ja-JP"/>
        </w:rPr>
      </w:pPr>
      <w:r w:rsidRPr="000603FA">
        <w:rPr>
          <w:rFonts w:ascii="ＭＳ 明朝" w:eastAsia="ＭＳ 明朝" w:hAnsi="ＭＳ 明朝" w:cs="ＭＳ 明朝" w:hint="eastAsia"/>
          <w:lang w:eastAsia="ja-JP"/>
        </w:rPr>
        <w:t>左ペイン</w:t>
      </w:r>
      <w:r>
        <w:rPr>
          <w:rFonts w:ascii="ＭＳ 明朝" w:eastAsia="ＭＳ 明朝" w:hAnsi="ＭＳ 明朝" w:cs="ＭＳ 明朝" w:hint="eastAsia"/>
          <w:lang w:eastAsia="ja-JP"/>
        </w:rPr>
        <w:t>より、</w:t>
      </w:r>
      <w:r w:rsidRPr="000603FA">
        <w:rPr>
          <w:rFonts w:ascii="ＭＳ 明朝" w:eastAsia="ＭＳ 明朝" w:hAnsi="ＭＳ 明朝" w:cs="ＭＳ 明朝" w:hint="eastAsia"/>
          <w:lang w:eastAsia="ja-JP"/>
        </w:rPr>
        <w:t>[タスクスケジューラ ライブラリ]をクリック</w:t>
      </w:r>
    </w:p>
    <w:p w:rsidR="000603FA" w:rsidRDefault="000603FA" w:rsidP="008C3A48">
      <w:pPr>
        <w:pStyle w:val="afe"/>
        <w:numPr>
          <w:ilvl w:val="0"/>
          <w:numId w:val="52"/>
        </w:numPr>
        <w:rPr>
          <w:rFonts w:ascii="ＭＳ 明朝" w:eastAsia="ＭＳ 明朝" w:hAnsi="ＭＳ 明朝" w:cs="ＭＳ 明朝"/>
          <w:lang w:eastAsia="ja-JP"/>
        </w:rPr>
      </w:pPr>
      <w:r>
        <w:rPr>
          <w:rFonts w:ascii="ＭＳ 明朝" w:eastAsia="ＭＳ 明朝" w:hAnsi="ＭＳ 明朝" w:cs="ＭＳ 明朝" w:hint="eastAsia"/>
          <w:lang w:eastAsia="ja-JP"/>
        </w:rPr>
        <w:t>登録タスクを確認</w:t>
      </w:r>
    </w:p>
    <w:p w:rsidR="000603FA" w:rsidRDefault="000603FA" w:rsidP="000603FA">
      <w:pPr>
        <w:pStyle w:val="afe"/>
        <w:ind w:left="612"/>
        <w:rPr>
          <w:rFonts w:ascii="ＭＳ 明朝" w:eastAsia="ＭＳ 明朝" w:hAnsi="ＭＳ 明朝" w:cs="ＭＳ 明朝"/>
          <w:lang w:eastAsia="ja-JP"/>
        </w:rPr>
      </w:pPr>
      <w:r w:rsidRPr="000603FA">
        <w:rPr>
          <w:rFonts w:ascii="ＭＳ 明朝" w:eastAsia="ＭＳ 明朝" w:hAnsi="ＭＳ 明朝" w:cs="ＭＳ 明朝" w:hint="eastAsia"/>
          <w:lang w:eastAsia="ja-JP"/>
        </w:rPr>
        <w:t>中ペイン</w:t>
      </w:r>
      <w:r>
        <w:rPr>
          <w:rFonts w:ascii="ＭＳ 明朝" w:eastAsia="ＭＳ 明朝" w:hAnsi="ＭＳ 明朝" w:cs="ＭＳ 明朝" w:hint="eastAsia"/>
          <w:lang w:eastAsia="ja-JP"/>
        </w:rPr>
        <w:t>に、以下のタスクが表示されていることを確認します。</w:t>
      </w:r>
    </w:p>
    <w:p w:rsidR="000603FA" w:rsidRPr="000603FA" w:rsidRDefault="000603FA" w:rsidP="000603FA">
      <w:pPr>
        <w:pStyle w:val="afe"/>
        <w:ind w:left="612"/>
        <w:rPr>
          <w:rFonts w:ascii="Century" w:eastAsia="ＭＳ 明朝" w:cs="ＭＳ 明朝"/>
          <w:lang w:eastAsia="ja-JP"/>
        </w:rPr>
      </w:pPr>
      <w:r w:rsidRPr="000603FA">
        <w:rPr>
          <w:rFonts w:ascii="Century" w:eastAsia="ＭＳ 明朝" w:cs="ＭＳ 明朝"/>
          <w:lang w:eastAsia="ja-JP"/>
        </w:rPr>
        <w:t>・</w:t>
      </w:r>
      <w:r w:rsidRPr="000603FA">
        <w:rPr>
          <w:rFonts w:ascii="Century" w:eastAsia="ＭＳ 明朝" w:cs="ＭＳ 明朝"/>
          <w:lang w:eastAsia="ja-JP"/>
        </w:rPr>
        <w:t>LV_AGENTSCHEDULE</w:t>
      </w:r>
    </w:p>
    <w:p w:rsidR="002F7001" w:rsidRPr="0093439D" w:rsidRDefault="000603FA" w:rsidP="0093439D">
      <w:pPr>
        <w:pStyle w:val="afe"/>
        <w:ind w:left="612"/>
        <w:rPr>
          <w:rFonts w:ascii="Century" w:eastAsia="ＭＳ 明朝" w:cs="ＭＳ 明朝"/>
          <w:lang w:eastAsia="ja-JP"/>
        </w:rPr>
      </w:pPr>
      <w:r w:rsidRPr="000603FA">
        <w:rPr>
          <w:rFonts w:ascii="Century" w:eastAsia="ＭＳ 明朝" w:cs="ＭＳ 明朝"/>
          <w:lang w:eastAsia="ja-JP"/>
        </w:rPr>
        <w:t>・</w:t>
      </w:r>
      <w:r w:rsidRPr="000603FA">
        <w:rPr>
          <w:rFonts w:ascii="Century" w:eastAsia="ＭＳ 明朝" w:cs="ＭＳ 明朝"/>
          <w:lang w:eastAsia="ja-JP"/>
        </w:rPr>
        <w:t>LV_AGENTTASK</w:t>
      </w:r>
    </w:p>
    <w:p w:rsidR="00266C1C" w:rsidRDefault="00266C1C" w:rsidP="00266C1C">
      <w:pPr>
        <w:pStyle w:val="21"/>
        <w:rPr>
          <w:lang w:eastAsia="ja-JP"/>
        </w:rPr>
      </w:pPr>
      <w:bookmarkStart w:id="51" w:name="_Toc2411188"/>
      <w:r>
        <w:rPr>
          <w:rFonts w:hint="eastAsia"/>
          <w:lang w:eastAsia="ja-JP"/>
        </w:rPr>
        <w:t>6-5.PCエージェントの起動間隔設定</w:t>
      </w:r>
      <w:bookmarkEnd w:id="51"/>
    </w:p>
    <w:p w:rsidR="00266C1C" w:rsidRPr="0093439D" w:rsidRDefault="00266C1C"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w:t>
      </w:r>
      <w:r w:rsidR="00992D4F" w:rsidRPr="0093439D">
        <w:rPr>
          <w:rFonts w:hAnsi="ＭＳ ゴシック" w:hint="eastAsia"/>
          <w:bCs/>
          <w:kern w:val="32"/>
          <w:szCs w:val="21"/>
          <w:lang w:eastAsia="ja-JP"/>
        </w:rPr>
        <w:t>LogVillage管理画面の以下の設定間隔にて起動しログオン・オフ情報を取得します。</w:t>
      </w:r>
    </w:p>
    <w:p w:rsidR="00992D4F" w:rsidRPr="0093439D" w:rsidRDefault="00992D4F"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（画面）　　：システム設定→グループ単位設定→ログ収集スケジュール</w:t>
      </w:r>
    </w:p>
    <w:p w:rsidR="00992D4F" w:rsidRPr="0093439D" w:rsidRDefault="00992D4F" w:rsidP="0093439D">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（設定項目）：ALLグループの“PC利用ログ”項目に設定した分数</w:t>
      </w:r>
    </w:p>
    <w:p w:rsidR="00992D4F" w:rsidRDefault="00992D4F" w:rsidP="00992D4F">
      <w:pPr>
        <w:pStyle w:val="21"/>
        <w:rPr>
          <w:lang w:eastAsia="ja-JP"/>
        </w:rPr>
      </w:pPr>
      <w:bookmarkStart w:id="52" w:name="_Toc2411189"/>
      <w:r>
        <w:rPr>
          <w:rFonts w:hint="eastAsia"/>
          <w:lang w:eastAsia="ja-JP"/>
        </w:rPr>
        <w:t>6-6.PCエージェントのアンインストール</w:t>
      </w:r>
      <w:bookmarkEnd w:id="52"/>
    </w:p>
    <w:p w:rsidR="00992D4F" w:rsidRPr="0093439D" w:rsidRDefault="00992D4F"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w:t>
      </w:r>
      <w:r w:rsidR="0093439D" w:rsidRPr="0093439D">
        <w:rPr>
          <w:rFonts w:hAnsi="ＭＳ ゴシック" w:hint="eastAsia"/>
          <w:bCs/>
          <w:kern w:val="32"/>
          <w:szCs w:val="21"/>
          <w:lang w:eastAsia="ja-JP"/>
        </w:rPr>
        <w:t>アンインストールを行う場合、以下の手順で行います。</w:t>
      </w:r>
    </w:p>
    <w:p w:rsidR="0093439D" w:rsidRPr="0093439D" w:rsidRDefault="0093439D"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アンインストールを行うと、タスクスケジューラ設定も同時に削除されます。</w:t>
      </w:r>
    </w:p>
    <w:p w:rsidR="0093439D" w:rsidRPr="0093439D" w:rsidRDefault="0093439D" w:rsidP="008C3A48">
      <w:pPr>
        <w:pStyle w:val="afe"/>
        <w:widowControl/>
        <w:numPr>
          <w:ilvl w:val="0"/>
          <w:numId w:val="53"/>
        </w:numPr>
        <w:suppressAutoHyphens w:val="0"/>
        <w:rPr>
          <w:rFonts w:hAnsi="ＭＳ ゴシック"/>
          <w:bCs/>
          <w:kern w:val="32"/>
          <w:szCs w:val="21"/>
          <w:lang w:eastAsia="ja-JP"/>
        </w:rPr>
      </w:pPr>
      <w:r w:rsidRPr="0093439D">
        <w:rPr>
          <w:rFonts w:hAnsi="ＭＳ ゴシック" w:hint="eastAsia"/>
          <w:bCs/>
          <w:kern w:val="32"/>
          <w:szCs w:val="21"/>
          <w:lang w:eastAsia="ja-JP"/>
        </w:rPr>
        <w:t>プログラムと機能を開く</w:t>
      </w:r>
    </w:p>
    <w:p w:rsidR="0093439D" w:rsidRPr="0093439D" w:rsidRDefault="0093439D" w:rsidP="0093439D">
      <w:pPr>
        <w:pStyle w:val="afe"/>
        <w:widowControl/>
        <w:suppressAutoHyphens w:val="0"/>
        <w:ind w:left="612"/>
        <w:rPr>
          <w:rFonts w:hAnsi="ＭＳ ゴシック"/>
          <w:bCs/>
          <w:kern w:val="32"/>
          <w:szCs w:val="21"/>
          <w:lang w:eastAsia="ja-JP"/>
        </w:rPr>
      </w:pPr>
      <w:r w:rsidRPr="0093439D">
        <w:rPr>
          <w:rFonts w:hAnsi="ＭＳ ゴシック" w:hint="eastAsia"/>
          <w:bCs/>
          <w:kern w:val="32"/>
          <w:szCs w:val="21"/>
          <w:lang w:eastAsia="ja-JP"/>
        </w:rPr>
        <w:t>コントロールパネル→プログラムと機能</w:t>
      </w:r>
    </w:p>
    <w:p w:rsidR="0093439D" w:rsidRPr="0093439D" w:rsidRDefault="0093439D" w:rsidP="008C3A48">
      <w:pPr>
        <w:pStyle w:val="afe"/>
        <w:widowControl/>
        <w:numPr>
          <w:ilvl w:val="0"/>
          <w:numId w:val="53"/>
        </w:numPr>
        <w:suppressAutoHyphens w:val="0"/>
        <w:rPr>
          <w:rFonts w:hAnsi="ＭＳ ゴシック"/>
          <w:bCs/>
          <w:kern w:val="32"/>
          <w:szCs w:val="21"/>
          <w:lang w:eastAsia="ja-JP"/>
        </w:rPr>
      </w:pPr>
      <w:r w:rsidRPr="0093439D">
        <w:rPr>
          <w:rFonts w:hAnsi="ＭＳ ゴシック" w:hint="eastAsia"/>
          <w:bCs/>
          <w:kern w:val="32"/>
          <w:szCs w:val="21"/>
          <w:lang w:eastAsia="ja-JP"/>
        </w:rPr>
        <w:t>アンインストールを実行</w:t>
      </w:r>
    </w:p>
    <w:p w:rsidR="0093439D" w:rsidRPr="0093439D" w:rsidRDefault="0093439D" w:rsidP="0093439D">
      <w:pPr>
        <w:pStyle w:val="afe"/>
        <w:widowControl/>
        <w:suppressAutoHyphens w:val="0"/>
        <w:ind w:left="612"/>
        <w:rPr>
          <w:rFonts w:hAnsi="ＭＳ ゴシック"/>
          <w:bCs/>
          <w:kern w:val="32"/>
          <w:szCs w:val="21"/>
          <w:lang w:eastAsia="ja-JP"/>
        </w:rPr>
      </w:pPr>
      <w:r w:rsidRPr="0093439D">
        <w:rPr>
          <w:rFonts w:hAnsi="ＭＳ ゴシック" w:hint="eastAsia"/>
          <w:bCs/>
          <w:kern w:val="32"/>
          <w:szCs w:val="21"/>
          <w:lang w:eastAsia="ja-JP"/>
        </w:rPr>
        <w:t>「LV timeKeeper Agent」を右クリックし[アンインストール」を選択</w:t>
      </w:r>
    </w:p>
    <w:p w:rsidR="0093439D" w:rsidRPr="0093439D" w:rsidRDefault="0093439D" w:rsidP="0093439D">
      <w:pPr>
        <w:widowControl/>
        <w:suppressAutoHyphens w:val="0"/>
        <w:ind w:left="386" w:hangingChars="200" w:hanging="386"/>
        <w:rPr>
          <w:rFonts w:hAnsi="ＭＳ ゴシック"/>
          <w:bCs/>
          <w:i/>
          <w:kern w:val="32"/>
          <w:szCs w:val="21"/>
          <w:lang w:eastAsia="ja-JP"/>
        </w:rPr>
      </w:pPr>
      <w:r w:rsidRPr="0093439D">
        <w:rPr>
          <w:rFonts w:hAnsi="ＭＳ ゴシック" w:hint="eastAsia"/>
          <w:bCs/>
          <w:i/>
          <w:kern w:val="32"/>
          <w:szCs w:val="21"/>
          <w:lang w:eastAsia="ja-JP"/>
        </w:rPr>
        <w:t xml:space="preserve">　※インストールフォルダ「LogVillageAgent」はアンインストール後もログファイル、設定ファイルなどが残ります。</w:t>
      </w:r>
    </w:p>
    <w:p w:rsidR="00992D4F" w:rsidRPr="0093439D" w:rsidRDefault="0093439D" w:rsidP="0093439D">
      <w:pPr>
        <w:widowControl/>
        <w:suppressAutoHyphens w:val="0"/>
        <w:ind w:firstLineChars="200" w:firstLine="386"/>
        <w:rPr>
          <w:rFonts w:hAnsi="ＭＳ ゴシック"/>
          <w:bCs/>
          <w:i/>
          <w:kern w:val="32"/>
          <w:szCs w:val="21"/>
          <w:lang w:eastAsia="ja-JP"/>
        </w:rPr>
      </w:pPr>
      <w:r w:rsidRPr="0093439D">
        <w:rPr>
          <w:rFonts w:hAnsi="ＭＳ ゴシック" w:hint="eastAsia"/>
          <w:bCs/>
          <w:i/>
          <w:kern w:val="32"/>
          <w:szCs w:val="21"/>
          <w:lang w:eastAsia="ja-JP"/>
        </w:rPr>
        <w:t>完全に削除するには、手動で同フォルダの削除を行ってください。</w:t>
      </w:r>
    </w:p>
    <w:p w:rsidR="000A7728" w:rsidRDefault="000A7728">
      <w:pPr>
        <w:widowControl/>
        <w:suppressAutoHyphens w:val="0"/>
        <w:rPr>
          <w:rFonts w:hAnsi="ＭＳ ゴシック"/>
          <w:b/>
          <w:bCs/>
          <w:kern w:val="32"/>
          <w:sz w:val="24"/>
          <w:szCs w:val="32"/>
          <w:lang w:eastAsia="ja-JP"/>
        </w:rPr>
      </w:pPr>
      <w:r>
        <w:rPr>
          <w:lang w:eastAsia="ja-JP"/>
        </w:rPr>
        <w:br w:type="page"/>
      </w:r>
    </w:p>
    <w:p w:rsidR="0012108F" w:rsidRDefault="0012108F" w:rsidP="0012108F">
      <w:pPr>
        <w:pStyle w:val="1"/>
        <w:spacing w:before="0" w:after="0" w:line="220" w:lineRule="atLeast"/>
        <w:rPr>
          <w:lang w:eastAsia="ja-JP"/>
        </w:rPr>
      </w:pPr>
      <w:bookmarkStart w:id="53" w:name="_Toc2411190"/>
      <w:r>
        <w:rPr>
          <w:lang w:eastAsia="ja-JP"/>
        </w:rPr>
        <w:lastRenderedPageBreak/>
        <w:t>7</w:t>
      </w:r>
      <w:r w:rsidRPr="00E520ED">
        <w:rPr>
          <w:lang w:eastAsia="ja-JP"/>
        </w:rPr>
        <w:t>.</w:t>
      </w:r>
      <w:r>
        <w:rPr>
          <w:lang w:eastAsia="ja-JP"/>
        </w:rPr>
        <w:t>Phantosys</w:t>
      </w:r>
      <w:r>
        <w:rPr>
          <w:rFonts w:hint="eastAsia"/>
          <w:lang w:eastAsia="ja-JP"/>
        </w:rPr>
        <w:t>ログ</w:t>
      </w:r>
      <w:r w:rsidR="000A4C83">
        <w:rPr>
          <w:rFonts w:hint="eastAsia"/>
          <w:lang w:eastAsia="ja-JP"/>
        </w:rPr>
        <w:t>取得</w:t>
      </w:r>
      <w:r>
        <w:rPr>
          <w:rFonts w:hint="eastAsia"/>
          <w:lang w:eastAsia="ja-JP"/>
        </w:rPr>
        <w:t>エージェントのインストール</w:t>
      </w:r>
      <w:bookmarkEnd w:id="53"/>
    </w:p>
    <w:p w:rsidR="0012108F" w:rsidRDefault="0012108F" w:rsidP="0012108F">
      <w:pPr>
        <w:rPr>
          <w:lang w:eastAsia="ja-JP"/>
        </w:rPr>
      </w:pPr>
      <w:r>
        <w:rPr>
          <w:rFonts w:hint="eastAsia"/>
          <w:lang w:eastAsia="ja-JP"/>
        </w:rPr>
        <w:t>Phantosysログを取得する場合にインストールを行ってください。</w:t>
      </w:r>
    </w:p>
    <w:p w:rsidR="0012108F" w:rsidRDefault="0012108F" w:rsidP="0012108F">
      <w:pPr>
        <w:pStyle w:val="21"/>
        <w:rPr>
          <w:lang w:eastAsia="ja-JP"/>
        </w:rPr>
      </w:pPr>
      <w:bookmarkStart w:id="54" w:name="_Toc2411191"/>
      <w:r>
        <w:rPr>
          <w:rFonts w:hint="eastAsia"/>
          <w:lang w:eastAsia="ja-JP"/>
        </w:rPr>
        <w:t>7-1.Phantosysログ・サーバエージェントのインストール</w:t>
      </w:r>
      <w:bookmarkEnd w:id="54"/>
    </w:p>
    <w:p w:rsidR="00A17AC8" w:rsidRDefault="00A17AC8" w:rsidP="00A17AC8">
      <w:pPr>
        <w:spacing w:line="220" w:lineRule="atLeast"/>
        <w:rPr>
          <w:lang w:eastAsia="ja-JP"/>
        </w:rPr>
      </w:pPr>
      <w:r>
        <w:rPr>
          <w:rFonts w:hint="eastAsia"/>
          <w:lang w:eastAsia="ja-JP"/>
        </w:rPr>
        <w:t>LogVillageポーリングサーバがインストールされているサーバへインストールを行います。</w:t>
      </w:r>
    </w:p>
    <w:p w:rsidR="00A17AC8" w:rsidRDefault="00A17AC8" w:rsidP="00A17AC8">
      <w:pPr>
        <w:spacing w:line="220" w:lineRule="atLeast"/>
        <w:rPr>
          <w:lang w:eastAsia="ja-JP"/>
        </w:rPr>
      </w:pPr>
      <w:r>
        <w:rPr>
          <w:rFonts w:hint="eastAsia"/>
          <w:lang w:eastAsia="ja-JP"/>
        </w:rPr>
        <w:t>Phantosysログ・サーバエージェントはブートサーバ（冗長ブートサーバ）の</w:t>
      </w:r>
      <w:r w:rsidRPr="00A17AC8">
        <w:rPr>
          <w:rFonts w:hint="eastAsia"/>
          <w:b/>
          <w:lang w:eastAsia="ja-JP"/>
        </w:rPr>
        <w:t>T</w:t>
      </w:r>
      <w:r w:rsidRPr="00A17AC8">
        <w:rPr>
          <w:b/>
          <w:lang w:eastAsia="ja-JP"/>
        </w:rPr>
        <w:t xml:space="preserve">CP </w:t>
      </w:r>
      <w:r w:rsidRPr="00A17AC8">
        <w:rPr>
          <w:rFonts w:hint="eastAsia"/>
          <w:b/>
          <w:lang w:eastAsia="ja-JP"/>
        </w:rPr>
        <w:t>4003番ポートにて通信</w:t>
      </w:r>
      <w:r>
        <w:rPr>
          <w:rFonts w:hint="eastAsia"/>
          <w:lang w:eastAsia="ja-JP"/>
        </w:rPr>
        <w:t>を行います。</w:t>
      </w:r>
    </w:p>
    <w:p w:rsidR="0012108F" w:rsidRPr="00A17AC8" w:rsidRDefault="0012108F" w:rsidP="0012108F">
      <w:pPr>
        <w:rPr>
          <w:lang w:eastAsia="ja-JP"/>
        </w:rPr>
      </w:pPr>
    </w:p>
    <w:p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インストール</w:t>
      </w:r>
    </w:p>
    <w:p w:rsidR="00A17AC8" w:rsidRDefault="00A17AC8" w:rsidP="00A17AC8">
      <w:pPr>
        <w:pStyle w:val="afe"/>
        <w:spacing w:line="220" w:lineRule="atLeast"/>
        <w:ind w:left="360"/>
        <w:rPr>
          <w:rFonts w:hAnsi="ＭＳ ゴシック"/>
          <w:lang w:eastAsia="ja-JP"/>
        </w:rPr>
      </w:pPr>
      <w:r w:rsidRPr="00152CC7">
        <w:rPr>
          <w:rFonts w:hAnsi="ＭＳ ゴシック" w:hint="eastAsia"/>
          <w:lang w:eastAsia="ja-JP"/>
        </w:rPr>
        <w:t>Phantosysログ用エージェント</w:t>
      </w:r>
      <w:r>
        <w:rPr>
          <w:rFonts w:hAnsi="ＭＳ ゴシック" w:hint="eastAsia"/>
          <w:lang w:eastAsia="ja-JP"/>
        </w:rPr>
        <w:t xml:space="preserve"> フォルダ→「</w:t>
      </w:r>
      <w:r w:rsidRPr="00F24F0A">
        <w:rPr>
          <w:rFonts w:hAnsi="ＭＳ ゴシック"/>
          <w:lang w:eastAsia="ja-JP"/>
        </w:rPr>
        <w:t>Setup_server</w:t>
      </w:r>
      <w:r>
        <w:rPr>
          <w:rFonts w:hAnsi="ＭＳ ゴシック" w:hint="eastAsia"/>
          <w:lang w:eastAsia="ja-JP"/>
        </w:rPr>
        <w:t>」フォルダ内の</w:t>
      </w:r>
    </w:p>
    <w:p w:rsidR="00A17AC8" w:rsidRDefault="00A17AC8" w:rsidP="00A17AC8">
      <w:pPr>
        <w:pStyle w:val="afe"/>
        <w:spacing w:line="220" w:lineRule="atLeast"/>
        <w:ind w:left="360"/>
        <w:rPr>
          <w:rFonts w:hAnsi="ＭＳ ゴシック"/>
          <w:lang w:eastAsia="ja-JP"/>
        </w:rPr>
      </w:pPr>
      <w:r>
        <w:rPr>
          <w:rFonts w:hAnsi="ＭＳ ゴシック"/>
          <w:lang w:eastAsia="ja-JP"/>
        </w:rPr>
        <w:t>s</w:t>
      </w:r>
      <w:r w:rsidRPr="002E5A76">
        <w:rPr>
          <w:rFonts w:hAnsi="ＭＳ ゴシック"/>
          <w:lang w:eastAsia="ja-JP"/>
        </w:rPr>
        <w:t xml:space="preserve">etup.exe </w:t>
      </w:r>
      <w:r>
        <w:rPr>
          <w:rFonts w:hAnsi="ＭＳ ゴシック" w:hint="eastAsia"/>
          <w:lang w:eastAsia="ja-JP"/>
        </w:rPr>
        <w:t>を実行し、サーバ用エージェントをインストールします。</w:t>
      </w:r>
    </w:p>
    <w:p w:rsidR="00A17AC8" w:rsidRDefault="00A17AC8" w:rsidP="00A17AC8">
      <w:pPr>
        <w:pStyle w:val="afe"/>
        <w:spacing w:line="220" w:lineRule="atLeast"/>
        <w:ind w:left="360"/>
        <w:rPr>
          <w:rFonts w:hAnsi="ＭＳ ゴシック"/>
          <w:lang w:eastAsia="ja-JP"/>
        </w:rPr>
      </w:pPr>
      <w:r>
        <w:rPr>
          <w:rFonts w:hAnsi="ＭＳ ゴシック" w:hint="eastAsia"/>
          <w:lang w:eastAsia="ja-JP"/>
        </w:rPr>
        <w:t>（デフォルトインストール先）</w:t>
      </w:r>
    </w:p>
    <w:p w:rsidR="00A17AC8" w:rsidRDefault="00A17AC8" w:rsidP="00A17AC8">
      <w:pPr>
        <w:pStyle w:val="afe"/>
        <w:spacing w:line="220" w:lineRule="atLeast"/>
        <w:ind w:left="360"/>
        <w:rPr>
          <w:rFonts w:hAnsi="ＭＳ ゴシック"/>
          <w:lang w:eastAsia="ja-JP"/>
        </w:rPr>
      </w:pPr>
      <w:r>
        <w:rPr>
          <w:rFonts w:hAnsi="ＭＳ ゴシック" w:hint="eastAsia"/>
          <w:lang w:eastAsia="ja-JP"/>
        </w:rPr>
        <w:t xml:space="preserve">　</w:t>
      </w:r>
      <w:r w:rsidRPr="00A17AC8">
        <w:rPr>
          <w:rFonts w:hAnsi="ＭＳ ゴシック"/>
          <w:lang w:eastAsia="ja-JP"/>
        </w:rPr>
        <w:t>C:\Program Files (x86)\SO-TEN\LogVillage\PhantosysLvServer</w:t>
      </w:r>
    </w:p>
    <w:p w:rsidR="00A17AC8" w:rsidRPr="00A17AC8" w:rsidRDefault="00A17AC8" w:rsidP="00A17AC8">
      <w:pPr>
        <w:pStyle w:val="afe"/>
        <w:spacing w:line="220" w:lineRule="atLeast"/>
        <w:ind w:left="360"/>
        <w:rPr>
          <w:rFonts w:hAnsi="ＭＳ ゴシック"/>
          <w:i/>
          <w:sz w:val="20"/>
          <w:szCs w:val="20"/>
          <w:lang w:eastAsia="ja-JP"/>
        </w:rPr>
      </w:pPr>
      <w:r>
        <w:rPr>
          <w:rFonts w:hAnsi="ＭＳ ゴシック" w:hint="eastAsia"/>
          <w:lang w:eastAsia="ja-JP"/>
        </w:rPr>
        <w:t xml:space="preserve">　</w:t>
      </w:r>
      <w:r w:rsidRPr="00A17AC8">
        <w:rPr>
          <w:rFonts w:hAnsi="ＭＳ ゴシック" w:hint="eastAsia"/>
          <w:i/>
          <w:sz w:val="20"/>
          <w:szCs w:val="20"/>
          <w:lang w:eastAsia="ja-JP"/>
        </w:rPr>
        <w:t>※インストールウィザードにて変更可能です。</w:t>
      </w:r>
    </w:p>
    <w:p w:rsidR="00A17AC8" w:rsidRPr="00152CC7" w:rsidRDefault="00A17AC8" w:rsidP="00A17AC8">
      <w:pPr>
        <w:pStyle w:val="afe"/>
        <w:spacing w:line="220" w:lineRule="atLeast"/>
        <w:ind w:left="360"/>
        <w:rPr>
          <w:rFonts w:hAnsi="ＭＳ ゴシック"/>
          <w:lang w:eastAsia="ja-JP"/>
        </w:rPr>
      </w:pPr>
    </w:p>
    <w:p w:rsidR="00A17AC8" w:rsidRPr="00152CC7"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設定ファイル（config.ini）を編集</w:t>
      </w:r>
    </w:p>
    <w:p w:rsidR="00A17AC8"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1)サーバ用エージェントインストールフォルダ内の「config.ini」を開きます。</w:t>
      </w:r>
    </w:p>
    <w:p w:rsidR="00A17AC8" w:rsidRDefault="00A17AC8" w:rsidP="00A17AC8">
      <w:pPr>
        <w:spacing w:line="220" w:lineRule="atLeast"/>
        <w:rPr>
          <w:rFonts w:hAnsi="ＭＳ ゴシック" w:cs="ＭＳ Ｐゴシック"/>
          <w:szCs w:val="21"/>
          <w:lang w:eastAsia="ja-JP"/>
        </w:rPr>
      </w:pPr>
    </w:p>
    <w:p w:rsidR="00A17AC8"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2)以下を編集します。</w:t>
      </w:r>
    </w:p>
    <w:p w:rsidR="00A17AC8"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[Config]</w:t>
      </w:r>
    </w:p>
    <w:p w:rsidR="00A17AC8" w:rsidRPr="00E23BC9"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w:t>
      </w:r>
      <w:r w:rsidRPr="00E23BC9">
        <w:rPr>
          <w:rFonts w:hAnsi="ＭＳ ゴシック" w:cs="ＭＳ Ｐゴシック"/>
          <w:szCs w:val="21"/>
          <w:lang w:eastAsia="ja-JP"/>
        </w:rPr>
        <w:t>Server=</w:t>
      </w:r>
      <w:r w:rsidR="0076341F">
        <w:rPr>
          <w:rFonts w:hAnsi="ＭＳ ゴシック" w:cs="ＭＳ Ｐゴシック" w:hint="eastAsia"/>
          <w:szCs w:val="21"/>
          <w:lang w:eastAsia="ja-JP"/>
        </w:rPr>
        <w:t xml:space="preserve">　 </w:t>
      </w:r>
      <w:r w:rsidR="0076341F">
        <w:rPr>
          <w:rFonts w:hAnsi="ＭＳ ゴシック" w:cs="ＭＳ Ｐゴシック"/>
          <w:szCs w:val="21"/>
          <w:lang w:eastAsia="ja-JP"/>
        </w:rPr>
        <w:t xml:space="preserve"> </w:t>
      </w:r>
      <w:r w:rsidR="0076341F" w:rsidRPr="0076341F">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76341F">
        <w:rPr>
          <w:rFonts w:hAnsi="ＭＳ ゴシック" w:cs="ＭＳ Ｐゴシック" w:hint="eastAsia"/>
          <w:i/>
          <w:sz w:val="20"/>
          <w:szCs w:val="20"/>
          <w:lang w:eastAsia="ja-JP"/>
        </w:rPr>
        <w:t>LogVillageマネージャのIPアドレス</w:t>
      </w:r>
      <w:r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(例)</w:t>
      </w:r>
      <w:r w:rsidRPr="0076341F">
        <w:rPr>
          <w:rFonts w:hAnsi="ＭＳ ゴシック" w:cs="ＭＳ Ｐゴシック"/>
          <w:i/>
          <w:sz w:val="20"/>
          <w:szCs w:val="20"/>
          <w:lang w:eastAsia="ja-JP"/>
        </w:rPr>
        <w:t>192.168.50.100]</w:t>
      </w:r>
    </w:p>
    <w:p w:rsidR="00A17AC8" w:rsidRPr="00E23BC9"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Port=80</w:t>
      </w:r>
      <w:r>
        <w:rPr>
          <w:rFonts w:hAnsi="ＭＳ ゴシック" w:cs="ＭＳ Ｐゴシック"/>
          <w:szCs w:val="21"/>
          <w:lang w:eastAsia="ja-JP"/>
        </w:rPr>
        <w:t xml:space="preserve"> </w:t>
      </w:r>
      <w:r w:rsidR="0076341F">
        <w:rPr>
          <w:rFonts w:hAnsi="ＭＳ ゴシック" w:cs="ＭＳ Ｐゴシック" w:hint="eastAsia"/>
          <w:szCs w:val="21"/>
          <w:lang w:eastAsia="ja-JP"/>
        </w:rPr>
        <w:t xml:space="preserve">　 </w:t>
      </w:r>
      <w:r w:rsidRPr="00522838">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522838">
        <w:rPr>
          <w:rFonts w:hAnsi="ＭＳ ゴシック" w:cs="ＭＳ Ｐゴシック" w:hint="eastAsia"/>
          <w:i/>
          <w:sz w:val="20"/>
          <w:szCs w:val="20"/>
          <w:lang w:eastAsia="ja-JP"/>
        </w:rPr>
        <w:t>SSL通信設定の場合は「443」</w:t>
      </w:r>
    </w:p>
    <w:p w:rsidR="00A17AC8" w:rsidRPr="00A17AC8"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SSL=0</w:t>
      </w:r>
      <w:r>
        <w:rPr>
          <w:rFonts w:hAnsi="ＭＳ ゴシック" w:cs="ＭＳ Ｐゴシック" w:hint="eastAsia"/>
          <w:szCs w:val="21"/>
          <w:lang w:eastAsia="ja-JP"/>
        </w:rPr>
        <w:t xml:space="preserve">　</w:t>
      </w:r>
      <w:r w:rsidR="0076341F">
        <w:rPr>
          <w:rFonts w:hAnsi="ＭＳ ゴシック" w:cs="ＭＳ Ｐゴシック" w:hint="eastAsia"/>
          <w:szCs w:val="21"/>
          <w:lang w:eastAsia="ja-JP"/>
        </w:rPr>
        <w:t xml:space="preserve"> </w:t>
      </w:r>
      <w:r w:rsidR="0076341F">
        <w:rPr>
          <w:rFonts w:hAnsi="ＭＳ ゴシック" w:cs="ＭＳ Ｐゴシック"/>
          <w:szCs w:val="21"/>
          <w:lang w:eastAsia="ja-JP"/>
        </w:rPr>
        <w:t xml:space="preserve">   </w:t>
      </w:r>
      <w:r w:rsidRPr="00522838">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522838">
        <w:rPr>
          <w:rFonts w:hAnsi="ＭＳ ゴシック" w:cs="ＭＳ Ｐゴシック" w:hint="eastAsia"/>
          <w:i/>
          <w:sz w:val="20"/>
          <w:szCs w:val="20"/>
          <w:lang w:eastAsia="ja-JP"/>
        </w:rPr>
        <w:t>SSL通信設定の場合は「1」</w:t>
      </w:r>
    </w:p>
    <w:p w:rsidR="00A17AC8" w:rsidRPr="0076341F" w:rsidRDefault="00A17AC8" w:rsidP="00A17AC8">
      <w:pPr>
        <w:spacing w:line="220" w:lineRule="atLeast"/>
        <w:ind w:firstLineChars="200" w:firstLine="386"/>
        <w:rPr>
          <w:rFonts w:hAnsi="ＭＳ ゴシック" w:cs="ＭＳ Ｐゴシック"/>
          <w:i/>
          <w:sz w:val="20"/>
          <w:szCs w:val="20"/>
          <w:lang w:eastAsia="ja-JP"/>
        </w:rPr>
      </w:pPr>
      <w:r w:rsidRPr="00E23BC9">
        <w:rPr>
          <w:rFonts w:hAnsi="ＭＳ ゴシック" w:cs="ＭＳ Ｐゴシック"/>
          <w:szCs w:val="21"/>
          <w:lang w:eastAsia="ja-JP"/>
        </w:rPr>
        <w:t>Username=</w:t>
      </w:r>
      <w:r w:rsidR="0076341F">
        <w:rPr>
          <w:rFonts w:hAnsi="ＭＳ ゴシック" w:cs="ＭＳ Ｐゴシック" w:hint="eastAsia"/>
          <w:szCs w:val="21"/>
          <w:lang w:eastAsia="ja-JP"/>
        </w:rPr>
        <w:t xml:space="preserve">　</w:t>
      </w:r>
      <w:r w:rsidR="0076341F" w:rsidRPr="0076341F">
        <w:rPr>
          <w:rFonts w:hAnsi="ＭＳ ゴシック" w:cs="ＭＳ Ｐゴシック" w:hint="eastAsia"/>
          <w:i/>
          <w:sz w:val="20"/>
          <w:szCs w:val="20"/>
          <w:lang w:eastAsia="ja-JP"/>
        </w:rPr>
        <w:t>※</w:t>
      </w:r>
      <w:r w:rsidR="0076341F" w:rsidRPr="0076341F">
        <w:rPr>
          <w:rFonts w:hAnsi="ＭＳ ゴシック" w:cs="ＭＳ Ｐゴシック"/>
          <w:i/>
          <w:sz w:val="20"/>
          <w:szCs w:val="20"/>
          <w:lang w:eastAsia="ja-JP"/>
        </w:rPr>
        <w:t xml:space="preserve"> </w:t>
      </w:r>
      <w:r w:rsidRPr="0076341F">
        <w:rPr>
          <w:rFonts w:hAnsi="ＭＳ ゴシック" w:cs="ＭＳ Ｐゴシック"/>
          <w:i/>
          <w:sz w:val="20"/>
          <w:szCs w:val="20"/>
          <w:lang w:eastAsia="ja-JP"/>
        </w:rPr>
        <w:t>LogVillage</w:t>
      </w:r>
      <w:r w:rsidRPr="0076341F">
        <w:rPr>
          <w:rFonts w:hAnsi="ＭＳ ゴシック" w:cs="ＭＳ Ｐゴシック" w:hint="eastAsia"/>
          <w:i/>
          <w:sz w:val="20"/>
          <w:szCs w:val="20"/>
          <w:lang w:eastAsia="ja-JP"/>
        </w:rPr>
        <w:t>マネージャインストール時に設定したアクセスアカウント名</w:t>
      </w:r>
    </w:p>
    <w:p w:rsidR="00A17AC8" w:rsidRPr="00E23BC9"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Password=</w:t>
      </w:r>
      <w:r w:rsidR="0076341F">
        <w:rPr>
          <w:rFonts w:hAnsi="ＭＳ ゴシック" w:cs="ＭＳ Ｐゴシック" w:hint="eastAsia"/>
          <w:szCs w:val="21"/>
          <w:lang w:eastAsia="ja-JP"/>
        </w:rPr>
        <w:t xml:space="preserve">　</w:t>
      </w:r>
      <w:r w:rsidR="0076341F" w:rsidRPr="0076341F">
        <w:rPr>
          <w:rFonts w:hAnsi="ＭＳ ゴシック" w:cs="ＭＳ Ｐゴシック" w:hint="eastAsia"/>
          <w:i/>
          <w:sz w:val="20"/>
          <w:szCs w:val="20"/>
          <w:lang w:eastAsia="ja-JP"/>
        </w:rPr>
        <w:t>※</w:t>
      </w:r>
      <w:r w:rsidR="0076341F"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同上パスワード</w:t>
      </w:r>
    </w:p>
    <w:p w:rsidR="00A17AC8" w:rsidRPr="00E520ED"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UseWMI=1</w:t>
      </w:r>
      <w:r>
        <w:rPr>
          <w:rFonts w:hAnsi="ＭＳ ゴシック" w:cs="ＭＳ Ｐゴシック" w:hint="eastAsia"/>
          <w:szCs w:val="21"/>
          <w:lang w:eastAsia="ja-JP"/>
        </w:rPr>
        <w:t xml:space="preserve">　</w:t>
      </w:r>
      <w:r w:rsidR="0076341F">
        <w:rPr>
          <w:rFonts w:hAnsi="ＭＳ ゴシック" w:cs="ＭＳ Ｐゴシック" w:hint="eastAsia"/>
          <w:szCs w:val="21"/>
          <w:lang w:eastAsia="ja-JP"/>
        </w:rPr>
        <w:t xml:space="preserve"> </w:t>
      </w:r>
      <w:r w:rsidRPr="0076341F">
        <w:rPr>
          <w:rFonts w:hAnsi="ＭＳ ゴシック" w:cs="ＭＳ Ｐゴシック" w:hint="eastAsia"/>
          <w:i/>
          <w:sz w:val="20"/>
          <w:szCs w:val="20"/>
          <w:lang w:eastAsia="ja-JP"/>
        </w:rPr>
        <w:t>※本設定は変更しません</w:t>
      </w:r>
    </w:p>
    <w:p w:rsidR="00A17AC8" w:rsidRPr="00F8073A" w:rsidRDefault="00A17AC8" w:rsidP="00A17AC8">
      <w:pPr>
        <w:spacing w:line="220" w:lineRule="atLeast"/>
        <w:rPr>
          <w:rFonts w:hAnsi="ＭＳ ゴシック"/>
          <w:lang w:eastAsia="ja-JP"/>
        </w:rPr>
      </w:pPr>
    </w:p>
    <w:p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設定ファイル（</w:t>
      </w:r>
      <w:r w:rsidRPr="006A5BE7">
        <w:rPr>
          <w:rFonts w:hAnsi="ＭＳ ゴシック"/>
          <w:lang w:eastAsia="ja-JP"/>
        </w:rPr>
        <w:t>phantosys</w:t>
      </w:r>
      <w:r>
        <w:rPr>
          <w:rFonts w:hAnsi="ＭＳ ゴシック" w:hint="eastAsia"/>
          <w:lang w:eastAsia="ja-JP"/>
        </w:rPr>
        <w:t>.ini）を編集</w:t>
      </w:r>
    </w:p>
    <w:p w:rsidR="00A17AC8" w:rsidRPr="006A5BE7" w:rsidRDefault="00A17AC8" w:rsidP="00A17AC8">
      <w:pPr>
        <w:spacing w:line="220" w:lineRule="atLeast"/>
        <w:rPr>
          <w:rFonts w:hAnsi="ＭＳ ゴシック" w:cs="ＭＳ Ｐゴシック"/>
          <w:szCs w:val="21"/>
          <w:lang w:eastAsia="ja-JP"/>
        </w:rPr>
      </w:pPr>
      <w:r w:rsidRPr="006A5BE7">
        <w:rPr>
          <w:rFonts w:hAnsi="ＭＳ ゴシック" w:cs="ＭＳ Ｐゴシック" w:hint="eastAsia"/>
          <w:szCs w:val="21"/>
          <w:lang w:eastAsia="ja-JP"/>
        </w:rPr>
        <w:t xml:space="preserve">　1)サーバ用エージェントインストールフォルダ内の「</w:t>
      </w:r>
      <w:r w:rsidRPr="006A5BE7">
        <w:rPr>
          <w:rFonts w:hAnsi="ＭＳ ゴシック"/>
          <w:lang w:eastAsia="ja-JP"/>
        </w:rPr>
        <w:t>phantosys</w:t>
      </w:r>
      <w:r w:rsidRPr="006A5BE7">
        <w:rPr>
          <w:rFonts w:hAnsi="ＭＳ ゴシック" w:cs="ＭＳ Ｐゴシック" w:hint="eastAsia"/>
          <w:szCs w:val="21"/>
          <w:lang w:eastAsia="ja-JP"/>
        </w:rPr>
        <w:t>.ini」を開きます。</w:t>
      </w:r>
    </w:p>
    <w:p w:rsidR="00A17AC8" w:rsidRPr="006A5BE7" w:rsidRDefault="00A17AC8" w:rsidP="00A17AC8">
      <w:pPr>
        <w:spacing w:line="220" w:lineRule="atLeast"/>
        <w:rPr>
          <w:rFonts w:hAnsi="ＭＳ ゴシック" w:cs="ＭＳ Ｐゴシック"/>
          <w:szCs w:val="21"/>
          <w:lang w:eastAsia="ja-JP"/>
        </w:rPr>
      </w:pPr>
    </w:p>
    <w:p w:rsidR="00A17AC8" w:rsidRDefault="00A17AC8" w:rsidP="00A17AC8">
      <w:pPr>
        <w:spacing w:line="220" w:lineRule="atLeast"/>
        <w:rPr>
          <w:rFonts w:hAnsi="ＭＳ ゴシック" w:cs="ＭＳ Ｐゴシック"/>
          <w:szCs w:val="21"/>
          <w:lang w:eastAsia="ja-JP"/>
        </w:rPr>
      </w:pPr>
      <w:r w:rsidRPr="006A5BE7">
        <w:rPr>
          <w:rFonts w:hAnsi="ＭＳ ゴシック" w:cs="ＭＳ Ｐゴシック" w:hint="eastAsia"/>
          <w:szCs w:val="21"/>
          <w:lang w:eastAsia="ja-JP"/>
        </w:rPr>
        <w:t xml:space="preserve">　2)以下</w:t>
      </w:r>
      <w:r>
        <w:rPr>
          <w:rFonts w:hAnsi="ＭＳ ゴシック" w:cs="ＭＳ Ｐゴシック" w:hint="eastAsia"/>
          <w:szCs w:val="21"/>
          <w:lang w:eastAsia="ja-JP"/>
        </w:rPr>
        <w:t>のPhantosysブートサーバ情報を</w:t>
      </w:r>
      <w:r w:rsidRPr="006A5BE7">
        <w:rPr>
          <w:rFonts w:hAnsi="ＭＳ ゴシック" w:cs="ＭＳ Ｐゴシック" w:hint="eastAsia"/>
          <w:szCs w:val="21"/>
          <w:lang w:eastAsia="ja-JP"/>
        </w:rPr>
        <w:t>編集します。</w:t>
      </w:r>
    </w:p>
    <w:p w:rsidR="00A17AC8" w:rsidRDefault="00A17AC8" w:rsidP="00A17AC8">
      <w:pPr>
        <w:pStyle w:val="afe"/>
        <w:spacing w:line="220" w:lineRule="atLeast"/>
        <w:ind w:left="360"/>
        <w:rPr>
          <w:rFonts w:hAnsi="ＭＳ ゴシック"/>
          <w:lang w:eastAsia="ja-JP"/>
        </w:rPr>
      </w:pPr>
      <w:r>
        <w:rPr>
          <w:rFonts w:hAnsi="ＭＳ ゴシック" w:cs="ＭＳ Ｐゴシック" w:hint="eastAsia"/>
          <w:szCs w:val="21"/>
          <w:lang w:eastAsia="ja-JP"/>
        </w:rPr>
        <w:t>冗長ブートサーバの情報は、</w:t>
      </w:r>
      <w:r w:rsidRPr="006A5BE7">
        <w:rPr>
          <w:rFonts w:hAnsi="ＭＳ ゴシック"/>
          <w:lang w:eastAsia="ja-JP"/>
        </w:rPr>
        <w:t>[Phantosys_1]</w:t>
      </w:r>
      <w:r>
        <w:rPr>
          <w:rFonts w:hAnsi="ＭＳ ゴシック" w:hint="eastAsia"/>
          <w:lang w:eastAsia="ja-JP"/>
        </w:rPr>
        <w:t>以下に記述します。</w:t>
      </w:r>
    </w:p>
    <w:p w:rsidR="00A17AC8" w:rsidRPr="006A5BE7" w:rsidRDefault="00A17AC8" w:rsidP="00A17AC8">
      <w:pPr>
        <w:pStyle w:val="afe"/>
        <w:spacing w:line="220" w:lineRule="atLeast"/>
        <w:ind w:left="360"/>
        <w:rPr>
          <w:rFonts w:hAnsi="ＭＳ ゴシック"/>
          <w:lang w:eastAsia="ja-JP"/>
        </w:rPr>
      </w:pP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[Phantosys]</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Display=</w:t>
      </w:r>
      <w:r>
        <w:rPr>
          <w:rFonts w:hAnsi="ＭＳ ゴシック" w:hint="eastAsia"/>
          <w:lang w:eastAsia="ja-JP"/>
        </w:rPr>
        <w:t xml:space="preserve">　　</w:t>
      </w:r>
      <w:r w:rsidRPr="0076341F">
        <w:rPr>
          <w:rFonts w:hAnsi="ＭＳ ゴシック" w:hint="eastAsia"/>
          <w:i/>
          <w:sz w:val="20"/>
          <w:szCs w:val="20"/>
          <w:lang w:eastAsia="ja-JP"/>
        </w:rPr>
        <w:t>※</w:t>
      </w:r>
      <w:r w:rsidR="0076341F">
        <w:rPr>
          <w:rFonts w:hAnsi="ＭＳ ゴシック" w:hint="eastAsia"/>
          <w:i/>
          <w:sz w:val="20"/>
          <w:szCs w:val="20"/>
          <w:lang w:eastAsia="ja-JP"/>
        </w:rPr>
        <w:t xml:space="preserve"> </w:t>
      </w:r>
      <w:r w:rsidRPr="0076341F">
        <w:rPr>
          <w:rFonts w:hAnsi="ＭＳ ゴシック" w:hint="eastAsia"/>
          <w:i/>
          <w:sz w:val="20"/>
          <w:szCs w:val="20"/>
          <w:lang w:eastAsia="ja-JP"/>
        </w:rPr>
        <w:t>ブートサーバのコンピュータ名</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Server=</w:t>
      </w:r>
      <w:r>
        <w:rPr>
          <w:rFonts w:hAnsi="ＭＳ ゴシック" w:hint="eastAsia"/>
          <w:lang w:eastAsia="ja-JP"/>
        </w:rPr>
        <w:t xml:space="preserve">　　 </w:t>
      </w:r>
      <w:r w:rsidRPr="0076341F">
        <w:rPr>
          <w:rFonts w:hAnsi="ＭＳ ゴシック" w:hint="eastAsia"/>
          <w:i/>
          <w:sz w:val="20"/>
          <w:szCs w:val="20"/>
          <w:lang w:eastAsia="ja-JP"/>
        </w:rPr>
        <w:t>※</w:t>
      </w:r>
      <w:r w:rsidR="0076341F">
        <w:rPr>
          <w:rFonts w:hAnsi="ＭＳ ゴシック" w:hint="eastAsia"/>
          <w:i/>
          <w:sz w:val="20"/>
          <w:szCs w:val="20"/>
          <w:lang w:eastAsia="ja-JP"/>
        </w:rPr>
        <w:t xml:space="preserve"> </w:t>
      </w:r>
      <w:r w:rsidRPr="0076341F">
        <w:rPr>
          <w:rFonts w:hAnsi="ＭＳ ゴシック" w:hint="eastAsia"/>
          <w:i/>
          <w:sz w:val="20"/>
          <w:szCs w:val="20"/>
          <w:lang w:eastAsia="ja-JP"/>
        </w:rPr>
        <w:t>ブートサーバのIPアドレス</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Port=4003</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r w:rsidR="00522838" w:rsidRPr="0076341F">
        <w:rPr>
          <w:rFonts w:hAnsi="ＭＳ ゴシック" w:hint="eastAsia"/>
          <w:i/>
          <w:sz w:val="20"/>
          <w:szCs w:val="20"/>
          <w:lang w:eastAsia="ja-JP"/>
        </w:rPr>
        <w:t>Phantosysへのアクセスポートが変更されている場合のみ変更</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Username=</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r w:rsidRPr="0076341F">
        <w:rPr>
          <w:rFonts w:hAnsi="ＭＳ ゴシック" w:hint="eastAsia"/>
          <w:i/>
          <w:sz w:val="20"/>
          <w:szCs w:val="20"/>
          <w:lang w:eastAsia="ja-JP"/>
        </w:rPr>
        <w:t>Phantosysのアクセスユーザー名</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Password=</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r w:rsidRPr="0076341F">
        <w:rPr>
          <w:rFonts w:hAnsi="ＭＳ ゴシック" w:hint="eastAsia"/>
          <w:i/>
          <w:sz w:val="20"/>
          <w:szCs w:val="20"/>
          <w:lang w:eastAsia="ja-JP"/>
        </w:rPr>
        <w:t>Phantosysのアクセスパスワード</w:t>
      </w:r>
    </w:p>
    <w:p w:rsidR="00A17AC8" w:rsidRPr="006A5BE7" w:rsidRDefault="00A17AC8" w:rsidP="00A17AC8">
      <w:pPr>
        <w:pStyle w:val="afe"/>
        <w:spacing w:line="220" w:lineRule="atLeast"/>
        <w:ind w:left="360"/>
        <w:rPr>
          <w:rFonts w:hAnsi="ＭＳ ゴシック"/>
          <w:lang w:eastAsia="ja-JP"/>
        </w:rPr>
      </w:pP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lastRenderedPageBreak/>
        <w:t>[Config]</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Count=</w:t>
      </w:r>
      <w:r>
        <w:rPr>
          <w:rFonts w:hAnsi="ＭＳ ゴシック"/>
          <w:lang w:eastAsia="ja-JP"/>
        </w:rPr>
        <w:t>1</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r w:rsidRPr="0076341F">
        <w:rPr>
          <w:rFonts w:hAnsi="ＭＳ ゴシック" w:hint="eastAsia"/>
          <w:i/>
          <w:sz w:val="20"/>
          <w:szCs w:val="20"/>
          <w:lang w:eastAsia="ja-JP"/>
        </w:rPr>
        <w:t>冗長ブートサーバの台数を記述します。</w:t>
      </w:r>
    </w:p>
    <w:p w:rsidR="00A17AC8" w:rsidRPr="006A5BE7" w:rsidRDefault="00A17AC8" w:rsidP="00A17AC8">
      <w:pPr>
        <w:pStyle w:val="afe"/>
        <w:spacing w:line="220" w:lineRule="atLeast"/>
        <w:ind w:left="360"/>
        <w:rPr>
          <w:rFonts w:hAnsi="ＭＳ ゴシック"/>
          <w:lang w:eastAsia="ja-JP"/>
        </w:rPr>
      </w:pPr>
    </w:p>
    <w:p w:rsidR="00FA503B" w:rsidRPr="00FA503B" w:rsidRDefault="00A17AC8" w:rsidP="00FA503B">
      <w:pPr>
        <w:pStyle w:val="afe"/>
        <w:spacing w:line="220" w:lineRule="atLeast"/>
        <w:ind w:left="360"/>
        <w:rPr>
          <w:rFonts w:hAnsi="ＭＳ ゴシック"/>
          <w:lang w:eastAsia="ja-JP"/>
        </w:rPr>
      </w:pPr>
      <w:r w:rsidRPr="006A5BE7">
        <w:rPr>
          <w:rFonts w:hAnsi="ＭＳ ゴシック"/>
          <w:lang w:eastAsia="ja-JP"/>
        </w:rPr>
        <w:t>[Phantosys_1]</w:t>
      </w:r>
      <w:r w:rsidR="00FA503B">
        <w:rPr>
          <w:rFonts w:hAnsi="ＭＳ ゴシック" w:hint="eastAsia"/>
          <w:lang w:eastAsia="ja-JP"/>
        </w:rPr>
        <w:t xml:space="preserve">　</w:t>
      </w:r>
      <w:r w:rsidR="00FA503B" w:rsidRPr="00FA503B">
        <w:rPr>
          <w:rFonts w:hAnsi="ＭＳ ゴシック" w:hint="eastAsia"/>
          <w:i/>
          <w:sz w:val="20"/>
          <w:szCs w:val="20"/>
          <w:lang w:eastAsia="ja-JP"/>
        </w:rPr>
        <w:t>※ 設定内容は</w:t>
      </w:r>
      <w:r w:rsidR="00FA503B" w:rsidRPr="00FA503B">
        <w:rPr>
          <w:rFonts w:hAnsi="ＭＳ ゴシック"/>
          <w:i/>
          <w:sz w:val="20"/>
          <w:szCs w:val="20"/>
          <w:lang w:eastAsia="ja-JP"/>
        </w:rPr>
        <w:t>[Phantosys]</w:t>
      </w:r>
      <w:r w:rsidR="00FA503B" w:rsidRPr="00FA503B">
        <w:rPr>
          <w:rFonts w:hAnsi="ＭＳ ゴシック" w:hint="eastAsia"/>
          <w:i/>
          <w:sz w:val="20"/>
          <w:szCs w:val="20"/>
          <w:lang w:eastAsia="ja-JP"/>
        </w:rPr>
        <w:t>セクションと</w:t>
      </w:r>
      <w:r w:rsidR="00FA503B">
        <w:rPr>
          <w:rFonts w:hAnsi="ＭＳ ゴシック" w:hint="eastAsia"/>
          <w:i/>
          <w:sz w:val="20"/>
          <w:szCs w:val="20"/>
          <w:lang w:eastAsia="ja-JP"/>
        </w:rPr>
        <w:t>D</w:t>
      </w:r>
      <w:r w:rsidR="00FA503B">
        <w:rPr>
          <w:rFonts w:hAnsi="ＭＳ ゴシック"/>
          <w:i/>
          <w:sz w:val="20"/>
          <w:szCs w:val="20"/>
          <w:lang w:eastAsia="ja-JP"/>
        </w:rPr>
        <w:t>isplay</w:t>
      </w:r>
      <w:r w:rsidR="00FA503B">
        <w:rPr>
          <w:rFonts w:hAnsi="ＭＳ ゴシック" w:hint="eastAsia"/>
          <w:i/>
          <w:sz w:val="20"/>
          <w:szCs w:val="20"/>
          <w:lang w:eastAsia="ja-JP"/>
        </w:rPr>
        <w:t>、S</w:t>
      </w:r>
      <w:r w:rsidR="00FA503B">
        <w:rPr>
          <w:rFonts w:hAnsi="ＭＳ ゴシック"/>
          <w:i/>
          <w:sz w:val="20"/>
          <w:szCs w:val="20"/>
          <w:lang w:eastAsia="ja-JP"/>
        </w:rPr>
        <w:t>erver</w:t>
      </w:r>
      <w:r w:rsidR="00FA503B">
        <w:rPr>
          <w:rFonts w:hAnsi="ＭＳ ゴシック" w:hint="eastAsia"/>
          <w:i/>
          <w:sz w:val="20"/>
          <w:szCs w:val="20"/>
          <w:lang w:eastAsia="ja-JP"/>
        </w:rPr>
        <w:t>以外は</w:t>
      </w:r>
      <w:r w:rsidR="00FA503B" w:rsidRPr="00FA503B">
        <w:rPr>
          <w:rFonts w:hAnsi="ＭＳ ゴシック" w:hint="eastAsia"/>
          <w:i/>
          <w:sz w:val="20"/>
          <w:szCs w:val="20"/>
          <w:lang w:eastAsia="ja-JP"/>
        </w:rPr>
        <w:t>同じ</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Display=</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Server=</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Port=4003</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Username=</w:t>
      </w:r>
    </w:p>
    <w:p w:rsidR="00A17AC8" w:rsidRDefault="00A17AC8" w:rsidP="00A17AC8">
      <w:pPr>
        <w:pStyle w:val="afe"/>
        <w:spacing w:line="220" w:lineRule="atLeast"/>
        <w:ind w:left="360"/>
        <w:rPr>
          <w:rFonts w:hAnsi="ＭＳ ゴシック"/>
          <w:lang w:eastAsia="ja-JP"/>
        </w:rPr>
      </w:pPr>
      <w:r w:rsidRPr="006A5BE7">
        <w:rPr>
          <w:rFonts w:hAnsi="ＭＳ ゴシック"/>
          <w:lang w:eastAsia="ja-JP"/>
        </w:rPr>
        <w:t>Password=</w:t>
      </w:r>
    </w:p>
    <w:p w:rsidR="00A17AC8" w:rsidRDefault="00A17AC8" w:rsidP="00A17AC8">
      <w:pPr>
        <w:pStyle w:val="afe"/>
        <w:spacing w:line="220" w:lineRule="atLeast"/>
        <w:ind w:left="360"/>
        <w:rPr>
          <w:rFonts w:hAnsi="ＭＳ ゴシック"/>
          <w:lang w:eastAsia="ja-JP"/>
        </w:rPr>
      </w:pPr>
    </w:p>
    <w:p w:rsidR="00A17AC8" w:rsidRPr="0076341F" w:rsidRDefault="00A17AC8" w:rsidP="00A17AC8">
      <w:pPr>
        <w:pStyle w:val="afe"/>
        <w:spacing w:line="220" w:lineRule="atLeast"/>
        <w:ind w:left="360"/>
        <w:rPr>
          <w:rFonts w:hAnsi="ＭＳ ゴシック"/>
          <w:i/>
          <w:sz w:val="20"/>
          <w:szCs w:val="20"/>
          <w:lang w:eastAsia="ja-JP"/>
        </w:rPr>
      </w:pPr>
      <w:r w:rsidRPr="0076341F">
        <w:rPr>
          <w:rFonts w:hAnsi="ＭＳ ゴシック" w:hint="eastAsia"/>
          <w:i/>
          <w:sz w:val="20"/>
          <w:szCs w:val="20"/>
          <w:lang w:eastAsia="ja-JP"/>
        </w:rPr>
        <w:t>※2台目以降の冗長サーバは、</w:t>
      </w:r>
      <w:r w:rsidRPr="0076341F">
        <w:rPr>
          <w:rFonts w:hAnsi="ＭＳ ゴシック"/>
          <w:i/>
          <w:sz w:val="20"/>
          <w:szCs w:val="20"/>
          <w:lang w:eastAsia="ja-JP"/>
        </w:rPr>
        <w:t>[Phantosys_</w:t>
      </w:r>
      <w:r w:rsidRPr="0076341F">
        <w:rPr>
          <w:rFonts w:hAnsi="ＭＳ ゴシック" w:hint="eastAsia"/>
          <w:i/>
          <w:sz w:val="20"/>
          <w:szCs w:val="20"/>
          <w:lang w:eastAsia="ja-JP"/>
        </w:rPr>
        <w:t>2</w:t>
      </w:r>
      <w:r w:rsidRPr="0076341F">
        <w:rPr>
          <w:rFonts w:hAnsi="ＭＳ ゴシック"/>
          <w:i/>
          <w:sz w:val="20"/>
          <w:szCs w:val="20"/>
          <w:lang w:eastAsia="ja-JP"/>
        </w:rPr>
        <w:t>]</w:t>
      </w:r>
      <w:r w:rsidRPr="0076341F">
        <w:rPr>
          <w:rFonts w:hAnsi="ＭＳ ゴシック" w:hint="eastAsia"/>
          <w:i/>
          <w:sz w:val="20"/>
          <w:szCs w:val="20"/>
          <w:lang w:eastAsia="ja-JP"/>
        </w:rPr>
        <w:t>、</w:t>
      </w:r>
      <w:r w:rsidRPr="0076341F">
        <w:rPr>
          <w:rFonts w:hAnsi="ＭＳ ゴシック"/>
          <w:i/>
          <w:sz w:val="20"/>
          <w:szCs w:val="20"/>
          <w:lang w:eastAsia="ja-JP"/>
        </w:rPr>
        <w:t>[Phantosys_</w:t>
      </w:r>
      <w:r w:rsidRPr="0076341F">
        <w:rPr>
          <w:rFonts w:hAnsi="ＭＳ ゴシック" w:hint="eastAsia"/>
          <w:i/>
          <w:sz w:val="20"/>
          <w:szCs w:val="20"/>
          <w:lang w:eastAsia="ja-JP"/>
        </w:rPr>
        <w:t>3</w:t>
      </w:r>
      <w:r w:rsidRPr="0076341F">
        <w:rPr>
          <w:rFonts w:hAnsi="ＭＳ ゴシック"/>
          <w:i/>
          <w:sz w:val="20"/>
          <w:szCs w:val="20"/>
          <w:lang w:eastAsia="ja-JP"/>
        </w:rPr>
        <w:t>]</w:t>
      </w:r>
      <w:r w:rsidRPr="0076341F">
        <w:rPr>
          <w:rFonts w:hAnsi="ＭＳ ゴシック" w:hint="eastAsia"/>
          <w:i/>
          <w:sz w:val="20"/>
          <w:szCs w:val="20"/>
          <w:lang w:eastAsia="ja-JP"/>
        </w:rPr>
        <w:t>として記述します。</w:t>
      </w:r>
    </w:p>
    <w:p w:rsidR="00A17AC8" w:rsidRPr="004416FC" w:rsidRDefault="00A17AC8" w:rsidP="00A17AC8">
      <w:pPr>
        <w:pStyle w:val="afe"/>
        <w:spacing w:line="220" w:lineRule="atLeast"/>
        <w:ind w:left="360"/>
        <w:rPr>
          <w:rFonts w:hAnsi="ＭＳ ゴシック"/>
          <w:lang w:eastAsia="ja-JP"/>
        </w:rPr>
      </w:pPr>
    </w:p>
    <w:p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Phantosys</w:t>
      </w:r>
      <w:r w:rsidR="0076341F">
        <w:rPr>
          <w:rFonts w:hAnsi="ＭＳ ゴシック"/>
          <w:lang w:eastAsia="ja-JP"/>
        </w:rPr>
        <w:t xml:space="preserve"> dll</w:t>
      </w:r>
      <w:r>
        <w:rPr>
          <w:rFonts w:hAnsi="ＭＳ ゴシック" w:hint="eastAsia"/>
          <w:lang w:eastAsia="ja-JP"/>
        </w:rPr>
        <w:t>ファイルをコピー</w:t>
      </w:r>
    </w:p>
    <w:p w:rsidR="00A17AC8" w:rsidRDefault="00A17AC8" w:rsidP="00A17AC8">
      <w:pPr>
        <w:pStyle w:val="afe"/>
        <w:spacing w:line="220" w:lineRule="atLeast"/>
        <w:ind w:left="360"/>
        <w:rPr>
          <w:rFonts w:hAnsi="ＭＳ ゴシック" w:cs="ＭＳ Ｐゴシック"/>
          <w:szCs w:val="21"/>
          <w:lang w:eastAsia="ja-JP"/>
        </w:rPr>
      </w:pPr>
      <w:r>
        <w:rPr>
          <w:rFonts w:hAnsi="ＭＳ ゴシック" w:hint="eastAsia"/>
          <w:lang w:eastAsia="ja-JP"/>
        </w:rPr>
        <w:t>Phantosysシステムのファイル「</w:t>
      </w:r>
      <w:r w:rsidRPr="006A5BE7">
        <w:rPr>
          <w:rFonts w:hAnsi="ＭＳ ゴシック"/>
          <w:lang w:eastAsia="ja-JP"/>
        </w:rPr>
        <w:t>PSA.dll</w:t>
      </w:r>
      <w:r>
        <w:rPr>
          <w:rFonts w:hAnsi="ＭＳ ゴシック" w:hint="eastAsia"/>
          <w:lang w:eastAsia="ja-JP"/>
        </w:rPr>
        <w:t>」を</w:t>
      </w:r>
      <w:r w:rsidRPr="006A5BE7">
        <w:rPr>
          <w:rFonts w:hAnsi="ＭＳ ゴシック" w:cs="ＭＳ Ｐゴシック" w:hint="eastAsia"/>
          <w:szCs w:val="21"/>
          <w:lang w:eastAsia="ja-JP"/>
        </w:rPr>
        <w:t>サーバ用エージェントインストールフォルダ</w:t>
      </w:r>
      <w:r>
        <w:rPr>
          <w:rFonts w:hAnsi="ＭＳ ゴシック" w:cs="ＭＳ Ｐゴシック" w:hint="eastAsia"/>
          <w:szCs w:val="21"/>
          <w:lang w:eastAsia="ja-JP"/>
        </w:rPr>
        <w:t>にコピーします。</w:t>
      </w:r>
    </w:p>
    <w:p w:rsidR="00A17AC8" w:rsidRPr="0076341F" w:rsidRDefault="00A17AC8" w:rsidP="00A17AC8">
      <w:pPr>
        <w:pStyle w:val="afe"/>
        <w:spacing w:line="220" w:lineRule="atLeast"/>
        <w:ind w:leftChars="227" w:left="622" w:hangingChars="100" w:hanging="183"/>
        <w:rPr>
          <w:rFonts w:hAnsi="ＭＳ ゴシック" w:cs="ＭＳ Ｐゴシック"/>
          <w:i/>
          <w:sz w:val="20"/>
          <w:szCs w:val="20"/>
          <w:lang w:eastAsia="ja-JP"/>
        </w:rPr>
      </w:pPr>
      <w:r w:rsidRPr="0076341F">
        <w:rPr>
          <w:rFonts w:hAnsi="ＭＳ ゴシック" w:cs="ＭＳ Ｐゴシック" w:hint="eastAsia"/>
          <w:i/>
          <w:sz w:val="20"/>
          <w:szCs w:val="20"/>
          <w:lang w:eastAsia="ja-JP"/>
        </w:rPr>
        <w:t>※Phantosysシステムのファイル名が「PSA10.dll」等の場合、必ず「PSA.dll」にリネイムを行ってください。</w:t>
      </w:r>
    </w:p>
    <w:p w:rsidR="00A17AC8" w:rsidRDefault="00A17AC8" w:rsidP="00A17AC8">
      <w:pPr>
        <w:pStyle w:val="afe"/>
        <w:spacing w:line="220" w:lineRule="atLeast"/>
        <w:ind w:left="360"/>
        <w:rPr>
          <w:rFonts w:hAnsi="ＭＳ ゴシック"/>
          <w:lang w:eastAsia="ja-JP"/>
        </w:rPr>
      </w:pPr>
    </w:p>
    <w:p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サービスを開始</w:t>
      </w:r>
    </w:p>
    <w:p w:rsidR="00A17AC8" w:rsidRDefault="00A17AC8" w:rsidP="00A17AC8">
      <w:pPr>
        <w:pStyle w:val="afe"/>
        <w:spacing w:line="220" w:lineRule="atLeast"/>
        <w:ind w:left="360"/>
        <w:rPr>
          <w:rFonts w:hAnsi="ＭＳ ゴシック"/>
          <w:lang w:eastAsia="ja-JP"/>
        </w:rPr>
      </w:pPr>
      <w:r>
        <w:rPr>
          <w:rFonts w:hAnsi="ＭＳ ゴシック" w:hint="eastAsia"/>
          <w:lang w:eastAsia="ja-JP"/>
        </w:rPr>
        <w:t>コントロールパネル→管理ツール→サービスにて、</w:t>
      </w:r>
      <w:r w:rsidRPr="006A5BE7">
        <w:rPr>
          <w:rFonts w:hAnsi="ＭＳ ゴシック" w:hint="eastAsia"/>
          <w:lang w:eastAsia="ja-JP"/>
        </w:rPr>
        <w:t>「PhantosysLvServer」</w:t>
      </w:r>
      <w:r>
        <w:rPr>
          <w:rFonts w:hAnsi="ＭＳ ゴシック" w:hint="eastAsia"/>
          <w:lang w:eastAsia="ja-JP"/>
        </w:rPr>
        <w:t>を開始します。</w:t>
      </w:r>
    </w:p>
    <w:p w:rsidR="00564895" w:rsidRPr="00564895" w:rsidRDefault="00564895" w:rsidP="00564895">
      <w:pPr>
        <w:spacing w:line="220" w:lineRule="atLeast"/>
        <w:rPr>
          <w:rFonts w:hAnsi="ＭＳ ゴシック"/>
          <w:lang w:eastAsia="ja-JP"/>
        </w:rPr>
      </w:pPr>
    </w:p>
    <w:p w:rsidR="00A17AC8" w:rsidRDefault="00A17AC8" w:rsidP="00A17AC8">
      <w:pPr>
        <w:widowControl/>
        <w:suppressAutoHyphens w:val="0"/>
        <w:rPr>
          <w:rFonts w:hAnsi="ＭＳ ゴシック"/>
          <w:lang w:eastAsia="ja-JP"/>
        </w:rPr>
      </w:pPr>
      <w:r>
        <w:rPr>
          <w:rFonts w:hAnsi="ＭＳ ゴシック"/>
          <w:lang w:eastAsia="ja-JP"/>
        </w:rPr>
        <w:br w:type="page"/>
      </w:r>
    </w:p>
    <w:p w:rsidR="0012108F" w:rsidRDefault="00564895" w:rsidP="00564895">
      <w:pPr>
        <w:pStyle w:val="21"/>
        <w:rPr>
          <w:lang w:eastAsia="ja-JP"/>
        </w:rPr>
      </w:pPr>
      <w:bookmarkStart w:id="55" w:name="_Toc2411192"/>
      <w:r>
        <w:rPr>
          <w:rFonts w:hint="eastAsia"/>
          <w:lang w:eastAsia="ja-JP"/>
        </w:rPr>
        <w:lastRenderedPageBreak/>
        <w:t>7-2.Phantosysログ・</w:t>
      </w:r>
      <w:r w:rsidR="000A4C83">
        <w:rPr>
          <w:rFonts w:hint="eastAsia"/>
          <w:lang w:eastAsia="ja-JP"/>
        </w:rPr>
        <w:t>クライアント</w:t>
      </w:r>
      <w:r>
        <w:rPr>
          <w:rFonts w:hint="eastAsia"/>
          <w:lang w:eastAsia="ja-JP"/>
        </w:rPr>
        <w:t>エージェントのインストール</w:t>
      </w:r>
      <w:bookmarkEnd w:id="55"/>
    </w:p>
    <w:p w:rsidR="00564895" w:rsidRDefault="00564895" w:rsidP="00564895">
      <w:pPr>
        <w:spacing w:line="220" w:lineRule="atLeast"/>
        <w:rPr>
          <w:lang w:eastAsia="ja-JP"/>
        </w:rPr>
      </w:pPr>
      <w:r>
        <w:rPr>
          <w:rFonts w:hint="eastAsia"/>
          <w:lang w:eastAsia="ja-JP"/>
        </w:rPr>
        <w:t>PhantosysのWindowsクライアントPCへインストールを行います。</w:t>
      </w:r>
    </w:p>
    <w:p w:rsidR="00564895" w:rsidRPr="00E520ED" w:rsidRDefault="00564895" w:rsidP="00564895">
      <w:pPr>
        <w:spacing w:line="220" w:lineRule="atLeast"/>
        <w:rPr>
          <w:rFonts w:hAnsi="ＭＳ ゴシック"/>
          <w:szCs w:val="21"/>
          <w:lang w:eastAsia="ja-JP"/>
        </w:rPr>
      </w:pPr>
    </w:p>
    <w:p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インストール</w:t>
      </w:r>
    </w:p>
    <w:p w:rsidR="00564895" w:rsidRDefault="00564895" w:rsidP="00564895">
      <w:pPr>
        <w:pStyle w:val="afe"/>
        <w:spacing w:line="220" w:lineRule="atLeast"/>
        <w:ind w:left="360"/>
        <w:rPr>
          <w:rFonts w:hAnsi="ＭＳ ゴシック"/>
          <w:lang w:eastAsia="ja-JP"/>
        </w:rPr>
      </w:pPr>
      <w:r w:rsidRPr="00152CC7">
        <w:rPr>
          <w:rFonts w:hAnsi="ＭＳ ゴシック" w:hint="eastAsia"/>
          <w:lang w:eastAsia="ja-JP"/>
        </w:rPr>
        <w:t>Phantosysログ用エージェント</w:t>
      </w:r>
      <w:r>
        <w:rPr>
          <w:rFonts w:hAnsi="ＭＳ ゴシック" w:hint="eastAsia"/>
          <w:lang w:eastAsia="ja-JP"/>
        </w:rPr>
        <w:t xml:space="preserve"> フォルダ→「</w:t>
      </w:r>
      <w:r w:rsidRPr="00F24F0A">
        <w:rPr>
          <w:rFonts w:hAnsi="ＭＳ ゴシック"/>
          <w:lang w:eastAsia="ja-JP"/>
        </w:rPr>
        <w:t>Setup_client</w:t>
      </w:r>
      <w:r>
        <w:rPr>
          <w:rFonts w:hAnsi="ＭＳ ゴシック" w:hint="eastAsia"/>
          <w:lang w:eastAsia="ja-JP"/>
        </w:rPr>
        <w:t>」フォルダ内の</w:t>
      </w:r>
    </w:p>
    <w:p w:rsidR="00564895" w:rsidRDefault="00564895" w:rsidP="00564895">
      <w:pPr>
        <w:pStyle w:val="afe"/>
        <w:spacing w:line="220" w:lineRule="atLeast"/>
        <w:ind w:left="360"/>
        <w:rPr>
          <w:rFonts w:hAnsi="ＭＳ ゴシック"/>
          <w:lang w:eastAsia="ja-JP"/>
        </w:rPr>
      </w:pPr>
      <w:r>
        <w:rPr>
          <w:rFonts w:hAnsi="ＭＳ ゴシック"/>
          <w:lang w:eastAsia="ja-JP"/>
        </w:rPr>
        <w:t>s</w:t>
      </w:r>
      <w:r w:rsidRPr="002E5A76">
        <w:rPr>
          <w:rFonts w:hAnsi="ＭＳ ゴシック"/>
          <w:lang w:eastAsia="ja-JP"/>
        </w:rPr>
        <w:t xml:space="preserve">etup.exe </w:t>
      </w:r>
      <w:r>
        <w:rPr>
          <w:rFonts w:hAnsi="ＭＳ ゴシック" w:hint="eastAsia"/>
          <w:lang w:eastAsia="ja-JP"/>
        </w:rPr>
        <w:t>を実行し、クライアント用エージェントをインストールします。</w:t>
      </w:r>
    </w:p>
    <w:p w:rsidR="00564895" w:rsidRDefault="00564895" w:rsidP="00564895">
      <w:pPr>
        <w:pStyle w:val="afe"/>
        <w:spacing w:line="220" w:lineRule="atLeast"/>
        <w:ind w:left="360"/>
        <w:rPr>
          <w:rFonts w:hAnsi="ＭＳ ゴシック"/>
          <w:lang w:eastAsia="ja-JP"/>
        </w:rPr>
      </w:pPr>
      <w:r>
        <w:rPr>
          <w:rFonts w:hAnsi="ＭＳ ゴシック" w:hint="eastAsia"/>
          <w:lang w:eastAsia="ja-JP"/>
        </w:rPr>
        <w:t>（デフォルトインストール先）</w:t>
      </w:r>
    </w:p>
    <w:p w:rsidR="00564895" w:rsidRDefault="00564895" w:rsidP="00564895">
      <w:pPr>
        <w:pStyle w:val="afe"/>
        <w:spacing w:line="220" w:lineRule="atLeast"/>
        <w:ind w:left="360"/>
        <w:rPr>
          <w:rFonts w:hAnsi="ＭＳ ゴシック"/>
          <w:lang w:eastAsia="ja-JP"/>
        </w:rPr>
      </w:pPr>
      <w:r>
        <w:rPr>
          <w:rFonts w:hAnsi="ＭＳ ゴシック" w:hint="eastAsia"/>
          <w:lang w:eastAsia="ja-JP"/>
        </w:rPr>
        <w:t xml:space="preserve">　</w:t>
      </w:r>
      <w:r w:rsidRPr="00564895">
        <w:rPr>
          <w:rFonts w:hAnsi="ＭＳ ゴシック" w:cs="ＭＳ Ｐゴシック"/>
          <w:szCs w:val="21"/>
          <w:lang w:eastAsia="ja-JP"/>
        </w:rPr>
        <w:t>C:\Program Files (x86)\LogVillage\PhantosysLvClient</w:t>
      </w:r>
    </w:p>
    <w:p w:rsidR="00564895" w:rsidRPr="00564895" w:rsidRDefault="00564895" w:rsidP="00564895">
      <w:pPr>
        <w:pStyle w:val="afe"/>
        <w:spacing w:line="220" w:lineRule="atLeast"/>
        <w:ind w:left="360"/>
        <w:rPr>
          <w:rFonts w:hAnsi="ＭＳ ゴシック"/>
          <w:i/>
          <w:sz w:val="20"/>
          <w:szCs w:val="20"/>
          <w:lang w:eastAsia="ja-JP"/>
        </w:rPr>
      </w:pPr>
      <w:r>
        <w:rPr>
          <w:rFonts w:hAnsi="ＭＳ ゴシック" w:hint="eastAsia"/>
          <w:lang w:eastAsia="ja-JP"/>
        </w:rPr>
        <w:t xml:space="preserve">　</w:t>
      </w:r>
      <w:r w:rsidRPr="00A17AC8">
        <w:rPr>
          <w:rFonts w:hAnsi="ＭＳ ゴシック" w:hint="eastAsia"/>
          <w:i/>
          <w:sz w:val="20"/>
          <w:szCs w:val="20"/>
          <w:lang w:eastAsia="ja-JP"/>
        </w:rPr>
        <w:t>※インストールウィザードにて変更可能です。</w:t>
      </w:r>
    </w:p>
    <w:p w:rsidR="00564895" w:rsidRPr="00152CC7" w:rsidRDefault="00564895" w:rsidP="00564895">
      <w:pPr>
        <w:pStyle w:val="afe"/>
        <w:spacing w:line="220" w:lineRule="atLeast"/>
        <w:ind w:left="360"/>
        <w:rPr>
          <w:rFonts w:hAnsi="ＭＳ ゴシック"/>
          <w:lang w:eastAsia="ja-JP"/>
        </w:rPr>
      </w:pPr>
    </w:p>
    <w:p w:rsidR="00564895" w:rsidRPr="00152CC7"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設定ファイル（config.ini）を編集</w:t>
      </w:r>
    </w:p>
    <w:p w:rsidR="00564895"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1)クライアント用エージェントインストールフォルダ内の「config.ini」を開きます。</w:t>
      </w:r>
    </w:p>
    <w:p w:rsidR="00564895" w:rsidRDefault="00564895" w:rsidP="00564895">
      <w:pPr>
        <w:spacing w:line="220" w:lineRule="atLeast"/>
        <w:rPr>
          <w:rFonts w:hAnsi="ＭＳ ゴシック" w:cs="ＭＳ Ｐゴシック"/>
          <w:szCs w:val="21"/>
          <w:lang w:eastAsia="ja-JP"/>
        </w:rPr>
      </w:pPr>
    </w:p>
    <w:p w:rsidR="00564895"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2)以下を編集します。</w:t>
      </w:r>
    </w:p>
    <w:p w:rsidR="00564895"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[Config]</w:t>
      </w:r>
    </w:p>
    <w:p w:rsidR="00564895" w:rsidRPr="00E23BC9"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w:t>
      </w:r>
      <w:r w:rsidRPr="00E23BC9">
        <w:rPr>
          <w:rFonts w:hAnsi="ＭＳ ゴシック" w:cs="ＭＳ Ｐゴシック"/>
          <w:szCs w:val="21"/>
          <w:lang w:eastAsia="ja-JP"/>
        </w:rPr>
        <w:t>Server=</w:t>
      </w:r>
      <w:r>
        <w:rPr>
          <w:rFonts w:hAnsi="ＭＳ ゴシック" w:cs="ＭＳ Ｐゴシック" w:hint="eastAsia"/>
          <w:szCs w:val="21"/>
          <w:lang w:eastAsia="ja-JP"/>
        </w:rPr>
        <w:t xml:space="preserve">　</w:t>
      </w:r>
      <w:r w:rsidR="00BD374B">
        <w:rPr>
          <w:rFonts w:hAnsi="ＭＳ ゴシック" w:cs="ＭＳ Ｐゴシック" w:hint="eastAsia"/>
          <w:szCs w:val="21"/>
          <w:lang w:eastAsia="ja-JP"/>
        </w:rPr>
        <w:t xml:space="preserve"> </w:t>
      </w:r>
      <w:r w:rsidRPr="00564895">
        <w:rPr>
          <w:rFonts w:hAnsi="ＭＳ ゴシック" w:cs="ＭＳ Ｐゴシック" w:hint="eastAsia"/>
          <w:i/>
          <w:sz w:val="20"/>
          <w:szCs w:val="20"/>
          <w:lang w:eastAsia="ja-JP"/>
        </w:rPr>
        <w:t>※</w:t>
      </w:r>
      <w:r w:rsidRPr="00564895">
        <w:rPr>
          <w:rFonts w:hAnsi="ＭＳ ゴシック" w:cs="ＭＳ Ｐゴシック"/>
          <w:i/>
          <w:sz w:val="20"/>
          <w:szCs w:val="20"/>
          <w:lang w:eastAsia="ja-JP"/>
        </w:rPr>
        <w:t xml:space="preserve"> </w:t>
      </w:r>
      <w:r w:rsidRPr="00564895">
        <w:rPr>
          <w:rFonts w:hAnsi="ＭＳ ゴシック" w:cs="ＭＳ Ｐゴシック" w:hint="eastAsia"/>
          <w:i/>
          <w:sz w:val="20"/>
          <w:szCs w:val="20"/>
          <w:lang w:eastAsia="ja-JP"/>
        </w:rPr>
        <w:t>LogVillageマネージャのIPアドレス</w:t>
      </w:r>
      <w:r w:rsidRPr="00564895">
        <w:rPr>
          <w:rFonts w:hAnsi="ＭＳ ゴシック" w:cs="ＭＳ Ｐゴシック"/>
          <w:i/>
          <w:sz w:val="20"/>
          <w:szCs w:val="20"/>
          <w:lang w:eastAsia="ja-JP"/>
        </w:rPr>
        <w:t xml:space="preserve"> </w:t>
      </w:r>
      <w:r w:rsidRPr="00564895">
        <w:rPr>
          <w:rFonts w:hAnsi="ＭＳ ゴシック" w:cs="ＭＳ Ｐゴシック" w:hint="eastAsia"/>
          <w:i/>
          <w:sz w:val="20"/>
          <w:szCs w:val="20"/>
          <w:lang w:eastAsia="ja-JP"/>
        </w:rPr>
        <w:t>(例)</w:t>
      </w:r>
      <w:r w:rsidRPr="00564895">
        <w:rPr>
          <w:rFonts w:hAnsi="ＭＳ ゴシック" w:cs="ＭＳ Ｐゴシック"/>
          <w:i/>
          <w:sz w:val="20"/>
          <w:szCs w:val="20"/>
          <w:lang w:eastAsia="ja-JP"/>
        </w:rPr>
        <w:t>192.168.50.100</w:t>
      </w:r>
    </w:p>
    <w:p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Port=80</w:t>
      </w:r>
      <w:r>
        <w:rPr>
          <w:rFonts w:hAnsi="ＭＳ ゴシック" w:cs="ＭＳ Ｐゴシック"/>
          <w:szCs w:val="21"/>
          <w:lang w:eastAsia="ja-JP"/>
        </w:rPr>
        <w:t xml:space="preserve"> </w:t>
      </w:r>
      <w:r w:rsidR="00BD374B">
        <w:rPr>
          <w:rFonts w:hAnsi="ＭＳ ゴシック" w:cs="ＭＳ Ｐゴシック" w:hint="eastAsia"/>
          <w:szCs w:val="21"/>
          <w:lang w:eastAsia="ja-JP"/>
        </w:rPr>
        <w:t xml:space="preserve"> </w:t>
      </w:r>
      <w:r w:rsidR="00BD374B">
        <w:rPr>
          <w:rFonts w:hAnsi="ＭＳ ゴシック" w:cs="ＭＳ Ｐゴシック"/>
          <w:szCs w:val="21"/>
          <w:lang w:eastAsia="ja-JP"/>
        </w:rPr>
        <w:t xml:space="preserve"> </w:t>
      </w:r>
      <w:r w:rsidR="00BD374B" w:rsidRPr="00522838">
        <w:rPr>
          <w:rFonts w:hAnsi="ＭＳ ゴシック" w:cs="ＭＳ Ｐゴシック" w:hint="eastAsia"/>
          <w:i/>
          <w:sz w:val="20"/>
          <w:szCs w:val="20"/>
          <w:lang w:eastAsia="ja-JP"/>
        </w:rPr>
        <w:t>※</w:t>
      </w:r>
      <w:r w:rsidR="00BD374B">
        <w:rPr>
          <w:rFonts w:hAnsi="ＭＳ ゴシック" w:cs="ＭＳ Ｐゴシック" w:hint="eastAsia"/>
          <w:i/>
          <w:sz w:val="20"/>
          <w:szCs w:val="20"/>
          <w:lang w:eastAsia="ja-JP"/>
        </w:rPr>
        <w:t xml:space="preserve"> </w:t>
      </w:r>
      <w:r w:rsidR="00BD374B" w:rsidRPr="00522838">
        <w:rPr>
          <w:rFonts w:hAnsi="ＭＳ ゴシック" w:cs="ＭＳ Ｐゴシック" w:hint="eastAsia"/>
          <w:i/>
          <w:sz w:val="20"/>
          <w:szCs w:val="20"/>
          <w:lang w:eastAsia="ja-JP"/>
        </w:rPr>
        <w:t>SSL通信設定の場合は「443」</w:t>
      </w:r>
    </w:p>
    <w:p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SSL=0</w:t>
      </w:r>
      <w:r>
        <w:rPr>
          <w:rFonts w:hAnsi="ＭＳ ゴシック" w:cs="ＭＳ Ｐゴシック" w:hint="eastAsia"/>
          <w:szCs w:val="21"/>
          <w:lang w:eastAsia="ja-JP"/>
        </w:rPr>
        <w:t xml:space="preserve">　</w:t>
      </w:r>
      <w:r w:rsidR="00BD374B">
        <w:rPr>
          <w:rFonts w:hAnsi="ＭＳ ゴシック" w:cs="ＭＳ Ｐゴシック" w:hint="eastAsia"/>
          <w:szCs w:val="21"/>
          <w:lang w:eastAsia="ja-JP"/>
        </w:rPr>
        <w:t xml:space="preserve"> </w:t>
      </w:r>
      <w:r w:rsidR="00BD374B">
        <w:rPr>
          <w:rFonts w:hAnsi="ＭＳ ゴシック" w:cs="ＭＳ Ｐゴシック"/>
          <w:szCs w:val="21"/>
          <w:lang w:eastAsia="ja-JP"/>
        </w:rPr>
        <w:t xml:space="preserve">  </w:t>
      </w:r>
      <w:r w:rsidR="00BD374B" w:rsidRPr="00522838">
        <w:rPr>
          <w:rFonts w:hAnsi="ＭＳ ゴシック" w:cs="ＭＳ Ｐゴシック" w:hint="eastAsia"/>
          <w:i/>
          <w:sz w:val="20"/>
          <w:szCs w:val="20"/>
          <w:lang w:eastAsia="ja-JP"/>
        </w:rPr>
        <w:t>※</w:t>
      </w:r>
      <w:r w:rsidR="00BD374B">
        <w:rPr>
          <w:rFonts w:hAnsi="ＭＳ ゴシック" w:cs="ＭＳ Ｐゴシック" w:hint="eastAsia"/>
          <w:i/>
          <w:sz w:val="20"/>
          <w:szCs w:val="20"/>
          <w:lang w:eastAsia="ja-JP"/>
        </w:rPr>
        <w:t xml:space="preserve"> </w:t>
      </w:r>
      <w:r w:rsidR="00BD374B" w:rsidRPr="00522838">
        <w:rPr>
          <w:rFonts w:hAnsi="ＭＳ ゴシック" w:cs="ＭＳ Ｐゴシック" w:hint="eastAsia"/>
          <w:i/>
          <w:sz w:val="20"/>
          <w:szCs w:val="20"/>
          <w:lang w:eastAsia="ja-JP"/>
        </w:rPr>
        <w:t>SSL通信設定の場合は「</w:t>
      </w:r>
      <w:r w:rsidR="00BD374B">
        <w:rPr>
          <w:rFonts w:hAnsi="ＭＳ ゴシック" w:cs="ＭＳ Ｐゴシック"/>
          <w:i/>
          <w:sz w:val="20"/>
          <w:szCs w:val="20"/>
          <w:lang w:eastAsia="ja-JP"/>
        </w:rPr>
        <w:t>1</w:t>
      </w:r>
      <w:r w:rsidR="00BD374B" w:rsidRPr="00522838">
        <w:rPr>
          <w:rFonts w:hAnsi="ＭＳ ゴシック" w:cs="ＭＳ Ｐゴシック" w:hint="eastAsia"/>
          <w:i/>
          <w:sz w:val="20"/>
          <w:szCs w:val="20"/>
          <w:lang w:eastAsia="ja-JP"/>
        </w:rPr>
        <w:t>」</w:t>
      </w:r>
    </w:p>
    <w:p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Username=</w:t>
      </w:r>
      <w:r w:rsidR="00BD374B">
        <w:rPr>
          <w:rFonts w:hAnsi="ＭＳ ゴシック" w:cs="ＭＳ Ｐゴシック"/>
          <w:szCs w:val="21"/>
          <w:lang w:eastAsia="ja-JP"/>
        </w:rPr>
        <w:t xml:space="preserve"> </w:t>
      </w:r>
      <w:r w:rsidR="00BD374B" w:rsidRPr="0076341F">
        <w:rPr>
          <w:rFonts w:hAnsi="ＭＳ ゴシック" w:cs="ＭＳ Ｐゴシック" w:hint="eastAsia"/>
          <w:i/>
          <w:sz w:val="20"/>
          <w:szCs w:val="20"/>
          <w:lang w:eastAsia="ja-JP"/>
        </w:rPr>
        <w:t>※</w:t>
      </w:r>
      <w:r w:rsidR="00BD374B" w:rsidRPr="0076341F">
        <w:rPr>
          <w:rFonts w:hAnsi="ＭＳ ゴシック" w:cs="ＭＳ Ｐゴシック"/>
          <w:i/>
          <w:sz w:val="20"/>
          <w:szCs w:val="20"/>
          <w:lang w:eastAsia="ja-JP"/>
        </w:rPr>
        <w:t xml:space="preserve"> LogVillage</w:t>
      </w:r>
      <w:r w:rsidR="00BD374B" w:rsidRPr="0076341F">
        <w:rPr>
          <w:rFonts w:hAnsi="ＭＳ ゴシック" w:cs="ＭＳ Ｐゴシック" w:hint="eastAsia"/>
          <w:i/>
          <w:sz w:val="20"/>
          <w:szCs w:val="20"/>
          <w:lang w:eastAsia="ja-JP"/>
        </w:rPr>
        <w:t>マネージャインストール時に設定したアクセスアカウント名</w:t>
      </w:r>
    </w:p>
    <w:p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Password=</w:t>
      </w:r>
      <w:r w:rsidR="00BD374B">
        <w:rPr>
          <w:rFonts w:hAnsi="ＭＳ ゴシック" w:cs="ＭＳ Ｐゴシック"/>
          <w:szCs w:val="21"/>
          <w:lang w:eastAsia="ja-JP"/>
        </w:rPr>
        <w:t xml:space="preserve"> </w:t>
      </w:r>
      <w:r w:rsidR="00BD374B" w:rsidRPr="00BD374B">
        <w:rPr>
          <w:rFonts w:hAnsi="ＭＳ ゴシック" w:cs="ＭＳ Ｐゴシック" w:hint="eastAsia"/>
          <w:i/>
          <w:sz w:val="20"/>
          <w:szCs w:val="20"/>
          <w:lang w:eastAsia="ja-JP"/>
        </w:rPr>
        <w:t>※</w:t>
      </w:r>
      <w:r w:rsidRPr="00BD374B">
        <w:rPr>
          <w:rFonts w:hAnsi="ＭＳ ゴシック" w:cs="ＭＳ Ｐゴシック" w:hint="eastAsia"/>
          <w:i/>
          <w:sz w:val="20"/>
          <w:szCs w:val="20"/>
          <w:lang w:eastAsia="ja-JP"/>
        </w:rPr>
        <w:t>同上パスワード</w:t>
      </w:r>
    </w:p>
    <w:p w:rsidR="00564895" w:rsidRPr="00286490" w:rsidRDefault="00564895" w:rsidP="00564895">
      <w:pPr>
        <w:spacing w:line="220" w:lineRule="atLeast"/>
        <w:rPr>
          <w:rFonts w:hAnsi="ＭＳ ゴシック"/>
          <w:lang w:eastAsia="ja-JP"/>
        </w:rPr>
      </w:pPr>
    </w:p>
    <w:p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Phantosysファイルをコピー</w:t>
      </w:r>
    </w:p>
    <w:p w:rsidR="00564895" w:rsidRDefault="00564895" w:rsidP="00564895">
      <w:pPr>
        <w:pStyle w:val="afe"/>
        <w:spacing w:line="220" w:lineRule="atLeast"/>
        <w:ind w:left="360"/>
        <w:rPr>
          <w:rFonts w:hAnsi="ＭＳ ゴシック" w:cs="ＭＳ Ｐゴシック"/>
          <w:szCs w:val="21"/>
          <w:lang w:eastAsia="ja-JP"/>
        </w:rPr>
      </w:pPr>
      <w:r>
        <w:rPr>
          <w:rFonts w:hAnsi="ＭＳ ゴシック" w:hint="eastAsia"/>
          <w:lang w:eastAsia="ja-JP"/>
        </w:rPr>
        <w:t>Phantosysシステムのファイル「</w:t>
      </w:r>
      <w:r w:rsidRPr="006A5BE7">
        <w:rPr>
          <w:rFonts w:hAnsi="ＭＳ ゴシック"/>
          <w:lang w:eastAsia="ja-JP"/>
        </w:rPr>
        <w:t>P</w:t>
      </w:r>
      <w:r>
        <w:rPr>
          <w:rFonts w:hAnsi="ＭＳ ゴシック"/>
          <w:lang w:eastAsia="ja-JP"/>
        </w:rPr>
        <w:t>C</w:t>
      </w:r>
      <w:r w:rsidRPr="006A5BE7">
        <w:rPr>
          <w:rFonts w:hAnsi="ＭＳ ゴシック"/>
          <w:lang w:eastAsia="ja-JP"/>
        </w:rPr>
        <w:t>A.dll</w:t>
      </w:r>
      <w:r>
        <w:rPr>
          <w:rFonts w:hAnsi="ＭＳ ゴシック" w:hint="eastAsia"/>
          <w:lang w:eastAsia="ja-JP"/>
        </w:rPr>
        <w:t>」を</w:t>
      </w:r>
      <w:r>
        <w:rPr>
          <w:rFonts w:hAnsi="ＭＳ ゴシック" w:cs="ＭＳ Ｐゴシック" w:hint="eastAsia"/>
          <w:szCs w:val="21"/>
          <w:lang w:eastAsia="ja-JP"/>
        </w:rPr>
        <w:t>クライアント</w:t>
      </w:r>
      <w:r w:rsidRPr="006A5BE7">
        <w:rPr>
          <w:rFonts w:hAnsi="ＭＳ ゴシック" w:cs="ＭＳ Ｐゴシック" w:hint="eastAsia"/>
          <w:szCs w:val="21"/>
          <w:lang w:eastAsia="ja-JP"/>
        </w:rPr>
        <w:t>用エージェントインストールフォルダ</w:t>
      </w:r>
      <w:r>
        <w:rPr>
          <w:rFonts w:hAnsi="ＭＳ ゴシック" w:cs="ＭＳ Ｐゴシック" w:hint="eastAsia"/>
          <w:szCs w:val="21"/>
          <w:lang w:eastAsia="ja-JP"/>
        </w:rPr>
        <w:t>にコピーします。</w:t>
      </w:r>
    </w:p>
    <w:p w:rsidR="00564895" w:rsidRDefault="00564895" w:rsidP="00564895">
      <w:pPr>
        <w:pStyle w:val="afe"/>
        <w:spacing w:line="220" w:lineRule="atLeast"/>
        <w:ind w:left="360"/>
        <w:rPr>
          <w:rFonts w:hAnsi="ＭＳ ゴシック"/>
          <w:lang w:eastAsia="ja-JP"/>
        </w:rPr>
      </w:pPr>
    </w:p>
    <w:p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サービスを開始</w:t>
      </w:r>
    </w:p>
    <w:p w:rsidR="00564895" w:rsidRDefault="00564895" w:rsidP="00564895">
      <w:pPr>
        <w:pStyle w:val="afe"/>
        <w:spacing w:line="220" w:lineRule="atLeast"/>
        <w:ind w:left="360"/>
        <w:rPr>
          <w:rFonts w:hAnsi="ＭＳ ゴシック"/>
          <w:lang w:eastAsia="ja-JP"/>
        </w:rPr>
      </w:pPr>
      <w:r>
        <w:rPr>
          <w:rFonts w:hAnsi="ＭＳ ゴシック" w:hint="eastAsia"/>
          <w:lang w:eastAsia="ja-JP"/>
        </w:rPr>
        <w:t>コントロールパネル→管理ツール→サービスにて、</w:t>
      </w:r>
      <w:r w:rsidRPr="006A5BE7">
        <w:rPr>
          <w:rFonts w:hAnsi="ＭＳ ゴシック" w:hint="eastAsia"/>
          <w:lang w:eastAsia="ja-JP"/>
        </w:rPr>
        <w:t>「PhantosysLv</w:t>
      </w:r>
      <w:r>
        <w:rPr>
          <w:rFonts w:hAnsi="ＭＳ ゴシック"/>
          <w:lang w:eastAsia="ja-JP"/>
        </w:rPr>
        <w:t>Client</w:t>
      </w:r>
      <w:r w:rsidRPr="006A5BE7">
        <w:rPr>
          <w:rFonts w:hAnsi="ＭＳ ゴシック" w:hint="eastAsia"/>
          <w:lang w:eastAsia="ja-JP"/>
        </w:rPr>
        <w:t>」</w:t>
      </w:r>
      <w:r>
        <w:rPr>
          <w:rFonts w:hAnsi="ＭＳ ゴシック" w:hint="eastAsia"/>
          <w:lang w:eastAsia="ja-JP"/>
        </w:rPr>
        <w:t>を開始します。</w:t>
      </w:r>
    </w:p>
    <w:p w:rsidR="000A4C83" w:rsidRDefault="000A4C83" w:rsidP="00564895">
      <w:pPr>
        <w:pStyle w:val="afe"/>
        <w:spacing w:line="220" w:lineRule="atLeast"/>
        <w:ind w:left="360"/>
        <w:rPr>
          <w:rFonts w:hAnsi="ＭＳ ゴシック"/>
          <w:lang w:eastAsia="ja-JP"/>
        </w:rPr>
      </w:pPr>
    </w:p>
    <w:p w:rsidR="000A4C83" w:rsidRPr="006A5BE7" w:rsidRDefault="000A4C83" w:rsidP="000A4C83">
      <w:pPr>
        <w:pStyle w:val="21"/>
        <w:rPr>
          <w:lang w:eastAsia="ja-JP"/>
        </w:rPr>
      </w:pPr>
      <w:bookmarkStart w:id="56" w:name="_Toc2411193"/>
      <w:r>
        <w:rPr>
          <w:rFonts w:hint="eastAsia"/>
          <w:lang w:eastAsia="ja-JP"/>
        </w:rPr>
        <w:t>7-3.</w:t>
      </w:r>
      <w:r>
        <w:rPr>
          <w:lang w:eastAsia="ja-JP"/>
        </w:rPr>
        <w:t>Phantosys</w:t>
      </w:r>
      <w:r>
        <w:rPr>
          <w:rFonts w:hint="eastAsia"/>
          <w:lang w:eastAsia="ja-JP"/>
        </w:rPr>
        <w:t>ログ取得エージェントのアンインストール</w:t>
      </w:r>
      <w:bookmarkEnd w:id="56"/>
    </w:p>
    <w:p w:rsidR="000A4C83" w:rsidRPr="000A4C83" w:rsidRDefault="000A4C83" w:rsidP="000A4C83">
      <w:pPr>
        <w:pStyle w:val="afe"/>
        <w:widowControl/>
        <w:numPr>
          <w:ilvl w:val="0"/>
          <w:numId w:val="56"/>
        </w:numPr>
        <w:spacing w:line="220" w:lineRule="atLeast"/>
        <w:rPr>
          <w:rFonts w:hAnsi="ＭＳ ゴシック"/>
          <w:lang w:eastAsia="ja-JP"/>
        </w:rPr>
      </w:pPr>
      <w:r w:rsidRPr="000A4C83">
        <w:rPr>
          <w:rFonts w:hAnsi="ＭＳ ゴシック" w:hint="eastAsia"/>
          <w:lang w:eastAsia="ja-JP"/>
        </w:rPr>
        <w:t>サーバエージェントのアンインストール</w:t>
      </w:r>
    </w:p>
    <w:p w:rsidR="000A4C83" w:rsidRPr="00F40180" w:rsidRDefault="00F40180" w:rsidP="007C6530">
      <w:pPr>
        <w:pStyle w:val="afe"/>
        <w:widowControl/>
        <w:numPr>
          <w:ilvl w:val="0"/>
          <w:numId w:val="58"/>
        </w:numPr>
        <w:spacing w:line="220" w:lineRule="atLeast"/>
        <w:rPr>
          <w:rFonts w:hAnsi="ＭＳ ゴシック"/>
          <w:lang w:eastAsia="ja-JP"/>
        </w:rPr>
      </w:pPr>
      <w:r w:rsidRPr="00F40180">
        <w:rPr>
          <w:rFonts w:hAnsi="ＭＳ ゴシック" w:hint="eastAsia"/>
          <w:lang w:eastAsia="ja-JP"/>
        </w:rPr>
        <w:t>ポーリングサーバの</w:t>
      </w:r>
      <w:r w:rsidR="000A4C83" w:rsidRPr="00F40180">
        <w:rPr>
          <w:rFonts w:hAnsi="ＭＳ ゴシック" w:hint="eastAsia"/>
          <w:lang w:eastAsia="ja-JP"/>
        </w:rPr>
        <w:t>コントロールパネル→プログラムと機能を開く</w:t>
      </w:r>
    </w:p>
    <w:p w:rsidR="000A4C83" w:rsidRPr="00F40180" w:rsidRDefault="000A4C83" w:rsidP="007C6530">
      <w:pPr>
        <w:pStyle w:val="afe"/>
        <w:widowControl/>
        <w:numPr>
          <w:ilvl w:val="0"/>
          <w:numId w:val="58"/>
        </w:numPr>
        <w:spacing w:line="220" w:lineRule="atLeast"/>
        <w:rPr>
          <w:rFonts w:hAnsi="ＭＳ ゴシック"/>
          <w:lang w:eastAsia="ja-JP"/>
        </w:rPr>
      </w:pPr>
      <w:r w:rsidRPr="00F40180">
        <w:rPr>
          <w:rFonts w:hAnsi="ＭＳ ゴシック" w:hint="eastAsia"/>
          <w:lang w:eastAsia="ja-JP"/>
        </w:rPr>
        <w:t>「PhantosysLvServer」を右クリックし</w:t>
      </w:r>
      <w:r w:rsidRPr="00F40180">
        <w:rPr>
          <w:rFonts w:hAnsi="ＭＳ ゴシック"/>
          <w:lang w:eastAsia="ja-JP"/>
        </w:rPr>
        <w:t>“</w:t>
      </w:r>
      <w:r w:rsidRPr="00F40180">
        <w:rPr>
          <w:rFonts w:hAnsi="ＭＳ ゴシック" w:hint="eastAsia"/>
          <w:lang w:eastAsia="ja-JP"/>
        </w:rPr>
        <w:t>アンインストール“を選択</w:t>
      </w:r>
    </w:p>
    <w:p w:rsidR="000A4C83" w:rsidRDefault="000A4C83" w:rsidP="000A4C83">
      <w:pPr>
        <w:widowControl/>
        <w:spacing w:line="220" w:lineRule="atLeast"/>
        <w:rPr>
          <w:rFonts w:hAnsi="ＭＳ ゴシック"/>
          <w:lang w:eastAsia="ja-JP"/>
        </w:rPr>
      </w:pPr>
    </w:p>
    <w:p w:rsidR="000A4C83" w:rsidRPr="000A4C83" w:rsidRDefault="000A4C83" w:rsidP="007C6530">
      <w:pPr>
        <w:pStyle w:val="afe"/>
        <w:widowControl/>
        <w:numPr>
          <w:ilvl w:val="0"/>
          <w:numId w:val="57"/>
        </w:numPr>
        <w:spacing w:line="220" w:lineRule="atLeast"/>
        <w:rPr>
          <w:rFonts w:hAnsi="ＭＳ ゴシック"/>
          <w:lang w:eastAsia="ja-JP"/>
        </w:rPr>
      </w:pPr>
      <w:r w:rsidRPr="000A4C83">
        <w:rPr>
          <w:rFonts w:hAnsi="ＭＳ ゴシック" w:hint="eastAsia"/>
          <w:lang w:eastAsia="ja-JP"/>
        </w:rPr>
        <w:t>クライアントエージェントのアンインストール</w:t>
      </w:r>
    </w:p>
    <w:p w:rsidR="000A4C83" w:rsidRPr="00F40180" w:rsidRDefault="00F40180" w:rsidP="007C6530">
      <w:pPr>
        <w:pStyle w:val="afe"/>
        <w:widowControl/>
        <w:numPr>
          <w:ilvl w:val="0"/>
          <w:numId w:val="59"/>
        </w:numPr>
        <w:spacing w:line="220" w:lineRule="atLeast"/>
        <w:rPr>
          <w:rFonts w:hAnsi="ＭＳ ゴシック"/>
          <w:lang w:eastAsia="ja-JP"/>
        </w:rPr>
      </w:pPr>
      <w:r w:rsidRPr="00F40180">
        <w:rPr>
          <w:rFonts w:hAnsi="ＭＳ ゴシック" w:hint="eastAsia"/>
          <w:lang w:eastAsia="ja-JP"/>
        </w:rPr>
        <w:t>クライアントPCの</w:t>
      </w:r>
      <w:r w:rsidR="000A4C83" w:rsidRPr="00F40180">
        <w:rPr>
          <w:rFonts w:hAnsi="ＭＳ ゴシック" w:hint="eastAsia"/>
          <w:lang w:eastAsia="ja-JP"/>
        </w:rPr>
        <w:t>コントロールパネル→プログラムと機能を開く</w:t>
      </w:r>
    </w:p>
    <w:p w:rsidR="000A4C83" w:rsidRPr="00F40180" w:rsidRDefault="000A4C83" w:rsidP="00F40180">
      <w:pPr>
        <w:widowControl/>
        <w:spacing w:line="220" w:lineRule="atLeast"/>
        <w:ind w:left="192"/>
        <w:rPr>
          <w:rFonts w:hAnsi="ＭＳ ゴシック"/>
          <w:lang w:eastAsia="ja-JP"/>
        </w:rPr>
      </w:pPr>
      <w:r w:rsidRPr="00F40180">
        <w:rPr>
          <w:rFonts w:hAnsi="ＭＳ ゴシック" w:hint="eastAsia"/>
          <w:lang w:eastAsia="ja-JP"/>
        </w:rPr>
        <w:t>2)「PhantosysLv</w:t>
      </w:r>
      <w:r w:rsidRPr="00F40180">
        <w:rPr>
          <w:rFonts w:hAnsi="ＭＳ ゴシック"/>
          <w:lang w:eastAsia="ja-JP"/>
        </w:rPr>
        <w:t>Client</w:t>
      </w:r>
      <w:r w:rsidRPr="00F40180">
        <w:rPr>
          <w:rFonts w:hAnsi="ＭＳ ゴシック" w:hint="eastAsia"/>
          <w:lang w:eastAsia="ja-JP"/>
        </w:rPr>
        <w:t>」を右クリックし</w:t>
      </w:r>
      <w:r w:rsidRPr="00F40180">
        <w:rPr>
          <w:rFonts w:hAnsi="ＭＳ ゴシック"/>
          <w:lang w:eastAsia="ja-JP"/>
        </w:rPr>
        <w:t>“</w:t>
      </w:r>
      <w:r w:rsidRPr="00F40180">
        <w:rPr>
          <w:rFonts w:hAnsi="ＭＳ ゴシック" w:hint="eastAsia"/>
          <w:lang w:eastAsia="ja-JP"/>
        </w:rPr>
        <w:t>アンインストール“を選択</w:t>
      </w:r>
    </w:p>
    <w:p w:rsidR="000A4C83" w:rsidRPr="000A4C83" w:rsidRDefault="000A4C83" w:rsidP="000A4C83">
      <w:pPr>
        <w:widowControl/>
        <w:spacing w:line="220" w:lineRule="atLeast"/>
        <w:rPr>
          <w:rFonts w:hAnsi="ＭＳ ゴシック"/>
          <w:lang w:eastAsia="ja-JP"/>
        </w:rPr>
      </w:pPr>
    </w:p>
    <w:p w:rsidR="00564895" w:rsidRPr="00564895" w:rsidRDefault="00564895" w:rsidP="00564895">
      <w:pPr>
        <w:rPr>
          <w:lang w:eastAsia="ja-JP"/>
        </w:rPr>
      </w:pPr>
      <w:r w:rsidRPr="00E520ED">
        <w:rPr>
          <w:szCs w:val="21"/>
          <w:lang w:eastAsia="ja-JP"/>
        </w:rPr>
        <w:br w:type="page"/>
      </w:r>
    </w:p>
    <w:p w:rsidR="002416B0" w:rsidRDefault="00F761B3" w:rsidP="00C82E31">
      <w:pPr>
        <w:pStyle w:val="1"/>
        <w:spacing w:before="0" w:after="0" w:line="220" w:lineRule="atLeast"/>
        <w:rPr>
          <w:lang w:eastAsia="ja-JP"/>
        </w:rPr>
      </w:pPr>
      <w:bookmarkStart w:id="57" w:name="_Toc2411194"/>
      <w:r>
        <w:rPr>
          <w:rFonts w:hint="eastAsia"/>
          <w:lang w:eastAsia="ja-JP"/>
        </w:rPr>
        <w:lastRenderedPageBreak/>
        <w:t>8</w:t>
      </w:r>
      <w:r w:rsidR="002416B0" w:rsidRPr="00E520ED">
        <w:rPr>
          <w:lang w:eastAsia="ja-JP"/>
        </w:rPr>
        <w:t>.LogVillageの</w:t>
      </w:r>
      <w:r w:rsidR="005B2207">
        <w:rPr>
          <w:rFonts w:hint="eastAsia"/>
          <w:lang w:eastAsia="ja-JP"/>
        </w:rPr>
        <w:t>初期</w:t>
      </w:r>
      <w:r w:rsidR="002416B0" w:rsidRPr="00E520ED">
        <w:rPr>
          <w:lang w:eastAsia="ja-JP"/>
        </w:rPr>
        <w:t>設定</w:t>
      </w:r>
      <w:bookmarkEnd w:id="46"/>
      <w:bookmarkEnd w:id="57"/>
    </w:p>
    <w:p w:rsidR="002416B0" w:rsidRDefault="002416B0" w:rsidP="00D41C5E">
      <w:pPr>
        <w:rPr>
          <w:lang w:eastAsia="ja-JP"/>
        </w:rPr>
      </w:pPr>
      <w:r w:rsidRPr="00D41C5E">
        <w:rPr>
          <w:rFonts w:hint="eastAsia"/>
          <w:lang w:eastAsia="ja-JP"/>
        </w:rPr>
        <w:t>LogVillage</w:t>
      </w:r>
      <w:r w:rsidR="005B2207">
        <w:rPr>
          <w:rFonts w:hint="eastAsia"/>
          <w:lang w:eastAsia="ja-JP"/>
        </w:rPr>
        <w:t>の初期</w:t>
      </w:r>
      <w:r w:rsidRPr="00D41C5E">
        <w:rPr>
          <w:rFonts w:hint="eastAsia"/>
          <w:lang w:eastAsia="ja-JP"/>
        </w:rPr>
        <w:t>設定について説明します。</w:t>
      </w:r>
    </w:p>
    <w:p w:rsidR="002416B0" w:rsidRPr="005B2207" w:rsidRDefault="002416B0" w:rsidP="00D41C5E">
      <w:pPr>
        <w:rPr>
          <w:lang w:eastAsia="ja-JP"/>
        </w:rPr>
      </w:pPr>
    </w:p>
    <w:p w:rsidR="002416B0" w:rsidRDefault="00F761B3" w:rsidP="00D41C5E">
      <w:pPr>
        <w:pStyle w:val="21"/>
        <w:spacing w:before="0" w:after="0" w:line="220" w:lineRule="atLeast"/>
        <w:rPr>
          <w:lang w:eastAsia="ja-JP"/>
        </w:rPr>
      </w:pPr>
      <w:bookmarkStart w:id="58" w:name="_Toc286336158"/>
      <w:bookmarkStart w:id="59" w:name="_Toc2411195"/>
      <w:r>
        <w:rPr>
          <w:lang w:eastAsia="ja-JP"/>
        </w:rPr>
        <w:t>8</w:t>
      </w:r>
      <w:r w:rsidR="002416B0" w:rsidRPr="00E520ED">
        <w:rPr>
          <w:lang w:eastAsia="ja-JP"/>
        </w:rPr>
        <w:t>-1.</w:t>
      </w:r>
      <w:r w:rsidR="005B2207">
        <w:rPr>
          <w:rFonts w:hint="eastAsia"/>
          <w:lang w:eastAsia="ja-JP"/>
        </w:rPr>
        <w:t>初期</w:t>
      </w:r>
      <w:r w:rsidR="002416B0" w:rsidRPr="00E520ED">
        <w:rPr>
          <w:lang w:eastAsia="ja-JP"/>
        </w:rPr>
        <w:t>設定項目と設定方法</w:t>
      </w:r>
      <w:bookmarkEnd w:id="58"/>
      <w:bookmarkEnd w:id="59"/>
    </w:p>
    <w:p w:rsidR="002416B0" w:rsidRPr="00F761B3" w:rsidRDefault="002416B0" w:rsidP="00D41C5E">
      <w:pPr>
        <w:rPr>
          <w:lang w:eastAsia="ja-JP"/>
        </w:rPr>
      </w:pP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firstRow="1" w:lastRow="0" w:firstColumn="1" w:lastColumn="0" w:noHBand="0" w:noVBand="1"/>
      </w:tblPr>
      <w:tblGrid>
        <w:gridCol w:w="2518"/>
        <w:gridCol w:w="2268"/>
        <w:gridCol w:w="3837"/>
      </w:tblGrid>
      <w:tr w:rsidR="002416B0" w:rsidRPr="00E520ED" w:rsidTr="00D1254C">
        <w:trPr>
          <w:trHeight w:hRule="exact" w:val="358"/>
        </w:trPr>
        <w:tc>
          <w:tcPr>
            <w:tcW w:w="2518" w:type="dxa"/>
            <w:vMerge w:val="restart"/>
            <w:shd w:val="clear" w:color="auto" w:fill="D2EAF1"/>
            <w:vAlign w:val="center"/>
          </w:tcPr>
          <w:p w:rsidR="002416B0" w:rsidRPr="00873E28" w:rsidRDefault="00873E28" w:rsidP="00D1254C">
            <w:pPr>
              <w:spacing w:line="220" w:lineRule="atLeast"/>
              <w:jc w:val="center"/>
              <w:rPr>
                <w:rFonts w:hAnsi="ＭＳ ゴシック"/>
                <w:b/>
                <w:bCs/>
                <w:sz w:val="18"/>
                <w:szCs w:val="18"/>
              </w:rPr>
            </w:pPr>
            <w:r w:rsidRPr="00873E28">
              <w:rPr>
                <w:rFonts w:hAnsi="ＭＳ ゴシック" w:hint="eastAsia"/>
                <w:b/>
                <w:bCs/>
                <w:sz w:val="18"/>
                <w:szCs w:val="18"/>
                <w:lang w:eastAsia="ja-JP"/>
              </w:rPr>
              <w:t>初期</w:t>
            </w:r>
            <w:r w:rsidR="002416B0" w:rsidRPr="00873E28">
              <w:rPr>
                <w:rFonts w:hAnsi="ＭＳ ゴシック"/>
                <w:b/>
                <w:bCs/>
                <w:sz w:val="18"/>
                <w:szCs w:val="18"/>
              </w:rPr>
              <w:t>設定項目</w:t>
            </w:r>
          </w:p>
        </w:tc>
        <w:tc>
          <w:tcPr>
            <w:tcW w:w="6105" w:type="dxa"/>
            <w:gridSpan w:val="2"/>
            <w:shd w:val="clear" w:color="auto" w:fill="D2EAF1"/>
          </w:tcPr>
          <w:p w:rsidR="002416B0" w:rsidRPr="00873E28" w:rsidRDefault="002416B0" w:rsidP="00D1254C">
            <w:pPr>
              <w:spacing w:line="220" w:lineRule="atLeast"/>
              <w:jc w:val="center"/>
              <w:rPr>
                <w:rFonts w:hAnsi="ＭＳ ゴシック"/>
                <w:b/>
                <w:bCs/>
                <w:sz w:val="18"/>
                <w:szCs w:val="18"/>
              </w:rPr>
            </w:pPr>
            <w:r w:rsidRPr="00873E28">
              <w:rPr>
                <w:rFonts w:hAnsi="ＭＳ ゴシック"/>
                <w:b/>
                <w:bCs/>
                <w:sz w:val="18"/>
                <w:szCs w:val="18"/>
              </w:rPr>
              <w:t>設定方法</w:t>
            </w:r>
          </w:p>
        </w:tc>
      </w:tr>
      <w:tr w:rsidR="002416B0" w:rsidRPr="00E520ED" w:rsidTr="00D1254C">
        <w:tc>
          <w:tcPr>
            <w:tcW w:w="2518" w:type="dxa"/>
            <w:vMerge/>
          </w:tcPr>
          <w:p w:rsidR="002416B0" w:rsidRPr="00873E28" w:rsidRDefault="002416B0" w:rsidP="00D1254C">
            <w:pPr>
              <w:pStyle w:val="afffff4"/>
              <w:spacing w:line="220" w:lineRule="atLeast"/>
              <w:rPr>
                <w:rFonts w:ascii="ＭＳ ゴシック" w:eastAsia="ＭＳ ゴシック" w:hAnsi="ＭＳ ゴシック"/>
                <w:bCs/>
                <w:color w:val="000000"/>
                <w:sz w:val="18"/>
                <w:szCs w:val="18"/>
              </w:rPr>
            </w:pPr>
          </w:p>
        </w:tc>
        <w:tc>
          <w:tcPr>
            <w:tcW w:w="2268" w:type="dxa"/>
            <w:shd w:val="clear" w:color="auto" w:fill="D2EAF1"/>
          </w:tcPr>
          <w:p w:rsidR="002416B0" w:rsidRPr="00873E28" w:rsidRDefault="002416B0" w:rsidP="00D1254C">
            <w:pPr>
              <w:spacing w:line="220" w:lineRule="atLeast"/>
              <w:jc w:val="center"/>
              <w:rPr>
                <w:rFonts w:hAnsi="ＭＳ ゴシック"/>
                <w:b/>
                <w:sz w:val="18"/>
                <w:szCs w:val="18"/>
                <w:lang w:eastAsia="ja-JP"/>
              </w:rPr>
            </w:pPr>
            <w:r w:rsidRPr="00873E28">
              <w:rPr>
                <w:rFonts w:hAnsi="ＭＳ ゴシック"/>
                <w:b/>
                <w:sz w:val="18"/>
                <w:szCs w:val="18"/>
                <w:lang w:eastAsia="ja-JP"/>
              </w:rPr>
              <w:t>「システム設定」画面</w:t>
            </w:r>
          </w:p>
        </w:tc>
        <w:tc>
          <w:tcPr>
            <w:tcW w:w="3837" w:type="dxa"/>
            <w:shd w:val="clear" w:color="auto" w:fill="D2EAF1"/>
          </w:tcPr>
          <w:p w:rsidR="002416B0" w:rsidRPr="00873E28" w:rsidRDefault="002416B0" w:rsidP="00D1254C">
            <w:pPr>
              <w:spacing w:line="220" w:lineRule="atLeast"/>
              <w:jc w:val="center"/>
              <w:rPr>
                <w:rFonts w:hAnsi="ＭＳ ゴシック"/>
                <w:b/>
                <w:sz w:val="18"/>
                <w:szCs w:val="18"/>
              </w:rPr>
            </w:pPr>
            <w:r w:rsidRPr="00873E28">
              <w:rPr>
                <w:rFonts w:hAnsi="ＭＳ ゴシック"/>
                <w:b/>
                <w:sz w:val="18"/>
                <w:szCs w:val="18"/>
              </w:rPr>
              <w:t>設定内容</w:t>
            </w:r>
          </w:p>
        </w:tc>
      </w:tr>
      <w:tr w:rsidR="002416B0" w:rsidRPr="00E520ED" w:rsidTr="00D1254C">
        <w:tc>
          <w:tcPr>
            <w:tcW w:w="2518" w:type="dxa"/>
            <w:tcBorders>
              <w:top w:val="single" w:sz="8" w:space="0" w:color="4BACC6"/>
              <w:left w:val="single" w:sz="8" w:space="0" w:color="4BACC6"/>
              <w:bottom w:val="single" w:sz="8" w:space="0" w:color="4BACC6"/>
              <w:right w:val="single" w:sz="8" w:space="0" w:color="4BACC6"/>
            </w:tcBorders>
          </w:tcPr>
          <w:p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（手順1）ライセンスを登録する</w:t>
            </w:r>
          </w:p>
        </w:tc>
        <w:tc>
          <w:tcPr>
            <w:tcW w:w="2268" w:type="dxa"/>
            <w:tcBorders>
              <w:top w:val="single" w:sz="8" w:space="0" w:color="4BACC6"/>
              <w:left w:val="single" w:sz="8" w:space="0" w:color="4BACC6"/>
              <w:bottom w:val="single" w:sz="8" w:space="0" w:color="4BACC6"/>
              <w:right w:val="single" w:sz="8" w:space="0" w:color="4BACC6"/>
            </w:tcBorders>
          </w:tcPr>
          <w:p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sz w:val="18"/>
                <w:szCs w:val="18"/>
                <w:lang w:eastAsia="ja-JP"/>
              </w:rPr>
              <w:t>ライセンス登録・</w:t>
            </w:r>
            <w:r w:rsidR="00BC5BAA" w:rsidRPr="00873E28">
              <w:rPr>
                <w:rFonts w:hAnsi="ＭＳ ゴシック" w:hint="eastAsia"/>
                <w:sz w:val="18"/>
                <w:szCs w:val="18"/>
                <w:lang w:eastAsia="ja-JP"/>
              </w:rPr>
              <w:t>更新</w:t>
            </w:r>
            <w:r w:rsidRPr="00873E28">
              <w:rPr>
                <w:rFonts w:hAnsi="ＭＳ ゴシック" w:hint="eastAsia"/>
                <w:sz w:val="18"/>
                <w:szCs w:val="18"/>
                <w:lang w:eastAsia="ja-JP"/>
              </w:rPr>
              <w:t>」</w:t>
            </w:r>
          </w:p>
        </w:tc>
        <w:tc>
          <w:tcPr>
            <w:tcW w:w="3837" w:type="dxa"/>
            <w:tcBorders>
              <w:top w:val="single" w:sz="8" w:space="0" w:color="4BACC6"/>
              <w:left w:val="single" w:sz="8" w:space="0" w:color="4BACC6"/>
              <w:bottom w:val="single" w:sz="8" w:space="0" w:color="4BACC6"/>
              <w:right w:val="single" w:sz="8" w:space="0" w:color="4BACC6"/>
            </w:tcBorders>
          </w:tcPr>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15716" w:rsidRPr="00873E28">
              <w:rPr>
                <w:rFonts w:hAnsi="ＭＳ ゴシック" w:hint="eastAsia"/>
                <w:sz w:val="18"/>
                <w:szCs w:val="18"/>
                <w:lang w:eastAsia="ja-JP"/>
              </w:rPr>
              <w:t>LogVillageMGR</w:t>
            </w:r>
            <w:r w:rsidRPr="00873E28">
              <w:rPr>
                <w:rFonts w:hAnsi="ＭＳ ゴシック"/>
                <w:sz w:val="18"/>
                <w:szCs w:val="18"/>
                <w:lang w:eastAsia="ja-JP"/>
              </w:rPr>
              <w:t>のインストール直後：</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LogVillageへのログイン後、「システム設定」メニューのみ表示されています。</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ライセンスコードを登録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ライセンスコードに応じたメニューが表示されます。</w:t>
            </w:r>
          </w:p>
        </w:tc>
      </w:tr>
      <w:tr w:rsidR="002416B0" w:rsidRPr="001F04F2" w:rsidTr="00D1254C">
        <w:tc>
          <w:tcPr>
            <w:tcW w:w="2518" w:type="dxa"/>
          </w:tcPr>
          <w:p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（手順2）</w:t>
            </w:r>
            <w:r w:rsidR="006D1706" w:rsidRPr="00873E28">
              <w:rPr>
                <w:rFonts w:hAnsi="ＭＳ ゴシック" w:hint="eastAsia"/>
                <w:sz w:val="18"/>
                <w:szCs w:val="18"/>
                <w:lang w:eastAsia="ja-JP"/>
              </w:rPr>
              <w:t>LogVillage</w:t>
            </w:r>
            <w:r w:rsidRPr="00873E28">
              <w:rPr>
                <w:rFonts w:hAnsi="ＭＳ ゴシック"/>
                <w:bCs/>
                <w:sz w:val="18"/>
                <w:szCs w:val="18"/>
                <w:lang w:eastAsia="ja-JP"/>
              </w:rPr>
              <w:t>PSを登録する</w:t>
            </w:r>
          </w:p>
        </w:tc>
        <w:tc>
          <w:tcPr>
            <w:tcW w:w="2268" w:type="dxa"/>
          </w:tcPr>
          <w:p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hint="eastAsia"/>
                <w:sz w:val="18"/>
                <w:szCs w:val="18"/>
                <w:lang w:eastAsia="ja-JP"/>
              </w:rPr>
              <w:t>ポーリングサーバ</w:t>
            </w:r>
            <w:r w:rsidRPr="00873E28">
              <w:rPr>
                <w:rFonts w:hAnsi="ＭＳ ゴシック" w:hint="eastAsia"/>
                <w:sz w:val="18"/>
                <w:szCs w:val="18"/>
                <w:lang w:eastAsia="ja-JP"/>
              </w:rPr>
              <w:t>」</w:t>
            </w:r>
          </w:p>
        </w:tc>
        <w:tc>
          <w:tcPr>
            <w:tcW w:w="3837" w:type="dxa"/>
          </w:tcPr>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6D1706" w:rsidRPr="00873E28">
              <w:rPr>
                <w:rFonts w:hAnsi="ＭＳ ゴシック" w:hint="eastAsia"/>
                <w:sz w:val="18"/>
                <w:szCs w:val="18"/>
                <w:lang w:eastAsia="ja-JP"/>
              </w:rPr>
              <w:t>LogVillage</w:t>
            </w:r>
            <w:r w:rsidRPr="00873E28">
              <w:rPr>
                <w:rFonts w:hAnsi="ＭＳ ゴシック"/>
                <w:sz w:val="18"/>
                <w:szCs w:val="18"/>
                <w:lang w:eastAsia="ja-JP"/>
              </w:rPr>
              <w:t>PSの登録：</w:t>
            </w:r>
          </w:p>
          <w:p w:rsidR="001F04F2"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w:t>
            </w:r>
            <w:r w:rsidR="006D1706" w:rsidRPr="00873E28">
              <w:rPr>
                <w:rFonts w:hAnsi="ＭＳ ゴシック" w:hint="eastAsia"/>
                <w:sz w:val="18"/>
                <w:szCs w:val="18"/>
                <w:lang w:eastAsia="ja-JP"/>
              </w:rPr>
              <w:t>LogVillage</w:t>
            </w:r>
            <w:r w:rsidRPr="00873E28">
              <w:rPr>
                <w:rFonts w:hAnsi="ＭＳ ゴシック"/>
                <w:sz w:val="18"/>
                <w:szCs w:val="18"/>
                <w:lang w:eastAsia="ja-JP"/>
              </w:rPr>
              <w:t>PS</w:t>
            </w:r>
            <w:r w:rsidR="00C05461">
              <w:rPr>
                <w:rFonts w:hAnsi="ＭＳ ゴシック" w:hint="eastAsia"/>
                <w:sz w:val="18"/>
                <w:szCs w:val="18"/>
                <w:lang w:eastAsia="ja-JP"/>
              </w:rPr>
              <w:t>側より</w:t>
            </w:r>
            <w:r w:rsidRPr="00873E28">
              <w:rPr>
                <w:rFonts w:hAnsi="ＭＳ ゴシック"/>
                <w:sz w:val="18"/>
                <w:szCs w:val="18"/>
                <w:lang w:eastAsia="ja-JP"/>
              </w:rPr>
              <w:t>を</w:t>
            </w:r>
            <w:r w:rsidR="001F04F2">
              <w:rPr>
                <w:rFonts w:hAnsi="ＭＳ ゴシック" w:hint="eastAsia"/>
                <w:sz w:val="18"/>
                <w:szCs w:val="18"/>
                <w:lang w:eastAsia="ja-JP"/>
              </w:rPr>
              <w:t>登録</w:t>
            </w:r>
            <w:r w:rsidRPr="00873E28">
              <w:rPr>
                <w:rFonts w:hAnsi="ＭＳ ゴシック"/>
                <w:sz w:val="18"/>
                <w:szCs w:val="18"/>
                <w:lang w:eastAsia="ja-JP"/>
              </w:rPr>
              <w:t>することで</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“ステータス=</w:t>
            </w:r>
            <w:r w:rsidR="001F04F2">
              <w:rPr>
                <w:rFonts w:hAnsi="ＭＳ ゴシック" w:hint="eastAsia"/>
                <w:sz w:val="18"/>
                <w:szCs w:val="18"/>
                <w:lang w:eastAsia="ja-JP"/>
              </w:rPr>
              <w:t>承認済み</w:t>
            </w:r>
            <w:r w:rsidRPr="00873E28">
              <w:rPr>
                <w:rFonts w:hAnsi="ＭＳ ゴシック"/>
                <w:sz w:val="18"/>
                <w:szCs w:val="18"/>
                <w:lang w:eastAsia="ja-JP"/>
              </w:rPr>
              <w:t>”と</w:t>
            </w:r>
            <w:r w:rsidR="001F04F2">
              <w:rPr>
                <w:rFonts w:hAnsi="ＭＳ ゴシック" w:hint="eastAsia"/>
                <w:sz w:val="18"/>
                <w:szCs w:val="18"/>
                <w:lang w:eastAsia="ja-JP"/>
              </w:rPr>
              <w:t>なり</w:t>
            </w:r>
            <w:r w:rsidRPr="00873E28">
              <w:rPr>
                <w:rFonts w:hAnsi="ＭＳ ゴシック"/>
                <w:sz w:val="18"/>
                <w:szCs w:val="18"/>
                <w:lang w:eastAsia="ja-JP"/>
              </w:rPr>
              <w:t>登録が完了</w:t>
            </w:r>
          </w:p>
        </w:tc>
      </w:tr>
      <w:tr w:rsidR="002416B0" w:rsidRPr="00E520ED" w:rsidTr="00D1254C">
        <w:tc>
          <w:tcPr>
            <w:tcW w:w="2518" w:type="dxa"/>
            <w:tcBorders>
              <w:top w:val="single" w:sz="8" w:space="0" w:color="4BACC6"/>
              <w:left w:val="single" w:sz="8" w:space="0" w:color="4BACC6"/>
              <w:bottom w:val="single" w:sz="8" w:space="0" w:color="4BACC6"/>
              <w:right w:val="single" w:sz="8" w:space="0" w:color="4BACC6"/>
            </w:tcBorders>
          </w:tcPr>
          <w:p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（手順5）管理対象PCを登録する</w:t>
            </w:r>
          </w:p>
        </w:tc>
        <w:tc>
          <w:tcPr>
            <w:tcW w:w="2268" w:type="dxa"/>
            <w:tcBorders>
              <w:top w:val="single" w:sz="8" w:space="0" w:color="4BACC6"/>
              <w:left w:val="single" w:sz="8" w:space="0" w:color="4BACC6"/>
              <w:bottom w:val="single" w:sz="8" w:space="0" w:color="4BACC6"/>
              <w:right w:val="single" w:sz="8" w:space="0" w:color="4BACC6"/>
            </w:tcBorders>
          </w:tcPr>
          <w:p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管理対象PC</w:t>
            </w:r>
            <w:r w:rsidRPr="00873E28">
              <w:rPr>
                <w:rFonts w:hAnsi="ＭＳ ゴシック" w:hint="eastAsia"/>
                <w:sz w:val="18"/>
                <w:szCs w:val="18"/>
                <w:lang w:eastAsia="ja-JP"/>
              </w:rPr>
              <w:t>」</w:t>
            </w:r>
          </w:p>
        </w:tc>
        <w:tc>
          <w:tcPr>
            <w:tcW w:w="3837" w:type="dxa"/>
            <w:tcBorders>
              <w:top w:val="single" w:sz="8" w:space="0" w:color="4BACC6"/>
              <w:left w:val="single" w:sz="8" w:space="0" w:color="4BACC6"/>
              <w:bottom w:val="single" w:sz="8" w:space="0" w:color="4BACC6"/>
              <w:right w:val="single" w:sz="8" w:space="0" w:color="4BACC6"/>
            </w:tcBorders>
          </w:tcPr>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一括登録：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CSV</w:t>
            </w:r>
            <w:r w:rsidR="00914363" w:rsidRPr="00873E28">
              <w:rPr>
                <w:rFonts w:hAnsi="ＭＳ ゴシック"/>
                <w:sz w:val="18"/>
                <w:szCs w:val="18"/>
              </w:rPr>
              <w:fldChar w:fldCharType="begin"/>
            </w:r>
            <w:r w:rsidRPr="00873E28">
              <w:rPr>
                <w:rFonts w:hAnsi="ＭＳ ゴシック"/>
                <w:sz w:val="18"/>
                <w:szCs w:val="18"/>
                <w:lang w:eastAsia="ja-JP"/>
              </w:rPr>
              <w:instrText xml:space="preserve"> XE "CSV" \y "CSV" </w:instrText>
            </w:r>
            <w:r w:rsidR="00914363" w:rsidRPr="00873E28">
              <w:rPr>
                <w:rFonts w:hAnsi="ＭＳ ゴシック"/>
                <w:sz w:val="18"/>
                <w:szCs w:val="18"/>
              </w:rPr>
              <w:fldChar w:fldCharType="end"/>
            </w:r>
            <w:r w:rsidRPr="00873E28">
              <w:rPr>
                <w:rFonts w:hAnsi="ＭＳ ゴシック"/>
                <w:sz w:val="18"/>
                <w:szCs w:val="18"/>
                <w:lang w:eastAsia="ja-JP"/>
              </w:rPr>
              <w:t>ファイルより一括登録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一台づつ登録：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本画面より登録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自動登録：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管理対象PC自動設定ツール（オプション）により自動登録</w:t>
            </w:r>
          </w:p>
        </w:tc>
      </w:tr>
      <w:tr w:rsidR="002416B0" w:rsidRPr="00E520ED" w:rsidTr="00D1254C">
        <w:tc>
          <w:tcPr>
            <w:tcW w:w="2518" w:type="dxa"/>
          </w:tcPr>
          <w:p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（手順6）ログ収集のスケジュールを設定する</w:t>
            </w:r>
          </w:p>
        </w:tc>
        <w:tc>
          <w:tcPr>
            <w:tcW w:w="2268" w:type="dxa"/>
          </w:tcPr>
          <w:p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「グループ</w:t>
            </w:r>
            <w:r w:rsidRPr="00873E28">
              <w:rPr>
                <w:rFonts w:hAnsi="ＭＳ ゴシック" w:hint="eastAsia"/>
                <w:sz w:val="18"/>
                <w:szCs w:val="18"/>
                <w:lang w:eastAsia="ja-JP"/>
              </w:rPr>
              <w:t>単位</w:t>
            </w:r>
            <w:r w:rsidR="002416B0" w:rsidRPr="00873E28">
              <w:rPr>
                <w:rFonts w:hAnsi="ＭＳ ゴシック"/>
                <w:sz w:val="18"/>
                <w:szCs w:val="18"/>
                <w:lang w:eastAsia="ja-JP"/>
              </w:rPr>
              <w:t>設定」</w:t>
            </w:r>
          </w:p>
          <w:p w:rsidR="002416B0" w:rsidRPr="00873E28" w:rsidRDefault="002416B0" w:rsidP="00D1254C">
            <w:pPr>
              <w:spacing w:line="220" w:lineRule="atLeast"/>
              <w:rPr>
                <w:rFonts w:hAnsi="ＭＳ ゴシック"/>
                <w:sz w:val="18"/>
                <w:szCs w:val="18"/>
                <w:lang w:eastAsia="ja-JP"/>
              </w:rPr>
            </w:pPr>
            <w:r w:rsidRPr="00873E28">
              <w:rPr>
                <w:rFonts w:hAnsi="ＭＳ ゴシック" w:cs="ＭＳ 明朝" w:hint="eastAsia"/>
                <w:sz w:val="18"/>
                <w:szCs w:val="18"/>
                <w:lang w:eastAsia="ja-JP"/>
              </w:rPr>
              <w:t>→</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sz w:val="18"/>
                <w:szCs w:val="18"/>
                <w:lang w:eastAsia="ja-JP"/>
              </w:rPr>
              <w:t>ログ収集スケジュール</w:t>
            </w:r>
            <w:r w:rsidRPr="00873E28">
              <w:rPr>
                <w:rFonts w:hAnsi="ＭＳ ゴシック" w:hint="eastAsia"/>
                <w:sz w:val="18"/>
                <w:szCs w:val="18"/>
                <w:lang w:eastAsia="ja-JP"/>
              </w:rPr>
              <w:t>」</w:t>
            </w:r>
          </w:p>
        </w:tc>
        <w:tc>
          <w:tcPr>
            <w:tcW w:w="3837" w:type="dxa"/>
          </w:tcPr>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グループ別に設定可能</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ログの種類別に設定可能</w:t>
            </w:r>
          </w:p>
          <w:p w:rsidR="002416B0" w:rsidRPr="00873E28" w:rsidRDefault="002416B0" w:rsidP="00D1254C">
            <w:pPr>
              <w:pStyle w:val="afffff4"/>
              <w:spacing w:line="220" w:lineRule="atLeast"/>
              <w:rPr>
                <w:rFonts w:ascii="ＭＳ ゴシック" w:eastAsia="ＭＳ ゴシック" w:hAnsi="ＭＳ ゴシック"/>
                <w:color w:val="000000"/>
                <w:sz w:val="18"/>
                <w:szCs w:val="18"/>
              </w:rPr>
            </w:pPr>
          </w:p>
        </w:tc>
      </w:tr>
    </w:tbl>
    <w:p w:rsidR="00873E28" w:rsidRDefault="00427D57" w:rsidP="00873E28">
      <w:pPr>
        <w:spacing w:line="220" w:lineRule="atLeast"/>
        <w:rPr>
          <w:rFonts w:hAnsi="ＭＳ ゴシック" w:cs="ＭＳ Ｐゴシック"/>
          <w:sz w:val="18"/>
          <w:szCs w:val="18"/>
          <w:lang w:eastAsia="ja-JP"/>
        </w:rPr>
      </w:pPr>
      <w:r>
        <w:rPr>
          <w:rFonts w:hAnsi="ＭＳ ゴシック" w:cs="ＭＳ Ｐゴシック"/>
          <w:noProof/>
          <w:sz w:val="18"/>
          <w:szCs w:val="18"/>
          <w:lang w:eastAsia="ja-JP" w:bidi="ar-SA"/>
        </w:rPr>
        <mc:AlternateContent>
          <mc:Choice Requires="wps">
            <w:drawing>
              <wp:anchor distT="0" distB="0" distL="114300" distR="114300" simplePos="0" relativeHeight="251780608" behindDoc="0" locked="0" layoutInCell="1" allowOverlap="1">
                <wp:simplePos x="0" y="0"/>
                <wp:positionH relativeFrom="column">
                  <wp:posOffset>-89535</wp:posOffset>
                </wp:positionH>
                <wp:positionV relativeFrom="paragraph">
                  <wp:posOffset>176530</wp:posOffset>
                </wp:positionV>
                <wp:extent cx="5543550" cy="1352550"/>
                <wp:effectExtent l="9525" t="13335" r="9525" b="5715"/>
                <wp:wrapNone/>
                <wp:docPr id="757" name="Rectangle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13525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D3FE4" id="Rectangle 524" o:spid="_x0000_s1026" style="position:absolute;left:0;text-align:left;margin-left:-7.05pt;margin-top:13.9pt;width:436.5pt;height:106.5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" filled="f">
                <v:textbox inset="5.85pt,.7pt,5.85pt,.7pt"/>
              </v:rect>
            </w:pict>
          </mc:Fallback>
        </mc:AlternateContent>
      </w:r>
    </w:p>
    <w:p w:rsidR="00873E28" w:rsidRPr="00873E28" w:rsidRDefault="00873E28" w:rsidP="00873E28">
      <w:pPr>
        <w:spacing w:line="220" w:lineRule="atLeast"/>
        <w:rPr>
          <w:rFonts w:hAnsi="ＭＳ ゴシック" w:cs="ＭＳ Ｐゴシック"/>
          <w:sz w:val="18"/>
          <w:szCs w:val="18"/>
          <w:lang w:eastAsia="ja-JP"/>
        </w:rPr>
      </w:pPr>
      <w:r w:rsidRPr="00873E28">
        <w:rPr>
          <w:rFonts w:hAnsi="ＭＳ ゴシック" w:cs="ＭＳ Ｐゴシック" w:hint="eastAsia"/>
          <w:sz w:val="18"/>
          <w:szCs w:val="18"/>
          <w:lang w:eastAsia="ja-JP"/>
        </w:rPr>
        <w:t>【メモ】</w:t>
      </w:r>
    </w:p>
    <w:p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初期設定が全て完了するまで、サイドメニュー上部に「初期設定」メニューが表示されます。</w:t>
      </w:r>
    </w:p>
    <w:p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そのため、以下の設定項目が「初期設定」と「共通設定」または「グループ単位設定」に２重で表示されますのでご注意ください。</w:t>
      </w:r>
    </w:p>
    <w:p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・ライセンス登録・更新</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・ポーリングサーバ</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・管理対象PC</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・ログ収集スケジュール</w:t>
      </w:r>
    </w:p>
    <w:p w:rsidR="002416B0" w:rsidRPr="00873E28" w:rsidRDefault="00873E28" w:rsidP="00C82E31">
      <w:pPr>
        <w:spacing w:line="220" w:lineRule="atLeast"/>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２重で表示される設定項目は、どちらをクリックいただいても問題ありません。</w:t>
      </w:r>
    </w:p>
    <w:p w:rsidR="002416B0" w:rsidRPr="00E520ED" w:rsidRDefault="002416B0" w:rsidP="00C82E31">
      <w:pPr>
        <w:spacing w:line="220" w:lineRule="atLeast"/>
        <w:rPr>
          <w:rFonts w:hAnsi="ＭＳ ゴシック"/>
          <w:szCs w:val="21"/>
          <w:lang w:eastAsia="ja-JP"/>
        </w:rPr>
      </w:pPr>
      <w:r w:rsidRPr="00E520ED">
        <w:rPr>
          <w:rFonts w:hAnsi="ＭＳ ゴシック"/>
          <w:szCs w:val="21"/>
          <w:lang w:eastAsia="ja-JP"/>
        </w:rPr>
        <w:br w:type="page"/>
      </w:r>
    </w:p>
    <w:p w:rsidR="002416B0" w:rsidRPr="00E520ED" w:rsidRDefault="00F761B3" w:rsidP="00C82E31">
      <w:pPr>
        <w:pStyle w:val="21"/>
        <w:spacing w:before="0" w:after="0" w:line="220" w:lineRule="atLeast"/>
        <w:rPr>
          <w:lang w:eastAsia="ja-JP"/>
        </w:rPr>
      </w:pPr>
      <w:bookmarkStart w:id="60" w:name="_Toc286336159"/>
      <w:bookmarkStart w:id="61" w:name="_Toc2411196"/>
      <w:r>
        <w:rPr>
          <w:lang w:eastAsia="ja-JP"/>
        </w:rPr>
        <w:lastRenderedPageBreak/>
        <w:t>8</w:t>
      </w:r>
      <w:r w:rsidR="002416B0" w:rsidRPr="00E520ED">
        <w:rPr>
          <w:lang w:eastAsia="ja-JP"/>
        </w:rPr>
        <w:t>-2</w:t>
      </w:r>
      <w:r w:rsidR="002416B0" w:rsidRPr="00E520ED">
        <w:rPr>
          <w:rFonts w:hint="eastAsia"/>
          <w:lang w:eastAsia="ja-JP"/>
        </w:rPr>
        <w:t>.</w:t>
      </w:r>
      <w:r w:rsidR="006D1706" w:rsidRPr="006D1706">
        <w:rPr>
          <w:rFonts w:hint="eastAsia"/>
          <w:lang w:eastAsia="ja-JP"/>
        </w:rPr>
        <w:t xml:space="preserve"> </w:t>
      </w:r>
      <w:r w:rsidR="006D1706">
        <w:rPr>
          <w:rFonts w:hint="eastAsia"/>
          <w:lang w:eastAsia="ja-JP"/>
        </w:rPr>
        <w:t>LogVillage</w:t>
      </w:r>
      <w:r w:rsidR="002416B0" w:rsidRPr="00E520ED">
        <w:rPr>
          <w:lang w:eastAsia="ja-JP"/>
        </w:rPr>
        <w:t>PSを複数台設置した場合の管理対象PCとの関係</w:t>
      </w:r>
      <w:bookmarkEnd w:id="60"/>
      <w:bookmarkEnd w:id="61"/>
    </w:p>
    <w:p w:rsidR="002416B0" w:rsidRDefault="006D1706" w:rsidP="00C82E31">
      <w:pPr>
        <w:spacing w:line="220" w:lineRule="atLeast"/>
        <w:rPr>
          <w:rFonts w:hAnsi="ＭＳ ゴシック"/>
          <w:szCs w:val="21"/>
          <w:lang w:eastAsia="ja-JP"/>
        </w:rPr>
      </w:pPr>
      <w:r>
        <w:rPr>
          <w:rFonts w:hAnsi="ＭＳ ゴシック" w:hint="eastAsia"/>
          <w:lang w:eastAsia="ja-JP"/>
        </w:rPr>
        <w:t>LogVillage</w:t>
      </w:r>
      <w:r w:rsidR="002416B0" w:rsidRPr="00D41C5E">
        <w:rPr>
          <w:rFonts w:hAnsi="ＭＳ ゴシック" w:hint="eastAsia"/>
          <w:szCs w:val="21"/>
          <w:lang w:eastAsia="ja-JP"/>
        </w:rPr>
        <w:t>PSを複数台設置した場合の管理対象PCとの関係について説明します。</w:t>
      </w:r>
    </w:p>
    <w:p w:rsidR="002416B0" w:rsidRPr="00E520ED" w:rsidRDefault="002416B0" w:rsidP="00C82E31">
      <w:pPr>
        <w:spacing w:line="220" w:lineRule="atLeast"/>
        <w:rPr>
          <w:rFonts w:hAnsi="ＭＳ ゴシック"/>
          <w:szCs w:val="21"/>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複数の</w:t>
      </w:r>
      <w:r w:rsidR="00873E28">
        <w:rPr>
          <w:rFonts w:hAnsi="ＭＳ ゴシック" w:hint="eastAsia"/>
          <w:lang w:eastAsia="ja-JP"/>
        </w:rPr>
        <w:t>LogVillage</w:t>
      </w:r>
      <w:r w:rsidR="00873E28" w:rsidRPr="00D41C5E">
        <w:rPr>
          <w:rFonts w:hAnsi="ＭＳ ゴシック" w:hint="eastAsia"/>
          <w:szCs w:val="21"/>
          <w:lang w:eastAsia="ja-JP"/>
        </w:rPr>
        <w:t>PS</w:t>
      </w:r>
      <w:r w:rsidRPr="00E520ED">
        <w:rPr>
          <w:rFonts w:hAnsi="ＭＳ ゴシック"/>
          <w:lang w:eastAsia="ja-JP"/>
        </w:rPr>
        <w:t>を設置した場合、各々の管理対象PCが所属する</w:t>
      </w:r>
      <w:r w:rsidR="00873E28">
        <w:rPr>
          <w:rFonts w:hAnsi="ＭＳ ゴシック" w:hint="eastAsia"/>
          <w:lang w:eastAsia="ja-JP"/>
        </w:rPr>
        <w:t>LogVillage</w:t>
      </w:r>
      <w:r w:rsidR="00873E28" w:rsidRPr="00D41C5E">
        <w:rPr>
          <w:rFonts w:hAnsi="ＭＳ ゴシック" w:hint="eastAsia"/>
          <w:szCs w:val="21"/>
          <w:lang w:eastAsia="ja-JP"/>
        </w:rPr>
        <w:t>PS</w:t>
      </w:r>
      <w:r w:rsidRPr="00E520ED">
        <w:rPr>
          <w:rFonts w:hAnsi="ＭＳ ゴシック"/>
          <w:lang w:eastAsia="ja-JP"/>
        </w:rPr>
        <w:t>を指定</w:t>
      </w:r>
      <w:r w:rsidRPr="00E520ED">
        <w:rPr>
          <w:rFonts w:hAnsi="ＭＳ ゴシック" w:hint="eastAsia"/>
          <w:lang w:eastAsia="ja-JP"/>
        </w:rPr>
        <w:t>してください</w:t>
      </w:r>
      <w:r w:rsidRPr="00E520ED">
        <w:rPr>
          <w:rFonts w:hAnsi="ＭＳ ゴシック"/>
          <w:lang w:eastAsia="ja-JP"/>
        </w:rPr>
        <w:t>。</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lang w:eastAsia="ja-JP"/>
        </w:rPr>
      </w:pPr>
      <w:r w:rsidRPr="00E520ED">
        <w:rPr>
          <w:rFonts w:hint="eastAsia"/>
          <w:lang w:eastAsia="ja-JP"/>
        </w:rPr>
        <w:t>※</w:t>
      </w:r>
      <w:r w:rsidRPr="00E520ED">
        <w:rPr>
          <w:lang w:eastAsia="ja-JP"/>
        </w:rPr>
        <w:t>指定方法</w:t>
      </w:r>
    </w:p>
    <w:p w:rsidR="002416B0" w:rsidRPr="00E520ED" w:rsidRDefault="002416B0" w:rsidP="00C82E31">
      <w:pPr>
        <w:spacing w:line="220" w:lineRule="atLeast"/>
        <w:rPr>
          <w:rFonts w:hAnsi="ＭＳ ゴシック"/>
          <w:lang w:eastAsia="ja-JP"/>
        </w:rPr>
      </w:pPr>
      <w:r>
        <w:rPr>
          <w:rFonts w:hAnsi="ＭＳ ゴシック"/>
          <w:lang w:eastAsia="ja-JP"/>
        </w:rPr>
        <w:t>「</w:t>
      </w:r>
      <w:r w:rsidRPr="00E520ED">
        <w:rPr>
          <w:rFonts w:hAnsi="ＭＳ ゴシック"/>
          <w:lang w:eastAsia="ja-JP"/>
        </w:rPr>
        <w:t>システム設定</w:t>
      </w:r>
      <w:r>
        <w:rPr>
          <w:rFonts w:hAnsi="ＭＳ ゴシック"/>
          <w:lang w:eastAsia="ja-JP"/>
        </w:rPr>
        <w:t>」</w:t>
      </w:r>
      <w:r>
        <w:rPr>
          <w:rFonts w:hAnsi="ＭＳ ゴシック" w:cs="ＭＳ 明朝" w:hint="eastAsia"/>
          <w:lang w:eastAsia="ja-JP"/>
        </w:rPr>
        <w:t>→</w:t>
      </w:r>
      <w:r>
        <w:rPr>
          <w:rFonts w:hAnsi="ＭＳ ゴシック" w:cs="Lucida Console"/>
          <w:lang w:eastAsia="ja-JP"/>
        </w:rPr>
        <w:t>「</w:t>
      </w:r>
      <w:r w:rsidRPr="00E520ED">
        <w:rPr>
          <w:rFonts w:hAnsi="ＭＳ ゴシック"/>
          <w:lang w:eastAsia="ja-JP"/>
        </w:rPr>
        <w:t>管理対象PCの設定</w:t>
      </w:r>
      <w:r>
        <w:rPr>
          <w:rFonts w:hAnsi="ＭＳ ゴシック"/>
          <w:lang w:eastAsia="ja-JP"/>
        </w:rPr>
        <w:t>」</w:t>
      </w:r>
      <w:r w:rsidRPr="00E520ED">
        <w:rPr>
          <w:rFonts w:hAnsi="ＭＳ ゴシック"/>
          <w:lang w:eastAsia="ja-JP"/>
        </w:rPr>
        <w:t>画面より、各々の管理対象PCが所属するPSの指定を行うことができます。</w:t>
      </w:r>
    </w:p>
    <w:p w:rsidR="002416B0" w:rsidRPr="00E520ED" w:rsidRDefault="002416B0" w:rsidP="00C82E31">
      <w:pPr>
        <w:spacing w:line="220" w:lineRule="atLeast"/>
        <w:rPr>
          <w:rFonts w:hAnsi="ＭＳ ゴシック"/>
          <w:lang w:eastAsia="ja-JP"/>
        </w:rPr>
      </w:pPr>
    </w:p>
    <w:p w:rsidR="002416B0" w:rsidRPr="00E520ED" w:rsidRDefault="002416B0" w:rsidP="00C82E31">
      <w:pPr>
        <w:widowControl/>
        <w:spacing w:line="220" w:lineRule="atLeast"/>
        <w:rPr>
          <w:rFonts w:hAnsi="ＭＳ ゴシック"/>
          <w:sz w:val="18"/>
          <w:szCs w:val="18"/>
          <w:lang w:eastAsia="ja-JP"/>
        </w:rPr>
      </w:pPr>
      <w:r w:rsidRPr="00E520ED">
        <w:rPr>
          <w:rFonts w:hAnsi="ＭＳ ゴシック"/>
          <w:sz w:val="18"/>
          <w:szCs w:val="18"/>
          <w:lang w:eastAsia="ja-JP"/>
        </w:rPr>
        <w:br w:type="page"/>
      </w:r>
    </w:p>
    <w:p w:rsidR="002416B0" w:rsidRDefault="00F761B3" w:rsidP="00C82E31">
      <w:pPr>
        <w:pStyle w:val="21"/>
        <w:spacing w:before="0" w:after="0" w:line="220" w:lineRule="atLeast"/>
        <w:rPr>
          <w:lang w:eastAsia="ja-JP"/>
        </w:rPr>
      </w:pPr>
      <w:bookmarkStart w:id="62" w:name="_Toc286336160"/>
      <w:bookmarkStart w:id="63" w:name="_Toc2411197"/>
      <w:r>
        <w:rPr>
          <w:lang w:eastAsia="ja-JP"/>
        </w:rPr>
        <w:lastRenderedPageBreak/>
        <w:t>8</w:t>
      </w:r>
      <w:r w:rsidR="002416B0" w:rsidRPr="00E520ED">
        <w:rPr>
          <w:lang w:eastAsia="ja-JP"/>
        </w:rPr>
        <w:t>-3.ログ収集の仕組みと注意点</w:t>
      </w:r>
      <w:bookmarkEnd w:id="62"/>
      <w:bookmarkEnd w:id="63"/>
    </w:p>
    <w:p w:rsidR="002416B0" w:rsidRDefault="002416B0" w:rsidP="00082C9A">
      <w:pPr>
        <w:rPr>
          <w:lang w:eastAsia="ja-JP"/>
        </w:rPr>
      </w:pPr>
      <w:r w:rsidRPr="00082C9A">
        <w:rPr>
          <w:rFonts w:hint="eastAsia"/>
          <w:lang w:eastAsia="ja-JP"/>
        </w:rPr>
        <w:t>ログ収集の仕組みと注意点について説明します。</w:t>
      </w:r>
    </w:p>
    <w:p w:rsidR="002416B0" w:rsidRPr="00082C9A" w:rsidRDefault="002416B0" w:rsidP="00082C9A">
      <w:pPr>
        <w:rPr>
          <w:lang w:eastAsia="ja-JP"/>
        </w:rPr>
      </w:pPr>
    </w:p>
    <w:p w:rsidR="002416B0" w:rsidRDefault="00F761B3" w:rsidP="00C82E31">
      <w:pPr>
        <w:pStyle w:val="31"/>
        <w:spacing w:before="0" w:after="0" w:line="220" w:lineRule="atLeast"/>
        <w:rPr>
          <w:lang w:eastAsia="ja-JP"/>
        </w:rPr>
      </w:pPr>
      <w:bookmarkStart w:id="64" w:name="_Ref197519241"/>
      <w:bookmarkStart w:id="65" w:name="_Toc286336161"/>
      <w:bookmarkStart w:id="66" w:name="_Toc2411198"/>
      <w:r>
        <w:rPr>
          <w:lang w:eastAsia="ja-JP"/>
        </w:rPr>
        <w:t>8</w:t>
      </w:r>
      <w:r w:rsidR="002416B0" w:rsidRPr="00E520ED">
        <w:rPr>
          <w:lang w:eastAsia="ja-JP"/>
        </w:rPr>
        <w:t>-3-1.ログ収集スケジュール</w:t>
      </w:r>
      <w:bookmarkEnd w:id="64"/>
      <w:bookmarkEnd w:id="65"/>
      <w:bookmarkEnd w:id="66"/>
    </w:p>
    <w:p w:rsidR="002416B0" w:rsidRDefault="002416B0" w:rsidP="00082C9A">
      <w:pPr>
        <w:rPr>
          <w:lang w:eastAsia="ja-JP"/>
        </w:rPr>
      </w:pPr>
      <w:r w:rsidRPr="00082C9A">
        <w:rPr>
          <w:rFonts w:hint="eastAsia"/>
          <w:lang w:eastAsia="ja-JP"/>
        </w:rPr>
        <w:t>ログ収集スケジュールについて説明します。</w:t>
      </w:r>
    </w:p>
    <w:p w:rsidR="002416B0" w:rsidRPr="00082C9A" w:rsidRDefault="002416B0" w:rsidP="00082C9A">
      <w:pPr>
        <w:rPr>
          <w:lang w:eastAsia="ja-JP"/>
        </w:rPr>
      </w:pPr>
    </w:p>
    <w:p w:rsidR="002416B0" w:rsidRPr="00082C9A" w:rsidRDefault="002416B0" w:rsidP="00C82E31">
      <w:pPr>
        <w:spacing w:line="220" w:lineRule="atLeast"/>
        <w:rPr>
          <w:rFonts w:hAnsi="ＭＳ ゴシック"/>
          <w:lang w:eastAsia="ja-JP"/>
        </w:rPr>
      </w:pPr>
      <w:r w:rsidRPr="00E520ED">
        <w:rPr>
          <w:rFonts w:hAnsi="ＭＳ ゴシック"/>
          <w:lang w:eastAsia="ja-JP"/>
        </w:rPr>
        <w:t>LogVillageでは、以下のログ収集の種類毎に独立した収集スケジュールを設定出来ます。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firstRow="1" w:lastRow="0" w:firstColumn="1" w:lastColumn="0" w:noHBand="0" w:noVBand="1"/>
      </w:tblPr>
      <w:tblGrid>
        <w:gridCol w:w="2977"/>
        <w:gridCol w:w="5495"/>
      </w:tblGrid>
      <w:tr w:rsidR="002416B0" w:rsidRPr="00E520ED" w:rsidTr="00D1254C">
        <w:tc>
          <w:tcPr>
            <w:tcW w:w="2977" w:type="dxa"/>
            <w:shd w:val="clear" w:color="auto" w:fill="D2EAF1"/>
          </w:tcPr>
          <w:p w:rsidR="002416B0" w:rsidRPr="00BC5BAA" w:rsidRDefault="002416B0" w:rsidP="00D1254C">
            <w:pPr>
              <w:spacing w:line="220" w:lineRule="atLeast"/>
              <w:rPr>
                <w:rFonts w:hAnsi="ＭＳ ゴシック"/>
                <w:b/>
                <w:bCs/>
                <w:sz w:val="18"/>
                <w:szCs w:val="18"/>
              </w:rPr>
            </w:pPr>
            <w:r w:rsidRPr="00BC5BAA">
              <w:rPr>
                <w:rFonts w:hAnsi="ＭＳ ゴシック"/>
                <w:b/>
                <w:bCs/>
                <w:sz w:val="18"/>
                <w:szCs w:val="18"/>
              </w:rPr>
              <w:t>ログ収集の種類</w:t>
            </w:r>
          </w:p>
        </w:tc>
        <w:tc>
          <w:tcPr>
            <w:tcW w:w="5495" w:type="dxa"/>
            <w:shd w:val="clear" w:color="auto" w:fill="D2EAF1"/>
          </w:tcPr>
          <w:p w:rsidR="002416B0" w:rsidRPr="00BC5BAA" w:rsidRDefault="002416B0" w:rsidP="00D1254C">
            <w:pPr>
              <w:spacing w:line="220" w:lineRule="atLeast"/>
              <w:rPr>
                <w:rFonts w:hAnsi="ＭＳ ゴシック"/>
                <w:b/>
                <w:bCs/>
                <w:sz w:val="18"/>
                <w:szCs w:val="18"/>
                <w:lang w:eastAsia="ja-JP"/>
              </w:rPr>
            </w:pPr>
            <w:r w:rsidRPr="00BC5BAA">
              <w:rPr>
                <w:rFonts w:hAnsi="ＭＳ ゴシック"/>
                <w:b/>
                <w:bCs/>
                <w:sz w:val="18"/>
                <w:szCs w:val="18"/>
                <w:lang w:eastAsia="ja-JP"/>
              </w:rPr>
              <w:t>関係するログ表示画面</w:t>
            </w:r>
          </w:p>
        </w:tc>
      </w:tr>
      <w:tr w:rsidR="00BC5BAA" w:rsidRPr="00D1254C" w:rsidTr="00AF2FD6">
        <w:tc>
          <w:tcPr>
            <w:tcW w:w="2977" w:type="dxa"/>
          </w:tcPr>
          <w:p w:rsidR="00BC5BAA" w:rsidRPr="00BC5BAA" w:rsidRDefault="00BC5BAA" w:rsidP="00AF2FD6">
            <w:pPr>
              <w:spacing w:line="220" w:lineRule="atLeast"/>
              <w:rPr>
                <w:rFonts w:hAnsi="ＭＳ ゴシック"/>
                <w:bCs/>
                <w:sz w:val="18"/>
                <w:szCs w:val="18"/>
                <w:lang w:eastAsia="ja-JP"/>
              </w:rPr>
            </w:pPr>
            <w:r w:rsidRPr="00BC5BAA">
              <w:rPr>
                <w:rFonts w:hAnsi="ＭＳ ゴシック"/>
                <w:bCs/>
                <w:sz w:val="18"/>
                <w:szCs w:val="18"/>
              </w:rPr>
              <w:t>サービス</w:t>
            </w:r>
          </w:p>
        </w:tc>
        <w:tc>
          <w:tcPr>
            <w:tcW w:w="5495" w:type="dxa"/>
          </w:tcPr>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（稼働管理）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・サービス稼働時間</w:t>
            </w:r>
          </w:p>
        </w:tc>
      </w:tr>
      <w:tr w:rsidR="002416B0" w:rsidRPr="00E520ED" w:rsidTr="00D1254C">
        <w:tc>
          <w:tcPr>
            <w:tcW w:w="2977" w:type="dxa"/>
          </w:tcPr>
          <w:p w:rsidR="002416B0" w:rsidRPr="00BC5BAA" w:rsidRDefault="00BC5BAA" w:rsidP="00D1254C">
            <w:pPr>
              <w:spacing w:line="220" w:lineRule="atLeast"/>
              <w:rPr>
                <w:rFonts w:hAnsi="ＭＳ ゴシック"/>
                <w:bCs/>
                <w:sz w:val="18"/>
                <w:szCs w:val="18"/>
                <w:lang w:eastAsia="ja-JP"/>
              </w:rPr>
            </w:pPr>
            <w:r w:rsidRPr="00BC5BAA">
              <w:rPr>
                <w:rFonts w:hAnsi="ＭＳ ゴシック" w:hint="eastAsia"/>
                <w:bCs/>
                <w:sz w:val="18"/>
                <w:szCs w:val="18"/>
                <w:lang w:eastAsia="ja-JP"/>
              </w:rPr>
              <w:t>インベントリ</w:t>
            </w:r>
          </w:p>
        </w:tc>
        <w:tc>
          <w:tcPr>
            <w:tcW w:w="5495" w:type="dxa"/>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（資産管理）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ハードウェア台帳</w:t>
            </w:r>
          </w:p>
        </w:tc>
      </w:tr>
      <w:tr w:rsidR="002416B0" w:rsidRPr="00E520ED" w:rsidTr="00D1254C">
        <w:tc>
          <w:tcPr>
            <w:tcW w:w="2977" w:type="dxa"/>
            <w:tcBorders>
              <w:top w:val="single" w:sz="8" w:space="0" w:color="4BACC6"/>
              <w:left w:val="single" w:sz="8" w:space="0" w:color="4BACC6"/>
              <w:bottom w:val="single" w:sz="8" w:space="0" w:color="4BACC6"/>
              <w:right w:val="single" w:sz="8" w:space="0" w:color="4BACC6"/>
            </w:tcBorders>
          </w:tcPr>
          <w:p w:rsidR="002416B0" w:rsidRPr="00BC5BAA" w:rsidRDefault="002416B0" w:rsidP="00BC5BAA">
            <w:pPr>
              <w:spacing w:line="220" w:lineRule="atLeast"/>
              <w:rPr>
                <w:rFonts w:hAnsi="ＭＳ ゴシック"/>
                <w:bCs/>
                <w:sz w:val="18"/>
                <w:szCs w:val="18"/>
                <w:lang w:eastAsia="ja-JP"/>
              </w:rPr>
            </w:pPr>
            <w:r w:rsidRPr="00BC5BAA">
              <w:rPr>
                <w:rFonts w:hAnsi="ＭＳ ゴシック"/>
                <w:bCs/>
                <w:sz w:val="18"/>
                <w:szCs w:val="18"/>
                <w:lang w:eastAsia="ja-JP"/>
              </w:rPr>
              <w:t>ウィルス定義ファイル</w:t>
            </w:r>
          </w:p>
        </w:tc>
        <w:tc>
          <w:tcPr>
            <w:tcW w:w="5495" w:type="dxa"/>
            <w:tcBorders>
              <w:top w:val="single" w:sz="8" w:space="0" w:color="4BACC6"/>
              <w:left w:val="single" w:sz="8" w:space="0" w:color="4BACC6"/>
              <w:bottom w:val="single" w:sz="8" w:space="0" w:color="4BACC6"/>
              <w:right w:val="single" w:sz="8" w:space="0" w:color="4BACC6"/>
            </w:tcBorders>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セキュリティ対策更新状況</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w:t>
            </w:r>
            <w:r w:rsidRPr="00BC5BAA">
              <w:rPr>
                <w:rFonts w:hAnsi="ＭＳ ゴシック" w:cs="ＭＳ 明朝" w:hint="eastAsia"/>
                <w:sz w:val="18"/>
                <w:szCs w:val="18"/>
                <w:lang w:eastAsia="ja-JP"/>
              </w:rPr>
              <w:t>→</w:t>
            </w:r>
            <w:r w:rsidRPr="00BC5BAA">
              <w:rPr>
                <w:rFonts w:hAnsi="ＭＳ ゴシック"/>
                <w:sz w:val="18"/>
                <w:szCs w:val="18"/>
                <w:lang w:eastAsia="ja-JP"/>
              </w:rPr>
              <w:t>ウィルス対策ソフト定義ファイルの更新状況</w:t>
            </w:r>
          </w:p>
        </w:tc>
      </w:tr>
      <w:tr w:rsidR="00BC5BAA" w:rsidRPr="00D1254C" w:rsidTr="00AF2FD6">
        <w:tc>
          <w:tcPr>
            <w:tcW w:w="2977" w:type="dxa"/>
          </w:tcPr>
          <w:p w:rsidR="00BC5BAA" w:rsidRPr="00BC5BAA" w:rsidRDefault="00BC5BAA" w:rsidP="00AF2FD6">
            <w:pPr>
              <w:spacing w:line="220" w:lineRule="atLeast"/>
              <w:rPr>
                <w:rFonts w:hAnsi="ＭＳ ゴシック"/>
                <w:bCs/>
                <w:sz w:val="18"/>
                <w:szCs w:val="18"/>
                <w:lang w:eastAsia="ja-JP"/>
              </w:rPr>
            </w:pPr>
            <w:r w:rsidRPr="00BC5BAA">
              <w:rPr>
                <w:rFonts w:hAnsi="ＭＳ ゴシック" w:hint="eastAsia"/>
                <w:bCs/>
                <w:sz w:val="18"/>
                <w:szCs w:val="18"/>
                <w:lang w:eastAsia="ja-JP"/>
              </w:rPr>
              <w:t>インベントリ</w:t>
            </w:r>
          </w:p>
        </w:tc>
        <w:tc>
          <w:tcPr>
            <w:tcW w:w="5495" w:type="dxa"/>
          </w:tcPr>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（資産管理）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ハードウェア台帳</w:t>
            </w:r>
          </w:p>
        </w:tc>
      </w:tr>
      <w:tr w:rsidR="002416B0" w:rsidRPr="00E520ED" w:rsidTr="00D1254C">
        <w:tc>
          <w:tcPr>
            <w:tcW w:w="2977" w:type="dxa"/>
          </w:tcPr>
          <w:p w:rsidR="002416B0" w:rsidRPr="00BC5BAA" w:rsidRDefault="002416B0" w:rsidP="00D1254C">
            <w:pPr>
              <w:spacing w:line="220" w:lineRule="atLeast"/>
              <w:rPr>
                <w:rFonts w:hAnsi="ＭＳ ゴシック"/>
                <w:bCs/>
                <w:sz w:val="18"/>
                <w:szCs w:val="18"/>
                <w:lang w:eastAsia="ja-JP"/>
              </w:rPr>
            </w:pPr>
            <w:r w:rsidRPr="00BC5BAA">
              <w:rPr>
                <w:rFonts w:hAnsi="ＭＳ ゴシック"/>
                <w:bCs/>
                <w:sz w:val="18"/>
                <w:szCs w:val="18"/>
                <w:lang w:eastAsia="ja-JP"/>
              </w:rPr>
              <w:t>アプリケーション</w:t>
            </w:r>
          </w:p>
        </w:tc>
        <w:tc>
          <w:tcPr>
            <w:tcW w:w="5495" w:type="dxa"/>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・アプリケーションインストール履歴</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・セキュリティ対策更新状況</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w:t>
            </w:r>
            <w:r w:rsidRPr="00BC5BAA">
              <w:rPr>
                <w:rFonts w:hAnsi="ＭＳ ゴシック" w:cs="ＭＳ 明朝" w:hint="eastAsia"/>
                <w:sz w:val="18"/>
                <w:szCs w:val="18"/>
                <w:lang w:eastAsia="ja-JP"/>
              </w:rPr>
              <w:t>→</w:t>
            </w:r>
            <w:r w:rsidRPr="00BC5BAA">
              <w:rPr>
                <w:rFonts w:hAnsi="ＭＳ ゴシック" w:cs="Lucida Console"/>
                <w:sz w:val="18"/>
                <w:szCs w:val="18"/>
                <w:lang w:eastAsia="ja-JP"/>
              </w:rPr>
              <w:t>WindowsUpdate</w:t>
            </w:r>
            <w:r w:rsidRPr="00BC5BAA">
              <w:rPr>
                <w:rFonts w:hAnsi="ＭＳ ゴシック"/>
                <w:sz w:val="18"/>
                <w:szCs w:val="18"/>
                <w:lang w:eastAsia="ja-JP"/>
              </w:rPr>
              <w:t>の適用状況</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（資産管理）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ソフトウェア台帳</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・指定アプリケーションの表示</w:t>
            </w:r>
          </w:p>
        </w:tc>
      </w:tr>
      <w:tr w:rsidR="002416B0" w:rsidRPr="00E520ED" w:rsidTr="00D1254C">
        <w:tc>
          <w:tcPr>
            <w:tcW w:w="2977" w:type="dxa"/>
            <w:tcBorders>
              <w:top w:val="single" w:sz="8" w:space="0" w:color="4BACC6"/>
              <w:left w:val="single" w:sz="8" w:space="0" w:color="4BACC6"/>
              <w:bottom w:val="single" w:sz="8" w:space="0" w:color="4BACC6"/>
              <w:right w:val="single" w:sz="8" w:space="0" w:color="4BACC6"/>
            </w:tcBorders>
          </w:tcPr>
          <w:p w:rsidR="002416B0" w:rsidRPr="00BC5BAA" w:rsidRDefault="00BC5BAA" w:rsidP="00D1254C">
            <w:pPr>
              <w:spacing w:line="220" w:lineRule="atLeast"/>
              <w:rPr>
                <w:rFonts w:hAnsi="ＭＳ ゴシック"/>
                <w:bCs/>
                <w:sz w:val="18"/>
                <w:szCs w:val="18"/>
                <w:lang w:eastAsia="ja-JP"/>
              </w:rPr>
            </w:pPr>
            <w:r w:rsidRPr="00BC5BAA">
              <w:rPr>
                <w:rFonts w:hAnsi="ＭＳ ゴシック" w:hint="eastAsia"/>
                <w:bCs/>
                <w:sz w:val="18"/>
                <w:szCs w:val="18"/>
                <w:lang w:eastAsia="ja-JP"/>
              </w:rPr>
              <w:t>外部記憶</w:t>
            </w:r>
            <w:r w:rsidR="002416B0" w:rsidRPr="00BC5BAA">
              <w:rPr>
                <w:rFonts w:hAnsi="ＭＳ ゴシック"/>
                <w:bCs/>
                <w:sz w:val="18"/>
                <w:szCs w:val="18"/>
              </w:rPr>
              <w:t>デバイス</w:t>
            </w:r>
          </w:p>
        </w:tc>
        <w:tc>
          <w:tcPr>
            <w:tcW w:w="5495" w:type="dxa"/>
            <w:tcBorders>
              <w:top w:val="single" w:sz="8" w:space="0" w:color="4BACC6"/>
              <w:left w:val="single" w:sz="8" w:space="0" w:color="4BACC6"/>
              <w:bottom w:val="single" w:sz="8" w:space="0" w:color="4BACC6"/>
              <w:right w:val="single" w:sz="8" w:space="0" w:color="4BACC6"/>
            </w:tcBorders>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（操作管理）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・デバイス接続履歴</w:t>
            </w:r>
          </w:p>
        </w:tc>
      </w:tr>
      <w:tr w:rsidR="00BC5BAA" w:rsidRPr="00D1254C" w:rsidTr="00AF2FD6">
        <w:tc>
          <w:tcPr>
            <w:tcW w:w="2977" w:type="dxa"/>
            <w:tcBorders>
              <w:top w:val="single" w:sz="8" w:space="0" w:color="4BACC6"/>
              <w:left w:val="single" w:sz="8" w:space="0" w:color="4BACC6"/>
              <w:bottom w:val="single" w:sz="8" w:space="0" w:color="4BACC6"/>
              <w:right w:val="single" w:sz="8" w:space="0" w:color="4BACC6"/>
            </w:tcBorders>
          </w:tcPr>
          <w:p w:rsidR="00BC5BAA" w:rsidRPr="00BC5BAA" w:rsidRDefault="00BC5BAA" w:rsidP="00AF2FD6">
            <w:pPr>
              <w:spacing w:line="220" w:lineRule="atLeast"/>
              <w:rPr>
                <w:rFonts w:hAnsi="ＭＳ ゴシック"/>
                <w:bCs/>
                <w:sz w:val="18"/>
                <w:szCs w:val="18"/>
                <w:lang w:eastAsia="ja-JP"/>
              </w:rPr>
            </w:pPr>
            <w:r w:rsidRPr="00BC5BAA">
              <w:rPr>
                <w:rFonts w:hAnsi="ＭＳ ゴシック"/>
                <w:bCs/>
                <w:sz w:val="18"/>
                <w:szCs w:val="18"/>
                <w:lang w:eastAsia="ja-JP"/>
              </w:rPr>
              <w:t>Webアクセス履歴</w:t>
            </w:r>
          </w:p>
        </w:tc>
        <w:tc>
          <w:tcPr>
            <w:tcW w:w="5495" w:type="dxa"/>
            <w:tcBorders>
              <w:top w:val="single" w:sz="8" w:space="0" w:color="4BACC6"/>
              <w:left w:val="single" w:sz="8" w:space="0" w:color="4BACC6"/>
              <w:bottom w:val="single" w:sz="8" w:space="0" w:color="4BACC6"/>
              <w:right w:val="single" w:sz="8" w:space="0" w:color="4BACC6"/>
            </w:tcBorders>
          </w:tcPr>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（操作管理）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・Webアクセス履歴</w:t>
            </w:r>
          </w:p>
        </w:tc>
      </w:tr>
      <w:tr w:rsidR="002416B0" w:rsidRPr="00E520ED" w:rsidTr="00D1254C">
        <w:tc>
          <w:tcPr>
            <w:tcW w:w="2977" w:type="dxa"/>
            <w:tcBorders>
              <w:top w:val="single" w:sz="8" w:space="0" w:color="4BACC6"/>
              <w:left w:val="single" w:sz="8" w:space="0" w:color="4BACC6"/>
              <w:bottom w:val="single" w:sz="8" w:space="0" w:color="4BACC6"/>
              <w:right w:val="single" w:sz="8" w:space="0" w:color="4BACC6"/>
            </w:tcBorders>
          </w:tcPr>
          <w:p w:rsidR="002416B0" w:rsidRPr="00BC5BAA" w:rsidRDefault="002416B0" w:rsidP="00D1254C">
            <w:pPr>
              <w:spacing w:line="220" w:lineRule="atLeast"/>
              <w:rPr>
                <w:rFonts w:hAnsi="ＭＳ ゴシック"/>
                <w:bCs/>
                <w:sz w:val="18"/>
                <w:szCs w:val="18"/>
                <w:lang w:eastAsia="ja-JP"/>
              </w:rPr>
            </w:pPr>
            <w:r w:rsidRPr="00BC5BAA">
              <w:rPr>
                <w:rFonts w:hAnsi="ＭＳ ゴシック"/>
                <w:bCs/>
                <w:sz w:val="18"/>
                <w:szCs w:val="18"/>
                <w:lang w:eastAsia="ja-JP"/>
              </w:rPr>
              <w:t>パフォーマンス・プロセス</w:t>
            </w:r>
          </w:p>
        </w:tc>
        <w:tc>
          <w:tcPr>
            <w:tcW w:w="5495" w:type="dxa"/>
            <w:tcBorders>
              <w:top w:val="single" w:sz="8" w:space="0" w:color="4BACC6"/>
              <w:left w:val="single" w:sz="8" w:space="0" w:color="4BACC6"/>
              <w:bottom w:val="single" w:sz="8" w:space="0" w:color="4BACC6"/>
              <w:right w:val="single" w:sz="8" w:space="0" w:color="4BACC6"/>
            </w:tcBorders>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・パフォーマンスログ</w:t>
            </w:r>
            <w:r w:rsidR="00BC5BAA">
              <w:rPr>
                <w:rFonts w:hAnsi="ＭＳ ゴシック" w:hint="eastAsia"/>
                <w:sz w:val="18"/>
                <w:szCs w:val="18"/>
                <w:lang w:eastAsia="ja-JP"/>
              </w:rPr>
              <w:t xml:space="preserve">  </w:t>
            </w:r>
            <w:r w:rsidRPr="00BC5BAA">
              <w:rPr>
                <w:rFonts w:hAnsi="ＭＳ ゴシック"/>
                <w:sz w:val="18"/>
                <w:szCs w:val="18"/>
                <w:lang w:eastAsia="ja-JP"/>
              </w:rPr>
              <w:t>・プロセス稼働時間</w:t>
            </w:r>
          </w:p>
        </w:tc>
      </w:tr>
      <w:tr w:rsidR="00BC5BAA" w:rsidRPr="00D1254C" w:rsidTr="00AF2FD6">
        <w:tc>
          <w:tcPr>
            <w:tcW w:w="2977" w:type="dxa"/>
          </w:tcPr>
          <w:p w:rsidR="00BC5BAA" w:rsidRPr="00BC5BAA" w:rsidRDefault="00BC5BAA" w:rsidP="00AF2FD6">
            <w:pPr>
              <w:spacing w:line="220" w:lineRule="atLeast"/>
              <w:rPr>
                <w:rFonts w:hAnsi="ＭＳ ゴシック"/>
                <w:bCs/>
                <w:sz w:val="18"/>
                <w:szCs w:val="18"/>
                <w:lang w:eastAsia="ja-JP"/>
              </w:rPr>
            </w:pPr>
            <w:r w:rsidRPr="00BC5BAA">
              <w:rPr>
                <w:rFonts w:hAnsi="ＭＳ ゴシック"/>
                <w:bCs/>
                <w:sz w:val="18"/>
                <w:szCs w:val="18"/>
              </w:rPr>
              <w:t>イベントログ</w:t>
            </w:r>
          </w:p>
        </w:tc>
        <w:tc>
          <w:tcPr>
            <w:tcW w:w="5495" w:type="dxa"/>
          </w:tcPr>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（稼働管理）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・イベントログ</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（操作管理）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・印刷履歴</w:t>
            </w:r>
            <w:r>
              <w:rPr>
                <w:rFonts w:hAnsi="ＭＳ ゴシック" w:hint="eastAsia"/>
                <w:sz w:val="18"/>
                <w:szCs w:val="18"/>
                <w:lang w:eastAsia="ja-JP"/>
              </w:rPr>
              <w:t xml:space="preserve"> </w:t>
            </w:r>
          </w:p>
        </w:tc>
      </w:tr>
      <w:tr w:rsidR="002416B0" w:rsidRPr="00E520ED" w:rsidTr="00D1254C">
        <w:tc>
          <w:tcPr>
            <w:tcW w:w="2977" w:type="dxa"/>
          </w:tcPr>
          <w:p w:rsidR="002416B0" w:rsidRPr="00BC5BAA" w:rsidRDefault="00961975" w:rsidP="00BC5BAA">
            <w:pPr>
              <w:spacing w:line="220" w:lineRule="atLeast"/>
              <w:rPr>
                <w:rFonts w:hAnsi="ＭＳ ゴシック"/>
                <w:bCs/>
                <w:sz w:val="18"/>
                <w:szCs w:val="18"/>
                <w:lang w:eastAsia="ja-JP"/>
              </w:rPr>
            </w:pPr>
            <w:r>
              <w:rPr>
                <w:rFonts w:hAnsi="ＭＳ ゴシック" w:hint="eastAsia"/>
                <w:bCs/>
                <w:sz w:val="18"/>
                <w:szCs w:val="18"/>
                <w:lang w:eastAsia="ja-JP"/>
              </w:rPr>
              <w:t>P</w:t>
            </w:r>
            <w:r>
              <w:rPr>
                <w:rFonts w:hAnsi="ＭＳ ゴシック"/>
                <w:bCs/>
                <w:sz w:val="18"/>
                <w:szCs w:val="18"/>
                <w:lang w:eastAsia="ja-JP"/>
              </w:rPr>
              <w:t>C</w:t>
            </w:r>
            <w:r>
              <w:rPr>
                <w:rFonts w:hAnsi="ＭＳ ゴシック" w:hint="eastAsia"/>
                <w:bCs/>
                <w:sz w:val="18"/>
                <w:szCs w:val="18"/>
                <w:lang w:eastAsia="ja-JP"/>
              </w:rPr>
              <w:t>利用ログ</w:t>
            </w:r>
          </w:p>
        </w:tc>
        <w:tc>
          <w:tcPr>
            <w:tcW w:w="5495" w:type="dxa"/>
          </w:tcPr>
          <w:p w:rsidR="002416B0" w:rsidRPr="00BC5BAA" w:rsidRDefault="00961975" w:rsidP="00D1254C">
            <w:pPr>
              <w:spacing w:line="220" w:lineRule="atLeast"/>
              <w:rPr>
                <w:rFonts w:hAnsi="ＭＳ ゴシック"/>
                <w:sz w:val="18"/>
                <w:szCs w:val="18"/>
                <w:lang w:eastAsia="ja-JP"/>
              </w:rPr>
            </w:pPr>
            <w:r w:rsidRPr="00BC5BAA">
              <w:rPr>
                <w:rFonts w:hAnsi="ＭＳ ゴシック"/>
                <w:sz w:val="18"/>
                <w:szCs w:val="18"/>
                <w:lang w:eastAsia="ja-JP"/>
              </w:rPr>
              <w:t>・ログオン・オフ履歴</w:t>
            </w:r>
          </w:p>
          <w:p w:rsidR="002416B0" w:rsidRPr="00BC5BAA" w:rsidRDefault="00961975" w:rsidP="00D1254C">
            <w:pPr>
              <w:spacing w:line="220" w:lineRule="atLeast"/>
              <w:rPr>
                <w:rFonts w:hAnsi="ＭＳ ゴシック"/>
                <w:sz w:val="18"/>
                <w:szCs w:val="18"/>
                <w:lang w:eastAsia="ja-JP"/>
              </w:rPr>
            </w:pPr>
            <w:r>
              <w:rPr>
                <w:rFonts w:hAnsi="ＭＳ ゴシック" w:hint="eastAsia"/>
                <w:sz w:val="18"/>
                <w:szCs w:val="18"/>
                <w:lang w:eastAsia="ja-JP"/>
              </w:rPr>
              <w:t>LogVillagePCエージェントからのログ情報アップロードの間隔</w:t>
            </w:r>
            <w:r w:rsidR="002416B0" w:rsidRPr="00BC5BAA">
              <w:rPr>
                <w:rFonts w:hAnsi="ＭＳ ゴシック" w:hint="eastAsia"/>
                <w:sz w:val="18"/>
                <w:szCs w:val="18"/>
                <w:lang w:eastAsia="ja-JP"/>
              </w:rPr>
              <w:t>。</w:t>
            </w:r>
          </w:p>
        </w:tc>
      </w:tr>
    </w:tbl>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※ご購入いただいた機能に限って設定可能です。</w:t>
      </w:r>
    </w:p>
    <w:p w:rsidR="002416B0" w:rsidRPr="00E520ED" w:rsidRDefault="002416B0" w:rsidP="00C82E31">
      <w:pPr>
        <w:spacing w:line="220" w:lineRule="atLeast"/>
        <w:rPr>
          <w:rFonts w:hAnsi="ＭＳ ゴシック"/>
          <w:lang w:eastAsia="ja-JP"/>
        </w:rPr>
      </w:pPr>
    </w:p>
    <w:p w:rsidR="002416B0" w:rsidRPr="00E520ED" w:rsidRDefault="00F761B3" w:rsidP="00C82E31">
      <w:pPr>
        <w:pStyle w:val="31"/>
        <w:spacing w:before="0" w:after="0" w:line="220" w:lineRule="atLeast"/>
        <w:rPr>
          <w:lang w:eastAsia="ja-JP"/>
        </w:rPr>
      </w:pPr>
      <w:bookmarkStart w:id="67" w:name="_Toc286336162"/>
      <w:bookmarkStart w:id="68" w:name="_Toc2411199"/>
      <w:r>
        <w:rPr>
          <w:lang w:eastAsia="ja-JP"/>
        </w:rPr>
        <w:lastRenderedPageBreak/>
        <w:t>8</w:t>
      </w:r>
      <w:r w:rsidR="002416B0" w:rsidRPr="00E520ED">
        <w:rPr>
          <w:lang w:eastAsia="ja-JP"/>
        </w:rPr>
        <w:t>-3-2.ログ収集タイミング</w:t>
      </w:r>
      <w:bookmarkEnd w:id="67"/>
      <w:bookmarkEnd w:id="68"/>
    </w:p>
    <w:p w:rsidR="002416B0" w:rsidRDefault="002416B0" w:rsidP="004F491D">
      <w:pPr>
        <w:spacing w:line="220" w:lineRule="atLeast"/>
        <w:rPr>
          <w:rFonts w:hAnsi="ＭＳ ゴシック"/>
          <w:szCs w:val="21"/>
          <w:lang w:eastAsia="ja-JP"/>
        </w:rPr>
      </w:pPr>
      <w:r w:rsidRPr="004F491D">
        <w:rPr>
          <w:rFonts w:hAnsi="ＭＳ ゴシック" w:hint="eastAsia"/>
          <w:szCs w:val="21"/>
          <w:lang w:eastAsia="ja-JP"/>
        </w:rPr>
        <w:t>ログ収集タイミングについて説明します。</w:t>
      </w:r>
    </w:p>
    <w:p w:rsidR="002416B0" w:rsidRPr="00E520ED" w:rsidRDefault="002416B0" w:rsidP="004F491D">
      <w:pPr>
        <w:spacing w:line="220" w:lineRule="atLeast"/>
        <w:rPr>
          <w:rFonts w:hAnsi="ＭＳ ゴシック"/>
          <w:szCs w:val="21"/>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管理対象PCが</w:t>
      </w:r>
      <w:r w:rsidR="00273AAB">
        <w:rPr>
          <w:rFonts w:hAnsi="ＭＳ ゴシック" w:hint="eastAsia"/>
          <w:lang w:eastAsia="ja-JP"/>
        </w:rPr>
        <w:t>LogVillage</w:t>
      </w:r>
      <w:r w:rsidRPr="00E520ED">
        <w:rPr>
          <w:rFonts w:hAnsi="ＭＳ ゴシック"/>
          <w:lang w:eastAsia="ja-JP"/>
        </w:rPr>
        <w:t>PSからアクセス出来るネットワーク上に接続されていない間のログ情報については以下の通りとなります。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lang w:eastAsia="ja-JP"/>
        </w:rPr>
      </w:pPr>
      <w:r w:rsidRPr="00E520ED">
        <w:rPr>
          <w:lang w:eastAsia="ja-JP"/>
        </w:rPr>
        <w:t>1）前回のネットワーク切断時点から再接続時まで遡ってログ情報が収集できる情報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・アプリケーション情報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・イベントログ情報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・Webアクセス履歴情報</w:t>
      </w:r>
    </w:p>
    <w:p w:rsidR="002416B0" w:rsidRPr="007230C2" w:rsidRDefault="002416B0" w:rsidP="00C82E31">
      <w:pPr>
        <w:spacing w:line="220" w:lineRule="atLeast"/>
        <w:rPr>
          <w:rFonts w:hAnsi="ＭＳ ゴシック"/>
          <w:lang w:eastAsia="ja-JP"/>
        </w:rPr>
      </w:pPr>
    </w:p>
    <w:p w:rsidR="002416B0" w:rsidRPr="00E520ED" w:rsidRDefault="002416B0" w:rsidP="00C82E31">
      <w:pPr>
        <w:spacing w:line="220" w:lineRule="atLeast"/>
        <w:rPr>
          <w:lang w:eastAsia="ja-JP"/>
        </w:rPr>
      </w:pPr>
      <w:r w:rsidRPr="00E520ED">
        <w:rPr>
          <w:lang w:eastAsia="ja-JP"/>
        </w:rPr>
        <w:t>2</w:t>
      </w:r>
      <w:r>
        <w:rPr>
          <w:lang w:eastAsia="ja-JP"/>
        </w:rPr>
        <w:t>）接続</w:t>
      </w:r>
      <w:r>
        <w:rPr>
          <w:rFonts w:hint="eastAsia"/>
          <w:lang w:eastAsia="ja-JP"/>
        </w:rPr>
        <w:t>毎</w:t>
      </w:r>
      <w:r w:rsidRPr="00E520ED">
        <w:rPr>
          <w:lang w:eastAsia="ja-JP"/>
        </w:rPr>
        <w:t>に、最新情報を収集する情報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・WMI情報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・ウィルス定義ファイル情報</w:t>
      </w:r>
    </w:p>
    <w:p w:rsidR="002416B0" w:rsidRPr="007230C2" w:rsidRDefault="002416B0" w:rsidP="00C82E31">
      <w:pPr>
        <w:spacing w:line="220" w:lineRule="atLeast"/>
        <w:rPr>
          <w:rFonts w:hAnsi="ＭＳ ゴシック"/>
          <w:lang w:eastAsia="ja-JP"/>
        </w:rPr>
      </w:pPr>
    </w:p>
    <w:p w:rsidR="002416B0" w:rsidRDefault="002416B0" w:rsidP="00C82E31">
      <w:pPr>
        <w:spacing w:line="220" w:lineRule="atLeast"/>
        <w:rPr>
          <w:lang w:eastAsia="ja-JP"/>
        </w:rPr>
      </w:pPr>
      <w:r w:rsidRPr="00E520ED">
        <w:rPr>
          <w:lang w:eastAsia="ja-JP"/>
        </w:rPr>
        <w:t>3）前回のネットワーク切断時点から再接続時までのログ情報が収集できない情報</w:t>
      </w:r>
    </w:p>
    <w:p w:rsidR="00271351" w:rsidRPr="00E520ED" w:rsidRDefault="00271351" w:rsidP="00C82E31">
      <w:pPr>
        <w:spacing w:line="220" w:lineRule="atLeast"/>
        <w:rPr>
          <w:lang w:eastAsia="ja-JP"/>
        </w:rPr>
      </w:pPr>
      <w:r>
        <w:rPr>
          <w:rFonts w:hint="eastAsia"/>
          <w:lang w:eastAsia="ja-JP"/>
        </w:rPr>
        <w:t xml:space="preserve">　　※ログ収集時の情報のみ取得</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t>
      </w:r>
      <w:r w:rsidR="00271351">
        <w:rPr>
          <w:rFonts w:hAnsi="ＭＳ ゴシック" w:hint="eastAsia"/>
          <w:lang w:eastAsia="ja-JP"/>
        </w:rPr>
        <w:t>外部記憶</w:t>
      </w:r>
      <w:r w:rsidRPr="00E520ED">
        <w:rPr>
          <w:rFonts w:hAnsi="ＭＳ ゴシック"/>
          <w:lang w:eastAsia="ja-JP"/>
        </w:rPr>
        <w:t>デバイス情報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・パフォーマンス・プロセス情報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・サービス情報</w:t>
      </w:r>
    </w:p>
    <w:p w:rsidR="00961975" w:rsidRDefault="00271351" w:rsidP="00961975">
      <w:pPr>
        <w:spacing w:line="220" w:lineRule="atLeast"/>
        <w:ind w:leftChars="405" w:left="783"/>
        <w:rPr>
          <w:rFonts w:hAnsi="ＭＳ ゴシック"/>
          <w:lang w:eastAsia="ja-JP"/>
        </w:rPr>
      </w:pPr>
      <w:r>
        <w:rPr>
          <w:rFonts w:hAnsi="ＭＳ ゴシック"/>
          <w:lang w:eastAsia="ja-JP"/>
        </w:rPr>
        <w:t>・ファイル</w:t>
      </w:r>
      <w:r w:rsidR="002416B0" w:rsidRPr="00E520ED">
        <w:rPr>
          <w:rFonts w:hAnsi="ＭＳ ゴシック"/>
          <w:lang w:eastAsia="ja-JP"/>
        </w:rPr>
        <w:t>情報</w:t>
      </w:r>
      <w:bookmarkStart w:id="69" w:name="_Ref286314710"/>
      <w:bookmarkStart w:id="70" w:name="_Ref286314731"/>
      <w:bookmarkStart w:id="71" w:name="_Toc286336163"/>
    </w:p>
    <w:p w:rsidR="002416B0" w:rsidRDefault="002416B0" w:rsidP="00C82E31">
      <w:pPr>
        <w:spacing w:line="220" w:lineRule="atLeast"/>
        <w:rPr>
          <w:rFonts w:hAnsi="ＭＳ ゴシック"/>
          <w:lang w:eastAsia="ja-JP"/>
        </w:rPr>
      </w:pPr>
    </w:p>
    <w:p w:rsidR="002416B0" w:rsidRDefault="002416B0" w:rsidP="00C82E31">
      <w:pPr>
        <w:widowControl/>
        <w:suppressAutoHyphens w:val="0"/>
        <w:spacing w:line="220" w:lineRule="atLeast"/>
        <w:rPr>
          <w:rFonts w:hAnsi="ＭＳ ゴシック"/>
          <w:lang w:eastAsia="ja-JP"/>
        </w:rPr>
      </w:pPr>
    </w:p>
    <w:p w:rsidR="002416B0" w:rsidRPr="00E520ED" w:rsidRDefault="001F6B85" w:rsidP="00C82E31">
      <w:pPr>
        <w:pStyle w:val="1"/>
        <w:spacing w:before="0" w:after="0" w:line="220" w:lineRule="atLeast"/>
        <w:rPr>
          <w:lang w:eastAsia="ja-JP"/>
        </w:rPr>
      </w:pPr>
      <w:bookmarkStart w:id="72" w:name="_Ref286602904"/>
      <w:bookmarkStart w:id="73" w:name="_Ref286602917"/>
      <w:r>
        <w:rPr>
          <w:lang w:eastAsia="ja-JP"/>
        </w:rPr>
        <w:br w:type="page"/>
      </w:r>
      <w:bookmarkStart w:id="74" w:name="_Toc2411200"/>
      <w:r w:rsidR="00F761B3">
        <w:rPr>
          <w:lang w:eastAsia="ja-JP"/>
        </w:rPr>
        <w:lastRenderedPageBreak/>
        <w:t>9</w:t>
      </w:r>
      <w:r w:rsidR="002416B0" w:rsidRPr="00E520ED">
        <w:rPr>
          <w:lang w:eastAsia="ja-JP"/>
        </w:rPr>
        <w:t>.管理対象PCの設定変更</w:t>
      </w:r>
      <w:bookmarkEnd w:id="69"/>
      <w:bookmarkEnd w:id="70"/>
      <w:bookmarkEnd w:id="71"/>
      <w:bookmarkEnd w:id="72"/>
      <w:bookmarkEnd w:id="73"/>
      <w:bookmarkEnd w:id="74"/>
    </w:p>
    <w:p w:rsidR="002416B0" w:rsidRDefault="002416B0" w:rsidP="00C82E31">
      <w:pPr>
        <w:spacing w:line="220" w:lineRule="atLeast"/>
        <w:rPr>
          <w:rFonts w:hAnsi="ＭＳ ゴシック"/>
          <w:lang w:eastAsia="ja-JP"/>
        </w:rPr>
      </w:pPr>
      <w:r w:rsidRPr="004F491D">
        <w:rPr>
          <w:rFonts w:hAnsi="ＭＳ ゴシック" w:hint="eastAsia"/>
          <w:lang w:eastAsia="ja-JP"/>
        </w:rPr>
        <w:t>管理対象PCの設定変更について説明します。</w:t>
      </w:r>
    </w:p>
    <w:p w:rsidR="002416B0" w:rsidRPr="00E520ED" w:rsidRDefault="002416B0" w:rsidP="00C82E31">
      <w:pPr>
        <w:spacing w:line="220" w:lineRule="atLeast"/>
        <w:rPr>
          <w:rFonts w:hAnsi="ＭＳ ゴシック"/>
          <w:lang w:eastAsia="ja-JP"/>
        </w:rPr>
      </w:pPr>
    </w:p>
    <w:p w:rsidR="002416B0" w:rsidRPr="004F491D" w:rsidRDefault="002416B0" w:rsidP="00C82E31">
      <w:pPr>
        <w:spacing w:line="220" w:lineRule="atLeast"/>
        <w:rPr>
          <w:rFonts w:hAnsi="ＭＳ ゴシック"/>
          <w:b/>
          <w:lang w:eastAsia="ja-JP"/>
        </w:rPr>
      </w:pPr>
      <w:r w:rsidRPr="004F491D">
        <w:rPr>
          <w:rFonts w:hAnsi="ＭＳ ゴシック" w:hint="eastAsia"/>
          <w:b/>
          <w:lang w:eastAsia="ja-JP"/>
        </w:rPr>
        <w:t>前提条件</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・管理対象PCがネットワークに参加している事</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Pr="00F8073A">
        <w:rPr>
          <w:rFonts w:hAnsi="ＭＳ ゴシック" w:hint="eastAsia"/>
          <w:lang w:eastAsia="ja-JP"/>
        </w:rPr>
        <w:t>3-2.</w:t>
      </w:r>
      <w:r w:rsidR="00273AAB" w:rsidRPr="00273AAB">
        <w:rPr>
          <w:rFonts w:hAnsi="ＭＳ ゴシック" w:hint="eastAsia"/>
          <w:lang w:eastAsia="ja-JP"/>
        </w:rPr>
        <w:t xml:space="preserve"> </w:t>
      </w:r>
      <w:r w:rsidR="00273AAB">
        <w:rPr>
          <w:rFonts w:hAnsi="ＭＳ ゴシック" w:hint="eastAsia"/>
          <w:lang w:eastAsia="ja-JP"/>
        </w:rPr>
        <w:t>LogVillage</w:t>
      </w:r>
      <w:r w:rsidRPr="00F8073A">
        <w:rPr>
          <w:rFonts w:hAnsi="ＭＳ ゴシック" w:hint="eastAsia"/>
          <w:lang w:eastAsia="ja-JP"/>
        </w:rPr>
        <w:t>PS→管理対象PCへのアクセス確認</w:t>
      </w:r>
      <w:r w:rsidRPr="00E520ED">
        <w:rPr>
          <w:rFonts w:hAnsi="ＭＳ ゴシック" w:hint="eastAsia"/>
          <w:lang w:eastAsia="ja-JP"/>
        </w:rPr>
        <w:t>」を参照してください。</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・管理対象PCの「ファイルとプリンタ共有」がインストールされている事</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使用中の「ローカルエリア接続」（または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など）に</w:t>
      </w:r>
      <w:r>
        <w:rPr>
          <w:rFonts w:hAnsi="ＭＳ ゴシック" w:hint="eastAsia"/>
          <w:lang w:eastAsia="ja-JP"/>
        </w:rPr>
        <w:t>「</w:t>
      </w:r>
      <w:r w:rsidRPr="00E520ED">
        <w:rPr>
          <w:rFonts w:hAnsi="ＭＳ ゴシック" w:hint="eastAsia"/>
          <w:lang w:eastAsia="ja-JP"/>
        </w:rPr>
        <w:t>Microsoftネットワーク用ファイルとプリンタ共有</w:t>
      </w:r>
      <w:r>
        <w:rPr>
          <w:rFonts w:hAnsi="ＭＳ ゴシック" w:hint="eastAsia"/>
          <w:lang w:eastAsia="ja-JP"/>
        </w:rPr>
        <w:t>」</w:t>
      </w:r>
      <w:r w:rsidRPr="00E520ED">
        <w:rPr>
          <w:rFonts w:hAnsi="ＭＳ ゴシック" w:hint="eastAsia"/>
          <w:lang w:eastAsia="ja-JP"/>
        </w:rPr>
        <w:t>と</w:t>
      </w:r>
      <w:r>
        <w:rPr>
          <w:rFonts w:hAnsi="ＭＳ ゴシック" w:hint="eastAsia"/>
          <w:lang w:eastAsia="ja-JP"/>
        </w:rPr>
        <w:t>「</w:t>
      </w:r>
      <w:r w:rsidRPr="00E520ED">
        <w:rPr>
          <w:rFonts w:hAnsi="ＭＳ ゴシック" w:hint="eastAsia"/>
          <w:lang w:eastAsia="ja-JP"/>
        </w:rPr>
        <w:t>インターネットプロトコル</w:t>
      </w:r>
      <w:r>
        <w:rPr>
          <w:rFonts w:hAnsi="ＭＳ ゴシック" w:hint="eastAsia"/>
          <w:lang w:eastAsia="ja-JP"/>
        </w:rPr>
        <w:t>」</w:t>
      </w:r>
      <w:r w:rsidRPr="00E520ED">
        <w:rPr>
          <w:rFonts w:hAnsi="ＭＳ ゴシック" w:hint="eastAsia"/>
          <w:lang w:eastAsia="ja-JP"/>
        </w:rPr>
        <w:t>がインストールされており、かつ、有効になっている事が前提条件です。</w:t>
      </w:r>
    </w:p>
    <w:p w:rsidR="002416B0"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5808" behindDoc="0" locked="0" layoutInCell="1" allowOverlap="1">
                <wp:simplePos x="0" y="0"/>
                <wp:positionH relativeFrom="column">
                  <wp:posOffset>213995</wp:posOffset>
                </wp:positionH>
                <wp:positionV relativeFrom="paragraph">
                  <wp:posOffset>1518285</wp:posOffset>
                </wp:positionV>
                <wp:extent cx="2011045" cy="155575"/>
                <wp:effectExtent l="17780" t="21590" r="19050" b="22860"/>
                <wp:wrapNone/>
                <wp:docPr id="756"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494B9A4" id="Rectangle 88" o:spid="_x0000_s1026" style="position:absolute;left:0;text-align:left;margin-left:16.85pt;margin-top:119.55pt;width:158.35pt;height:12.2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" filled="f" strokecolor="red" strokeweight="2.5pt">
                <v:textbox inset="5.85pt,.7pt,5.85pt,.7pt"/>
              </v:rect>
            </w:pict>
          </mc:Fallback>
        </mc:AlternateContent>
      </w:r>
      <w:r>
        <w:rPr>
          <w:rFonts w:hAnsi="ＭＳ ゴシック"/>
          <w:noProof/>
        </w:rPr>
        <mc:AlternateContent>
          <mc:Choice Requires="wps">
            <w:drawing>
              <wp:anchor distT="0" distB="0" distL="114300" distR="114300" simplePos="0" relativeHeight="251574784" behindDoc="0" locked="0" layoutInCell="1" allowOverlap="1">
                <wp:simplePos x="0" y="0"/>
                <wp:positionH relativeFrom="column">
                  <wp:posOffset>213995</wp:posOffset>
                </wp:positionH>
                <wp:positionV relativeFrom="paragraph">
                  <wp:posOffset>1253490</wp:posOffset>
                </wp:positionV>
                <wp:extent cx="2011045" cy="155575"/>
                <wp:effectExtent l="17780" t="23495" r="19050" b="20955"/>
                <wp:wrapNone/>
                <wp:docPr id="755"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2F30287" id="Rectangle 87" o:spid="_x0000_s1026" style="position:absolute;left:0;text-align:left;margin-left:16.85pt;margin-top:98.7pt;width:158.35pt;height:12.2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" filled="f" strokecolor="red" strokeweight="2.5pt">
                <v:textbox inset="5.85pt,.7pt,5.85pt,.7pt"/>
              </v:rect>
            </w:pict>
          </mc:Fallback>
        </mc:AlternateContent>
      </w:r>
      <w:r>
        <w:rPr>
          <w:rFonts w:hAnsi="ＭＳ ゴシック"/>
          <w:noProof/>
          <w:lang w:eastAsia="ja-JP" w:bidi="ar-SA"/>
        </w:rPr>
        <w:drawing>
          <wp:inline distT="0" distB="0" distL="0" distR="0">
            <wp:extent cx="3228975" cy="3181350"/>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28975" cy="3181350"/>
                    </a:xfrm>
                    <a:prstGeom prst="rect">
                      <a:avLst/>
                    </a:prstGeom>
                    <a:noFill/>
                    <a:ln>
                      <a:noFill/>
                    </a:ln>
                  </pic:spPr>
                </pic:pic>
              </a:graphicData>
            </a:graphic>
          </wp:inline>
        </w:drawing>
      </w:r>
    </w:p>
    <w:p w:rsidR="002416B0" w:rsidRPr="00E520ED" w:rsidRDefault="002416B0" w:rsidP="00C82E31">
      <w:pPr>
        <w:spacing w:line="220" w:lineRule="atLeast"/>
        <w:rPr>
          <w:rFonts w:hAnsi="ＭＳ ゴシック"/>
        </w:rPr>
      </w:pP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など）が無効になっている場合は、ネットワーク接続ができない状態です。有効にしてください。</w:t>
      </w:r>
    </w:p>
    <w:p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6832" behindDoc="0" locked="0" layoutInCell="1" allowOverlap="1">
                <wp:simplePos x="0" y="0"/>
                <wp:positionH relativeFrom="column">
                  <wp:posOffset>1282065</wp:posOffset>
                </wp:positionH>
                <wp:positionV relativeFrom="paragraph">
                  <wp:posOffset>50800</wp:posOffset>
                </wp:positionV>
                <wp:extent cx="342900" cy="752475"/>
                <wp:effectExtent l="19050" t="15875" r="19050" b="22225"/>
                <wp:wrapNone/>
                <wp:docPr id="754"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524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0AFED2" id="Rectangle 89" o:spid="_x0000_s1026" style="position:absolute;left:0;text-align:left;margin-left:100.95pt;margin-top:4pt;width:27pt;height:59.2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" filled="f" strokecolor="red" strokeweight="2.25pt">
                <v:textbox inset="5.85pt,.7pt,5.85pt,.7pt"/>
              </v:rect>
            </w:pict>
          </mc:Fallback>
        </mc:AlternateContent>
      </w:r>
      <w:r>
        <w:rPr>
          <w:rFonts w:hAnsi="ＭＳ ゴシック"/>
          <w:noProof/>
          <w:lang w:eastAsia="ja-JP" w:bidi="ar-SA"/>
        </w:rPr>
        <w:drawing>
          <wp:inline distT="0" distB="0" distL="0" distR="0">
            <wp:extent cx="1552575" cy="638175"/>
            <wp:effectExtent l="19050" t="19050" r="9525" b="9525"/>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52575" cy="638175"/>
                    </a:xfrm>
                    <a:prstGeom prst="rect">
                      <a:avLst/>
                    </a:prstGeom>
                    <a:noFill/>
                    <a:ln w="9525" cmpd="sng">
                      <a:solidFill>
                        <a:srgbClr val="0070C0"/>
                      </a:solidFill>
                      <a:miter lim="800000"/>
                      <a:headEnd/>
                      <a:tailEnd/>
                    </a:ln>
                    <a:effectLst/>
                  </pic:spPr>
                </pic:pic>
              </a:graphicData>
            </a:graphic>
          </wp:inline>
        </w:drawing>
      </w:r>
    </w:p>
    <w:p w:rsidR="002416B0" w:rsidRPr="00E520ED" w:rsidRDefault="002416B0" w:rsidP="00C82E31">
      <w:pPr>
        <w:widowControl/>
        <w:spacing w:line="220" w:lineRule="atLeast"/>
        <w:rPr>
          <w:rFonts w:hAnsi="ＭＳ ゴシック"/>
          <w:szCs w:val="21"/>
        </w:rPr>
      </w:pPr>
    </w:p>
    <w:p w:rsidR="002416B0" w:rsidRPr="00E520ED" w:rsidRDefault="002416B0" w:rsidP="00C82E31">
      <w:pPr>
        <w:widowControl/>
        <w:spacing w:line="220" w:lineRule="atLeast"/>
        <w:rPr>
          <w:rFonts w:hAnsi="ＭＳ ゴシック"/>
          <w:szCs w:val="21"/>
          <w:lang w:eastAsia="ja-JP"/>
        </w:rPr>
      </w:pPr>
      <w:r w:rsidRPr="00E520ED">
        <w:rPr>
          <w:rFonts w:hAnsi="ＭＳ ゴシック" w:hint="eastAsia"/>
          <w:szCs w:val="21"/>
          <w:lang w:eastAsia="ja-JP"/>
        </w:rPr>
        <w:t>※「Microsoftネットワーク用クライアント」と「Microsoftネットワーク用ファイルとプリンタ共有」の詳細に関しては、以下のURLをご参照ください。</w:t>
      </w:r>
    </w:p>
    <w:p w:rsidR="002416B0" w:rsidRPr="00E520ED" w:rsidRDefault="002416B0" w:rsidP="00952164">
      <w:pPr>
        <w:widowControl/>
        <w:spacing w:line="220" w:lineRule="atLeast"/>
        <w:ind w:leftChars="177" w:left="342"/>
        <w:rPr>
          <w:rFonts w:hAnsi="ＭＳ ゴシック"/>
          <w:szCs w:val="21"/>
          <w:lang w:eastAsia="ja-JP"/>
        </w:rPr>
      </w:pPr>
      <w:r w:rsidRPr="00E520ED">
        <w:rPr>
          <w:rFonts w:hAnsi="ＭＳ ゴシック" w:hint="eastAsia"/>
          <w:szCs w:val="21"/>
          <w:lang w:eastAsia="ja-JP"/>
        </w:rPr>
        <w:t>ネットワークとダイヤルアップ接続を構成する</w:t>
      </w:r>
    </w:p>
    <w:p w:rsidR="002416B0" w:rsidRPr="00787D11" w:rsidRDefault="002416B0" w:rsidP="00787D11">
      <w:pPr>
        <w:widowControl/>
        <w:spacing w:line="220" w:lineRule="atLeast"/>
        <w:ind w:leftChars="177" w:left="342"/>
        <w:rPr>
          <w:rFonts w:hAnsi="ＭＳ ゴシック"/>
          <w:lang w:eastAsia="ja-JP"/>
        </w:rPr>
      </w:pPr>
      <w:r w:rsidRPr="00E520ED">
        <w:rPr>
          <w:rFonts w:hAnsi="ＭＳ ゴシック"/>
          <w:szCs w:val="21"/>
        </w:rPr>
        <w:t>http://technet.microsoft.com/ja-jp/library/cc758082(WS.10).aspx</w:t>
      </w:r>
      <w:r w:rsidRPr="00E520ED">
        <w:rPr>
          <w:rFonts w:hAnsi="ＭＳ ゴシック" w:hint="eastAsia"/>
          <w:szCs w:val="21"/>
        </w:rPr>
        <w:t xml:space="preserve">　</w:t>
      </w:r>
    </w:p>
    <w:p w:rsidR="002416B0" w:rsidRPr="00787D11" w:rsidRDefault="002416B0" w:rsidP="00787D11">
      <w:pPr>
        <w:pStyle w:val="21"/>
        <w:rPr>
          <w:lang w:eastAsia="ja-JP"/>
        </w:rPr>
      </w:pPr>
      <w:r w:rsidRPr="00E520ED">
        <w:rPr>
          <w:lang w:eastAsia="ja-JP"/>
        </w:rPr>
        <w:br w:type="page"/>
      </w:r>
      <w:bookmarkStart w:id="75" w:name="_Toc286336165"/>
      <w:bookmarkStart w:id="76" w:name="_Toc2411201"/>
      <w:r w:rsidR="00F761B3">
        <w:rPr>
          <w:lang w:eastAsia="ja-JP"/>
        </w:rPr>
        <w:lastRenderedPageBreak/>
        <w:t>9</w:t>
      </w:r>
      <w:r w:rsidR="00787D11">
        <w:rPr>
          <w:lang w:eastAsia="ja-JP"/>
        </w:rPr>
        <w:t>-</w:t>
      </w:r>
      <w:r w:rsidR="00787D11">
        <w:rPr>
          <w:rFonts w:hint="eastAsia"/>
          <w:lang w:eastAsia="ja-JP"/>
        </w:rPr>
        <w:t>1</w:t>
      </w:r>
      <w:r w:rsidRPr="00E520ED">
        <w:rPr>
          <w:lang w:eastAsia="ja-JP"/>
        </w:rPr>
        <w:t>.設定変更の方法</w:t>
      </w:r>
      <w:bookmarkEnd w:id="75"/>
      <w:bookmarkEnd w:id="76"/>
    </w:p>
    <w:p w:rsidR="002416B0" w:rsidRDefault="002416B0" w:rsidP="004F491D">
      <w:pPr>
        <w:rPr>
          <w:lang w:eastAsia="ja-JP"/>
        </w:rPr>
      </w:pPr>
      <w:r w:rsidRPr="004F491D">
        <w:rPr>
          <w:rFonts w:hint="eastAsia"/>
          <w:lang w:eastAsia="ja-JP"/>
        </w:rPr>
        <w:t>設定変更の方法について説明します。</w:t>
      </w:r>
    </w:p>
    <w:p w:rsidR="002416B0" w:rsidRPr="004F491D" w:rsidRDefault="002416B0" w:rsidP="004F491D">
      <w:pPr>
        <w:rPr>
          <w:lang w:eastAsia="ja-JP"/>
        </w:rPr>
      </w:pPr>
    </w:p>
    <w:p w:rsidR="002416B0" w:rsidRPr="00E520ED" w:rsidRDefault="002416B0" w:rsidP="00C82E31">
      <w:pPr>
        <w:spacing w:line="220" w:lineRule="atLeast"/>
        <w:rPr>
          <w:lang w:eastAsia="ja-JP"/>
        </w:rPr>
      </w:pPr>
      <w:r w:rsidRPr="00E520ED">
        <w:rPr>
          <w:rFonts w:hint="eastAsia"/>
          <w:lang w:eastAsia="ja-JP"/>
        </w:rPr>
        <w:t>1）</w:t>
      </w:r>
      <w:r w:rsidRPr="00E520ED">
        <w:rPr>
          <w:lang w:eastAsia="ja-JP"/>
        </w:rPr>
        <w:t>ActiveDirectory</w:t>
      </w:r>
      <w:r w:rsidR="00914363" w:rsidRPr="00E520ED">
        <w:fldChar w:fldCharType="begin"/>
      </w:r>
      <w:r w:rsidRPr="00E520ED">
        <w:rPr>
          <w:lang w:eastAsia="ja-JP"/>
        </w:rPr>
        <w:instrText xml:space="preserve"> XE "ActiveDirectory" \y "ActiveDirectory" </w:instrText>
      </w:r>
      <w:r w:rsidR="00914363" w:rsidRPr="00E520ED">
        <w:fldChar w:fldCharType="end"/>
      </w:r>
      <w:r w:rsidRPr="00E520ED">
        <w:rPr>
          <w:lang w:eastAsia="ja-JP"/>
        </w:rPr>
        <w:t>環境の場合</w:t>
      </w:r>
    </w:p>
    <w:p w:rsidR="002416B0" w:rsidRPr="00E520ED" w:rsidRDefault="002416B0" w:rsidP="00C82E31">
      <w:pPr>
        <w:spacing w:line="220" w:lineRule="atLeast"/>
        <w:rPr>
          <w:rFonts w:hAnsi="ＭＳ ゴシック"/>
          <w:lang w:eastAsia="ja-JP"/>
        </w:rPr>
      </w:pPr>
      <w:r w:rsidRPr="00E520ED">
        <w:rPr>
          <w:rFonts w:hAnsi="ＭＳ ゴシック"/>
          <w:lang w:eastAsia="ja-JP"/>
        </w:rPr>
        <w:t>グループポリシー機能により設定変更が可能です。</w:t>
      </w:r>
    </w:p>
    <w:p w:rsidR="002416B0" w:rsidRPr="00E520ED" w:rsidRDefault="002416B0" w:rsidP="00976ED1">
      <w:pPr>
        <w:rPr>
          <w:rFonts w:hAnsi="ＭＳ ゴシック"/>
          <w:lang w:eastAsia="ja-JP"/>
        </w:rPr>
      </w:pPr>
      <w:r w:rsidRPr="00E520ED">
        <w:rPr>
          <w:rFonts w:hAnsi="ＭＳ ゴシック" w:hint="eastAsia"/>
          <w:lang w:eastAsia="ja-JP"/>
        </w:rPr>
        <w:t>※</w:t>
      </w:r>
      <w:r w:rsidRPr="00E520ED">
        <w:rPr>
          <w:rFonts w:hAnsi="ＭＳ ゴシック"/>
          <w:lang w:eastAsia="ja-JP"/>
        </w:rPr>
        <w:t>「</w:t>
      </w:r>
      <w:r w:rsidRPr="00F8073A">
        <w:rPr>
          <w:rFonts w:hAnsi="ＭＳ ゴシック" w:hint="eastAsia"/>
          <w:lang w:eastAsia="ja-JP"/>
        </w:rPr>
        <w:t>7-4.ActiveDirectory環境での管理対象PC設定内容</w:t>
      </w:r>
      <w:r w:rsidRPr="00E520ED">
        <w:rPr>
          <w:rFonts w:hAnsi="ＭＳ ゴシック"/>
          <w:lang w:eastAsia="ja-JP"/>
        </w:rPr>
        <w:t>」を</w:t>
      </w:r>
      <w:r w:rsidRPr="00E520ED">
        <w:rPr>
          <w:rFonts w:hAnsi="ＭＳ ゴシック" w:hint="eastAsia"/>
          <w:lang w:eastAsia="ja-JP"/>
        </w:rPr>
        <w:t>ご参照ください。</w:t>
      </w:r>
      <w:r w:rsidRPr="00E520ED">
        <w:rPr>
          <w:rFonts w:hAnsi="ＭＳ ゴシック"/>
          <w:lang w:eastAsia="ja-JP"/>
        </w:rPr>
        <w:t xml:space="preserve"> </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lang w:eastAsia="ja-JP"/>
        </w:rPr>
      </w:pPr>
      <w:r w:rsidRPr="00E520ED">
        <w:rPr>
          <w:rFonts w:hint="eastAsia"/>
          <w:lang w:eastAsia="ja-JP"/>
        </w:rPr>
        <w:t>2）</w:t>
      </w:r>
      <w:r w:rsidRPr="00E520ED">
        <w:rPr>
          <w:lang w:eastAsia="ja-JP"/>
        </w:rPr>
        <w:t>Work</w:t>
      </w:r>
      <w:r w:rsidRPr="00E520ED">
        <w:rPr>
          <w:rFonts w:hint="eastAsia"/>
          <w:lang w:eastAsia="ja-JP"/>
        </w:rPr>
        <w:t>G</w:t>
      </w:r>
      <w:r w:rsidRPr="00E520ED">
        <w:rPr>
          <w:lang w:eastAsia="ja-JP"/>
        </w:rPr>
        <w:t>roup</w:t>
      </w:r>
      <w:r w:rsidR="00914363" w:rsidRPr="00E520ED">
        <w:fldChar w:fldCharType="begin"/>
      </w:r>
      <w:r w:rsidRPr="00E520ED">
        <w:rPr>
          <w:lang w:eastAsia="ja-JP"/>
        </w:rPr>
        <w:instrText xml:space="preserve"> XE "Work</w:instrText>
      </w:r>
      <w:r w:rsidRPr="00E520ED">
        <w:rPr>
          <w:rFonts w:hint="eastAsia"/>
          <w:lang w:eastAsia="ja-JP"/>
        </w:rPr>
        <w:instrText>G</w:instrText>
      </w:r>
      <w:r w:rsidRPr="00E520ED">
        <w:rPr>
          <w:lang w:eastAsia="ja-JP"/>
        </w:rPr>
        <w:instrText>roup" \y "Work</w:instrText>
      </w:r>
      <w:r w:rsidRPr="00E520ED">
        <w:rPr>
          <w:rFonts w:hint="eastAsia"/>
          <w:lang w:eastAsia="ja-JP"/>
        </w:rPr>
        <w:instrText>G</w:instrText>
      </w:r>
      <w:r w:rsidRPr="00E520ED">
        <w:rPr>
          <w:lang w:eastAsia="ja-JP"/>
        </w:rPr>
        <w:instrText xml:space="preserve">roup" </w:instrText>
      </w:r>
      <w:r w:rsidR="00914363" w:rsidRPr="00E520ED">
        <w:fldChar w:fldCharType="end"/>
      </w:r>
      <w:r w:rsidRPr="00E520ED">
        <w:rPr>
          <w:lang w:eastAsia="ja-JP"/>
        </w:rPr>
        <w:t>環境で管理対象PCの管理者アカウント、パスワード情報を有する場合</w:t>
      </w:r>
    </w:p>
    <w:p w:rsidR="002416B0" w:rsidRPr="00AC7960" w:rsidRDefault="002416B0" w:rsidP="00C82E31">
      <w:pPr>
        <w:spacing w:line="220" w:lineRule="atLeast"/>
        <w:rPr>
          <w:rFonts w:hAnsi="ＭＳ ゴシック"/>
          <w:lang w:eastAsia="ja-JP"/>
        </w:rPr>
      </w:pPr>
      <w:r w:rsidRPr="00AC7960">
        <w:rPr>
          <w:rFonts w:hAnsi="ＭＳ ゴシック"/>
          <w:lang w:eastAsia="ja-JP"/>
        </w:rPr>
        <w:t>管理対象PC自動設定ツール（オプション）にて自動設定が可能です。</w:t>
      </w:r>
    </w:p>
    <w:p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t>
      </w:r>
      <w:r w:rsidRPr="00F8073A">
        <w:rPr>
          <w:rFonts w:hint="eastAsia"/>
          <w:lang w:eastAsia="ja-JP"/>
        </w:rPr>
        <w:t>9.管理対象PC設定ツール（オプション）</w:t>
      </w:r>
      <w:r>
        <w:rPr>
          <w:rFonts w:hAnsi="ＭＳ ゴシック" w:hint="eastAsia"/>
          <w:lang w:eastAsia="ja-JP"/>
        </w:rPr>
        <w:t>」をご参照ください。</w:t>
      </w:r>
    </w:p>
    <w:p w:rsidR="002416B0" w:rsidRPr="00AC7960" w:rsidRDefault="002416B0" w:rsidP="00C82E31">
      <w:pPr>
        <w:spacing w:line="220" w:lineRule="atLeast"/>
        <w:rPr>
          <w:rFonts w:hAnsi="ＭＳ ゴシック"/>
          <w:lang w:eastAsia="ja-JP"/>
        </w:rPr>
      </w:pPr>
    </w:p>
    <w:p w:rsidR="002416B0" w:rsidRPr="00AC7960" w:rsidRDefault="002416B0" w:rsidP="00C82E31">
      <w:pPr>
        <w:spacing w:line="220" w:lineRule="atLeast"/>
        <w:rPr>
          <w:lang w:eastAsia="ja-JP"/>
        </w:rPr>
      </w:pPr>
      <w:r w:rsidRPr="00AC7960">
        <w:rPr>
          <w:rFonts w:hint="eastAsia"/>
          <w:lang w:eastAsia="ja-JP"/>
        </w:rPr>
        <w:t>3）</w:t>
      </w:r>
      <w:r w:rsidRPr="00AC7960">
        <w:rPr>
          <w:lang w:eastAsia="ja-JP"/>
        </w:rPr>
        <w:t>Work</w:t>
      </w:r>
      <w:r w:rsidRPr="00AC7960">
        <w:rPr>
          <w:rFonts w:hint="eastAsia"/>
          <w:lang w:eastAsia="ja-JP"/>
        </w:rPr>
        <w:t>G</w:t>
      </w:r>
      <w:r w:rsidRPr="00AC7960">
        <w:rPr>
          <w:lang w:eastAsia="ja-JP"/>
        </w:rPr>
        <w:t>roup</w:t>
      </w:r>
      <w:r w:rsidR="00914363" w:rsidRPr="00AC7960">
        <w:fldChar w:fldCharType="begin"/>
      </w:r>
      <w:r w:rsidRPr="00AC7960">
        <w:rPr>
          <w:lang w:eastAsia="ja-JP"/>
        </w:rPr>
        <w:instrText xml:space="preserve"> XE "Work</w:instrText>
      </w:r>
      <w:r w:rsidRPr="00AC7960">
        <w:rPr>
          <w:rFonts w:hint="eastAsia"/>
          <w:lang w:eastAsia="ja-JP"/>
        </w:rPr>
        <w:instrText>G</w:instrText>
      </w:r>
      <w:r w:rsidRPr="00AC7960">
        <w:rPr>
          <w:lang w:eastAsia="ja-JP"/>
        </w:rPr>
        <w:instrText>roup" \y "Work</w:instrText>
      </w:r>
      <w:r w:rsidRPr="00AC7960">
        <w:rPr>
          <w:rFonts w:hint="eastAsia"/>
          <w:lang w:eastAsia="ja-JP"/>
        </w:rPr>
        <w:instrText>G</w:instrText>
      </w:r>
      <w:r w:rsidRPr="00AC7960">
        <w:rPr>
          <w:lang w:eastAsia="ja-JP"/>
        </w:rPr>
        <w:instrText xml:space="preserve">roup" </w:instrText>
      </w:r>
      <w:r w:rsidR="00914363" w:rsidRPr="00AC7960">
        <w:fldChar w:fldCharType="end"/>
      </w:r>
      <w:r w:rsidRPr="00AC7960">
        <w:rPr>
          <w:lang w:eastAsia="ja-JP"/>
        </w:rPr>
        <w:t>環境で管理対象PCの管理者アカウント、パスワード情報を有しない場合</w:t>
      </w:r>
    </w:p>
    <w:p w:rsidR="002416B0" w:rsidRPr="00AC7960" w:rsidRDefault="002416B0" w:rsidP="00C82E31">
      <w:pPr>
        <w:spacing w:line="220" w:lineRule="atLeast"/>
        <w:rPr>
          <w:rFonts w:hAnsi="ＭＳ ゴシック"/>
          <w:lang w:eastAsia="ja-JP"/>
        </w:rPr>
      </w:pPr>
      <w:r w:rsidRPr="00AC7960">
        <w:rPr>
          <w:rFonts w:hAnsi="ＭＳ ゴシック"/>
          <w:lang w:eastAsia="ja-JP"/>
        </w:rPr>
        <w:t>管理対象PC自動設定ツール（オプション）にて、管理者アカウント、パスワードの自動生成および自動設定が可能です。</w:t>
      </w:r>
    </w:p>
    <w:p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t>
      </w:r>
      <w:r w:rsidRPr="00F8073A">
        <w:rPr>
          <w:rFonts w:hint="eastAsia"/>
          <w:lang w:eastAsia="ja-JP"/>
        </w:rPr>
        <w:t>9.管理対象PC設定ツール（オプション）</w:t>
      </w:r>
      <w:r w:rsidRPr="00AC7960">
        <w:rPr>
          <w:rFonts w:hAnsi="ＭＳ ゴシック" w:hint="eastAsia"/>
          <w:lang w:eastAsia="ja-JP"/>
        </w:rPr>
        <w:t>」をご参照ください。</w:t>
      </w:r>
    </w:p>
    <w:p w:rsidR="002416B0" w:rsidRPr="00AC7960" w:rsidRDefault="002416B0" w:rsidP="00C82E31">
      <w:pPr>
        <w:spacing w:line="220" w:lineRule="atLeast"/>
        <w:rPr>
          <w:rFonts w:hAnsi="ＭＳ ゴシック"/>
          <w:lang w:eastAsia="ja-JP"/>
        </w:rPr>
      </w:pPr>
    </w:p>
    <w:p w:rsidR="002416B0" w:rsidRPr="00AC7960" w:rsidRDefault="002416B0" w:rsidP="00C82E31">
      <w:pPr>
        <w:spacing w:line="220" w:lineRule="atLeast"/>
        <w:rPr>
          <w:lang w:eastAsia="ja-JP"/>
        </w:rPr>
      </w:pPr>
      <w:r w:rsidRPr="00AC7960">
        <w:rPr>
          <w:rFonts w:hint="eastAsia"/>
          <w:lang w:eastAsia="ja-JP"/>
        </w:rPr>
        <w:t>4）</w:t>
      </w:r>
      <w:r w:rsidRPr="00AC7960">
        <w:rPr>
          <w:lang w:eastAsia="ja-JP"/>
        </w:rPr>
        <w:t>その他</w:t>
      </w:r>
    </w:p>
    <w:p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WorkGroup</w:t>
      </w:r>
      <w:r w:rsidR="00914363" w:rsidRPr="00AC7960">
        <w:rPr>
          <w:rFonts w:hAnsi="ＭＳ ゴシック"/>
        </w:rPr>
        <w:fldChar w:fldCharType="begin"/>
      </w:r>
      <w:r w:rsidRPr="00AC7960">
        <w:rPr>
          <w:rFonts w:hAnsi="ＭＳ ゴシック"/>
          <w:lang w:eastAsia="ja-JP"/>
        </w:rPr>
        <w:instrText xml:space="preserve"> XE "</w:instrText>
      </w:r>
      <w:r w:rsidRPr="00AC7960">
        <w:rPr>
          <w:rFonts w:hAnsi="ＭＳ ゴシック" w:hint="eastAsia"/>
          <w:lang w:eastAsia="ja-JP"/>
        </w:rPr>
        <w:instrText>WorkGroup</w:instrText>
      </w:r>
      <w:r w:rsidRPr="00AC7960">
        <w:rPr>
          <w:rFonts w:hAnsi="ＭＳ ゴシック"/>
          <w:lang w:eastAsia="ja-JP"/>
        </w:rPr>
        <w:instrText>" \y "Work</w:instrText>
      </w:r>
      <w:r w:rsidRPr="00AC7960">
        <w:rPr>
          <w:rFonts w:hAnsi="ＭＳ ゴシック" w:hint="eastAsia"/>
          <w:lang w:eastAsia="ja-JP"/>
        </w:rPr>
        <w:instrText>G</w:instrText>
      </w:r>
      <w:r w:rsidRPr="00AC7960">
        <w:rPr>
          <w:rFonts w:hAnsi="ＭＳ ゴシック"/>
          <w:lang w:eastAsia="ja-JP"/>
        </w:rPr>
        <w:instrText xml:space="preserve">roup" </w:instrText>
      </w:r>
      <w:r w:rsidR="00914363" w:rsidRPr="00AC7960">
        <w:rPr>
          <w:rFonts w:hAnsi="ＭＳ ゴシック"/>
        </w:rPr>
        <w:fldChar w:fldCharType="end"/>
      </w:r>
      <w:r w:rsidRPr="00AC7960">
        <w:rPr>
          <w:rFonts w:hAnsi="ＭＳ ゴシック" w:hint="eastAsia"/>
          <w:lang w:eastAsia="ja-JP"/>
        </w:rPr>
        <w:t>環境での</w:t>
      </w:r>
      <w:r w:rsidRPr="00AC7960">
        <w:rPr>
          <w:rFonts w:hAnsi="ＭＳ ゴシック"/>
          <w:lang w:eastAsia="ja-JP"/>
        </w:rPr>
        <w:t>管理対象PCに対するマニュアル操作での設定変更となります。</w:t>
      </w:r>
    </w:p>
    <w:p w:rsidR="002416B0" w:rsidRPr="00E520ED" w:rsidRDefault="002416B0" w:rsidP="00273177">
      <w:pPr>
        <w:rPr>
          <w:rFonts w:hAnsi="ＭＳ ゴシック"/>
          <w:lang w:eastAsia="ja-JP"/>
        </w:rPr>
      </w:pPr>
      <w:r w:rsidRPr="00AC7960">
        <w:rPr>
          <w:rFonts w:hAnsi="ＭＳ ゴシック" w:hint="eastAsia"/>
          <w:lang w:eastAsia="ja-JP"/>
        </w:rPr>
        <w:t>※</w:t>
      </w:r>
      <w:r w:rsidRPr="00AC7960">
        <w:rPr>
          <w:rFonts w:hAnsi="ＭＳ ゴシック"/>
          <w:lang w:eastAsia="ja-JP"/>
        </w:rPr>
        <w:t>「</w:t>
      </w:r>
      <w:r w:rsidRPr="00F8073A">
        <w:rPr>
          <w:rFonts w:hAnsi="ＭＳ ゴシック" w:hint="eastAsia"/>
          <w:lang w:eastAsia="ja-JP"/>
        </w:rPr>
        <w:t>7-3.WorkGroup環境での管理対象PC設定内容</w:t>
      </w:r>
      <w:r w:rsidRPr="00AC7960">
        <w:rPr>
          <w:rFonts w:hAnsi="ＭＳ ゴシック"/>
          <w:lang w:eastAsia="ja-JP"/>
        </w:rPr>
        <w:t>」を</w:t>
      </w:r>
      <w:r w:rsidRPr="00AC7960">
        <w:rPr>
          <w:rFonts w:hAnsi="ＭＳ ゴシック" w:hint="eastAsia"/>
          <w:lang w:eastAsia="ja-JP"/>
        </w:rPr>
        <w:t>ご</w:t>
      </w:r>
      <w:r w:rsidRPr="00AC7960">
        <w:rPr>
          <w:rFonts w:hAnsi="ＭＳ ゴシック"/>
          <w:lang w:eastAsia="ja-JP"/>
        </w:rPr>
        <w:t>参照</w:t>
      </w:r>
      <w:r w:rsidRPr="00AC7960">
        <w:rPr>
          <w:rFonts w:hAnsi="ＭＳ ゴシック" w:hint="eastAsia"/>
          <w:lang w:eastAsia="ja-JP"/>
        </w:rPr>
        <w:t>ください。</w:t>
      </w:r>
    </w:p>
    <w:p w:rsidR="002416B0" w:rsidRDefault="00E80DE1" w:rsidP="00AA1145">
      <w:pPr>
        <w:rPr>
          <w:lang w:eastAsia="ja-JP"/>
        </w:rPr>
      </w:pPr>
      <w:r>
        <w:rPr>
          <w:lang w:eastAsia="ja-JP"/>
        </w:rPr>
        <w:br w:type="page"/>
      </w:r>
    </w:p>
    <w:p w:rsidR="00E80DE1" w:rsidRPr="00E520ED" w:rsidRDefault="00F761B3" w:rsidP="00E80DE1">
      <w:pPr>
        <w:pStyle w:val="21"/>
      </w:pPr>
      <w:bookmarkStart w:id="77" w:name="_Ref286606444"/>
      <w:bookmarkStart w:id="78" w:name="_Ref286606461"/>
      <w:bookmarkStart w:id="79" w:name="_Ref286606476"/>
      <w:bookmarkStart w:id="80" w:name="_Toc286946478"/>
      <w:bookmarkStart w:id="81" w:name="_Toc287547696"/>
      <w:bookmarkStart w:id="82" w:name="_Toc2411202"/>
      <w:r>
        <w:lastRenderedPageBreak/>
        <w:t>9</w:t>
      </w:r>
      <w:r w:rsidR="00787D11">
        <w:t>-</w:t>
      </w:r>
      <w:r w:rsidR="00787D11">
        <w:rPr>
          <w:rFonts w:hint="eastAsia"/>
          <w:lang w:eastAsia="ja-JP"/>
        </w:rPr>
        <w:t>2</w:t>
      </w:r>
      <w:r w:rsidR="00E80DE1" w:rsidRPr="00E520ED">
        <w:t>.</w:t>
      </w:r>
      <w:r w:rsidR="00E80DE1" w:rsidRPr="00E520ED">
        <w:rPr>
          <w:rFonts w:hint="eastAsia"/>
        </w:rPr>
        <w:t>WorkGroup</w:t>
      </w:r>
      <w:r w:rsidR="00914363" w:rsidRPr="00E520ED">
        <w:fldChar w:fldCharType="begin"/>
      </w:r>
      <w:r w:rsidR="00E80DE1" w:rsidRPr="00E520ED">
        <w:instrText xml:space="preserve"> XE "</w:instrText>
      </w:r>
      <w:r w:rsidR="00E80DE1" w:rsidRPr="00E520ED">
        <w:rPr>
          <w:rFonts w:hint="eastAsia"/>
        </w:rPr>
        <w:instrText>WorkGroup</w:instrText>
      </w:r>
      <w:r w:rsidR="00E80DE1" w:rsidRPr="00E520ED">
        <w:instrText>" \y "Work</w:instrText>
      </w:r>
      <w:r w:rsidR="00E80DE1" w:rsidRPr="00E520ED">
        <w:rPr>
          <w:rFonts w:hint="eastAsia"/>
        </w:rPr>
        <w:instrText>G</w:instrText>
      </w:r>
      <w:r w:rsidR="00E80DE1" w:rsidRPr="00E520ED">
        <w:instrText xml:space="preserve">roup" </w:instrText>
      </w:r>
      <w:r w:rsidR="00914363" w:rsidRPr="00E520ED">
        <w:fldChar w:fldCharType="end"/>
      </w:r>
      <w:r w:rsidR="00E80DE1" w:rsidRPr="00E520ED">
        <w:rPr>
          <w:rFonts w:hint="eastAsia"/>
        </w:rPr>
        <w:t>環境での管理対象PC</w:t>
      </w:r>
      <w:r w:rsidR="00E80DE1" w:rsidRPr="00E520ED">
        <w:t>設定内容</w:t>
      </w:r>
      <w:bookmarkEnd w:id="77"/>
      <w:bookmarkEnd w:id="78"/>
      <w:bookmarkEnd w:id="79"/>
      <w:bookmarkEnd w:id="80"/>
      <w:bookmarkEnd w:id="81"/>
      <w:bookmarkEnd w:id="82"/>
    </w:p>
    <w:p w:rsidR="00E80DE1" w:rsidRDefault="00E80DE1" w:rsidP="00E80DE1">
      <w:pPr>
        <w:spacing w:line="220" w:lineRule="atLeast"/>
        <w:rPr>
          <w:rFonts w:hAnsi="ＭＳ ゴシック"/>
          <w:lang w:eastAsia="ja-JP"/>
        </w:rPr>
      </w:pPr>
      <w:r w:rsidRPr="004F491D">
        <w:rPr>
          <w:rFonts w:hAnsi="ＭＳ ゴシック" w:hint="eastAsia"/>
          <w:lang w:eastAsia="ja-JP"/>
        </w:rPr>
        <w:t>WorkGroup環境での管理対象PC設定内容について説明します。</w:t>
      </w:r>
    </w:p>
    <w:p w:rsidR="00E80DE1" w:rsidRDefault="00E80DE1" w:rsidP="00E80DE1">
      <w:pPr>
        <w:spacing w:line="220" w:lineRule="atLeast"/>
        <w:rPr>
          <w:rFonts w:hAnsi="ＭＳ ゴシック"/>
          <w:lang w:eastAsia="ja-JP"/>
        </w:rPr>
      </w:pPr>
    </w:p>
    <w:p w:rsidR="00E80DE1" w:rsidRPr="00E520ED" w:rsidRDefault="00E80DE1" w:rsidP="00E80DE1">
      <w:pPr>
        <w:spacing w:line="220" w:lineRule="atLeast"/>
        <w:rPr>
          <w:rFonts w:hAnsi="ＭＳ ゴシック"/>
          <w:szCs w:val="21"/>
          <w:lang w:eastAsia="ja-JP"/>
        </w:rPr>
      </w:pPr>
      <w:r w:rsidRPr="00E520ED">
        <w:rPr>
          <w:rFonts w:hAnsi="ＭＳ ゴシック" w:hint="eastAsia"/>
          <w:lang w:eastAsia="ja-JP"/>
        </w:rPr>
        <w:t>手動で管理対象PCの設定内容を変更する場合、</w:t>
      </w:r>
      <w:r w:rsidRPr="00E520ED">
        <w:rPr>
          <w:rFonts w:hAnsi="ＭＳ ゴシック" w:hint="eastAsia"/>
          <w:szCs w:val="21"/>
          <w:lang w:eastAsia="ja-JP"/>
        </w:rPr>
        <w:t>以下の項目を変更します。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529"/>
        <w:gridCol w:w="833"/>
        <w:gridCol w:w="7121"/>
      </w:tblGrid>
      <w:tr w:rsidR="00E80DE1" w:rsidTr="00E80DE1">
        <w:tc>
          <w:tcPr>
            <w:tcW w:w="534" w:type="dxa"/>
            <w:vMerge w:val="restart"/>
            <w:vAlign w:val="center"/>
          </w:tcPr>
          <w:p w:rsidR="00E80DE1" w:rsidRPr="00E80DE1" w:rsidRDefault="00E80DE1" w:rsidP="00E80DE1">
            <w:pPr>
              <w:spacing w:line="220" w:lineRule="atLeast"/>
              <w:jc w:val="center"/>
              <w:rPr>
                <w:rFonts w:hAnsi="ＭＳ ゴシック"/>
              </w:rPr>
            </w:pPr>
            <w:r w:rsidRPr="00E80DE1">
              <w:rPr>
                <w:rFonts w:hAnsi="ＭＳ ゴシック" w:hint="eastAsia"/>
              </w:rPr>
              <w:t>□</w:t>
            </w:r>
          </w:p>
        </w:tc>
        <w:tc>
          <w:tcPr>
            <w:tcW w:w="850" w:type="dxa"/>
          </w:tcPr>
          <w:p w:rsidR="00E80DE1" w:rsidRPr="005324B1" w:rsidRDefault="00E80DE1" w:rsidP="00E80DE1">
            <w:pPr>
              <w:spacing w:line="220" w:lineRule="atLeast"/>
              <w:jc w:val="center"/>
              <w:rPr>
                <w:rFonts w:hAnsi="ＭＳ ゴシック"/>
                <w:b/>
              </w:rPr>
            </w:pPr>
            <w:r w:rsidRPr="005324B1">
              <w:rPr>
                <w:rFonts w:hAnsi="ＭＳ ゴシック" w:hint="eastAsia"/>
                <w:b/>
              </w:rPr>
              <w:t>1</w:t>
            </w:r>
          </w:p>
        </w:tc>
        <w:tc>
          <w:tcPr>
            <w:tcW w:w="7335" w:type="dxa"/>
          </w:tcPr>
          <w:p w:rsidR="00E80DE1" w:rsidRPr="004D7663" w:rsidRDefault="00E80DE1" w:rsidP="00E80DE1">
            <w:pPr>
              <w:spacing w:line="220" w:lineRule="atLeast"/>
              <w:rPr>
                <w:rFonts w:hAnsi="ＭＳ ゴシック"/>
                <w:b/>
                <w:lang w:eastAsia="ja-JP"/>
              </w:rPr>
            </w:pPr>
            <w:r w:rsidRPr="004D7663">
              <w:rPr>
                <w:rFonts w:hAnsi="ＭＳ ゴシック" w:hint="eastAsia"/>
                <w:b/>
                <w:lang w:eastAsia="ja-JP"/>
              </w:rPr>
              <w:t>リモートレジストリーサービス</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jc w:val="center"/>
              <w:rPr>
                <w:rFonts w:hAnsi="ＭＳ ゴシック"/>
                <w:sz w:val="16"/>
                <w:szCs w:val="16"/>
              </w:rPr>
            </w:pPr>
            <w:r w:rsidRPr="00E80DE1">
              <w:rPr>
                <w:rFonts w:hAnsi="ＭＳ ゴシック" w:hint="eastAsia"/>
                <w:sz w:val="16"/>
                <w:szCs w:val="16"/>
              </w:rPr>
              <w:t>目的</w:t>
            </w:r>
          </w:p>
        </w:tc>
        <w:tc>
          <w:tcPr>
            <w:tcW w:w="7335" w:type="dxa"/>
          </w:tcPr>
          <w:p w:rsidR="00E80DE1" w:rsidRPr="00E80DE1" w:rsidRDefault="00E80DE1" w:rsidP="00E80DE1">
            <w:pPr>
              <w:spacing w:line="240" w:lineRule="exact"/>
              <w:rPr>
                <w:sz w:val="16"/>
                <w:szCs w:val="16"/>
                <w:lang w:eastAsia="ja-JP"/>
              </w:rPr>
            </w:pPr>
            <w:r w:rsidRPr="00E80DE1">
              <w:rPr>
                <w:sz w:val="16"/>
                <w:szCs w:val="16"/>
                <w:lang w:eastAsia="ja-JP"/>
              </w:rPr>
              <w:t>アプリケーション情報</w:t>
            </w:r>
            <w:r w:rsidRPr="00E80DE1">
              <w:rPr>
                <w:rFonts w:hint="eastAsia"/>
                <w:sz w:val="16"/>
                <w:szCs w:val="16"/>
                <w:lang w:eastAsia="ja-JP"/>
              </w:rPr>
              <w:t>など、レジストリ情報を必要とするログの収集が可能となります。</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rPr>
                <w:rFonts w:hAnsi="ＭＳ ゴシック"/>
                <w:sz w:val="16"/>
                <w:szCs w:val="16"/>
              </w:rPr>
            </w:pPr>
            <w:r w:rsidRPr="00E80DE1">
              <w:rPr>
                <w:rFonts w:hAnsi="ＭＳ ゴシック" w:hint="eastAsia"/>
                <w:sz w:val="16"/>
                <w:szCs w:val="16"/>
              </w:rPr>
              <w:t>設定内容</w:t>
            </w:r>
          </w:p>
        </w:tc>
        <w:tc>
          <w:tcPr>
            <w:tcW w:w="7335" w:type="dxa"/>
          </w:tcPr>
          <w:p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・「サービス」の以下を「自動」「開始」に変更します。</w:t>
            </w:r>
          </w:p>
          <w:p w:rsidR="00E80DE1" w:rsidRPr="00E80DE1" w:rsidRDefault="00E80DE1" w:rsidP="00E80DE1">
            <w:pPr>
              <w:spacing w:line="240" w:lineRule="exact"/>
              <w:ind w:leftChars="100" w:left="193"/>
              <w:rPr>
                <w:rFonts w:hAnsi="ＭＳ ゴシック"/>
                <w:sz w:val="16"/>
                <w:szCs w:val="16"/>
              </w:rPr>
            </w:pPr>
            <w:r w:rsidRPr="00E80DE1">
              <w:rPr>
                <w:rFonts w:hAnsi="ＭＳ ゴシック" w:hint="eastAsia"/>
                <w:sz w:val="16"/>
                <w:szCs w:val="16"/>
              </w:rPr>
              <w:t>「Remote Registry」</w:t>
            </w:r>
          </w:p>
        </w:tc>
      </w:tr>
      <w:tr w:rsidR="00E80DE1" w:rsidTr="00E80DE1">
        <w:tc>
          <w:tcPr>
            <w:tcW w:w="534" w:type="dxa"/>
            <w:vMerge w:val="restart"/>
            <w:shd w:val="clear" w:color="auto" w:fill="D2EAF1"/>
            <w:vAlign w:val="center"/>
          </w:tcPr>
          <w:p w:rsidR="00E80DE1" w:rsidRPr="00E80DE1" w:rsidRDefault="00E80DE1"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D2EAF1"/>
          </w:tcPr>
          <w:p w:rsidR="00E80DE1" w:rsidRPr="00E80DE1" w:rsidRDefault="004D7663" w:rsidP="00E80DE1">
            <w:pPr>
              <w:spacing w:line="220" w:lineRule="atLeast"/>
              <w:jc w:val="center"/>
              <w:rPr>
                <w:rFonts w:hAnsi="ＭＳ ゴシック"/>
                <w:b/>
                <w:lang w:eastAsia="ja-JP"/>
              </w:rPr>
            </w:pPr>
            <w:r>
              <w:rPr>
                <w:rFonts w:hAnsi="ＭＳ ゴシック" w:hint="eastAsia"/>
                <w:b/>
                <w:lang w:eastAsia="ja-JP"/>
              </w:rPr>
              <w:t>2</w:t>
            </w:r>
          </w:p>
        </w:tc>
        <w:tc>
          <w:tcPr>
            <w:tcW w:w="7335" w:type="dxa"/>
            <w:shd w:val="clear" w:color="auto" w:fill="D2EAF1"/>
          </w:tcPr>
          <w:p w:rsidR="00E80DE1" w:rsidRPr="00E80DE1" w:rsidRDefault="00E80DE1" w:rsidP="00E80DE1">
            <w:pPr>
              <w:spacing w:line="220" w:lineRule="atLeast"/>
              <w:rPr>
                <w:rFonts w:hAnsi="ＭＳ ゴシック"/>
                <w:b/>
                <w:lang w:eastAsia="ja-JP"/>
              </w:rPr>
            </w:pPr>
            <w:r w:rsidRPr="00E80DE1">
              <w:rPr>
                <w:rFonts w:hAnsi="ＭＳ ゴシック" w:hint="eastAsia"/>
                <w:b/>
                <w:lang w:eastAsia="ja-JP"/>
              </w:rPr>
              <w:t>アカウント・ログオン・ログ</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jc w:val="center"/>
              <w:rPr>
                <w:rFonts w:hAnsi="ＭＳ ゴシック"/>
                <w:sz w:val="16"/>
                <w:szCs w:val="16"/>
              </w:rPr>
            </w:pPr>
            <w:r w:rsidRPr="00E80DE1">
              <w:rPr>
                <w:rFonts w:hAnsi="ＭＳ ゴシック" w:hint="eastAsia"/>
                <w:sz w:val="16"/>
                <w:szCs w:val="16"/>
              </w:rPr>
              <w:t>目的</w:t>
            </w:r>
          </w:p>
        </w:tc>
        <w:tc>
          <w:tcPr>
            <w:tcW w:w="7335" w:type="dxa"/>
          </w:tcPr>
          <w:p w:rsidR="00E80DE1" w:rsidRPr="00E80DE1" w:rsidRDefault="00E80DE1" w:rsidP="00E80DE1">
            <w:pPr>
              <w:spacing w:line="240" w:lineRule="exact"/>
              <w:rPr>
                <w:sz w:val="16"/>
                <w:szCs w:val="16"/>
                <w:lang w:eastAsia="ja-JP"/>
              </w:rPr>
            </w:pPr>
            <w:r w:rsidRPr="00E80DE1">
              <w:rPr>
                <w:sz w:val="16"/>
                <w:szCs w:val="16"/>
                <w:lang w:eastAsia="ja-JP"/>
              </w:rPr>
              <w:t>ログオン・ログオフ</w:t>
            </w:r>
            <w:r w:rsidRPr="00E80DE1">
              <w:rPr>
                <w:rFonts w:hint="eastAsia"/>
                <w:sz w:val="16"/>
                <w:szCs w:val="16"/>
                <w:lang w:eastAsia="ja-JP"/>
              </w:rPr>
              <w:t>の履歴が残るように変更します。</w:t>
            </w:r>
          </w:p>
        </w:tc>
      </w:tr>
      <w:tr w:rsidR="00E80DE1" w:rsidTr="004D7663">
        <w:tc>
          <w:tcPr>
            <w:tcW w:w="534" w:type="dxa"/>
            <w:vMerge/>
            <w:tcBorders>
              <w:bottom w:val="single" w:sz="8" w:space="0" w:color="4BACC6"/>
            </w:tcBorders>
          </w:tcPr>
          <w:p w:rsidR="00E80DE1" w:rsidRPr="00E80DE1" w:rsidRDefault="00E80DE1" w:rsidP="00E80DE1">
            <w:pPr>
              <w:spacing w:line="240" w:lineRule="exact"/>
              <w:rPr>
                <w:rFonts w:hAnsi="ＭＳ ゴシック"/>
                <w:sz w:val="16"/>
                <w:szCs w:val="16"/>
                <w:lang w:eastAsia="ja-JP"/>
              </w:rPr>
            </w:pPr>
          </w:p>
        </w:tc>
        <w:tc>
          <w:tcPr>
            <w:tcW w:w="850" w:type="dxa"/>
            <w:tcBorders>
              <w:bottom w:val="single" w:sz="8" w:space="0" w:color="4BACC6"/>
            </w:tcBorders>
          </w:tcPr>
          <w:p w:rsidR="00E80DE1" w:rsidRPr="00E80DE1" w:rsidRDefault="00E80DE1" w:rsidP="00E80DE1">
            <w:pPr>
              <w:spacing w:line="240" w:lineRule="exact"/>
              <w:rPr>
                <w:rFonts w:hAnsi="ＭＳ ゴシック"/>
                <w:sz w:val="16"/>
                <w:szCs w:val="16"/>
              </w:rPr>
            </w:pPr>
            <w:r w:rsidRPr="00E80DE1">
              <w:rPr>
                <w:rFonts w:hAnsi="ＭＳ ゴシック" w:hint="eastAsia"/>
                <w:sz w:val="16"/>
                <w:szCs w:val="16"/>
              </w:rPr>
              <w:t>設定内容</w:t>
            </w:r>
          </w:p>
        </w:tc>
        <w:tc>
          <w:tcPr>
            <w:tcW w:w="7335" w:type="dxa"/>
            <w:tcBorders>
              <w:bottom w:val="single" w:sz="8" w:space="0" w:color="4BACC6"/>
            </w:tcBorders>
          </w:tcPr>
          <w:p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・「ローカル セキュリティ ポリシー」の以下の「成功」を有効にします。</w:t>
            </w:r>
          </w:p>
          <w:p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「アカウントログオンイベントの監査」</w:t>
            </w:r>
          </w:p>
          <w:p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「ログオンイベントの監査」</w:t>
            </w:r>
          </w:p>
          <w:p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・「セキュリティログの最大サイズ」変更します。</w:t>
            </w:r>
          </w:p>
        </w:tc>
      </w:tr>
      <w:tr w:rsidR="00E80DE1" w:rsidTr="004D7663">
        <w:tc>
          <w:tcPr>
            <w:tcW w:w="534" w:type="dxa"/>
            <w:vMerge w:val="restart"/>
            <w:shd w:val="clear" w:color="auto" w:fill="FFFFFF"/>
            <w:vAlign w:val="center"/>
          </w:tcPr>
          <w:p w:rsidR="00E80DE1" w:rsidRPr="00E80DE1" w:rsidRDefault="00E80DE1"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FFFFFF"/>
          </w:tcPr>
          <w:p w:rsidR="00E80DE1" w:rsidRPr="00E80DE1" w:rsidRDefault="004D7663" w:rsidP="00E80DE1">
            <w:pPr>
              <w:spacing w:line="220" w:lineRule="atLeast"/>
              <w:jc w:val="center"/>
              <w:rPr>
                <w:rFonts w:hAnsi="ＭＳ ゴシック"/>
                <w:b/>
                <w:lang w:eastAsia="ja-JP"/>
              </w:rPr>
            </w:pPr>
            <w:r>
              <w:rPr>
                <w:rFonts w:hAnsi="ＭＳ ゴシック" w:hint="eastAsia"/>
                <w:b/>
                <w:lang w:eastAsia="ja-JP"/>
              </w:rPr>
              <w:t>3</w:t>
            </w:r>
          </w:p>
        </w:tc>
        <w:tc>
          <w:tcPr>
            <w:tcW w:w="7335" w:type="dxa"/>
            <w:shd w:val="clear" w:color="auto" w:fill="FFFFFF"/>
          </w:tcPr>
          <w:p w:rsidR="00E80DE1" w:rsidRPr="00E80DE1" w:rsidRDefault="00E80DE1" w:rsidP="00E80DE1">
            <w:pPr>
              <w:spacing w:line="220" w:lineRule="atLeast"/>
              <w:rPr>
                <w:rFonts w:hAnsi="ＭＳ ゴシック"/>
                <w:b/>
                <w:lang w:eastAsia="ja-JP"/>
              </w:rPr>
            </w:pPr>
            <w:r w:rsidRPr="00E80DE1">
              <w:rPr>
                <w:rFonts w:hAnsi="ＭＳ ゴシック" w:hint="eastAsia"/>
                <w:b/>
                <w:lang w:eastAsia="ja-JP"/>
              </w:rPr>
              <w:t>ネットワークアクセス時のアカウント認証方法</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jc w:val="center"/>
              <w:rPr>
                <w:rFonts w:hAnsi="ＭＳ ゴシック"/>
                <w:sz w:val="16"/>
                <w:szCs w:val="16"/>
              </w:rPr>
            </w:pPr>
            <w:r w:rsidRPr="00E80DE1">
              <w:rPr>
                <w:rFonts w:hAnsi="ＭＳ ゴシック" w:hint="eastAsia"/>
                <w:sz w:val="16"/>
                <w:szCs w:val="16"/>
              </w:rPr>
              <w:t>目的</w:t>
            </w:r>
          </w:p>
        </w:tc>
        <w:tc>
          <w:tcPr>
            <w:tcW w:w="7335" w:type="dxa"/>
          </w:tcPr>
          <w:p w:rsidR="00E80DE1" w:rsidRPr="00E80DE1" w:rsidRDefault="00273AAB" w:rsidP="00E80DE1">
            <w:pPr>
              <w:spacing w:line="240" w:lineRule="exact"/>
              <w:rPr>
                <w:sz w:val="16"/>
                <w:szCs w:val="16"/>
                <w:lang w:eastAsia="ja-JP"/>
              </w:rPr>
            </w:pPr>
            <w:r w:rsidRPr="00273AAB">
              <w:rPr>
                <w:rFonts w:hAnsi="ＭＳ ゴシック" w:hint="eastAsia"/>
                <w:sz w:val="16"/>
                <w:szCs w:val="16"/>
                <w:lang w:eastAsia="ja-JP"/>
              </w:rPr>
              <w:t>LogVillage</w:t>
            </w:r>
            <w:r w:rsidR="00E80DE1" w:rsidRPr="00E80DE1">
              <w:rPr>
                <w:rFonts w:hint="eastAsia"/>
                <w:sz w:val="16"/>
                <w:szCs w:val="16"/>
                <w:lang w:eastAsia="ja-JP"/>
              </w:rPr>
              <w:t>PSからの通信に必要な設定で、ネットワークログオンの認証方法を変更します。</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rPr>
                <w:rFonts w:hAnsi="ＭＳ ゴシック"/>
                <w:sz w:val="16"/>
                <w:szCs w:val="16"/>
              </w:rPr>
            </w:pPr>
            <w:r w:rsidRPr="00E80DE1">
              <w:rPr>
                <w:rFonts w:hAnsi="ＭＳ ゴシック" w:hint="eastAsia"/>
                <w:sz w:val="16"/>
                <w:szCs w:val="16"/>
              </w:rPr>
              <w:t>設定内容</w:t>
            </w:r>
          </w:p>
        </w:tc>
        <w:tc>
          <w:tcPr>
            <w:tcW w:w="7335" w:type="dxa"/>
          </w:tcPr>
          <w:p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・「ローカル セキュリティ ポリシー」の以下を「クラシック - ローカル ユーザーがローカル ユーザーとして認証する」に変更します。</w:t>
            </w:r>
          </w:p>
          <w:p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「ネットワーク アクセス:ローカル アカウントの共有とセキュリティ モデル」</w:t>
            </w:r>
          </w:p>
        </w:tc>
      </w:tr>
      <w:tr w:rsidR="004D7663" w:rsidTr="00E80DE1">
        <w:tc>
          <w:tcPr>
            <w:tcW w:w="534" w:type="dxa"/>
            <w:vMerge w:val="restart"/>
            <w:shd w:val="clear" w:color="auto" w:fill="D2EAF1"/>
            <w:vAlign w:val="center"/>
          </w:tcPr>
          <w:p w:rsidR="004D7663" w:rsidRPr="00E80DE1" w:rsidRDefault="004D7663"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D2EAF1"/>
          </w:tcPr>
          <w:p w:rsidR="004D7663" w:rsidRPr="00E80DE1" w:rsidRDefault="004D7663" w:rsidP="00E80DE1">
            <w:pPr>
              <w:spacing w:line="220" w:lineRule="atLeast"/>
              <w:jc w:val="center"/>
              <w:rPr>
                <w:rFonts w:hAnsi="ＭＳ ゴシック"/>
                <w:b/>
                <w:lang w:eastAsia="ja-JP"/>
              </w:rPr>
            </w:pPr>
            <w:r>
              <w:rPr>
                <w:rFonts w:hAnsi="ＭＳ ゴシック" w:hint="eastAsia"/>
                <w:b/>
                <w:lang w:eastAsia="ja-JP"/>
              </w:rPr>
              <w:t>4</w:t>
            </w:r>
          </w:p>
        </w:tc>
        <w:tc>
          <w:tcPr>
            <w:tcW w:w="7335" w:type="dxa"/>
            <w:shd w:val="clear" w:color="auto" w:fill="D2EAF1"/>
          </w:tcPr>
          <w:p w:rsidR="004D7663" w:rsidRPr="00E80DE1" w:rsidRDefault="004D7663" w:rsidP="00E80DE1">
            <w:pPr>
              <w:spacing w:line="220" w:lineRule="atLeast"/>
              <w:rPr>
                <w:rFonts w:hAnsi="ＭＳ ゴシック"/>
                <w:b/>
                <w:lang w:eastAsia="ja-JP"/>
              </w:rPr>
            </w:pPr>
            <w:r w:rsidRPr="00E80DE1">
              <w:rPr>
                <w:rFonts w:hAnsi="ＭＳ ゴシック" w:hint="eastAsia"/>
                <w:b/>
                <w:lang w:eastAsia="ja-JP"/>
              </w:rPr>
              <w:t>DCOM リモート起動のアクセス許可</w:t>
            </w:r>
          </w:p>
        </w:tc>
      </w:tr>
      <w:tr w:rsidR="004D7663" w:rsidTr="004D7663">
        <w:tc>
          <w:tcPr>
            <w:tcW w:w="534" w:type="dxa"/>
            <w:vMerge/>
            <w:shd w:val="clear" w:color="auto" w:fill="D2EAF1"/>
          </w:tcPr>
          <w:p w:rsidR="004D7663" w:rsidRPr="00E80DE1" w:rsidRDefault="004D7663" w:rsidP="00E80DE1">
            <w:pPr>
              <w:spacing w:line="240" w:lineRule="exact"/>
              <w:rPr>
                <w:rFonts w:hAnsi="ＭＳ ゴシック"/>
                <w:sz w:val="16"/>
                <w:szCs w:val="16"/>
                <w:lang w:eastAsia="ja-JP"/>
              </w:rPr>
            </w:pPr>
          </w:p>
        </w:tc>
        <w:tc>
          <w:tcPr>
            <w:tcW w:w="850" w:type="dxa"/>
          </w:tcPr>
          <w:p w:rsidR="004D7663" w:rsidRPr="00E80DE1" w:rsidRDefault="004D7663" w:rsidP="00E80DE1">
            <w:pPr>
              <w:spacing w:line="240" w:lineRule="exact"/>
              <w:jc w:val="center"/>
              <w:rPr>
                <w:rFonts w:hAnsi="ＭＳ ゴシック"/>
                <w:sz w:val="16"/>
                <w:szCs w:val="16"/>
              </w:rPr>
            </w:pPr>
            <w:r w:rsidRPr="00E80DE1">
              <w:rPr>
                <w:rFonts w:hAnsi="ＭＳ ゴシック" w:hint="eastAsia"/>
                <w:sz w:val="16"/>
                <w:szCs w:val="16"/>
              </w:rPr>
              <w:t>目的</w:t>
            </w:r>
          </w:p>
        </w:tc>
        <w:tc>
          <w:tcPr>
            <w:tcW w:w="7335" w:type="dxa"/>
          </w:tcPr>
          <w:p w:rsidR="004D7663" w:rsidRPr="00E80DE1" w:rsidRDefault="004D7663" w:rsidP="00E80DE1">
            <w:pPr>
              <w:spacing w:line="240" w:lineRule="exact"/>
              <w:rPr>
                <w:sz w:val="16"/>
                <w:szCs w:val="16"/>
                <w:lang w:eastAsia="ja-JP"/>
              </w:rPr>
            </w:pPr>
            <w:r w:rsidRPr="00E80DE1">
              <w:rPr>
                <w:rFonts w:hint="eastAsia"/>
                <w:sz w:val="16"/>
                <w:szCs w:val="16"/>
                <w:lang w:eastAsia="ja-JP"/>
              </w:rPr>
              <w:t>WMI（ハードウェア台帳など）のWMI情報を必要とするログの収集が可能となります。</w:t>
            </w:r>
          </w:p>
        </w:tc>
      </w:tr>
      <w:tr w:rsidR="004D7663" w:rsidTr="004D7663">
        <w:tc>
          <w:tcPr>
            <w:tcW w:w="534" w:type="dxa"/>
            <w:vMerge/>
            <w:tcBorders>
              <w:bottom w:val="single" w:sz="8" w:space="0" w:color="4BACC6"/>
            </w:tcBorders>
            <w:shd w:val="clear" w:color="auto" w:fill="D2EAF1"/>
          </w:tcPr>
          <w:p w:rsidR="004D7663" w:rsidRPr="00E80DE1" w:rsidRDefault="004D7663" w:rsidP="00E80DE1">
            <w:pPr>
              <w:spacing w:line="240" w:lineRule="exact"/>
              <w:rPr>
                <w:rFonts w:hAnsi="ＭＳ ゴシック"/>
                <w:sz w:val="16"/>
                <w:szCs w:val="16"/>
                <w:lang w:eastAsia="ja-JP"/>
              </w:rPr>
            </w:pPr>
          </w:p>
        </w:tc>
        <w:tc>
          <w:tcPr>
            <w:tcW w:w="850" w:type="dxa"/>
          </w:tcPr>
          <w:p w:rsidR="004D7663" w:rsidRPr="00E80DE1" w:rsidRDefault="004D7663" w:rsidP="00E80DE1">
            <w:pPr>
              <w:spacing w:line="240" w:lineRule="exact"/>
              <w:rPr>
                <w:rFonts w:hAnsi="ＭＳ ゴシック"/>
                <w:sz w:val="16"/>
                <w:szCs w:val="16"/>
              </w:rPr>
            </w:pPr>
            <w:r w:rsidRPr="00E80DE1">
              <w:rPr>
                <w:rFonts w:hAnsi="ＭＳ ゴシック" w:hint="eastAsia"/>
                <w:sz w:val="16"/>
                <w:szCs w:val="16"/>
              </w:rPr>
              <w:t>設定内容</w:t>
            </w:r>
          </w:p>
        </w:tc>
        <w:tc>
          <w:tcPr>
            <w:tcW w:w="7335" w:type="dxa"/>
          </w:tcPr>
          <w:p w:rsidR="004D7663" w:rsidRPr="00E80DE1" w:rsidRDefault="004D7663" w:rsidP="00E80DE1">
            <w:pPr>
              <w:spacing w:line="240" w:lineRule="exact"/>
              <w:rPr>
                <w:rFonts w:hAnsi="ＭＳ ゴシック"/>
                <w:sz w:val="16"/>
                <w:szCs w:val="16"/>
                <w:lang w:eastAsia="ja-JP"/>
              </w:rPr>
            </w:pPr>
            <w:r w:rsidRPr="00E80DE1">
              <w:rPr>
                <w:rFonts w:hAnsi="ＭＳ ゴシック" w:hint="eastAsia"/>
                <w:sz w:val="16"/>
                <w:szCs w:val="16"/>
                <w:lang w:eastAsia="ja-JP"/>
              </w:rPr>
              <w:t>・「コンポーネントサービス」の「起動とアクティブ化のアクセス許可」で以下の「許可」を有効にします。</w:t>
            </w:r>
          </w:p>
          <w:p w:rsidR="004D7663" w:rsidRPr="00E80DE1" w:rsidRDefault="004D7663"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「リモートからの起動」</w:t>
            </w:r>
          </w:p>
          <w:p w:rsidR="004D7663" w:rsidRPr="00E80DE1" w:rsidRDefault="004D7663"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「リモートからのアクティブ化」</w:t>
            </w:r>
          </w:p>
          <w:p w:rsidR="004D7663" w:rsidRPr="00E80DE1" w:rsidRDefault="004D7663" w:rsidP="00E80DE1">
            <w:pPr>
              <w:spacing w:line="240" w:lineRule="exact"/>
              <w:rPr>
                <w:rFonts w:hAnsi="ＭＳ ゴシック"/>
                <w:sz w:val="16"/>
                <w:szCs w:val="16"/>
                <w:lang w:eastAsia="ja-JP"/>
              </w:rPr>
            </w:pPr>
            <w:r w:rsidRPr="00E80DE1">
              <w:rPr>
                <w:rFonts w:hAnsi="ＭＳ ゴシック" w:hint="eastAsia"/>
                <w:sz w:val="16"/>
                <w:szCs w:val="16"/>
                <w:lang w:eastAsia="ja-JP"/>
              </w:rPr>
              <w:t>・「このコンピュータ上で分散COMを有効にする」を有効にします。</w:t>
            </w:r>
          </w:p>
        </w:tc>
      </w:tr>
      <w:tr w:rsidR="004D7663" w:rsidTr="004D7663">
        <w:tc>
          <w:tcPr>
            <w:tcW w:w="534" w:type="dxa"/>
            <w:vMerge w:val="restart"/>
            <w:shd w:val="clear" w:color="auto" w:fill="FFFFFF"/>
            <w:vAlign w:val="center"/>
          </w:tcPr>
          <w:p w:rsidR="004D7663" w:rsidRPr="004D7663" w:rsidRDefault="004D7663" w:rsidP="004D7663">
            <w:pPr>
              <w:spacing w:line="220" w:lineRule="atLeast"/>
              <w:jc w:val="center"/>
              <w:rPr>
                <w:rFonts w:hAnsi="ＭＳ ゴシック"/>
                <w:b/>
              </w:rPr>
            </w:pPr>
            <w:r w:rsidRPr="004D7663">
              <w:rPr>
                <w:rFonts w:hAnsi="ＭＳ ゴシック" w:hint="eastAsia"/>
                <w:b/>
              </w:rPr>
              <w:t>□</w:t>
            </w:r>
          </w:p>
        </w:tc>
        <w:tc>
          <w:tcPr>
            <w:tcW w:w="850" w:type="dxa"/>
            <w:tcBorders>
              <w:top w:val="single" w:sz="8" w:space="0" w:color="4BACC6"/>
              <w:left w:val="single" w:sz="8" w:space="0" w:color="4BACC6"/>
              <w:bottom w:val="single" w:sz="8" w:space="0" w:color="4BACC6"/>
              <w:right w:val="single" w:sz="8" w:space="0" w:color="4BACC6"/>
            </w:tcBorders>
          </w:tcPr>
          <w:p w:rsidR="004D7663" w:rsidRPr="00E80DE1" w:rsidRDefault="004D7663" w:rsidP="00043557">
            <w:pPr>
              <w:spacing w:line="220" w:lineRule="atLeast"/>
              <w:jc w:val="center"/>
              <w:rPr>
                <w:rFonts w:hAnsi="ＭＳ ゴシック"/>
                <w:b/>
              </w:rPr>
            </w:pPr>
            <w:r w:rsidRPr="004D7663">
              <w:rPr>
                <w:rFonts w:hAnsi="ＭＳ ゴシック" w:hint="eastAsia"/>
                <w:b/>
              </w:rPr>
              <w:t>5</w:t>
            </w:r>
          </w:p>
        </w:tc>
        <w:tc>
          <w:tcPr>
            <w:tcW w:w="7335" w:type="dxa"/>
            <w:tcBorders>
              <w:top w:val="single" w:sz="8" w:space="0" w:color="4BACC6"/>
              <w:left w:val="single" w:sz="8" w:space="0" w:color="4BACC6"/>
              <w:bottom w:val="single" w:sz="8" w:space="0" w:color="4BACC6"/>
              <w:right w:val="single" w:sz="8" w:space="0" w:color="4BACC6"/>
            </w:tcBorders>
          </w:tcPr>
          <w:p w:rsidR="004D7663" w:rsidRPr="00E80DE1" w:rsidRDefault="004D7663" w:rsidP="004D7663">
            <w:pPr>
              <w:spacing w:line="220" w:lineRule="atLeast"/>
              <w:rPr>
                <w:rFonts w:hAnsi="ＭＳ ゴシック"/>
                <w:b/>
                <w:lang w:eastAsia="ja-JP"/>
              </w:rPr>
            </w:pPr>
            <w:r w:rsidRPr="004D7663">
              <w:rPr>
                <w:rFonts w:hAnsi="ＭＳ ゴシック" w:hint="eastAsia"/>
                <w:b/>
                <w:lang w:eastAsia="ja-JP"/>
              </w:rPr>
              <w:t>ファイアウォール</w:t>
            </w:r>
          </w:p>
        </w:tc>
      </w:tr>
      <w:tr w:rsidR="004D7663" w:rsidTr="004D7663">
        <w:tc>
          <w:tcPr>
            <w:tcW w:w="534" w:type="dxa"/>
            <w:vMerge/>
            <w:shd w:val="clear" w:color="auto" w:fill="FFFFFF"/>
          </w:tcPr>
          <w:p w:rsidR="004D7663" w:rsidRPr="00E80DE1" w:rsidRDefault="004D7663" w:rsidP="00043557">
            <w:pPr>
              <w:spacing w:line="240" w:lineRule="exact"/>
              <w:rPr>
                <w:rFonts w:hAnsi="ＭＳ ゴシック"/>
                <w:sz w:val="16"/>
                <w:szCs w:val="16"/>
              </w:rPr>
            </w:pPr>
          </w:p>
        </w:tc>
        <w:tc>
          <w:tcPr>
            <w:tcW w:w="850"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rPr>
            </w:pPr>
            <w:r w:rsidRPr="004D7663">
              <w:rPr>
                <w:rFonts w:hAnsi="ＭＳ ゴシック" w:hint="eastAsia"/>
                <w:sz w:val="16"/>
                <w:szCs w:val="16"/>
              </w:rPr>
              <w:t>目的</w:t>
            </w:r>
          </w:p>
        </w:tc>
        <w:tc>
          <w:tcPr>
            <w:tcW w:w="7335"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LogVillagePSからの通信に必要な設定で、ログ収集に必要な通信をブロックしないように変更します。</w:t>
            </w:r>
          </w:p>
        </w:tc>
      </w:tr>
      <w:tr w:rsidR="004D7663" w:rsidTr="004D7663">
        <w:tc>
          <w:tcPr>
            <w:tcW w:w="534" w:type="dxa"/>
            <w:vMerge/>
            <w:shd w:val="clear" w:color="auto" w:fill="FFFFFF"/>
          </w:tcPr>
          <w:p w:rsidR="004D7663" w:rsidRPr="00E80DE1" w:rsidRDefault="004D7663" w:rsidP="00043557">
            <w:pPr>
              <w:spacing w:line="240" w:lineRule="exact"/>
              <w:rPr>
                <w:rFonts w:hAnsi="ＭＳ ゴシック"/>
                <w:sz w:val="16"/>
                <w:szCs w:val="16"/>
                <w:lang w:eastAsia="ja-JP"/>
              </w:rPr>
            </w:pPr>
          </w:p>
        </w:tc>
        <w:tc>
          <w:tcPr>
            <w:tcW w:w="850"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rPr>
            </w:pPr>
            <w:r w:rsidRPr="004D7663">
              <w:rPr>
                <w:rFonts w:hAnsi="ＭＳ ゴシック" w:hint="eastAsia"/>
                <w:sz w:val="16"/>
                <w:szCs w:val="16"/>
              </w:rPr>
              <w:t>設定内容</w:t>
            </w:r>
          </w:p>
        </w:tc>
        <w:tc>
          <w:tcPr>
            <w:tcW w:w="7335"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・以下を無効にします。</w:t>
            </w:r>
          </w:p>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「許可されたプログラムの一覧にあるプログラムも含め、すべての着信接続をブロックする」</w:t>
            </w:r>
          </w:p>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・「例外」で以下を有効にします。</w:t>
            </w:r>
          </w:p>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「Windows Management Instrumentation (WMI)」</w:t>
            </w:r>
            <w:r>
              <w:rPr>
                <w:rFonts w:hAnsi="ＭＳ ゴシック" w:hint="eastAsia"/>
                <w:sz w:val="16"/>
                <w:szCs w:val="16"/>
                <w:lang w:eastAsia="ja-JP"/>
              </w:rPr>
              <w:t>、</w:t>
            </w:r>
            <w:r w:rsidRPr="004D7663">
              <w:rPr>
                <w:rFonts w:hAnsi="ＭＳ ゴシック" w:hint="eastAsia"/>
                <w:sz w:val="16"/>
                <w:szCs w:val="16"/>
                <w:lang w:eastAsia="ja-JP"/>
              </w:rPr>
              <w:t>「ファイルとプリンタの共有」</w:t>
            </w:r>
          </w:p>
        </w:tc>
      </w:tr>
      <w:tr w:rsidR="004D7663" w:rsidTr="004D7663">
        <w:tc>
          <w:tcPr>
            <w:tcW w:w="534" w:type="dxa"/>
            <w:vMerge w:val="restart"/>
            <w:shd w:val="clear" w:color="auto" w:fill="D2EAF1"/>
            <w:vAlign w:val="center"/>
          </w:tcPr>
          <w:p w:rsidR="004D7663" w:rsidRPr="00E80DE1" w:rsidRDefault="004D7663" w:rsidP="004D7663">
            <w:pPr>
              <w:spacing w:line="220" w:lineRule="atLeast"/>
              <w:jc w:val="center"/>
              <w:rPr>
                <w:rFonts w:hAnsi="ＭＳ ゴシック"/>
                <w:b/>
              </w:rPr>
            </w:pPr>
            <w:r w:rsidRPr="00E80DE1">
              <w:rPr>
                <w:rFonts w:hAnsi="ＭＳ ゴシック" w:hint="eastAsia"/>
                <w:b/>
              </w:rPr>
              <w:t>□</w:t>
            </w:r>
          </w:p>
        </w:tc>
        <w:tc>
          <w:tcPr>
            <w:tcW w:w="850" w:type="dxa"/>
            <w:tcBorders>
              <w:top w:val="single" w:sz="8" w:space="0" w:color="4BACC6"/>
              <w:left w:val="single" w:sz="8" w:space="0" w:color="4BACC6"/>
              <w:bottom w:val="single" w:sz="8" w:space="0" w:color="4BACC6"/>
              <w:right w:val="single" w:sz="8" w:space="0" w:color="4BACC6"/>
            </w:tcBorders>
            <w:shd w:val="clear" w:color="auto" w:fill="D2EAF1"/>
          </w:tcPr>
          <w:p w:rsidR="004D7663" w:rsidRPr="00E80DE1" w:rsidRDefault="004D7663" w:rsidP="00043557">
            <w:pPr>
              <w:spacing w:line="220" w:lineRule="atLeast"/>
              <w:jc w:val="center"/>
              <w:rPr>
                <w:rFonts w:hAnsi="ＭＳ ゴシック"/>
                <w:b/>
              </w:rPr>
            </w:pPr>
            <w:r w:rsidRPr="004D7663">
              <w:rPr>
                <w:rFonts w:hAnsi="ＭＳ ゴシック" w:hint="eastAsia"/>
                <w:b/>
              </w:rPr>
              <w:t>6</w:t>
            </w:r>
          </w:p>
        </w:tc>
        <w:tc>
          <w:tcPr>
            <w:tcW w:w="7335" w:type="dxa"/>
            <w:tcBorders>
              <w:top w:val="single" w:sz="8" w:space="0" w:color="4BACC6"/>
              <w:left w:val="single" w:sz="8" w:space="0" w:color="4BACC6"/>
              <w:bottom w:val="single" w:sz="8" w:space="0" w:color="4BACC6"/>
              <w:right w:val="single" w:sz="8" w:space="0" w:color="4BACC6"/>
            </w:tcBorders>
            <w:shd w:val="clear" w:color="auto" w:fill="D2EAF1"/>
          </w:tcPr>
          <w:p w:rsidR="004D7663" w:rsidRPr="00E80DE1" w:rsidRDefault="004D7663" w:rsidP="004D7663">
            <w:pPr>
              <w:spacing w:line="220" w:lineRule="atLeast"/>
              <w:rPr>
                <w:rFonts w:hAnsi="ＭＳ ゴシック"/>
                <w:b/>
                <w:lang w:eastAsia="ja-JP"/>
              </w:rPr>
            </w:pPr>
            <w:r w:rsidRPr="004D7663">
              <w:rPr>
                <w:rFonts w:hAnsi="ＭＳ ゴシック" w:hint="eastAsia"/>
                <w:b/>
                <w:lang w:eastAsia="ja-JP"/>
              </w:rPr>
              <w:t>UAC機能の停止</w:t>
            </w:r>
          </w:p>
        </w:tc>
      </w:tr>
      <w:tr w:rsidR="004D7663" w:rsidTr="004D7663">
        <w:tc>
          <w:tcPr>
            <w:tcW w:w="534" w:type="dxa"/>
            <w:vMerge/>
            <w:shd w:val="clear" w:color="auto" w:fill="D2EAF1"/>
          </w:tcPr>
          <w:p w:rsidR="004D7663" w:rsidRPr="00E80DE1" w:rsidRDefault="004D7663" w:rsidP="00043557">
            <w:pPr>
              <w:spacing w:line="240" w:lineRule="exact"/>
              <w:rPr>
                <w:rFonts w:hAnsi="ＭＳ ゴシック"/>
                <w:sz w:val="16"/>
                <w:szCs w:val="16"/>
              </w:rPr>
            </w:pPr>
          </w:p>
        </w:tc>
        <w:tc>
          <w:tcPr>
            <w:tcW w:w="850"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rPr>
            </w:pPr>
            <w:r w:rsidRPr="004D7663">
              <w:rPr>
                <w:rFonts w:hAnsi="ＭＳ ゴシック" w:hint="eastAsia"/>
                <w:sz w:val="16"/>
                <w:szCs w:val="16"/>
              </w:rPr>
              <w:t>目的</w:t>
            </w:r>
          </w:p>
        </w:tc>
        <w:tc>
          <w:tcPr>
            <w:tcW w:w="7335"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LogVillagePSからの情報収集に必要な設定で、管理者への昇格を求めない状態に変更します。</w:t>
            </w:r>
          </w:p>
        </w:tc>
      </w:tr>
      <w:tr w:rsidR="004D7663" w:rsidTr="004D7663">
        <w:tc>
          <w:tcPr>
            <w:tcW w:w="534" w:type="dxa"/>
            <w:vMerge/>
            <w:tcBorders>
              <w:bottom w:val="single" w:sz="8" w:space="0" w:color="4BACC6"/>
            </w:tcBorders>
            <w:shd w:val="clear" w:color="auto" w:fill="D2EAF1"/>
          </w:tcPr>
          <w:p w:rsidR="004D7663" w:rsidRPr="00E80DE1" w:rsidRDefault="004D7663" w:rsidP="00043557">
            <w:pPr>
              <w:spacing w:line="240" w:lineRule="exact"/>
              <w:rPr>
                <w:rFonts w:hAnsi="ＭＳ ゴシック"/>
                <w:sz w:val="16"/>
                <w:szCs w:val="16"/>
                <w:lang w:eastAsia="ja-JP"/>
              </w:rPr>
            </w:pPr>
          </w:p>
        </w:tc>
        <w:tc>
          <w:tcPr>
            <w:tcW w:w="850"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rPr>
            </w:pPr>
            <w:r w:rsidRPr="004D7663">
              <w:rPr>
                <w:rFonts w:hAnsi="ＭＳ ゴシック" w:hint="eastAsia"/>
                <w:sz w:val="16"/>
                <w:szCs w:val="16"/>
              </w:rPr>
              <w:t>設定内容</w:t>
            </w:r>
          </w:p>
        </w:tc>
        <w:tc>
          <w:tcPr>
            <w:tcW w:w="7335"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・「ユーザーアカウント制御の有効化または無効化」の以下のチェックを外します。</w:t>
            </w:r>
          </w:p>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「ユーザーアカウント制御（UAC）を使ってコンピュータの保護に役立てる」</w:t>
            </w:r>
          </w:p>
          <w:p w:rsid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 xml:space="preserve">・または「ユーザー </w:t>
            </w:r>
            <w:r>
              <w:rPr>
                <w:rFonts w:hAnsi="ＭＳ ゴシック" w:hint="eastAsia"/>
                <w:sz w:val="16"/>
                <w:szCs w:val="16"/>
                <w:lang w:eastAsia="ja-JP"/>
              </w:rPr>
              <w:t>アカウント制御設定の変更」を</w:t>
            </w:r>
            <w:r w:rsidRPr="004D7663">
              <w:rPr>
                <w:rFonts w:hAnsi="ＭＳ ゴシック" w:hint="eastAsia"/>
                <w:sz w:val="16"/>
                <w:szCs w:val="16"/>
                <w:lang w:eastAsia="ja-JP"/>
              </w:rPr>
              <w:t>「通知しない」に変更します。</w:t>
            </w:r>
          </w:p>
          <w:p w:rsidR="005D0F1B" w:rsidRDefault="005D0F1B" w:rsidP="004D7663">
            <w:pPr>
              <w:spacing w:line="220" w:lineRule="atLeast"/>
              <w:rPr>
                <w:rFonts w:hAnsi="ＭＳ ゴシック"/>
                <w:sz w:val="16"/>
                <w:szCs w:val="16"/>
                <w:lang w:eastAsia="ja-JP"/>
              </w:rPr>
            </w:pPr>
            <w:r>
              <w:rPr>
                <w:rFonts w:hAnsi="ＭＳ ゴシック" w:hint="eastAsia"/>
                <w:sz w:val="16"/>
                <w:szCs w:val="16"/>
                <w:lang w:eastAsia="ja-JP"/>
              </w:rPr>
              <w:t>※UACを停止することなくご利用いただくことも可能です。</w:t>
            </w:r>
          </w:p>
          <w:p w:rsidR="005D0F1B" w:rsidRPr="004D7663" w:rsidRDefault="005D0F1B" w:rsidP="004D7663">
            <w:pPr>
              <w:spacing w:line="220" w:lineRule="atLeast"/>
              <w:rPr>
                <w:rFonts w:hAnsi="ＭＳ ゴシック"/>
                <w:sz w:val="16"/>
                <w:szCs w:val="16"/>
                <w:lang w:eastAsia="ja-JP"/>
              </w:rPr>
            </w:pPr>
            <w:r>
              <w:rPr>
                <w:rFonts w:hAnsi="ＭＳ ゴシック" w:hint="eastAsia"/>
                <w:sz w:val="16"/>
                <w:szCs w:val="16"/>
                <w:lang w:eastAsia="ja-JP"/>
              </w:rPr>
              <w:t xml:space="preserve">　詳細は本項の設定ページをご参照ください。</w:t>
            </w:r>
          </w:p>
        </w:tc>
      </w:tr>
    </w:tbl>
    <w:p w:rsidR="00E80DE1" w:rsidRPr="004D7663" w:rsidRDefault="00E80DE1" w:rsidP="004D7663">
      <w:pPr>
        <w:spacing w:line="220" w:lineRule="atLeast"/>
        <w:ind w:right="193"/>
        <w:rPr>
          <w:rFonts w:hAnsi="ＭＳ ゴシック"/>
          <w:b/>
          <w:lang w:eastAsia="ja-JP"/>
        </w:rPr>
      </w:pPr>
      <w:r w:rsidRPr="00E520ED">
        <w:rPr>
          <w:rFonts w:hAnsi="ＭＳ ゴシック"/>
          <w:lang w:eastAsia="ja-JP"/>
        </w:rPr>
        <w:br w:type="page"/>
      </w:r>
      <w:r w:rsidRPr="004D7663">
        <w:rPr>
          <w:b/>
          <w:lang w:eastAsia="ja-JP"/>
        </w:rPr>
        <w:lastRenderedPageBreak/>
        <w:t>1）リモートレジストリーサービス</w:t>
      </w:r>
    </w:p>
    <w:p w:rsidR="00E80DE1" w:rsidRPr="00E520ED" w:rsidRDefault="00E80DE1" w:rsidP="00E80DE1">
      <w:pPr>
        <w:spacing w:line="220" w:lineRule="atLeast"/>
        <w:rPr>
          <w:rFonts w:hAnsi="ＭＳ ゴシック"/>
          <w:lang w:eastAsia="ja-JP"/>
        </w:rPr>
      </w:pPr>
      <w:r w:rsidRPr="00E520ED">
        <w:rPr>
          <w:rFonts w:hAnsi="ＭＳ ゴシック"/>
          <w:lang w:eastAsia="ja-JP"/>
        </w:rPr>
        <w:t>LogVillage では、レジストリより様々なデータを収集しています。このサービスが実行されていない場合PC利用状況やアプリケーション情報等のデータが収集されません。</w:t>
      </w:r>
    </w:p>
    <w:p w:rsidR="00E80DE1" w:rsidRDefault="00E80DE1" w:rsidP="00E80DE1">
      <w:pPr>
        <w:spacing w:line="220" w:lineRule="atLeast"/>
        <w:rPr>
          <w:rFonts w:hAnsi="ＭＳ ゴシック"/>
          <w:lang w:eastAsia="ja-JP"/>
        </w:rPr>
      </w:pPr>
    </w:p>
    <w:p w:rsidR="00E80DE1" w:rsidRPr="003E4C95" w:rsidRDefault="00E80DE1" w:rsidP="008C3A48">
      <w:pPr>
        <w:pStyle w:val="afe"/>
        <w:numPr>
          <w:ilvl w:val="0"/>
          <w:numId w:val="27"/>
        </w:numPr>
        <w:spacing w:line="220" w:lineRule="atLeast"/>
        <w:rPr>
          <w:rFonts w:hAnsi="ＭＳ ゴシック"/>
          <w:lang w:eastAsia="ja-JP"/>
        </w:rPr>
      </w:pPr>
      <w:r w:rsidRPr="003E4C95">
        <w:rPr>
          <w:rFonts w:hAnsi="ＭＳ ゴシック" w:hint="eastAsia"/>
          <w:lang w:eastAsia="ja-JP"/>
        </w:rPr>
        <w:t>「サービス」を起動します。</w:t>
      </w:r>
    </w:p>
    <w:p w:rsidR="004D7663" w:rsidRDefault="00E80DE1" w:rsidP="004D7663">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4D7663" w:rsidRDefault="00E80DE1" w:rsidP="004D7663">
      <w:pPr>
        <w:spacing w:line="220" w:lineRule="atLeast"/>
        <w:ind w:leftChars="202" w:left="390"/>
        <w:rPr>
          <w:rFonts w:hAnsi="ＭＳ ゴシック"/>
          <w:lang w:eastAsia="ja-JP"/>
        </w:rPr>
      </w:pPr>
      <w:r w:rsidRPr="00047A48">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Pr="004D7663" w:rsidRDefault="00E80DE1" w:rsidP="00E80DE1">
      <w:pPr>
        <w:spacing w:line="220" w:lineRule="atLeast"/>
        <w:rPr>
          <w:rFonts w:hAnsi="ＭＳ ゴシック"/>
          <w:lang w:eastAsia="ja-JP"/>
        </w:rPr>
      </w:pPr>
    </w:p>
    <w:p w:rsidR="00E80DE1" w:rsidRPr="00D05110" w:rsidRDefault="00E80DE1" w:rsidP="008C3A48">
      <w:pPr>
        <w:pStyle w:val="afe"/>
        <w:numPr>
          <w:ilvl w:val="0"/>
          <w:numId w:val="27"/>
        </w:numPr>
        <w:spacing w:line="220" w:lineRule="atLeast"/>
        <w:rPr>
          <w:rFonts w:hAnsi="ＭＳ ゴシック"/>
          <w:lang w:eastAsia="ja-JP"/>
        </w:rPr>
      </w:pPr>
      <w:r w:rsidRPr="00D05110">
        <w:rPr>
          <w:rFonts w:hAnsi="ＭＳ ゴシック"/>
          <w:lang w:eastAsia="ja-JP"/>
        </w:rPr>
        <w:t>「Remote Registry」</w:t>
      </w:r>
      <w:r w:rsidRPr="00D05110">
        <w:rPr>
          <w:rFonts w:hAnsi="ＭＳ ゴシック" w:hint="eastAsia"/>
          <w:lang w:eastAsia="ja-JP"/>
        </w:rPr>
        <w:t>を</w:t>
      </w:r>
      <w:r>
        <w:rPr>
          <w:rFonts w:hAnsi="ＭＳ ゴシック" w:hint="eastAsia"/>
          <w:lang w:eastAsia="ja-JP"/>
        </w:rPr>
        <w:t>変更します</w:t>
      </w:r>
      <w:r w:rsidRPr="00D05110">
        <w:rPr>
          <w:rFonts w:hAnsi="ＭＳ ゴシック" w:hint="eastAsia"/>
          <w:lang w:eastAsia="ja-JP"/>
        </w:rPr>
        <w:t>。</w:t>
      </w:r>
    </w:p>
    <w:p w:rsidR="00E80DE1" w:rsidRPr="00E520ED" w:rsidRDefault="00E80DE1" w:rsidP="00E80DE1">
      <w:pPr>
        <w:spacing w:line="220" w:lineRule="atLeast"/>
        <w:ind w:leftChars="202" w:left="390"/>
        <w:rPr>
          <w:rFonts w:hAnsi="ＭＳ ゴシック"/>
        </w:rPr>
      </w:pPr>
      <w:r w:rsidRPr="00E520ED">
        <w:rPr>
          <w:rFonts w:hAnsi="ＭＳ ゴシック"/>
        </w:rPr>
        <w:t>「Remote Registry」を</w:t>
      </w:r>
      <w:r w:rsidRPr="00E520ED">
        <w:rPr>
          <w:rFonts w:hAnsi="ＭＳ ゴシック" w:hint="eastAsia"/>
        </w:rPr>
        <w:t>ダブルクリックします。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タートアップの種類が「自動」以外の場合は、「自動」に変更します。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「OK」をクリックします。</w:t>
      </w:r>
    </w:p>
    <w:p w:rsidR="00E80DE1" w:rsidRPr="00E520ED" w:rsidRDefault="00427D57" w:rsidP="00450789">
      <w:pPr>
        <w:spacing w:line="220" w:lineRule="atLeast"/>
        <w:ind w:leftChars="220" w:left="425"/>
        <w:rPr>
          <w:rFonts w:hAnsi="ＭＳ ゴシック" w:cs="ＭＳ Ｐゴシック"/>
          <w:sz w:val="18"/>
          <w:szCs w:val="18"/>
        </w:rPr>
      </w:pPr>
      <w:r>
        <w:rPr>
          <w:rFonts w:hAnsi="ＭＳ ゴシック" w:cs="Times New Roman"/>
          <w:noProof/>
          <w:szCs w:val="22"/>
        </w:rPr>
        <mc:AlternateContent>
          <mc:Choice Requires="wps">
            <w:drawing>
              <wp:anchor distT="0" distB="0" distL="114300" distR="114300" simplePos="0" relativeHeight="251635200" behindDoc="0" locked="0" layoutInCell="1" allowOverlap="1">
                <wp:simplePos x="0" y="0"/>
                <wp:positionH relativeFrom="column">
                  <wp:posOffset>1691640</wp:posOffset>
                </wp:positionH>
                <wp:positionV relativeFrom="line">
                  <wp:posOffset>3051810</wp:posOffset>
                </wp:positionV>
                <wp:extent cx="752475" cy="190500"/>
                <wp:effectExtent l="19050" t="19050" r="19050" b="19050"/>
                <wp:wrapNone/>
                <wp:docPr id="753"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247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4C0670D" id="Rectangle 225" o:spid="_x0000_s1026" style="position:absolute;left:0;text-align:left;margin-left:133.2pt;margin-top:240.3pt;width:59.25pt;height:1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cs="Times New Roman"/>
          <w:noProof/>
          <w:szCs w:val="22"/>
        </w:rPr>
        <mc:AlternateContent>
          <mc:Choice Requires="wps">
            <w:drawing>
              <wp:anchor distT="0" distB="0" distL="114300" distR="114300" simplePos="0" relativeHeight="251623936" behindDoc="0" locked="0" layoutInCell="1" allowOverlap="1">
                <wp:simplePos x="0" y="0"/>
                <wp:positionH relativeFrom="column">
                  <wp:posOffset>443865</wp:posOffset>
                </wp:positionH>
                <wp:positionV relativeFrom="line">
                  <wp:posOffset>1452880</wp:posOffset>
                </wp:positionV>
                <wp:extent cx="3238500" cy="314325"/>
                <wp:effectExtent l="19050" t="20320" r="19050" b="17780"/>
                <wp:wrapNone/>
                <wp:docPr id="752"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0" cy="3143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ADEE1E8" id="Rectangle 193" o:spid="_x0000_s1026" style="position:absolute;left:0;text-align:left;margin-left:34.95pt;margin-top:114.4pt;width:255pt;height:24.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657600" cy="3324225"/>
            <wp:effectExtent l="0" t="0" r="0" b="0"/>
            <wp:docPr id="45" name="図 253" descr="remoteRegis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3" descr="remoteRegistry"/>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57600" cy="3324225"/>
                    </a:xfrm>
                    <a:prstGeom prst="rect">
                      <a:avLst/>
                    </a:prstGeom>
                    <a:noFill/>
                    <a:ln>
                      <a:noFill/>
                    </a:ln>
                  </pic:spPr>
                </pic:pic>
              </a:graphicData>
            </a:graphic>
          </wp:inline>
        </w:drawing>
      </w:r>
    </w:p>
    <w:p w:rsidR="00242B64" w:rsidRDefault="00242B64" w:rsidP="005324B1">
      <w:pPr>
        <w:spacing w:line="220" w:lineRule="atLeast"/>
        <w:rPr>
          <w:rFonts w:hAnsi="ＭＳ ゴシック" w:cs="ＭＳ Ｐゴシック"/>
          <w:szCs w:val="21"/>
          <w:lang w:eastAsia="ja-JP"/>
        </w:rPr>
      </w:pPr>
    </w:p>
    <w:p w:rsidR="00E80DE1" w:rsidRPr="00A32CFB" w:rsidRDefault="00E80DE1" w:rsidP="00A32CFB">
      <w:pPr>
        <w:spacing w:line="220" w:lineRule="atLeast"/>
        <w:rPr>
          <w:rFonts w:hAnsi="ＭＳ ゴシック" w:cs="ＭＳ Ｐゴシック"/>
          <w:b/>
          <w:sz w:val="18"/>
          <w:szCs w:val="18"/>
          <w:lang w:eastAsia="ja-JP"/>
        </w:rPr>
      </w:pPr>
      <w:r w:rsidRPr="00E520ED">
        <w:rPr>
          <w:rFonts w:hAnsi="ＭＳ ゴシック" w:cs="ＭＳ Ｐゴシック"/>
          <w:sz w:val="18"/>
          <w:szCs w:val="18"/>
          <w:lang w:eastAsia="ja-JP"/>
        </w:rPr>
        <w:br w:type="page"/>
      </w:r>
      <w:r w:rsidR="00A32CFB">
        <w:rPr>
          <w:rFonts w:hint="eastAsia"/>
          <w:b/>
          <w:lang w:eastAsia="ja-JP"/>
        </w:rPr>
        <w:lastRenderedPageBreak/>
        <w:t>2</w:t>
      </w:r>
      <w:r w:rsidRPr="00A32CFB">
        <w:rPr>
          <w:b/>
          <w:lang w:eastAsia="ja-JP"/>
        </w:rPr>
        <w:t>）アカウント・ログオン・ログ</w:t>
      </w:r>
    </w:p>
    <w:p w:rsidR="00E80DE1" w:rsidRPr="00E520ED" w:rsidRDefault="00E80DE1" w:rsidP="00E80DE1">
      <w:pPr>
        <w:spacing w:line="220" w:lineRule="atLeast"/>
        <w:rPr>
          <w:rFonts w:hAnsi="ＭＳ ゴシック"/>
          <w:lang w:eastAsia="ja-JP"/>
        </w:rPr>
      </w:pPr>
      <w:r w:rsidRPr="00E520ED">
        <w:rPr>
          <w:rFonts w:hAnsi="ＭＳ ゴシック"/>
          <w:lang w:eastAsia="ja-JP"/>
        </w:rPr>
        <w:t>LogVillage では、イベントログに書かれたログオン・ログオフ情報を元にログオン履歴を収集しています。この設定が行われていない場合、ログオン履歴が収集されません。</w:t>
      </w:r>
    </w:p>
    <w:p w:rsidR="00E80DE1" w:rsidRDefault="00E80DE1" w:rsidP="00E80DE1">
      <w:pPr>
        <w:spacing w:line="220" w:lineRule="atLeast"/>
        <w:rPr>
          <w:rFonts w:hAnsi="ＭＳ ゴシック"/>
          <w:lang w:eastAsia="ja-JP"/>
        </w:rPr>
      </w:pPr>
    </w:p>
    <w:p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hint="eastAsia"/>
          <w:lang w:eastAsia="ja-JP"/>
        </w:rPr>
        <w:t>「</w:t>
      </w:r>
      <w:r>
        <w:rPr>
          <w:rFonts w:hAnsi="ＭＳ ゴシック"/>
          <w:lang w:eastAsia="ja-JP"/>
        </w:rPr>
        <w:t>ローカル セキュリティ ポリシー</w:t>
      </w:r>
      <w:r w:rsidRPr="00D05110">
        <w:rPr>
          <w:rFonts w:hAnsi="ＭＳ ゴシック" w:hint="eastAsia"/>
          <w:lang w:eastAsia="ja-JP"/>
        </w:rPr>
        <w:t>」</w:t>
      </w:r>
      <w:r w:rsidRPr="00D05110">
        <w:rPr>
          <w:rFonts w:hAnsi="ＭＳ ゴシック"/>
          <w:lang w:eastAsia="ja-JP"/>
        </w:rPr>
        <w:t>を起動</w:t>
      </w:r>
      <w:r w:rsidRPr="00D05110">
        <w:rPr>
          <w:rFonts w:hAnsi="ＭＳ ゴシック" w:hint="eastAsia"/>
          <w:lang w:eastAsia="ja-JP"/>
        </w:rPr>
        <w:t>します。</w:t>
      </w:r>
    </w:p>
    <w:p w:rsidR="00A32CFB" w:rsidRDefault="00E80DE1" w:rsidP="00A32CF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Pr>
          <w:rFonts w:hAnsi="ＭＳ ゴシック"/>
          <w:lang w:eastAsia="ja-JP"/>
        </w:rPr>
        <w:t>ローカル セキュリティ ポリシー</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A32CFB" w:rsidRDefault="00E80DE1" w:rsidP="00A32CFB">
      <w:pPr>
        <w:spacing w:line="220" w:lineRule="atLeast"/>
        <w:ind w:leftChars="202" w:left="390"/>
        <w:rPr>
          <w:rFonts w:hAnsi="ＭＳ ゴシック"/>
          <w:lang w:eastAsia="ja-JP"/>
        </w:rPr>
      </w:pPr>
      <w:r w:rsidRPr="00D05110">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Default="00E80DE1" w:rsidP="00E80DE1">
      <w:pPr>
        <w:spacing w:line="220" w:lineRule="atLeast"/>
        <w:rPr>
          <w:rFonts w:hAnsi="ＭＳ ゴシック"/>
          <w:lang w:eastAsia="ja-JP"/>
        </w:rPr>
      </w:pPr>
    </w:p>
    <w:p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hint="eastAsia"/>
          <w:lang w:eastAsia="ja-JP"/>
        </w:rPr>
        <w:t>「</w:t>
      </w:r>
      <w:r w:rsidRPr="00D05110">
        <w:rPr>
          <w:rFonts w:hAnsi="ＭＳ ゴシック"/>
          <w:lang w:eastAsia="ja-JP"/>
        </w:rPr>
        <w:t>監査ポリシー</w:t>
      </w:r>
      <w:r w:rsidRPr="00D05110">
        <w:rPr>
          <w:rFonts w:hAnsi="ＭＳ ゴシック" w:hint="eastAsia"/>
          <w:lang w:eastAsia="ja-JP"/>
        </w:rPr>
        <w:t>」を開きます。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セキュリティの設定</w:t>
      </w:r>
      <w:r w:rsidRPr="00E520ED">
        <w:rPr>
          <w:rFonts w:hAnsi="ＭＳ ゴシック" w:hint="eastAsia"/>
          <w:lang w:eastAsia="ja-JP"/>
        </w:rPr>
        <w:t>」→「</w:t>
      </w:r>
      <w:r w:rsidRPr="00E520ED">
        <w:rPr>
          <w:rFonts w:hAnsi="ＭＳ ゴシック"/>
          <w:lang w:eastAsia="ja-JP"/>
        </w:rPr>
        <w:t>ローカル ポリシー</w:t>
      </w:r>
      <w:r w:rsidRPr="00E520ED">
        <w:rPr>
          <w:rFonts w:hAnsi="ＭＳ ゴシック" w:hint="eastAsia"/>
          <w:lang w:eastAsia="ja-JP"/>
        </w:rPr>
        <w:t>」→「</w:t>
      </w:r>
      <w:r w:rsidRPr="00E520ED">
        <w:rPr>
          <w:rFonts w:hAnsi="ＭＳ ゴシック"/>
          <w:lang w:eastAsia="ja-JP"/>
        </w:rPr>
        <w:t>監査ポリシー</w:t>
      </w:r>
      <w:r w:rsidRPr="00E520ED">
        <w:rPr>
          <w:rFonts w:hAnsi="ＭＳ ゴシック" w:hint="eastAsia"/>
          <w:lang w:eastAsia="ja-JP"/>
        </w:rPr>
        <w:t>」を開きます。</w:t>
      </w:r>
    </w:p>
    <w:p w:rsidR="00E80DE1" w:rsidRDefault="00E80DE1" w:rsidP="00E80DE1">
      <w:pPr>
        <w:spacing w:line="220" w:lineRule="atLeast"/>
        <w:rPr>
          <w:rFonts w:hAnsi="ＭＳ ゴシック"/>
          <w:lang w:eastAsia="ja-JP"/>
        </w:rPr>
      </w:pPr>
    </w:p>
    <w:p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lang w:eastAsia="ja-JP"/>
        </w:rPr>
        <w:t>「アカウントログオンイベントの監査」</w:t>
      </w:r>
      <w:r w:rsidRPr="00D05110">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「アカウントログオンイベントの監査」</w:t>
      </w:r>
      <w:r w:rsidRPr="00E520ED">
        <w:rPr>
          <w:rFonts w:hAnsi="ＭＳ ゴシック" w:hint="eastAsia"/>
          <w:lang w:eastAsia="ja-JP"/>
        </w:rPr>
        <w:t>の</w:t>
      </w:r>
      <w:r w:rsidRPr="00E520ED">
        <w:rPr>
          <w:rFonts w:hAnsi="ＭＳ ゴシック"/>
          <w:lang w:eastAsia="ja-JP"/>
        </w:rPr>
        <w:t>「成功」にチェックを入れ</w:t>
      </w:r>
      <w:r w:rsidRPr="00E520ED">
        <w:rPr>
          <w:rFonts w:hAnsi="ＭＳ ゴシック" w:hint="eastAsia"/>
          <w:lang w:eastAsia="ja-JP"/>
        </w:rPr>
        <w:t>、「OK」をクリックします</w:t>
      </w:r>
      <w:r w:rsidRPr="00E520ED">
        <w:rPr>
          <w:rFonts w:hAnsi="ＭＳ ゴシック"/>
          <w:lang w:eastAsia="ja-JP"/>
        </w:rPr>
        <w:t>。</w:t>
      </w:r>
    </w:p>
    <w:p w:rsidR="00E80DE1" w:rsidRPr="00E520ED" w:rsidRDefault="00427D57" w:rsidP="004437D3">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2368" behindDoc="0" locked="0" layoutInCell="1" allowOverlap="1">
                <wp:simplePos x="0" y="0"/>
                <wp:positionH relativeFrom="column">
                  <wp:posOffset>1548765</wp:posOffset>
                </wp:positionH>
                <wp:positionV relativeFrom="paragraph">
                  <wp:posOffset>2844800</wp:posOffset>
                </wp:positionV>
                <wp:extent cx="533400" cy="142875"/>
                <wp:effectExtent l="19050" t="19050" r="19050" b="19050"/>
                <wp:wrapNone/>
                <wp:docPr id="751"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1428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9AABB8D" id="Rectangle 235" o:spid="_x0000_s1026" style="position:absolute;left:0;text-align:left;margin-left:121.95pt;margin-top:224pt;width:42pt;height:11.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1344" behindDoc="0" locked="0" layoutInCell="1" allowOverlap="1">
                <wp:simplePos x="0" y="0"/>
                <wp:positionH relativeFrom="column">
                  <wp:posOffset>501015</wp:posOffset>
                </wp:positionH>
                <wp:positionV relativeFrom="paragraph">
                  <wp:posOffset>1067435</wp:posOffset>
                </wp:positionV>
                <wp:extent cx="581025" cy="329565"/>
                <wp:effectExtent l="19050" t="22860" r="19050" b="19050"/>
                <wp:wrapNone/>
                <wp:docPr id="750"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295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082C81" id="Rectangle 234" o:spid="_x0000_s1026" style="position:absolute;left:0;text-align:left;margin-left:39.45pt;margin-top:84.05pt;width:45.75pt;height:25.9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3114675" cy="2990850"/>
            <wp:effectExtent l="0" t="0" r="0" b="0"/>
            <wp:docPr id="46" name="図 256" descr="アカウントログオンイベントの監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6" descr="アカウントログオンイベントの監査"/>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14675" cy="2990850"/>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rPr>
      </w:pPr>
      <w:r w:rsidRPr="00E520ED">
        <w:rPr>
          <w:rFonts w:hAnsi="ＭＳ ゴシック"/>
        </w:rPr>
        <w:br w:type="page"/>
      </w:r>
    </w:p>
    <w:p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lang w:eastAsia="ja-JP"/>
        </w:rPr>
        <w:lastRenderedPageBreak/>
        <w:t>「ログオンイベントの監査」</w:t>
      </w:r>
      <w:r w:rsidRPr="00D05110">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「ログオンイベントの監査」</w:t>
      </w:r>
      <w:r w:rsidRPr="00E520ED">
        <w:rPr>
          <w:rFonts w:hAnsi="ＭＳ ゴシック" w:hint="eastAsia"/>
          <w:lang w:eastAsia="ja-JP"/>
        </w:rPr>
        <w:t>の</w:t>
      </w:r>
      <w:r w:rsidRPr="00E520ED">
        <w:rPr>
          <w:rFonts w:hAnsi="ＭＳ ゴシック"/>
          <w:lang w:eastAsia="ja-JP"/>
        </w:rPr>
        <w:t>「成功」にチェックを入れ</w:t>
      </w:r>
      <w:r w:rsidRPr="00E520ED">
        <w:rPr>
          <w:rFonts w:hAnsi="ＭＳ ゴシック" w:hint="eastAsia"/>
          <w:lang w:eastAsia="ja-JP"/>
        </w:rPr>
        <w:t>、「OK」をクリックします</w:t>
      </w:r>
      <w:r w:rsidRPr="00E520ED">
        <w:rPr>
          <w:rFonts w:hAnsi="ＭＳ ゴシック"/>
          <w:lang w:eastAsia="ja-JP"/>
        </w:rPr>
        <w:t>。</w:t>
      </w:r>
    </w:p>
    <w:p w:rsidR="00E80DE1" w:rsidRPr="00E520ED" w:rsidRDefault="00427D57" w:rsidP="004437D3">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4416" behindDoc="0" locked="0" layoutInCell="1" allowOverlap="1">
                <wp:simplePos x="0" y="0"/>
                <wp:positionH relativeFrom="column">
                  <wp:posOffset>1624965</wp:posOffset>
                </wp:positionH>
                <wp:positionV relativeFrom="paragraph">
                  <wp:posOffset>2886710</wp:posOffset>
                </wp:positionV>
                <wp:extent cx="533400" cy="142875"/>
                <wp:effectExtent l="19050" t="19050" r="19050" b="19050"/>
                <wp:wrapNone/>
                <wp:docPr id="749"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1428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AF2645" id="Rectangle 237" o:spid="_x0000_s1026" style="position:absolute;left:0;text-align:left;margin-left:127.95pt;margin-top:227.3pt;width:42pt;height:11.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3392" behindDoc="0" locked="0" layoutInCell="1" allowOverlap="1">
                <wp:simplePos x="0" y="0"/>
                <wp:positionH relativeFrom="column">
                  <wp:posOffset>520065</wp:posOffset>
                </wp:positionH>
                <wp:positionV relativeFrom="paragraph">
                  <wp:posOffset>1071880</wp:posOffset>
                </wp:positionV>
                <wp:extent cx="571500" cy="300355"/>
                <wp:effectExtent l="19050" t="23495" r="19050" b="19050"/>
                <wp:wrapNone/>
                <wp:docPr id="748"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003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B4F972" id="Rectangle 236" o:spid="_x0000_s1026" style="position:absolute;left:0;text-align:left;margin-left:40.95pt;margin-top:84.4pt;width:45pt;height:23.6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3238500" cy="3105150"/>
            <wp:effectExtent l="0" t="0" r="0" b="0"/>
            <wp:docPr id="47" name="図 260" descr="ログオンイベントの監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0" descr="ログオンイベントの監査"/>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38500" cy="310515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rPr>
      </w:pPr>
    </w:p>
    <w:p w:rsidR="00E80DE1" w:rsidRPr="00E520ED" w:rsidRDefault="00E80DE1" w:rsidP="00E80DE1">
      <w:pPr>
        <w:widowControl/>
        <w:spacing w:line="220" w:lineRule="atLeast"/>
        <w:rPr>
          <w:rFonts w:hAnsi="ＭＳ ゴシック"/>
        </w:rPr>
      </w:pPr>
      <w:r w:rsidRPr="00E520ED">
        <w:rPr>
          <w:rFonts w:hAnsi="ＭＳ ゴシック"/>
        </w:rPr>
        <w:br w:type="page"/>
      </w:r>
    </w:p>
    <w:p w:rsidR="00E80DE1" w:rsidRDefault="00E80DE1" w:rsidP="00E80DE1">
      <w:pPr>
        <w:spacing w:line="220" w:lineRule="atLeast"/>
        <w:rPr>
          <w:rFonts w:hAnsi="ＭＳ ゴシック"/>
          <w:lang w:eastAsia="ja-JP"/>
        </w:rPr>
      </w:pPr>
      <w:r>
        <w:rPr>
          <w:rFonts w:hAnsi="ＭＳ ゴシック" w:hint="eastAsia"/>
          <w:lang w:eastAsia="ja-JP"/>
        </w:rPr>
        <w:lastRenderedPageBreak/>
        <w:t>【ご注意ください】</w:t>
      </w:r>
    </w:p>
    <w:p w:rsidR="00E80DE1" w:rsidRPr="00E2126C" w:rsidRDefault="00E80DE1" w:rsidP="00E80DE1">
      <w:pPr>
        <w:rPr>
          <w:lang w:eastAsia="ja-JP"/>
        </w:rPr>
      </w:pPr>
      <w:r w:rsidRPr="00E520ED">
        <w:rPr>
          <w:rFonts w:hAnsi="ＭＳ ゴシック" w:hint="eastAsia"/>
          <w:lang w:eastAsia="ja-JP"/>
        </w:rPr>
        <w:t>上述</w:t>
      </w:r>
      <w:r>
        <w:rPr>
          <w:rFonts w:hAnsi="ＭＳ ゴシック"/>
          <w:lang w:eastAsia="ja-JP"/>
        </w:rPr>
        <w:t>の</w:t>
      </w:r>
      <w:r w:rsidRPr="00E2126C">
        <w:rPr>
          <w:rFonts w:hint="eastAsia"/>
          <w:lang w:eastAsia="ja-JP"/>
        </w:rPr>
        <w:t>設定によりイベントログのセキュリティログには</w:t>
      </w:r>
      <w:r w:rsidR="00273AAB">
        <w:rPr>
          <w:rFonts w:hAnsi="ＭＳ ゴシック" w:hint="eastAsia"/>
          <w:lang w:eastAsia="ja-JP"/>
        </w:rPr>
        <w:t>LogVillage</w:t>
      </w:r>
      <w:r w:rsidRPr="00E2126C">
        <w:rPr>
          <w:rFonts w:hint="eastAsia"/>
          <w:lang w:eastAsia="ja-JP"/>
        </w:rPr>
        <w:t>PSからのアクセスに対してもログが残ります。</w:t>
      </w:r>
    </w:p>
    <w:p w:rsidR="00E80DE1" w:rsidRDefault="00E80DE1" w:rsidP="00E80DE1">
      <w:pPr>
        <w:rPr>
          <w:lang w:eastAsia="ja-JP"/>
        </w:rPr>
      </w:pPr>
      <w:r w:rsidRPr="00E2126C">
        <w:rPr>
          <w:rFonts w:hint="eastAsia"/>
          <w:lang w:eastAsia="ja-JP"/>
        </w:rPr>
        <w:t>このため、ユーザーのアクセスログを保存するために、セキュリティログの最大サイズを変更してください。</w:t>
      </w:r>
    </w:p>
    <w:p w:rsidR="00E80DE1" w:rsidRPr="00E2126C" w:rsidRDefault="00E80DE1" w:rsidP="00E80DE1">
      <w:pPr>
        <w:spacing w:line="220" w:lineRule="atLeast"/>
        <w:rPr>
          <w:rFonts w:hAnsi="ＭＳ ゴシック"/>
          <w:lang w:eastAsia="ja-JP"/>
        </w:rPr>
      </w:pPr>
    </w:p>
    <w:p w:rsidR="00E80DE1" w:rsidRPr="00E520ED" w:rsidRDefault="00E80DE1" w:rsidP="00E80DE1">
      <w:pPr>
        <w:spacing w:line="220" w:lineRule="atLeast"/>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セキュリティログの</w:t>
      </w:r>
      <w:r w:rsidRPr="00E520ED">
        <w:rPr>
          <w:rFonts w:hAnsi="ＭＳ ゴシック" w:hint="eastAsia"/>
          <w:lang w:eastAsia="ja-JP"/>
        </w:rPr>
        <w:t>「ログサイズ」変更方法</w:t>
      </w:r>
    </w:p>
    <w:p w:rsidR="00A32CFB" w:rsidRDefault="00E80DE1" w:rsidP="00A32CF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イベント ビューア</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A32CFB" w:rsidRDefault="00E80DE1" w:rsidP="00A32CFB">
      <w:pPr>
        <w:spacing w:line="220" w:lineRule="atLeast"/>
        <w:ind w:leftChars="202" w:left="390"/>
        <w:rPr>
          <w:rFonts w:hAnsi="ＭＳ ゴシック"/>
          <w:lang w:eastAsia="ja-JP"/>
        </w:rPr>
      </w:pPr>
      <w:r w:rsidRPr="00D05110">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Pr="00E520ED" w:rsidRDefault="00E80DE1" w:rsidP="00E80DE1">
      <w:pPr>
        <w:spacing w:line="220" w:lineRule="atLeast"/>
        <w:rPr>
          <w:rFonts w:hAnsi="ＭＳ ゴシック"/>
          <w:lang w:eastAsia="ja-JP"/>
        </w:rPr>
      </w:pP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 xml:space="preserve">イベント </w:t>
      </w:r>
      <w:r w:rsidR="00A32CFB">
        <w:rPr>
          <w:rFonts w:hAnsi="ＭＳ ゴシック"/>
          <w:lang w:eastAsia="ja-JP"/>
        </w:rPr>
        <w:t>ビューア</w:t>
      </w:r>
      <w:r w:rsidRPr="00E520ED">
        <w:rPr>
          <w:rFonts w:hAnsi="ＭＳ ゴシック" w:hint="eastAsia"/>
          <w:lang w:eastAsia="ja-JP"/>
        </w:rPr>
        <w:t>」→</w:t>
      </w:r>
      <w:r w:rsidR="00A32CFB">
        <w:rPr>
          <w:rFonts w:hAnsi="ＭＳ ゴシック" w:hint="eastAsia"/>
          <w:lang w:eastAsia="ja-JP"/>
        </w:rPr>
        <w:t>「Windowsログ」→</w:t>
      </w:r>
      <w:r w:rsidRPr="00E520ED">
        <w:rPr>
          <w:rFonts w:hAnsi="ＭＳ ゴシック" w:hint="eastAsia"/>
          <w:lang w:eastAsia="ja-JP"/>
        </w:rPr>
        <w:t>「</w:t>
      </w:r>
      <w:r w:rsidRPr="00E520ED">
        <w:rPr>
          <w:rFonts w:hAnsi="ＭＳ ゴシック"/>
          <w:lang w:eastAsia="ja-JP"/>
        </w:rPr>
        <w:t>セキュリティ</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右クリック「プロパティ」を</w:t>
      </w:r>
      <w:r w:rsidR="00A32CFB">
        <w:rPr>
          <w:rFonts w:hAnsi="ＭＳ ゴシック" w:hint="eastAsia"/>
          <w:lang w:eastAsia="ja-JP"/>
        </w:rPr>
        <w:t>選択</w:t>
      </w:r>
      <w:r w:rsidRPr="00E520ED">
        <w:rPr>
          <w:rFonts w:hAnsi="ＭＳ ゴシック" w:hint="eastAsia"/>
          <w:lang w:eastAsia="ja-JP"/>
        </w:rPr>
        <w:t>します。</w:t>
      </w:r>
    </w:p>
    <w:p w:rsidR="00E80DE1" w:rsidRPr="00E520ED" w:rsidRDefault="00E80DE1" w:rsidP="00E80DE1">
      <w:pPr>
        <w:spacing w:line="220" w:lineRule="atLeast"/>
        <w:rPr>
          <w:rFonts w:hAnsi="ＭＳ ゴシック"/>
          <w:lang w:eastAsia="ja-JP"/>
        </w:rPr>
      </w:pPr>
    </w:p>
    <w:p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 xml:space="preserve">「ログサイズ」の「最大ログ サイズ」を </w:t>
      </w:r>
      <w:r w:rsidRPr="00E520ED">
        <w:rPr>
          <w:rFonts w:hAnsi="ＭＳ ゴシック" w:hint="eastAsia"/>
          <w:lang w:eastAsia="ja-JP"/>
        </w:rPr>
        <w:t>「（任意の数値）KB」に変更し、「OK」をクリックします。</w:t>
      </w:r>
      <w:r>
        <w:rPr>
          <w:rFonts w:hAnsi="ＭＳ ゴシック" w:hint="eastAsia"/>
          <w:lang w:eastAsia="ja-JP"/>
        </w:rPr>
        <w:t>（推奨値　163,840KB）</w:t>
      </w:r>
    </w:p>
    <w:p w:rsidR="00E80DE1" w:rsidRDefault="00E80DE1" w:rsidP="00E80DE1">
      <w:pPr>
        <w:spacing w:line="220" w:lineRule="atLeast"/>
        <w:ind w:leftChars="202" w:left="390"/>
        <w:rPr>
          <w:rFonts w:hAnsi="ＭＳ ゴシック"/>
          <w:sz w:val="16"/>
          <w:szCs w:val="16"/>
          <w:lang w:eastAsia="ja-JP"/>
        </w:rPr>
      </w:pPr>
      <w:r w:rsidRPr="005C1462">
        <w:rPr>
          <w:rFonts w:hAnsi="ＭＳ ゴシック" w:hint="eastAsia"/>
          <w:sz w:val="16"/>
          <w:szCs w:val="16"/>
          <w:lang w:eastAsia="ja-JP"/>
        </w:rPr>
        <w:t>※</w:t>
      </w:r>
      <w:r w:rsidRPr="005C1462">
        <w:rPr>
          <w:rFonts w:hAnsi="ＭＳ ゴシック"/>
          <w:sz w:val="16"/>
          <w:szCs w:val="16"/>
          <w:lang w:eastAsia="ja-JP"/>
        </w:rPr>
        <w:t>セキュリティログがいっぱいになる状態が発生する場合には、この値をさらに大きいものに変更</w:t>
      </w:r>
      <w:r w:rsidRPr="005C1462">
        <w:rPr>
          <w:rFonts w:hAnsi="ＭＳ ゴシック" w:hint="eastAsia"/>
          <w:sz w:val="16"/>
          <w:szCs w:val="16"/>
          <w:lang w:eastAsia="ja-JP"/>
        </w:rPr>
        <w:t>します</w:t>
      </w:r>
      <w:r w:rsidRPr="005C1462">
        <w:rPr>
          <w:rFonts w:hAnsi="ＭＳ ゴシック"/>
          <w:sz w:val="16"/>
          <w:szCs w:val="16"/>
          <w:lang w:eastAsia="ja-JP"/>
        </w:rPr>
        <w:t>。</w:t>
      </w:r>
    </w:p>
    <w:p w:rsidR="009209A2" w:rsidRPr="005C1462" w:rsidRDefault="009209A2" w:rsidP="00E80DE1">
      <w:pPr>
        <w:spacing w:line="220" w:lineRule="atLeast"/>
        <w:ind w:leftChars="202" w:left="390"/>
        <w:rPr>
          <w:rFonts w:hAnsi="ＭＳ ゴシック"/>
          <w:sz w:val="16"/>
          <w:szCs w:val="16"/>
          <w:lang w:eastAsia="ja-JP"/>
        </w:rPr>
      </w:pPr>
      <w:r>
        <w:rPr>
          <w:rFonts w:hAnsi="ＭＳ ゴシック" w:hint="eastAsia"/>
          <w:sz w:val="16"/>
          <w:szCs w:val="16"/>
          <w:lang w:eastAsia="ja-JP"/>
        </w:rPr>
        <w:t>※「イベントログサイズが最大値に達したとき」は、お客様のポリシーに合わせて設定ください。</w:t>
      </w:r>
    </w:p>
    <w:p w:rsidR="00E80DE1" w:rsidRDefault="00427D57" w:rsidP="00A32CFB">
      <w:pPr>
        <w:spacing w:line="220" w:lineRule="atLeast"/>
        <w:ind w:leftChars="220" w:left="425"/>
        <w:rPr>
          <w:rFonts w:hAnsi="ＭＳ ゴシック"/>
          <w:lang w:eastAsia="ja-JP"/>
        </w:rPr>
      </w:pPr>
      <w:r>
        <w:rPr>
          <w:rFonts w:hAnsi="ＭＳ ゴシック"/>
          <w:noProof/>
        </w:rPr>
        <mc:AlternateContent>
          <mc:Choice Requires="wps">
            <w:drawing>
              <wp:anchor distT="0" distB="0" distL="114300" distR="114300" simplePos="0" relativeHeight="251636224" behindDoc="0" locked="0" layoutInCell="1" allowOverlap="1">
                <wp:simplePos x="0" y="0"/>
                <wp:positionH relativeFrom="column">
                  <wp:posOffset>434340</wp:posOffset>
                </wp:positionH>
                <wp:positionV relativeFrom="paragraph">
                  <wp:posOffset>1878330</wp:posOffset>
                </wp:positionV>
                <wp:extent cx="2085975" cy="167005"/>
                <wp:effectExtent l="19050" t="19050" r="19050" b="23495"/>
                <wp:wrapNone/>
                <wp:docPr id="747"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5975" cy="16700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851F67" id="Rectangle 227" o:spid="_x0000_s1026" style="position:absolute;left:0;text-align:left;margin-left:34.2pt;margin-top:147.9pt;width:164.25pt;height:13.1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7248" behindDoc="0" locked="0" layoutInCell="1" allowOverlap="1">
                <wp:simplePos x="0" y="0"/>
                <wp:positionH relativeFrom="column">
                  <wp:posOffset>2196465</wp:posOffset>
                </wp:positionH>
                <wp:positionV relativeFrom="paragraph">
                  <wp:posOffset>3343910</wp:posOffset>
                </wp:positionV>
                <wp:extent cx="638175" cy="180975"/>
                <wp:effectExtent l="19050" t="17780" r="19050" b="20320"/>
                <wp:wrapNone/>
                <wp:docPr id="746"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27B3DF4" id="Rectangle 228" o:spid="_x0000_s1026" style="position:absolute;left:0;text-align:left;margin-left:172.95pt;margin-top:263.3pt;width:50.25pt;height:14.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4095750" cy="3638550"/>
            <wp:effectExtent l="0" t="0" r="0" b="0"/>
            <wp:docPr id="48" name="図 244" descr="イベントログ_プロパテ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4" descr="イベントログ_プロパティ"/>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95750" cy="3638550"/>
                    </a:xfrm>
                    <a:prstGeom prst="rect">
                      <a:avLst/>
                    </a:prstGeom>
                    <a:noFill/>
                    <a:ln>
                      <a:noFill/>
                    </a:ln>
                  </pic:spPr>
                </pic:pic>
              </a:graphicData>
            </a:graphic>
          </wp:inline>
        </w:drawing>
      </w:r>
      <w:r w:rsidR="00E80DE1">
        <w:rPr>
          <w:rFonts w:hAnsi="ＭＳ ゴシック" w:hint="eastAsia"/>
          <w:lang w:eastAsia="ja-JP"/>
        </w:rPr>
        <w:t xml:space="preserve">　</w:t>
      </w:r>
    </w:p>
    <w:p w:rsidR="00E80DE1" w:rsidRDefault="00E80DE1" w:rsidP="00E80DE1">
      <w:pPr>
        <w:widowControl/>
        <w:rPr>
          <w:rFonts w:hAnsi="ＭＳ ゴシック"/>
          <w:lang w:eastAsia="ja-JP"/>
        </w:rPr>
      </w:pPr>
    </w:p>
    <w:p w:rsidR="00E80DE1" w:rsidRPr="00F11F5D" w:rsidRDefault="00E80DE1" w:rsidP="00A32CFB">
      <w:pPr>
        <w:rPr>
          <w:rFonts w:hAnsi="ＭＳ ゴシック"/>
          <w:lang w:eastAsia="ja-JP"/>
        </w:rPr>
      </w:pPr>
    </w:p>
    <w:p w:rsidR="00E80DE1" w:rsidRPr="00450789" w:rsidRDefault="00E80DE1" w:rsidP="00450789">
      <w:pPr>
        <w:spacing w:line="220" w:lineRule="atLeast"/>
        <w:rPr>
          <w:rFonts w:hAnsi="ＭＳ ゴシック"/>
          <w:b/>
          <w:lang w:eastAsia="ja-JP"/>
        </w:rPr>
      </w:pPr>
      <w:r w:rsidRPr="00E520ED">
        <w:rPr>
          <w:rFonts w:hAnsi="ＭＳ ゴシック"/>
          <w:lang w:eastAsia="ja-JP"/>
        </w:rPr>
        <w:br w:type="page"/>
      </w:r>
      <w:r w:rsidR="00450789" w:rsidRPr="00450789">
        <w:rPr>
          <w:rFonts w:hint="eastAsia"/>
          <w:b/>
          <w:lang w:eastAsia="ja-JP"/>
        </w:rPr>
        <w:lastRenderedPageBreak/>
        <w:t>3</w:t>
      </w:r>
      <w:r w:rsidRPr="00450789">
        <w:rPr>
          <w:b/>
          <w:lang w:eastAsia="ja-JP"/>
        </w:rPr>
        <w:t>）ネットワークアクセス時のアカウント認証方法</w:t>
      </w:r>
    </w:p>
    <w:p w:rsidR="00E80DE1" w:rsidRPr="00E35FC0" w:rsidRDefault="00E80DE1" w:rsidP="008C3A48">
      <w:pPr>
        <w:pStyle w:val="afe"/>
        <w:numPr>
          <w:ilvl w:val="0"/>
          <w:numId w:val="29"/>
        </w:numPr>
        <w:spacing w:line="220" w:lineRule="atLeast"/>
        <w:rPr>
          <w:rFonts w:hAnsi="ＭＳ ゴシック" w:cs="ＭＳ Ｐゴシック"/>
          <w:sz w:val="18"/>
          <w:szCs w:val="18"/>
          <w:lang w:eastAsia="ja-JP"/>
        </w:rPr>
      </w:pPr>
      <w:r w:rsidRPr="00E35FC0">
        <w:rPr>
          <w:rFonts w:hAnsi="ＭＳ ゴシック" w:hint="eastAsia"/>
          <w:lang w:eastAsia="ja-JP"/>
        </w:rPr>
        <w:t>「</w:t>
      </w:r>
      <w:r w:rsidRPr="00E35FC0">
        <w:rPr>
          <w:rFonts w:hAnsi="ＭＳ ゴシック"/>
          <w:lang w:eastAsia="ja-JP"/>
        </w:rPr>
        <w:t>ローカル セキュリティ ポリシー</w:t>
      </w:r>
      <w:r w:rsidRPr="00E35FC0">
        <w:rPr>
          <w:rFonts w:hAnsi="ＭＳ ゴシック" w:hint="eastAsia"/>
          <w:lang w:eastAsia="ja-JP"/>
        </w:rPr>
        <w:t>」</w:t>
      </w:r>
      <w:r w:rsidRPr="00E35FC0">
        <w:rPr>
          <w:rFonts w:hAnsi="ＭＳ ゴシック"/>
          <w:lang w:eastAsia="ja-JP"/>
        </w:rPr>
        <w:t>を起動</w:t>
      </w:r>
      <w:r w:rsidRPr="00E35FC0">
        <w:rPr>
          <w:rFonts w:hAnsi="ＭＳ ゴシック" w:hint="eastAsia"/>
          <w:lang w:eastAsia="ja-JP"/>
        </w:rPr>
        <w:t>します。</w:t>
      </w:r>
    </w:p>
    <w:p w:rsidR="00450789" w:rsidRDefault="00E80DE1" w:rsidP="00450789">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Pr>
          <w:rFonts w:hAnsi="ＭＳ ゴシック"/>
          <w:lang w:eastAsia="ja-JP"/>
        </w:rPr>
        <w:t>ローカル セキュリティ ポリシー</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450789" w:rsidRDefault="00E80DE1" w:rsidP="00450789">
      <w:pPr>
        <w:spacing w:line="220" w:lineRule="atLeast"/>
        <w:ind w:leftChars="202" w:left="390"/>
        <w:rPr>
          <w:rFonts w:hAnsi="ＭＳ ゴシック"/>
          <w:lang w:eastAsia="ja-JP"/>
        </w:rPr>
      </w:pPr>
      <w:r w:rsidRPr="00E35FC0">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Default="00E80DE1" w:rsidP="00E80DE1">
      <w:pPr>
        <w:spacing w:line="220" w:lineRule="atLeast"/>
        <w:rPr>
          <w:rFonts w:hAnsi="ＭＳ ゴシック"/>
          <w:lang w:eastAsia="ja-JP"/>
        </w:rPr>
      </w:pPr>
    </w:p>
    <w:p w:rsidR="00E80DE1" w:rsidRPr="00E35FC0" w:rsidRDefault="00E80DE1" w:rsidP="008C3A48">
      <w:pPr>
        <w:pStyle w:val="afe"/>
        <w:numPr>
          <w:ilvl w:val="0"/>
          <w:numId w:val="29"/>
        </w:numPr>
        <w:spacing w:line="220" w:lineRule="atLeast"/>
        <w:rPr>
          <w:rFonts w:hAnsi="ＭＳ ゴシック"/>
          <w:lang w:eastAsia="ja-JP"/>
        </w:rPr>
      </w:pPr>
      <w:r w:rsidRPr="00E35FC0">
        <w:rPr>
          <w:rFonts w:hAnsi="ＭＳ ゴシック"/>
          <w:lang w:eastAsia="ja-JP"/>
        </w:rPr>
        <w:t>「クラシック-ローカル ユーザーがローカル ユーザーとして認証する」</w:t>
      </w:r>
      <w:r w:rsidRPr="00E35FC0">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w:t>
      </w:r>
      <w:r w:rsidRPr="00E520ED">
        <w:rPr>
          <w:rFonts w:hAnsi="ＭＳ ゴシック" w:hint="eastAsia"/>
          <w:lang w:eastAsia="ja-JP"/>
        </w:rPr>
        <w:t>の設定」→「</w:t>
      </w:r>
      <w:r w:rsidRPr="00E520ED">
        <w:rPr>
          <w:rFonts w:hAnsi="ＭＳ ゴシック"/>
          <w:lang w:eastAsia="ja-JP"/>
        </w:rPr>
        <w:t>ローカルポリシー</w:t>
      </w:r>
      <w:r w:rsidRPr="00E520ED">
        <w:rPr>
          <w:rFonts w:hAnsi="ＭＳ ゴシック" w:hint="eastAsia"/>
          <w:lang w:eastAsia="ja-JP"/>
        </w:rPr>
        <w:t>」→「</w:t>
      </w:r>
      <w:r w:rsidRPr="00E520ED">
        <w:rPr>
          <w:rFonts w:hAnsi="ＭＳ ゴシック"/>
          <w:lang w:eastAsia="ja-JP"/>
        </w:rPr>
        <w:t>セキュリティオプション</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rsidR="00E80DE1" w:rsidRPr="00E520ED" w:rsidRDefault="00E80DE1" w:rsidP="00E80DE1">
      <w:pPr>
        <w:spacing w:line="220" w:lineRule="atLeast"/>
        <w:ind w:leftChars="202" w:left="390"/>
        <w:rPr>
          <w:rFonts w:hAnsi="ＭＳ ゴシック"/>
          <w:lang w:eastAsia="ja-JP"/>
        </w:rPr>
      </w:pPr>
      <w:r>
        <w:rPr>
          <w:rFonts w:hAnsi="ＭＳ ゴシック" w:hint="eastAsia"/>
          <w:lang w:eastAsia="ja-JP"/>
        </w:rPr>
        <w:t>「</w:t>
      </w:r>
      <w:r w:rsidRPr="00E520ED">
        <w:rPr>
          <w:rFonts w:hAnsi="ＭＳ ゴシック"/>
          <w:lang w:eastAsia="ja-JP"/>
        </w:rPr>
        <w:t>ネットワーク アクセス:ローカル アカウントの共有とセキュリティ モデル</w:t>
      </w:r>
      <w:r>
        <w:rPr>
          <w:rFonts w:hAnsi="ＭＳ ゴシック" w:hint="eastAsia"/>
          <w:lang w:eastAsia="ja-JP"/>
        </w:rPr>
        <w:t>」</w:t>
      </w:r>
      <w:r w:rsidRPr="00E520ED">
        <w:rPr>
          <w:rFonts w:hAnsi="ＭＳ ゴシック"/>
          <w:lang w:eastAsia="ja-JP"/>
        </w:rPr>
        <w:t>をダブルクリック</w:t>
      </w:r>
      <w:r w:rsidRPr="00E520ED">
        <w:rPr>
          <w:rFonts w:hAnsi="ＭＳ ゴシック" w:hint="eastAsia"/>
          <w:lang w:eastAsia="ja-JP"/>
        </w:rPr>
        <w:t>します</w:t>
      </w:r>
      <w:r w:rsidRPr="00E520ED">
        <w:rPr>
          <w:rFonts w:hAnsi="ＭＳ ゴシック"/>
          <w:lang w:eastAsia="ja-JP"/>
        </w:rPr>
        <w:t>。</w:t>
      </w:r>
    </w:p>
    <w:p w:rsidR="00E80DE1" w:rsidRPr="00E520ED" w:rsidRDefault="00E80DE1" w:rsidP="00E80DE1">
      <w:pPr>
        <w:spacing w:line="220" w:lineRule="atLeast"/>
        <w:ind w:leftChars="202" w:left="390"/>
        <w:rPr>
          <w:rFonts w:hAnsi="ＭＳ ゴシック" w:cs="ＭＳ Ｐゴシック"/>
          <w:lang w:eastAsia="ja-JP"/>
        </w:rPr>
      </w:pPr>
      <w:r w:rsidRPr="00E520ED">
        <w:rPr>
          <w:rFonts w:hAnsi="ＭＳ ゴシック"/>
          <w:lang w:eastAsia="ja-JP"/>
        </w:rPr>
        <w:t>「クラシック - ローカル ユーザーがローカル ユーザーとして認証する」に</w:t>
      </w:r>
      <w:r w:rsidRPr="00E520ED">
        <w:rPr>
          <w:rFonts w:hAnsi="ＭＳ ゴシック" w:hint="eastAsia"/>
          <w:lang w:eastAsia="ja-JP"/>
        </w:rPr>
        <w:t>変更し「OK」をクリックします。</w:t>
      </w:r>
    </w:p>
    <w:p w:rsidR="00E80DE1" w:rsidRDefault="00427D57" w:rsidP="00450789">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38272" behindDoc="0" locked="0" layoutInCell="1" allowOverlap="1">
                <wp:simplePos x="0" y="0"/>
                <wp:positionH relativeFrom="column">
                  <wp:posOffset>1567815</wp:posOffset>
                </wp:positionH>
                <wp:positionV relativeFrom="paragraph">
                  <wp:posOffset>2975610</wp:posOffset>
                </wp:positionV>
                <wp:extent cx="685800" cy="209550"/>
                <wp:effectExtent l="19050" t="20320" r="19050" b="17780"/>
                <wp:wrapNone/>
                <wp:docPr id="745"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6B1989" id="Rectangle 229" o:spid="_x0000_s1026" style="position:absolute;left:0;text-align:left;margin-left:123.45pt;margin-top:234.3pt;width:54pt;height:16.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3152" behindDoc="0" locked="0" layoutInCell="1" allowOverlap="1">
                <wp:simplePos x="0" y="0"/>
                <wp:positionH relativeFrom="column">
                  <wp:posOffset>358140</wp:posOffset>
                </wp:positionH>
                <wp:positionV relativeFrom="paragraph">
                  <wp:posOffset>934720</wp:posOffset>
                </wp:positionV>
                <wp:extent cx="2971800" cy="227330"/>
                <wp:effectExtent l="19050" t="17780" r="19050" b="21590"/>
                <wp:wrapNone/>
                <wp:docPr id="744"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2273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51CD95" id="Rectangle 223" o:spid="_x0000_s1026" style="position:absolute;left:0;text-align:left;margin-left:28.2pt;margin-top:73.6pt;width:234pt;height:17.9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3305175" cy="3171825"/>
            <wp:effectExtent l="0" t="0" r="0" b="0"/>
            <wp:docPr id="49" name="図 249" descr="ローカルアカウントの共有とセキュリティモデ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9" descr="ローカルアカウントの共有とセキュリティモデル"/>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05175" cy="3171825"/>
                    </a:xfrm>
                    <a:prstGeom prst="rect">
                      <a:avLst/>
                    </a:prstGeom>
                    <a:noFill/>
                    <a:ln>
                      <a:noFill/>
                    </a:ln>
                  </pic:spPr>
                </pic:pic>
              </a:graphicData>
            </a:graphic>
          </wp:inline>
        </w:drawing>
      </w:r>
    </w:p>
    <w:p w:rsidR="00E80DE1" w:rsidRDefault="00E80DE1" w:rsidP="00E80DE1">
      <w:pPr>
        <w:spacing w:line="220" w:lineRule="atLeast"/>
        <w:rPr>
          <w:rFonts w:hAnsi="ＭＳ ゴシック"/>
        </w:rPr>
      </w:pPr>
    </w:p>
    <w:p w:rsidR="00E80DE1" w:rsidRPr="00450789" w:rsidRDefault="00E80DE1" w:rsidP="00450789">
      <w:pPr>
        <w:spacing w:line="220" w:lineRule="atLeast"/>
        <w:rPr>
          <w:rFonts w:hAnsi="ＭＳ ゴシック"/>
          <w:b/>
          <w:lang w:eastAsia="ja-JP"/>
        </w:rPr>
      </w:pPr>
      <w:r>
        <w:rPr>
          <w:rFonts w:hAnsi="ＭＳ ゴシック" w:hint="eastAsia"/>
          <w:lang w:eastAsia="ja-JP"/>
        </w:rPr>
        <w:t xml:space="preserve">　</w:t>
      </w:r>
      <w:r w:rsidRPr="00E520ED">
        <w:rPr>
          <w:rFonts w:hAnsi="ＭＳ ゴシック"/>
          <w:lang w:eastAsia="ja-JP"/>
        </w:rPr>
        <w:br w:type="page"/>
      </w:r>
      <w:r w:rsidR="002E346F">
        <w:rPr>
          <w:rFonts w:hint="eastAsia"/>
          <w:b/>
          <w:lang w:eastAsia="ja-JP"/>
        </w:rPr>
        <w:lastRenderedPageBreak/>
        <w:t>4</w:t>
      </w:r>
      <w:r w:rsidRPr="00450789">
        <w:rPr>
          <w:b/>
          <w:lang w:eastAsia="ja-JP"/>
        </w:rPr>
        <w:t>）DCOM リモート起動のアクセス許可</w:t>
      </w:r>
    </w:p>
    <w:p w:rsidR="00E80DE1" w:rsidRPr="00E520ED" w:rsidRDefault="00E80DE1" w:rsidP="00E80DE1">
      <w:pPr>
        <w:spacing w:line="220" w:lineRule="atLeast"/>
        <w:rPr>
          <w:rFonts w:hAnsi="ＭＳ ゴシック"/>
          <w:lang w:eastAsia="ja-JP"/>
        </w:rPr>
      </w:pPr>
      <w:r w:rsidRPr="00E520ED">
        <w:rPr>
          <w:rFonts w:hAnsi="ＭＳ ゴシック"/>
          <w:lang w:eastAsia="ja-JP"/>
        </w:rPr>
        <w:t>WMIによるデータの収集のため、リモートからの起動許可が必要になります。</w:t>
      </w:r>
    </w:p>
    <w:p w:rsidR="00E80DE1" w:rsidRPr="00E520ED" w:rsidRDefault="00E80DE1" w:rsidP="00E80DE1">
      <w:pPr>
        <w:spacing w:line="220" w:lineRule="atLeast"/>
        <w:rPr>
          <w:rFonts w:hAnsi="ＭＳ ゴシック"/>
          <w:lang w:eastAsia="ja-JP"/>
        </w:rPr>
      </w:pPr>
      <w:r w:rsidRPr="00E520ED">
        <w:rPr>
          <w:rFonts w:hAnsi="ＭＳ ゴシック"/>
          <w:lang w:eastAsia="ja-JP"/>
        </w:rPr>
        <w:t>またLogVillage では、このWMI情報を基本としているため、WMI情報が収集されない場合、それ以外のすべての情報を正しく収集することが出来ません。</w:t>
      </w:r>
    </w:p>
    <w:p w:rsidR="00E80DE1" w:rsidRPr="00017849" w:rsidRDefault="00E80DE1" w:rsidP="00E80DE1">
      <w:pPr>
        <w:spacing w:line="220" w:lineRule="atLeast"/>
        <w:rPr>
          <w:rFonts w:hAnsi="ＭＳ ゴシック"/>
          <w:b/>
          <w:lang w:eastAsia="ja-JP"/>
        </w:rPr>
      </w:pPr>
      <w:r w:rsidRPr="00017849">
        <w:rPr>
          <w:rFonts w:hAnsi="ＭＳ ゴシック"/>
          <w:b/>
          <w:lang w:eastAsia="ja-JP"/>
        </w:rPr>
        <w:t>通常この設定は行われていないため必ず設定変更が必要です。</w:t>
      </w:r>
    </w:p>
    <w:p w:rsidR="00E80DE1" w:rsidRPr="00E520ED" w:rsidRDefault="00E80DE1" w:rsidP="00E80DE1">
      <w:pPr>
        <w:spacing w:line="220" w:lineRule="atLeast"/>
        <w:rPr>
          <w:rFonts w:hAnsi="ＭＳ ゴシック"/>
          <w:lang w:eastAsia="ja-JP"/>
        </w:rPr>
      </w:pPr>
    </w:p>
    <w:p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t>「コンポーネントサービス」を起動します。</w:t>
      </w:r>
    </w:p>
    <w:p w:rsidR="002E346F" w:rsidRDefault="00E80DE1" w:rsidP="002E346F">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2E346F" w:rsidRDefault="00E80DE1" w:rsidP="002E346F">
      <w:pPr>
        <w:spacing w:line="220" w:lineRule="atLeast"/>
        <w:ind w:leftChars="202" w:left="390"/>
        <w:rPr>
          <w:rFonts w:hAnsi="ＭＳ ゴシック"/>
          <w:lang w:eastAsia="ja-JP"/>
        </w:rPr>
      </w:pPr>
      <w:r w:rsidRPr="00017849">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Default="00E80DE1" w:rsidP="00E80DE1">
      <w:pPr>
        <w:spacing w:line="220" w:lineRule="atLeast"/>
        <w:rPr>
          <w:rFonts w:hAnsi="ＭＳ ゴシック"/>
          <w:lang w:eastAsia="ja-JP"/>
        </w:rPr>
      </w:pPr>
    </w:p>
    <w:p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t>「マイコンピュータ」のプロパティを開きます。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コンソール ルート</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コンピュータ</w:t>
      </w:r>
      <w:r w:rsidRPr="00E520ED">
        <w:rPr>
          <w:rFonts w:hAnsi="ＭＳ ゴシック" w:hint="eastAsia"/>
          <w:lang w:eastAsia="ja-JP"/>
        </w:rPr>
        <w:t>」→「</w:t>
      </w:r>
      <w:r w:rsidRPr="00E520ED">
        <w:rPr>
          <w:rFonts w:hAnsi="ＭＳ ゴシック"/>
          <w:lang w:eastAsia="ja-JP"/>
        </w:rPr>
        <w:t>マイ コンピュータ</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「マイコンピュータ」を右クリックし「プロパティ」</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rsidR="00E80DE1"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34176" behindDoc="0" locked="0" layoutInCell="1" allowOverlap="1">
                <wp:simplePos x="0" y="0"/>
                <wp:positionH relativeFrom="column">
                  <wp:posOffset>1396365</wp:posOffset>
                </wp:positionH>
                <wp:positionV relativeFrom="paragraph">
                  <wp:posOffset>863600</wp:posOffset>
                </wp:positionV>
                <wp:extent cx="1190625" cy="200025"/>
                <wp:effectExtent l="19050" t="19050" r="19050" b="19050"/>
                <wp:wrapNone/>
                <wp:docPr id="743" name="Rectangl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8C682DB" id="Rectangle 224" o:spid="_x0000_s1026" style="position:absolute;left:0;text-align:left;margin-left:109.95pt;margin-top:68pt;width:93.75pt;height:1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" filled="f" strokecolor="red" strokeweight="2.25pt">
                <v:textbox inset="5.85pt,.7pt,5.85pt,.7pt"/>
              </v:rect>
            </w:pict>
          </mc:Fallback>
        </mc:AlternateContent>
      </w:r>
      <w:r>
        <w:rPr>
          <w:rFonts w:hAnsi="ＭＳ ゴシック"/>
          <w:noProof/>
          <w:lang w:eastAsia="ja-JP" w:bidi="ar-SA"/>
        </w:rPr>
        <w:drawing>
          <wp:inline distT="0" distB="0" distL="0" distR="0">
            <wp:extent cx="4029075" cy="2819400"/>
            <wp:effectExtent l="0" t="0" r="0" b="0"/>
            <wp:docPr id="50" name="図 266" descr="コンポーネントサービ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6" descr="コンポーネントサービス"/>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9075" cy="2819400"/>
                    </a:xfrm>
                    <a:prstGeom prst="rect">
                      <a:avLst/>
                    </a:prstGeom>
                    <a:noFill/>
                    <a:ln>
                      <a:noFill/>
                    </a:ln>
                  </pic:spPr>
                </pic:pic>
              </a:graphicData>
            </a:graphic>
          </wp:inline>
        </w:drawing>
      </w:r>
    </w:p>
    <w:p w:rsidR="00E80DE1" w:rsidRDefault="00E80DE1" w:rsidP="00E80DE1">
      <w:pPr>
        <w:spacing w:line="220" w:lineRule="atLeast"/>
        <w:rPr>
          <w:rFonts w:hAnsi="ＭＳ ゴシック"/>
        </w:rPr>
      </w:pPr>
    </w:p>
    <w:p w:rsidR="00E80DE1" w:rsidRPr="00E520ED" w:rsidRDefault="00E80DE1" w:rsidP="00E80DE1">
      <w:pPr>
        <w:spacing w:line="220" w:lineRule="atLeast"/>
        <w:rPr>
          <w:rFonts w:hAnsi="ＭＳ ゴシック"/>
        </w:rPr>
      </w:pPr>
      <w:r>
        <w:rPr>
          <w:rFonts w:hAnsi="ＭＳ ゴシック" w:hint="eastAsia"/>
        </w:rPr>
        <w:t xml:space="preserve">　</w:t>
      </w:r>
      <w:r w:rsidRPr="00E520ED">
        <w:rPr>
          <w:rFonts w:hAnsi="ＭＳ ゴシック"/>
        </w:rPr>
        <w:br w:type="page"/>
      </w:r>
    </w:p>
    <w:p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lastRenderedPageBreak/>
        <w:t>「</w:t>
      </w:r>
      <w:r w:rsidRPr="00017849">
        <w:rPr>
          <w:rFonts w:hAnsi="ＭＳ ゴシック"/>
          <w:lang w:eastAsia="ja-JP"/>
        </w:rPr>
        <w:t>起動とアクティブ化のアクセス許可</w:t>
      </w:r>
      <w:r w:rsidRPr="00017849">
        <w:rPr>
          <w:rFonts w:hAnsi="ＭＳ ゴシック" w:hint="eastAsia"/>
          <w:lang w:eastAsia="ja-JP"/>
        </w:rPr>
        <w:t>」の「</w:t>
      </w:r>
      <w:r w:rsidRPr="00017849">
        <w:rPr>
          <w:rFonts w:hAnsi="ＭＳ ゴシック"/>
          <w:lang w:eastAsia="ja-JP"/>
        </w:rPr>
        <w:t>制限の編集</w:t>
      </w:r>
      <w:r w:rsidRPr="00017849">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COM セキュリティ</w:t>
      </w:r>
      <w:r w:rsidRPr="00E520ED">
        <w:rPr>
          <w:rFonts w:hAnsi="ＭＳ ゴシック" w:hint="eastAsia"/>
          <w:lang w:eastAsia="ja-JP"/>
        </w:rPr>
        <w:t>」</w:t>
      </w:r>
      <w:r w:rsidRPr="00E520ED">
        <w:rPr>
          <w:rFonts w:hAnsi="ＭＳ ゴシック"/>
          <w:lang w:eastAsia="ja-JP"/>
        </w:rPr>
        <w:t>タブ</w:t>
      </w:r>
      <w:r w:rsidRPr="00E520ED">
        <w:rPr>
          <w:rFonts w:hAnsi="ＭＳ ゴシック" w:hint="eastAsia"/>
          <w:lang w:eastAsia="ja-JP"/>
        </w:rPr>
        <w:t>を開き、「</w:t>
      </w:r>
      <w:r w:rsidRPr="00E520ED">
        <w:rPr>
          <w:rFonts w:hAnsi="ＭＳ ゴシック"/>
          <w:lang w:eastAsia="ja-JP"/>
        </w:rPr>
        <w:t>起動とアクティブ化のアクセス許可</w:t>
      </w:r>
      <w:r w:rsidRPr="00E520ED">
        <w:rPr>
          <w:rFonts w:hAnsi="ＭＳ ゴシック" w:hint="eastAsia"/>
          <w:lang w:eastAsia="ja-JP"/>
        </w:rPr>
        <w:t>」の「</w:t>
      </w:r>
      <w:r w:rsidRPr="00E520ED">
        <w:rPr>
          <w:rFonts w:hAnsi="ＭＳ ゴシック"/>
          <w:lang w:eastAsia="ja-JP"/>
        </w:rPr>
        <w:t>制限の編集</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rsidR="00E80DE1" w:rsidRPr="00E520ED"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0320" behindDoc="0" locked="0" layoutInCell="1" allowOverlap="1">
                <wp:simplePos x="0" y="0"/>
                <wp:positionH relativeFrom="column">
                  <wp:posOffset>1529715</wp:posOffset>
                </wp:positionH>
                <wp:positionV relativeFrom="paragraph">
                  <wp:posOffset>2449830</wp:posOffset>
                </wp:positionV>
                <wp:extent cx="876300" cy="200025"/>
                <wp:effectExtent l="19050" t="19050" r="19050" b="19050"/>
                <wp:wrapNone/>
                <wp:docPr id="742"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EC3B0B" id="Rectangle 231" o:spid="_x0000_s1026" style="position:absolute;left:0;text-align:left;margin-left:120.45pt;margin-top:192.9pt;width:69pt;height:1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9296" behindDoc="0" locked="0" layoutInCell="1" allowOverlap="1">
                <wp:simplePos x="0" y="0"/>
                <wp:positionH relativeFrom="column">
                  <wp:posOffset>2415540</wp:posOffset>
                </wp:positionH>
                <wp:positionV relativeFrom="paragraph">
                  <wp:posOffset>249555</wp:posOffset>
                </wp:positionV>
                <wp:extent cx="714375" cy="209550"/>
                <wp:effectExtent l="19050" t="19050" r="19050" b="19050"/>
                <wp:wrapNone/>
                <wp:docPr id="741"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7606DE" id="Rectangle 230" o:spid="_x0000_s1026" style="position:absolute;left:0;text-align:left;margin-left:190.2pt;margin-top:19.65pt;width:56.25pt;height:16.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3505200" cy="3714750"/>
            <wp:effectExtent l="0" t="0" r="0" b="0"/>
            <wp:docPr id="51" name="図 269" descr="コンポーネントサービス－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9" descr="コンポーネントサービス－２"/>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05200" cy="3714750"/>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sz w:val="16"/>
          <w:szCs w:val="16"/>
        </w:rPr>
      </w:pPr>
    </w:p>
    <w:p w:rsidR="00E80DE1" w:rsidRPr="00E520ED" w:rsidRDefault="002E346F" w:rsidP="00E80DE1">
      <w:pPr>
        <w:spacing w:line="220" w:lineRule="atLeast"/>
        <w:ind w:leftChars="202" w:left="390"/>
        <w:rPr>
          <w:rFonts w:hAnsi="ＭＳ ゴシック"/>
          <w:lang w:eastAsia="ja-JP"/>
        </w:rPr>
      </w:pPr>
      <w:r>
        <w:rPr>
          <w:rFonts w:hAnsi="ＭＳ ゴシック"/>
          <w:lang w:eastAsia="ja-JP"/>
        </w:rPr>
        <w:br w:type="page"/>
      </w:r>
      <w:r w:rsidR="00E80DE1" w:rsidRPr="00E520ED">
        <w:rPr>
          <w:rFonts w:hAnsi="ＭＳ ゴシック" w:hint="eastAsia"/>
          <w:lang w:eastAsia="ja-JP"/>
        </w:rPr>
        <w:lastRenderedPageBreak/>
        <w:t>LogVillageで使用するユーザーまたはグループをクリックします。</w:t>
      </w:r>
    </w:p>
    <w:p w:rsidR="00E80DE1" w:rsidRPr="00A073E9" w:rsidRDefault="00E80DE1" w:rsidP="00E80DE1">
      <w:pPr>
        <w:spacing w:line="220" w:lineRule="atLeast"/>
        <w:ind w:leftChars="405" w:left="783"/>
        <w:rPr>
          <w:rFonts w:hAnsi="ＭＳ ゴシック"/>
          <w:lang w:eastAsia="ja-JP"/>
        </w:rPr>
      </w:pPr>
      <w:r>
        <w:rPr>
          <w:rFonts w:hAnsi="ＭＳ ゴシック"/>
          <w:sz w:val="16"/>
          <w:szCs w:val="16"/>
          <w:lang w:eastAsia="ja-JP"/>
        </w:rPr>
        <w:t>「</w:t>
      </w:r>
      <w:r w:rsidRPr="00A073E9">
        <w:rPr>
          <w:rFonts w:hAnsi="ＭＳ ゴシック"/>
          <w:sz w:val="16"/>
          <w:szCs w:val="16"/>
          <w:lang w:eastAsia="ja-JP"/>
        </w:rPr>
        <w:t>起動許可</w:t>
      </w:r>
      <w:r>
        <w:rPr>
          <w:rFonts w:hAnsi="ＭＳ ゴシック"/>
          <w:sz w:val="16"/>
          <w:szCs w:val="16"/>
          <w:lang w:eastAsia="ja-JP"/>
        </w:rPr>
        <w:t>」</w:t>
      </w:r>
      <w:r w:rsidRPr="00A073E9">
        <w:rPr>
          <w:rFonts w:hAnsi="ＭＳ ゴシック"/>
          <w:sz w:val="16"/>
          <w:szCs w:val="16"/>
          <w:lang w:eastAsia="ja-JP"/>
        </w:rPr>
        <w:t xml:space="preserve"> に</w:t>
      </w:r>
      <w:r w:rsidR="00273AAB" w:rsidRPr="00273AAB">
        <w:rPr>
          <w:rFonts w:hAnsi="ＭＳ ゴシック" w:hint="eastAsia"/>
          <w:sz w:val="16"/>
          <w:szCs w:val="16"/>
          <w:lang w:eastAsia="ja-JP"/>
        </w:rPr>
        <w:t>LogVillage</w:t>
      </w:r>
      <w:r w:rsidRPr="00A073E9">
        <w:rPr>
          <w:rFonts w:hAnsi="ＭＳ ゴシック"/>
          <w:sz w:val="16"/>
          <w:szCs w:val="16"/>
          <w:lang w:eastAsia="ja-JP"/>
        </w:rPr>
        <w:t>PSからの接続に使用される</w:t>
      </w:r>
      <w:r w:rsidRPr="00A073E9">
        <w:rPr>
          <w:rFonts w:hAnsi="ＭＳ ゴシック" w:hint="eastAsia"/>
          <w:sz w:val="16"/>
          <w:szCs w:val="16"/>
          <w:lang w:eastAsia="ja-JP"/>
        </w:rPr>
        <w:t>ユーザーまたはグループ名</w:t>
      </w:r>
      <w:r w:rsidRPr="00A073E9">
        <w:rPr>
          <w:rFonts w:hAnsi="ＭＳ ゴシック"/>
          <w:sz w:val="16"/>
          <w:szCs w:val="16"/>
          <w:lang w:eastAsia="ja-JP"/>
        </w:rPr>
        <w:t>が表示されない場合は、</w:t>
      </w:r>
      <w:r>
        <w:rPr>
          <w:rFonts w:hAnsi="ＭＳ ゴシック"/>
          <w:sz w:val="16"/>
          <w:szCs w:val="16"/>
          <w:lang w:eastAsia="ja-JP"/>
        </w:rPr>
        <w:t>「</w:t>
      </w:r>
      <w:r w:rsidRPr="00A073E9">
        <w:rPr>
          <w:rFonts w:hAnsi="ＭＳ ゴシック"/>
          <w:sz w:val="16"/>
          <w:szCs w:val="16"/>
          <w:lang w:eastAsia="ja-JP"/>
        </w:rPr>
        <w:t>追加</w:t>
      </w:r>
      <w:r>
        <w:rPr>
          <w:rFonts w:hAnsi="ＭＳ ゴシック"/>
          <w:sz w:val="16"/>
          <w:szCs w:val="16"/>
          <w:lang w:eastAsia="ja-JP"/>
        </w:rPr>
        <w:t>」</w:t>
      </w:r>
      <w:r w:rsidRPr="00A073E9">
        <w:rPr>
          <w:rFonts w:hAnsi="ＭＳ ゴシック"/>
          <w:sz w:val="16"/>
          <w:szCs w:val="16"/>
          <w:lang w:eastAsia="ja-JP"/>
        </w:rPr>
        <w:t xml:space="preserve"> をクリックし、アカウント名を入力し、</w:t>
      </w:r>
      <w:r>
        <w:rPr>
          <w:rFonts w:hAnsi="ＭＳ ゴシック"/>
          <w:sz w:val="16"/>
          <w:szCs w:val="16"/>
          <w:lang w:eastAsia="ja-JP"/>
        </w:rPr>
        <w:t>「</w:t>
      </w:r>
      <w:r w:rsidRPr="00A073E9">
        <w:rPr>
          <w:rFonts w:hAnsi="ＭＳ ゴシック"/>
          <w:sz w:val="16"/>
          <w:szCs w:val="16"/>
          <w:lang w:eastAsia="ja-JP"/>
        </w:rPr>
        <w:t>OK</w:t>
      </w:r>
      <w:r>
        <w:rPr>
          <w:rFonts w:hAnsi="ＭＳ ゴシック"/>
          <w:sz w:val="16"/>
          <w:szCs w:val="16"/>
          <w:lang w:eastAsia="ja-JP"/>
        </w:rPr>
        <w:t>」</w:t>
      </w:r>
      <w:r w:rsidRPr="00A073E9">
        <w:rPr>
          <w:rFonts w:hAnsi="ＭＳ ゴシック"/>
          <w:sz w:val="16"/>
          <w:szCs w:val="16"/>
          <w:lang w:eastAsia="ja-JP"/>
        </w:rPr>
        <w:t xml:space="preserve"> をクリック</w:t>
      </w:r>
      <w:r w:rsidRPr="00A073E9">
        <w:rPr>
          <w:rFonts w:hAnsi="ＭＳ ゴシック" w:hint="eastAsia"/>
          <w:sz w:val="16"/>
          <w:szCs w:val="16"/>
          <w:lang w:eastAsia="ja-JP"/>
        </w:rPr>
        <w:t>します</w:t>
      </w:r>
      <w:r w:rsidRPr="00A073E9">
        <w:rPr>
          <w:rFonts w:hAnsi="ＭＳ ゴシック"/>
          <w:lang w:eastAsia="ja-JP"/>
        </w:rPr>
        <w:t>。</w:t>
      </w:r>
    </w:p>
    <w:p w:rsidR="00E80DE1" w:rsidRPr="00A073E9" w:rsidRDefault="00E80DE1" w:rsidP="00E80DE1">
      <w:pPr>
        <w:spacing w:line="220" w:lineRule="atLeast"/>
        <w:ind w:leftChars="202" w:left="390"/>
        <w:rPr>
          <w:rFonts w:hAnsi="ＭＳ ゴシック"/>
          <w:lang w:eastAsia="ja-JP"/>
        </w:rPr>
      </w:pPr>
    </w:p>
    <w:p w:rsidR="00E80DE1" w:rsidRPr="00A073E9" w:rsidRDefault="00E80DE1" w:rsidP="00E80DE1">
      <w:pPr>
        <w:spacing w:line="220" w:lineRule="atLeast"/>
        <w:ind w:leftChars="202" w:left="390"/>
        <w:rPr>
          <w:rFonts w:hAnsi="ＭＳ ゴシック"/>
          <w:lang w:eastAsia="ja-JP"/>
        </w:rPr>
      </w:pPr>
      <w:r w:rsidRPr="00A073E9">
        <w:rPr>
          <w:rFonts w:hAnsi="ＭＳ ゴシック" w:hint="eastAsia"/>
          <w:lang w:eastAsia="ja-JP"/>
        </w:rPr>
        <w:t>「</w:t>
      </w:r>
      <w:r w:rsidRPr="00A073E9">
        <w:rPr>
          <w:rFonts w:hAnsi="ＭＳ ゴシック"/>
          <w:lang w:eastAsia="ja-JP"/>
        </w:rPr>
        <w:t>許可</w:t>
      </w:r>
      <w:r w:rsidRPr="00A073E9">
        <w:rPr>
          <w:rFonts w:hAnsi="ＭＳ ゴシック" w:hint="eastAsia"/>
          <w:lang w:eastAsia="ja-JP"/>
        </w:rPr>
        <w:t>」</w:t>
      </w:r>
      <w:r w:rsidRPr="00A073E9">
        <w:rPr>
          <w:rFonts w:hAnsi="ＭＳ ゴシック"/>
          <w:lang w:eastAsia="ja-JP"/>
        </w:rPr>
        <w:t>列の</w:t>
      </w:r>
      <w:r w:rsidRPr="00A073E9">
        <w:rPr>
          <w:rFonts w:hAnsi="ＭＳ ゴシック" w:hint="eastAsia"/>
          <w:lang w:eastAsia="ja-JP"/>
        </w:rPr>
        <w:t>「</w:t>
      </w:r>
      <w:r w:rsidRPr="00A073E9">
        <w:rPr>
          <w:rFonts w:hAnsi="ＭＳ ゴシック"/>
          <w:lang w:eastAsia="ja-JP"/>
        </w:rPr>
        <w:t>リモートからの起動</w:t>
      </w:r>
      <w:r w:rsidRPr="00A073E9">
        <w:rPr>
          <w:rFonts w:hAnsi="ＭＳ ゴシック" w:hint="eastAsia"/>
          <w:lang w:eastAsia="ja-JP"/>
        </w:rPr>
        <w:t>」にチェックを入れます。</w:t>
      </w:r>
    </w:p>
    <w:p w:rsidR="00E80DE1" w:rsidRPr="00E520ED" w:rsidRDefault="00E80DE1" w:rsidP="00E80DE1">
      <w:pPr>
        <w:spacing w:line="220" w:lineRule="atLeast"/>
        <w:ind w:leftChars="202" w:left="390"/>
        <w:rPr>
          <w:rFonts w:hAnsi="ＭＳ ゴシック"/>
          <w:lang w:eastAsia="ja-JP"/>
        </w:rPr>
      </w:pPr>
      <w:r w:rsidRPr="00A073E9">
        <w:rPr>
          <w:rFonts w:hAnsi="ＭＳ ゴシック" w:hint="eastAsia"/>
          <w:lang w:eastAsia="ja-JP"/>
        </w:rPr>
        <w:t>「</w:t>
      </w:r>
      <w:r w:rsidRPr="00A073E9">
        <w:rPr>
          <w:rFonts w:hAnsi="ＭＳ ゴシック"/>
          <w:lang w:eastAsia="ja-JP"/>
        </w:rPr>
        <w:t>許可</w:t>
      </w:r>
      <w:r w:rsidRPr="00A073E9">
        <w:rPr>
          <w:rFonts w:hAnsi="ＭＳ ゴシック" w:hint="eastAsia"/>
          <w:lang w:eastAsia="ja-JP"/>
        </w:rPr>
        <w:t>」</w:t>
      </w:r>
      <w:r w:rsidRPr="00A073E9">
        <w:rPr>
          <w:rFonts w:hAnsi="ＭＳ ゴシック"/>
          <w:lang w:eastAsia="ja-JP"/>
        </w:rPr>
        <w:t>列の</w:t>
      </w:r>
      <w:r w:rsidRPr="00A073E9">
        <w:rPr>
          <w:rFonts w:hAnsi="ＭＳ ゴシック" w:hint="eastAsia"/>
          <w:lang w:eastAsia="ja-JP"/>
        </w:rPr>
        <w:t>「</w:t>
      </w:r>
      <w:r w:rsidRPr="00A073E9">
        <w:rPr>
          <w:rFonts w:hAnsi="ＭＳ ゴシック"/>
          <w:lang w:eastAsia="ja-JP"/>
        </w:rPr>
        <w:t>リモートからのアクティブ化</w:t>
      </w:r>
      <w:r w:rsidRPr="00A073E9">
        <w:rPr>
          <w:rFonts w:hAnsi="ＭＳ ゴシック" w:hint="eastAsia"/>
          <w:lang w:eastAsia="ja-JP"/>
        </w:rPr>
        <w:t>」にチェックを入れ</w:t>
      </w:r>
      <w:r w:rsidRPr="00A073E9">
        <w:rPr>
          <w:rFonts w:hAnsi="ＭＳ ゴシック"/>
          <w:lang w:eastAsia="ja-JP"/>
        </w:rPr>
        <w:t>、</w:t>
      </w:r>
      <w:r>
        <w:rPr>
          <w:rFonts w:hAnsi="ＭＳ ゴシック"/>
          <w:lang w:eastAsia="ja-JP"/>
        </w:rPr>
        <w:t>「</w:t>
      </w:r>
      <w:r w:rsidRPr="00A073E9">
        <w:rPr>
          <w:rFonts w:hAnsi="ＭＳ ゴシック"/>
          <w:lang w:eastAsia="ja-JP"/>
        </w:rPr>
        <w:t>OK</w:t>
      </w:r>
      <w:r>
        <w:rPr>
          <w:rFonts w:hAnsi="ＭＳ ゴシック"/>
          <w:lang w:eastAsia="ja-JP"/>
        </w:rPr>
        <w:t>」</w:t>
      </w:r>
      <w:r w:rsidRPr="00A073E9">
        <w:rPr>
          <w:rFonts w:hAnsi="ＭＳ ゴシック"/>
          <w:lang w:eastAsia="ja-JP"/>
        </w:rPr>
        <w:t>をクリック</w:t>
      </w:r>
      <w:r w:rsidRPr="00A073E9">
        <w:rPr>
          <w:rFonts w:hAnsi="ＭＳ ゴシック" w:hint="eastAsia"/>
          <w:lang w:eastAsia="ja-JP"/>
        </w:rPr>
        <w:t>しま</w:t>
      </w:r>
      <w:r w:rsidRPr="00E520ED">
        <w:rPr>
          <w:rFonts w:hAnsi="ＭＳ ゴシック" w:hint="eastAsia"/>
          <w:lang w:eastAsia="ja-JP"/>
        </w:rPr>
        <w:t>す</w:t>
      </w:r>
      <w:r w:rsidRPr="00E520ED">
        <w:rPr>
          <w:rFonts w:hAnsi="ＭＳ ゴシック"/>
          <w:lang w:eastAsia="ja-JP"/>
        </w:rPr>
        <w:t>。</w:t>
      </w:r>
    </w:p>
    <w:p w:rsidR="00E80DE1"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5440" behindDoc="0" locked="0" layoutInCell="1" allowOverlap="1">
                <wp:simplePos x="0" y="0"/>
                <wp:positionH relativeFrom="column">
                  <wp:posOffset>596265</wp:posOffset>
                </wp:positionH>
                <wp:positionV relativeFrom="paragraph">
                  <wp:posOffset>1156970</wp:posOffset>
                </wp:positionV>
                <wp:extent cx="3552825" cy="228600"/>
                <wp:effectExtent l="19050" t="19050" r="19050" b="19050"/>
                <wp:wrapNone/>
                <wp:docPr id="740"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28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C40A10" id="Rectangle 238" o:spid="_x0000_s1026" style="position:absolute;left:0;text-align:left;margin-left:46.95pt;margin-top:91.1pt;width:279.75pt;height: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7488" behindDoc="0" locked="0" layoutInCell="1" allowOverlap="1">
                <wp:simplePos x="0" y="0"/>
                <wp:positionH relativeFrom="column">
                  <wp:posOffset>2472690</wp:posOffset>
                </wp:positionH>
                <wp:positionV relativeFrom="paragraph">
                  <wp:posOffset>3766820</wp:posOffset>
                </wp:positionV>
                <wp:extent cx="933450" cy="238125"/>
                <wp:effectExtent l="19050" t="19050" r="19050" b="19050"/>
                <wp:wrapNone/>
                <wp:docPr id="739"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2381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97FF18D" id="Rectangle 240" o:spid="_x0000_s1026" style="position:absolute;left:0;text-align:left;margin-left:194.7pt;margin-top:296.6pt;width:73.5pt;height:18.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6464" behindDoc="0" locked="0" layoutInCell="1" allowOverlap="1">
                <wp:simplePos x="0" y="0"/>
                <wp:positionH relativeFrom="column">
                  <wp:posOffset>2806065</wp:posOffset>
                </wp:positionH>
                <wp:positionV relativeFrom="paragraph">
                  <wp:posOffset>2242820</wp:posOffset>
                </wp:positionV>
                <wp:extent cx="304800" cy="742950"/>
                <wp:effectExtent l="19050" t="19050" r="19050" b="19050"/>
                <wp:wrapNone/>
                <wp:docPr id="738"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7429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EF9EB4" id="Rectangle 239" o:spid="_x0000_s1026" style="position:absolute;left:0;text-align:left;margin-left:220.95pt;margin-top:176.6pt;width:24pt;height:5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4143375" cy="4057650"/>
            <wp:effectExtent l="0" t="0" r="0" b="0"/>
            <wp:docPr id="52" name="図 272" descr="コンポーネントサービス－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2" descr="コンポーネントサービス－３"/>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43375" cy="4057650"/>
                    </a:xfrm>
                    <a:prstGeom prst="rect">
                      <a:avLst/>
                    </a:prstGeom>
                    <a:noFill/>
                    <a:ln>
                      <a:noFill/>
                    </a:ln>
                  </pic:spPr>
                </pic:pic>
              </a:graphicData>
            </a:graphic>
          </wp:inline>
        </w:drawing>
      </w:r>
    </w:p>
    <w:p w:rsidR="00E80DE1" w:rsidRDefault="00E80DE1" w:rsidP="00E80DE1">
      <w:pPr>
        <w:widowControl/>
        <w:spacing w:line="220" w:lineRule="atLeast"/>
        <w:rPr>
          <w:rFonts w:hAnsi="ＭＳ ゴシック"/>
        </w:rPr>
      </w:pPr>
      <w:r>
        <w:rPr>
          <w:rFonts w:hAnsi="ＭＳ ゴシック"/>
        </w:rPr>
        <w:br w:type="page"/>
      </w:r>
    </w:p>
    <w:p w:rsidR="00E80DE1" w:rsidRPr="00017849" w:rsidRDefault="00E80DE1" w:rsidP="008C3A48">
      <w:pPr>
        <w:pStyle w:val="afe"/>
        <w:numPr>
          <w:ilvl w:val="0"/>
          <w:numId w:val="44"/>
        </w:numPr>
        <w:spacing w:line="220" w:lineRule="atLeast"/>
        <w:rPr>
          <w:rFonts w:hAnsi="ＭＳ ゴシック"/>
          <w:lang w:eastAsia="ja-JP"/>
        </w:rPr>
      </w:pPr>
      <w:r w:rsidRPr="00E520ED">
        <w:rPr>
          <w:rFonts w:hAnsi="ＭＳ ゴシック" w:hint="eastAsia"/>
          <w:lang w:eastAsia="ja-JP"/>
        </w:rPr>
        <w:lastRenderedPageBreak/>
        <w:t>「このコンピュータ上で分散COMを有効にする」</w:t>
      </w:r>
      <w:r>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「既定のプロパティ」タブを開きます。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「このコンピュータ上で分散COMを有効にする」にチェック</w:t>
      </w:r>
      <w:r>
        <w:rPr>
          <w:rFonts w:hAnsi="ＭＳ ゴシック" w:hint="eastAsia"/>
          <w:lang w:eastAsia="ja-JP"/>
        </w:rPr>
        <w:t>が入っている事を確認し</w:t>
      </w:r>
      <w:r w:rsidRPr="00E520ED">
        <w:rPr>
          <w:rFonts w:hAnsi="ＭＳ ゴシック" w:hint="eastAsia"/>
          <w:lang w:eastAsia="ja-JP"/>
        </w:rPr>
        <w:t>、「OK」をクリックします。</w:t>
      </w:r>
    </w:p>
    <w:p w:rsidR="00E80DE1" w:rsidRPr="00E520ED" w:rsidRDefault="00427D57" w:rsidP="00D030C5">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50560" behindDoc="0" locked="0" layoutInCell="1" allowOverlap="1">
                <wp:simplePos x="0" y="0"/>
                <wp:positionH relativeFrom="column">
                  <wp:posOffset>1767840</wp:posOffset>
                </wp:positionH>
                <wp:positionV relativeFrom="paragraph">
                  <wp:posOffset>3822700</wp:posOffset>
                </wp:positionV>
                <wp:extent cx="685800" cy="171450"/>
                <wp:effectExtent l="19050" t="19050" r="19050" b="19050"/>
                <wp:wrapNone/>
                <wp:docPr id="737" name="Rectangl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CDC610" id="Rectangle 243" o:spid="_x0000_s1026" style="position:absolute;left:0;text-align:left;margin-left:139.2pt;margin-top:301pt;width:54pt;height:13.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8512" behindDoc="0" locked="0" layoutInCell="1" allowOverlap="1">
                <wp:simplePos x="0" y="0"/>
                <wp:positionH relativeFrom="column">
                  <wp:posOffset>1158240</wp:posOffset>
                </wp:positionH>
                <wp:positionV relativeFrom="paragraph">
                  <wp:posOffset>327025</wp:posOffset>
                </wp:positionV>
                <wp:extent cx="685800" cy="200025"/>
                <wp:effectExtent l="19050" t="19050" r="19050" b="19050"/>
                <wp:wrapNone/>
                <wp:docPr id="736"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F3DE30" id="Rectangle 241" o:spid="_x0000_s1026" style="position:absolute;left:0;text-align:left;margin-left:91.2pt;margin-top:25.75pt;width:54pt;height:1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9536" behindDoc="0" locked="0" layoutInCell="1" allowOverlap="1">
                <wp:simplePos x="0" y="0"/>
                <wp:positionH relativeFrom="column">
                  <wp:posOffset>415290</wp:posOffset>
                </wp:positionH>
                <wp:positionV relativeFrom="paragraph">
                  <wp:posOffset>574675</wp:posOffset>
                </wp:positionV>
                <wp:extent cx="2228850" cy="171450"/>
                <wp:effectExtent l="19050" t="19050" r="19050" b="19050"/>
                <wp:wrapNone/>
                <wp:docPr id="735"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31B9D" id="Rectangle 242" o:spid="_x0000_s1026" style="position:absolute;left:0;text-align:left;margin-left:32.7pt;margin-top:45.25pt;width:175.5pt;height:1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3829050" cy="4057650"/>
            <wp:effectExtent l="0" t="0" r="0" b="0"/>
            <wp:docPr id="53" name="図 274" descr="コンポーネントサービス－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4" descr="コンポーネントサービス－４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829050" cy="405765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lang w:eastAsia="ja-JP"/>
        </w:rPr>
      </w:pPr>
    </w:p>
    <w:p w:rsidR="00E80DE1" w:rsidRPr="00D030C5" w:rsidRDefault="00E80DE1" w:rsidP="00E80DE1">
      <w:pPr>
        <w:spacing w:line="220" w:lineRule="atLeast"/>
        <w:rPr>
          <w:rFonts w:hAnsi="ＭＳ ゴシック"/>
          <w:b/>
          <w:lang w:eastAsia="ja-JP"/>
        </w:rPr>
      </w:pPr>
      <w:r w:rsidRPr="00D030C5">
        <w:rPr>
          <w:rFonts w:hAnsi="ＭＳ ゴシック" w:hint="eastAsia"/>
          <w:b/>
          <w:lang w:eastAsia="ja-JP"/>
        </w:rPr>
        <w:t>設定完了後OSの再起動が必要です。</w:t>
      </w:r>
    </w:p>
    <w:p w:rsidR="00E80DE1" w:rsidRPr="00D030C5" w:rsidRDefault="00E80DE1" w:rsidP="00D030C5">
      <w:pPr>
        <w:widowControl/>
        <w:spacing w:line="220" w:lineRule="atLeast"/>
        <w:rPr>
          <w:rFonts w:hAnsi="ＭＳ ゴシック" w:cs="ＭＳ Ｐゴシック"/>
          <w:b/>
          <w:lang w:eastAsia="ja-JP"/>
        </w:rPr>
      </w:pPr>
      <w:r w:rsidRPr="00E520ED">
        <w:rPr>
          <w:rFonts w:hAnsi="ＭＳ ゴシック" w:cs="ＭＳ Ｐゴシック"/>
          <w:b/>
          <w:lang w:eastAsia="ja-JP"/>
        </w:rPr>
        <w:br w:type="page"/>
      </w:r>
      <w:r w:rsidR="00D030C5" w:rsidRPr="00D030C5">
        <w:rPr>
          <w:rFonts w:hint="eastAsia"/>
          <w:b/>
          <w:lang w:eastAsia="ja-JP"/>
        </w:rPr>
        <w:lastRenderedPageBreak/>
        <w:t>5</w:t>
      </w:r>
      <w:r w:rsidRPr="00D030C5">
        <w:rPr>
          <w:b/>
          <w:lang w:eastAsia="ja-JP"/>
        </w:rPr>
        <w:t>）ファイアウォール</w:t>
      </w:r>
    </w:p>
    <w:p w:rsidR="00E80DE1" w:rsidRPr="00E520ED" w:rsidRDefault="00273AAB" w:rsidP="00E80DE1">
      <w:pPr>
        <w:spacing w:line="220" w:lineRule="atLeast"/>
        <w:rPr>
          <w:rFonts w:hAnsi="ＭＳ ゴシック"/>
          <w:lang w:eastAsia="ja-JP"/>
        </w:rPr>
      </w:pPr>
      <w:r>
        <w:rPr>
          <w:rFonts w:hAnsi="ＭＳ ゴシック" w:hint="eastAsia"/>
          <w:lang w:eastAsia="ja-JP"/>
        </w:rPr>
        <w:t>LogVillage</w:t>
      </w:r>
      <w:r w:rsidR="00E80DE1" w:rsidRPr="00E520ED">
        <w:rPr>
          <w:rFonts w:hAnsi="ＭＳ ゴシック" w:hint="eastAsia"/>
          <w:lang w:eastAsia="ja-JP"/>
        </w:rPr>
        <w:t>PSから</w:t>
      </w:r>
      <w:r>
        <w:rPr>
          <w:rFonts w:hAnsi="ＭＳ ゴシック" w:hint="eastAsia"/>
          <w:lang w:eastAsia="ja-JP"/>
        </w:rPr>
        <w:t>管理</w:t>
      </w:r>
      <w:r w:rsidR="00E80DE1" w:rsidRPr="00E520ED">
        <w:rPr>
          <w:rFonts w:hAnsi="ＭＳ ゴシック" w:hint="eastAsia"/>
          <w:lang w:eastAsia="ja-JP"/>
        </w:rPr>
        <w:t>対象PCへの接続を許可する必要があります。</w:t>
      </w:r>
    </w:p>
    <w:p w:rsidR="00E80DE1" w:rsidRPr="00E520ED" w:rsidRDefault="00E80DE1" w:rsidP="00E80DE1">
      <w:pPr>
        <w:spacing w:line="220" w:lineRule="atLeast"/>
        <w:rPr>
          <w:rFonts w:hAnsi="ＭＳ ゴシック"/>
          <w:lang w:eastAsia="ja-JP"/>
        </w:rPr>
      </w:pPr>
      <w:r w:rsidRPr="00E520ED">
        <w:rPr>
          <w:rFonts w:hAnsi="ＭＳ ゴシック" w:hint="eastAsia"/>
          <w:lang w:eastAsia="ja-JP"/>
        </w:rPr>
        <w:t>この設定が行われていない場合、</w:t>
      </w:r>
      <w:r w:rsidRPr="00E520ED">
        <w:rPr>
          <w:rFonts w:hAnsi="ＭＳ ゴシック"/>
          <w:lang w:eastAsia="ja-JP"/>
        </w:rPr>
        <w:t>情報を収集することが出来ません。</w:t>
      </w:r>
    </w:p>
    <w:p w:rsidR="00E80DE1" w:rsidRPr="00E520ED" w:rsidRDefault="00E80DE1" w:rsidP="00E80DE1">
      <w:pPr>
        <w:spacing w:line="220" w:lineRule="atLeast"/>
        <w:rPr>
          <w:rFonts w:hAnsi="ＭＳ ゴシック"/>
          <w:lang w:eastAsia="ja-JP"/>
        </w:rPr>
      </w:pPr>
      <w:r w:rsidRPr="00E520ED">
        <w:rPr>
          <w:rFonts w:hAnsi="ＭＳ ゴシック"/>
          <w:lang w:eastAsia="ja-JP"/>
        </w:rPr>
        <w:t>また、LogVillagePS以外のPC</w:t>
      </w:r>
      <w:r w:rsidR="000F6011">
        <w:rPr>
          <w:rFonts w:hAnsi="ＭＳ ゴシック"/>
          <w:lang w:eastAsia="ja-JP"/>
        </w:rPr>
        <w:t>からのアクセスを禁止できるよう「スコープの変更」を行うことを</w:t>
      </w:r>
      <w:r w:rsidRPr="00E520ED">
        <w:rPr>
          <w:rFonts w:hAnsi="ＭＳ ゴシック"/>
          <w:lang w:eastAsia="ja-JP"/>
        </w:rPr>
        <w:t>推奨いたします。</w:t>
      </w:r>
    </w:p>
    <w:p w:rsidR="00E80DE1" w:rsidRPr="00E520ED" w:rsidRDefault="00E80DE1" w:rsidP="00E80DE1">
      <w:pPr>
        <w:spacing w:line="220" w:lineRule="atLeast"/>
        <w:rPr>
          <w:rFonts w:hAnsi="ＭＳ ゴシック"/>
          <w:lang w:eastAsia="ja-JP"/>
        </w:rPr>
      </w:pPr>
    </w:p>
    <w:p w:rsidR="000F6011" w:rsidRDefault="000F6011" w:rsidP="00E80DE1">
      <w:pPr>
        <w:spacing w:line="220" w:lineRule="atLeast"/>
        <w:rPr>
          <w:rFonts w:hAnsi="ＭＳ ゴシック"/>
          <w:b/>
          <w:color w:val="FF0000"/>
          <w:lang w:eastAsia="ja-JP"/>
        </w:rPr>
      </w:pPr>
      <w:r>
        <w:rPr>
          <w:rFonts w:hAnsi="ＭＳ ゴシック" w:hint="eastAsia"/>
          <w:b/>
          <w:color w:val="FF0000"/>
          <w:lang w:eastAsia="ja-JP"/>
        </w:rPr>
        <w:t>【ご注意ください】</w:t>
      </w:r>
    </w:p>
    <w:p w:rsidR="00E80DE1" w:rsidRPr="00A87D7E" w:rsidRDefault="000F6011" w:rsidP="00E80DE1">
      <w:pPr>
        <w:spacing w:line="220" w:lineRule="atLeast"/>
        <w:rPr>
          <w:rFonts w:hAnsi="ＭＳ ゴシック"/>
          <w:b/>
          <w:color w:val="FF0000"/>
          <w:lang w:eastAsia="ja-JP"/>
        </w:rPr>
      </w:pPr>
      <w:r>
        <w:rPr>
          <w:rFonts w:hAnsi="ＭＳ ゴシック" w:hint="eastAsia"/>
          <w:b/>
          <w:color w:val="FF0000"/>
          <w:lang w:eastAsia="ja-JP"/>
        </w:rPr>
        <w:t>Windowsファイアウォール機能</w:t>
      </w:r>
      <w:r w:rsidR="00E80DE1" w:rsidRPr="00A87D7E">
        <w:rPr>
          <w:rFonts w:hAnsi="ＭＳ ゴシック" w:hint="eastAsia"/>
          <w:b/>
          <w:color w:val="FF0000"/>
          <w:lang w:eastAsia="ja-JP"/>
        </w:rPr>
        <w:t>以外の</w:t>
      </w:r>
      <w:r>
        <w:rPr>
          <w:rFonts w:hAnsi="ＭＳ ゴシック" w:hint="eastAsia"/>
          <w:b/>
          <w:color w:val="FF0000"/>
          <w:lang w:eastAsia="ja-JP"/>
        </w:rPr>
        <w:t>ウイルス対策ソフト等のファイアウォール製品が有効となっている場合、当該</w:t>
      </w:r>
      <w:r w:rsidR="00E80DE1" w:rsidRPr="00A87D7E">
        <w:rPr>
          <w:rFonts w:hAnsi="ＭＳ ゴシック" w:hint="eastAsia"/>
          <w:b/>
          <w:color w:val="FF0000"/>
          <w:lang w:eastAsia="ja-JP"/>
        </w:rPr>
        <w:t>ファイアウォール製品にて同様の設定変更が必要となります</w:t>
      </w:r>
      <w:r w:rsidR="00E80DE1" w:rsidRPr="00A87D7E">
        <w:rPr>
          <w:rFonts w:hAnsi="ＭＳ ゴシック"/>
          <w:b/>
          <w:color w:val="FF0000"/>
          <w:lang w:eastAsia="ja-JP"/>
        </w:rPr>
        <w:t>。</w:t>
      </w:r>
    </w:p>
    <w:p w:rsidR="00E80DE1" w:rsidRPr="000F6011" w:rsidRDefault="00427D57" w:rsidP="00E80DE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10304" behindDoc="0" locked="0" layoutInCell="1" allowOverlap="1">
                <wp:simplePos x="0" y="0"/>
                <wp:positionH relativeFrom="column">
                  <wp:posOffset>-41910</wp:posOffset>
                </wp:positionH>
                <wp:positionV relativeFrom="paragraph">
                  <wp:posOffset>113030</wp:posOffset>
                </wp:positionV>
                <wp:extent cx="5457825" cy="533400"/>
                <wp:effectExtent l="9525" t="9525" r="9525" b="9525"/>
                <wp:wrapNone/>
                <wp:docPr id="734" name="Rectangle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57825" cy="533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9FC67" id="Rectangle 591" o:spid="_x0000_s1026" style="position:absolute;left:0;text-align:left;margin-left:-3.3pt;margin-top:8.9pt;width:429.75pt;height:42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" filled="f">
                <v:textbox inset="5.85pt,.7pt,5.85pt,.7pt"/>
              </v:rect>
            </w:pict>
          </mc:Fallback>
        </mc:AlternateContent>
      </w:r>
    </w:p>
    <w:p w:rsidR="000F6011" w:rsidRDefault="000F6011" w:rsidP="00E80DE1">
      <w:pPr>
        <w:spacing w:line="220" w:lineRule="atLeast"/>
        <w:rPr>
          <w:rFonts w:hAnsi="ＭＳ ゴシック"/>
          <w:lang w:eastAsia="ja-JP"/>
        </w:rPr>
      </w:pPr>
      <w:r>
        <w:rPr>
          <w:rFonts w:hAnsi="ＭＳ ゴシック" w:hint="eastAsia"/>
          <w:lang w:eastAsia="ja-JP"/>
        </w:rPr>
        <w:t>【メモ】</w:t>
      </w:r>
    </w:p>
    <w:p w:rsidR="00E80DE1" w:rsidRDefault="00E80DE1" w:rsidP="00E80DE1">
      <w:pPr>
        <w:spacing w:line="220" w:lineRule="atLeast"/>
        <w:rPr>
          <w:rFonts w:hAnsi="ＭＳ ゴシック"/>
          <w:lang w:eastAsia="ja-JP"/>
        </w:rPr>
      </w:pPr>
      <w:r w:rsidRPr="00E520ED">
        <w:rPr>
          <w:rFonts w:hAnsi="ＭＳ ゴシック" w:hint="eastAsia"/>
          <w:lang w:eastAsia="ja-JP"/>
        </w:rPr>
        <w:t>Windowsファイアウォール機能を利用していない（無効）場合は、以下の設定は必要ありません。</w:t>
      </w:r>
    </w:p>
    <w:p w:rsidR="00E80DE1" w:rsidRPr="000F6011" w:rsidRDefault="00E80DE1" w:rsidP="00E80DE1">
      <w:pPr>
        <w:widowControl/>
        <w:spacing w:line="220" w:lineRule="atLeast"/>
        <w:rPr>
          <w:rFonts w:hAnsi="ＭＳ ゴシック" w:cs="ＭＳ Ｐゴシック"/>
          <w:b/>
          <w:szCs w:val="21"/>
          <w:lang w:eastAsia="ja-JP"/>
        </w:rPr>
      </w:pPr>
    </w:p>
    <w:p w:rsidR="00E80DE1" w:rsidRPr="00E520ED" w:rsidRDefault="00E80DE1" w:rsidP="00E80DE1">
      <w:pPr>
        <w:widowControl/>
        <w:spacing w:line="220" w:lineRule="atLeast"/>
        <w:rPr>
          <w:rFonts w:hAnsi="ＭＳ ゴシック" w:cs="ＭＳ Ｐゴシック"/>
          <w:szCs w:val="21"/>
          <w:lang w:eastAsia="ja-JP"/>
        </w:rPr>
      </w:pPr>
      <w:r w:rsidRPr="00E520ED">
        <w:rPr>
          <w:rFonts w:hAnsi="ＭＳ ゴシック" w:cs="ＭＳ Ｐゴシック" w:hint="eastAsia"/>
          <w:szCs w:val="21"/>
          <w:lang w:eastAsia="ja-JP"/>
        </w:rPr>
        <w:t>Windowsファイアウォールの種類として「パブリック ネットワーク」と「ホーム ネットワークまたは社内（プライベート）ネットワーク」があり、「パブリック ネットワーク」とは、空港、喫茶店など、公共のネットワークを指しています。</w:t>
      </w:r>
    </w:p>
    <w:p w:rsidR="00E80DE1" w:rsidRPr="00E520ED" w:rsidRDefault="00E80DE1" w:rsidP="00E80DE1">
      <w:pPr>
        <w:widowControl/>
        <w:spacing w:line="220" w:lineRule="atLeast"/>
        <w:rPr>
          <w:rFonts w:hAnsi="ＭＳ ゴシック" w:cs="ＭＳ Ｐゴシック"/>
          <w:szCs w:val="21"/>
          <w:lang w:eastAsia="ja-JP"/>
        </w:rPr>
      </w:pPr>
      <w:r w:rsidRPr="00E520ED">
        <w:rPr>
          <w:rFonts w:hAnsi="ＭＳ ゴシック" w:cs="ＭＳ Ｐゴシック" w:hint="eastAsia"/>
          <w:szCs w:val="21"/>
          <w:lang w:eastAsia="ja-JP"/>
        </w:rPr>
        <w:t>LogVillageは社内環境にてご利用いただく事を想定しているため、「プライベート ネットワーク」でご利用いただく事を推奨いたします。</w:t>
      </w:r>
    </w:p>
    <w:p w:rsidR="00E80DE1" w:rsidRPr="00E520ED" w:rsidRDefault="00E80DE1" w:rsidP="00E80DE1">
      <w:pPr>
        <w:widowControl/>
        <w:spacing w:line="220" w:lineRule="atLeast"/>
        <w:ind w:leftChars="295" w:left="570"/>
        <w:rPr>
          <w:rFonts w:hAnsi="ＭＳ ゴシック" w:cs="ＭＳ Ｐゴシック"/>
          <w:sz w:val="16"/>
          <w:szCs w:val="16"/>
          <w:lang w:eastAsia="ja-JP"/>
        </w:rPr>
      </w:pPr>
      <w:r w:rsidRPr="00E520ED">
        <w:rPr>
          <w:rFonts w:hAnsi="ＭＳ ゴシック" w:cs="ＭＳ Ｐゴシック" w:hint="eastAsia"/>
          <w:sz w:val="16"/>
          <w:szCs w:val="16"/>
          <w:lang w:eastAsia="ja-JP"/>
        </w:rPr>
        <w:t>※「ホーム ネットワークまたは社内（プライベート）ネットワーク」と「パブリック」の設定については、後述の「Windows7のネットワーク設定とWindowsファイアウォールの関係」をご覧ください。</w:t>
      </w:r>
    </w:p>
    <w:p w:rsidR="00E80DE1" w:rsidRDefault="00E80DE1" w:rsidP="00E80DE1">
      <w:pPr>
        <w:widowControl/>
        <w:spacing w:line="220" w:lineRule="atLeast"/>
        <w:rPr>
          <w:rFonts w:hAnsi="ＭＳ ゴシック" w:cs="ＭＳ Ｐゴシック"/>
          <w:szCs w:val="21"/>
          <w:lang w:eastAsia="ja-JP"/>
        </w:rPr>
      </w:pPr>
    </w:p>
    <w:p w:rsidR="00E80DE1" w:rsidRPr="004C6AC8" w:rsidRDefault="00E80DE1" w:rsidP="008C3A48">
      <w:pPr>
        <w:pStyle w:val="afe"/>
        <w:widowControl/>
        <w:numPr>
          <w:ilvl w:val="0"/>
          <w:numId w:val="31"/>
        </w:numPr>
        <w:spacing w:line="220" w:lineRule="atLeast"/>
        <w:rPr>
          <w:rFonts w:hAnsi="ＭＳ ゴシック" w:cs="ＭＳ Ｐゴシック"/>
          <w:szCs w:val="21"/>
          <w:lang w:eastAsia="ja-JP"/>
        </w:rPr>
      </w:pPr>
      <w:r w:rsidRPr="004C6AC8">
        <w:rPr>
          <w:rFonts w:hAnsi="ＭＳ ゴシック" w:cs="ＭＳ Ｐゴシック" w:hint="eastAsia"/>
          <w:szCs w:val="21"/>
          <w:lang w:eastAsia="ja-JP"/>
        </w:rPr>
        <w:t>「Windowsファイアウォール」を起動します。</w:t>
      </w:r>
    </w:p>
    <w:p w:rsidR="00E80DE1" w:rsidRPr="00E520ED" w:rsidRDefault="00E80DE1" w:rsidP="00E80DE1">
      <w:pPr>
        <w:widowControl/>
        <w:spacing w:line="220" w:lineRule="atLeast"/>
        <w:ind w:leftChars="202" w:left="390"/>
        <w:rPr>
          <w:rFonts w:hAnsi="ＭＳ ゴシック" w:cs="ＭＳ Ｐゴシック"/>
          <w:szCs w:val="21"/>
          <w:lang w:eastAsia="ja-JP"/>
        </w:rPr>
      </w:pPr>
      <w:r w:rsidRPr="00E520ED">
        <w:rPr>
          <w:rFonts w:hAnsi="ＭＳ ゴシック" w:cs="ＭＳ Ｐゴシック" w:hint="eastAsia"/>
          <w:szCs w:val="21"/>
          <w:lang w:eastAsia="ja-JP"/>
        </w:rPr>
        <w:t>"Windowsスタートメニュー"→「コントロールパネル」→「Windowsファイアウォール」を起動します。</w:t>
      </w:r>
    </w:p>
    <w:p w:rsidR="00E80DE1" w:rsidRPr="004C6AC8" w:rsidRDefault="00E80DE1" w:rsidP="00E80DE1">
      <w:pPr>
        <w:widowControl/>
        <w:spacing w:line="220" w:lineRule="atLeast"/>
        <w:ind w:leftChars="400" w:left="784" w:hanging="11"/>
        <w:rPr>
          <w:rFonts w:hAnsi="ＭＳ ゴシック" w:cs="ＭＳ Ｐゴシック"/>
          <w:sz w:val="16"/>
          <w:szCs w:val="16"/>
          <w:lang w:eastAsia="ja-JP"/>
        </w:rPr>
      </w:pPr>
      <w:r w:rsidRPr="004C6AC8">
        <w:rPr>
          <w:rFonts w:hAnsi="ＭＳ ゴシック" w:cs="ＭＳ Ｐゴシック" w:hint="eastAsia"/>
          <w:sz w:val="16"/>
          <w:szCs w:val="16"/>
          <w:lang w:eastAsia="ja-JP"/>
        </w:rPr>
        <w:t>※「Windowsファイアウォール」の表示のためには「コントロールパネル」で「小さいアイコン」または「大きいアイコン」の選択が必要です。</w:t>
      </w:r>
    </w:p>
    <w:p w:rsidR="00E80DE1" w:rsidRDefault="00E80DE1" w:rsidP="00E80DE1">
      <w:pPr>
        <w:widowControl/>
        <w:spacing w:line="220" w:lineRule="atLeast"/>
        <w:rPr>
          <w:rFonts w:hAnsi="ＭＳ ゴシック" w:cs="ＭＳ Ｐゴシック"/>
          <w:szCs w:val="21"/>
          <w:lang w:eastAsia="ja-JP"/>
        </w:rPr>
      </w:pPr>
    </w:p>
    <w:p w:rsidR="00E80DE1" w:rsidRPr="009B126A" w:rsidRDefault="00E80DE1" w:rsidP="008C3A48">
      <w:pPr>
        <w:pStyle w:val="afe"/>
        <w:widowControl/>
        <w:numPr>
          <w:ilvl w:val="0"/>
          <w:numId w:val="31"/>
        </w:numPr>
        <w:spacing w:line="220" w:lineRule="atLeast"/>
        <w:rPr>
          <w:rFonts w:hAnsi="ＭＳ ゴシック" w:cs="ＭＳ Ｐゴシック"/>
          <w:szCs w:val="21"/>
          <w:lang w:eastAsia="ja-JP"/>
        </w:rPr>
      </w:pPr>
      <w:r w:rsidRPr="009B126A">
        <w:rPr>
          <w:rFonts w:hAnsi="ＭＳ ゴシック" w:cs="ＭＳ Ｐゴシック" w:hint="eastAsia"/>
          <w:szCs w:val="21"/>
          <w:lang w:eastAsia="ja-JP"/>
        </w:rPr>
        <w:t>「</w:t>
      </w:r>
      <w:r w:rsidRPr="004C6AC8">
        <w:rPr>
          <w:rFonts w:hAnsi="ＭＳ ゴシック" w:cs="ＭＳ Ｐゴシック" w:hint="eastAsia"/>
          <w:szCs w:val="21"/>
          <w:lang w:eastAsia="ja-JP"/>
        </w:rPr>
        <w:t>許可されたプログラムの一覧にあるプログラムも含め、すべての着信接続をブロックする</w:t>
      </w:r>
      <w:r w:rsidRPr="009B126A">
        <w:rPr>
          <w:rFonts w:hAnsi="ＭＳ ゴシック" w:cs="ＭＳ Ｐゴシック" w:hint="eastAsia"/>
          <w:szCs w:val="21"/>
          <w:lang w:eastAsia="ja-JP"/>
        </w:rPr>
        <w:t>」を確認します。</w:t>
      </w:r>
    </w:p>
    <w:p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t>「Windowsファイアウォールの有効化または無効化」をクリックします。</w:t>
      </w:r>
    </w:p>
    <w:p w:rsidR="00E80DE1" w:rsidRPr="00E520ED" w:rsidRDefault="00427D57" w:rsidP="00E80DE1">
      <w:pPr>
        <w:widowControl/>
        <w:spacing w:line="220" w:lineRule="atLeast"/>
        <w:rPr>
          <w:rFonts w:hAnsi="ＭＳ ゴシック" w:cs="ＭＳ Ｐゴシック"/>
          <w:szCs w:val="21"/>
        </w:rPr>
      </w:pPr>
      <w:r>
        <w:rPr>
          <w:rFonts w:hAnsi="ＭＳ ゴシック" w:cs="ＭＳ Ｐゴシック"/>
          <w:noProof/>
          <w:szCs w:val="21"/>
        </w:rPr>
        <w:lastRenderedPageBreak/>
        <mc:AlternateContent>
          <mc:Choice Requires="wps">
            <w:drawing>
              <wp:anchor distT="0" distB="0" distL="114300" distR="114300" simplePos="0" relativeHeight="251621888" behindDoc="0" locked="0" layoutInCell="1" allowOverlap="1">
                <wp:simplePos x="0" y="0"/>
                <wp:positionH relativeFrom="column">
                  <wp:posOffset>54610</wp:posOffset>
                </wp:positionH>
                <wp:positionV relativeFrom="paragraph">
                  <wp:posOffset>1167130</wp:posOffset>
                </wp:positionV>
                <wp:extent cx="1132205" cy="276225"/>
                <wp:effectExtent l="20320" t="17780" r="19050" b="20320"/>
                <wp:wrapNone/>
                <wp:docPr id="733"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220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7DE31B" id="Rectangle 187" o:spid="_x0000_s1026" style="position:absolute;left:0;text-align:left;margin-left:4.3pt;margin-top:91.9pt;width:89.15pt;height:21.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" filled="f" strokecolor="red" strokeweight="2.25pt">
                <v:textbox inset="5.85pt,.7pt,5.85pt,.7pt"/>
              </v:rect>
            </w:pict>
          </mc:Fallback>
        </mc:AlternateContent>
      </w:r>
      <w:r>
        <w:rPr>
          <w:rFonts w:hAnsi="ＭＳ ゴシック" w:cs="Arial"/>
          <w:noProof/>
          <w:lang w:eastAsia="ja-JP" w:bidi="ar-SA"/>
        </w:rPr>
        <w:drawing>
          <wp:inline distT="0" distB="0" distL="0" distR="0">
            <wp:extent cx="4562475" cy="3419475"/>
            <wp:effectExtent l="0" t="0" r="0" b="0"/>
            <wp:docPr id="54"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cs="ＭＳ Ｐゴシック"/>
          <w:szCs w:val="21"/>
        </w:rPr>
      </w:pPr>
      <w:r w:rsidRPr="00E520ED">
        <w:rPr>
          <w:rFonts w:hAnsi="ＭＳ ゴシック" w:cs="ＭＳ Ｐゴシック"/>
          <w:szCs w:val="21"/>
        </w:rPr>
        <w:br w:type="page"/>
      </w:r>
    </w:p>
    <w:p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lastRenderedPageBreak/>
        <w:t>接続中ネットワークの「許可されたプログラムの一覧にあるプログラムも含め、すべての着信接続をブロックする」にチェックが無い事を確認し、「OK」をクリックします。</w:t>
      </w:r>
    </w:p>
    <w:p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53632" behindDoc="0" locked="0" layoutInCell="1" allowOverlap="1">
                <wp:simplePos x="0" y="0"/>
                <wp:positionH relativeFrom="column">
                  <wp:posOffset>2434590</wp:posOffset>
                </wp:positionH>
                <wp:positionV relativeFrom="paragraph">
                  <wp:posOffset>2443480</wp:posOffset>
                </wp:positionV>
                <wp:extent cx="400050" cy="171450"/>
                <wp:effectExtent l="19050" t="23495" r="19050" b="14605"/>
                <wp:wrapNone/>
                <wp:docPr id="732" name="Rectangl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D3E02E" id="Rectangle 247" o:spid="_x0000_s1026" style="position:absolute;left:0;text-align:left;margin-left:191.7pt;margin-top:192.4pt;width:31.5pt;height:13.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" filled="f" strokecolor="red" strokeweight="2.25pt">
                <v:textbox inset="5.85pt,.7pt,5.85pt,.7pt"/>
              </v:rect>
            </w:pict>
          </mc:Fallback>
        </mc:AlternateContent>
      </w:r>
      <w:r>
        <w:rPr>
          <w:rFonts w:hAnsi="ＭＳ ゴシック" w:cs="Times New Roman"/>
          <w:noProof/>
          <w:szCs w:val="22"/>
        </w:rPr>
        <mc:AlternateContent>
          <mc:Choice Requires="wps">
            <w:drawing>
              <wp:anchor distT="0" distB="0" distL="114300" distR="114300" simplePos="0" relativeHeight="251622912" behindDoc="0" locked="0" layoutInCell="1" allowOverlap="1">
                <wp:simplePos x="0" y="0"/>
                <wp:positionH relativeFrom="column">
                  <wp:posOffset>814705</wp:posOffset>
                </wp:positionH>
                <wp:positionV relativeFrom="paragraph">
                  <wp:posOffset>943610</wp:posOffset>
                </wp:positionV>
                <wp:extent cx="2477135" cy="161925"/>
                <wp:effectExtent l="18415" t="19050" r="19050" b="19050"/>
                <wp:wrapNone/>
                <wp:docPr id="731"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713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AB8A7D1" id="Rectangle 188" o:spid="_x0000_s1026" style="position:absolute;left:0;text-align:left;margin-left:64.15pt;margin-top:74.3pt;width:195.05pt;height:12.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3790950" cy="2647950"/>
            <wp:effectExtent l="0" t="0" r="0" b="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90950" cy="2647950"/>
                    </a:xfrm>
                    <a:prstGeom prst="rect">
                      <a:avLst/>
                    </a:prstGeom>
                    <a:noFill/>
                    <a:ln>
                      <a:noFill/>
                    </a:ln>
                  </pic:spPr>
                </pic:pic>
              </a:graphicData>
            </a:graphic>
          </wp:inline>
        </w:drawing>
      </w:r>
    </w:p>
    <w:p w:rsidR="00E80DE1" w:rsidRDefault="00E80DE1" w:rsidP="00E80DE1">
      <w:pPr>
        <w:widowControl/>
        <w:spacing w:line="220" w:lineRule="atLeast"/>
        <w:rPr>
          <w:rFonts w:hAnsi="ＭＳ ゴシック" w:cs="ＭＳ Ｐゴシック"/>
          <w:szCs w:val="21"/>
        </w:rPr>
      </w:pPr>
    </w:p>
    <w:p w:rsidR="00E80DE1" w:rsidRPr="00575069" w:rsidRDefault="00E80DE1" w:rsidP="008C3A48">
      <w:pPr>
        <w:pStyle w:val="afe"/>
        <w:widowControl/>
        <w:numPr>
          <w:ilvl w:val="0"/>
          <w:numId w:val="31"/>
        </w:numPr>
        <w:spacing w:line="220" w:lineRule="atLeast"/>
        <w:rPr>
          <w:rFonts w:hAnsi="ＭＳ ゴシック" w:cs="ＭＳ Ｐゴシック"/>
          <w:szCs w:val="21"/>
          <w:lang w:eastAsia="ja-JP"/>
        </w:rPr>
      </w:pPr>
      <w:r w:rsidRPr="00575069">
        <w:rPr>
          <w:rFonts w:hAnsi="ＭＳ ゴシック" w:cs="ＭＳ Ｐゴシック" w:hint="eastAsia"/>
          <w:szCs w:val="21"/>
          <w:lang w:eastAsia="ja-JP"/>
        </w:rPr>
        <w:t>「</w:t>
      </w:r>
      <w:r w:rsidRPr="00575069">
        <w:rPr>
          <w:rFonts w:hAnsi="ＭＳ ゴシック" w:cs="ＭＳ Ｐゴシック"/>
          <w:szCs w:val="21"/>
          <w:lang w:eastAsia="ja-JP"/>
        </w:rPr>
        <w:t>Windows Management Instrumentation (WMI)</w:t>
      </w:r>
      <w:r w:rsidRPr="00575069">
        <w:rPr>
          <w:rFonts w:hAnsi="ＭＳ ゴシック" w:cs="ＭＳ Ｐゴシック" w:hint="eastAsia"/>
          <w:szCs w:val="21"/>
          <w:lang w:eastAsia="ja-JP"/>
        </w:rPr>
        <w:t>」を変更します。</w:t>
      </w:r>
    </w:p>
    <w:p w:rsidR="00E80DE1" w:rsidRPr="004C6AC8" w:rsidRDefault="00E80DE1" w:rsidP="00E80DE1">
      <w:pPr>
        <w:widowControl/>
        <w:spacing w:line="220" w:lineRule="atLeast"/>
        <w:ind w:leftChars="202" w:left="390"/>
        <w:rPr>
          <w:rFonts w:hAnsi="ＭＳ ゴシック" w:cs="ＭＳ Ｐゴシック"/>
          <w:szCs w:val="21"/>
          <w:lang w:eastAsia="ja-JP"/>
        </w:rPr>
      </w:pPr>
      <w:r>
        <w:rPr>
          <w:rFonts w:hAnsi="ＭＳ ゴシック" w:cs="ＭＳ Ｐゴシック" w:hint="eastAsia"/>
          <w:szCs w:val="21"/>
          <w:lang w:eastAsia="ja-JP"/>
        </w:rPr>
        <w:t>「</w:t>
      </w:r>
      <w:r w:rsidRPr="004C6AC8">
        <w:rPr>
          <w:rFonts w:hAnsi="ＭＳ ゴシック" w:cs="ＭＳ Ｐゴシック" w:hint="eastAsia"/>
          <w:szCs w:val="21"/>
          <w:lang w:eastAsia="ja-JP"/>
        </w:rPr>
        <w:t>Windowsファイアウォールを介したプログラムまたは機能を許可する</w:t>
      </w:r>
      <w:r>
        <w:rPr>
          <w:rFonts w:hAnsi="ＭＳ ゴシック" w:cs="ＭＳ Ｐゴシック" w:hint="eastAsia"/>
          <w:szCs w:val="21"/>
          <w:lang w:eastAsia="ja-JP"/>
        </w:rPr>
        <w:t>」</w:t>
      </w:r>
      <w:r w:rsidRPr="004C6AC8">
        <w:rPr>
          <w:rFonts w:hAnsi="ＭＳ ゴシック" w:cs="ＭＳ Ｐゴシック" w:hint="eastAsia"/>
          <w:szCs w:val="21"/>
          <w:lang w:eastAsia="ja-JP"/>
        </w:rPr>
        <w:t>をクリックします。</w:t>
      </w:r>
    </w:p>
    <w:p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24960" behindDoc="0" locked="0" layoutInCell="1" allowOverlap="1">
                <wp:simplePos x="0" y="0"/>
                <wp:positionH relativeFrom="column">
                  <wp:posOffset>100965</wp:posOffset>
                </wp:positionH>
                <wp:positionV relativeFrom="paragraph">
                  <wp:posOffset>630555</wp:posOffset>
                </wp:positionV>
                <wp:extent cx="1114425" cy="400050"/>
                <wp:effectExtent l="19050" t="19050" r="19050" b="19050"/>
                <wp:wrapNone/>
                <wp:docPr id="730"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4000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25ED38F" id="Rectangle 209" o:spid="_x0000_s1026" style="position:absolute;left:0;text-align:left;margin-left:7.95pt;margin-top:49.65pt;width:87.75pt;height:31.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" filled="f" strokecolor="red" strokeweight="2.25pt">
                <v:textbox inset="5.85pt,.7pt,5.85pt,.7pt"/>
              </v:rect>
            </w:pict>
          </mc:Fallback>
        </mc:AlternateContent>
      </w:r>
      <w:r>
        <w:rPr>
          <w:rFonts w:hAnsi="ＭＳ ゴシック"/>
          <w:noProof/>
          <w:lang w:eastAsia="ja-JP" w:bidi="ar-SA"/>
        </w:rPr>
        <w:drawing>
          <wp:inline distT="0" distB="0" distL="0" distR="0">
            <wp:extent cx="4562475" cy="3419475"/>
            <wp:effectExtent l="0" t="0" r="0" b="0"/>
            <wp:docPr id="56"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cs="ＭＳ Ｐゴシック"/>
          <w:szCs w:val="21"/>
        </w:rPr>
      </w:pPr>
    </w:p>
    <w:p w:rsidR="00E80DE1" w:rsidRPr="00E520ED" w:rsidRDefault="00E80DE1" w:rsidP="00E80DE1">
      <w:pPr>
        <w:widowControl/>
        <w:spacing w:line="220" w:lineRule="atLeast"/>
        <w:rPr>
          <w:rFonts w:hAnsi="ＭＳ ゴシック" w:cs="ＭＳ Ｐゴシック"/>
          <w:szCs w:val="21"/>
        </w:rPr>
      </w:pPr>
      <w:r w:rsidRPr="00E520ED">
        <w:rPr>
          <w:rFonts w:hAnsi="ＭＳ ゴシック" w:cs="ＭＳ Ｐゴシック"/>
          <w:szCs w:val="21"/>
        </w:rPr>
        <w:br w:type="page"/>
      </w:r>
    </w:p>
    <w:p w:rsidR="00E80DE1" w:rsidRPr="004C6AC8" w:rsidRDefault="00E80DE1" w:rsidP="00E80DE1">
      <w:pPr>
        <w:widowControl/>
        <w:spacing w:line="220" w:lineRule="atLeast"/>
        <w:ind w:leftChars="202" w:left="390"/>
        <w:rPr>
          <w:rFonts w:hAnsi="ＭＳ ゴシック" w:cs="ＭＳ Ｐゴシック"/>
          <w:szCs w:val="21"/>
        </w:rPr>
      </w:pPr>
      <w:r w:rsidRPr="004C6AC8">
        <w:rPr>
          <w:rFonts w:hAnsi="ＭＳ ゴシック" w:cs="ＭＳ Ｐゴシック" w:hint="eastAsia"/>
          <w:szCs w:val="21"/>
        </w:rPr>
        <w:lastRenderedPageBreak/>
        <w:t>接続中ネットワークの「</w:t>
      </w:r>
      <w:r w:rsidRPr="004C6AC8">
        <w:rPr>
          <w:rFonts w:hAnsi="ＭＳ ゴシック" w:cs="ＭＳ Ｐゴシック"/>
          <w:szCs w:val="21"/>
        </w:rPr>
        <w:t>Windows Management Instrumentation (WMI)</w:t>
      </w:r>
      <w:r w:rsidRPr="004C6AC8">
        <w:rPr>
          <w:rFonts w:hAnsi="ＭＳ ゴシック" w:cs="ＭＳ Ｐゴシック" w:hint="eastAsia"/>
          <w:szCs w:val="21"/>
        </w:rPr>
        <w:t>」にチェックを入れます。</w:t>
      </w:r>
    </w:p>
    <w:p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25984" behindDoc="0" locked="0" layoutInCell="1" allowOverlap="1">
                <wp:simplePos x="0" y="0"/>
                <wp:positionH relativeFrom="column">
                  <wp:posOffset>634365</wp:posOffset>
                </wp:positionH>
                <wp:positionV relativeFrom="paragraph">
                  <wp:posOffset>2409190</wp:posOffset>
                </wp:positionV>
                <wp:extent cx="3286125" cy="228600"/>
                <wp:effectExtent l="19050" t="19050" r="19050" b="19050"/>
                <wp:wrapNone/>
                <wp:docPr id="729"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1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F434CD" id="Rectangle 210" o:spid="_x0000_s1026" style="position:absolute;left:0;text-align:left;margin-left:49.95pt;margin-top:189.7pt;width:258.75pt;height:1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4562475" cy="3419475"/>
            <wp:effectExtent l="0" t="0" r="0" b="0"/>
            <wp:docPr id="57"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rsidR="00E80DE1" w:rsidRDefault="00E80DE1" w:rsidP="00E80DE1">
      <w:pPr>
        <w:widowControl/>
        <w:spacing w:line="220" w:lineRule="atLeast"/>
        <w:rPr>
          <w:rFonts w:hAnsi="ＭＳ ゴシック" w:cs="ＭＳ Ｐゴシック"/>
          <w:szCs w:val="21"/>
        </w:rPr>
      </w:pPr>
    </w:p>
    <w:p w:rsidR="00E80DE1" w:rsidRPr="00575069" w:rsidRDefault="000067F4" w:rsidP="008C3A48">
      <w:pPr>
        <w:pStyle w:val="afe"/>
        <w:widowControl/>
        <w:numPr>
          <w:ilvl w:val="0"/>
          <w:numId w:val="31"/>
        </w:numPr>
        <w:spacing w:line="220" w:lineRule="atLeast"/>
        <w:rPr>
          <w:rFonts w:hAnsi="ＭＳ ゴシック" w:cs="ＭＳ Ｐゴシック"/>
          <w:szCs w:val="21"/>
          <w:lang w:eastAsia="ja-JP"/>
        </w:rPr>
      </w:pPr>
      <w:r>
        <w:rPr>
          <w:rFonts w:hAnsi="ＭＳ ゴシック" w:cs="ＭＳ Ｐゴシック"/>
          <w:szCs w:val="21"/>
          <w:lang w:eastAsia="ja-JP"/>
        </w:rPr>
        <w:br w:type="page"/>
      </w:r>
      <w:r w:rsidR="00E80DE1" w:rsidRPr="00575069">
        <w:rPr>
          <w:rFonts w:hAnsi="ＭＳ ゴシック" w:cs="ＭＳ Ｐゴシック" w:hint="eastAsia"/>
          <w:szCs w:val="21"/>
          <w:lang w:eastAsia="ja-JP"/>
        </w:rPr>
        <w:lastRenderedPageBreak/>
        <w:t>「ファイルとプリンターの共有」を変更します。</w:t>
      </w:r>
    </w:p>
    <w:p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t>接続中ネットワークの「ファイルとプリンターの共有」にチェックを入れ、</w:t>
      </w:r>
      <w:r w:rsidRPr="00575069">
        <w:rPr>
          <w:rFonts w:hAnsi="ＭＳ ゴシック" w:cs="ＭＳ Ｐゴシック" w:hint="eastAsia"/>
          <w:szCs w:val="21"/>
          <w:lang w:eastAsia="ja-JP"/>
        </w:rPr>
        <w:t>全ての画面を「OK」で閉じます。</w:t>
      </w:r>
    </w:p>
    <w:p w:rsidR="00E80DE1" w:rsidRPr="0065161C" w:rsidRDefault="00427D57" w:rsidP="0065161C">
      <w:pPr>
        <w:widowControl/>
        <w:spacing w:line="220" w:lineRule="atLeast"/>
        <w:rPr>
          <w:rFonts w:hAnsi="ＭＳ ゴシック" w:cs="ＭＳ Ｐゴシック"/>
          <w:szCs w:val="21"/>
          <w:lang w:eastAsia="ja-JP"/>
        </w:rPr>
      </w:pPr>
      <w:r>
        <w:rPr>
          <w:rFonts w:hAnsi="ＭＳ ゴシック" w:cs="Arial"/>
          <w:noProof/>
          <w:szCs w:val="22"/>
        </w:rPr>
        <mc:AlternateContent>
          <mc:Choice Requires="wps">
            <w:drawing>
              <wp:anchor distT="0" distB="0" distL="114300" distR="114300" simplePos="0" relativeHeight="251627008" behindDoc="0" locked="0" layoutInCell="1" allowOverlap="1">
                <wp:simplePos x="0" y="0"/>
                <wp:positionH relativeFrom="column">
                  <wp:posOffset>634365</wp:posOffset>
                </wp:positionH>
                <wp:positionV relativeFrom="paragraph">
                  <wp:posOffset>1276350</wp:posOffset>
                </wp:positionV>
                <wp:extent cx="3286125" cy="228600"/>
                <wp:effectExtent l="19050" t="18415" r="19050" b="19685"/>
                <wp:wrapNone/>
                <wp:docPr id="728"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1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BC627D0" id="Rectangle 211" o:spid="_x0000_s1026" style="position:absolute;left:0;text-align:left;margin-left:49.95pt;margin-top:100.5pt;width:258.75pt;height:1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" filled="f" strokecolor="red" strokeweight="2.25pt">
                <v:textbox inset="5.85pt,.7pt,5.85pt,.7pt"/>
              </v:rect>
            </w:pict>
          </mc:Fallback>
        </mc:AlternateContent>
      </w:r>
      <w:r>
        <w:rPr>
          <w:rFonts w:hAnsi="ＭＳ ゴシック" w:cs="Arial"/>
          <w:noProof/>
          <w:szCs w:val="22"/>
        </w:rPr>
        <mc:AlternateContent>
          <mc:Choice Requires="wps">
            <w:drawing>
              <wp:anchor distT="0" distB="0" distL="114300" distR="114300" simplePos="0" relativeHeight="251654656" behindDoc="0" locked="0" layoutInCell="1" allowOverlap="1">
                <wp:simplePos x="0" y="0"/>
                <wp:positionH relativeFrom="column">
                  <wp:posOffset>2926080</wp:posOffset>
                </wp:positionH>
                <wp:positionV relativeFrom="paragraph">
                  <wp:posOffset>3176270</wp:posOffset>
                </wp:positionV>
                <wp:extent cx="488315" cy="228600"/>
                <wp:effectExtent l="15240" t="22860" r="20320" b="15240"/>
                <wp:wrapNone/>
                <wp:docPr id="727" name="Rectangle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31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2A20749" id="Rectangle 249" o:spid="_x0000_s1026" style="position:absolute;left:0;text-align:left;margin-left:230.4pt;margin-top:250.1pt;width:38.45pt;height:1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" filled="f" strokecolor="red" strokeweight="2.25pt">
                <v:textbox inset="5.85pt,.7pt,5.85pt,.7pt"/>
              </v:rect>
            </w:pict>
          </mc:Fallback>
        </mc:AlternateContent>
      </w:r>
      <w:r>
        <w:rPr>
          <w:rFonts w:hAnsi="ＭＳ ゴシック" w:cs="Arial"/>
          <w:noProof/>
          <w:lang w:eastAsia="ja-JP" w:bidi="ar-SA"/>
        </w:rPr>
        <w:drawing>
          <wp:inline distT="0" distB="0" distL="0" distR="0">
            <wp:extent cx="4562475" cy="3419475"/>
            <wp:effectExtent l="0" t="0" r="0" b="0"/>
            <wp:docPr id="58"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r w:rsidR="00E80DE1" w:rsidRPr="00E520ED">
        <w:rPr>
          <w:rFonts w:hAnsi="ＭＳ ゴシック" w:cs="ＭＳ Ｐゴシック" w:hint="eastAsia"/>
          <w:szCs w:val="21"/>
          <w:lang w:eastAsia="ja-JP"/>
        </w:rPr>
        <w:t xml:space="preserve">　</w:t>
      </w:r>
      <w:r w:rsidR="00E80DE1">
        <w:rPr>
          <w:rFonts w:hAnsi="ＭＳ ゴシック" w:cs="ＭＳ Ｐゴシック" w:hint="eastAsia"/>
          <w:szCs w:val="21"/>
          <w:lang w:eastAsia="ja-JP"/>
        </w:rPr>
        <w:t xml:space="preserve">　</w:t>
      </w:r>
      <w:r w:rsidR="00E80DE1" w:rsidRPr="00E520ED">
        <w:rPr>
          <w:rFonts w:hAnsi="ＭＳ ゴシック" w:cs="ＭＳ Ｐゴシック" w:hint="eastAsia"/>
          <w:szCs w:val="21"/>
          <w:lang w:eastAsia="ja-JP"/>
        </w:rPr>
        <w:t xml:space="preserve">　</w:t>
      </w:r>
      <w:r w:rsidR="00E80DE1" w:rsidRPr="00E520ED">
        <w:rPr>
          <w:rFonts w:hAnsi="ＭＳ ゴシック" w:cs="ＭＳ Ｐゴシック"/>
          <w:szCs w:val="21"/>
          <w:lang w:eastAsia="ja-JP"/>
        </w:rPr>
        <w:br w:type="page"/>
      </w:r>
      <w:r w:rsidR="0065161C" w:rsidRPr="0065161C">
        <w:rPr>
          <w:rFonts w:hint="eastAsia"/>
          <w:b/>
          <w:lang w:eastAsia="ja-JP"/>
        </w:rPr>
        <w:lastRenderedPageBreak/>
        <w:t>6</w:t>
      </w:r>
      <w:r w:rsidR="00E80DE1" w:rsidRPr="0065161C">
        <w:rPr>
          <w:rFonts w:hint="eastAsia"/>
          <w:b/>
          <w:lang w:eastAsia="ja-JP"/>
        </w:rPr>
        <w:t>）</w:t>
      </w:r>
      <w:r w:rsidR="00494951">
        <w:rPr>
          <w:rFonts w:hint="eastAsia"/>
          <w:b/>
          <w:lang w:eastAsia="ja-JP"/>
        </w:rPr>
        <w:t>ＵＡＣ</w:t>
      </w:r>
      <w:r w:rsidR="000067F4">
        <w:rPr>
          <w:rFonts w:hint="eastAsia"/>
          <w:b/>
          <w:lang w:eastAsia="ja-JP"/>
        </w:rPr>
        <w:t>（ユーザアカウント制御）</w:t>
      </w:r>
      <w:r w:rsidR="00914363" w:rsidRPr="0065161C">
        <w:rPr>
          <w:b/>
        </w:rPr>
        <w:fldChar w:fldCharType="begin"/>
      </w:r>
      <w:r w:rsidR="00E80DE1" w:rsidRPr="0065161C">
        <w:rPr>
          <w:b/>
          <w:lang w:eastAsia="ja-JP"/>
        </w:rPr>
        <w:instrText xml:space="preserve"> XE "</w:instrText>
      </w:r>
      <w:r w:rsidR="00E80DE1" w:rsidRPr="0065161C">
        <w:rPr>
          <w:rFonts w:hint="eastAsia"/>
          <w:b/>
          <w:lang w:eastAsia="ja-JP"/>
        </w:rPr>
        <w:instrText>UAC</w:instrText>
      </w:r>
      <w:r w:rsidR="00E80DE1" w:rsidRPr="0065161C">
        <w:rPr>
          <w:b/>
          <w:lang w:eastAsia="ja-JP"/>
        </w:rPr>
        <w:instrText>" \y "</w:instrText>
      </w:r>
      <w:r w:rsidR="00E80DE1" w:rsidRPr="0065161C">
        <w:rPr>
          <w:rFonts w:hint="eastAsia"/>
          <w:b/>
          <w:lang w:eastAsia="ja-JP"/>
        </w:rPr>
        <w:instrText>UAC</w:instrText>
      </w:r>
      <w:r w:rsidR="00E80DE1" w:rsidRPr="0065161C">
        <w:rPr>
          <w:b/>
          <w:lang w:eastAsia="ja-JP"/>
        </w:rPr>
        <w:instrText xml:space="preserve">" </w:instrText>
      </w:r>
      <w:r w:rsidR="00914363" w:rsidRPr="0065161C">
        <w:rPr>
          <w:b/>
        </w:rPr>
        <w:fldChar w:fldCharType="end"/>
      </w:r>
      <w:r w:rsidR="00E80DE1" w:rsidRPr="0065161C">
        <w:rPr>
          <w:rFonts w:hint="eastAsia"/>
          <w:b/>
          <w:lang w:eastAsia="ja-JP"/>
        </w:rPr>
        <w:t>機能の停止</w:t>
      </w:r>
    </w:p>
    <w:p w:rsidR="00E80DE1" w:rsidRDefault="00E80DE1" w:rsidP="00E80DE1">
      <w:pPr>
        <w:spacing w:line="220" w:lineRule="atLeast"/>
        <w:rPr>
          <w:rFonts w:hAnsi="ＭＳ ゴシック"/>
          <w:lang w:eastAsia="ja-JP"/>
        </w:rPr>
      </w:pPr>
      <w:r w:rsidRPr="00E520ED">
        <w:rPr>
          <w:rFonts w:hAnsi="ＭＳ ゴシック" w:hint="eastAsia"/>
          <w:lang w:eastAsia="ja-JP"/>
        </w:rPr>
        <w:t>UAC</w:t>
      </w:r>
      <w:r w:rsidR="00914363" w:rsidRPr="00E520ED">
        <w:rPr>
          <w:rFonts w:hAnsi="ＭＳ ゴシック"/>
        </w:rPr>
        <w:fldChar w:fldCharType="begin"/>
      </w:r>
      <w:r w:rsidRPr="00E520ED">
        <w:rPr>
          <w:rFonts w:hAnsi="ＭＳ ゴシック"/>
          <w:lang w:eastAsia="ja-JP"/>
        </w:rPr>
        <w:instrText xml:space="preserve"> XE "</w:instrText>
      </w:r>
      <w:r w:rsidRPr="00E520ED">
        <w:rPr>
          <w:rFonts w:hAnsi="ＭＳ ゴシック" w:hint="eastAsia"/>
          <w:lang w:eastAsia="ja-JP"/>
        </w:rPr>
        <w:instrText>UAC</w:instrText>
      </w:r>
      <w:r w:rsidRPr="00E520ED">
        <w:rPr>
          <w:rFonts w:hAnsi="ＭＳ ゴシック"/>
          <w:lang w:eastAsia="ja-JP"/>
        </w:rPr>
        <w:instrText xml:space="preserve">" \y "UAC" </w:instrText>
      </w:r>
      <w:r w:rsidR="00914363" w:rsidRPr="00E520ED">
        <w:rPr>
          <w:rFonts w:hAnsi="ＭＳ ゴシック"/>
        </w:rPr>
        <w:fldChar w:fldCharType="end"/>
      </w:r>
      <w:r w:rsidRPr="00E520ED">
        <w:rPr>
          <w:rFonts w:hAnsi="ＭＳ ゴシック" w:hint="eastAsia"/>
          <w:lang w:eastAsia="ja-JP"/>
        </w:rPr>
        <w:t>機能を停止するように変更します。</w:t>
      </w:r>
    </w:p>
    <w:p w:rsidR="000067F4" w:rsidRDefault="000067F4" w:rsidP="00E80DE1">
      <w:pPr>
        <w:spacing w:line="220" w:lineRule="atLeast"/>
        <w:rPr>
          <w:rFonts w:hAnsi="ＭＳ ゴシック"/>
          <w:b/>
          <w:lang w:eastAsia="ja-JP"/>
        </w:rPr>
      </w:pPr>
      <w:r>
        <w:rPr>
          <w:rFonts w:hAnsi="ＭＳ ゴシック" w:hint="eastAsia"/>
          <w:b/>
          <w:lang w:eastAsia="ja-JP"/>
        </w:rPr>
        <w:t>UAC機能を停止せずにご利用になることも可能です。</w:t>
      </w:r>
    </w:p>
    <w:p w:rsidR="000067F4" w:rsidRPr="00E06AB6" w:rsidRDefault="000067F4" w:rsidP="00E80DE1">
      <w:pPr>
        <w:spacing w:line="220" w:lineRule="atLeast"/>
        <w:rPr>
          <w:rFonts w:hAnsi="ＭＳ ゴシック"/>
          <w:b/>
          <w:lang w:eastAsia="ja-JP"/>
        </w:rPr>
      </w:pPr>
      <w:r>
        <w:rPr>
          <w:rFonts w:hAnsi="ＭＳ ゴシック" w:hint="eastAsia"/>
          <w:b/>
          <w:lang w:eastAsia="ja-JP"/>
        </w:rPr>
        <w:t>その場合は、以下の「■</w:t>
      </w:r>
      <w:r w:rsidR="00494951">
        <w:rPr>
          <w:rFonts w:hAnsi="ＭＳ ゴシック" w:hint="eastAsia"/>
          <w:b/>
          <w:lang w:eastAsia="ja-JP"/>
        </w:rPr>
        <w:t>ＵＡＣ</w:t>
      </w:r>
      <w:r>
        <w:rPr>
          <w:rFonts w:hAnsi="ＭＳ ゴシック" w:hint="eastAsia"/>
          <w:b/>
          <w:lang w:eastAsia="ja-JP"/>
        </w:rPr>
        <w:t>機能を停止せずに利用する方法」をご参照ください。</w:t>
      </w:r>
    </w:p>
    <w:p w:rsidR="00E80DE1" w:rsidRPr="000067F4" w:rsidRDefault="00E80DE1" w:rsidP="00E80DE1">
      <w:pPr>
        <w:spacing w:line="220" w:lineRule="atLeast"/>
        <w:rPr>
          <w:rFonts w:hAnsi="ＭＳ ゴシック"/>
          <w:lang w:eastAsia="ja-JP"/>
        </w:rPr>
      </w:pPr>
    </w:p>
    <w:p w:rsidR="00E80DE1" w:rsidRPr="001B34F7" w:rsidRDefault="00E80DE1" w:rsidP="008C3A48">
      <w:pPr>
        <w:pStyle w:val="afe"/>
        <w:numPr>
          <w:ilvl w:val="0"/>
          <w:numId w:val="45"/>
        </w:numPr>
        <w:spacing w:line="220" w:lineRule="atLeast"/>
        <w:rPr>
          <w:rFonts w:hAnsi="ＭＳ ゴシック"/>
          <w:lang w:eastAsia="ja-JP"/>
        </w:rPr>
      </w:pPr>
      <w:r w:rsidRPr="001B34F7">
        <w:rPr>
          <w:rFonts w:hAnsi="ＭＳ ゴシック" w:hint="eastAsia"/>
          <w:lang w:eastAsia="ja-JP"/>
        </w:rPr>
        <w:t>「ユーザー アカウント」を起動します。</w:t>
      </w:r>
    </w:p>
    <w:p w:rsidR="00494951" w:rsidRDefault="00E80DE1" w:rsidP="00494951">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"Windowsスタートメニュー"→「コントロールパネル」→「ユーザー アカウント」を起動します。</w:t>
      </w:r>
    </w:p>
    <w:p w:rsidR="00E80DE1" w:rsidRPr="00494951" w:rsidRDefault="00E80DE1" w:rsidP="00494951">
      <w:pPr>
        <w:spacing w:line="220" w:lineRule="atLeast"/>
        <w:ind w:leftChars="220" w:left="565" w:hangingChars="98" w:hanging="140"/>
        <w:rPr>
          <w:rFonts w:hAnsi="ＭＳ ゴシック"/>
          <w:lang w:eastAsia="ja-JP"/>
        </w:rPr>
      </w:pPr>
      <w:r w:rsidRPr="001B34F7">
        <w:rPr>
          <w:rFonts w:hAnsi="ＭＳ ゴシック" w:hint="eastAsia"/>
          <w:sz w:val="16"/>
          <w:szCs w:val="16"/>
          <w:lang w:eastAsia="ja-JP"/>
        </w:rPr>
        <w:t>※「ユーザー アカウント」の表示のためには「コントロールパネル」で「小さいアイコン」または「大きいアイコン」の選択が必要です。</w:t>
      </w:r>
    </w:p>
    <w:p w:rsidR="00E80DE1" w:rsidRDefault="00E80DE1" w:rsidP="00E80DE1">
      <w:pPr>
        <w:spacing w:line="220" w:lineRule="atLeast"/>
        <w:rPr>
          <w:rFonts w:hAnsi="ＭＳ ゴシック"/>
          <w:lang w:eastAsia="ja-JP"/>
        </w:rPr>
      </w:pPr>
    </w:p>
    <w:p w:rsidR="00E80DE1" w:rsidRPr="001B34F7" w:rsidRDefault="00E80DE1" w:rsidP="008C3A48">
      <w:pPr>
        <w:pStyle w:val="afe"/>
        <w:numPr>
          <w:ilvl w:val="0"/>
          <w:numId w:val="45"/>
        </w:numPr>
        <w:spacing w:line="220" w:lineRule="atLeast"/>
        <w:rPr>
          <w:rFonts w:hAnsi="ＭＳ ゴシック"/>
          <w:lang w:eastAsia="ja-JP"/>
        </w:rPr>
      </w:pPr>
      <w:r w:rsidRPr="001B34F7">
        <w:rPr>
          <w:rFonts w:hAnsi="ＭＳ ゴシック" w:hint="eastAsia"/>
          <w:lang w:eastAsia="ja-JP"/>
        </w:rPr>
        <w:t>「ユーザー アカウント制御設定の変更」を変更します。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「ユーザー アカウント制御設定の変更」をクリックします。</w:t>
      </w:r>
    </w:p>
    <w:p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28032" behindDoc="0" locked="0" layoutInCell="1" allowOverlap="1">
                <wp:simplePos x="0" y="0"/>
                <wp:positionH relativeFrom="column">
                  <wp:posOffset>1282065</wp:posOffset>
                </wp:positionH>
                <wp:positionV relativeFrom="paragraph">
                  <wp:posOffset>1681480</wp:posOffset>
                </wp:positionV>
                <wp:extent cx="1362075" cy="171450"/>
                <wp:effectExtent l="19050" t="20320" r="19050" b="17780"/>
                <wp:wrapNone/>
                <wp:docPr id="726"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4888F4" id="Rectangle 218" o:spid="_x0000_s1026" style="position:absolute;left:0;text-align:left;margin-left:100.95pt;margin-top:132.4pt;width:107.25pt;height:13.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4191000" cy="2686050"/>
            <wp:effectExtent l="0" t="0" r="0" b="0"/>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1000" cy="268605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rPr>
      </w:pP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下図が表示された場合は、「はい」をクリックします。</w:t>
      </w:r>
    </w:p>
    <w:p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29056" behindDoc="0" locked="0" layoutInCell="1" allowOverlap="1">
                <wp:simplePos x="0" y="0"/>
                <wp:positionH relativeFrom="column">
                  <wp:posOffset>1567815</wp:posOffset>
                </wp:positionH>
                <wp:positionV relativeFrom="paragraph">
                  <wp:posOffset>900430</wp:posOffset>
                </wp:positionV>
                <wp:extent cx="485775" cy="180975"/>
                <wp:effectExtent l="19050" t="20320" r="19050" b="17780"/>
                <wp:wrapNone/>
                <wp:docPr id="725"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39B38EB" id="Rectangle 219" o:spid="_x0000_s1026" style="position:absolute;left:0;text-align:left;margin-left:123.45pt;margin-top:70.9pt;width:38.25pt;height:14.2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2638425" cy="1352550"/>
            <wp:effectExtent l="0" t="0" r="0" b="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8425" cy="1352550"/>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rPr>
      </w:pPr>
      <w:r w:rsidRPr="00E520ED">
        <w:rPr>
          <w:rFonts w:hAnsi="ＭＳ ゴシック"/>
        </w:rPr>
        <w:br w:type="page"/>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lastRenderedPageBreak/>
        <w:t>スライダのつまみを一番下「通知しない」まで下げ、「OK」をクリックします。</w:t>
      </w:r>
    </w:p>
    <w:p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31104" behindDoc="0" locked="0" layoutInCell="1" allowOverlap="1">
                <wp:simplePos x="0" y="0"/>
                <wp:positionH relativeFrom="column">
                  <wp:posOffset>2577465</wp:posOffset>
                </wp:positionH>
                <wp:positionV relativeFrom="paragraph">
                  <wp:posOffset>2666365</wp:posOffset>
                </wp:positionV>
                <wp:extent cx="438150" cy="180975"/>
                <wp:effectExtent l="19050" t="19050" r="19050" b="19050"/>
                <wp:wrapNone/>
                <wp:docPr id="724"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1E0D4E" id="Rectangle 221" o:spid="_x0000_s1026" style="position:absolute;left:0;text-align:left;margin-left:202.95pt;margin-top:209.95pt;width:34.5pt;height:14.2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0080" behindDoc="0" locked="0" layoutInCell="1" allowOverlap="1">
                <wp:simplePos x="0" y="0"/>
                <wp:positionH relativeFrom="column">
                  <wp:posOffset>453390</wp:posOffset>
                </wp:positionH>
                <wp:positionV relativeFrom="paragraph">
                  <wp:posOffset>1932940</wp:posOffset>
                </wp:positionV>
                <wp:extent cx="561975" cy="351155"/>
                <wp:effectExtent l="19050" t="19050" r="19050" b="20320"/>
                <wp:wrapNone/>
                <wp:docPr id="723"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3511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981DF6" id="Rectangle 220" o:spid="_x0000_s1026" style="position:absolute;left:0;text-align:left;margin-left:35.7pt;margin-top:152.2pt;width:44.25pt;height:27.6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3952875" cy="2914650"/>
            <wp:effectExtent l="0" t="0" r="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52875" cy="291465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rPr>
      </w:pP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00494951">
        <w:rPr>
          <w:rFonts w:hAnsi="ＭＳ ゴシック" w:hint="eastAsia"/>
          <w:lang w:eastAsia="ja-JP"/>
        </w:rPr>
        <w:t>以下のダイアログが表示される</w:t>
      </w:r>
      <w:r w:rsidRPr="00E520ED">
        <w:rPr>
          <w:rFonts w:hAnsi="ＭＳ ゴシック" w:hint="eastAsia"/>
          <w:lang w:eastAsia="ja-JP"/>
        </w:rPr>
        <w:t>場合があります。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その場合は「ユーザーアカウント制御（UAC）を使ってコンピュータの保護に役立てる」のチェックを外し、</w:t>
      </w:r>
      <w:r>
        <w:rPr>
          <w:rFonts w:hAnsi="ＭＳ ゴシック"/>
          <w:lang w:eastAsia="ja-JP"/>
        </w:rPr>
        <w:t>「</w:t>
      </w:r>
      <w:r w:rsidRPr="00E520ED">
        <w:rPr>
          <w:rFonts w:hAnsi="ＭＳ ゴシック"/>
          <w:lang w:eastAsia="ja-JP"/>
        </w:rPr>
        <w:t>OK</w:t>
      </w:r>
      <w:r>
        <w:rPr>
          <w:rFonts w:hAnsi="ＭＳ ゴシック"/>
          <w:lang w:eastAsia="ja-JP"/>
        </w:rPr>
        <w:t>」</w:t>
      </w:r>
      <w:r w:rsidRPr="00E520ED">
        <w:rPr>
          <w:rFonts w:hAnsi="ＭＳ ゴシック"/>
          <w:lang w:eastAsia="ja-JP"/>
        </w:rPr>
        <w:t>をクリック</w:t>
      </w:r>
      <w:r w:rsidRPr="00E520ED">
        <w:rPr>
          <w:rFonts w:hAnsi="ＭＳ ゴシック" w:hint="eastAsia"/>
          <w:lang w:eastAsia="ja-JP"/>
        </w:rPr>
        <w:t>します</w:t>
      </w:r>
      <w:r w:rsidRPr="00E520ED">
        <w:rPr>
          <w:rFonts w:hAnsi="ＭＳ ゴシック"/>
          <w:lang w:eastAsia="ja-JP"/>
        </w:rPr>
        <w:t>。</w:t>
      </w:r>
    </w:p>
    <w:p w:rsidR="00E80DE1" w:rsidRPr="00E520ED" w:rsidRDefault="00427D57" w:rsidP="00E80DE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51584" behindDoc="0" locked="0" layoutInCell="1" allowOverlap="1">
                <wp:simplePos x="0" y="0"/>
                <wp:positionH relativeFrom="column">
                  <wp:posOffset>306705</wp:posOffset>
                </wp:positionH>
                <wp:positionV relativeFrom="paragraph">
                  <wp:posOffset>1186815</wp:posOffset>
                </wp:positionV>
                <wp:extent cx="3209925" cy="219075"/>
                <wp:effectExtent l="15240" t="21590" r="22860" b="16510"/>
                <wp:wrapNone/>
                <wp:docPr id="722" name="Rectangl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288D3F" id="Rectangle 245" o:spid="_x0000_s1026" style="position:absolute;left:0;text-align:left;margin-left:24.15pt;margin-top:93.45pt;width:252.75pt;height:17.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52608" behindDoc="0" locked="0" layoutInCell="1" allowOverlap="1">
                <wp:simplePos x="0" y="0"/>
                <wp:positionH relativeFrom="column">
                  <wp:posOffset>3288030</wp:posOffset>
                </wp:positionH>
                <wp:positionV relativeFrom="paragraph">
                  <wp:posOffset>1529715</wp:posOffset>
                </wp:positionV>
                <wp:extent cx="561975" cy="209550"/>
                <wp:effectExtent l="15240" t="21590" r="22860" b="16510"/>
                <wp:wrapNone/>
                <wp:docPr id="721" name="Rectangl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593922" id="Rectangle 246" o:spid="_x0000_s1026" style="position:absolute;left:0;text-align:left;margin-left:258.9pt;margin-top:120.45pt;width:44.25pt;height:1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4933950" cy="1905000"/>
            <wp:effectExtent l="0" t="0" r="0" b="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190500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lang w:eastAsia="ja-JP"/>
        </w:rPr>
      </w:pPr>
      <w:r w:rsidRPr="00E520ED">
        <w:rPr>
          <w:rFonts w:hAnsi="ＭＳ ゴシック" w:hint="eastAsia"/>
          <w:lang w:eastAsia="ja-JP"/>
        </w:rPr>
        <w:t>「はい」をクリックします。</w:t>
      </w:r>
    </w:p>
    <w:p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32128" behindDoc="0" locked="0" layoutInCell="1" allowOverlap="1">
                <wp:simplePos x="0" y="0"/>
                <wp:positionH relativeFrom="column">
                  <wp:posOffset>1297305</wp:posOffset>
                </wp:positionH>
                <wp:positionV relativeFrom="paragraph">
                  <wp:posOffset>754380</wp:posOffset>
                </wp:positionV>
                <wp:extent cx="428625" cy="209550"/>
                <wp:effectExtent l="15240" t="22860" r="22860" b="15240"/>
                <wp:wrapNone/>
                <wp:docPr id="720"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172F74" id="Rectangle 222" o:spid="_x0000_s1026" style="position:absolute;left:0;text-align:left;margin-left:102.15pt;margin-top:59.4pt;width:33.75pt;height:16.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2200275" cy="1123950"/>
            <wp:effectExtent l="0" t="0" r="0" b="0"/>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0275" cy="1123950"/>
                    </a:xfrm>
                    <a:prstGeom prst="rect">
                      <a:avLst/>
                    </a:prstGeom>
                    <a:noFill/>
                    <a:ln>
                      <a:noFill/>
                    </a:ln>
                  </pic:spPr>
                </pic:pic>
              </a:graphicData>
            </a:graphic>
          </wp:inline>
        </w:drawing>
      </w:r>
    </w:p>
    <w:p w:rsidR="00E80DE1" w:rsidRDefault="00E80DE1" w:rsidP="00494951">
      <w:pPr>
        <w:spacing w:line="220" w:lineRule="atLeast"/>
        <w:rPr>
          <w:lang w:eastAsia="ja-JP"/>
        </w:rPr>
      </w:pPr>
    </w:p>
    <w:p w:rsidR="00494951" w:rsidRDefault="00494951" w:rsidP="00494951">
      <w:pPr>
        <w:spacing w:line="220" w:lineRule="atLeast"/>
        <w:rPr>
          <w:rFonts w:hAnsi="ＭＳ ゴシック"/>
          <w:b/>
          <w:lang w:eastAsia="ja-JP"/>
        </w:rPr>
      </w:pPr>
      <w:r>
        <w:rPr>
          <w:lang w:eastAsia="ja-JP"/>
        </w:rPr>
        <w:br w:type="page"/>
      </w:r>
      <w:r w:rsidR="009C7A68">
        <w:rPr>
          <w:rFonts w:hAnsi="ＭＳ ゴシック" w:hint="eastAsia"/>
          <w:b/>
          <w:lang w:eastAsia="ja-JP"/>
        </w:rPr>
        <w:lastRenderedPageBreak/>
        <w:t>■ＵＡＣ機能を停止せずに利用する方法</w:t>
      </w:r>
    </w:p>
    <w:p w:rsidR="009C7A68" w:rsidRDefault="009C7A68" w:rsidP="001C0BE5">
      <w:pPr>
        <w:spacing w:line="220" w:lineRule="atLeast"/>
        <w:ind w:leftChars="146" w:left="282"/>
        <w:rPr>
          <w:rFonts w:hAnsi="ＭＳ ゴシック"/>
          <w:lang w:eastAsia="ja-JP"/>
        </w:rPr>
      </w:pPr>
      <w:r w:rsidRPr="009C7A68">
        <w:rPr>
          <w:rFonts w:hAnsi="ＭＳ ゴシック" w:hint="eastAsia"/>
          <w:lang w:eastAsia="ja-JP"/>
        </w:rPr>
        <w:t>レジストリ</w:t>
      </w:r>
      <w:r>
        <w:rPr>
          <w:rFonts w:hAnsi="ＭＳ ゴシック" w:hint="eastAsia"/>
          <w:lang w:eastAsia="ja-JP"/>
        </w:rPr>
        <w:t>キー</w:t>
      </w:r>
      <w:r w:rsidRPr="009C7A68">
        <w:rPr>
          <w:rFonts w:hAnsi="ＭＳ ゴシック" w:hint="eastAsia"/>
          <w:lang w:eastAsia="ja-JP"/>
        </w:rPr>
        <w:t>を編集し、</w:t>
      </w:r>
      <w:r>
        <w:rPr>
          <w:rFonts w:hAnsi="ＭＳ ゴシック" w:hint="eastAsia"/>
          <w:lang w:eastAsia="ja-JP"/>
        </w:rPr>
        <w:t>リモートアクセスが行われた際にＵＡＣ機能を無効にする設定を行います。</w:t>
      </w:r>
    </w:p>
    <w:p w:rsidR="001C0BE5" w:rsidRDefault="00427D57" w:rsidP="001C0BE5">
      <w:pPr>
        <w:spacing w:line="220" w:lineRule="atLeast"/>
        <w:ind w:leftChars="146" w:left="282"/>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11328" behindDoc="0" locked="0" layoutInCell="1" allowOverlap="1">
                <wp:simplePos x="0" y="0"/>
                <wp:positionH relativeFrom="column">
                  <wp:posOffset>177165</wp:posOffset>
                </wp:positionH>
                <wp:positionV relativeFrom="paragraph">
                  <wp:posOffset>162560</wp:posOffset>
                </wp:positionV>
                <wp:extent cx="5181600" cy="1600200"/>
                <wp:effectExtent l="9525" t="9525" r="9525" b="9525"/>
                <wp:wrapNone/>
                <wp:docPr id="719" name="Rectangle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1600"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50C4E" id="Rectangle 592" o:spid="_x0000_s1026" style="position:absolute;left:0;text-align:left;margin-left:13.95pt;margin-top:12.8pt;width:408pt;height:126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" filled="f">
                <v:textbox inset="5.85pt,.7pt,5.85pt,.7pt"/>
              </v:rect>
            </w:pict>
          </mc:Fallback>
        </mc:AlternateContent>
      </w:r>
    </w:p>
    <w:p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レジストリはWindowsの構成情報が格納されているデータベースです。 </w:t>
      </w:r>
    </w:p>
    <w:p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レジストリの編集内容に問題があると、システムが正常に動作しなくなる場合があります。</w:t>
      </w:r>
    </w:p>
    <w:p w:rsid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弊社では</w:t>
      </w:r>
      <w:r>
        <w:rPr>
          <w:rFonts w:hAnsi="ＭＳ ゴシック" w:hint="eastAsia"/>
          <w:lang w:eastAsia="ja-JP"/>
        </w:rPr>
        <w:t>レジストリの編集による如何なる問題に対しても補償いたしかねますので、</w:t>
      </w:r>
    </w:p>
    <w:p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レジストリの編集はお客様の責任で行っていただくようお願いいたします。 </w:t>
      </w:r>
    </w:p>
    <w:p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なお、レジストリの編集前に必ずバックアップを作成することを推奨いたします。 </w:t>
      </w:r>
    </w:p>
    <w:p w:rsidR="00572F35" w:rsidRDefault="001C0BE5" w:rsidP="001C0BE5">
      <w:pPr>
        <w:spacing w:line="220" w:lineRule="atLeast"/>
        <w:ind w:leftChars="220" w:left="425"/>
        <w:rPr>
          <w:rFonts w:hAnsi="ＭＳ ゴシック"/>
          <w:lang w:eastAsia="ja-JP"/>
        </w:rPr>
      </w:pPr>
      <w:r w:rsidRPr="001C0BE5">
        <w:rPr>
          <w:rFonts w:hAnsi="ＭＳ ゴシック" w:hint="eastAsia"/>
          <w:lang w:eastAsia="ja-JP"/>
        </w:rPr>
        <w:t>バックアップ</w:t>
      </w:r>
      <w:r w:rsidR="00572F35">
        <w:rPr>
          <w:rFonts w:hAnsi="ＭＳ ゴシック" w:hint="eastAsia"/>
          <w:lang w:eastAsia="ja-JP"/>
        </w:rPr>
        <w:t>の作成</w:t>
      </w:r>
      <w:r w:rsidRPr="001C0BE5">
        <w:rPr>
          <w:rFonts w:hAnsi="ＭＳ ゴシック" w:hint="eastAsia"/>
          <w:lang w:eastAsia="ja-JP"/>
        </w:rPr>
        <w:t>方法については、下記</w:t>
      </w:r>
      <w:r w:rsidR="00572F35">
        <w:rPr>
          <w:rFonts w:hAnsi="ＭＳ ゴシック" w:hint="eastAsia"/>
          <w:lang w:eastAsia="ja-JP"/>
        </w:rPr>
        <w:t>の＜</w:t>
      </w:r>
      <w:r w:rsidR="00572F35">
        <w:rPr>
          <w:rFonts w:hint="eastAsia"/>
          <w:lang w:eastAsia="ja-JP"/>
        </w:rPr>
        <w:t>レジストリのバックアップ方法＞</w:t>
      </w:r>
      <w:r w:rsidRPr="001C0BE5">
        <w:rPr>
          <w:rFonts w:hAnsi="ＭＳ ゴシック" w:hint="eastAsia"/>
          <w:lang w:eastAsia="ja-JP"/>
        </w:rPr>
        <w:t>をご参照</w:t>
      </w:r>
    </w:p>
    <w:p w:rsidR="009C7A68" w:rsidRPr="009C7A68" w:rsidRDefault="001C0BE5" w:rsidP="001C0BE5">
      <w:pPr>
        <w:spacing w:line="220" w:lineRule="atLeast"/>
        <w:ind w:leftChars="220" w:left="425"/>
        <w:rPr>
          <w:lang w:eastAsia="ja-JP"/>
        </w:rPr>
      </w:pPr>
      <w:r w:rsidRPr="001C0BE5">
        <w:rPr>
          <w:rFonts w:hAnsi="ＭＳ ゴシック" w:hint="eastAsia"/>
          <w:lang w:eastAsia="ja-JP"/>
        </w:rPr>
        <w:t>ください。</w:t>
      </w:r>
    </w:p>
    <w:p w:rsidR="001C0BE5" w:rsidRDefault="001C0BE5" w:rsidP="00075FD7">
      <w:pPr>
        <w:rPr>
          <w:lang w:eastAsia="ja-JP"/>
        </w:rPr>
      </w:pPr>
    </w:p>
    <w:p w:rsidR="001C0BE5" w:rsidRDefault="001C0BE5" w:rsidP="00075FD7">
      <w:pPr>
        <w:rPr>
          <w:lang w:eastAsia="ja-JP"/>
        </w:rPr>
      </w:pPr>
      <w:r>
        <w:rPr>
          <w:rFonts w:hint="eastAsia"/>
          <w:lang w:eastAsia="ja-JP"/>
        </w:rPr>
        <w:t>① レジストリエディタを開く</w:t>
      </w:r>
    </w:p>
    <w:p w:rsidR="001C0BE5" w:rsidRDefault="001C0BE5" w:rsidP="001C0BE5">
      <w:pPr>
        <w:rPr>
          <w:lang w:eastAsia="ja-JP"/>
        </w:rPr>
      </w:pPr>
      <w:r>
        <w:rPr>
          <w:rFonts w:hint="eastAsia"/>
          <w:lang w:eastAsia="ja-JP"/>
        </w:rPr>
        <w:t xml:space="preserve">　[スタート] メニューから [検索] ボックスに「regedit.exe」と入力し、[Enter]を押します。</w:t>
      </w:r>
    </w:p>
    <w:p w:rsidR="001C0BE5" w:rsidRDefault="001C0BE5" w:rsidP="00B452C4">
      <w:pPr>
        <w:ind w:leftChars="147" w:left="425" w:hangingChars="73" w:hanging="141"/>
        <w:rPr>
          <w:lang w:eastAsia="ja-JP"/>
        </w:rPr>
      </w:pPr>
      <w:r>
        <w:rPr>
          <w:rFonts w:hint="eastAsia"/>
          <w:lang w:eastAsia="ja-JP"/>
        </w:rPr>
        <w:t xml:space="preserve"> </w:t>
      </w:r>
      <w:r w:rsidR="00B452C4">
        <w:rPr>
          <w:rFonts w:hint="eastAsia"/>
          <w:lang w:eastAsia="ja-JP"/>
        </w:rPr>
        <w:t>※</w:t>
      </w:r>
      <w:r>
        <w:rPr>
          <w:rFonts w:hint="eastAsia"/>
          <w:lang w:eastAsia="ja-JP"/>
        </w:rPr>
        <w:t xml:space="preserve">管理者のパスワードを要求するダイアログ </w:t>
      </w:r>
      <w:r w:rsidR="00B452C4">
        <w:rPr>
          <w:rFonts w:hint="eastAsia"/>
          <w:lang w:eastAsia="ja-JP"/>
        </w:rPr>
        <w:t>ボックスが表示された場合はパスワードを入力し</w:t>
      </w:r>
      <w:r>
        <w:rPr>
          <w:rFonts w:hint="eastAsia"/>
          <w:lang w:eastAsia="ja-JP"/>
        </w:rPr>
        <w:t xml:space="preserve">[OK] </w:t>
      </w:r>
      <w:r w:rsidR="00B452C4">
        <w:rPr>
          <w:rFonts w:hint="eastAsia"/>
          <w:lang w:eastAsia="ja-JP"/>
        </w:rPr>
        <w:t>をクリックしします。</w:t>
      </w:r>
    </w:p>
    <w:p w:rsidR="00B452C4" w:rsidRDefault="00B452C4" w:rsidP="00B452C4">
      <w:pPr>
        <w:ind w:leftChars="147" w:left="425" w:hangingChars="73" w:hanging="141"/>
        <w:rPr>
          <w:lang w:eastAsia="ja-JP"/>
        </w:rPr>
      </w:pPr>
      <w:r>
        <w:rPr>
          <w:rFonts w:hint="eastAsia"/>
          <w:lang w:eastAsia="ja-JP"/>
        </w:rPr>
        <w:t xml:space="preserve">　</w:t>
      </w:r>
      <w:r w:rsidR="001C0BE5">
        <w:rPr>
          <w:rFonts w:hint="eastAsia"/>
          <w:lang w:eastAsia="ja-JP"/>
        </w:rPr>
        <w:t>確認を要求するダイアログ ボックスが表示された場合は [続行] をクリックします。</w:t>
      </w:r>
    </w:p>
    <w:p w:rsidR="00B452C4" w:rsidRDefault="00B452C4" w:rsidP="00B452C4">
      <w:pPr>
        <w:ind w:leftChars="147" w:left="425" w:hangingChars="73" w:hanging="141"/>
        <w:rPr>
          <w:lang w:eastAsia="ja-JP"/>
        </w:rPr>
      </w:pPr>
    </w:p>
    <w:p w:rsidR="00B452C4" w:rsidRPr="00B452C4" w:rsidRDefault="00B452C4" w:rsidP="00B452C4">
      <w:pPr>
        <w:rPr>
          <w:lang w:eastAsia="ja-JP"/>
        </w:rPr>
      </w:pPr>
      <w:r>
        <w:rPr>
          <w:rFonts w:hint="eastAsia"/>
          <w:lang w:eastAsia="ja-JP"/>
        </w:rPr>
        <w:t>② 以下の編集を行います。</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6484"/>
      </w:tblGrid>
      <w:tr w:rsidR="00B452C4" w:rsidTr="00870AC9">
        <w:tc>
          <w:tcPr>
            <w:tcW w:w="1843" w:type="dxa"/>
            <w:vAlign w:val="center"/>
          </w:tcPr>
          <w:p w:rsidR="00B452C4" w:rsidRDefault="00B452C4" w:rsidP="00870AC9">
            <w:pPr>
              <w:jc w:val="both"/>
              <w:rPr>
                <w:lang w:eastAsia="ja-JP"/>
              </w:rPr>
            </w:pPr>
            <w:r>
              <w:rPr>
                <w:rFonts w:hint="eastAsia"/>
                <w:lang w:eastAsia="ja-JP"/>
              </w:rPr>
              <w:t>レジストリの場所</w:t>
            </w:r>
          </w:p>
        </w:tc>
        <w:tc>
          <w:tcPr>
            <w:tcW w:w="6484" w:type="dxa"/>
          </w:tcPr>
          <w:p w:rsidR="00B452C4" w:rsidRPr="00870AC9" w:rsidRDefault="00B452C4" w:rsidP="00870AC9">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color w:val="000000"/>
                <w:sz w:val="20"/>
                <w:szCs w:val="20"/>
                <w:lang w:eastAsia="ja-JP" w:bidi="ar-SA"/>
              </w:rPr>
              <w:t>HKEY_LOCAL_MACHINE\SOFTWARE\Microsoft\Windows\CurrentVersion\policies\system</w:t>
            </w:r>
          </w:p>
        </w:tc>
      </w:tr>
      <w:tr w:rsidR="00B452C4" w:rsidTr="00870AC9">
        <w:tc>
          <w:tcPr>
            <w:tcW w:w="1843" w:type="dxa"/>
          </w:tcPr>
          <w:p w:rsidR="00B452C4" w:rsidRDefault="00B452C4" w:rsidP="00B452C4">
            <w:pPr>
              <w:rPr>
                <w:lang w:eastAsia="ja-JP"/>
              </w:rPr>
            </w:pPr>
            <w:r>
              <w:rPr>
                <w:rFonts w:hint="eastAsia"/>
                <w:lang w:eastAsia="ja-JP"/>
              </w:rPr>
              <w:t>値の名前</w:t>
            </w:r>
          </w:p>
        </w:tc>
        <w:tc>
          <w:tcPr>
            <w:tcW w:w="6484" w:type="dxa"/>
          </w:tcPr>
          <w:p w:rsidR="00B452C4" w:rsidRPr="00870AC9" w:rsidRDefault="00B452C4" w:rsidP="00870AC9">
            <w:pPr>
              <w:widowControl/>
              <w:shd w:val="clear" w:color="auto" w:fill="F8FB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color w:val="000000"/>
                <w:sz w:val="20"/>
                <w:szCs w:val="20"/>
                <w:lang w:eastAsia="ja-JP" w:bidi="ar-SA"/>
              </w:rPr>
              <w:t>LocalAccountTokenFilterPolicy</w:t>
            </w:r>
          </w:p>
        </w:tc>
      </w:tr>
      <w:tr w:rsidR="00B452C4" w:rsidTr="00870AC9">
        <w:tc>
          <w:tcPr>
            <w:tcW w:w="1843" w:type="dxa"/>
          </w:tcPr>
          <w:p w:rsidR="00B452C4" w:rsidRDefault="00B452C4" w:rsidP="00B452C4">
            <w:pPr>
              <w:rPr>
                <w:lang w:eastAsia="ja-JP"/>
              </w:rPr>
            </w:pPr>
            <w:r>
              <w:rPr>
                <w:rFonts w:hint="eastAsia"/>
                <w:lang w:eastAsia="ja-JP"/>
              </w:rPr>
              <w:t>値のデータ</w:t>
            </w:r>
          </w:p>
        </w:tc>
        <w:tc>
          <w:tcPr>
            <w:tcW w:w="6484" w:type="dxa"/>
          </w:tcPr>
          <w:p w:rsidR="00B452C4" w:rsidRPr="00870AC9" w:rsidRDefault="00B452C4" w:rsidP="00870AC9">
            <w:pPr>
              <w:widowControl/>
              <w:shd w:val="clear" w:color="auto" w:fill="F8FB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hint="eastAsia"/>
                <w:color w:val="000000"/>
                <w:sz w:val="20"/>
                <w:szCs w:val="20"/>
                <w:lang w:eastAsia="ja-JP" w:bidi="ar-SA"/>
              </w:rPr>
              <w:t>1</w:t>
            </w:r>
          </w:p>
        </w:tc>
      </w:tr>
    </w:tbl>
    <w:p w:rsidR="00B452C4" w:rsidRDefault="00B452C4" w:rsidP="00B452C4">
      <w:pPr>
        <w:rPr>
          <w:lang w:eastAsia="ja-JP"/>
        </w:rPr>
      </w:pPr>
    </w:p>
    <w:p w:rsidR="00B452C4" w:rsidRPr="00B452C4" w:rsidRDefault="00B452C4" w:rsidP="00B452C4">
      <w:pPr>
        <w:rPr>
          <w:lang w:eastAsia="ja-JP"/>
        </w:rPr>
      </w:pPr>
    </w:p>
    <w:p w:rsidR="00572F35" w:rsidRDefault="00572F35" w:rsidP="00572F35">
      <w:pPr>
        <w:rPr>
          <w:lang w:eastAsia="ja-JP"/>
        </w:rPr>
      </w:pPr>
      <w:r>
        <w:rPr>
          <w:rFonts w:hint="eastAsia"/>
          <w:lang w:eastAsia="ja-JP"/>
        </w:rPr>
        <w:t xml:space="preserve">　＜レジストリのバックアップ方法＞</w:t>
      </w:r>
    </w:p>
    <w:p w:rsidR="00572F35" w:rsidRDefault="00F83723" w:rsidP="00572F35">
      <w:pPr>
        <w:ind w:leftChars="147" w:left="284"/>
        <w:rPr>
          <w:lang w:eastAsia="ja-JP"/>
        </w:rPr>
      </w:pPr>
      <w:r>
        <w:rPr>
          <w:rFonts w:hint="eastAsia"/>
          <w:lang w:eastAsia="ja-JP"/>
        </w:rPr>
        <w:t>1)</w:t>
      </w:r>
      <w:r w:rsidR="00572F35">
        <w:rPr>
          <w:rFonts w:hint="eastAsia"/>
          <w:lang w:eastAsia="ja-JP"/>
        </w:rPr>
        <w:t xml:space="preserve"> レジストリエディタを開く</w:t>
      </w:r>
      <w:r>
        <w:rPr>
          <w:rFonts w:hint="eastAsia"/>
          <w:lang w:eastAsia="ja-JP"/>
        </w:rPr>
        <w:t xml:space="preserve">　</w:t>
      </w:r>
      <w:r w:rsidRPr="00F83723">
        <w:rPr>
          <w:rFonts w:hint="eastAsia"/>
          <w:sz w:val="18"/>
          <w:szCs w:val="18"/>
          <w:lang w:eastAsia="ja-JP"/>
        </w:rPr>
        <w:t>※</w:t>
      </w:r>
      <w:r>
        <w:rPr>
          <w:rFonts w:hint="eastAsia"/>
          <w:sz w:val="18"/>
          <w:szCs w:val="18"/>
          <w:lang w:eastAsia="ja-JP"/>
        </w:rPr>
        <w:t>手順は、</w:t>
      </w:r>
      <w:r w:rsidRPr="00F83723">
        <w:rPr>
          <w:rFonts w:hint="eastAsia"/>
          <w:sz w:val="18"/>
          <w:szCs w:val="18"/>
          <w:lang w:eastAsia="ja-JP"/>
        </w:rPr>
        <w:t>上記①</w:t>
      </w:r>
      <w:r w:rsidR="000A3CBF">
        <w:rPr>
          <w:rFonts w:hint="eastAsia"/>
          <w:sz w:val="18"/>
          <w:szCs w:val="18"/>
          <w:lang w:eastAsia="ja-JP"/>
        </w:rPr>
        <w:t>「レジストリエディタを開く」</w:t>
      </w:r>
      <w:r w:rsidRPr="00F83723">
        <w:rPr>
          <w:rFonts w:hint="eastAsia"/>
          <w:sz w:val="18"/>
          <w:szCs w:val="18"/>
          <w:lang w:eastAsia="ja-JP"/>
        </w:rPr>
        <w:t>をご参照ください。</w:t>
      </w:r>
    </w:p>
    <w:p w:rsidR="00572F35" w:rsidRDefault="00F83723" w:rsidP="00572F35">
      <w:pPr>
        <w:ind w:leftChars="147" w:left="284"/>
        <w:rPr>
          <w:lang w:eastAsia="ja-JP"/>
        </w:rPr>
      </w:pPr>
      <w:r>
        <w:rPr>
          <w:rFonts w:hint="eastAsia"/>
          <w:lang w:eastAsia="ja-JP"/>
        </w:rPr>
        <w:t>2)</w:t>
      </w:r>
      <w:r w:rsidR="00572F35">
        <w:rPr>
          <w:rFonts w:hint="eastAsia"/>
          <w:lang w:eastAsia="ja-JP"/>
        </w:rPr>
        <w:t xml:space="preserve"> 左ペインより、以下のキーを</w:t>
      </w:r>
      <w:r>
        <w:rPr>
          <w:rFonts w:hint="eastAsia"/>
          <w:lang w:eastAsia="ja-JP"/>
        </w:rPr>
        <w:t>右</w:t>
      </w:r>
      <w:r w:rsidR="00572F35">
        <w:rPr>
          <w:rFonts w:hint="eastAsia"/>
          <w:lang w:eastAsia="ja-JP"/>
        </w:rPr>
        <w:t>クリック</w:t>
      </w:r>
      <w:r>
        <w:rPr>
          <w:rFonts w:hint="eastAsia"/>
          <w:lang w:eastAsia="ja-JP"/>
        </w:rPr>
        <w:t>し「エクスポート」を選択</w:t>
      </w:r>
    </w:p>
    <w:p w:rsidR="00572F35" w:rsidRDefault="00572F35" w:rsidP="00572F35">
      <w:pPr>
        <w:ind w:leftChars="147" w:left="284"/>
        <w:rPr>
          <w:lang w:eastAsia="ja-JP"/>
        </w:rPr>
      </w:pPr>
      <w:r>
        <w:rPr>
          <w:rFonts w:hint="eastAsia"/>
          <w:lang w:eastAsia="ja-JP"/>
        </w:rPr>
        <w:t xml:space="preserve">　</w:t>
      </w:r>
      <w:r w:rsidRPr="00B452C4">
        <w:rPr>
          <w:rFonts w:ascii="Helvetica" w:hAnsi="Helvetica" w:cs="Helvetica"/>
          <w:color w:val="000000"/>
          <w:sz w:val="20"/>
          <w:szCs w:val="20"/>
          <w:lang w:eastAsia="ja-JP" w:bidi="ar-SA"/>
        </w:rPr>
        <w:t>HKEY_LOCAL_MACHINE\SOFTWARE\Microsoft\Windows\CurrentVersion\policies\system</w:t>
      </w:r>
    </w:p>
    <w:p w:rsidR="002416B0" w:rsidRDefault="00F83723" w:rsidP="00572F35">
      <w:pPr>
        <w:ind w:leftChars="147" w:left="284"/>
        <w:rPr>
          <w:lang w:eastAsia="ja-JP"/>
        </w:rPr>
      </w:pPr>
      <w:r>
        <w:rPr>
          <w:rFonts w:hint="eastAsia"/>
          <w:lang w:eastAsia="ja-JP"/>
        </w:rPr>
        <w:t>3)</w:t>
      </w:r>
      <w:r w:rsidR="00572F35">
        <w:rPr>
          <w:rFonts w:hint="eastAsia"/>
          <w:lang w:eastAsia="ja-JP"/>
        </w:rPr>
        <w:t xml:space="preserve"> </w:t>
      </w:r>
      <w:r>
        <w:rPr>
          <w:rFonts w:hint="eastAsia"/>
          <w:lang w:eastAsia="ja-JP"/>
        </w:rPr>
        <w:t>任意の名前を付けて保存</w:t>
      </w:r>
      <w:bookmarkStart w:id="83" w:name="_Ref286403085"/>
      <w:bookmarkStart w:id="84" w:name="_Ref286403140"/>
    </w:p>
    <w:p w:rsidR="002416B0" w:rsidRPr="00E520ED" w:rsidRDefault="00F83723" w:rsidP="00075FD7">
      <w:pPr>
        <w:pStyle w:val="21"/>
      </w:pPr>
      <w:bookmarkStart w:id="85" w:name="_Ref286606382"/>
      <w:r>
        <w:rPr>
          <w:lang w:eastAsia="ja-JP"/>
        </w:rPr>
        <w:br w:type="page"/>
      </w:r>
      <w:bookmarkStart w:id="86" w:name="_Toc2411203"/>
      <w:r w:rsidR="00F761B3">
        <w:lastRenderedPageBreak/>
        <w:t>9</w:t>
      </w:r>
      <w:r w:rsidR="002416B0" w:rsidRPr="00E520ED">
        <w:t>-</w:t>
      </w:r>
      <w:r w:rsidR="00787D11">
        <w:rPr>
          <w:rFonts w:hint="eastAsia"/>
          <w:lang w:eastAsia="ja-JP"/>
        </w:rPr>
        <w:t>3</w:t>
      </w:r>
      <w:r w:rsidR="002416B0" w:rsidRPr="00E520ED">
        <w:t>.</w:t>
      </w:r>
      <w:r w:rsidR="002416B0" w:rsidRPr="00E520ED">
        <w:rPr>
          <w:rFonts w:hint="eastAsia"/>
        </w:rPr>
        <w:t>ActiveDirectory</w:t>
      </w:r>
      <w:r w:rsidR="00914363" w:rsidRPr="00E520ED">
        <w:fldChar w:fldCharType="begin"/>
      </w:r>
      <w:r w:rsidR="002416B0" w:rsidRPr="00E520ED">
        <w:instrText xml:space="preserve"> XE "</w:instrText>
      </w:r>
      <w:r w:rsidR="002416B0" w:rsidRPr="00E520ED">
        <w:rPr>
          <w:rFonts w:hint="eastAsia"/>
        </w:rPr>
        <w:instrText>ActiveDirectory</w:instrText>
      </w:r>
      <w:r w:rsidR="002416B0" w:rsidRPr="00E520ED">
        <w:instrText xml:space="preserve">" \y "ActiveDirectory" </w:instrText>
      </w:r>
      <w:r w:rsidR="00914363" w:rsidRPr="00E520ED">
        <w:fldChar w:fldCharType="end"/>
      </w:r>
      <w:r w:rsidR="002416B0" w:rsidRPr="00E520ED">
        <w:rPr>
          <w:rFonts w:hint="eastAsia"/>
        </w:rPr>
        <w:t>環境での管理対象PC</w:t>
      </w:r>
      <w:r w:rsidR="002416B0" w:rsidRPr="00E520ED">
        <w:t>設定内容</w:t>
      </w:r>
      <w:bookmarkEnd w:id="83"/>
      <w:bookmarkEnd w:id="84"/>
      <w:bookmarkEnd w:id="85"/>
      <w:bookmarkEnd w:id="86"/>
    </w:p>
    <w:p w:rsidR="002416B0" w:rsidRDefault="002416B0" w:rsidP="00C82E31">
      <w:pPr>
        <w:spacing w:line="220" w:lineRule="atLeast"/>
        <w:rPr>
          <w:lang w:eastAsia="ja-JP"/>
        </w:rPr>
      </w:pPr>
      <w:r w:rsidRPr="003C6DE6">
        <w:rPr>
          <w:rFonts w:hint="eastAsia"/>
        </w:rPr>
        <w:t>ActiveDirectory環境での管理対象PC設定内容について説明します。</w:t>
      </w:r>
    </w:p>
    <w:p w:rsidR="002416B0" w:rsidRPr="00E520ED" w:rsidRDefault="002416B0" w:rsidP="00C82E31">
      <w:pPr>
        <w:spacing w:line="220" w:lineRule="atLeast"/>
        <w:rPr>
          <w:lang w:eastAsia="ja-JP"/>
        </w:rPr>
      </w:pPr>
    </w:p>
    <w:p w:rsidR="002416B0" w:rsidRPr="00E520ED" w:rsidRDefault="002416B0" w:rsidP="00C82E31">
      <w:pPr>
        <w:spacing w:line="220" w:lineRule="atLeast"/>
        <w:rPr>
          <w:lang w:eastAsia="ja-JP"/>
        </w:rPr>
      </w:pPr>
      <w:r w:rsidRPr="00E520ED">
        <w:rPr>
          <w:rFonts w:hint="eastAsia"/>
          <w:lang w:eastAsia="ja-JP"/>
        </w:rPr>
        <w:t>グループポリシーを変更することにより、管理対象PCの設定を行います。</w:t>
      </w:r>
    </w:p>
    <w:p w:rsidR="002416B0" w:rsidRPr="00E520ED" w:rsidRDefault="002416B0" w:rsidP="00C82E31">
      <w:pPr>
        <w:spacing w:line="220" w:lineRule="atLeast"/>
        <w:rPr>
          <w:lang w:eastAsia="ja-JP"/>
        </w:rPr>
      </w:pPr>
      <w:r w:rsidRPr="00E520ED">
        <w:rPr>
          <w:rFonts w:hint="eastAsia"/>
          <w:lang w:eastAsia="ja-JP"/>
        </w:rPr>
        <w:t>LogVillageを導入する環境により、参照先が異なりますのでご注意ください。</w:t>
      </w:r>
    </w:p>
    <w:p w:rsidR="002416B0" w:rsidRDefault="002416B0" w:rsidP="003C6DE6">
      <w:pPr>
        <w:spacing w:line="220" w:lineRule="atLeast"/>
        <w:rPr>
          <w:lang w:eastAsia="ja-JP"/>
        </w:rPr>
      </w:pPr>
    </w:p>
    <w:tbl>
      <w:tblPr>
        <w:tblW w:w="8755"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8755"/>
      </w:tblGrid>
      <w:tr w:rsidR="00B96A86" w:rsidRPr="00E520ED" w:rsidTr="00B96A86">
        <w:tc>
          <w:tcPr>
            <w:tcW w:w="8755" w:type="dxa"/>
            <w:shd w:val="clear" w:color="auto" w:fill="D2EAF1"/>
          </w:tcPr>
          <w:p w:rsidR="00B96A86" w:rsidRPr="00D1254C" w:rsidRDefault="00B96A86" w:rsidP="00D1254C">
            <w:pPr>
              <w:spacing w:line="220" w:lineRule="atLeast"/>
              <w:rPr>
                <w:b/>
                <w:bCs/>
                <w:lang w:eastAsia="ja-JP"/>
              </w:rPr>
            </w:pPr>
            <w:r w:rsidRPr="00D1254C">
              <w:rPr>
                <w:rFonts w:hint="eastAsia"/>
                <w:b/>
                <w:bCs/>
                <w:lang w:eastAsia="ja-JP"/>
              </w:rPr>
              <w:t>Directory上に作成するユーザーの権限</w:t>
            </w:r>
          </w:p>
        </w:tc>
      </w:tr>
      <w:tr w:rsidR="00B96A86" w:rsidRPr="00E520ED" w:rsidTr="00B96A86">
        <w:tc>
          <w:tcPr>
            <w:tcW w:w="8755" w:type="dxa"/>
          </w:tcPr>
          <w:p w:rsidR="00B96A86" w:rsidRPr="00E520ED" w:rsidRDefault="00B96A86" w:rsidP="00D1254C">
            <w:pPr>
              <w:spacing w:line="220" w:lineRule="atLeast"/>
            </w:pPr>
            <w:r w:rsidRPr="00E520ED">
              <w:t>Domain Admins</w:t>
            </w:r>
          </w:p>
        </w:tc>
      </w:tr>
    </w:tbl>
    <w:p w:rsidR="00252DFC" w:rsidRDefault="002416B0" w:rsidP="00FC4931">
      <w:pPr>
        <w:tabs>
          <w:tab w:val="left" w:pos="1134"/>
        </w:tabs>
        <w:ind w:left="1134" w:hangingChars="587" w:hanging="1134"/>
        <w:rPr>
          <w:lang w:eastAsia="ja-JP"/>
        </w:rPr>
      </w:pPr>
      <w:r>
        <w:rPr>
          <w:rFonts w:hint="eastAsia"/>
          <w:lang w:eastAsia="ja-JP"/>
        </w:rPr>
        <w:t>参照先１．</w:t>
      </w:r>
      <w:r>
        <w:rPr>
          <w:rFonts w:hint="eastAsia"/>
          <w:lang w:eastAsia="ja-JP"/>
        </w:rPr>
        <w:tab/>
      </w:r>
      <w:r w:rsidR="00787D11">
        <w:rPr>
          <w:rFonts w:hint="eastAsia"/>
          <w:lang w:eastAsia="ja-JP"/>
        </w:rPr>
        <w:t>7-3</w:t>
      </w:r>
      <w:r w:rsidR="00252DFC">
        <w:rPr>
          <w:rFonts w:hint="eastAsia"/>
          <w:lang w:eastAsia="ja-JP"/>
        </w:rPr>
        <w:t>-1</w:t>
      </w:r>
      <w:r w:rsidRPr="00F8073A">
        <w:rPr>
          <w:rFonts w:hint="eastAsia"/>
          <w:lang w:eastAsia="ja-JP"/>
        </w:rPr>
        <w:t>.グループポリシー設定変更項目</w:t>
      </w:r>
    </w:p>
    <w:p w:rsidR="002416B0" w:rsidRDefault="002416B0" w:rsidP="00FC4931">
      <w:pPr>
        <w:tabs>
          <w:tab w:val="left" w:pos="1134"/>
        </w:tabs>
        <w:ind w:left="1134" w:hangingChars="587" w:hanging="1134"/>
        <w:rPr>
          <w:lang w:eastAsia="ja-JP"/>
        </w:rPr>
      </w:pPr>
      <w:r>
        <w:rPr>
          <w:rFonts w:hint="eastAsia"/>
          <w:lang w:eastAsia="ja-JP"/>
        </w:rPr>
        <w:t>参照先２．</w:t>
      </w:r>
      <w:r>
        <w:rPr>
          <w:rFonts w:hint="eastAsia"/>
          <w:lang w:eastAsia="ja-JP"/>
        </w:rPr>
        <w:tab/>
      </w:r>
      <w:r w:rsidR="00787D11">
        <w:rPr>
          <w:rFonts w:hint="eastAsia"/>
          <w:lang w:eastAsia="ja-JP"/>
        </w:rPr>
        <w:t>7-3</w:t>
      </w:r>
      <w:r w:rsidRPr="00F8073A">
        <w:rPr>
          <w:rFonts w:hint="eastAsia"/>
          <w:lang w:eastAsia="ja-JP"/>
        </w:rPr>
        <w:t>-2-1.Active Directory上でDomain Admins 権限を持ったユーザーの作成とLogVillageへの登録</w:t>
      </w:r>
    </w:p>
    <w:p w:rsidR="002416B0" w:rsidRDefault="002416B0" w:rsidP="003C6DE6">
      <w:pPr>
        <w:spacing w:line="220" w:lineRule="atLeast"/>
        <w:rPr>
          <w:lang w:eastAsia="ja-JP"/>
        </w:rPr>
      </w:pPr>
    </w:p>
    <w:tbl>
      <w:tblPr>
        <w:tblW w:w="8755"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8755"/>
      </w:tblGrid>
      <w:tr w:rsidR="00B96A86" w:rsidRPr="00E520ED" w:rsidTr="00B96A86">
        <w:tc>
          <w:tcPr>
            <w:tcW w:w="8755" w:type="dxa"/>
            <w:shd w:val="clear" w:color="auto" w:fill="D2EAF1"/>
          </w:tcPr>
          <w:p w:rsidR="00B96A86" w:rsidRPr="00D1254C" w:rsidRDefault="00B96A86" w:rsidP="00D1254C">
            <w:pPr>
              <w:spacing w:line="220" w:lineRule="atLeast"/>
              <w:rPr>
                <w:b/>
                <w:bCs/>
                <w:lang w:eastAsia="ja-JP"/>
              </w:rPr>
            </w:pPr>
            <w:r w:rsidRPr="00D1254C">
              <w:rPr>
                <w:rFonts w:hint="eastAsia"/>
                <w:b/>
                <w:bCs/>
                <w:lang w:eastAsia="ja-JP"/>
              </w:rPr>
              <w:t>Directory上に作成するユーザーの権限</w:t>
            </w:r>
          </w:p>
        </w:tc>
      </w:tr>
      <w:tr w:rsidR="00B96A86" w:rsidRPr="00E520ED" w:rsidTr="00B96A86">
        <w:tc>
          <w:tcPr>
            <w:tcW w:w="8755" w:type="dxa"/>
          </w:tcPr>
          <w:p w:rsidR="00B96A86" w:rsidRPr="00E520ED" w:rsidRDefault="00B96A86" w:rsidP="00D1254C">
            <w:pPr>
              <w:spacing w:line="220" w:lineRule="atLeast"/>
            </w:pPr>
            <w:r w:rsidRPr="00E520ED">
              <w:rPr>
                <w:rFonts w:hint="eastAsia"/>
              </w:rPr>
              <w:t>OUの管理者権限</w:t>
            </w:r>
          </w:p>
        </w:tc>
      </w:tr>
    </w:tbl>
    <w:p w:rsidR="002416B0" w:rsidRDefault="002416B0" w:rsidP="00FC4931">
      <w:pPr>
        <w:tabs>
          <w:tab w:val="left" w:pos="1134"/>
        </w:tabs>
        <w:ind w:left="1134" w:hangingChars="587" w:hanging="1134"/>
        <w:rPr>
          <w:lang w:eastAsia="ja-JP"/>
        </w:rPr>
      </w:pPr>
      <w:r>
        <w:rPr>
          <w:rFonts w:hint="eastAsia"/>
          <w:lang w:eastAsia="ja-JP"/>
        </w:rPr>
        <w:t>参照先１．</w:t>
      </w:r>
      <w:r>
        <w:rPr>
          <w:rFonts w:hint="eastAsia"/>
          <w:lang w:eastAsia="ja-JP"/>
        </w:rPr>
        <w:tab/>
      </w:r>
      <w:r w:rsidR="00787D11">
        <w:rPr>
          <w:rFonts w:hint="eastAsia"/>
          <w:lang w:eastAsia="ja-JP"/>
        </w:rPr>
        <w:t>7-3</w:t>
      </w:r>
      <w:r w:rsidR="00252DFC">
        <w:rPr>
          <w:rFonts w:hint="eastAsia"/>
          <w:lang w:eastAsia="ja-JP"/>
        </w:rPr>
        <w:t>-1</w:t>
      </w:r>
      <w:r w:rsidRPr="00F8073A">
        <w:rPr>
          <w:rFonts w:hint="eastAsia"/>
          <w:lang w:eastAsia="ja-JP"/>
        </w:rPr>
        <w:t>.</w:t>
      </w:r>
      <w:r w:rsidR="00252DFC">
        <w:rPr>
          <w:rFonts w:hint="eastAsia"/>
          <w:lang w:eastAsia="ja-JP"/>
        </w:rPr>
        <w:t>グループポリシー設定変更項目</w:t>
      </w:r>
    </w:p>
    <w:p w:rsidR="002416B0" w:rsidRDefault="002416B0" w:rsidP="00FC4931">
      <w:pPr>
        <w:tabs>
          <w:tab w:val="left" w:pos="1134"/>
        </w:tabs>
        <w:ind w:left="1134" w:hangingChars="587" w:hanging="1134"/>
        <w:rPr>
          <w:lang w:eastAsia="ja-JP"/>
        </w:rPr>
      </w:pPr>
      <w:r>
        <w:rPr>
          <w:rFonts w:hint="eastAsia"/>
          <w:lang w:eastAsia="ja-JP"/>
        </w:rPr>
        <w:t>参照先２．</w:t>
      </w:r>
      <w:r>
        <w:rPr>
          <w:rFonts w:hint="eastAsia"/>
          <w:lang w:eastAsia="ja-JP"/>
        </w:rPr>
        <w:tab/>
      </w:r>
      <w:r w:rsidR="00787D11">
        <w:rPr>
          <w:rFonts w:hint="eastAsia"/>
          <w:lang w:eastAsia="ja-JP"/>
        </w:rPr>
        <w:t>7-3</w:t>
      </w:r>
      <w:r w:rsidRPr="00F8073A">
        <w:rPr>
          <w:rFonts w:hint="eastAsia"/>
          <w:lang w:eastAsia="ja-JP"/>
        </w:rPr>
        <w:t>-2-2.Active　Directory上でOUの管理者権限を持ったユーザーの作成とLogVillageへの登録</w:t>
      </w:r>
    </w:p>
    <w:p w:rsidR="002416B0" w:rsidRDefault="002416B0" w:rsidP="00B96A86">
      <w:pPr>
        <w:tabs>
          <w:tab w:val="left" w:pos="1134"/>
        </w:tabs>
        <w:ind w:left="1134" w:hangingChars="587" w:hanging="1134"/>
        <w:rPr>
          <w:rFonts w:hAnsi="ＭＳ ゴシック"/>
          <w:lang w:eastAsia="ja-JP"/>
        </w:rPr>
      </w:pPr>
      <w:r>
        <w:rPr>
          <w:rFonts w:hAnsi="ＭＳ ゴシック"/>
          <w:lang w:eastAsia="ja-JP"/>
        </w:rPr>
        <w:br w:type="page"/>
      </w:r>
    </w:p>
    <w:p w:rsidR="002416B0" w:rsidRPr="00E520ED" w:rsidRDefault="00F761B3" w:rsidP="00C82E31">
      <w:pPr>
        <w:pStyle w:val="31"/>
        <w:spacing w:before="0" w:after="0" w:line="220" w:lineRule="atLeast"/>
        <w:rPr>
          <w:lang w:eastAsia="ja-JP"/>
        </w:rPr>
      </w:pPr>
      <w:bookmarkStart w:id="87" w:name="_Toc286336168"/>
      <w:bookmarkStart w:id="88" w:name="_Toc2411204"/>
      <w:r>
        <w:rPr>
          <w:lang w:eastAsia="ja-JP"/>
        </w:rPr>
        <w:lastRenderedPageBreak/>
        <w:t>9</w:t>
      </w:r>
      <w:r w:rsidR="00787D11">
        <w:rPr>
          <w:rFonts w:hint="eastAsia"/>
          <w:lang w:eastAsia="ja-JP"/>
        </w:rPr>
        <w:t>-3</w:t>
      </w:r>
      <w:r w:rsidR="002416B0" w:rsidRPr="00E520ED">
        <w:rPr>
          <w:rFonts w:hint="eastAsia"/>
          <w:lang w:eastAsia="ja-JP"/>
        </w:rPr>
        <w:t>-1.グループポリシー設定変更項目</w:t>
      </w:r>
      <w:bookmarkEnd w:id="87"/>
      <w:bookmarkEnd w:id="88"/>
    </w:p>
    <w:p w:rsidR="00C7701B" w:rsidRDefault="00C7701B" w:rsidP="00252DFC">
      <w:pPr>
        <w:rPr>
          <w:lang w:eastAsia="ja-JP"/>
        </w:rPr>
      </w:pPr>
      <w:bookmarkStart w:id="89" w:name="_Ref286322945"/>
      <w:bookmarkStart w:id="90" w:name="_Ref286322966"/>
      <w:bookmarkStart w:id="91" w:name="_Ref286323220"/>
      <w:bookmarkStart w:id="92" w:name="_Ref286323239"/>
      <w:bookmarkStart w:id="93" w:name="_Toc286326627"/>
      <w:bookmarkStart w:id="94" w:name="_Toc194161606"/>
      <w:r w:rsidRPr="00E520ED">
        <w:rPr>
          <w:rFonts w:hint="eastAsia"/>
          <w:lang w:eastAsia="ja-JP"/>
        </w:rPr>
        <w:t>グループポリシーで管理対象PCの設定内容を変更する場合、以下の項目を変更します。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529"/>
        <w:gridCol w:w="831"/>
        <w:gridCol w:w="7123"/>
      </w:tblGrid>
      <w:tr w:rsidR="00C7701B" w:rsidTr="00487935">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rPr>
            </w:pPr>
            <w:r w:rsidRPr="00C7701B">
              <w:rPr>
                <w:rFonts w:hAnsi="ＭＳ ゴシック" w:hint="eastAsia"/>
              </w:rPr>
              <w:t>□</w:t>
            </w:r>
          </w:p>
        </w:tc>
        <w:tc>
          <w:tcPr>
            <w:tcW w:w="850" w:type="dxa"/>
            <w:shd w:val="clear" w:color="auto" w:fill="D2EAF1"/>
          </w:tcPr>
          <w:p w:rsidR="00C7701B" w:rsidRPr="00487935" w:rsidRDefault="00C7701B" w:rsidP="00C7701B">
            <w:pPr>
              <w:spacing w:line="220" w:lineRule="atLeast"/>
              <w:jc w:val="center"/>
              <w:rPr>
                <w:rFonts w:hAnsi="ＭＳ ゴシック"/>
                <w:b/>
              </w:rPr>
            </w:pPr>
            <w:r w:rsidRPr="00487935">
              <w:rPr>
                <w:rFonts w:hAnsi="ＭＳ ゴシック" w:hint="eastAsia"/>
                <w:b/>
              </w:rPr>
              <w:t>1</w:t>
            </w:r>
          </w:p>
        </w:tc>
        <w:tc>
          <w:tcPr>
            <w:tcW w:w="7335" w:type="dxa"/>
            <w:shd w:val="clear" w:color="auto" w:fill="D2EAF1"/>
          </w:tcPr>
          <w:p w:rsidR="00C7701B" w:rsidRPr="00487935" w:rsidRDefault="00C7701B" w:rsidP="00C7701B">
            <w:pPr>
              <w:spacing w:line="220" w:lineRule="atLeast"/>
              <w:rPr>
                <w:rFonts w:hAnsi="ＭＳ ゴシック"/>
                <w:b/>
                <w:lang w:eastAsia="ja-JP"/>
              </w:rPr>
            </w:pPr>
            <w:r w:rsidRPr="00487935">
              <w:rPr>
                <w:rFonts w:hAnsi="ＭＳ ゴシック" w:hint="eastAsia"/>
                <w:b/>
                <w:lang w:eastAsia="ja-JP"/>
              </w:rPr>
              <w:t>リモートレジストリーサービス</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jc w:val="center"/>
              <w:rPr>
                <w:rFonts w:hAnsi="ＭＳ ゴシック"/>
                <w:sz w:val="16"/>
                <w:szCs w:val="16"/>
              </w:rPr>
            </w:pPr>
            <w:r w:rsidRPr="00C7701B">
              <w:rPr>
                <w:rFonts w:hAnsi="ＭＳ ゴシック" w:hint="eastAsia"/>
                <w:sz w:val="16"/>
                <w:szCs w:val="16"/>
              </w:rPr>
              <w:t>目的</w:t>
            </w:r>
          </w:p>
        </w:tc>
        <w:tc>
          <w:tcPr>
            <w:tcW w:w="7335" w:type="dxa"/>
          </w:tcPr>
          <w:p w:rsidR="00C7701B" w:rsidRPr="00C7701B" w:rsidRDefault="00C7701B" w:rsidP="00C7701B">
            <w:pPr>
              <w:spacing w:line="240" w:lineRule="exact"/>
              <w:rPr>
                <w:sz w:val="16"/>
                <w:szCs w:val="16"/>
                <w:lang w:eastAsia="ja-JP"/>
              </w:rPr>
            </w:pPr>
            <w:r w:rsidRPr="00C7701B">
              <w:rPr>
                <w:sz w:val="16"/>
                <w:szCs w:val="16"/>
                <w:lang w:eastAsia="ja-JP"/>
              </w:rPr>
              <w:t>アプリケーション情報</w:t>
            </w:r>
            <w:r w:rsidRPr="00C7701B">
              <w:rPr>
                <w:rFonts w:hint="eastAsia"/>
                <w:sz w:val="16"/>
                <w:szCs w:val="16"/>
                <w:lang w:eastAsia="ja-JP"/>
              </w:rPr>
              <w:t>など、レジストリ情報を必要とするログの収集が可能となります。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r w:rsidRPr="00C7701B">
              <w:rPr>
                <w:rFonts w:hAnsi="ＭＳ ゴシック" w:hint="eastAsia"/>
                <w:sz w:val="16"/>
                <w:szCs w:val="16"/>
              </w:rPr>
              <w:t>設定内容</w:t>
            </w:r>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・「システムサービス」の以下を「自動」に定義します。</w:t>
            </w:r>
          </w:p>
          <w:p w:rsidR="00C7701B" w:rsidRPr="00C7701B" w:rsidRDefault="00C7701B" w:rsidP="00C7701B">
            <w:pPr>
              <w:spacing w:line="240" w:lineRule="exact"/>
              <w:ind w:leftChars="200" w:left="386"/>
              <w:rPr>
                <w:rFonts w:hAnsi="ＭＳ ゴシック"/>
                <w:sz w:val="16"/>
                <w:szCs w:val="16"/>
              </w:rPr>
            </w:pPr>
            <w:r w:rsidRPr="00C7701B">
              <w:rPr>
                <w:rFonts w:hAnsi="ＭＳ ゴシック" w:hint="eastAsia"/>
                <w:sz w:val="16"/>
                <w:szCs w:val="16"/>
              </w:rPr>
              <w:t>「Remote Registry」</w:t>
            </w:r>
          </w:p>
        </w:tc>
      </w:tr>
      <w:tr w:rsidR="00C7701B" w:rsidTr="00C7701B">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2</w:t>
            </w:r>
          </w:p>
        </w:tc>
        <w:tc>
          <w:tcPr>
            <w:tcW w:w="7335" w:type="dxa"/>
            <w:shd w:val="clear" w:color="auto" w:fill="D2EAF1"/>
          </w:tcPr>
          <w:p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アカウント・ログオン・ログ</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jc w:val="center"/>
              <w:rPr>
                <w:rFonts w:hAnsi="ＭＳ ゴシック"/>
                <w:sz w:val="16"/>
                <w:szCs w:val="16"/>
              </w:rPr>
            </w:pPr>
            <w:r w:rsidRPr="00C7701B">
              <w:rPr>
                <w:rFonts w:hAnsi="ＭＳ ゴシック" w:hint="eastAsia"/>
                <w:sz w:val="16"/>
                <w:szCs w:val="16"/>
              </w:rPr>
              <w:t>目的</w:t>
            </w:r>
          </w:p>
        </w:tc>
        <w:tc>
          <w:tcPr>
            <w:tcW w:w="7335" w:type="dxa"/>
          </w:tcPr>
          <w:p w:rsidR="00C7701B" w:rsidRPr="00C7701B" w:rsidRDefault="00C7701B" w:rsidP="00C7701B">
            <w:pPr>
              <w:spacing w:line="240" w:lineRule="exact"/>
              <w:rPr>
                <w:sz w:val="16"/>
                <w:szCs w:val="16"/>
                <w:lang w:eastAsia="ja-JP"/>
              </w:rPr>
            </w:pPr>
            <w:r w:rsidRPr="00C7701B">
              <w:rPr>
                <w:sz w:val="16"/>
                <w:szCs w:val="16"/>
                <w:lang w:eastAsia="ja-JP"/>
              </w:rPr>
              <w:t>ログオン・ログオフ</w:t>
            </w:r>
            <w:r w:rsidRPr="00C7701B">
              <w:rPr>
                <w:rFonts w:hint="eastAsia"/>
                <w:sz w:val="16"/>
                <w:szCs w:val="16"/>
                <w:lang w:eastAsia="ja-JP"/>
              </w:rPr>
              <w:t>の履歴が残るように変更します。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r w:rsidRPr="00C7701B">
              <w:rPr>
                <w:rFonts w:hAnsi="ＭＳ ゴシック" w:hint="eastAsia"/>
                <w:sz w:val="16"/>
                <w:szCs w:val="16"/>
              </w:rPr>
              <w:t>設定内容</w:t>
            </w:r>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・「ローカルポリシー」の以下を「成功」に定義します。</w:t>
            </w:r>
          </w:p>
          <w:p w:rsidR="00C7701B" w:rsidRPr="00C7701B" w:rsidRDefault="00C7701B" w:rsidP="00B53D19">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「アカウント ログオンイベントの監査」</w:t>
            </w:r>
            <w:r w:rsidR="00B53D19">
              <w:rPr>
                <w:rFonts w:hAnsi="ＭＳ ゴシック" w:hint="eastAsia"/>
                <w:sz w:val="16"/>
                <w:szCs w:val="16"/>
                <w:lang w:eastAsia="ja-JP"/>
              </w:rPr>
              <w:t>、</w:t>
            </w:r>
            <w:r w:rsidRPr="00C7701B">
              <w:rPr>
                <w:rFonts w:hAnsi="ＭＳ ゴシック" w:hint="eastAsia"/>
                <w:sz w:val="16"/>
                <w:szCs w:val="16"/>
                <w:lang w:eastAsia="ja-JP"/>
              </w:rPr>
              <w:t>「ログオンイベント の監査」</w:t>
            </w:r>
          </w:p>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・「セキュリティログの最大サイズ」を変更します。</w:t>
            </w:r>
          </w:p>
        </w:tc>
      </w:tr>
      <w:tr w:rsidR="00C7701B" w:rsidTr="00C7701B">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3</w:t>
            </w:r>
          </w:p>
        </w:tc>
        <w:tc>
          <w:tcPr>
            <w:tcW w:w="7335" w:type="dxa"/>
            <w:shd w:val="clear" w:color="auto" w:fill="D2EAF1"/>
          </w:tcPr>
          <w:p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ネットワークアクセス時のアカウント認証方法</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jc w:val="center"/>
              <w:rPr>
                <w:rFonts w:hAnsi="ＭＳ ゴシック"/>
                <w:sz w:val="16"/>
                <w:szCs w:val="16"/>
              </w:rPr>
            </w:pPr>
            <w:r w:rsidRPr="00C7701B">
              <w:rPr>
                <w:rFonts w:hAnsi="ＭＳ ゴシック" w:hint="eastAsia"/>
                <w:sz w:val="16"/>
                <w:szCs w:val="16"/>
              </w:rPr>
              <w:t>目的</w:t>
            </w:r>
          </w:p>
        </w:tc>
        <w:tc>
          <w:tcPr>
            <w:tcW w:w="7335" w:type="dxa"/>
          </w:tcPr>
          <w:p w:rsidR="00C7701B" w:rsidRPr="00C7701B" w:rsidRDefault="00112A73" w:rsidP="00C7701B">
            <w:pPr>
              <w:spacing w:line="240" w:lineRule="exact"/>
              <w:rPr>
                <w:sz w:val="16"/>
                <w:szCs w:val="16"/>
                <w:lang w:eastAsia="ja-JP"/>
              </w:rPr>
            </w:pPr>
            <w:r w:rsidRPr="00112A73">
              <w:rPr>
                <w:rFonts w:hAnsi="ＭＳ ゴシック" w:hint="eastAsia"/>
                <w:sz w:val="16"/>
                <w:szCs w:val="16"/>
                <w:lang w:eastAsia="ja-JP"/>
              </w:rPr>
              <w:t>LogVillage</w:t>
            </w:r>
            <w:r w:rsidR="00C7701B" w:rsidRPr="00C7701B">
              <w:rPr>
                <w:rFonts w:hint="eastAsia"/>
                <w:sz w:val="16"/>
                <w:szCs w:val="16"/>
                <w:lang w:eastAsia="ja-JP"/>
              </w:rPr>
              <w:t>PSからの通信に必要な設定で、ネットワークログオンの認証方法を変更します。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r w:rsidRPr="00C7701B">
              <w:rPr>
                <w:rFonts w:hAnsi="ＭＳ ゴシック" w:hint="eastAsia"/>
                <w:sz w:val="16"/>
                <w:szCs w:val="16"/>
              </w:rPr>
              <w:t>設定内容</w:t>
            </w:r>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・「ローカルポリシー」の以下を「クラシック－ローカルユーザーがローカルユーザーとして認証する」に定義します。</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「ネットワークアクセス：ローカルアカウントの共有とセキュリティモデル」</w:t>
            </w:r>
          </w:p>
        </w:tc>
      </w:tr>
      <w:tr w:rsidR="00C7701B" w:rsidTr="00C7701B">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4</w:t>
            </w:r>
          </w:p>
        </w:tc>
        <w:tc>
          <w:tcPr>
            <w:tcW w:w="7335" w:type="dxa"/>
            <w:shd w:val="clear" w:color="auto" w:fill="D2EAF1"/>
          </w:tcPr>
          <w:p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DCOM リモート起動のアクセス許可</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jc w:val="center"/>
              <w:rPr>
                <w:rFonts w:hAnsi="ＭＳ ゴシック"/>
                <w:sz w:val="16"/>
                <w:szCs w:val="16"/>
              </w:rPr>
            </w:pPr>
            <w:r w:rsidRPr="00C7701B">
              <w:rPr>
                <w:rFonts w:hAnsi="ＭＳ ゴシック" w:hint="eastAsia"/>
                <w:sz w:val="16"/>
                <w:szCs w:val="16"/>
              </w:rPr>
              <w:t>目的</w:t>
            </w:r>
          </w:p>
        </w:tc>
        <w:tc>
          <w:tcPr>
            <w:tcW w:w="7335" w:type="dxa"/>
          </w:tcPr>
          <w:p w:rsidR="00C7701B" w:rsidRPr="00C7701B" w:rsidRDefault="00C7701B" w:rsidP="00C7701B">
            <w:pPr>
              <w:spacing w:line="240" w:lineRule="exact"/>
              <w:rPr>
                <w:sz w:val="16"/>
                <w:szCs w:val="16"/>
                <w:lang w:eastAsia="ja-JP"/>
              </w:rPr>
            </w:pPr>
            <w:r w:rsidRPr="00C7701B">
              <w:rPr>
                <w:rFonts w:hint="eastAsia"/>
                <w:sz w:val="16"/>
                <w:szCs w:val="16"/>
                <w:lang w:eastAsia="ja-JP"/>
              </w:rPr>
              <w:t>WMI（ハードウェア台帳など）のWMI情報を必要とするログの収集が可能となります。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r w:rsidRPr="00C7701B">
              <w:rPr>
                <w:rFonts w:hAnsi="ＭＳ ゴシック" w:hint="eastAsia"/>
                <w:sz w:val="16"/>
                <w:szCs w:val="16"/>
              </w:rPr>
              <w:t>設定内容</w:t>
            </w:r>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・「ローカルポリシー」の「DCOM: セキュリティ記述子定義言語 (SDDL) 構文でのコンピュータ起動制限」の以下を全ての項目で「許可」に定義します。</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「Administrators」</w:t>
            </w:r>
          </w:p>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・「分散COM設定用*.admファイル」を配置し、「管理用テンプレート」に追加し、「有効」に定義します。</w:t>
            </w:r>
          </w:p>
        </w:tc>
      </w:tr>
      <w:tr w:rsidR="00C7701B" w:rsidTr="00C7701B">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rsidR="00C7701B" w:rsidRPr="00C7701B" w:rsidRDefault="00252DFC" w:rsidP="00C7701B">
            <w:pPr>
              <w:spacing w:line="220" w:lineRule="atLeast"/>
              <w:jc w:val="center"/>
              <w:rPr>
                <w:rFonts w:hAnsi="ＭＳ ゴシック"/>
                <w:b/>
                <w:lang w:eastAsia="ja-JP"/>
              </w:rPr>
            </w:pPr>
            <w:r>
              <w:rPr>
                <w:rFonts w:hint="eastAsia"/>
                <w:b/>
                <w:szCs w:val="21"/>
                <w:lang w:eastAsia="ja-JP"/>
              </w:rPr>
              <w:t>5</w:t>
            </w:r>
          </w:p>
        </w:tc>
        <w:tc>
          <w:tcPr>
            <w:tcW w:w="7335" w:type="dxa"/>
            <w:shd w:val="clear" w:color="auto" w:fill="D2EAF1"/>
          </w:tcPr>
          <w:p w:rsidR="00C7701B" w:rsidRPr="00C7701B" w:rsidRDefault="00C7701B" w:rsidP="00C7701B">
            <w:pPr>
              <w:spacing w:line="220" w:lineRule="atLeast"/>
              <w:rPr>
                <w:rFonts w:hAnsi="ＭＳ ゴシック"/>
                <w:b/>
              </w:rPr>
            </w:pPr>
            <w:r w:rsidRPr="00C7701B">
              <w:rPr>
                <w:rFonts w:hint="eastAsia"/>
                <w:b/>
                <w:szCs w:val="21"/>
              </w:rPr>
              <w:t>ファイアウォール</w:t>
            </w:r>
          </w:p>
        </w:tc>
      </w:tr>
      <w:tr w:rsidR="00C7701B" w:rsidTr="00C7701B">
        <w:tc>
          <w:tcPr>
            <w:tcW w:w="534" w:type="dxa"/>
            <w:vMerge/>
          </w:tcPr>
          <w:p w:rsidR="00C7701B" w:rsidRPr="00C7701B" w:rsidRDefault="00C7701B" w:rsidP="00C7701B">
            <w:pPr>
              <w:spacing w:line="240" w:lineRule="exact"/>
              <w:rPr>
                <w:rFonts w:hAnsi="ＭＳ ゴシック"/>
                <w:sz w:val="16"/>
                <w:szCs w:val="16"/>
              </w:rPr>
            </w:pPr>
          </w:p>
        </w:tc>
        <w:tc>
          <w:tcPr>
            <w:tcW w:w="850" w:type="dxa"/>
          </w:tcPr>
          <w:p w:rsidR="00C7701B" w:rsidRPr="00C7701B" w:rsidRDefault="00C7701B" w:rsidP="00C7701B">
            <w:pPr>
              <w:spacing w:line="240" w:lineRule="exact"/>
              <w:jc w:val="center"/>
              <w:rPr>
                <w:rFonts w:hAnsi="ＭＳ ゴシック"/>
                <w:sz w:val="16"/>
                <w:szCs w:val="16"/>
              </w:rPr>
            </w:pPr>
            <w:r w:rsidRPr="00C7701B">
              <w:rPr>
                <w:rFonts w:hAnsi="ＭＳ ゴシック" w:hint="eastAsia"/>
                <w:sz w:val="16"/>
                <w:szCs w:val="16"/>
              </w:rPr>
              <w:t>目的</w:t>
            </w:r>
          </w:p>
        </w:tc>
        <w:tc>
          <w:tcPr>
            <w:tcW w:w="7335" w:type="dxa"/>
          </w:tcPr>
          <w:p w:rsidR="00C7701B" w:rsidRPr="00C7701B" w:rsidRDefault="00112A73" w:rsidP="00C7701B">
            <w:pPr>
              <w:spacing w:line="240" w:lineRule="exact"/>
              <w:rPr>
                <w:sz w:val="16"/>
                <w:szCs w:val="16"/>
                <w:lang w:eastAsia="ja-JP"/>
              </w:rPr>
            </w:pPr>
            <w:r w:rsidRPr="00112A73">
              <w:rPr>
                <w:rFonts w:hAnsi="ＭＳ ゴシック" w:hint="eastAsia"/>
                <w:sz w:val="16"/>
                <w:szCs w:val="16"/>
                <w:lang w:eastAsia="ja-JP"/>
              </w:rPr>
              <w:t>LogVillage</w:t>
            </w:r>
            <w:r w:rsidR="00C7701B" w:rsidRPr="00112A73">
              <w:rPr>
                <w:rFonts w:hint="eastAsia"/>
                <w:sz w:val="16"/>
                <w:szCs w:val="16"/>
                <w:lang w:eastAsia="ja-JP"/>
              </w:rPr>
              <w:t>P</w:t>
            </w:r>
            <w:r w:rsidR="00C7701B" w:rsidRPr="00C7701B">
              <w:rPr>
                <w:rFonts w:hint="eastAsia"/>
                <w:sz w:val="16"/>
                <w:szCs w:val="16"/>
                <w:lang w:eastAsia="ja-JP"/>
              </w:rPr>
              <w:t>Sからの通信に必要な設定で、ログ収集に必要な通信をブロックしないように変更します。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r w:rsidRPr="00C7701B">
              <w:rPr>
                <w:rFonts w:hAnsi="ＭＳ ゴシック" w:hint="eastAsia"/>
                <w:sz w:val="16"/>
                <w:szCs w:val="16"/>
              </w:rPr>
              <w:t>設定内容</w:t>
            </w:r>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・「ドメインプロファイル」の以下を有効に定義します</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ファイアウォール:リモート管理の例外を許可する」</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ファイアウォール:ファイルとプリンタの共有の例外を許可する」</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 ポートの例外を許可する」</w:t>
            </w:r>
          </w:p>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・以下に「TCP135」を追加します。</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ファイアウォール:ポートの例外を定義する」</w:t>
            </w:r>
          </w:p>
        </w:tc>
      </w:tr>
    </w:tbl>
    <w:p w:rsidR="00252DFC" w:rsidRPr="00252DFC" w:rsidRDefault="00C7701B" w:rsidP="00252DFC">
      <w:pPr>
        <w:jc w:val="right"/>
        <w:rPr>
          <w:rFonts w:hAnsi="ＭＳ ゴシック"/>
          <w:lang w:eastAsia="ja-JP"/>
        </w:rPr>
      </w:pPr>
      <w:r w:rsidRPr="00E520ED">
        <w:rPr>
          <w:rFonts w:hAnsi="ＭＳ ゴシック" w:hint="eastAsia"/>
          <w:lang w:eastAsia="ja-JP"/>
        </w:rPr>
        <w:t>※チェックリストとしてご利用ください。</w:t>
      </w:r>
    </w:p>
    <w:p w:rsidR="00C7701B" w:rsidRPr="007324D8" w:rsidRDefault="00252DFC" w:rsidP="00C7701B">
      <w:pPr>
        <w:rPr>
          <w:rFonts w:hAnsi="ＭＳ ゴシック"/>
          <w:b/>
          <w:lang w:eastAsia="ja-JP"/>
        </w:rPr>
      </w:pPr>
      <w:r>
        <w:rPr>
          <w:rFonts w:hAnsi="ＭＳ ゴシック"/>
          <w:b/>
          <w:lang w:eastAsia="ja-JP"/>
        </w:rPr>
        <w:br w:type="page"/>
      </w:r>
      <w:r w:rsidR="00C7701B" w:rsidRPr="007324D8">
        <w:rPr>
          <w:rFonts w:hAnsi="ＭＳ ゴシック" w:hint="eastAsia"/>
          <w:b/>
          <w:lang w:eastAsia="ja-JP"/>
        </w:rPr>
        <w:lastRenderedPageBreak/>
        <w:t>グループポリシー設定画面「グループ ポリシー管理エディタ」の表示方法</w:t>
      </w:r>
    </w:p>
    <w:p w:rsidR="00C7701B" w:rsidRPr="007324D8" w:rsidRDefault="00C7701B" w:rsidP="008C3A48">
      <w:pPr>
        <w:pStyle w:val="afe"/>
        <w:numPr>
          <w:ilvl w:val="0"/>
          <w:numId w:val="33"/>
        </w:numPr>
        <w:rPr>
          <w:rFonts w:hAnsi="ＭＳ ゴシック"/>
          <w:lang w:eastAsia="ja-JP"/>
        </w:rPr>
      </w:pPr>
      <w:r w:rsidRPr="007324D8">
        <w:rPr>
          <w:rFonts w:hAnsi="ＭＳ ゴシック" w:hint="eastAsia"/>
          <w:lang w:eastAsia="ja-JP"/>
        </w:rPr>
        <w:t>「グループポリシーの管理」を起動します。</w:t>
      </w:r>
    </w:p>
    <w:p w:rsidR="00C7701B" w:rsidRPr="00E520ED" w:rsidRDefault="00C7701B" w:rsidP="00C7701B">
      <w:pPr>
        <w:rPr>
          <w:rFonts w:hAnsi="ＭＳ ゴシック"/>
          <w:lang w:eastAsia="ja-JP"/>
        </w:rPr>
      </w:pPr>
      <w:r w:rsidRPr="00E520ED">
        <w:rPr>
          <w:rFonts w:hAnsi="ＭＳ ゴシック" w:hint="eastAsia"/>
          <w:lang w:eastAsia="ja-JP"/>
        </w:rPr>
        <w:t>"Windowsスタートメニュー"→「管理ツール」→「グループポリシーの管理」を起動します。</w:t>
      </w:r>
    </w:p>
    <w:p w:rsidR="00C7701B" w:rsidRPr="00E520ED" w:rsidRDefault="00C7701B" w:rsidP="00C7701B">
      <w:pPr>
        <w:rPr>
          <w:rFonts w:hAnsi="ＭＳ ゴシック"/>
          <w:lang w:eastAsia="ja-JP"/>
        </w:rPr>
      </w:pPr>
    </w:p>
    <w:p w:rsidR="00C7701B" w:rsidRPr="007324D8" w:rsidRDefault="00C7701B" w:rsidP="008C3A48">
      <w:pPr>
        <w:pStyle w:val="afe"/>
        <w:numPr>
          <w:ilvl w:val="0"/>
          <w:numId w:val="33"/>
        </w:numPr>
        <w:rPr>
          <w:rFonts w:hAnsi="ＭＳ ゴシック"/>
          <w:lang w:eastAsia="ja-JP"/>
        </w:rPr>
      </w:pPr>
      <w:r w:rsidRPr="00E520ED">
        <w:rPr>
          <w:rFonts w:hAnsi="ＭＳ ゴシック" w:hint="eastAsia"/>
          <w:lang w:eastAsia="ja-JP"/>
        </w:rPr>
        <w:t>設定を行うドメイン名またはOUを展開します。</w:t>
      </w:r>
    </w:p>
    <w:p w:rsidR="00C7701B" w:rsidRPr="00E520ED" w:rsidRDefault="00C7701B" w:rsidP="00C7701B">
      <w:pPr>
        <w:rPr>
          <w:rFonts w:hAnsi="ＭＳ ゴシック"/>
          <w:lang w:eastAsia="ja-JP"/>
        </w:rPr>
      </w:pPr>
    </w:p>
    <w:p w:rsidR="00C7701B" w:rsidRPr="007324D8" w:rsidRDefault="00C7701B" w:rsidP="008C3A48">
      <w:pPr>
        <w:pStyle w:val="afe"/>
        <w:numPr>
          <w:ilvl w:val="0"/>
          <w:numId w:val="33"/>
        </w:numPr>
        <w:rPr>
          <w:rFonts w:hAnsi="ＭＳ ゴシック"/>
          <w:lang w:eastAsia="ja-JP"/>
        </w:rPr>
      </w:pPr>
      <w:r w:rsidRPr="00E520ED">
        <w:rPr>
          <w:rFonts w:hAnsi="ＭＳ ゴシック" w:hint="eastAsia"/>
          <w:lang w:eastAsia="ja-JP"/>
        </w:rPr>
        <w:t>変更するポリシーを右クリックし、「編集」をクリックします。</w:t>
      </w:r>
    </w:p>
    <w:p w:rsidR="00C7701B" w:rsidRPr="00E520ED" w:rsidRDefault="00427D57" w:rsidP="00C7701B">
      <w:pPr>
        <w:rPr>
          <w:rFonts w:hAnsi="ＭＳ ゴシック"/>
          <w:lang w:eastAsia="ja-JP"/>
        </w:rPr>
      </w:pPr>
      <w:r>
        <w:rPr>
          <w:rFonts w:hAnsi="ＭＳ ゴシック"/>
          <w:noProof/>
        </w:rPr>
        <w:drawing>
          <wp:anchor distT="0" distB="0" distL="114300" distR="114300" simplePos="0" relativeHeight="251813376" behindDoc="1" locked="0" layoutInCell="1" allowOverlap="1">
            <wp:simplePos x="0" y="0"/>
            <wp:positionH relativeFrom="column">
              <wp:posOffset>15240</wp:posOffset>
            </wp:positionH>
            <wp:positionV relativeFrom="line">
              <wp:posOffset>27305</wp:posOffset>
            </wp:positionV>
            <wp:extent cx="4377690" cy="3057525"/>
            <wp:effectExtent l="0" t="0" r="0" b="0"/>
            <wp:wrapTight wrapText="bothSides">
              <wp:wrapPolygon edited="0">
                <wp:start x="0" y="0"/>
                <wp:lineTo x="0" y="21533"/>
                <wp:lineTo x="21525" y="21533"/>
                <wp:lineTo x="21525" y="0"/>
                <wp:lineTo x="0" y="0"/>
              </wp:wrapPolygon>
            </wp:wrapTight>
            <wp:docPr id="718"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377690" cy="3057525"/>
                    </a:xfrm>
                    <a:prstGeom prst="rect">
                      <a:avLst/>
                    </a:prstGeom>
                    <a:noFill/>
                  </pic:spPr>
                </pic:pic>
              </a:graphicData>
            </a:graphic>
            <wp14:sizeRelH relativeFrom="page">
              <wp14:pctWidth>0</wp14:pctWidth>
            </wp14:sizeRelH>
            <wp14:sizeRelV relativeFrom="page">
              <wp14:pctHeight>0</wp14:pctHeight>
            </wp14:sizeRelV>
          </wp:anchor>
        </w:drawing>
      </w:r>
    </w:p>
    <w:p w:rsidR="00C7701B" w:rsidRPr="00E520ED" w:rsidRDefault="00C7701B" w:rsidP="00C7701B">
      <w:pPr>
        <w:rPr>
          <w:rFonts w:hAnsi="ＭＳ ゴシック"/>
          <w:lang w:eastAsia="ja-JP"/>
        </w:rPr>
      </w:pPr>
    </w:p>
    <w:p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655680" behindDoc="0" locked="0" layoutInCell="1" allowOverlap="1">
                <wp:simplePos x="0" y="0"/>
                <wp:positionH relativeFrom="column">
                  <wp:posOffset>-1452880</wp:posOffset>
                </wp:positionH>
                <wp:positionV relativeFrom="line">
                  <wp:posOffset>26035</wp:posOffset>
                </wp:positionV>
                <wp:extent cx="831850" cy="665480"/>
                <wp:effectExtent l="1118870" t="0" r="0" b="0"/>
                <wp:wrapNone/>
                <wp:docPr id="717" name="AutoShape 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1850" cy="665480"/>
                        </a:xfrm>
                        <a:prstGeom prst="callout2">
                          <a:avLst>
                            <a:gd name="adj1" fmla="val 17176"/>
                            <a:gd name="adj2" fmla="val -9162"/>
                            <a:gd name="adj3" fmla="val 17176"/>
                            <a:gd name="adj4" fmla="val -53815"/>
                            <a:gd name="adj5" fmla="val 57250"/>
                            <a:gd name="adj6" fmla="val -132977"/>
                          </a:avLst>
                        </a:prstGeom>
                        <a:noFill/>
                        <a:ln w="12700">
                          <a:solidFill>
                            <a:srgbClr val="000000"/>
                          </a:solidFill>
                          <a:miter lim="800000"/>
                          <a:headEnd/>
                          <a:tailEnd/>
                        </a:ln>
                        <a:extLst>
                          <a:ext uri="{909E8E84-426E-40DD-AFC4-6F175D3DCCD1}">
                            <a14:hiddenFill xmlns:a14="http://schemas.microsoft.com/office/drawing/2010/main">
                              <a:solidFill>
                                <a:srgbClr val="E5DFEC"/>
                              </a:solidFill>
                            </a14:hiddenFill>
                          </a:ext>
                        </a:extLst>
                      </wps:spPr>
                      <wps:txbx>
                        <w:txbxContent>
                          <w:p w:rsidR="003A66B8" w:rsidRDefault="003A66B8" w:rsidP="00C7701B">
                            <w:r>
                              <w:rPr>
                                <w:rFonts w:hint="eastAsia"/>
                              </w:rPr>
                              <w:t>③</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AutoShape 364" o:spid="_x0000_s1088" type="#_x0000_t42" style="position:absolute;margin-left:-114.4pt;margin-top:2.05pt;width:65.5pt;height:52.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" adj="-28723,12366,-11624,3710,-1979,3710" filled="f" fillcolor="#e5dfec" strokeweight="1pt">
                <v:textbox inset="5.85pt,.7pt,5.85pt,.7pt">
                  <w:txbxContent>
                    <w:p w:rsidR="003A66B8" w:rsidRDefault="003A66B8" w:rsidP="00C7701B">
                      <w:r>
                        <w:rPr>
                          <w:rFonts w:hint="eastAsia"/>
                        </w:rPr>
                        <w:t>③</w:t>
                      </w:r>
                    </w:p>
                  </w:txbxContent>
                </v:textbox>
                <o:callout v:ext="edit" minusy="t"/>
                <w10:wrap anchory="line"/>
              </v:shape>
            </w:pict>
          </mc:Fallback>
        </mc:AlternateContent>
      </w:r>
    </w:p>
    <w:p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713024" behindDoc="0" locked="0" layoutInCell="1" allowOverlap="1">
                <wp:simplePos x="0" y="0"/>
                <wp:positionH relativeFrom="column">
                  <wp:posOffset>-3267075</wp:posOffset>
                </wp:positionH>
                <wp:positionV relativeFrom="line">
                  <wp:posOffset>171450</wp:posOffset>
                </wp:positionV>
                <wp:extent cx="990600" cy="180975"/>
                <wp:effectExtent l="19050" t="19050" r="19050" b="19050"/>
                <wp:wrapNone/>
                <wp:docPr id="716" name="Rectangle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6AD7F0" id="Rectangle 454" o:spid="_x0000_s1026" style="position:absolute;left:0;text-align:left;margin-left:-257.25pt;margin-top:13.5pt;width:78pt;height:1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" filled="f" fillcolor="#e5dfec" strokecolor="red" strokeweight="2.25pt">
                <v:textbox style="mso-fit-shape-to-text:t" inset="5.85pt,.7pt,5.85pt,.7pt"/>
                <w10:wrap anchory="line"/>
              </v:rect>
            </w:pict>
          </mc:Fallback>
        </mc:AlternateContent>
      </w: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714048" behindDoc="0" locked="0" layoutInCell="1" allowOverlap="1">
                <wp:simplePos x="0" y="0"/>
                <wp:positionH relativeFrom="column">
                  <wp:posOffset>2058035</wp:posOffset>
                </wp:positionH>
                <wp:positionV relativeFrom="line">
                  <wp:posOffset>-2540</wp:posOffset>
                </wp:positionV>
                <wp:extent cx="990600" cy="180975"/>
                <wp:effectExtent l="23495" t="19050" r="14605" b="19050"/>
                <wp:wrapNone/>
                <wp:docPr id="713" name="Rectangle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1E4D533" id="Rectangle 455" o:spid="_x0000_s1026" style="position:absolute;left:0;text-align:left;margin-left:162.05pt;margin-top:-.2pt;width:78pt;height:14.2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" filled="f" fillcolor="#e5dfec" strokecolor="red" strokeweight="2.25pt">
                <v:textbox style="mso-fit-shape-to-text:t" inset="5.85pt,.7pt,5.85pt,.7pt"/>
                <w10:wrap anchory="line"/>
              </v:rect>
            </w:pict>
          </mc:Fallback>
        </mc:AlternateContent>
      </w: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7D602C" w:rsidP="00C7701B">
      <w:pPr>
        <w:rPr>
          <w:rFonts w:hAnsi="ＭＳ ゴシック"/>
          <w:lang w:eastAsia="ja-JP"/>
        </w:rPr>
      </w:pPr>
      <w:r>
        <w:rPr>
          <w:rFonts w:hAnsi="ＭＳ ゴシック"/>
          <w:noProof/>
        </w:rPr>
        <w:drawing>
          <wp:anchor distT="0" distB="0" distL="114300" distR="114300" simplePos="0" relativeHeight="251814400" behindDoc="1" locked="0" layoutInCell="1" allowOverlap="1">
            <wp:simplePos x="0" y="0"/>
            <wp:positionH relativeFrom="margin">
              <wp:align>right</wp:align>
            </wp:positionH>
            <wp:positionV relativeFrom="line">
              <wp:posOffset>318135</wp:posOffset>
            </wp:positionV>
            <wp:extent cx="4363085" cy="3044825"/>
            <wp:effectExtent l="0" t="0" r="0" b="3175"/>
            <wp:wrapTight wrapText="bothSides">
              <wp:wrapPolygon edited="0">
                <wp:start x="0" y="0"/>
                <wp:lineTo x="0" y="21487"/>
                <wp:lineTo x="21503" y="21487"/>
                <wp:lineTo x="21503" y="0"/>
                <wp:lineTo x="0" y="0"/>
              </wp:wrapPolygon>
            </wp:wrapTight>
            <wp:docPr id="714"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63085" cy="3044825"/>
                    </a:xfrm>
                    <a:prstGeom prst="rect">
                      <a:avLst/>
                    </a:prstGeom>
                    <a:noFill/>
                  </pic:spPr>
                </pic:pic>
              </a:graphicData>
            </a:graphic>
            <wp14:sizeRelH relativeFrom="page">
              <wp14:pctWidth>0</wp14:pctWidth>
            </wp14:sizeRelH>
            <wp14:sizeRelV relativeFrom="page">
              <wp14:pctHeight>0</wp14:pctHeight>
            </wp14:sizeRelV>
          </wp:anchor>
        </w:drawing>
      </w: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Default="00C7701B" w:rsidP="00C7701B">
      <w:pPr>
        <w:rPr>
          <w:rFonts w:hAnsi="ＭＳ ゴシック"/>
          <w:lang w:eastAsia="ja-JP"/>
        </w:rPr>
      </w:pPr>
    </w:p>
    <w:p w:rsidR="00C7701B" w:rsidRDefault="00C7701B" w:rsidP="00C7701B">
      <w:pPr>
        <w:rPr>
          <w:rFonts w:hAnsi="ＭＳ ゴシック"/>
          <w:lang w:eastAsia="ja-JP"/>
        </w:rPr>
      </w:pPr>
    </w:p>
    <w:p w:rsidR="00C7701B" w:rsidRDefault="00C7701B" w:rsidP="00C7701B">
      <w:pPr>
        <w:rPr>
          <w:rFonts w:hAnsi="ＭＳ ゴシック"/>
          <w:lang w:eastAsia="ja-JP"/>
        </w:rPr>
      </w:pPr>
    </w:p>
    <w:p w:rsidR="00C7701B" w:rsidRDefault="00C7701B" w:rsidP="00C7701B">
      <w:pPr>
        <w:rPr>
          <w:rFonts w:hAnsi="ＭＳ ゴシック"/>
          <w:lang w:eastAsia="ja-JP"/>
        </w:rPr>
      </w:pPr>
    </w:p>
    <w:p w:rsidR="007D602C" w:rsidRDefault="007D602C" w:rsidP="00C7701B">
      <w:pPr>
        <w:rPr>
          <w:rFonts w:hAnsi="ＭＳ ゴシック"/>
          <w:lang w:eastAsia="ja-JP"/>
        </w:rPr>
      </w:pPr>
    </w:p>
    <w:p w:rsidR="007D602C" w:rsidRDefault="007D602C" w:rsidP="00C7701B">
      <w:pPr>
        <w:rPr>
          <w:rFonts w:hAnsi="ＭＳ ゴシック"/>
          <w:lang w:eastAsia="ja-JP"/>
        </w:rPr>
      </w:pPr>
    </w:p>
    <w:p w:rsidR="007D602C" w:rsidRDefault="007D602C" w:rsidP="00C7701B">
      <w:pPr>
        <w:rPr>
          <w:rFonts w:hAnsi="ＭＳ ゴシック"/>
          <w:lang w:eastAsia="ja-JP"/>
        </w:rPr>
      </w:pPr>
    </w:p>
    <w:p w:rsidR="007D602C" w:rsidRDefault="007D602C" w:rsidP="00C7701B">
      <w:pPr>
        <w:rPr>
          <w:rFonts w:hAnsi="ＭＳ ゴシック"/>
          <w:lang w:eastAsia="ja-JP"/>
        </w:rPr>
      </w:pPr>
    </w:p>
    <w:p w:rsidR="007D602C" w:rsidRDefault="007D602C" w:rsidP="00C7701B">
      <w:pPr>
        <w:rPr>
          <w:rFonts w:hAnsi="ＭＳ ゴシック"/>
          <w:lang w:eastAsia="ja-JP"/>
        </w:rPr>
      </w:pPr>
    </w:p>
    <w:p w:rsidR="007D602C" w:rsidRPr="00E520ED" w:rsidRDefault="007D602C" w:rsidP="00C7701B">
      <w:pPr>
        <w:rPr>
          <w:rFonts w:hAnsi="ＭＳ ゴシック"/>
          <w:lang w:eastAsia="ja-JP"/>
        </w:rPr>
      </w:pPr>
    </w:p>
    <w:p w:rsidR="007D602C" w:rsidRDefault="00C7701B" w:rsidP="00C7701B">
      <w:pPr>
        <w:rPr>
          <w:rFonts w:hAnsi="ＭＳ ゴシック"/>
          <w:lang w:eastAsia="ja-JP"/>
        </w:rPr>
      </w:pPr>
      <w:r w:rsidRPr="00E520ED">
        <w:rPr>
          <w:rFonts w:hAnsi="ＭＳ ゴシック" w:hint="eastAsia"/>
          <w:lang w:eastAsia="ja-JP"/>
        </w:rPr>
        <w:t xml:space="preserve">　</w:t>
      </w:r>
    </w:p>
    <w:p w:rsidR="007D602C" w:rsidRDefault="007D602C" w:rsidP="00C7701B">
      <w:pPr>
        <w:rPr>
          <w:rFonts w:hAnsi="ＭＳ ゴシック"/>
          <w:lang w:eastAsia="ja-JP"/>
        </w:rPr>
      </w:pPr>
    </w:p>
    <w:p w:rsidR="00C7701B" w:rsidRPr="00E520ED" w:rsidRDefault="00C7701B" w:rsidP="00C7701B">
      <w:pPr>
        <w:rPr>
          <w:rFonts w:hAnsi="ＭＳ ゴシック"/>
          <w:lang w:eastAsia="ja-JP"/>
        </w:rPr>
      </w:pPr>
      <w:r w:rsidRPr="00E520ED">
        <w:rPr>
          <w:rFonts w:hAnsi="ＭＳ ゴシック" w:hint="eastAsia"/>
          <w:lang w:eastAsia="ja-JP"/>
        </w:rPr>
        <w:t>左上図は、</w:t>
      </w:r>
      <w:r w:rsidRPr="00E520ED">
        <w:rPr>
          <w:rFonts w:hAnsi="ＭＳ ゴシック"/>
          <w:lang w:eastAsia="ja-JP"/>
        </w:rPr>
        <w:t>Default Domain Policy</w:t>
      </w:r>
      <w:r w:rsidRPr="00E520ED">
        <w:rPr>
          <w:rFonts w:hAnsi="ＭＳ ゴシック" w:hint="eastAsia"/>
          <w:lang w:eastAsia="ja-JP"/>
        </w:rPr>
        <w:t>（全体）に設定する場合の例です。</w:t>
      </w:r>
    </w:p>
    <w:p w:rsidR="00C7701B" w:rsidRPr="00E520ED" w:rsidRDefault="00C7701B" w:rsidP="00C7701B">
      <w:pPr>
        <w:rPr>
          <w:rFonts w:hAnsi="ＭＳ ゴシック"/>
          <w:lang w:eastAsia="ja-JP"/>
        </w:rPr>
      </w:pPr>
      <w:r w:rsidRPr="00E520ED">
        <w:rPr>
          <w:rFonts w:hAnsi="ＭＳ ゴシック" w:hint="eastAsia"/>
          <w:lang w:eastAsia="ja-JP"/>
        </w:rPr>
        <w:t>右下図は、OU名「logvillage」に、GPO名「logvillage」を作成し、設定する場合の例です。</w:t>
      </w:r>
    </w:p>
    <w:p w:rsidR="00C7701B" w:rsidRPr="00E520ED" w:rsidRDefault="00C7701B" w:rsidP="00C7701B">
      <w:pPr>
        <w:rPr>
          <w:rFonts w:hAnsi="ＭＳ ゴシック"/>
          <w:lang w:eastAsia="ja-JP"/>
        </w:rPr>
      </w:pPr>
      <w:r w:rsidRPr="00E520ED">
        <w:rPr>
          <w:rFonts w:hAnsi="ＭＳ ゴシック"/>
          <w:lang w:eastAsia="ja-JP"/>
        </w:rPr>
        <w:br w:type="page"/>
      </w:r>
    </w:p>
    <w:p w:rsidR="00C7701B" w:rsidRPr="007324D8" w:rsidRDefault="00C7701B" w:rsidP="00C7701B">
      <w:pPr>
        <w:pStyle w:val="afffff8"/>
      </w:pPr>
      <w:r w:rsidRPr="007324D8">
        <w:rPr>
          <w:rFonts w:hint="eastAsia"/>
        </w:rPr>
        <w:lastRenderedPageBreak/>
        <w:t>1）リモートレジストリーサービス</w:t>
      </w:r>
    </w:p>
    <w:p w:rsidR="00C7701B" w:rsidRPr="007324D8" w:rsidRDefault="00C7701B" w:rsidP="008C3A48">
      <w:pPr>
        <w:pStyle w:val="afe"/>
        <w:numPr>
          <w:ilvl w:val="0"/>
          <w:numId w:val="34"/>
        </w:numPr>
        <w:rPr>
          <w:rFonts w:hAnsi="ＭＳ ゴシック"/>
          <w:lang w:eastAsia="ja-JP"/>
        </w:rPr>
      </w:pPr>
      <w:r w:rsidRPr="007324D8">
        <w:rPr>
          <w:rFonts w:hAnsi="ＭＳ ゴシック" w:hint="eastAsia"/>
          <w:lang w:eastAsia="ja-JP"/>
        </w:rPr>
        <w:t>「システムサービス」を開きます。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「コンピュータの構成」→「ポリシー」→「Windowsの設定」→「セキュリティの設定」→「システムサービス」の設定を開きます。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5136" behindDoc="0" locked="0" layoutInCell="1" allowOverlap="1">
                <wp:simplePos x="0" y="0"/>
                <wp:positionH relativeFrom="column">
                  <wp:posOffset>1967865</wp:posOffset>
                </wp:positionH>
                <wp:positionV relativeFrom="line">
                  <wp:posOffset>995045</wp:posOffset>
                </wp:positionV>
                <wp:extent cx="2257425" cy="180975"/>
                <wp:effectExtent l="19050" t="17780" r="19050" b="20320"/>
                <wp:wrapNone/>
                <wp:docPr id="712"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742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2B135B2" id="Rectangle 383" o:spid="_x0000_s1026" style="position:absolute;left:0;text-align:left;margin-left:154.95pt;margin-top:78.35pt;width:177.75pt;height:14.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391150" cy="2266950"/>
            <wp:effectExtent l="0" t="0" r="0" b="0"/>
            <wp:docPr id="64"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1150" cy="22669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7324D8" w:rsidRDefault="00C7701B" w:rsidP="008C3A48">
      <w:pPr>
        <w:pStyle w:val="afe"/>
        <w:numPr>
          <w:ilvl w:val="0"/>
          <w:numId w:val="34"/>
        </w:numPr>
        <w:rPr>
          <w:rFonts w:hAnsi="ＭＳ ゴシック"/>
          <w:lang w:eastAsia="ja-JP"/>
        </w:rPr>
      </w:pPr>
      <w:r w:rsidRPr="00E520ED">
        <w:rPr>
          <w:rFonts w:hAnsi="ＭＳ ゴシック" w:hint="eastAsia"/>
          <w:lang w:eastAsia="ja-JP"/>
        </w:rPr>
        <w:t>「Remote Registry」を設定します。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サービス名「Remote Registry」をダブルクリックします。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「自動」にチェックを入れ、「OK」をクリックします。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9232" behindDoc="0" locked="0" layoutInCell="1" allowOverlap="1">
                <wp:simplePos x="0" y="0"/>
                <wp:positionH relativeFrom="column">
                  <wp:posOffset>262890</wp:posOffset>
                </wp:positionH>
                <wp:positionV relativeFrom="paragraph">
                  <wp:posOffset>1052195</wp:posOffset>
                </wp:positionV>
                <wp:extent cx="561975" cy="219075"/>
                <wp:effectExtent l="19050" t="16510" r="19050" b="21590"/>
                <wp:wrapNone/>
                <wp:docPr id="711"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BA6E36D" id="Rectangle 419" o:spid="_x0000_s1026" style="position:absolute;left:0;text-align:left;margin-left:20.7pt;margin-top:82.85pt;width:44.25pt;height:17.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78208" behindDoc="0" locked="0" layoutInCell="1" allowOverlap="1">
                <wp:simplePos x="0" y="0"/>
                <wp:positionH relativeFrom="column">
                  <wp:posOffset>120015</wp:posOffset>
                </wp:positionH>
                <wp:positionV relativeFrom="paragraph">
                  <wp:posOffset>756920</wp:posOffset>
                </wp:positionV>
                <wp:extent cx="1276350" cy="209550"/>
                <wp:effectExtent l="19050" t="16510" r="19050" b="21590"/>
                <wp:wrapNone/>
                <wp:docPr id="710"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0"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3C2BB6" id="Rectangle 418" o:spid="_x0000_s1026" style="position:absolute;left:0;text-align:left;margin-left:9.45pt;margin-top:59.6pt;width:100.5pt;height:16.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0256" behindDoc="0" locked="0" layoutInCell="1" allowOverlap="1">
                <wp:simplePos x="0" y="0"/>
                <wp:positionH relativeFrom="column">
                  <wp:posOffset>1196340</wp:posOffset>
                </wp:positionH>
                <wp:positionV relativeFrom="paragraph">
                  <wp:posOffset>2185670</wp:posOffset>
                </wp:positionV>
                <wp:extent cx="657225" cy="190500"/>
                <wp:effectExtent l="19050" t="16510" r="19050" b="21590"/>
                <wp:wrapNone/>
                <wp:docPr id="709"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2582B0" id="Rectangle 420" o:spid="_x0000_s1026" style="position:absolute;left:0;text-align:left;margin-left:94.2pt;margin-top:172.1pt;width:51.75pt;height:1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3124200" cy="2333625"/>
            <wp:effectExtent l="0" t="0" r="0" b="0"/>
            <wp:docPr id="65"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24200" cy="233362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CB71D8" w:rsidRDefault="00C7701B" w:rsidP="00252DFC">
      <w:pPr>
        <w:widowControl/>
        <w:rPr>
          <w:rFonts w:hAnsi="ＭＳ ゴシック"/>
          <w:szCs w:val="21"/>
          <w:lang w:eastAsia="ja-JP"/>
        </w:rPr>
      </w:pPr>
    </w:p>
    <w:p w:rsidR="00C7701B" w:rsidRPr="00E520ED" w:rsidRDefault="00C7701B" w:rsidP="00252DFC">
      <w:pPr>
        <w:widowControl/>
        <w:rPr>
          <w:rFonts w:hAnsi="ＭＳ ゴシック"/>
          <w:szCs w:val="21"/>
          <w:lang w:eastAsia="ja-JP"/>
        </w:rPr>
      </w:pPr>
    </w:p>
    <w:p w:rsidR="00C7701B" w:rsidRPr="00252DFC" w:rsidRDefault="00C7701B" w:rsidP="00252DFC">
      <w:pPr>
        <w:widowControl/>
        <w:rPr>
          <w:rFonts w:hAnsi="ＭＳ ゴシック"/>
          <w:b/>
          <w:szCs w:val="21"/>
          <w:lang w:eastAsia="ja-JP"/>
        </w:rPr>
      </w:pPr>
      <w:r w:rsidRPr="00E520ED">
        <w:rPr>
          <w:rFonts w:hAnsi="ＭＳ ゴシック"/>
          <w:b/>
          <w:szCs w:val="21"/>
          <w:lang w:eastAsia="ja-JP"/>
        </w:rPr>
        <w:br w:type="page"/>
      </w:r>
      <w:r w:rsidR="00252DFC">
        <w:rPr>
          <w:rFonts w:hint="eastAsia"/>
          <w:b/>
          <w:lang w:eastAsia="ja-JP"/>
        </w:rPr>
        <w:lastRenderedPageBreak/>
        <w:t>2</w:t>
      </w:r>
      <w:r w:rsidRPr="00252DFC">
        <w:rPr>
          <w:rFonts w:hint="eastAsia"/>
          <w:b/>
          <w:lang w:eastAsia="ja-JP"/>
        </w:rPr>
        <w:t>）アカウント・ログオン・ログ</w:t>
      </w:r>
    </w:p>
    <w:p w:rsidR="00C7701B" w:rsidRPr="007324D8" w:rsidRDefault="00C7701B" w:rsidP="008C3A48">
      <w:pPr>
        <w:pStyle w:val="afe"/>
        <w:numPr>
          <w:ilvl w:val="0"/>
          <w:numId w:val="35"/>
        </w:numPr>
        <w:rPr>
          <w:rFonts w:hAnsi="ＭＳ ゴシック"/>
          <w:lang w:eastAsia="ja-JP"/>
        </w:rPr>
      </w:pPr>
      <w:r w:rsidRPr="007324D8">
        <w:rPr>
          <w:rFonts w:hAnsi="ＭＳ ゴシック" w:hint="eastAsia"/>
          <w:lang w:eastAsia="ja-JP"/>
        </w:rPr>
        <w:t>「監査ポリシー」を開きます。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「コンピュータの構成」→「ポリシー」→「Windowsの設定」→「セキュリティの設定」→「ローカルポリシー」→「監査ポリシー」の設定を開きます。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56704" behindDoc="0" locked="0" layoutInCell="1" allowOverlap="1">
                <wp:simplePos x="0" y="0"/>
                <wp:positionH relativeFrom="column">
                  <wp:posOffset>1977390</wp:posOffset>
                </wp:positionH>
                <wp:positionV relativeFrom="line">
                  <wp:posOffset>559435</wp:posOffset>
                </wp:positionV>
                <wp:extent cx="2171700" cy="144145"/>
                <wp:effectExtent l="19050" t="22860" r="19050" b="23495"/>
                <wp:wrapNone/>
                <wp:docPr id="708"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4414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AC6DBE6" id="Rectangle 365" o:spid="_x0000_s1026" style="position:absolute;left:0;text-align:left;margin-left:155.7pt;margin-top:44.05pt;width:171pt;height:11.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7728" behindDoc="0" locked="0" layoutInCell="1" allowOverlap="1">
                <wp:simplePos x="0" y="0"/>
                <wp:positionH relativeFrom="column">
                  <wp:posOffset>1977390</wp:posOffset>
                </wp:positionH>
                <wp:positionV relativeFrom="line">
                  <wp:posOffset>1311910</wp:posOffset>
                </wp:positionV>
                <wp:extent cx="2171700" cy="144145"/>
                <wp:effectExtent l="19050" t="22860" r="19050" b="23495"/>
                <wp:wrapNone/>
                <wp:docPr id="707"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4414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0A2BFB9" id="Rectangle 366" o:spid="_x0000_s1026" style="position:absolute;left:0;text-align:left;margin-left:155.7pt;margin-top:103.3pt;width:171pt;height:1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391150" cy="2076450"/>
            <wp:effectExtent l="0" t="0" r="0" b="0"/>
            <wp:docPr id="66"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91150" cy="20764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7324D8" w:rsidRDefault="00C7701B" w:rsidP="008C3A48">
      <w:pPr>
        <w:pStyle w:val="afe"/>
        <w:numPr>
          <w:ilvl w:val="0"/>
          <w:numId w:val="35"/>
        </w:numPr>
        <w:rPr>
          <w:rFonts w:hAnsi="ＭＳ ゴシック"/>
          <w:lang w:eastAsia="ja-JP"/>
        </w:rPr>
      </w:pPr>
      <w:r w:rsidRPr="00E520ED">
        <w:rPr>
          <w:rFonts w:hAnsi="ＭＳ ゴシック" w:hint="eastAsia"/>
          <w:lang w:eastAsia="ja-JP"/>
        </w:rPr>
        <w:t>「アカウント ログオンイベントの監査」を設定します。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ポリシー名「アカウント ログオンイベントの監査」をダブルクリックします。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「これらのポリシーの設定を定義する」にチェックを入れます。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「成功」にチェックを入れ、「OK」をクリックします。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2064" behindDoc="0" locked="0" layoutInCell="1" allowOverlap="1">
                <wp:simplePos x="0" y="0"/>
                <wp:positionH relativeFrom="column">
                  <wp:posOffset>1396365</wp:posOffset>
                </wp:positionH>
                <wp:positionV relativeFrom="line">
                  <wp:posOffset>3042920</wp:posOffset>
                </wp:positionV>
                <wp:extent cx="666750" cy="200025"/>
                <wp:effectExtent l="19050" t="20320" r="19050" b="17780"/>
                <wp:wrapNone/>
                <wp:docPr id="706"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75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B7DB639" id="Rectangle 380" o:spid="_x0000_s1026" style="position:absolute;left:0;text-align:left;margin-left:109.95pt;margin-top:239.6pt;width:52.5pt;height:1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1040" behindDoc="0" locked="0" layoutInCell="1" allowOverlap="1">
                <wp:simplePos x="0" y="0"/>
                <wp:positionH relativeFrom="column">
                  <wp:posOffset>148590</wp:posOffset>
                </wp:positionH>
                <wp:positionV relativeFrom="line">
                  <wp:posOffset>766445</wp:posOffset>
                </wp:positionV>
                <wp:extent cx="1495425" cy="200025"/>
                <wp:effectExtent l="19050" t="20320" r="19050" b="17780"/>
                <wp:wrapNone/>
                <wp:docPr id="705"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27ADAAC" id="Rectangle 379" o:spid="_x0000_s1026" style="position:absolute;left:0;text-align:left;margin-left:11.7pt;margin-top:60.35pt;width:117.75pt;height:1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8752" behindDoc="0" locked="0" layoutInCell="1" allowOverlap="1">
                <wp:simplePos x="0" y="0"/>
                <wp:positionH relativeFrom="column">
                  <wp:posOffset>253365</wp:posOffset>
                </wp:positionH>
                <wp:positionV relativeFrom="line">
                  <wp:posOffset>1068705</wp:posOffset>
                </wp:positionV>
                <wp:extent cx="638175" cy="200025"/>
                <wp:effectExtent l="19050" t="17780" r="19050" b="20320"/>
                <wp:wrapNone/>
                <wp:docPr id="704"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622B942" id="Rectangle 367" o:spid="_x0000_s1026" style="position:absolute;left:0;text-align:left;margin-left:19.95pt;margin-top:84.15pt;width:50.25pt;height:1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409950" cy="3248025"/>
            <wp:effectExtent l="0" t="0" r="0" b="0"/>
            <wp:docPr id="67" name="図 64" descr="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4" descr="005.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09950" cy="324802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7324D8" w:rsidRDefault="00C7701B" w:rsidP="008C3A48">
      <w:pPr>
        <w:pStyle w:val="afe"/>
        <w:numPr>
          <w:ilvl w:val="0"/>
          <w:numId w:val="35"/>
        </w:numPr>
        <w:rPr>
          <w:rFonts w:hAnsi="ＭＳ ゴシック"/>
          <w:lang w:eastAsia="ja-JP"/>
        </w:rPr>
      </w:pPr>
      <w:r w:rsidRPr="00E520ED">
        <w:rPr>
          <w:rFonts w:hAnsi="ＭＳ ゴシック" w:hint="eastAsia"/>
          <w:lang w:eastAsia="ja-JP"/>
        </w:rPr>
        <w:lastRenderedPageBreak/>
        <w:t>「ログオンイベント の監査」を設定します。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ポリシー名「ログオンイベント の監査」をダブルクリックします。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「これらのポリシーの設定を定義する」にチェックを入れます。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「成功」にチェックを入れ、「OK」をクリックします。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4112" behindDoc="0" locked="0" layoutInCell="1" allowOverlap="1">
                <wp:simplePos x="0" y="0"/>
                <wp:positionH relativeFrom="column">
                  <wp:posOffset>1405890</wp:posOffset>
                </wp:positionH>
                <wp:positionV relativeFrom="line">
                  <wp:posOffset>3042920</wp:posOffset>
                </wp:positionV>
                <wp:extent cx="638175" cy="200025"/>
                <wp:effectExtent l="19050" t="20320" r="19050" b="17780"/>
                <wp:wrapNone/>
                <wp:docPr id="703"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FC21D8" id="Rectangle 382" o:spid="_x0000_s1026" style="position:absolute;left:0;text-align:left;margin-left:110.7pt;margin-top:239.6pt;width:50.25pt;height:1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9776" behindDoc="0" locked="0" layoutInCell="1" allowOverlap="1">
                <wp:simplePos x="0" y="0"/>
                <wp:positionH relativeFrom="column">
                  <wp:posOffset>253365</wp:posOffset>
                </wp:positionH>
                <wp:positionV relativeFrom="line">
                  <wp:posOffset>1068705</wp:posOffset>
                </wp:positionV>
                <wp:extent cx="638175" cy="200025"/>
                <wp:effectExtent l="19050" t="17780" r="19050" b="20320"/>
                <wp:wrapNone/>
                <wp:docPr id="702"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18DFCBE" id="Rectangle 368" o:spid="_x0000_s1026" style="position:absolute;left:0;text-align:left;margin-left:19.95pt;margin-top:84.15pt;width:50.25pt;height:15.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3088" behindDoc="0" locked="0" layoutInCell="1" allowOverlap="1">
                <wp:simplePos x="0" y="0"/>
                <wp:positionH relativeFrom="column">
                  <wp:posOffset>129540</wp:posOffset>
                </wp:positionH>
                <wp:positionV relativeFrom="line">
                  <wp:posOffset>766445</wp:posOffset>
                </wp:positionV>
                <wp:extent cx="1476375" cy="200025"/>
                <wp:effectExtent l="19050" t="20320" r="19050" b="17780"/>
                <wp:wrapNone/>
                <wp:docPr id="70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87B4C24" id="Rectangle 381" o:spid="_x0000_s1026" style="position:absolute;left:0;text-align:left;margin-left:10.2pt;margin-top:60.35pt;width:116.25pt;height:1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409950" cy="3248025"/>
            <wp:effectExtent l="0" t="0" r="0" b="0"/>
            <wp:docPr id="68" name="図 86" descr="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6" descr="006.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09950" cy="324802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15CFE" w:rsidRDefault="00C7701B" w:rsidP="00C7701B">
      <w:pPr>
        <w:rPr>
          <w:rFonts w:hAnsi="ＭＳ ゴシック"/>
          <w:b/>
          <w:lang w:eastAsia="ja-JP"/>
        </w:rPr>
      </w:pPr>
      <w:r w:rsidRPr="00E15CFE">
        <w:rPr>
          <w:rFonts w:hAnsi="ＭＳ ゴシック" w:hint="eastAsia"/>
          <w:b/>
          <w:lang w:eastAsia="ja-JP"/>
        </w:rPr>
        <w:lastRenderedPageBreak/>
        <w:t>イベントログの修正</w:t>
      </w:r>
    </w:p>
    <w:p w:rsidR="00C7701B" w:rsidRPr="00E2126C" w:rsidRDefault="00C7701B" w:rsidP="00C7701B">
      <w:pPr>
        <w:rPr>
          <w:lang w:eastAsia="ja-JP"/>
        </w:rPr>
      </w:pPr>
      <w:r w:rsidRPr="00E2126C">
        <w:rPr>
          <w:rFonts w:hint="eastAsia"/>
          <w:lang w:eastAsia="ja-JP"/>
        </w:rPr>
        <w:t>※手順③までの設定によりイベントログのセキュリティログには</w:t>
      </w:r>
      <w:r w:rsidR="00112A73">
        <w:rPr>
          <w:rFonts w:hAnsi="ＭＳ ゴシック" w:hint="eastAsia"/>
          <w:lang w:eastAsia="ja-JP"/>
        </w:rPr>
        <w:t>LogVillage</w:t>
      </w:r>
      <w:r w:rsidRPr="00E2126C">
        <w:rPr>
          <w:rFonts w:hint="eastAsia"/>
          <w:lang w:eastAsia="ja-JP"/>
        </w:rPr>
        <w:t>PSからのアクセスに対してもログが残ります。</w:t>
      </w:r>
    </w:p>
    <w:p w:rsidR="00C7701B" w:rsidRDefault="00C7701B" w:rsidP="00C7701B">
      <w:pPr>
        <w:rPr>
          <w:lang w:eastAsia="ja-JP"/>
        </w:rPr>
      </w:pPr>
      <w:r w:rsidRPr="00E2126C">
        <w:rPr>
          <w:rFonts w:hint="eastAsia"/>
          <w:lang w:eastAsia="ja-JP"/>
        </w:rPr>
        <w:t>このため、ユーザーのアクセスログを保存するために、セキュリティログの最大サイズを変更してください。</w:t>
      </w:r>
    </w:p>
    <w:p w:rsidR="00C7701B" w:rsidRDefault="00C7701B" w:rsidP="00C7701B">
      <w:pPr>
        <w:rPr>
          <w:lang w:eastAsia="ja-JP"/>
        </w:rPr>
      </w:pPr>
    </w:p>
    <w:p w:rsidR="00C7701B" w:rsidRPr="00E15CFE" w:rsidRDefault="00C7701B" w:rsidP="008C3A48">
      <w:pPr>
        <w:pStyle w:val="afe"/>
        <w:numPr>
          <w:ilvl w:val="0"/>
          <w:numId w:val="36"/>
        </w:numPr>
        <w:rPr>
          <w:rFonts w:hAnsi="ＭＳ ゴシック"/>
          <w:lang w:eastAsia="ja-JP"/>
        </w:rPr>
      </w:pPr>
      <w:r w:rsidRPr="00E15CFE">
        <w:rPr>
          <w:rFonts w:hAnsi="ＭＳ ゴシック" w:hint="eastAsia"/>
          <w:lang w:eastAsia="ja-JP"/>
        </w:rPr>
        <w:t>「イベントログ」を開きます。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「コンピュータの構成」→「ポリシー」→「Windowsの設定」→「セキュリティの設定」→「イベントログ」の設定を開きます。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0800" behindDoc="0" locked="0" layoutInCell="1" allowOverlap="1">
                <wp:simplePos x="0" y="0"/>
                <wp:positionH relativeFrom="column">
                  <wp:posOffset>1986915</wp:posOffset>
                </wp:positionH>
                <wp:positionV relativeFrom="line">
                  <wp:posOffset>1623695</wp:posOffset>
                </wp:positionV>
                <wp:extent cx="2200275" cy="381000"/>
                <wp:effectExtent l="19050" t="23495" r="19050" b="14605"/>
                <wp:wrapNone/>
                <wp:docPr id="700"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0275" cy="3810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2FBD4D6" id="Rectangle 369" o:spid="_x0000_s1026" style="position:absolute;left:0;text-align:left;margin-left:156.45pt;margin-top:127.85pt;width:173.25pt;height:30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391150" cy="2095500"/>
            <wp:effectExtent l="0" t="0" r="0" b="0"/>
            <wp:docPr id="69"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91150" cy="209550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15CFE" w:rsidRDefault="00C7701B" w:rsidP="008C3A48">
      <w:pPr>
        <w:pStyle w:val="afe"/>
        <w:numPr>
          <w:ilvl w:val="0"/>
          <w:numId w:val="36"/>
        </w:numPr>
        <w:rPr>
          <w:rFonts w:hAnsi="ＭＳ ゴシック"/>
          <w:lang w:eastAsia="ja-JP"/>
        </w:rPr>
      </w:pPr>
      <w:r w:rsidRPr="00E520ED">
        <w:rPr>
          <w:rStyle w:val="afffff3"/>
          <w:rFonts w:hAnsi="ＭＳ ゴシック" w:hint="eastAsia"/>
          <w:szCs w:val="21"/>
          <w:lang w:eastAsia="ja-JP"/>
        </w:rPr>
        <w:t>「セキュリティログの最大サイズ」を設定します。</w:t>
      </w:r>
    </w:p>
    <w:p w:rsidR="00C7701B" w:rsidRPr="00E520ED" w:rsidRDefault="00C7701B" w:rsidP="00C7701B">
      <w:pPr>
        <w:ind w:leftChars="220" w:left="425"/>
        <w:rPr>
          <w:rStyle w:val="afffff3"/>
          <w:rFonts w:hAnsi="ＭＳ ゴシック"/>
          <w:szCs w:val="21"/>
          <w:lang w:eastAsia="ja-JP"/>
        </w:rPr>
      </w:pPr>
      <w:r w:rsidRPr="00E520ED">
        <w:rPr>
          <w:rStyle w:val="afffff3"/>
          <w:rFonts w:hAnsi="ＭＳ ゴシック" w:hint="eastAsia"/>
          <w:szCs w:val="21"/>
          <w:lang w:eastAsia="ja-JP"/>
        </w:rPr>
        <w:t>ポリシー名「セキュリティログの最大サイズ」をダブルクリックします。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「（任意の数値）KB」に変更し、「OK」をクリックします。</w:t>
      </w:r>
      <w:r>
        <w:rPr>
          <w:rFonts w:hAnsi="ＭＳ ゴシック" w:hint="eastAsia"/>
          <w:lang w:eastAsia="ja-JP"/>
        </w:rPr>
        <w:t>（推奨値　163,840KB）</w:t>
      </w:r>
    </w:p>
    <w:p w:rsidR="00C7701B" w:rsidRDefault="00427D57" w:rsidP="00C7701B">
      <w:pPr>
        <w:rPr>
          <w:rFonts w:hAnsi="ＭＳ ゴシック"/>
          <w:szCs w:val="21"/>
          <w:lang w:eastAsia="ja-JP"/>
        </w:rPr>
      </w:pPr>
      <w:r>
        <w:rPr>
          <w:rFonts w:hAnsi="ＭＳ ゴシック"/>
          <w:noProof/>
          <w:szCs w:val="22"/>
        </w:rPr>
        <mc:AlternateContent>
          <mc:Choice Requires="wps">
            <w:drawing>
              <wp:anchor distT="0" distB="0" distL="114300" distR="114300" simplePos="0" relativeHeight="251681280" behindDoc="0" locked="0" layoutInCell="1" allowOverlap="1">
                <wp:simplePos x="0" y="0"/>
                <wp:positionH relativeFrom="column">
                  <wp:posOffset>120015</wp:posOffset>
                </wp:positionH>
                <wp:positionV relativeFrom="paragraph">
                  <wp:posOffset>563245</wp:posOffset>
                </wp:positionV>
                <wp:extent cx="1104900" cy="190500"/>
                <wp:effectExtent l="19050" t="19050" r="19050" b="19050"/>
                <wp:wrapNone/>
                <wp:docPr id="699"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4423D4F" id="Rectangle 422" o:spid="_x0000_s1026" style="position:absolute;left:0;text-align:left;margin-left:9.45pt;margin-top:44.35pt;width:87pt;height:1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" filled="f" strokecolor="red" strokeweight="2.25pt">
                <v:textbox inset="5.85pt,.7pt,5.85pt,.7pt"/>
              </v:rect>
            </w:pict>
          </mc:Fallback>
        </mc:AlternateContent>
      </w:r>
      <w:r>
        <w:rPr>
          <w:rFonts w:hAnsi="ＭＳ ゴシック"/>
          <w:noProof/>
          <w:szCs w:val="22"/>
        </w:rPr>
        <mc:AlternateContent>
          <mc:Choice Requires="wps">
            <w:drawing>
              <wp:anchor distT="0" distB="0" distL="114300" distR="114300" simplePos="0" relativeHeight="251683328" behindDoc="0" locked="0" layoutInCell="1" allowOverlap="1">
                <wp:simplePos x="0" y="0"/>
                <wp:positionH relativeFrom="column">
                  <wp:posOffset>1139190</wp:posOffset>
                </wp:positionH>
                <wp:positionV relativeFrom="paragraph">
                  <wp:posOffset>2496820</wp:posOffset>
                </wp:positionV>
                <wp:extent cx="542925" cy="171450"/>
                <wp:effectExtent l="19050" t="19050" r="19050" b="19050"/>
                <wp:wrapNone/>
                <wp:docPr id="698" name="Rectangle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F48C5A" id="Rectangle 424" o:spid="_x0000_s1026" style="position:absolute;left:0;text-align:left;margin-left:89.7pt;margin-top:196.6pt;width:42.75pt;height:13.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" filled="f" strokecolor="red" strokeweight="2.25pt">
                <v:textbox inset="5.85pt,.7pt,5.85pt,.7pt"/>
              </v:rect>
            </w:pict>
          </mc:Fallback>
        </mc:AlternateContent>
      </w:r>
      <w:r>
        <w:rPr>
          <w:rFonts w:hAnsi="ＭＳ ゴシック"/>
          <w:noProof/>
          <w:szCs w:val="22"/>
        </w:rPr>
        <mc:AlternateContent>
          <mc:Choice Requires="wps">
            <w:drawing>
              <wp:anchor distT="0" distB="0" distL="114300" distR="114300" simplePos="0" relativeHeight="251682304" behindDoc="0" locked="0" layoutInCell="1" allowOverlap="1">
                <wp:simplePos x="0" y="0"/>
                <wp:positionH relativeFrom="column">
                  <wp:posOffset>224790</wp:posOffset>
                </wp:positionH>
                <wp:positionV relativeFrom="paragraph">
                  <wp:posOffset>801370</wp:posOffset>
                </wp:positionV>
                <wp:extent cx="733425" cy="200025"/>
                <wp:effectExtent l="19050" t="19050" r="19050" b="19050"/>
                <wp:wrapNone/>
                <wp:docPr id="697" name="Rectangl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61DF557" id="Rectangle 423" o:spid="_x0000_s1026" style="position:absolute;left:0;text-align:left;margin-left:17.7pt;margin-top:63.1pt;width:57.75pt;height:1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0"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r w:rsidR="00C7701B">
        <w:rPr>
          <w:rFonts w:hAnsi="ＭＳ ゴシック" w:hint="eastAsia"/>
          <w:lang w:eastAsia="ja-JP"/>
        </w:rPr>
        <w:t xml:space="preserve">　</w:t>
      </w:r>
      <w:r w:rsidR="00C7701B" w:rsidRPr="00E520ED">
        <w:rPr>
          <w:rFonts w:hAnsi="ＭＳ ゴシック"/>
          <w:szCs w:val="21"/>
          <w:lang w:eastAsia="ja-JP"/>
        </w:rPr>
        <w:br w:type="page"/>
      </w:r>
    </w:p>
    <w:p w:rsidR="00C7701B" w:rsidRDefault="00C7701B" w:rsidP="00C7701B">
      <w:pPr>
        <w:rPr>
          <w:rFonts w:hAnsi="ＭＳ ゴシック"/>
          <w:szCs w:val="21"/>
          <w:lang w:eastAsia="ja-JP"/>
        </w:rPr>
      </w:pPr>
      <w:r w:rsidRPr="00E2126C">
        <w:rPr>
          <w:rFonts w:hAnsi="ＭＳ ゴシック" w:hint="eastAsia"/>
          <w:szCs w:val="21"/>
          <w:lang w:eastAsia="ja-JP"/>
        </w:rPr>
        <w:lastRenderedPageBreak/>
        <w:t>※セキュリティログの最大サイズまでログが保存された場合の動作は、3種類あります。ポリシーに適した動作を選択してください。</w:t>
      </w:r>
    </w:p>
    <w:p w:rsidR="00C7701B" w:rsidRDefault="00C7701B" w:rsidP="00C7701B">
      <w:pPr>
        <w:rPr>
          <w:rFonts w:hAnsi="ＭＳ ゴシック"/>
          <w:szCs w:val="21"/>
          <w:lang w:eastAsia="ja-JP"/>
        </w:rPr>
      </w:pPr>
    </w:p>
    <w:p w:rsidR="00C7701B" w:rsidRPr="00C56A24"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指定した日数を過ぎたら上書きする</w:t>
      </w:r>
    </w:p>
    <w:p w:rsidR="00C7701B" w:rsidRDefault="00C7701B" w:rsidP="00C7701B">
      <w:pPr>
        <w:rPr>
          <w:rFonts w:hAnsi="ＭＳ ゴシック"/>
          <w:szCs w:val="21"/>
          <w:lang w:eastAsia="ja-JP"/>
        </w:rPr>
      </w:pPr>
      <w:r>
        <w:rPr>
          <w:rFonts w:hAnsi="ＭＳ ゴシック" w:hint="eastAsia"/>
          <w:szCs w:val="21"/>
          <w:lang w:eastAsia="ja-JP"/>
        </w:rPr>
        <w:t>一定期間のログを必ず残すポリシーの場合は、この設定により指定した日数のセキュリティログが必ず保存されます。</w:t>
      </w:r>
    </w:p>
    <w:p w:rsidR="00C7701B" w:rsidRPr="00FD0309" w:rsidRDefault="00C7701B" w:rsidP="00C7701B">
      <w:pPr>
        <w:rPr>
          <w:rFonts w:hAnsi="ＭＳ ゴシック"/>
          <w:color w:val="FF0000"/>
          <w:szCs w:val="21"/>
          <w:lang w:eastAsia="ja-JP"/>
        </w:rPr>
      </w:pPr>
      <w:r w:rsidRPr="00FD0309">
        <w:rPr>
          <w:rFonts w:hAnsi="ＭＳ ゴシック" w:hint="eastAsia"/>
          <w:color w:val="FF0000"/>
          <w:szCs w:val="21"/>
          <w:lang w:eastAsia="ja-JP"/>
        </w:rPr>
        <w:t>指定した日数を経過する前にセキュリティログが最大サイズになった場合、管理者権限を持ったユーザー以外ではOSにログインできなくなります。</w:t>
      </w:r>
    </w:p>
    <w:p w:rsidR="00C7701B" w:rsidRDefault="00C7701B" w:rsidP="00C7701B">
      <w:pPr>
        <w:rPr>
          <w:rFonts w:hAnsi="ＭＳ ゴシック"/>
          <w:szCs w:val="21"/>
          <w:lang w:eastAsia="ja-JP"/>
        </w:rPr>
      </w:pPr>
      <w:r>
        <w:rPr>
          <w:rFonts w:hAnsi="ＭＳ ゴシック" w:hint="eastAsia"/>
          <w:szCs w:val="21"/>
          <w:lang w:eastAsia="ja-JP"/>
        </w:rPr>
        <w:t>指定した日数以上LogVillageにてセキュリティログを収集していない場合、上書により削除された期間のログが収集できません。</w:t>
      </w:r>
    </w:p>
    <w:p w:rsidR="00C7701B" w:rsidRPr="00FD0309" w:rsidRDefault="00C7701B" w:rsidP="00C7701B">
      <w:pPr>
        <w:rPr>
          <w:rFonts w:hAnsi="ＭＳ ゴシック"/>
          <w:szCs w:val="21"/>
          <w:lang w:eastAsia="ja-JP"/>
        </w:rPr>
      </w:pPr>
    </w:p>
    <w:p w:rsidR="00C7701B" w:rsidRPr="00C56A24"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必要に応じてイベントを上書きする</w:t>
      </w:r>
    </w:p>
    <w:p w:rsidR="00C7701B" w:rsidRDefault="00C7701B" w:rsidP="00C7701B">
      <w:pPr>
        <w:rPr>
          <w:rFonts w:hAnsi="ＭＳ ゴシック"/>
          <w:szCs w:val="21"/>
          <w:lang w:eastAsia="ja-JP"/>
        </w:rPr>
      </w:pPr>
      <w:r>
        <w:rPr>
          <w:rFonts w:hAnsi="ＭＳ ゴシック" w:hint="eastAsia"/>
          <w:szCs w:val="21"/>
          <w:lang w:eastAsia="ja-JP"/>
        </w:rPr>
        <w:t>セキュリティログが最大サイズになった場合、古いログから削除されます。</w:t>
      </w:r>
    </w:p>
    <w:p w:rsidR="00C7701B" w:rsidRDefault="00C7701B" w:rsidP="00C7701B">
      <w:pPr>
        <w:rPr>
          <w:rFonts w:hAnsi="ＭＳ ゴシック"/>
          <w:szCs w:val="21"/>
          <w:lang w:eastAsia="ja-JP"/>
        </w:rPr>
      </w:pPr>
      <w:r>
        <w:rPr>
          <w:rFonts w:hAnsi="ＭＳ ゴシック" w:hint="eastAsia"/>
          <w:szCs w:val="21"/>
          <w:lang w:eastAsia="ja-JP"/>
        </w:rPr>
        <w:t>一定期間のログを必ず残すポリシーの場合は「</w:t>
      </w:r>
      <w:r w:rsidRPr="00C56A24">
        <w:rPr>
          <w:rFonts w:hAnsi="ＭＳ ゴシック" w:hint="eastAsia"/>
          <w:szCs w:val="21"/>
          <w:lang w:eastAsia="ja-JP"/>
        </w:rPr>
        <w:t>指定した日数を過ぎたら上書きする</w:t>
      </w:r>
      <w:r>
        <w:rPr>
          <w:rFonts w:hAnsi="ＭＳ ゴシック" w:hint="eastAsia"/>
          <w:szCs w:val="21"/>
          <w:lang w:eastAsia="ja-JP"/>
        </w:rPr>
        <w:t>」を選択する必要があります。</w:t>
      </w:r>
    </w:p>
    <w:p w:rsidR="00C7701B" w:rsidRDefault="00C7701B" w:rsidP="00C7701B">
      <w:pPr>
        <w:rPr>
          <w:rFonts w:hAnsi="ＭＳ ゴシック"/>
          <w:szCs w:val="21"/>
          <w:lang w:eastAsia="ja-JP"/>
        </w:rPr>
      </w:pPr>
      <w:r>
        <w:rPr>
          <w:rFonts w:hAnsi="ＭＳ ゴシック" w:hint="eastAsia"/>
          <w:szCs w:val="21"/>
          <w:lang w:eastAsia="ja-JP"/>
        </w:rPr>
        <w:t>LogVillageにてセキュリティログを収集していない場合、上書により削除された期間のログが収集できません。</w:t>
      </w:r>
    </w:p>
    <w:p w:rsidR="00C7701B" w:rsidRDefault="00C7701B" w:rsidP="00C7701B">
      <w:pPr>
        <w:rPr>
          <w:rFonts w:hAnsi="ＭＳ ゴシック"/>
          <w:szCs w:val="21"/>
          <w:lang w:eastAsia="ja-JP"/>
        </w:rPr>
      </w:pPr>
    </w:p>
    <w:p w:rsidR="00C7701B"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イベントを上書きしない（手動でログを消去</w:t>
      </w:r>
      <w:r>
        <w:rPr>
          <w:rFonts w:hAnsi="ＭＳ ゴシック" w:hint="eastAsia"/>
          <w:szCs w:val="21"/>
          <w:lang w:eastAsia="ja-JP"/>
        </w:rPr>
        <w:t>）</w:t>
      </w:r>
    </w:p>
    <w:p w:rsidR="00C7701B" w:rsidRDefault="00C7701B" w:rsidP="00C7701B">
      <w:pPr>
        <w:rPr>
          <w:rFonts w:hAnsi="ＭＳ ゴシック"/>
          <w:szCs w:val="21"/>
          <w:lang w:eastAsia="ja-JP"/>
        </w:rPr>
      </w:pPr>
      <w:r>
        <w:rPr>
          <w:rFonts w:hAnsi="ＭＳ ゴシック" w:hint="eastAsia"/>
          <w:szCs w:val="21"/>
          <w:lang w:eastAsia="ja-JP"/>
        </w:rPr>
        <w:t>セキュリティログを手動で削除する必要があります。</w:t>
      </w:r>
    </w:p>
    <w:p w:rsidR="00C7701B" w:rsidRDefault="00C7701B" w:rsidP="00C7701B">
      <w:pPr>
        <w:rPr>
          <w:rFonts w:hAnsi="ＭＳ ゴシック"/>
          <w:szCs w:val="21"/>
          <w:lang w:eastAsia="ja-JP"/>
        </w:rPr>
      </w:pPr>
      <w:r>
        <w:rPr>
          <w:rFonts w:hAnsi="ＭＳ ゴシック" w:hint="eastAsia"/>
          <w:szCs w:val="21"/>
          <w:lang w:eastAsia="ja-JP"/>
        </w:rPr>
        <w:t>各PC毎に手動でイベントログのメンテナンスを行うポリシーの場合のみ、選択してください。</w:t>
      </w:r>
    </w:p>
    <w:p w:rsidR="00C7701B" w:rsidRDefault="00C7701B" w:rsidP="00C7701B">
      <w:pPr>
        <w:rPr>
          <w:rFonts w:hAnsi="ＭＳ ゴシック"/>
          <w:szCs w:val="21"/>
          <w:lang w:eastAsia="ja-JP"/>
        </w:rPr>
      </w:pPr>
    </w:p>
    <w:p w:rsidR="00C7701B" w:rsidRDefault="00C7701B" w:rsidP="00C7701B">
      <w:pPr>
        <w:rPr>
          <w:rFonts w:hAnsi="ＭＳ ゴシック"/>
          <w:szCs w:val="21"/>
          <w:lang w:eastAsia="ja-JP"/>
        </w:rPr>
      </w:pPr>
    </w:p>
    <w:p w:rsidR="00C7701B" w:rsidRDefault="00C7701B" w:rsidP="00C7701B">
      <w:pPr>
        <w:rPr>
          <w:rFonts w:hAnsi="ＭＳ ゴシック"/>
          <w:szCs w:val="21"/>
          <w:lang w:eastAsia="ja-JP"/>
        </w:rPr>
      </w:pPr>
      <w:r>
        <w:rPr>
          <w:rFonts w:hAnsi="ＭＳ ゴシック" w:hint="eastAsia"/>
          <w:szCs w:val="21"/>
          <w:lang w:eastAsia="ja-JP"/>
        </w:rPr>
        <w:t>ログが自動的に削除されても問題無い場合は、「</w:t>
      </w:r>
      <w:r w:rsidRPr="00C56A24">
        <w:rPr>
          <w:rFonts w:hAnsi="ＭＳ ゴシック" w:hint="eastAsia"/>
          <w:szCs w:val="21"/>
          <w:lang w:eastAsia="ja-JP"/>
        </w:rPr>
        <w:t>必要に応じてイベントを上書きする</w:t>
      </w:r>
      <w:r>
        <w:rPr>
          <w:rFonts w:hAnsi="ＭＳ ゴシック" w:hint="eastAsia"/>
          <w:szCs w:val="21"/>
          <w:lang w:eastAsia="ja-JP"/>
        </w:rPr>
        <w:t>」を選択してください。</w:t>
      </w:r>
    </w:p>
    <w:p w:rsidR="00C7701B" w:rsidRDefault="00C7701B" w:rsidP="00C7701B">
      <w:pPr>
        <w:rPr>
          <w:rFonts w:hAnsi="ＭＳ ゴシック"/>
          <w:szCs w:val="21"/>
          <w:lang w:eastAsia="ja-JP"/>
        </w:rPr>
      </w:pPr>
      <w:r>
        <w:rPr>
          <w:rFonts w:hAnsi="ＭＳ ゴシック" w:hint="eastAsia"/>
          <w:szCs w:val="21"/>
          <w:lang w:eastAsia="ja-JP"/>
        </w:rPr>
        <w:t>ログの削除を禁止している場合は、「</w:t>
      </w:r>
      <w:r w:rsidRPr="00C56A24">
        <w:rPr>
          <w:rFonts w:hAnsi="ＭＳ ゴシック" w:hint="eastAsia"/>
          <w:szCs w:val="21"/>
          <w:lang w:eastAsia="ja-JP"/>
        </w:rPr>
        <w:t>イベントを上書きしない（手動でログを消去</w:t>
      </w:r>
      <w:r>
        <w:rPr>
          <w:rFonts w:hAnsi="ＭＳ ゴシック" w:hint="eastAsia"/>
          <w:szCs w:val="21"/>
          <w:lang w:eastAsia="ja-JP"/>
        </w:rPr>
        <w:t>）」を選択してください。</w:t>
      </w:r>
    </w:p>
    <w:p w:rsidR="00C7701B" w:rsidRPr="007E1E0C" w:rsidRDefault="00C7701B" w:rsidP="00C7701B">
      <w:pPr>
        <w:rPr>
          <w:rFonts w:hAnsi="ＭＳ ゴシック"/>
          <w:szCs w:val="21"/>
          <w:lang w:eastAsia="ja-JP"/>
        </w:rPr>
      </w:pPr>
    </w:p>
    <w:p w:rsidR="00C7701B" w:rsidRDefault="00C7701B" w:rsidP="00C7701B">
      <w:pPr>
        <w:widowControl/>
        <w:rPr>
          <w:rFonts w:hAnsi="ＭＳ ゴシック"/>
          <w:szCs w:val="21"/>
          <w:lang w:eastAsia="ja-JP"/>
        </w:rPr>
      </w:pPr>
      <w:r>
        <w:rPr>
          <w:rFonts w:hAnsi="ＭＳ ゴシック"/>
          <w:szCs w:val="21"/>
          <w:lang w:eastAsia="ja-JP"/>
        </w:rPr>
        <w:br w:type="page"/>
      </w:r>
    </w:p>
    <w:p w:rsidR="00C7701B" w:rsidRDefault="00C7701B" w:rsidP="00C7701B">
      <w:pPr>
        <w:rPr>
          <w:rFonts w:hAnsi="ＭＳ ゴシック"/>
          <w:szCs w:val="21"/>
          <w:lang w:eastAsia="ja-JP"/>
        </w:rPr>
      </w:pPr>
      <w:r>
        <w:rPr>
          <w:rFonts w:hAnsi="ＭＳ ゴシック" w:hint="eastAsia"/>
          <w:szCs w:val="21"/>
          <w:lang w:eastAsia="ja-JP"/>
        </w:rPr>
        <w:lastRenderedPageBreak/>
        <w:t>※以下では、「</w:t>
      </w:r>
      <w:r w:rsidRPr="00C56A24">
        <w:rPr>
          <w:rFonts w:hAnsi="ＭＳ ゴシック" w:hint="eastAsia"/>
          <w:szCs w:val="21"/>
          <w:lang w:eastAsia="ja-JP"/>
        </w:rPr>
        <w:t>指定した</w:t>
      </w:r>
      <w:r w:rsidRPr="0088241B">
        <w:rPr>
          <w:rFonts w:hAnsi="ＭＳ ゴシック" w:hint="eastAsia"/>
          <w:szCs w:val="21"/>
          <w:lang w:eastAsia="ja-JP"/>
        </w:rPr>
        <w:t>日数を過ぎたら上書きする」「7日間」の設定をご案内します。</w:t>
      </w:r>
    </w:p>
    <w:p w:rsidR="00C7701B" w:rsidRPr="00E520ED" w:rsidRDefault="00C7701B" w:rsidP="00C7701B">
      <w:pPr>
        <w:rPr>
          <w:rFonts w:hAnsi="ＭＳ ゴシック"/>
          <w:szCs w:val="21"/>
          <w:lang w:eastAsia="ja-JP"/>
        </w:rPr>
      </w:pPr>
    </w:p>
    <w:p w:rsidR="00C7701B" w:rsidRDefault="00C7701B" w:rsidP="008C3A48">
      <w:pPr>
        <w:pStyle w:val="afe"/>
        <w:numPr>
          <w:ilvl w:val="0"/>
          <w:numId w:val="36"/>
        </w:numPr>
        <w:rPr>
          <w:lang w:eastAsia="ja-JP"/>
        </w:rPr>
      </w:pPr>
      <w:r w:rsidRPr="00E520ED">
        <w:rPr>
          <w:rFonts w:hint="eastAsia"/>
          <w:lang w:eastAsia="ja-JP"/>
        </w:rPr>
        <w:t>「</w:t>
      </w:r>
      <w:r w:rsidRPr="00E15CFE">
        <w:rPr>
          <w:rFonts w:hAnsi="ＭＳ ゴシック" w:hint="eastAsia"/>
          <w:lang w:eastAsia="ja-JP"/>
        </w:rPr>
        <w:t>セキュリティログの保存日数」を設定します。</w:t>
      </w:r>
    </w:p>
    <w:p w:rsidR="00C7701B" w:rsidRPr="00E520ED" w:rsidRDefault="00C7701B" w:rsidP="00C7701B">
      <w:pPr>
        <w:ind w:leftChars="220" w:left="425"/>
        <w:rPr>
          <w:rFonts w:hAnsi="ＭＳ ゴシック"/>
          <w:lang w:eastAsia="ja-JP"/>
        </w:rPr>
      </w:pPr>
      <w:r w:rsidRPr="00E520ED">
        <w:rPr>
          <w:rFonts w:hint="eastAsia"/>
          <w:lang w:eastAsia="ja-JP"/>
        </w:rPr>
        <w:t>「</w:t>
      </w:r>
      <w:r w:rsidRPr="00E520ED">
        <w:rPr>
          <w:rFonts w:hAnsi="ＭＳ ゴシック" w:hint="eastAsia"/>
          <w:lang w:eastAsia="ja-JP"/>
        </w:rPr>
        <w:t>セキュリティログの保存日数」をダブルクリックします。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「（任意の数値）日」に変更し、「OK」をクリックします。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4352" behindDoc="0" locked="0" layoutInCell="1" allowOverlap="1">
                <wp:simplePos x="0" y="0"/>
                <wp:positionH relativeFrom="column">
                  <wp:posOffset>110490</wp:posOffset>
                </wp:positionH>
                <wp:positionV relativeFrom="paragraph">
                  <wp:posOffset>572770</wp:posOffset>
                </wp:positionV>
                <wp:extent cx="1095375" cy="161925"/>
                <wp:effectExtent l="19050" t="14605" r="19050" b="23495"/>
                <wp:wrapNone/>
                <wp:docPr id="696" name="Rectangle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81B6717" id="Rectangle 425" o:spid="_x0000_s1026" style="position:absolute;left:0;text-align:left;margin-left:8.7pt;margin-top:45.1pt;width:86.25pt;height:12.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6400" behindDoc="0" locked="0" layoutInCell="1" allowOverlap="1">
                <wp:simplePos x="0" y="0"/>
                <wp:positionH relativeFrom="column">
                  <wp:posOffset>1139190</wp:posOffset>
                </wp:positionH>
                <wp:positionV relativeFrom="paragraph">
                  <wp:posOffset>2487295</wp:posOffset>
                </wp:positionV>
                <wp:extent cx="552450" cy="161925"/>
                <wp:effectExtent l="19050" t="14605" r="19050" b="23495"/>
                <wp:wrapNone/>
                <wp:docPr id="695" name="Rectangl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C1E4FBD" id="Rectangle 427" o:spid="_x0000_s1026" style="position:absolute;left:0;text-align:left;margin-left:89.7pt;margin-top:195.85pt;width:43.5pt;height:12.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5376" behindDoc="0" locked="0" layoutInCell="1" allowOverlap="1">
                <wp:simplePos x="0" y="0"/>
                <wp:positionH relativeFrom="column">
                  <wp:posOffset>224790</wp:posOffset>
                </wp:positionH>
                <wp:positionV relativeFrom="paragraph">
                  <wp:posOffset>810895</wp:posOffset>
                </wp:positionV>
                <wp:extent cx="676275" cy="171450"/>
                <wp:effectExtent l="19050" t="14605" r="19050" b="23495"/>
                <wp:wrapNone/>
                <wp:docPr id="694" name="Rectangle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E1224ED" id="Rectangle 426" o:spid="_x0000_s1026" style="position:absolute;left:0;text-align:left;margin-left:17.7pt;margin-top:63.85pt;width:53.25pt;height:13.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1"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Style w:val="afffff3"/>
          <w:rFonts w:hAnsi="ＭＳ ゴシック"/>
          <w:szCs w:val="21"/>
          <w:lang w:eastAsia="ja-JP"/>
        </w:rPr>
      </w:pPr>
      <w:r w:rsidRPr="00E520ED">
        <w:rPr>
          <w:rStyle w:val="afffff3"/>
          <w:rFonts w:hAnsi="ＭＳ ゴシック" w:hint="eastAsia"/>
          <w:szCs w:val="21"/>
          <w:lang w:eastAsia="ja-JP"/>
        </w:rPr>
        <w:t>下図が表示されたら「</w:t>
      </w:r>
      <w:r w:rsidRPr="00E520ED">
        <w:rPr>
          <w:rStyle w:val="afffff3"/>
          <w:rFonts w:hAnsi="ＭＳ ゴシック" w:hint="eastAsia"/>
          <w:szCs w:val="21"/>
          <w:lang w:eastAsia="ja-JP"/>
        </w:rPr>
        <w:t>OK</w:t>
      </w:r>
      <w:r w:rsidRPr="00E520ED">
        <w:rPr>
          <w:rStyle w:val="afffff3"/>
          <w:rFonts w:hAnsi="ＭＳ ゴシック" w:hint="eastAsia"/>
          <w:szCs w:val="21"/>
          <w:lang w:eastAsia="ja-JP"/>
        </w:rPr>
        <w:t>」をクリックします。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7424" behindDoc="0" locked="0" layoutInCell="1" allowOverlap="1">
                <wp:simplePos x="0" y="0"/>
                <wp:positionH relativeFrom="column">
                  <wp:posOffset>2129790</wp:posOffset>
                </wp:positionH>
                <wp:positionV relativeFrom="paragraph">
                  <wp:posOffset>969010</wp:posOffset>
                </wp:positionV>
                <wp:extent cx="552450" cy="171450"/>
                <wp:effectExtent l="19050" t="20320" r="19050" b="17780"/>
                <wp:wrapNone/>
                <wp:docPr id="693" name="Rectangle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45906B" id="Rectangle 428" o:spid="_x0000_s1026" style="position:absolute;left:0;text-align:left;margin-left:167.7pt;margin-top:76.3pt;width:43.5pt;height:13.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3276600" cy="1162050"/>
            <wp:effectExtent l="0" t="0" r="0" b="0"/>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76600" cy="1162050"/>
                    </a:xfrm>
                    <a:prstGeom prst="rect">
                      <a:avLst/>
                    </a:prstGeom>
                    <a:noFill/>
                    <a:ln>
                      <a:noFill/>
                    </a:ln>
                  </pic:spPr>
                </pic:pic>
              </a:graphicData>
            </a:graphic>
          </wp:inline>
        </w:drawing>
      </w:r>
    </w:p>
    <w:p w:rsidR="00C7701B" w:rsidRDefault="00C7701B" w:rsidP="00C7701B">
      <w:pPr>
        <w:widowControl/>
        <w:rPr>
          <w:rFonts w:hAnsi="ＭＳ ゴシック"/>
          <w:szCs w:val="21"/>
        </w:rPr>
      </w:pPr>
      <w:r>
        <w:rPr>
          <w:rFonts w:hAnsi="ＭＳ ゴシック"/>
          <w:szCs w:val="21"/>
        </w:rPr>
        <w:br w:type="page"/>
      </w:r>
    </w:p>
    <w:p w:rsidR="00C7701B" w:rsidRDefault="00C7701B" w:rsidP="008C3A48">
      <w:pPr>
        <w:pStyle w:val="afe"/>
        <w:numPr>
          <w:ilvl w:val="0"/>
          <w:numId w:val="36"/>
        </w:numPr>
        <w:rPr>
          <w:lang w:eastAsia="ja-JP"/>
        </w:rPr>
      </w:pPr>
      <w:r w:rsidRPr="00E520ED">
        <w:rPr>
          <w:rFonts w:hAnsi="ＭＳ ゴシック" w:hint="eastAsia"/>
          <w:lang w:eastAsia="ja-JP"/>
        </w:rPr>
        <w:lastRenderedPageBreak/>
        <w:t>「セキュリティログの保存方法」を設定します。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「セキュリティログの保存方法」をダブルクリックします。</w:t>
      </w:r>
    </w:p>
    <w:p w:rsidR="00C7701B" w:rsidRPr="00E520ED" w:rsidRDefault="00C7701B" w:rsidP="00C7701B">
      <w:pPr>
        <w:ind w:leftChars="220" w:left="425"/>
        <w:rPr>
          <w:lang w:eastAsia="ja-JP"/>
        </w:rPr>
      </w:pPr>
      <w:r w:rsidRPr="00E520ED">
        <w:rPr>
          <w:rFonts w:hint="eastAsia"/>
          <w:lang w:eastAsia="ja-JP"/>
        </w:rPr>
        <w:t>「指定した日数</w:t>
      </w:r>
      <w:r>
        <w:rPr>
          <w:rFonts w:hint="eastAsia"/>
          <w:lang w:eastAsia="ja-JP"/>
        </w:rPr>
        <w:t>を過ぎたら上書きする</w:t>
      </w:r>
      <w:r w:rsidRPr="00E520ED">
        <w:rPr>
          <w:rFonts w:hint="eastAsia"/>
          <w:lang w:eastAsia="ja-JP"/>
        </w:rPr>
        <w:t>」にチェックが入っている事を確認し、「OK」をクリックします。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9472" behindDoc="0" locked="0" layoutInCell="1" allowOverlap="1">
                <wp:simplePos x="0" y="0"/>
                <wp:positionH relativeFrom="column">
                  <wp:posOffset>1138555</wp:posOffset>
                </wp:positionH>
                <wp:positionV relativeFrom="paragraph">
                  <wp:posOffset>2480310</wp:posOffset>
                </wp:positionV>
                <wp:extent cx="561975" cy="161925"/>
                <wp:effectExtent l="18415" t="19685" r="19685" b="18415"/>
                <wp:wrapNone/>
                <wp:docPr id="692" name="Rectangle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D8257A" id="Rectangle 430" o:spid="_x0000_s1026" style="position:absolute;left:0;text-align:left;margin-left:89.65pt;margin-top:195.3pt;width:44.25pt;height:12.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8448" behindDoc="0" locked="0" layoutInCell="1" allowOverlap="1">
                <wp:simplePos x="0" y="0"/>
                <wp:positionH relativeFrom="column">
                  <wp:posOffset>243205</wp:posOffset>
                </wp:positionH>
                <wp:positionV relativeFrom="paragraph">
                  <wp:posOffset>727710</wp:posOffset>
                </wp:positionV>
                <wp:extent cx="1257300" cy="171450"/>
                <wp:effectExtent l="18415" t="19685" r="19685" b="18415"/>
                <wp:wrapNone/>
                <wp:docPr id="691" name="Rectangle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1781E0" id="Rectangle 429" o:spid="_x0000_s1026" style="position:absolute;left:0;text-align:left;margin-left:19.15pt;margin-top:57.3pt;width:99pt;height:13.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252DFC" w:rsidRDefault="00C7701B" w:rsidP="00252DFC">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3</w:t>
      </w:r>
      <w:r w:rsidRPr="00252DFC">
        <w:rPr>
          <w:rFonts w:hint="eastAsia"/>
          <w:b/>
          <w:lang w:eastAsia="ja-JP"/>
        </w:rPr>
        <w:t>）ネットワークアクセス時のアカウント認証方法</w:t>
      </w:r>
    </w:p>
    <w:p w:rsidR="00C7701B" w:rsidRPr="00E520ED" w:rsidRDefault="00C7701B" w:rsidP="00C7701B">
      <w:pPr>
        <w:rPr>
          <w:rFonts w:hAnsi="ＭＳ ゴシック"/>
          <w:lang w:eastAsia="ja-JP"/>
        </w:rPr>
      </w:pPr>
    </w:p>
    <w:p w:rsidR="00C7701B" w:rsidRDefault="00C7701B" w:rsidP="008C3A48">
      <w:pPr>
        <w:pStyle w:val="afe"/>
        <w:numPr>
          <w:ilvl w:val="0"/>
          <w:numId w:val="37"/>
        </w:numPr>
        <w:rPr>
          <w:rFonts w:hAnsi="ＭＳ ゴシック"/>
          <w:lang w:eastAsia="ja-JP"/>
        </w:rPr>
      </w:pPr>
      <w:r w:rsidRPr="006E45DA">
        <w:rPr>
          <w:rFonts w:hAnsi="ＭＳ ゴシック" w:hint="eastAsia"/>
          <w:lang w:eastAsia="ja-JP"/>
        </w:rPr>
        <w:t>「セキュリティオプション」を開きます。</w:t>
      </w:r>
    </w:p>
    <w:p w:rsidR="00C7701B" w:rsidRPr="006E45DA" w:rsidRDefault="00C7701B" w:rsidP="00C7701B">
      <w:pPr>
        <w:pStyle w:val="afe"/>
        <w:ind w:left="360"/>
        <w:rPr>
          <w:rFonts w:hAnsi="ＭＳ ゴシック"/>
          <w:lang w:eastAsia="ja-JP"/>
        </w:rPr>
      </w:pPr>
      <w:r w:rsidRPr="006E45DA">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「コンピュータの構成」→「ポリシー」→「Windowsの設定」→「セキュリティの設定」→「ローカルポリシー」→「セキュリティオプション」の設定を開きます。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1824" behindDoc="0" locked="0" layoutInCell="1" allowOverlap="1">
                <wp:simplePos x="0" y="0"/>
                <wp:positionH relativeFrom="column">
                  <wp:posOffset>1977390</wp:posOffset>
                </wp:positionH>
                <wp:positionV relativeFrom="line">
                  <wp:posOffset>1088390</wp:posOffset>
                </wp:positionV>
                <wp:extent cx="3390900" cy="200025"/>
                <wp:effectExtent l="19050" t="17145" r="19050" b="20955"/>
                <wp:wrapNone/>
                <wp:docPr id="69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9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402290E" id="Rectangle 370" o:spid="_x0000_s1026" style="position:absolute;left:0;text-align:left;margin-left:155.7pt;margin-top:85.7pt;width:267pt;height:1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391150" cy="2276475"/>
            <wp:effectExtent l="0" t="0" r="0" b="0"/>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391150" cy="22764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Default="00C7701B" w:rsidP="008C3A48">
      <w:pPr>
        <w:pStyle w:val="afe"/>
        <w:numPr>
          <w:ilvl w:val="0"/>
          <w:numId w:val="37"/>
        </w:numPr>
        <w:rPr>
          <w:rFonts w:hAnsi="ＭＳ ゴシック"/>
          <w:lang w:eastAsia="ja-JP"/>
        </w:rPr>
      </w:pPr>
      <w:r w:rsidRPr="00E520ED">
        <w:rPr>
          <w:rFonts w:hAnsi="ＭＳ ゴシック" w:hint="eastAsia"/>
          <w:lang w:eastAsia="ja-JP"/>
        </w:rPr>
        <w:t>「ネットワーク アクセス: ローカル アカウントの共有とセキュリティ モデル」を設定します。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「ネットワーク アクセス: ローカル アカウントの共有とセキュリティ モデル」をダブルクリックします。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「クラシック－ローカルユーザがローカルユーザとして認証する」が選択されている事を確認し「OK」をクリックします。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0496" behindDoc="0" locked="0" layoutInCell="1" allowOverlap="1">
                <wp:simplePos x="0" y="0"/>
                <wp:positionH relativeFrom="column">
                  <wp:posOffset>116205</wp:posOffset>
                </wp:positionH>
                <wp:positionV relativeFrom="paragraph">
                  <wp:posOffset>593725</wp:posOffset>
                </wp:positionV>
                <wp:extent cx="2505075" cy="390525"/>
                <wp:effectExtent l="15240" t="23495" r="22860" b="14605"/>
                <wp:wrapNone/>
                <wp:docPr id="689" name="Rectangle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3905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BDF80C" id="Rectangle 431" o:spid="_x0000_s1026" style="position:absolute;left:0;text-align:left;margin-left:9.15pt;margin-top:46.75pt;width:197.25pt;height:30.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1520" behindDoc="0" locked="0" layoutInCell="1" allowOverlap="1">
                <wp:simplePos x="0" y="0"/>
                <wp:positionH relativeFrom="column">
                  <wp:posOffset>1139190</wp:posOffset>
                </wp:positionH>
                <wp:positionV relativeFrom="paragraph">
                  <wp:posOffset>2483485</wp:posOffset>
                </wp:positionV>
                <wp:extent cx="561975" cy="161925"/>
                <wp:effectExtent l="19050" t="17780" r="19050" b="20320"/>
                <wp:wrapNone/>
                <wp:docPr id="688" name="Rectangle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137DC4" id="Rectangle 432" o:spid="_x0000_s1026" style="position:absolute;left:0;text-align:left;margin-left:89.7pt;margin-top:195.55pt;width:44.25pt;height:12.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5"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252DFC" w:rsidRDefault="00C7701B" w:rsidP="00252DFC">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4</w:t>
      </w:r>
      <w:r w:rsidRPr="00252DFC">
        <w:rPr>
          <w:rFonts w:hint="eastAsia"/>
          <w:b/>
          <w:lang w:eastAsia="ja-JP"/>
        </w:rPr>
        <w:t>）DCOM リモート起動のアクセス許可</w:t>
      </w:r>
    </w:p>
    <w:p w:rsidR="00C7701B" w:rsidRPr="00E520ED" w:rsidRDefault="00C7701B" w:rsidP="00C7701B">
      <w:pPr>
        <w:widowControl/>
        <w:rPr>
          <w:rFonts w:hAnsi="ＭＳ ゴシック"/>
          <w:szCs w:val="21"/>
          <w:lang w:eastAsia="ja-JP"/>
        </w:rPr>
      </w:pPr>
    </w:p>
    <w:p w:rsidR="00C7701B" w:rsidRPr="006E45DA" w:rsidRDefault="00C7701B" w:rsidP="008C3A48">
      <w:pPr>
        <w:pStyle w:val="afe"/>
        <w:numPr>
          <w:ilvl w:val="0"/>
          <w:numId w:val="38"/>
        </w:numPr>
        <w:rPr>
          <w:rFonts w:hAnsi="ＭＳ ゴシック"/>
          <w:lang w:eastAsia="ja-JP"/>
        </w:rPr>
      </w:pPr>
      <w:r w:rsidRPr="006E45DA">
        <w:rPr>
          <w:rFonts w:hAnsi="ＭＳ ゴシック" w:hint="eastAsia"/>
          <w:lang w:eastAsia="ja-JP"/>
        </w:rPr>
        <w:t>「セキュリティオプション」を開きます。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「コンピュータの構成」→「Windowsの設定」→「セキュリティの設定」→「ローカルポリシー」→「セキュリティオプション」の設定を開きます。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2544" behindDoc="0" locked="0" layoutInCell="1" allowOverlap="1">
                <wp:simplePos x="0" y="0"/>
                <wp:positionH relativeFrom="column">
                  <wp:posOffset>1901190</wp:posOffset>
                </wp:positionH>
                <wp:positionV relativeFrom="paragraph">
                  <wp:posOffset>678815</wp:posOffset>
                </wp:positionV>
                <wp:extent cx="3486150" cy="152400"/>
                <wp:effectExtent l="19050" t="17145" r="19050" b="20955"/>
                <wp:wrapNone/>
                <wp:docPr id="687" name="Rectangle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86150" cy="1524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1479FB" id="Rectangle 433" o:spid="_x0000_s1026" style="position:absolute;left:0;text-align:left;margin-left:149.7pt;margin-top:53.45pt;width:274.5pt;height:12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5400675" cy="1962150"/>
            <wp:effectExtent l="0" t="0" r="0" b="0"/>
            <wp:docPr id="76"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6E45DA" w:rsidRDefault="00C7701B" w:rsidP="008C3A48">
      <w:pPr>
        <w:pStyle w:val="afe"/>
        <w:numPr>
          <w:ilvl w:val="0"/>
          <w:numId w:val="38"/>
        </w:numPr>
        <w:rPr>
          <w:rFonts w:hAnsi="ＭＳ ゴシック"/>
          <w:lang w:eastAsia="ja-JP"/>
        </w:rPr>
      </w:pPr>
      <w:r w:rsidRPr="00E520ED">
        <w:rPr>
          <w:rFonts w:hint="eastAsia"/>
          <w:lang w:eastAsia="ja-JP"/>
        </w:rPr>
        <w:t>「DCOM: セキュリティ記述子定義言語 (SDDL) 構文でのコンピュータ起動制限」を設定します。</w:t>
      </w:r>
    </w:p>
    <w:p w:rsidR="00C7701B" w:rsidRPr="00E520ED" w:rsidRDefault="00C7701B" w:rsidP="00C7701B">
      <w:pPr>
        <w:ind w:leftChars="220" w:left="425"/>
        <w:rPr>
          <w:lang w:eastAsia="ja-JP"/>
        </w:rPr>
      </w:pPr>
      <w:r w:rsidRPr="00E520ED">
        <w:rPr>
          <w:rFonts w:hint="eastAsia"/>
          <w:lang w:eastAsia="ja-JP"/>
        </w:rPr>
        <w:t>ポリシー名「DCOM: セキュリティ記述子定義言語 (SDDL) 構文でのコンピュータ起動制限」をダブルクリックします。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「セキュリティの編集」をクリックします。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4592" behindDoc="0" locked="0" layoutInCell="1" allowOverlap="1">
                <wp:simplePos x="0" y="0"/>
                <wp:positionH relativeFrom="column">
                  <wp:posOffset>1805940</wp:posOffset>
                </wp:positionH>
                <wp:positionV relativeFrom="paragraph">
                  <wp:posOffset>1064895</wp:posOffset>
                </wp:positionV>
                <wp:extent cx="762000" cy="190500"/>
                <wp:effectExtent l="19050" t="20955" r="19050" b="17145"/>
                <wp:wrapNone/>
                <wp:docPr id="686" name="Rectangle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FDDCDE4" id="Rectangle 435" o:spid="_x0000_s1026" style="position:absolute;left:0;text-align:left;margin-left:142.2pt;margin-top:83.85pt;width:60pt;height: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3568" behindDoc="0" locked="0" layoutInCell="1" allowOverlap="1">
                <wp:simplePos x="0" y="0"/>
                <wp:positionH relativeFrom="column">
                  <wp:posOffset>120015</wp:posOffset>
                </wp:positionH>
                <wp:positionV relativeFrom="paragraph">
                  <wp:posOffset>607695</wp:posOffset>
                </wp:positionV>
                <wp:extent cx="1104900" cy="161925"/>
                <wp:effectExtent l="19050" t="20955" r="19050" b="17145"/>
                <wp:wrapNone/>
                <wp:docPr id="685" name="Rectangle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16C2E73" id="Rectangle 434" o:spid="_x0000_s1026" style="position:absolute;left:0;text-align:left;margin-left:9.45pt;margin-top:47.85pt;width:87pt;height:12.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7"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「Administrators」をクリックし、「許可」に全てチェックが入っている事を確認後、「OK」をクリックします。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7664" behindDoc="0" locked="0" layoutInCell="1" allowOverlap="1">
                <wp:simplePos x="0" y="0"/>
                <wp:positionH relativeFrom="column">
                  <wp:posOffset>1310640</wp:posOffset>
                </wp:positionH>
                <wp:positionV relativeFrom="paragraph">
                  <wp:posOffset>2211705</wp:posOffset>
                </wp:positionV>
                <wp:extent cx="561975" cy="200025"/>
                <wp:effectExtent l="19050" t="20320" r="19050" b="17780"/>
                <wp:wrapNone/>
                <wp:docPr id="684" name="Rectangle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0AD881" id="Rectangle 438" o:spid="_x0000_s1026" style="position:absolute;left:0;text-align:left;margin-left:103.2pt;margin-top:174.15pt;width:44.25pt;height:1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6640" behindDoc="0" locked="0" layoutInCell="1" allowOverlap="1">
                <wp:simplePos x="0" y="0"/>
                <wp:positionH relativeFrom="column">
                  <wp:posOffset>1472565</wp:posOffset>
                </wp:positionH>
                <wp:positionV relativeFrom="paragraph">
                  <wp:posOffset>1183005</wp:posOffset>
                </wp:positionV>
                <wp:extent cx="276225" cy="619125"/>
                <wp:effectExtent l="19050" t="20320" r="19050" b="17780"/>
                <wp:wrapNone/>
                <wp:docPr id="683" name="Rectangle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6191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52F87A" id="Rectangle 437" o:spid="_x0000_s1026" style="position:absolute;left:0;text-align:left;margin-left:115.95pt;margin-top:93.15pt;width:21.75pt;height:48.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5616" behindDoc="0" locked="0" layoutInCell="1" allowOverlap="1">
                <wp:simplePos x="0" y="0"/>
                <wp:positionH relativeFrom="column">
                  <wp:posOffset>110490</wp:posOffset>
                </wp:positionH>
                <wp:positionV relativeFrom="paragraph">
                  <wp:posOffset>563880</wp:posOffset>
                </wp:positionV>
                <wp:extent cx="2238375" cy="161925"/>
                <wp:effectExtent l="19050" t="20320" r="19050" b="17780"/>
                <wp:wrapNone/>
                <wp:docPr id="682" name="Rectangle 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83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BE6C81" id="Rectangle 436" o:spid="_x0000_s1026" style="position:absolute;left:0;text-align:left;margin-left:8.7pt;margin-top:44.4pt;width:176.25pt;height:12.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2428875" cy="2362200"/>
            <wp:effectExtent l="0" t="0" r="0" b="0"/>
            <wp:docPr id="78"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428875" cy="236220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8688" behindDoc="0" locked="0" layoutInCell="1" allowOverlap="1">
                <wp:simplePos x="0" y="0"/>
                <wp:positionH relativeFrom="column">
                  <wp:posOffset>1120140</wp:posOffset>
                </wp:positionH>
                <wp:positionV relativeFrom="paragraph">
                  <wp:posOffset>2456815</wp:posOffset>
                </wp:positionV>
                <wp:extent cx="561975" cy="200025"/>
                <wp:effectExtent l="19050" t="19050" r="19050" b="19050"/>
                <wp:wrapNone/>
                <wp:docPr id="681" name="Rectangle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88A2FF" id="Rectangle 439" o:spid="_x0000_s1026" style="position:absolute;left:0;text-align:left;margin-left:88.2pt;margin-top:193.45pt;width:44.25pt;height:1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9"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6E45DA" w:rsidRDefault="00C7701B" w:rsidP="008C3A48">
      <w:pPr>
        <w:pStyle w:val="afe"/>
        <w:numPr>
          <w:ilvl w:val="0"/>
          <w:numId w:val="38"/>
        </w:numPr>
        <w:rPr>
          <w:rFonts w:hAnsi="ＭＳ ゴシック"/>
          <w:lang w:eastAsia="ja-JP"/>
        </w:rPr>
      </w:pPr>
      <w:r w:rsidRPr="006E45DA">
        <w:rPr>
          <w:rFonts w:hint="eastAsia"/>
          <w:lang w:eastAsia="ja-JP"/>
        </w:rPr>
        <w:lastRenderedPageBreak/>
        <w:t>分散COM設定用の設定変更用ファイルを配置します。</w:t>
      </w:r>
    </w:p>
    <w:p w:rsidR="00C7701B" w:rsidRPr="00E520ED" w:rsidRDefault="00C7701B" w:rsidP="00C7701B">
      <w:pPr>
        <w:ind w:leftChars="220" w:left="425"/>
        <w:rPr>
          <w:lang w:eastAsia="ja-JP"/>
        </w:rPr>
      </w:pPr>
      <w:r w:rsidRPr="00E520ED">
        <w:rPr>
          <w:rFonts w:hint="eastAsia"/>
          <w:lang w:eastAsia="ja-JP"/>
        </w:rPr>
        <w:t>設定変更用ファイル（インストール媒体内Tools</w:t>
      </w:r>
      <w:r w:rsidR="00D317D5">
        <w:rPr>
          <w:rFonts w:hint="eastAsia"/>
          <w:lang w:eastAsia="ja-JP"/>
        </w:rPr>
        <w:t>フォルダ</w:t>
      </w:r>
      <w:r w:rsidRPr="00E520ED">
        <w:rPr>
          <w:rFonts w:hint="eastAsia"/>
          <w:lang w:eastAsia="ja-JP"/>
        </w:rPr>
        <w:t>下</w:t>
      </w:r>
      <w:r w:rsidR="00D317D5">
        <w:rPr>
          <w:rFonts w:hint="eastAsia"/>
          <w:lang w:eastAsia="ja-JP"/>
        </w:rPr>
        <w:t>の</w:t>
      </w:r>
      <w:r w:rsidRPr="00E520ED">
        <w:rPr>
          <w:lang w:eastAsia="ja-JP"/>
        </w:rPr>
        <w:t>LV_DCOM.adm</w:t>
      </w:r>
      <w:r w:rsidRPr="00E520ED">
        <w:rPr>
          <w:rFonts w:hint="eastAsia"/>
          <w:lang w:eastAsia="ja-JP"/>
        </w:rPr>
        <w:t>）をドメインコントローラーサーバのx:\Windows\infへコピーします。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※xはOSインストールドライブです。</w:t>
      </w:r>
    </w:p>
    <w:p w:rsidR="00C7701B" w:rsidRPr="00E520ED" w:rsidRDefault="00C7701B" w:rsidP="00C7701B">
      <w:pPr>
        <w:ind w:leftChars="220" w:left="425"/>
        <w:rPr>
          <w:rFonts w:hAnsi="ＭＳ ゴシック"/>
          <w:lang w:eastAsia="ja-JP"/>
        </w:rPr>
      </w:pPr>
    </w:p>
    <w:p w:rsidR="00C7701B" w:rsidRPr="00E520ED" w:rsidRDefault="00C7701B" w:rsidP="00C7701B">
      <w:pPr>
        <w:rPr>
          <w:rFonts w:hAnsi="ＭＳ ゴシック"/>
          <w:lang w:eastAsia="ja-JP"/>
        </w:rPr>
      </w:pPr>
      <w:r w:rsidRPr="00E520ED">
        <w:rPr>
          <w:rFonts w:hAnsi="ＭＳ ゴシック"/>
          <w:lang w:eastAsia="ja-JP"/>
        </w:rPr>
        <w:t>LV_DCOM.adm</w:t>
      </w:r>
      <w:r w:rsidRPr="00E520ED">
        <w:rPr>
          <w:rFonts w:hAnsi="ＭＳ ゴシック" w:hint="eastAsia"/>
          <w:lang w:eastAsia="ja-JP"/>
        </w:rPr>
        <w:t>は以下の内容のテキストファイルです。</w:t>
      </w:r>
    </w:p>
    <w:p w:rsidR="00C7701B" w:rsidRPr="00E520ED" w:rsidRDefault="00427D57" w:rsidP="00C7701B">
      <w:r>
        <w:rPr>
          <w:noProof/>
        </w:rPr>
        <mc:AlternateContent>
          <mc:Choice Requires="wps">
            <w:drawing>
              <wp:inline distT="0" distB="0" distL="0" distR="0">
                <wp:extent cx="5600700" cy="3007360"/>
                <wp:effectExtent l="3810" t="3810" r="0" b="0"/>
                <wp:docPr id="680" name="Text Box 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300736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F7058D" w:rsidRDefault="003A66B8" w:rsidP="00C7701B">
                            <w:r w:rsidRPr="00F7058D">
                              <w:t>CLASS MACHINE</w:t>
                            </w:r>
                          </w:p>
                          <w:p w:rsidR="003A66B8" w:rsidRPr="00F7058D" w:rsidRDefault="003A66B8" w:rsidP="00C7701B"/>
                          <w:p w:rsidR="003A66B8" w:rsidRPr="00F7058D" w:rsidRDefault="003A66B8" w:rsidP="00C7701B">
                            <w:r w:rsidRPr="00F7058D">
                              <w:t>CATEGORY !!LogVillageDCOM</w:t>
                            </w:r>
                          </w:p>
                          <w:p w:rsidR="003A66B8" w:rsidRPr="00F7058D" w:rsidRDefault="003A66B8" w:rsidP="00C7701B">
                            <w:r w:rsidRPr="00F7058D">
                              <w:tab/>
                              <w:t>POLICY !!ChangeEnableDCOMPolicy</w:t>
                            </w:r>
                          </w:p>
                          <w:p w:rsidR="003A66B8" w:rsidRPr="00F7058D" w:rsidRDefault="003A66B8" w:rsidP="00C7701B">
                            <w:r w:rsidRPr="00F7058D">
                              <w:tab/>
                              <w:t>KEYNAME "SOFTWARE\Microsoft\Ole"</w:t>
                            </w:r>
                          </w:p>
                          <w:p w:rsidR="003A66B8" w:rsidRPr="00F7058D" w:rsidRDefault="003A66B8" w:rsidP="00C7701B">
                            <w:r w:rsidRPr="00F7058D">
                              <w:tab/>
                              <w:t>Valuename "EnableDCOM"</w:t>
                            </w:r>
                          </w:p>
                          <w:p w:rsidR="003A66B8" w:rsidRPr="00F7058D" w:rsidRDefault="003A66B8" w:rsidP="00C7701B">
                            <w:r w:rsidRPr="00F7058D">
                              <w:tab/>
                            </w:r>
                            <w:r w:rsidRPr="00F7058D">
                              <w:tab/>
                              <w:t>VALUEON "Y"</w:t>
                            </w:r>
                          </w:p>
                          <w:p w:rsidR="003A66B8" w:rsidRPr="00F7058D" w:rsidRDefault="003A66B8" w:rsidP="00C7701B">
                            <w:r w:rsidRPr="00F7058D">
                              <w:tab/>
                            </w:r>
                            <w:r w:rsidRPr="00F7058D">
                              <w:tab/>
                              <w:t>VALUEOFF "N"</w:t>
                            </w:r>
                          </w:p>
                          <w:p w:rsidR="003A66B8" w:rsidRPr="00F7058D" w:rsidRDefault="003A66B8" w:rsidP="00C7701B">
                            <w:r w:rsidRPr="00F7058D">
                              <w:tab/>
                              <w:t>END POLICY</w:t>
                            </w:r>
                          </w:p>
                          <w:p w:rsidR="003A66B8" w:rsidRPr="00F7058D" w:rsidRDefault="003A66B8" w:rsidP="00C7701B">
                            <w:r w:rsidRPr="00F7058D">
                              <w:t>END CATEGORY</w:t>
                            </w:r>
                          </w:p>
                          <w:p w:rsidR="003A66B8" w:rsidRPr="00F7058D" w:rsidRDefault="003A66B8" w:rsidP="00C7701B"/>
                          <w:p w:rsidR="003A66B8" w:rsidRPr="00F7058D" w:rsidRDefault="003A66B8" w:rsidP="00C7701B">
                            <w:r w:rsidRPr="00F7058D">
                              <w:t>[strings]</w:t>
                            </w:r>
                          </w:p>
                          <w:p w:rsidR="003A66B8" w:rsidRPr="00F7058D" w:rsidRDefault="003A66B8" w:rsidP="00C7701B">
                            <w:r w:rsidRPr="00F7058D">
                              <w:rPr>
                                <w:rFonts w:hint="eastAsia"/>
                              </w:rPr>
                              <w:t>LogVillageDCOM="LogVillage用DCOM設定"</w:t>
                            </w:r>
                          </w:p>
                          <w:p w:rsidR="003A66B8" w:rsidRPr="00F7058D" w:rsidRDefault="003A66B8" w:rsidP="00C7701B">
                            <w:r w:rsidRPr="00F7058D">
                              <w:rPr>
                                <w:rFonts w:hint="eastAsia"/>
                              </w:rPr>
                              <w:t>ChangeEnableDCOMPolicy="LogVillage用DCOM設定"</w:t>
                            </w:r>
                          </w:p>
                        </w:txbxContent>
                      </wps:txbx>
                      <wps:bodyPr rot="0" vert="horz" wrap="square" lIns="91440" tIns="45720" rIns="91440" bIns="45720" anchor="t" anchorCtr="0" upright="1">
                        <a:spAutoFit/>
                      </wps:bodyPr>
                    </wps:wsp>
                  </a:graphicData>
                </a:graphic>
              </wp:inline>
            </w:drawing>
          </mc:Choice>
          <mc:Fallback>
            <w:pict>
              <v:shape id="Text Box 672" o:spid="_x0000_s1089" type="#_x0000_t202" style="width:441pt;height:23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" fillcolor="#e5dfec" stroked="f">
                <v:textbox style="mso-fit-shape-to-text:t">
                  <w:txbxContent>
                    <w:p w:rsidR="003A66B8" w:rsidRPr="00F7058D" w:rsidRDefault="003A66B8" w:rsidP="00C7701B">
                      <w:r w:rsidRPr="00F7058D">
                        <w:t>CLASS MACHINE</w:t>
                      </w:r>
                    </w:p>
                    <w:p w:rsidR="003A66B8" w:rsidRPr="00F7058D" w:rsidRDefault="003A66B8" w:rsidP="00C7701B"/>
                    <w:p w:rsidR="003A66B8" w:rsidRPr="00F7058D" w:rsidRDefault="003A66B8" w:rsidP="00C7701B">
                      <w:r w:rsidRPr="00F7058D">
                        <w:t>CATEGORY !!LogVillageDCOM</w:t>
                      </w:r>
                    </w:p>
                    <w:p w:rsidR="003A66B8" w:rsidRPr="00F7058D" w:rsidRDefault="003A66B8" w:rsidP="00C7701B">
                      <w:r w:rsidRPr="00F7058D">
                        <w:tab/>
                        <w:t>POLICY !!ChangeEnableDCOMPolicy</w:t>
                      </w:r>
                    </w:p>
                    <w:p w:rsidR="003A66B8" w:rsidRPr="00F7058D" w:rsidRDefault="003A66B8" w:rsidP="00C7701B">
                      <w:r w:rsidRPr="00F7058D">
                        <w:tab/>
                        <w:t>KEYNAME "SOFTWARE\Microsoft\Ole"</w:t>
                      </w:r>
                    </w:p>
                    <w:p w:rsidR="003A66B8" w:rsidRPr="00F7058D" w:rsidRDefault="003A66B8" w:rsidP="00C7701B">
                      <w:r w:rsidRPr="00F7058D">
                        <w:tab/>
                        <w:t>Valuename "EnableDCOM"</w:t>
                      </w:r>
                    </w:p>
                    <w:p w:rsidR="003A66B8" w:rsidRPr="00F7058D" w:rsidRDefault="003A66B8" w:rsidP="00C7701B">
                      <w:r w:rsidRPr="00F7058D">
                        <w:tab/>
                      </w:r>
                      <w:r w:rsidRPr="00F7058D">
                        <w:tab/>
                        <w:t>VALUEON "Y"</w:t>
                      </w:r>
                    </w:p>
                    <w:p w:rsidR="003A66B8" w:rsidRPr="00F7058D" w:rsidRDefault="003A66B8" w:rsidP="00C7701B">
                      <w:r w:rsidRPr="00F7058D">
                        <w:tab/>
                      </w:r>
                      <w:r w:rsidRPr="00F7058D">
                        <w:tab/>
                        <w:t>VALUEOFF "N"</w:t>
                      </w:r>
                    </w:p>
                    <w:p w:rsidR="003A66B8" w:rsidRPr="00F7058D" w:rsidRDefault="003A66B8" w:rsidP="00C7701B">
                      <w:r w:rsidRPr="00F7058D">
                        <w:tab/>
                        <w:t>END POLICY</w:t>
                      </w:r>
                    </w:p>
                    <w:p w:rsidR="003A66B8" w:rsidRPr="00F7058D" w:rsidRDefault="003A66B8" w:rsidP="00C7701B">
                      <w:r w:rsidRPr="00F7058D">
                        <w:t>END CATEGORY</w:t>
                      </w:r>
                    </w:p>
                    <w:p w:rsidR="003A66B8" w:rsidRPr="00F7058D" w:rsidRDefault="003A66B8" w:rsidP="00C7701B"/>
                    <w:p w:rsidR="003A66B8" w:rsidRPr="00F7058D" w:rsidRDefault="003A66B8" w:rsidP="00C7701B">
                      <w:r w:rsidRPr="00F7058D">
                        <w:t>[strings]</w:t>
                      </w:r>
                    </w:p>
                    <w:p w:rsidR="003A66B8" w:rsidRPr="00F7058D" w:rsidRDefault="003A66B8" w:rsidP="00C7701B">
                      <w:r w:rsidRPr="00F7058D">
                        <w:rPr>
                          <w:rFonts w:hint="eastAsia"/>
                        </w:rPr>
                        <w:t>LogVillageDCOM="LogVillage用DCOM設定"</w:t>
                      </w:r>
                    </w:p>
                    <w:p w:rsidR="003A66B8" w:rsidRPr="00F7058D" w:rsidRDefault="003A66B8" w:rsidP="00C7701B">
                      <w:r w:rsidRPr="00F7058D">
                        <w:rPr>
                          <w:rFonts w:hint="eastAsia"/>
                        </w:rPr>
                        <w:t>ChangeEnableDCOMPolicy="LogVillage用DCOM設定"</w:t>
                      </w:r>
                    </w:p>
                  </w:txbxContent>
                </v:textbox>
                <w10:anchorlock/>
              </v:shape>
            </w:pict>
          </mc:Fallback>
        </mc:AlternateContent>
      </w:r>
    </w:p>
    <w:p w:rsidR="00C7701B" w:rsidRPr="00E520ED" w:rsidRDefault="00C7701B" w:rsidP="00C7701B"/>
    <w:p w:rsidR="00C7701B" w:rsidRPr="006E45DA" w:rsidRDefault="00C7701B" w:rsidP="008C3A48">
      <w:pPr>
        <w:pStyle w:val="afe"/>
        <w:numPr>
          <w:ilvl w:val="0"/>
          <w:numId w:val="38"/>
        </w:numPr>
        <w:rPr>
          <w:rFonts w:hAnsi="ＭＳ ゴシック"/>
          <w:lang w:eastAsia="ja-JP"/>
        </w:rPr>
      </w:pPr>
      <w:r w:rsidRPr="00E520ED">
        <w:rPr>
          <w:rFonts w:hint="eastAsia"/>
          <w:lang w:eastAsia="ja-JP"/>
        </w:rPr>
        <w:t>「LogVillage用DCOM設定」を追加します</w:t>
      </w:r>
      <w:r w:rsidRPr="006E45DA">
        <w:rPr>
          <w:rFonts w:hint="eastAsia"/>
          <w:lang w:eastAsia="ja-JP"/>
        </w:rPr>
        <w:t>。</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「コンピュータの構成」→「管理用テンプレート」を開きます。</w:t>
      </w:r>
    </w:p>
    <w:p w:rsidR="00C7701B" w:rsidRPr="00E520ED" w:rsidRDefault="00427D57" w:rsidP="00C7701B">
      <w:r>
        <w:rPr>
          <w:noProof/>
          <w:lang w:eastAsia="ja-JP" w:bidi="ar-SA"/>
        </w:rPr>
        <w:drawing>
          <wp:inline distT="0" distB="0" distL="0" distR="0">
            <wp:extent cx="5400675" cy="1962150"/>
            <wp:effectExtent l="0" t="0" r="0" b="0"/>
            <wp:docPr id="81"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「管理用テンプレート」を右クリック、「テンプレートの追加と削除」をクリックします。</w:t>
      </w:r>
    </w:p>
    <w:p w:rsidR="00C7701B" w:rsidRPr="00E520ED" w:rsidRDefault="00427D57" w:rsidP="00C7701B">
      <w:r>
        <w:rPr>
          <w:noProof/>
        </w:rPr>
        <mc:AlternateContent>
          <mc:Choice Requires="wps">
            <w:drawing>
              <wp:anchor distT="0" distB="0" distL="114300" distR="114300" simplePos="0" relativeHeight="251699712" behindDoc="0" locked="0" layoutInCell="1" allowOverlap="1">
                <wp:simplePos x="0" y="0"/>
                <wp:positionH relativeFrom="column">
                  <wp:posOffset>1529715</wp:posOffset>
                </wp:positionH>
                <wp:positionV relativeFrom="paragraph">
                  <wp:posOffset>916305</wp:posOffset>
                </wp:positionV>
                <wp:extent cx="1181100" cy="190500"/>
                <wp:effectExtent l="19050" t="21590" r="19050" b="16510"/>
                <wp:wrapNone/>
                <wp:docPr id="679" name="Rectangle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11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76BD7E" id="Rectangle 440" o:spid="_x0000_s1026" style="position:absolute;left:0;text-align:left;margin-left:120.45pt;margin-top:72.15pt;width:93pt;height:1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" filled="f" strokecolor="red" strokeweight="2.25pt">
                <v:textbox inset="5.85pt,.7pt,5.85pt,.7pt"/>
              </v:rect>
            </w:pict>
          </mc:Fallback>
        </mc:AlternateContent>
      </w:r>
      <w:r>
        <w:rPr>
          <w:noProof/>
          <w:lang w:eastAsia="ja-JP" w:bidi="ar-SA"/>
        </w:rPr>
        <w:drawing>
          <wp:inline distT="0" distB="0" distL="0" distR="0">
            <wp:extent cx="5391150" cy="1952625"/>
            <wp:effectExtent l="0" t="0" r="0" b="0"/>
            <wp:docPr id="82"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91150" cy="1952625"/>
                    </a:xfrm>
                    <a:prstGeom prst="rect">
                      <a:avLst/>
                    </a:prstGeom>
                    <a:noFill/>
                    <a:ln>
                      <a:noFill/>
                    </a:ln>
                  </pic:spPr>
                </pic:pic>
              </a:graphicData>
            </a:graphic>
          </wp:inline>
        </w:drawing>
      </w:r>
    </w:p>
    <w:p w:rsidR="00C7701B" w:rsidRPr="00E520ED" w:rsidRDefault="00C7701B" w:rsidP="00C7701B"/>
    <w:p w:rsidR="00C7701B" w:rsidRPr="00E520ED" w:rsidRDefault="00C7701B" w:rsidP="00C7701B">
      <w:pPr>
        <w:ind w:leftChars="220" w:left="425"/>
        <w:rPr>
          <w:rFonts w:hAnsi="ＭＳ ゴシック"/>
          <w:lang w:eastAsia="ja-JP"/>
        </w:rPr>
      </w:pPr>
      <w:r w:rsidRPr="00E520ED">
        <w:rPr>
          <w:rFonts w:hAnsi="ＭＳ ゴシック" w:hint="eastAsia"/>
          <w:lang w:eastAsia="ja-JP"/>
        </w:rPr>
        <w:t>「追加」をクリックします。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0736" behindDoc="0" locked="0" layoutInCell="1" allowOverlap="1">
                <wp:simplePos x="0" y="0"/>
                <wp:positionH relativeFrom="column">
                  <wp:posOffset>81915</wp:posOffset>
                </wp:positionH>
                <wp:positionV relativeFrom="paragraph">
                  <wp:posOffset>1223010</wp:posOffset>
                </wp:positionV>
                <wp:extent cx="552450" cy="180975"/>
                <wp:effectExtent l="19050" t="17780" r="19050" b="20320"/>
                <wp:wrapNone/>
                <wp:docPr id="678" name="Rectangle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88FC1C0" id="Rectangle 441" o:spid="_x0000_s1026" style="position:absolute;left:0;text-align:left;margin-left:6.45pt;margin-top:96.3pt;width:43.5pt;height:1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" filled="f" strokecolor="red" strokeweight="2.25pt">
                <v:textbox inset="5.85pt,.7pt,5.85pt,.7pt"/>
              </v:rect>
            </w:pict>
          </mc:Fallback>
        </mc:AlternateContent>
      </w:r>
      <w:r>
        <w:rPr>
          <w:rFonts w:hAnsi="ＭＳ ゴシック"/>
          <w:noProof/>
          <w:lang w:eastAsia="ja-JP" w:bidi="ar-SA"/>
        </w:rPr>
        <w:drawing>
          <wp:inline distT="0" distB="0" distL="0" distR="0">
            <wp:extent cx="2914650" cy="1428750"/>
            <wp:effectExtent l="0" t="0" r="0" b="0"/>
            <wp:docPr id="83"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914650" cy="14287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w:t>
      </w:r>
      <w:r w:rsidRPr="00E520ED">
        <w:rPr>
          <w:rFonts w:hAnsi="ＭＳ ゴシック"/>
          <w:lang w:eastAsia="ja-JP"/>
        </w:rPr>
        <w:t>LV_DCOM.adm</w:t>
      </w:r>
      <w:r w:rsidRPr="00E520ED">
        <w:rPr>
          <w:rFonts w:hAnsi="ＭＳ ゴシック" w:hint="eastAsia"/>
          <w:lang w:eastAsia="ja-JP"/>
        </w:rPr>
        <w:t>」をクリック後、「開く」をクリックします。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1760" behindDoc="0" locked="0" layoutInCell="1" allowOverlap="1">
                <wp:simplePos x="0" y="0"/>
                <wp:positionH relativeFrom="column">
                  <wp:posOffset>939165</wp:posOffset>
                </wp:positionH>
                <wp:positionV relativeFrom="paragraph">
                  <wp:posOffset>1626870</wp:posOffset>
                </wp:positionV>
                <wp:extent cx="657225" cy="171450"/>
                <wp:effectExtent l="19050" t="19685" r="19050" b="18415"/>
                <wp:wrapNone/>
                <wp:docPr id="677" name="Rectangle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E62370" id="Rectangle 442" o:spid="_x0000_s1026" style="position:absolute;left:0;text-align:left;margin-left:73.95pt;margin-top:128.1pt;width:51.75pt;height:13.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2784" behindDoc="0" locked="0" layoutInCell="1" allowOverlap="1">
                <wp:simplePos x="0" y="0"/>
                <wp:positionH relativeFrom="column">
                  <wp:posOffset>2263140</wp:posOffset>
                </wp:positionH>
                <wp:positionV relativeFrom="paragraph">
                  <wp:posOffset>2245995</wp:posOffset>
                </wp:positionV>
                <wp:extent cx="561975" cy="190500"/>
                <wp:effectExtent l="19050" t="19685" r="19050" b="18415"/>
                <wp:wrapNone/>
                <wp:docPr id="676" name="Rectangle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C28ECB" id="Rectangle 443" o:spid="_x0000_s1026" style="position:absolute;left:0;text-align:left;margin-left:178.2pt;margin-top:176.85pt;width:44.25pt;height:1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3486150" cy="2476500"/>
            <wp:effectExtent l="0" t="0" r="0" b="0"/>
            <wp:docPr id="8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86150" cy="247650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w:t>
      </w:r>
      <w:r w:rsidRPr="00E520ED">
        <w:rPr>
          <w:rFonts w:hAnsi="ＭＳ ゴシック"/>
          <w:lang w:eastAsia="ja-JP"/>
        </w:rPr>
        <w:t>LV_DCOM</w:t>
      </w:r>
      <w:r w:rsidRPr="00E520ED">
        <w:rPr>
          <w:rFonts w:hAnsi="ＭＳ ゴシック" w:hint="eastAsia"/>
          <w:lang w:eastAsia="ja-JP"/>
        </w:rPr>
        <w:t>」が一覧に表示された事を確認し、「閉じる」をクリックします。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4832" behindDoc="0" locked="0" layoutInCell="1" allowOverlap="1">
                <wp:simplePos x="0" y="0"/>
                <wp:positionH relativeFrom="column">
                  <wp:posOffset>2282190</wp:posOffset>
                </wp:positionH>
                <wp:positionV relativeFrom="paragraph">
                  <wp:posOffset>1218565</wp:posOffset>
                </wp:positionV>
                <wp:extent cx="581025" cy="171450"/>
                <wp:effectExtent l="19050" t="19050" r="19050" b="19050"/>
                <wp:wrapNone/>
                <wp:docPr id="675" name="Rectangle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82CAEBE" id="Rectangle 445" o:spid="_x0000_s1026" style="position:absolute;left:0;text-align:left;margin-left:179.7pt;margin-top:95.95pt;width:45.75pt;height:13.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3808" behindDoc="0" locked="0" layoutInCell="1" allowOverlap="1">
                <wp:simplePos x="0" y="0"/>
                <wp:positionH relativeFrom="column">
                  <wp:posOffset>53340</wp:posOffset>
                </wp:positionH>
                <wp:positionV relativeFrom="paragraph">
                  <wp:posOffset>361315</wp:posOffset>
                </wp:positionV>
                <wp:extent cx="733425" cy="171450"/>
                <wp:effectExtent l="19050" t="19050" r="19050" b="19050"/>
                <wp:wrapNone/>
                <wp:docPr id="674" name="Rectangle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76571E" id="Rectangle 444" o:spid="_x0000_s1026" style="position:absolute;left:0;text-align:left;margin-left:4.2pt;margin-top:28.45pt;width:57.75pt;height:13.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2914650" cy="1428750"/>
            <wp:effectExtent l="0" t="0" r="0" b="0"/>
            <wp:docPr id="85" name="図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914650" cy="14287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6E45DA" w:rsidRDefault="00C7701B" w:rsidP="008C3A48">
      <w:pPr>
        <w:pStyle w:val="afe"/>
        <w:numPr>
          <w:ilvl w:val="0"/>
          <w:numId w:val="38"/>
        </w:numPr>
        <w:rPr>
          <w:rFonts w:hAnsi="ＭＳ ゴシック"/>
          <w:lang w:eastAsia="ja-JP"/>
        </w:rPr>
      </w:pPr>
      <w:r w:rsidRPr="00E520ED">
        <w:rPr>
          <w:rFonts w:hint="eastAsia"/>
          <w:lang w:eastAsia="ja-JP"/>
        </w:rPr>
        <w:t>「LogVillage用DCOM設定」を有効に変更します。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「管理用テンプレート」→「従来の管理テンプレート（ADM）」→「LogVillage用DCOM設定」をクリックします。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5856" behindDoc="0" locked="0" layoutInCell="1" allowOverlap="1">
                <wp:simplePos x="0" y="0"/>
                <wp:positionH relativeFrom="column">
                  <wp:posOffset>615315</wp:posOffset>
                </wp:positionH>
                <wp:positionV relativeFrom="paragraph">
                  <wp:posOffset>1450340</wp:posOffset>
                </wp:positionV>
                <wp:extent cx="971550" cy="171450"/>
                <wp:effectExtent l="19050" t="17780" r="19050" b="20320"/>
                <wp:wrapNone/>
                <wp:docPr id="673" name="Rectangle 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B39F1B" id="Rectangle 446" o:spid="_x0000_s1026" style="position:absolute;left:0;text-align:left;margin-left:48.45pt;margin-top:114.2pt;width:76.5pt;height:13.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5400675" cy="1962150"/>
            <wp:effectExtent l="0" t="0" r="0" b="0"/>
            <wp:docPr id="86" name="図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「LogVillage用DCOM設定」を右クリック「プロパティ」をクリックします。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6880" behindDoc="0" locked="0" layoutInCell="1" allowOverlap="1">
                <wp:simplePos x="0" y="0"/>
                <wp:positionH relativeFrom="column">
                  <wp:posOffset>4110990</wp:posOffset>
                </wp:positionH>
                <wp:positionV relativeFrom="paragraph">
                  <wp:posOffset>1334135</wp:posOffset>
                </wp:positionV>
                <wp:extent cx="904875" cy="171450"/>
                <wp:effectExtent l="19050" t="19685" r="19050" b="18415"/>
                <wp:wrapNone/>
                <wp:docPr id="672" name="Rectangle 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BC5657" id="Rectangle 447" o:spid="_x0000_s1026" style="position:absolute;left:0;text-align:left;margin-left:323.7pt;margin-top:105.05pt;width:71.25pt;height:13.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5391150" cy="1943100"/>
            <wp:effectExtent l="0" t="0" r="0" b="0"/>
            <wp:docPr id="87"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391150" cy="1943100"/>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「有効」をクリック後、「OK」をクリックします。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8928" behindDoc="0" locked="0" layoutInCell="1" allowOverlap="1">
                <wp:simplePos x="0" y="0"/>
                <wp:positionH relativeFrom="column">
                  <wp:posOffset>1015365</wp:posOffset>
                </wp:positionH>
                <wp:positionV relativeFrom="paragraph">
                  <wp:posOffset>2277110</wp:posOffset>
                </wp:positionV>
                <wp:extent cx="571500" cy="180975"/>
                <wp:effectExtent l="19050" t="20320" r="19050" b="17780"/>
                <wp:wrapNone/>
                <wp:docPr id="671" name="Rectangle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4EE347" id="Rectangle 449" o:spid="_x0000_s1026" style="position:absolute;left:0;text-align:left;margin-left:79.95pt;margin-top:179.3pt;width:45pt;height:1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7904" behindDoc="0" locked="0" layoutInCell="1" allowOverlap="1">
                <wp:simplePos x="0" y="0"/>
                <wp:positionH relativeFrom="column">
                  <wp:posOffset>100965</wp:posOffset>
                </wp:positionH>
                <wp:positionV relativeFrom="paragraph">
                  <wp:posOffset>655320</wp:posOffset>
                </wp:positionV>
                <wp:extent cx="495300" cy="161925"/>
                <wp:effectExtent l="19050" t="17780" r="19050" b="20320"/>
                <wp:wrapNone/>
                <wp:docPr id="670" name="Rectangle 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1993C4F" id="Rectangle 448" o:spid="_x0000_s1026" style="position:absolute;left:0;text-align:left;margin-left:7.95pt;margin-top:51.6pt;width:39pt;height:12.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2676525" cy="2466975"/>
            <wp:effectExtent l="0" t="0" r="0" b="0"/>
            <wp:docPr id="88"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rPr>
          <w:rFonts w:hAnsi="ＭＳ ゴシック"/>
        </w:rPr>
      </w:pPr>
    </w:p>
    <w:p w:rsidR="00C7701B" w:rsidRPr="00E520ED" w:rsidRDefault="00C7701B" w:rsidP="00C7701B">
      <w:pPr>
        <w:rPr>
          <w:rFonts w:hAnsi="ＭＳ ゴシック"/>
        </w:rPr>
      </w:pPr>
    </w:p>
    <w:p w:rsidR="00C7701B" w:rsidRPr="00F7363B" w:rsidRDefault="00C7701B" w:rsidP="00F7363B">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5</w:t>
      </w:r>
      <w:r w:rsidRPr="00252DFC">
        <w:rPr>
          <w:rFonts w:hint="eastAsia"/>
          <w:b/>
          <w:lang w:eastAsia="ja-JP"/>
        </w:rPr>
        <w:t>）ファイアウォール</w:t>
      </w:r>
    </w:p>
    <w:p w:rsidR="00C7701B" w:rsidRPr="00E520ED" w:rsidRDefault="00C7701B" w:rsidP="00C7701B">
      <w:pPr>
        <w:rPr>
          <w:rFonts w:hAnsi="ＭＳ ゴシック"/>
          <w:lang w:eastAsia="ja-JP"/>
        </w:rPr>
      </w:pPr>
    </w:p>
    <w:p w:rsidR="00C7701B" w:rsidRPr="00E855CD" w:rsidRDefault="00C7701B" w:rsidP="008C3A48">
      <w:pPr>
        <w:pStyle w:val="afe"/>
        <w:numPr>
          <w:ilvl w:val="0"/>
          <w:numId w:val="39"/>
        </w:numPr>
        <w:rPr>
          <w:rFonts w:hAnsi="ＭＳ ゴシック"/>
          <w:lang w:eastAsia="ja-JP"/>
        </w:rPr>
      </w:pPr>
      <w:r w:rsidRPr="00E855CD">
        <w:rPr>
          <w:rFonts w:hAnsi="ＭＳ ゴシック" w:hint="eastAsia"/>
          <w:lang w:eastAsia="ja-JP"/>
        </w:rPr>
        <w:t>「ドメインプロファイル」を開きます。</w:t>
      </w:r>
    </w:p>
    <w:p w:rsidR="00C7701B"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「コンピュータの構成」→「ポリシー」→「管理用テンプレート」→「ネットワーク」→「ネットワーク接続」→「Windows ファイアウォール」→「ドメインプロファイル」の設定を開きます。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3872" behindDoc="0" locked="0" layoutInCell="1" allowOverlap="1">
                <wp:simplePos x="0" y="0"/>
                <wp:positionH relativeFrom="column">
                  <wp:posOffset>1758315</wp:posOffset>
                </wp:positionH>
                <wp:positionV relativeFrom="line">
                  <wp:posOffset>1273810</wp:posOffset>
                </wp:positionV>
                <wp:extent cx="2914650" cy="352425"/>
                <wp:effectExtent l="19050" t="19050" r="19050" b="19050"/>
                <wp:wrapNone/>
                <wp:docPr id="669"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3524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51C860C" id="Rectangle 372" o:spid="_x0000_s1026" style="position:absolute;left:0;text-align:left;margin-left:138.45pt;margin-top:100.3pt;width:229.5pt;height:27.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2848" behindDoc="0" locked="0" layoutInCell="1" allowOverlap="1">
                <wp:simplePos x="0" y="0"/>
                <wp:positionH relativeFrom="column">
                  <wp:posOffset>1758315</wp:posOffset>
                </wp:positionH>
                <wp:positionV relativeFrom="line">
                  <wp:posOffset>875030</wp:posOffset>
                </wp:positionV>
                <wp:extent cx="2914650" cy="171450"/>
                <wp:effectExtent l="19050" t="20320" r="19050" b="17780"/>
                <wp:wrapNone/>
                <wp:docPr id="668"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39939B" id="Rectangle 371" o:spid="_x0000_s1026" style="position:absolute;left:0;text-align:left;margin-left:138.45pt;margin-top:68.9pt;width:229.5pt;height:1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4819650" cy="2695575"/>
            <wp:effectExtent l="0" t="0" r="0" b="0"/>
            <wp:docPr id="89"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19650" cy="269557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「Windowsファイアウォール：着信ファイルとプリンタの共有の例外を許可する」を設定します。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設定名「Windowsファイアウォール：着信ファイルとプリンタの共有の例外を許可する」をダブルクリックします。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「要請されない着信メッセージを許可するIPアドレス」に * を入力し、「OK」をクリックします。</w:t>
      </w:r>
    </w:p>
    <w:p w:rsidR="00C7701B" w:rsidRPr="00E520ED" w:rsidRDefault="00427D57" w:rsidP="00C7701B">
      <w:pPr>
        <w:rPr>
          <w:rFonts w:hAnsi="ＭＳ ゴシック"/>
          <w:b/>
        </w:rPr>
      </w:pPr>
      <w:r>
        <w:rPr>
          <w:rFonts w:hAnsi="ＭＳ ゴシック"/>
          <w:noProof/>
        </w:rPr>
        <mc:AlternateContent>
          <mc:Choice Requires="wps">
            <w:drawing>
              <wp:anchor distT="0" distB="0" distL="114300" distR="114300" simplePos="0" relativeHeight="251677184" behindDoc="0" locked="0" layoutInCell="1" allowOverlap="1">
                <wp:simplePos x="0" y="0"/>
                <wp:positionH relativeFrom="column">
                  <wp:posOffset>1015365</wp:posOffset>
                </wp:positionH>
                <wp:positionV relativeFrom="line">
                  <wp:posOffset>2272665</wp:posOffset>
                </wp:positionV>
                <wp:extent cx="571500" cy="171450"/>
                <wp:effectExtent l="19050" t="17780" r="19050" b="20320"/>
                <wp:wrapNone/>
                <wp:docPr id="66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7DB9966" id="Rectangle 417" o:spid="_x0000_s1026" style="position:absolute;left:0;text-align:left;margin-left:79.95pt;margin-top:178.95pt;width:45pt;height:1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6160" behindDoc="0" locked="0" layoutInCell="1" allowOverlap="1">
                <wp:simplePos x="0" y="0"/>
                <wp:positionH relativeFrom="column">
                  <wp:posOffset>100965</wp:posOffset>
                </wp:positionH>
                <wp:positionV relativeFrom="line">
                  <wp:posOffset>1024890</wp:posOffset>
                </wp:positionV>
                <wp:extent cx="1447800" cy="171450"/>
                <wp:effectExtent l="19050" t="17780" r="19050" b="20320"/>
                <wp:wrapNone/>
                <wp:docPr id="666"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26FF655" id="Rectangle 416" o:spid="_x0000_s1026" style="position:absolute;left:0;text-align:left;margin-left:7.95pt;margin-top:80.7pt;width:114pt;height:13.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4896" behindDoc="0" locked="0" layoutInCell="1" allowOverlap="1">
                <wp:simplePos x="0" y="0"/>
                <wp:positionH relativeFrom="column">
                  <wp:posOffset>100965</wp:posOffset>
                </wp:positionH>
                <wp:positionV relativeFrom="line">
                  <wp:posOffset>636270</wp:posOffset>
                </wp:positionV>
                <wp:extent cx="495300" cy="171450"/>
                <wp:effectExtent l="19050" t="19685" r="19050" b="18415"/>
                <wp:wrapNone/>
                <wp:docPr id="665"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4A100DA" id="Rectangle 373" o:spid="_x0000_s1026" style="position:absolute;left:0;text-align:left;margin-left:7.95pt;margin-top:50.1pt;width:39pt;height:1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" filled="f" fillcolor="#e5dfec" strokecolor="red" strokeweight="2.25pt">
                <v:textbox style="mso-fit-shape-to-text:t" inset="5.85pt,.7pt,5.85pt,.7pt"/>
                <w10:wrap anchory="line"/>
              </v:rect>
            </w:pict>
          </mc:Fallback>
        </mc:AlternateContent>
      </w:r>
      <w:r>
        <w:rPr>
          <w:rFonts w:hAnsi="ＭＳ ゴシック"/>
          <w:b/>
          <w:noProof/>
          <w:lang w:eastAsia="ja-JP" w:bidi="ar-SA"/>
        </w:rPr>
        <w:drawing>
          <wp:inline distT="0" distB="0" distL="0" distR="0">
            <wp:extent cx="2676525" cy="2447925"/>
            <wp:effectExtent l="0" t="0" r="0" b="0"/>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rsidR="00C7701B" w:rsidRPr="00E520ED" w:rsidRDefault="00C7701B" w:rsidP="00C7701B">
      <w:pPr>
        <w:ind w:leftChars="220" w:left="425"/>
        <w:rPr>
          <w:rFonts w:hAnsi="ＭＳ ゴシック"/>
        </w:rPr>
      </w:pPr>
      <w:r w:rsidRPr="00E520ED">
        <w:rPr>
          <w:rFonts w:hAnsi="ＭＳ ゴシック" w:hint="eastAsia"/>
          <w:lang w:eastAsia="ja-JP"/>
        </w:rPr>
        <w:t>※各管理対象PC上で、本設定をポーリングサーバーに対してのみ許可する場合は、* をポーリングサーバーのアドレスに変更します。</w:t>
      </w:r>
      <w:r w:rsidRPr="00E520ED">
        <w:rPr>
          <w:rFonts w:hAnsi="ＭＳ ゴシック" w:hint="eastAsia"/>
        </w:rPr>
        <w:t>（スコープ設定）</w:t>
      </w:r>
    </w:p>
    <w:p w:rsidR="00C7701B" w:rsidRPr="00E520ED" w:rsidRDefault="00C7701B" w:rsidP="00C7701B">
      <w:pPr>
        <w:widowControl/>
        <w:rPr>
          <w:rFonts w:hAnsi="ＭＳ ゴシック"/>
          <w:szCs w:val="21"/>
        </w:rPr>
      </w:pPr>
    </w:p>
    <w:p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t>「Windowsファイアウォール：ローカルポートの例外を許可する」を設定します。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設定名「Windowsファイアウォール：ローカルポートの例外を許可する」をダブルクリックします。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5920" behindDoc="0" locked="0" layoutInCell="1" allowOverlap="1">
                <wp:simplePos x="0" y="0"/>
                <wp:positionH relativeFrom="column">
                  <wp:posOffset>81915</wp:posOffset>
                </wp:positionH>
                <wp:positionV relativeFrom="line">
                  <wp:posOffset>647065</wp:posOffset>
                </wp:positionV>
                <wp:extent cx="495300" cy="171450"/>
                <wp:effectExtent l="19050" t="15875" r="19050" b="22225"/>
                <wp:wrapNone/>
                <wp:docPr id="66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5DAED55" id="Rectangle 374" o:spid="_x0000_s1026" style="position:absolute;left:0;text-align:left;margin-left:6.45pt;margin-top:50.95pt;width:39pt;height:13.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W//ggIAAP0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676525" cy="2447925"/>
            <wp:effectExtent l="0" t="0" r="0" b="0"/>
            <wp:docPr id="91"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rsidR="00C7701B" w:rsidRPr="00E520ED" w:rsidRDefault="00C7701B" w:rsidP="00C7701B">
      <w:pPr>
        <w:widowControl/>
        <w:rPr>
          <w:rFonts w:hAnsi="ＭＳ ゴシック"/>
          <w:b/>
          <w:szCs w:val="21"/>
        </w:rPr>
      </w:pPr>
      <w:r w:rsidRPr="00E520ED">
        <w:rPr>
          <w:rFonts w:hAnsi="ＭＳ ゴシック"/>
          <w:b/>
          <w:szCs w:val="21"/>
        </w:rPr>
        <w:br w:type="page"/>
      </w:r>
    </w:p>
    <w:p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「Windowsファイアウォール：着信ポートの例外を定義する」を設定します。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設定名「Windowsファイアウォール：着信ポートの例外を定義する」をダブルクリックします。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「有効」をクリックし、「ポートの例外定義」の「表示」をクリックします。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7968" behindDoc="0" locked="0" layoutInCell="1" allowOverlap="1">
                <wp:simplePos x="0" y="0"/>
                <wp:positionH relativeFrom="column">
                  <wp:posOffset>729615</wp:posOffset>
                </wp:positionH>
                <wp:positionV relativeFrom="line">
                  <wp:posOffset>894715</wp:posOffset>
                </wp:positionV>
                <wp:extent cx="685800" cy="171450"/>
                <wp:effectExtent l="19050" t="16510" r="19050" b="21590"/>
                <wp:wrapNone/>
                <wp:docPr id="66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2776897" id="Rectangle 376" o:spid="_x0000_s1026" style="position:absolute;left:0;text-align:left;margin-left:57.45pt;margin-top:70.45pt;width:54pt;height:1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6944" behindDoc="0" locked="0" layoutInCell="1" allowOverlap="1">
                <wp:simplePos x="0" y="0"/>
                <wp:positionH relativeFrom="column">
                  <wp:posOffset>81915</wp:posOffset>
                </wp:positionH>
                <wp:positionV relativeFrom="line">
                  <wp:posOffset>637540</wp:posOffset>
                </wp:positionV>
                <wp:extent cx="495300" cy="171450"/>
                <wp:effectExtent l="19050" t="16510" r="19050" b="21590"/>
                <wp:wrapNone/>
                <wp:docPr id="662"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2BD0A1E" id="Rectangle 375" o:spid="_x0000_s1026" style="position:absolute;left:0;text-align:left;margin-left:6.45pt;margin-top:50.2pt;width:39pt;height:1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676525" cy="2447925"/>
            <wp:effectExtent l="0" t="0" r="0" b="0"/>
            <wp:docPr id="92"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「追加」をクリックします。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9952" behindDoc="0" locked="0" layoutInCell="1" allowOverlap="1">
                <wp:simplePos x="0" y="0"/>
                <wp:positionH relativeFrom="column">
                  <wp:posOffset>3177540</wp:posOffset>
                </wp:positionH>
                <wp:positionV relativeFrom="line">
                  <wp:posOffset>690245</wp:posOffset>
                </wp:positionV>
                <wp:extent cx="600075" cy="171450"/>
                <wp:effectExtent l="19050" t="22860" r="19050" b="15240"/>
                <wp:wrapNone/>
                <wp:docPr id="661" name="Rectangle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9EE84E" id="Rectangle 450" o:spid="_x0000_s1026" style="position:absolute;left:0;text-align:left;margin-left:250.2pt;margin-top:54.35pt;width:47.25pt;height:13.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810000" cy="1543050"/>
            <wp:effectExtent l="0" t="0" r="0" b="0"/>
            <wp:docPr id="93"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「追加する項目を入力してください」に「</w:t>
      </w:r>
      <w:r w:rsidRPr="00E520ED">
        <w:rPr>
          <w:rFonts w:hAnsi="ＭＳ ゴシック"/>
          <w:lang w:eastAsia="ja-JP"/>
        </w:rPr>
        <w:t>135:TCP:*:enabled:DCOM_TCP135</w:t>
      </w:r>
      <w:r w:rsidRPr="00E520ED">
        <w:rPr>
          <w:rFonts w:hAnsi="ＭＳ ゴシック" w:hint="eastAsia"/>
          <w:lang w:eastAsia="ja-JP"/>
        </w:rPr>
        <w:t>」を入力し「OK」をクリックします。</w:t>
      </w:r>
    </w:p>
    <w:p w:rsidR="00C7701B" w:rsidRPr="00E520ED" w:rsidRDefault="00427D57" w:rsidP="00C7701B">
      <w:pPr>
        <w:rPr>
          <w:rFonts w:hAnsi="ＭＳ ゴシック"/>
        </w:rPr>
      </w:pPr>
      <w:r>
        <w:rPr>
          <w:rFonts w:hAnsi="ＭＳ ゴシック"/>
          <w:noProof/>
          <w:lang w:eastAsia="ja-JP" w:bidi="ar-SA"/>
        </w:rPr>
        <w:drawing>
          <wp:inline distT="0" distB="0" distL="0" distR="0">
            <wp:extent cx="2638425" cy="533400"/>
            <wp:effectExtent l="0" t="0" r="0" b="0"/>
            <wp:docPr id="94"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38425" cy="533400"/>
                    </a:xfrm>
                    <a:prstGeom prst="rect">
                      <a:avLst/>
                    </a:prstGeom>
                    <a:noFill/>
                    <a:ln>
                      <a:noFill/>
                    </a:ln>
                  </pic:spPr>
                </pic:pic>
              </a:graphicData>
            </a:graphic>
          </wp:inline>
        </w:drawing>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※各管理対象PCにて本設定をポーリングサーバーに対してのみ許可する場合、*をポーリングサーバーのアドレスに変更して設定します。（スコープ設定）</w:t>
      </w:r>
    </w:p>
    <w:p w:rsidR="00C7701B" w:rsidRPr="00E520ED" w:rsidRDefault="00C7701B" w:rsidP="00C7701B">
      <w:pPr>
        <w:widowControl/>
        <w:rPr>
          <w:rFonts w:hAnsi="ＭＳ ゴシック"/>
          <w:szCs w:val="21"/>
          <w:lang w:eastAsia="ja-JP"/>
        </w:rPr>
      </w:pPr>
      <w:r w:rsidRPr="00E520ED">
        <w:rPr>
          <w:rFonts w:hAnsi="ＭＳ ゴシック"/>
          <w:szCs w:val="21"/>
          <w:lang w:eastAsia="ja-JP"/>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「OK」を2回クリックし、画面を閉じます。</w:t>
      </w:r>
    </w:p>
    <w:p w:rsidR="00C7701B" w:rsidRPr="00E520ED" w:rsidRDefault="00427D57" w:rsidP="00C7701B">
      <w:pPr>
        <w:rPr>
          <w:rFonts w:hAnsi="ＭＳ ゴシック"/>
        </w:rPr>
      </w:pPr>
      <w:r>
        <w:rPr>
          <w:rFonts w:hAnsi="ＭＳ ゴシック"/>
          <w:noProof/>
          <w:lang w:eastAsia="ja-JP" w:bidi="ar-SA"/>
        </w:rPr>
        <w:drawing>
          <wp:inline distT="0" distB="0" distL="0" distR="0">
            <wp:extent cx="3810000" cy="1543050"/>
            <wp:effectExtent l="0" t="0" r="0" b="0"/>
            <wp:docPr id="95"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rsidR="00C7701B" w:rsidRPr="00E520ED" w:rsidRDefault="00427D57" w:rsidP="00C7701B">
      <w:pPr>
        <w:rPr>
          <w:rFonts w:hAnsi="ＭＳ ゴシック"/>
        </w:rPr>
      </w:pPr>
      <w:r>
        <w:rPr>
          <w:rFonts w:hAnsi="ＭＳ ゴシック"/>
          <w:noProof/>
          <w:lang w:eastAsia="ja-JP" w:bidi="ar-SA"/>
        </w:rPr>
        <w:drawing>
          <wp:inline distT="0" distB="0" distL="0" distR="0">
            <wp:extent cx="2676525" cy="2466975"/>
            <wp:effectExtent l="0" t="0" r="0" b="0"/>
            <wp:docPr id="9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rPr>
          <w:rFonts w:hAnsi="ＭＳ ゴシック"/>
        </w:rPr>
      </w:pPr>
    </w:p>
    <w:p w:rsidR="00C7701B" w:rsidRPr="00E520ED" w:rsidRDefault="00C7701B" w:rsidP="00C7701B">
      <w:pPr>
        <w:widowControl/>
        <w:rPr>
          <w:rFonts w:hAnsi="ＭＳ ゴシック"/>
          <w:b/>
          <w:szCs w:val="21"/>
        </w:rPr>
      </w:pPr>
      <w:r w:rsidRPr="00E520ED">
        <w:rPr>
          <w:rFonts w:hAnsi="ＭＳ ゴシック"/>
          <w:b/>
          <w:szCs w:val="21"/>
        </w:rPr>
        <w:br w:type="page"/>
      </w:r>
    </w:p>
    <w:p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「Windowsファイアウォール：着信リモート管理の例外を許可する」を設定します。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設定名「Windowsファイアウォール：着信リモート管理の例外を許可する」をダブルクリックします。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「要請されない着信メッセージを許可するアドレス」に * を入力し「OK」をクリックします。</w:t>
      </w:r>
    </w:p>
    <w:p w:rsidR="00C7701B" w:rsidRPr="00E520ED" w:rsidRDefault="00427D57" w:rsidP="00C7701B">
      <w:pPr>
        <w:rPr>
          <w:rFonts w:hAnsi="ＭＳ ゴシック"/>
          <w:b/>
        </w:rPr>
      </w:pPr>
      <w:r>
        <w:rPr>
          <w:rFonts w:hAnsi="ＭＳ ゴシック"/>
          <w:noProof/>
        </w:rPr>
        <mc:AlternateContent>
          <mc:Choice Requires="wps">
            <w:drawing>
              <wp:anchor distT="0" distB="0" distL="114300" distR="114300" simplePos="0" relativeHeight="251712000" behindDoc="0" locked="0" layoutInCell="1" allowOverlap="1">
                <wp:simplePos x="0" y="0"/>
                <wp:positionH relativeFrom="column">
                  <wp:posOffset>1015365</wp:posOffset>
                </wp:positionH>
                <wp:positionV relativeFrom="line">
                  <wp:posOffset>2259965</wp:posOffset>
                </wp:positionV>
                <wp:extent cx="561975" cy="171450"/>
                <wp:effectExtent l="19050" t="17145" r="19050" b="20955"/>
                <wp:wrapNone/>
                <wp:docPr id="660" name="Rectangle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6EF3A44" id="Rectangle 452" o:spid="_x0000_s1026" style="position:absolute;left:0;text-align:left;margin-left:79.95pt;margin-top:177.95pt;width:44.25pt;height:13.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0976" behindDoc="0" locked="0" layoutInCell="1" allowOverlap="1">
                <wp:simplePos x="0" y="0"/>
                <wp:positionH relativeFrom="column">
                  <wp:posOffset>129540</wp:posOffset>
                </wp:positionH>
                <wp:positionV relativeFrom="line">
                  <wp:posOffset>1012190</wp:posOffset>
                </wp:positionV>
                <wp:extent cx="1381125" cy="171450"/>
                <wp:effectExtent l="19050" t="17145" r="19050" b="20955"/>
                <wp:wrapNone/>
                <wp:docPr id="659" name="Rectangl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49FB513" id="Rectangle 451" o:spid="_x0000_s1026" style="position:absolute;left:0;text-align:left;margin-left:10.2pt;margin-top:79.7pt;width:108.75pt;height:13.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8992" behindDoc="0" locked="0" layoutInCell="1" allowOverlap="1">
                <wp:simplePos x="0" y="0"/>
                <wp:positionH relativeFrom="column">
                  <wp:posOffset>81915</wp:posOffset>
                </wp:positionH>
                <wp:positionV relativeFrom="line">
                  <wp:posOffset>632460</wp:posOffset>
                </wp:positionV>
                <wp:extent cx="495300" cy="171450"/>
                <wp:effectExtent l="19050" t="18415" r="19050" b="19685"/>
                <wp:wrapNone/>
                <wp:docPr id="658"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AB3B6AE" id="Rectangle 377" o:spid="_x0000_s1026" style="position:absolute;left:0;text-align:left;margin-left:6.45pt;margin-top:49.8pt;width:39pt;height:13.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jBgggIAAP0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" filled="f" fillcolor="#e5dfec" strokecolor="red" strokeweight="2.25pt">
                <v:textbox style="mso-fit-shape-to-text:t" inset="5.85pt,.7pt,5.85pt,.7pt"/>
                <w10:wrap anchory="line"/>
              </v:rect>
            </w:pict>
          </mc:Fallback>
        </mc:AlternateContent>
      </w:r>
      <w:r>
        <w:rPr>
          <w:rFonts w:hAnsi="ＭＳ ゴシック"/>
          <w:b/>
          <w:noProof/>
          <w:lang w:eastAsia="ja-JP" w:bidi="ar-SA"/>
        </w:rPr>
        <w:drawing>
          <wp:inline distT="0" distB="0" distL="0" distR="0">
            <wp:extent cx="2667000" cy="2447925"/>
            <wp:effectExtent l="0" t="0" r="0" b="0"/>
            <wp:docPr id="97"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8"/>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667000" cy="2447925"/>
                    </a:xfrm>
                    <a:prstGeom prst="rect">
                      <a:avLst/>
                    </a:prstGeom>
                    <a:noFill/>
                    <a:ln>
                      <a:noFill/>
                    </a:ln>
                  </pic:spPr>
                </pic:pic>
              </a:graphicData>
            </a:graphic>
          </wp:inline>
        </w:drawing>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※各管理対象PC上で、本設定をポーリングサーバーに対してのみ許可する場合は、* をポーリングサーバーのアドレスに変更します。（スコープ設定）</w:t>
      </w:r>
    </w:p>
    <w:p w:rsidR="00C7701B" w:rsidRPr="00E520ED" w:rsidRDefault="00C7701B" w:rsidP="00C7701B">
      <w:pPr>
        <w:rPr>
          <w:rFonts w:hAnsi="ＭＳ ゴシック"/>
          <w:lang w:eastAsia="ja-JP"/>
        </w:rPr>
      </w:pPr>
    </w:p>
    <w:p w:rsidR="002416B0" w:rsidRDefault="002416B0" w:rsidP="006C25D3">
      <w:pPr>
        <w:widowControl/>
        <w:rPr>
          <w:rFonts w:hAnsi="ＭＳ ゴシック"/>
          <w:szCs w:val="21"/>
          <w:lang w:eastAsia="ja-JP"/>
        </w:rPr>
      </w:pPr>
    </w:p>
    <w:p w:rsidR="00C7701B" w:rsidRPr="006C25D3" w:rsidRDefault="00C7701B" w:rsidP="006C25D3">
      <w:pPr>
        <w:widowControl/>
        <w:rPr>
          <w:rFonts w:hAnsi="ＭＳ ゴシック"/>
          <w:szCs w:val="21"/>
          <w:lang w:eastAsia="ja-JP"/>
        </w:rPr>
        <w:sectPr w:rsidR="00C7701B" w:rsidRPr="006C25D3" w:rsidSect="00F04238">
          <w:footerReference w:type="default" r:id="rId99"/>
          <w:headerReference w:type="first" r:id="rId100"/>
          <w:footerReference w:type="first" r:id="rId101"/>
          <w:footnotePr>
            <w:pos w:val="beneathText"/>
          </w:footnotePr>
          <w:type w:val="continuous"/>
          <w:pgSz w:w="11905" w:h="16837"/>
          <w:pgMar w:top="1985" w:right="1701" w:bottom="1701" w:left="1701" w:header="851" w:footer="992" w:gutter="0"/>
          <w:cols w:space="720"/>
          <w:titlePg/>
          <w:docGrid w:type="linesAndChars" w:linePitch="328" w:charSpace="-3431"/>
        </w:sectPr>
      </w:pPr>
    </w:p>
    <w:bookmarkEnd w:id="89"/>
    <w:bookmarkEnd w:id="90"/>
    <w:bookmarkEnd w:id="91"/>
    <w:bookmarkEnd w:id="92"/>
    <w:bookmarkEnd w:id="93"/>
    <w:p w:rsidR="00C7701B" w:rsidRDefault="00C7701B" w:rsidP="002E401C">
      <w:pPr>
        <w:widowControl/>
        <w:rPr>
          <w:rFonts w:hAnsi="ＭＳ ゴシック" w:cs="ＭＳ Ｐゴシック"/>
          <w:szCs w:val="21"/>
          <w:lang w:eastAsia="ja-JP"/>
        </w:rPr>
      </w:pPr>
    </w:p>
    <w:p w:rsidR="002416B0" w:rsidRPr="00E520ED" w:rsidRDefault="002416B0" w:rsidP="002E401C">
      <w:pPr>
        <w:widowControl/>
        <w:rPr>
          <w:rFonts w:hAnsi="ＭＳ ゴシック" w:cs="ＭＳ Ｐゴシック"/>
          <w:szCs w:val="21"/>
          <w:lang w:eastAsia="ja-JP"/>
        </w:rPr>
      </w:pPr>
      <w:r w:rsidRPr="00E520ED">
        <w:rPr>
          <w:rFonts w:hAnsi="ＭＳ ゴシック" w:cs="ＭＳ Ｐゴシック" w:hint="eastAsia"/>
          <w:szCs w:val="21"/>
          <w:lang w:eastAsia="ja-JP"/>
        </w:rPr>
        <w:t>以上で「7-4-1-2.グループポリシー設定変更項目（Windows Server 2008 Active Directory環境）」の設定は完了です。</w:t>
      </w:r>
    </w:p>
    <w:p w:rsidR="002416B0" w:rsidRPr="00E520ED" w:rsidRDefault="002416B0" w:rsidP="002E401C">
      <w:pPr>
        <w:widowControl/>
        <w:rPr>
          <w:rFonts w:hAnsi="ＭＳ ゴシック" w:cs="ＭＳ Ｐゴシック"/>
          <w:szCs w:val="21"/>
          <w:lang w:eastAsia="ja-JP"/>
        </w:rPr>
      </w:pPr>
      <w:r w:rsidRPr="00E520ED">
        <w:rPr>
          <w:rFonts w:hAnsi="ＭＳ ゴシック" w:cs="ＭＳ Ｐゴシック" w:hint="eastAsia"/>
          <w:szCs w:val="21"/>
          <w:lang w:eastAsia="ja-JP"/>
        </w:rPr>
        <w:t>次は「7-4-2.</w:t>
      </w:r>
      <w:r w:rsidR="00B15716">
        <w:rPr>
          <w:rFonts w:hAnsi="ＭＳ ゴシック" w:cs="ＭＳ Ｐゴシック"/>
          <w:szCs w:val="21"/>
          <w:lang w:eastAsia="ja-JP"/>
        </w:rPr>
        <w:t>LogVillageMGR</w:t>
      </w:r>
      <w:r w:rsidRPr="00E520ED">
        <w:rPr>
          <w:rFonts w:hAnsi="ＭＳ ゴシック" w:cs="ＭＳ Ｐゴシック" w:hint="eastAsia"/>
          <w:szCs w:val="21"/>
          <w:lang w:eastAsia="ja-JP"/>
        </w:rPr>
        <w:t>に登録いただく各管理対象PCのユーザー設定項目」を行います。</w:t>
      </w:r>
    </w:p>
    <w:p w:rsidR="002416B0" w:rsidRPr="00E520ED" w:rsidRDefault="002416B0" w:rsidP="002E401C">
      <w:pPr>
        <w:widowControl/>
        <w:rPr>
          <w:rFonts w:hAnsi="ＭＳ ゴシック" w:cs="ＭＳ Ｐゴシック"/>
          <w:szCs w:val="21"/>
          <w:lang w:eastAsia="ja-JP"/>
        </w:rPr>
      </w:pPr>
    </w:p>
    <w:p w:rsidR="002416B0" w:rsidRPr="00252DFC" w:rsidRDefault="002416B0" w:rsidP="00252DFC">
      <w:pPr>
        <w:pStyle w:val="31"/>
        <w:rPr>
          <w:rFonts w:hAnsi="ＭＳ ゴシック"/>
          <w:szCs w:val="21"/>
          <w:lang w:eastAsia="ja-JP"/>
        </w:rPr>
      </w:pPr>
      <w:r w:rsidRPr="00E520ED">
        <w:rPr>
          <w:rFonts w:hAnsi="ＭＳ ゴシック"/>
          <w:szCs w:val="21"/>
          <w:lang w:eastAsia="ja-JP"/>
        </w:rPr>
        <w:br w:type="page"/>
      </w:r>
      <w:bookmarkStart w:id="95" w:name="_Toc286336169"/>
      <w:bookmarkStart w:id="96" w:name="_Ref286406347"/>
      <w:bookmarkStart w:id="97" w:name="_Toc2411205"/>
      <w:bookmarkEnd w:id="94"/>
      <w:r w:rsidR="00F761B3">
        <w:rPr>
          <w:lang w:eastAsia="ja-JP"/>
        </w:rPr>
        <w:lastRenderedPageBreak/>
        <w:t>9</w:t>
      </w:r>
      <w:r w:rsidR="00787D11">
        <w:rPr>
          <w:rFonts w:hint="eastAsia"/>
          <w:lang w:eastAsia="ja-JP"/>
        </w:rPr>
        <w:t>-3</w:t>
      </w:r>
      <w:r w:rsidRPr="00E520ED">
        <w:rPr>
          <w:rFonts w:hint="eastAsia"/>
          <w:lang w:eastAsia="ja-JP"/>
        </w:rPr>
        <w:t>-2.</w:t>
      </w:r>
      <w:r w:rsidR="00B15716">
        <w:rPr>
          <w:rFonts w:hint="eastAsia"/>
          <w:lang w:eastAsia="ja-JP"/>
        </w:rPr>
        <w:t>LogVillageMGR</w:t>
      </w:r>
      <w:r w:rsidRPr="00E520ED">
        <w:rPr>
          <w:rFonts w:hint="eastAsia"/>
          <w:lang w:eastAsia="ja-JP"/>
        </w:rPr>
        <w:t>に登録</w:t>
      </w:r>
      <w:r>
        <w:rPr>
          <w:rFonts w:hint="eastAsia"/>
          <w:lang w:eastAsia="ja-JP"/>
        </w:rPr>
        <w:t>する</w:t>
      </w:r>
      <w:r w:rsidRPr="00E520ED">
        <w:rPr>
          <w:rFonts w:hint="eastAsia"/>
          <w:lang w:eastAsia="ja-JP"/>
        </w:rPr>
        <w:t>管理対象PCのユーザー設定項目</w:t>
      </w:r>
      <w:bookmarkEnd w:id="95"/>
      <w:bookmarkEnd w:id="96"/>
      <w:bookmarkEnd w:id="97"/>
    </w:p>
    <w:p w:rsidR="002416B0" w:rsidRDefault="00B15716" w:rsidP="00793AA6">
      <w:pPr>
        <w:rPr>
          <w:lang w:eastAsia="ja-JP"/>
        </w:rPr>
      </w:pPr>
      <w:r>
        <w:rPr>
          <w:rFonts w:hint="eastAsia"/>
          <w:lang w:eastAsia="ja-JP"/>
        </w:rPr>
        <w:t>LogVillageMGR</w:t>
      </w:r>
      <w:r w:rsidR="002416B0" w:rsidRPr="00793AA6">
        <w:rPr>
          <w:rFonts w:hint="eastAsia"/>
          <w:lang w:eastAsia="ja-JP"/>
        </w:rPr>
        <w:t>に登録する管理対象PCのユーザー設定項目について説明します。</w:t>
      </w:r>
    </w:p>
    <w:p w:rsidR="002416B0" w:rsidRDefault="002416B0" w:rsidP="00793AA6">
      <w:pPr>
        <w:rPr>
          <w:lang w:eastAsia="ja-JP"/>
        </w:rPr>
      </w:pPr>
    </w:p>
    <w:p w:rsidR="002416B0" w:rsidRPr="00E520ED" w:rsidRDefault="002416B0" w:rsidP="00793AA6">
      <w:pPr>
        <w:spacing w:line="220" w:lineRule="atLeast"/>
        <w:rPr>
          <w:rFonts w:hAnsi="ＭＳ ゴシック"/>
          <w:lang w:eastAsia="ja-JP"/>
        </w:rPr>
      </w:pPr>
      <w:r>
        <w:rPr>
          <w:rFonts w:hAnsi="ＭＳ ゴシック" w:hint="eastAsia"/>
          <w:lang w:eastAsia="ja-JP"/>
        </w:rPr>
        <w:t>Domain Admins権限を持ったユーザー</w:t>
      </w:r>
      <w:r w:rsidRPr="00E520ED">
        <w:rPr>
          <w:rFonts w:hAnsi="ＭＳ ゴシック" w:hint="eastAsia"/>
          <w:lang w:eastAsia="ja-JP"/>
        </w:rPr>
        <w:t>の作成を行います。</w:t>
      </w:r>
    </w:p>
    <w:p w:rsidR="002416B0" w:rsidRDefault="002416B0" w:rsidP="00793AA6">
      <w:pPr>
        <w:spacing w:line="220" w:lineRule="atLeast"/>
        <w:rPr>
          <w:rFonts w:hAnsi="ＭＳ ゴシック"/>
          <w:lang w:eastAsia="ja-JP"/>
        </w:rPr>
      </w:pPr>
      <w:r w:rsidRPr="00E520ED">
        <w:rPr>
          <w:rFonts w:hAnsi="ＭＳ ゴシック" w:hint="eastAsia"/>
          <w:lang w:eastAsia="ja-JP"/>
        </w:rPr>
        <w:t>Domain Admins 権限を持った</w:t>
      </w:r>
      <w:r>
        <w:rPr>
          <w:rFonts w:hAnsi="ＭＳ ゴシック" w:hint="eastAsia"/>
          <w:lang w:eastAsia="ja-JP"/>
        </w:rPr>
        <w:t>ユーザー</w:t>
      </w:r>
      <w:r w:rsidRPr="00E520ED">
        <w:rPr>
          <w:rFonts w:hAnsi="ＭＳ ゴシック" w:hint="eastAsia"/>
          <w:lang w:eastAsia="ja-JP"/>
        </w:rPr>
        <w:t>を作成できない環境場合、OUレベルで管理者権限を持った</w:t>
      </w:r>
      <w:r>
        <w:rPr>
          <w:rFonts w:hAnsi="ＭＳ ゴシック" w:hint="eastAsia"/>
          <w:lang w:eastAsia="ja-JP"/>
        </w:rPr>
        <w:t>ユーザー</w:t>
      </w:r>
      <w:r w:rsidRPr="00E520ED">
        <w:rPr>
          <w:rFonts w:hAnsi="ＭＳ ゴシック" w:hint="eastAsia"/>
          <w:lang w:eastAsia="ja-JP"/>
        </w:rPr>
        <w:t>を作成する事も可能です。</w:t>
      </w:r>
    </w:p>
    <w:p w:rsidR="002416B0" w:rsidRDefault="002416B0" w:rsidP="00793AA6">
      <w:pPr>
        <w:spacing w:line="220" w:lineRule="atLeast"/>
        <w:rPr>
          <w:rFonts w:hAnsi="ＭＳ ゴシック"/>
          <w:lang w:eastAsia="ja-JP"/>
        </w:rPr>
      </w:pPr>
    </w:p>
    <w:p w:rsidR="002416B0" w:rsidRPr="00E520ED" w:rsidRDefault="002416B0" w:rsidP="00793AA6">
      <w:pPr>
        <w:spacing w:line="220" w:lineRule="atLeast"/>
        <w:rPr>
          <w:rFonts w:hAnsi="ＭＳ ゴシック"/>
          <w:lang w:eastAsia="ja-JP"/>
        </w:rPr>
      </w:pPr>
      <w:r>
        <w:rPr>
          <w:rFonts w:hAnsi="ＭＳ ゴシック" w:hint="eastAsia"/>
          <w:lang w:eastAsia="ja-JP"/>
        </w:rPr>
        <w:t>・Domain Admins権限を持ったユーザー</w:t>
      </w:r>
      <w:r w:rsidRPr="00E520ED">
        <w:rPr>
          <w:rFonts w:hAnsi="ＭＳ ゴシック" w:hint="eastAsia"/>
          <w:lang w:eastAsia="ja-JP"/>
        </w:rPr>
        <w:t>の作成</w:t>
      </w:r>
      <w:r>
        <w:rPr>
          <w:rFonts w:hAnsi="ＭＳ ゴシック" w:hint="eastAsia"/>
          <w:lang w:eastAsia="ja-JP"/>
        </w:rPr>
        <w:t>方法は、以下を参照してください。</w:t>
      </w:r>
    </w:p>
    <w:p w:rsidR="002416B0" w:rsidRDefault="002416B0" w:rsidP="00793AA6">
      <w:pPr>
        <w:spacing w:line="220" w:lineRule="atLeast"/>
        <w:rPr>
          <w:rFonts w:hAnsi="ＭＳ ゴシック"/>
          <w:lang w:eastAsia="ja-JP"/>
        </w:rPr>
      </w:pPr>
      <w:r w:rsidRPr="001D2A10">
        <w:rPr>
          <w:rFonts w:hAnsi="ＭＳ ゴシック" w:hint="eastAsia"/>
          <w:lang w:eastAsia="ja-JP"/>
        </w:rPr>
        <w:t>7-4-2-1.Active Directory上でDomain Admins 権限を持ったユーザーの作成とLogVillageへの登録</w:t>
      </w:r>
    </w:p>
    <w:p w:rsidR="002416B0" w:rsidRDefault="002416B0" w:rsidP="00793AA6">
      <w:pPr>
        <w:spacing w:line="220" w:lineRule="atLeast"/>
        <w:rPr>
          <w:rFonts w:hAnsi="ＭＳ ゴシック"/>
          <w:lang w:eastAsia="ja-JP"/>
        </w:rPr>
      </w:pPr>
    </w:p>
    <w:p w:rsidR="002416B0" w:rsidRDefault="002416B0" w:rsidP="00793AA6">
      <w:pPr>
        <w:spacing w:line="220" w:lineRule="atLeast"/>
        <w:rPr>
          <w:rFonts w:hAnsi="ＭＳ ゴシック"/>
          <w:lang w:eastAsia="ja-JP"/>
        </w:rPr>
      </w:pPr>
      <w:r>
        <w:rPr>
          <w:rFonts w:hAnsi="ＭＳ ゴシック" w:hint="eastAsia"/>
          <w:lang w:eastAsia="ja-JP"/>
        </w:rPr>
        <w:t>・</w:t>
      </w:r>
      <w:r w:rsidRPr="00E520ED">
        <w:rPr>
          <w:rFonts w:hAnsi="ＭＳ ゴシック" w:hint="eastAsia"/>
          <w:lang w:eastAsia="ja-JP"/>
        </w:rPr>
        <w:t>OUレベルで管理者権限を持った</w:t>
      </w:r>
      <w:r>
        <w:rPr>
          <w:rFonts w:hAnsi="ＭＳ ゴシック" w:hint="eastAsia"/>
          <w:lang w:eastAsia="ja-JP"/>
        </w:rPr>
        <w:t>ユーザーの</w:t>
      </w:r>
      <w:r w:rsidRPr="00E520ED">
        <w:rPr>
          <w:rFonts w:hAnsi="ＭＳ ゴシック" w:hint="eastAsia"/>
          <w:lang w:eastAsia="ja-JP"/>
        </w:rPr>
        <w:t>作成</w:t>
      </w:r>
      <w:r>
        <w:rPr>
          <w:rFonts w:hAnsi="ＭＳ ゴシック" w:hint="eastAsia"/>
          <w:lang w:eastAsia="ja-JP"/>
        </w:rPr>
        <w:t>方法は、以下を参照してください。</w:t>
      </w:r>
    </w:p>
    <w:p w:rsidR="002416B0" w:rsidRDefault="002416B0" w:rsidP="00793AA6">
      <w:pPr>
        <w:spacing w:line="220" w:lineRule="atLeast"/>
        <w:rPr>
          <w:rFonts w:hAnsi="ＭＳ ゴシック"/>
          <w:lang w:eastAsia="ja-JP"/>
        </w:rPr>
      </w:pPr>
      <w:r w:rsidRPr="001D2A10">
        <w:rPr>
          <w:rFonts w:hAnsi="ＭＳ ゴシック" w:hint="eastAsia"/>
          <w:lang w:eastAsia="ja-JP"/>
        </w:rPr>
        <w:t>7-4-2-2.Active　Directory上でOUの管理者権限を持ったユーザーの作成とLogVillageへの登録</w:t>
      </w:r>
    </w:p>
    <w:p w:rsidR="002416B0" w:rsidRDefault="002416B0" w:rsidP="00793AA6">
      <w:pPr>
        <w:spacing w:line="220" w:lineRule="atLeast"/>
        <w:rPr>
          <w:rFonts w:hAnsi="ＭＳ ゴシック"/>
          <w:lang w:eastAsia="ja-JP"/>
        </w:rPr>
      </w:pPr>
    </w:p>
    <w:p w:rsidR="002416B0" w:rsidRDefault="002416B0" w:rsidP="006C25D3">
      <w:pPr>
        <w:widowControl/>
        <w:suppressAutoHyphens w:val="0"/>
        <w:rPr>
          <w:lang w:eastAsia="ja-JP"/>
        </w:rPr>
      </w:pPr>
      <w:bookmarkStart w:id="98" w:name="_Ref286322890"/>
      <w:bookmarkStart w:id="99" w:name="_Ref286322952"/>
      <w:bookmarkStart w:id="100" w:name="_Toc286336170"/>
      <w:bookmarkStart w:id="101" w:name="_Toc194161607"/>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tabs>
          <w:tab w:val="left" w:pos="5597"/>
        </w:tabs>
        <w:rPr>
          <w:lang w:eastAsia="ja-JP"/>
        </w:rPr>
      </w:pPr>
      <w:r>
        <w:rPr>
          <w:lang w:eastAsia="ja-JP"/>
        </w:rPr>
        <w:tab/>
      </w:r>
    </w:p>
    <w:p w:rsidR="001178E7" w:rsidRPr="001178E7" w:rsidRDefault="001178E7" w:rsidP="001178E7">
      <w:pPr>
        <w:rPr>
          <w:lang w:eastAsia="ja-JP"/>
        </w:rPr>
      </w:pPr>
    </w:p>
    <w:p w:rsidR="001178E7" w:rsidRPr="001178E7" w:rsidRDefault="001178E7" w:rsidP="001178E7">
      <w:pPr>
        <w:rPr>
          <w:lang w:eastAsia="ja-JP"/>
        </w:rPr>
        <w:sectPr w:rsidR="001178E7" w:rsidRPr="001178E7" w:rsidSect="00FC4931">
          <w:footerReference w:type="default" r:id="rId102"/>
          <w:headerReference w:type="first" r:id="rId103"/>
          <w:footerReference w:type="first" r:id="rId104"/>
          <w:footnotePr>
            <w:pos w:val="beneathText"/>
          </w:footnotePr>
          <w:type w:val="continuous"/>
          <w:pgSz w:w="11905" w:h="16837"/>
          <w:pgMar w:top="1985" w:right="1701" w:bottom="1701" w:left="1701" w:header="851" w:footer="992" w:gutter="0"/>
          <w:cols w:space="720"/>
          <w:titlePg/>
          <w:docGrid w:type="linesAndChars" w:linePitch="328" w:charSpace="-3431"/>
        </w:sectPr>
      </w:pPr>
    </w:p>
    <w:p w:rsidR="00C22421" w:rsidRPr="00E520ED" w:rsidRDefault="00F761B3" w:rsidP="00C22421">
      <w:pPr>
        <w:pStyle w:val="41"/>
        <w:spacing w:before="0" w:after="0" w:line="220" w:lineRule="atLeast"/>
      </w:pPr>
      <w:bookmarkStart w:id="102" w:name="_Toc286606167"/>
      <w:bookmarkStart w:id="103" w:name="_Toc286946484"/>
      <w:bookmarkStart w:id="104" w:name="_Toc287547702"/>
      <w:bookmarkStart w:id="105" w:name="_Toc2411206"/>
      <w:bookmarkStart w:id="106" w:name="_Hlk286416544"/>
      <w:bookmarkEnd w:id="98"/>
      <w:bookmarkEnd w:id="99"/>
      <w:bookmarkEnd w:id="100"/>
      <w:bookmarkEnd w:id="101"/>
      <w:r>
        <w:lastRenderedPageBreak/>
        <w:t>9</w:t>
      </w:r>
      <w:r w:rsidR="00787D11">
        <w:rPr>
          <w:rFonts w:hint="eastAsia"/>
        </w:rPr>
        <w:t>-</w:t>
      </w:r>
      <w:r w:rsidR="00787D11">
        <w:rPr>
          <w:rFonts w:hint="eastAsia"/>
          <w:lang w:eastAsia="ja-JP"/>
        </w:rPr>
        <w:t>3</w:t>
      </w:r>
      <w:r w:rsidR="00C22421" w:rsidRPr="00E520ED">
        <w:rPr>
          <w:rFonts w:hint="eastAsia"/>
        </w:rPr>
        <w:t>-2-1.Active</w:t>
      </w:r>
      <w:r w:rsidR="00C22421">
        <w:rPr>
          <w:rFonts w:hint="eastAsia"/>
          <w:lang w:eastAsia="ja-JP"/>
        </w:rPr>
        <w:t xml:space="preserve"> </w:t>
      </w:r>
      <w:r w:rsidR="00C22421" w:rsidRPr="00E520ED">
        <w:rPr>
          <w:rFonts w:hint="eastAsia"/>
        </w:rPr>
        <w:t>Directory上でDomain Admins 権限を持ったユーザーの作成とLogVillageへの登録</w:t>
      </w:r>
      <w:bookmarkEnd w:id="102"/>
      <w:bookmarkEnd w:id="103"/>
      <w:bookmarkEnd w:id="104"/>
      <w:bookmarkEnd w:id="105"/>
    </w:p>
    <w:p w:rsidR="00C22421" w:rsidRDefault="00C22421" w:rsidP="00C22421">
      <w:pPr>
        <w:spacing w:line="220" w:lineRule="atLeast"/>
        <w:rPr>
          <w:rFonts w:hAnsi="ＭＳ ゴシック"/>
        </w:rPr>
      </w:pPr>
      <w:r w:rsidRPr="00793AA6">
        <w:rPr>
          <w:rFonts w:hAnsi="ＭＳ ゴシック" w:hint="eastAsia"/>
        </w:rPr>
        <w:t>Active Directory上でDomain Admins 権限を持ったユーザーの作成とLogVillageへの登録について説明します。</w:t>
      </w:r>
    </w:p>
    <w:p w:rsidR="00C22421" w:rsidRDefault="00C22421" w:rsidP="00C22421">
      <w:pPr>
        <w:spacing w:line="220" w:lineRule="atLeast"/>
        <w:rPr>
          <w:rFonts w:hAnsi="ＭＳ ゴシック"/>
        </w:rPr>
      </w:pPr>
    </w:p>
    <w:p w:rsidR="00C22421" w:rsidRDefault="00C22421" w:rsidP="00C22421">
      <w:pPr>
        <w:spacing w:line="220" w:lineRule="atLeast"/>
        <w:rPr>
          <w:rFonts w:hAnsi="ＭＳ ゴシック"/>
          <w:lang w:eastAsia="ja-JP"/>
        </w:rPr>
      </w:pPr>
      <w:r>
        <w:rPr>
          <w:rFonts w:hAnsi="ＭＳ ゴシック" w:hint="eastAsia"/>
          <w:lang w:eastAsia="ja-JP"/>
        </w:rPr>
        <w:t>・ユーザー作成</w:t>
      </w:r>
    </w:p>
    <w:p w:rsidR="00C22421" w:rsidRDefault="00C22421" w:rsidP="00C22421">
      <w:pPr>
        <w:spacing w:line="220" w:lineRule="atLeast"/>
        <w:rPr>
          <w:rFonts w:hAnsi="ＭＳ ゴシック"/>
          <w:lang w:eastAsia="ja-JP"/>
        </w:rPr>
      </w:pPr>
      <w:r>
        <w:rPr>
          <w:rFonts w:hAnsi="ＭＳ ゴシック" w:hint="eastAsia"/>
          <w:lang w:eastAsia="ja-JP"/>
        </w:rPr>
        <w:t>・管理対象PCに、グループ ポリシーを強制再適用する方法</w:t>
      </w:r>
    </w:p>
    <w:p w:rsidR="00C22421" w:rsidRDefault="00C22421" w:rsidP="00C22421">
      <w:pPr>
        <w:widowControl/>
        <w:rPr>
          <w:rFonts w:hAnsi="ＭＳ ゴシック"/>
          <w:szCs w:val="21"/>
          <w:lang w:eastAsia="ja-JP"/>
        </w:rPr>
      </w:pPr>
      <w:r>
        <w:rPr>
          <w:rFonts w:hAnsi="ＭＳ ゴシック" w:hint="eastAsia"/>
          <w:szCs w:val="21"/>
          <w:lang w:eastAsia="ja-JP"/>
        </w:rPr>
        <w:t>・</w:t>
      </w:r>
      <w:r w:rsidRPr="007D2E33">
        <w:rPr>
          <w:rFonts w:hAnsi="ＭＳ ゴシック" w:hint="eastAsia"/>
          <w:szCs w:val="21"/>
          <w:lang w:eastAsia="ja-JP"/>
        </w:rPr>
        <w:t>管理対象PC上で、設定反映を確認</w:t>
      </w:r>
      <w:r>
        <w:rPr>
          <w:rFonts w:hAnsi="ＭＳ ゴシック" w:hint="eastAsia"/>
          <w:szCs w:val="21"/>
          <w:lang w:eastAsia="ja-JP"/>
        </w:rPr>
        <w:t>する方法</w:t>
      </w:r>
    </w:p>
    <w:p w:rsidR="00C22421" w:rsidRDefault="00C22421" w:rsidP="00C22421">
      <w:pPr>
        <w:spacing w:line="220" w:lineRule="atLeast"/>
        <w:rPr>
          <w:rFonts w:hAnsi="ＭＳ ゴシック"/>
          <w:lang w:eastAsia="ja-JP"/>
        </w:rPr>
      </w:pPr>
      <w:r>
        <w:rPr>
          <w:rFonts w:hAnsi="ＭＳ ゴシック" w:hint="eastAsia"/>
          <w:lang w:eastAsia="ja-JP"/>
        </w:rPr>
        <w:t>・LogVillage管理対象PCの設定に登録する時の注意点</w:t>
      </w:r>
    </w:p>
    <w:p w:rsidR="00C22421" w:rsidRDefault="00C22421" w:rsidP="00C22421">
      <w:pPr>
        <w:widowControl/>
        <w:rPr>
          <w:rFonts w:hAnsi="ＭＳ ゴシック"/>
          <w:lang w:eastAsia="ja-JP"/>
        </w:rPr>
      </w:pPr>
    </w:p>
    <w:p w:rsidR="00C22421" w:rsidRPr="00C0738A" w:rsidRDefault="00C22421" w:rsidP="00C22421">
      <w:pPr>
        <w:widowControl/>
        <w:rPr>
          <w:rFonts w:hAnsi="ＭＳ ゴシック"/>
          <w:b/>
        </w:rPr>
      </w:pPr>
      <w:r w:rsidRPr="00C0738A">
        <w:rPr>
          <w:rFonts w:hAnsi="ＭＳ ゴシック" w:hint="eastAsia"/>
          <w:b/>
        </w:rPr>
        <w:t>・ユーザー作成</w:t>
      </w:r>
    </w:p>
    <w:p w:rsidR="00C22421" w:rsidRPr="00F04CD7" w:rsidRDefault="00C22421" w:rsidP="008C3A48">
      <w:pPr>
        <w:pStyle w:val="afe"/>
        <w:numPr>
          <w:ilvl w:val="0"/>
          <w:numId w:val="40"/>
        </w:numPr>
        <w:spacing w:line="220" w:lineRule="atLeast"/>
        <w:rPr>
          <w:rFonts w:hAnsi="ＭＳ ゴシック"/>
          <w:lang w:eastAsia="ja-JP"/>
        </w:rPr>
      </w:pPr>
      <w:r w:rsidRPr="00F04CD7">
        <w:rPr>
          <w:rFonts w:hAnsi="ＭＳ ゴシック" w:hint="eastAsia"/>
          <w:lang w:eastAsia="ja-JP"/>
        </w:rPr>
        <w:t>「Active</w:t>
      </w:r>
      <w:r>
        <w:rPr>
          <w:rFonts w:hAnsi="ＭＳ ゴシック" w:hint="eastAsia"/>
          <w:lang w:eastAsia="ja-JP"/>
        </w:rPr>
        <w:t xml:space="preserve"> </w:t>
      </w:r>
      <w:r w:rsidRPr="00F04CD7">
        <w:rPr>
          <w:rFonts w:hAnsi="ＭＳ ゴシック" w:hint="eastAsia"/>
          <w:lang w:eastAsia="ja-JP"/>
        </w:rPr>
        <w:t>Directory ユーザーとコンピュータ」起動します。</w:t>
      </w:r>
    </w:p>
    <w:p w:rsidR="00C22421" w:rsidRDefault="00C22421" w:rsidP="00C22421">
      <w:pPr>
        <w:spacing w:line="220" w:lineRule="atLeast"/>
        <w:ind w:leftChars="220" w:left="425"/>
        <w:rPr>
          <w:rFonts w:hAnsi="ＭＳ ゴシック"/>
          <w:lang w:eastAsia="ja-JP"/>
        </w:rPr>
      </w:pPr>
      <w:r w:rsidRPr="00F04CD7">
        <w:rPr>
          <w:rFonts w:hAnsi="ＭＳ ゴシック" w:hint="eastAsia"/>
          <w:lang w:eastAsia="ja-JP"/>
        </w:rPr>
        <w:t>"Windowsスタートメニュー"→「管理ツール」→「Active</w:t>
      </w:r>
      <w:r>
        <w:rPr>
          <w:rFonts w:hAnsi="ＭＳ ゴシック" w:hint="eastAsia"/>
          <w:lang w:eastAsia="ja-JP"/>
        </w:rPr>
        <w:t xml:space="preserve"> </w:t>
      </w:r>
      <w:r w:rsidRPr="00F04CD7">
        <w:rPr>
          <w:rFonts w:hAnsi="ＭＳ ゴシック" w:hint="eastAsia"/>
          <w:lang w:eastAsia="ja-JP"/>
        </w:rPr>
        <w:t xml:space="preserve">Directory </w:t>
      </w:r>
      <w:r>
        <w:rPr>
          <w:rFonts w:hAnsi="ＭＳ ゴシック" w:hint="eastAsia"/>
          <w:lang w:eastAsia="ja-JP"/>
        </w:rPr>
        <w:t>ユーザーとコンピューター</w:t>
      </w:r>
      <w:r w:rsidRPr="00F04CD7">
        <w:rPr>
          <w:rFonts w:hAnsi="ＭＳ ゴシック" w:hint="eastAsia"/>
          <w:lang w:eastAsia="ja-JP"/>
        </w:rPr>
        <w:t>」を起動します。</w:t>
      </w:r>
    </w:p>
    <w:p w:rsidR="00C22421" w:rsidRDefault="00C22421" w:rsidP="00C22421">
      <w:pPr>
        <w:spacing w:line="220" w:lineRule="atLeast"/>
        <w:rPr>
          <w:rFonts w:hAnsi="ＭＳ ゴシック"/>
          <w:lang w:eastAsia="ja-JP"/>
        </w:rPr>
      </w:pPr>
    </w:p>
    <w:p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t>新規</w:t>
      </w:r>
      <w:r w:rsidRPr="00605A20">
        <w:rPr>
          <w:rFonts w:hAnsi="ＭＳ ゴシック" w:hint="eastAsia"/>
          <w:lang w:eastAsia="ja-JP"/>
        </w:rPr>
        <w:t>「ユーザー」を作成します。</w:t>
      </w:r>
    </w:p>
    <w:p w:rsidR="00C22421" w:rsidRDefault="00C22421" w:rsidP="00C22421">
      <w:pPr>
        <w:spacing w:line="220" w:lineRule="atLeast"/>
        <w:ind w:leftChars="220" w:left="425"/>
        <w:rPr>
          <w:rFonts w:hAnsi="ＭＳ ゴシック"/>
          <w:lang w:eastAsia="ja-JP"/>
        </w:rPr>
      </w:pPr>
      <w:r>
        <w:rPr>
          <w:rFonts w:hAnsi="ＭＳ ゴシック" w:hint="eastAsia"/>
          <w:lang w:eastAsia="ja-JP"/>
        </w:rPr>
        <w:t>「Users」を選択し、</w:t>
      </w:r>
      <w:r w:rsidRPr="00E520ED">
        <w:rPr>
          <w:rFonts w:hAnsi="ＭＳ ゴシック" w:hint="eastAsia"/>
          <w:lang w:eastAsia="ja-JP"/>
        </w:rPr>
        <w:t>空白部分で右クリック「新規作成」→「ユーザー」をクリックします。</w:t>
      </w:r>
    </w:p>
    <w:p w:rsidR="00C22421" w:rsidRPr="00605A20"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15072" behindDoc="0" locked="0" layoutInCell="1" allowOverlap="1">
                <wp:simplePos x="0" y="0"/>
                <wp:positionH relativeFrom="column">
                  <wp:posOffset>3956685</wp:posOffset>
                </wp:positionH>
                <wp:positionV relativeFrom="line">
                  <wp:posOffset>1675765</wp:posOffset>
                </wp:positionV>
                <wp:extent cx="932180" cy="172720"/>
                <wp:effectExtent l="17145" t="19050" r="22225" b="17780"/>
                <wp:wrapNone/>
                <wp:docPr id="657" name="Rectangle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218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596B330" id="Rectangle 460" o:spid="_x0000_s1026" style="position:absolute;left:0;text-align:left;margin-left:311.55pt;margin-top:131.95pt;width:73.4pt;height:13.6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400675" cy="3057525"/>
            <wp:effectExtent l="0" t="0" r="0" b="0"/>
            <wp:docPr id="98"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00675" cy="3057525"/>
                    </a:xfrm>
                    <a:prstGeom prst="rect">
                      <a:avLst/>
                    </a:prstGeom>
                    <a:noFill/>
                    <a:ln>
                      <a:noFill/>
                    </a:ln>
                  </pic:spPr>
                </pic:pic>
              </a:graphicData>
            </a:graphic>
          </wp:inline>
        </w:drawing>
      </w:r>
    </w:p>
    <w:p w:rsidR="00C22421" w:rsidRDefault="00C22421" w:rsidP="00C22421">
      <w:pPr>
        <w:widowControl/>
        <w:rPr>
          <w:rFonts w:hAnsi="ＭＳ ゴシック"/>
        </w:rPr>
      </w:pPr>
      <w:r>
        <w:rPr>
          <w:rFonts w:hAnsi="ＭＳ ゴシック"/>
        </w:rPr>
        <w:br w:type="page"/>
      </w: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lastRenderedPageBreak/>
        <w:t>「姓」</w:t>
      </w:r>
      <w:r>
        <w:rPr>
          <w:rFonts w:hAnsi="ＭＳ ゴシック" w:hint="eastAsia"/>
          <w:lang w:eastAsia="ja-JP"/>
        </w:rPr>
        <w:t>と</w:t>
      </w:r>
      <w:r w:rsidRPr="00E520ED">
        <w:rPr>
          <w:rFonts w:hAnsi="ＭＳ ゴシック" w:hint="eastAsia"/>
          <w:lang w:eastAsia="ja-JP"/>
        </w:rPr>
        <w:t>「ユーザー ログオン名」</w:t>
      </w:r>
      <w:r>
        <w:rPr>
          <w:rFonts w:hAnsi="ＭＳ ゴシック" w:hint="eastAsia"/>
          <w:lang w:eastAsia="ja-JP"/>
        </w:rPr>
        <w:t>に</w:t>
      </w:r>
      <w:r w:rsidRPr="00E520ED">
        <w:rPr>
          <w:rFonts w:hAnsi="ＭＳ ゴシック" w:hint="eastAsia"/>
          <w:lang w:eastAsia="ja-JP"/>
        </w:rPr>
        <w:t>任意</w:t>
      </w:r>
      <w:r>
        <w:rPr>
          <w:rFonts w:hAnsi="ＭＳ ゴシック" w:hint="eastAsia"/>
          <w:lang w:eastAsia="ja-JP"/>
        </w:rPr>
        <w:t>のユーザー名を入力し「次へ」をクリックします。</w:t>
      </w:r>
    </w:p>
    <w:p w:rsidR="00C22421" w:rsidRDefault="00C22421" w:rsidP="00C22421">
      <w:pPr>
        <w:spacing w:line="220" w:lineRule="atLeast"/>
        <w:ind w:leftChars="220" w:left="425"/>
        <w:rPr>
          <w:rFonts w:hAnsi="ＭＳ ゴシック"/>
        </w:rPr>
      </w:pPr>
      <w:r>
        <w:rPr>
          <w:rFonts w:hAnsi="ＭＳ ゴシック" w:hint="eastAsia"/>
          <w:lang w:eastAsia="ja-JP"/>
        </w:rPr>
        <w:t xml:space="preserve">　</w:t>
      </w:r>
      <w:r>
        <w:rPr>
          <w:rFonts w:hAnsi="ＭＳ ゴシック" w:hint="eastAsia"/>
        </w:rPr>
        <w:t>例：</w:t>
      </w:r>
      <w:r w:rsidRPr="00E520ED">
        <w:rPr>
          <w:rFonts w:hAnsi="ＭＳ ゴシック" w:hint="eastAsia"/>
        </w:rPr>
        <w:t>logvillage</w:t>
      </w:r>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16096" behindDoc="0" locked="0" layoutInCell="1" allowOverlap="1">
                <wp:simplePos x="0" y="0"/>
                <wp:positionH relativeFrom="column">
                  <wp:posOffset>205105</wp:posOffset>
                </wp:positionH>
                <wp:positionV relativeFrom="line">
                  <wp:posOffset>541020</wp:posOffset>
                </wp:positionV>
                <wp:extent cx="2493010" cy="189865"/>
                <wp:effectExtent l="18415" t="16510" r="22225" b="22225"/>
                <wp:wrapNone/>
                <wp:docPr id="656"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379E912" id="Rectangle 461" o:spid="_x0000_s1026" style="position:absolute;left:0;text-align:left;margin-left:16.15pt;margin-top:42.6pt;width:196.3pt;height:14.9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8144" behindDoc="0" locked="0" layoutInCell="1" allowOverlap="1">
                <wp:simplePos x="0" y="0"/>
                <wp:positionH relativeFrom="column">
                  <wp:posOffset>1766570</wp:posOffset>
                </wp:positionH>
                <wp:positionV relativeFrom="line">
                  <wp:posOffset>1800225</wp:posOffset>
                </wp:positionV>
                <wp:extent cx="551815" cy="180975"/>
                <wp:effectExtent l="17780" t="18415" r="20955" b="19685"/>
                <wp:wrapNone/>
                <wp:docPr id="655" name="Rectangle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AFCCF75" id="Rectangle 463" o:spid="_x0000_s1026" style="position:absolute;left:0;text-align:left;margin-left:139.1pt;margin-top:141.75pt;width:43.45pt;height:14.2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7120" behindDoc="0" locked="0" layoutInCell="1" allowOverlap="1">
                <wp:simplePos x="0" y="0"/>
                <wp:positionH relativeFrom="column">
                  <wp:posOffset>205105</wp:posOffset>
                </wp:positionH>
                <wp:positionV relativeFrom="line">
                  <wp:posOffset>1101725</wp:posOffset>
                </wp:positionV>
                <wp:extent cx="1250950" cy="250190"/>
                <wp:effectExtent l="18415" t="15240" r="16510" b="20320"/>
                <wp:wrapNone/>
                <wp:docPr id="654" name="Rectangle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0" cy="25019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9202155" id="Rectangle 462" o:spid="_x0000_s1026" style="position:absolute;left:0;text-align:left;margin-left:16.15pt;margin-top:86.75pt;width:98.5pt;height:19.7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99"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C22421" w:rsidRDefault="00C22421" w:rsidP="00C22421">
      <w:pPr>
        <w:spacing w:line="220" w:lineRule="atLeast"/>
        <w:rPr>
          <w:rFonts w:hAnsi="ＭＳ ゴシック"/>
        </w:rPr>
      </w:pP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w:t>
      </w:r>
      <w:r>
        <w:rPr>
          <w:rFonts w:hAnsi="ＭＳ ゴシック" w:hint="eastAsia"/>
          <w:lang w:eastAsia="ja-JP"/>
        </w:rPr>
        <w:t>パスワード」と「パスワードの確認入力」に任意のパスワードを入力します。</w:t>
      </w:r>
    </w:p>
    <w:p w:rsidR="00C22421" w:rsidRPr="00E520ED" w:rsidRDefault="00C22421" w:rsidP="00C22421">
      <w:pPr>
        <w:spacing w:line="220" w:lineRule="atLeast"/>
        <w:ind w:leftChars="220" w:left="425"/>
        <w:rPr>
          <w:rFonts w:hAnsi="ＭＳ ゴシック"/>
          <w:lang w:eastAsia="ja-JP"/>
        </w:rPr>
      </w:pPr>
      <w:r>
        <w:rPr>
          <w:rFonts w:hAnsi="ＭＳ ゴシック" w:hint="eastAsia"/>
          <w:lang w:eastAsia="ja-JP"/>
        </w:rPr>
        <w:t>「ユーザーは次回ログオン時にパスワード変更が必要」のチェックを外します。</w:t>
      </w: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「ユーザーはパスワードを変更できない」「パスワードを無制限にする」にチェックを入れます。</w:t>
      </w:r>
    </w:p>
    <w:p w:rsidR="00C22421" w:rsidRDefault="00C22421" w:rsidP="00C22421">
      <w:pPr>
        <w:spacing w:line="220" w:lineRule="atLeast"/>
        <w:ind w:leftChars="220" w:left="425"/>
        <w:rPr>
          <w:rFonts w:hAnsi="ＭＳ ゴシック"/>
          <w:lang w:eastAsia="ja-JP"/>
        </w:rPr>
      </w:pPr>
      <w:r>
        <w:rPr>
          <w:rFonts w:hAnsi="ＭＳ ゴシック" w:hint="eastAsia"/>
          <w:lang w:eastAsia="ja-JP"/>
        </w:rPr>
        <w:t>「次へ」をクリックします。</w:t>
      </w:r>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1216" behindDoc="0" locked="0" layoutInCell="1" allowOverlap="1">
                <wp:simplePos x="0" y="0"/>
                <wp:positionH relativeFrom="column">
                  <wp:posOffset>1757680</wp:posOffset>
                </wp:positionH>
                <wp:positionV relativeFrom="line">
                  <wp:posOffset>1812925</wp:posOffset>
                </wp:positionV>
                <wp:extent cx="568960" cy="163830"/>
                <wp:effectExtent l="18415" t="20320" r="22225" b="15875"/>
                <wp:wrapNone/>
                <wp:docPr id="653"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49B5CF6" id="Rectangle 466" o:spid="_x0000_s1026" style="position:absolute;left:0;text-align:left;margin-left:138.4pt;margin-top:142.75pt;width:44.8pt;height:12.9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0192" behindDoc="0" locked="0" layoutInCell="1" allowOverlap="1">
                <wp:simplePos x="0" y="0"/>
                <wp:positionH relativeFrom="column">
                  <wp:posOffset>135890</wp:posOffset>
                </wp:positionH>
                <wp:positionV relativeFrom="line">
                  <wp:posOffset>933450</wp:posOffset>
                </wp:positionV>
                <wp:extent cx="1639570" cy="379095"/>
                <wp:effectExtent l="15875" t="17145" r="20955" b="22860"/>
                <wp:wrapNone/>
                <wp:docPr id="652" name="Rectangle 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9570" cy="3790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AE82F4F" id="Rectangle 465" o:spid="_x0000_s1026" style="position:absolute;left:0;text-align:left;margin-left:10.7pt;margin-top:73.5pt;width:129.1pt;height:29.8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wrmggIAAP4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9168" behindDoc="0" locked="0" layoutInCell="1" allowOverlap="1">
                <wp:simplePos x="0" y="0"/>
                <wp:positionH relativeFrom="column">
                  <wp:posOffset>135890</wp:posOffset>
                </wp:positionH>
                <wp:positionV relativeFrom="line">
                  <wp:posOffset>562610</wp:posOffset>
                </wp:positionV>
                <wp:extent cx="2458720" cy="370840"/>
                <wp:effectExtent l="15875" t="17780" r="20955" b="20955"/>
                <wp:wrapNone/>
                <wp:docPr id="651"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8720" cy="370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5F90007" id="Rectangle 464" o:spid="_x0000_s1026" style="position:absolute;left:0;text-align:left;margin-left:10.7pt;margin-top:44.3pt;width:193.6pt;height:29.2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00" name="図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C22421" w:rsidRDefault="00C22421" w:rsidP="00C22421">
      <w:pPr>
        <w:widowControl/>
        <w:rPr>
          <w:rFonts w:hAnsi="ＭＳ ゴシック"/>
        </w:rPr>
      </w:pPr>
      <w:r>
        <w:rPr>
          <w:rFonts w:hAnsi="ＭＳ ゴシック"/>
        </w:rPr>
        <w:br w:type="page"/>
      </w:r>
    </w:p>
    <w:p w:rsidR="00C22421" w:rsidRDefault="00C22421" w:rsidP="00C22421">
      <w:pPr>
        <w:spacing w:line="220" w:lineRule="atLeast"/>
        <w:ind w:leftChars="220" w:left="425"/>
        <w:rPr>
          <w:rFonts w:hAnsi="ＭＳ ゴシック"/>
          <w:lang w:eastAsia="ja-JP"/>
        </w:rPr>
      </w:pPr>
      <w:r>
        <w:rPr>
          <w:rFonts w:hAnsi="ＭＳ ゴシック" w:hint="eastAsia"/>
          <w:lang w:eastAsia="ja-JP"/>
        </w:rPr>
        <w:lastRenderedPageBreak/>
        <w:t>設定に間違いが無い事を確認後「完了」ボタンをクリックします。</w:t>
      </w:r>
    </w:p>
    <w:p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3264" behindDoc="0" locked="0" layoutInCell="1" allowOverlap="1">
                <wp:simplePos x="0" y="0"/>
                <wp:positionH relativeFrom="column">
                  <wp:posOffset>1768475</wp:posOffset>
                </wp:positionH>
                <wp:positionV relativeFrom="line">
                  <wp:posOffset>1808480</wp:posOffset>
                </wp:positionV>
                <wp:extent cx="551180" cy="181610"/>
                <wp:effectExtent l="19685" t="18415" r="19685" b="19050"/>
                <wp:wrapNone/>
                <wp:docPr id="650"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18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BF2330" id="Rectangle 468" o:spid="_x0000_s1026" style="position:absolute;left:0;text-align:left;margin-left:139.25pt;margin-top:142.4pt;width:43.4pt;height:14.3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2240" behindDoc="0" locked="0" layoutInCell="1" allowOverlap="1">
                <wp:simplePos x="0" y="0"/>
                <wp:positionH relativeFrom="column">
                  <wp:posOffset>135890</wp:posOffset>
                </wp:positionH>
                <wp:positionV relativeFrom="line">
                  <wp:posOffset>685165</wp:posOffset>
                </wp:positionV>
                <wp:extent cx="1621790" cy="569595"/>
                <wp:effectExtent l="15875" t="19050" r="19685" b="20955"/>
                <wp:wrapNone/>
                <wp:docPr id="649"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1790" cy="5695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7E61248" id="Rectangle 467" o:spid="_x0000_s1026" style="position:absolute;left:0;text-align:left;margin-left:10.7pt;margin-top:53.95pt;width:127.7pt;height:44.8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YwvgAIAAP4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01"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C22421" w:rsidRPr="00E520ED" w:rsidRDefault="00C22421" w:rsidP="00C22421">
      <w:pPr>
        <w:widowControl/>
        <w:spacing w:line="220" w:lineRule="atLeast"/>
        <w:rPr>
          <w:rFonts w:hAnsi="ＭＳ ゴシック"/>
        </w:rPr>
      </w:pPr>
    </w:p>
    <w:p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t>権限を付与します。</w:t>
      </w:r>
    </w:p>
    <w:p w:rsidR="00C22421" w:rsidRDefault="00C22421" w:rsidP="00C22421">
      <w:pPr>
        <w:spacing w:line="220" w:lineRule="atLeast"/>
        <w:ind w:leftChars="220" w:left="425"/>
        <w:rPr>
          <w:rFonts w:hAnsi="ＭＳ ゴシック"/>
          <w:lang w:eastAsia="ja-JP"/>
        </w:rPr>
      </w:pPr>
      <w:r>
        <w:rPr>
          <w:rFonts w:hAnsi="ＭＳ ゴシック" w:hint="eastAsia"/>
          <w:lang w:eastAsia="ja-JP"/>
        </w:rPr>
        <w:t>作成したユーザーを右</w:t>
      </w:r>
      <w:r w:rsidRPr="00605A20">
        <w:rPr>
          <w:rFonts w:hAnsi="ＭＳ ゴシック" w:hint="eastAsia"/>
          <w:lang w:eastAsia="ja-JP"/>
        </w:rPr>
        <w:t>クリック</w:t>
      </w:r>
      <w:r>
        <w:rPr>
          <w:rFonts w:hAnsi="ＭＳ ゴシック" w:hint="eastAsia"/>
          <w:lang w:eastAsia="ja-JP"/>
        </w:rPr>
        <w:t>し</w:t>
      </w:r>
      <w:r w:rsidRPr="00605A20">
        <w:rPr>
          <w:rFonts w:hAnsi="ＭＳ ゴシック" w:hint="eastAsia"/>
          <w:lang w:eastAsia="ja-JP"/>
        </w:rPr>
        <w:t>「プロパティ」を</w:t>
      </w:r>
      <w:r>
        <w:rPr>
          <w:rFonts w:hAnsi="ＭＳ ゴシック" w:hint="eastAsia"/>
          <w:lang w:eastAsia="ja-JP"/>
        </w:rPr>
        <w:t>クリックします</w:t>
      </w:r>
      <w:r w:rsidRPr="00605A20">
        <w:rPr>
          <w:rFonts w:hAnsi="ＭＳ ゴシック" w:hint="eastAsia"/>
          <w:lang w:eastAsia="ja-JP"/>
        </w:rPr>
        <w:t>。</w:t>
      </w:r>
    </w:p>
    <w:p w:rsidR="00C22421" w:rsidRDefault="00C22421" w:rsidP="00C22421">
      <w:pPr>
        <w:spacing w:line="220" w:lineRule="atLeast"/>
        <w:ind w:leftChars="220" w:left="425"/>
        <w:rPr>
          <w:rFonts w:hAnsi="ＭＳ ゴシック"/>
        </w:rPr>
      </w:pPr>
      <w:r>
        <w:rPr>
          <w:rFonts w:hAnsi="ＭＳ ゴシック" w:hint="eastAsia"/>
          <w:lang w:eastAsia="ja-JP"/>
        </w:rPr>
        <w:t xml:space="preserve">　</w:t>
      </w:r>
      <w:r>
        <w:rPr>
          <w:rFonts w:hAnsi="ＭＳ ゴシック" w:hint="eastAsia"/>
        </w:rPr>
        <w:t>例：logvillage</w:t>
      </w:r>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5312" behindDoc="0" locked="0" layoutInCell="1" allowOverlap="1">
                <wp:simplePos x="0" y="0"/>
                <wp:positionH relativeFrom="column">
                  <wp:posOffset>1231900</wp:posOffset>
                </wp:positionH>
                <wp:positionV relativeFrom="line">
                  <wp:posOffset>1782445</wp:posOffset>
                </wp:positionV>
                <wp:extent cx="879475" cy="163830"/>
                <wp:effectExtent l="16510" t="22225" r="18415" b="23495"/>
                <wp:wrapNone/>
                <wp:docPr id="648" name="Rectangle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9475"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2360CB4" id="Rectangle 470" o:spid="_x0000_s1026" style="position:absolute;left:0;text-align:left;margin-left:97pt;margin-top:140.35pt;width:69.25pt;height:12.9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4288" behindDoc="0" locked="0" layoutInCell="1" allowOverlap="1">
                <wp:simplePos x="0" y="0"/>
                <wp:positionH relativeFrom="column">
                  <wp:posOffset>2163445</wp:posOffset>
                </wp:positionH>
                <wp:positionV relativeFrom="line">
                  <wp:posOffset>2955290</wp:posOffset>
                </wp:positionV>
                <wp:extent cx="1000760" cy="189865"/>
                <wp:effectExtent l="14605" t="23495" r="22860" b="15240"/>
                <wp:wrapNone/>
                <wp:docPr id="647" name="Rectangle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76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13CB151" id="Rectangle 469" o:spid="_x0000_s1026" style="position:absolute;left:0;text-align:left;margin-left:170.35pt;margin-top:232.7pt;width:78.8pt;height:14.9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590925" cy="3295650"/>
            <wp:effectExtent l="0" t="0" r="0" b="0"/>
            <wp:docPr id="102"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590925" cy="3295650"/>
                    </a:xfrm>
                    <a:prstGeom prst="rect">
                      <a:avLst/>
                    </a:prstGeom>
                    <a:noFill/>
                    <a:ln>
                      <a:noFill/>
                    </a:ln>
                  </pic:spPr>
                </pic:pic>
              </a:graphicData>
            </a:graphic>
          </wp:inline>
        </w:drawing>
      </w:r>
    </w:p>
    <w:p w:rsidR="00C22421" w:rsidRDefault="00C22421" w:rsidP="00C22421">
      <w:pPr>
        <w:widowControl/>
        <w:rPr>
          <w:rFonts w:hAnsi="ＭＳ ゴシック"/>
        </w:rPr>
      </w:pPr>
      <w:r>
        <w:rPr>
          <w:rFonts w:hAnsi="ＭＳ ゴシック"/>
        </w:rPr>
        <w:br w:type="page"/>
      </w: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lastRenderedPageBreak/>
        <w:t>「所属するグループ」</w:t>
      </w:r>
      <w:r>
        <w:rPr>
          <w:rFonts w:hAnsi="ＭＳ ゴシック" w:hint="eastAsia"/>
          <w:lang w:eastAsia="ja-JP"/>
        </w:rPr>
        <w:t>タブを開き</w:t>
      </w:r>
      <w:r w:rsidRPr="00E520ED">
        <w:rPr>
          <w:rFonts w:hAnsi="ＭＳ ゴシック" w:hint="eastAsia"/>
          <w:lang w:eastAsia="ja-JP"/>
        </w:rPr>
        <w:t>、「</w:t>
      </w:r>
      <w:r>
        <w:rPr>
          <w:rFonts w:hAnsi="ＭＳ ゴシック" w:hint="eastAsia"/>
          <w:lang w:eastAsia="ja-JP"/>
        </w:rPr>
        <w:t>追加</w:t>
      </w:r>
      <w:r w:rsidRPr="00E520ED">
        <w:rPr>
          <w:rFonts w:hAnsi="ＭＳ ゴシック" w:hint="eastAsia"/>
          <w:lang w:eastAsia="ja-JP"/>
        </w:rPr>
        <w:t>」</w:t>
      </w:r>
      <w:r>
        <w:rPr>
          <w:rFonts w:hAnsi="ＭＳ ゴシック" w:hint="eastAsia"/>
          <w:lang w:eastAsia="ja-JP"/>
        </w:rPr>
        <w:t>をクリックします。</w:t>
      </w:r>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7360" behindDoc="0" locked="0" layoutInCell="1" allowOverlap="1">
                <wp:simplePos x="0" y="0"/>
                <wp:positionH relativeFrom="column">
                  <wp:posOffset>135890</wp:posOffset>
                </wp:positionH>
                <wp:positionV relativeFrom="line">
                  <wp:posOffset>1654810</wp:posOffset>
                </wp:positionV>
                <wp:extent cx="552450" cy="181610"/>
                <wp:effectExtent l="15875" t="17145" r="22225" b="20320"/>
                <wp:wrapNone/>
                <wp:docPr id="646"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FD373E" id="Rectangle 472" o:spid="_x0000_s1026" style="position:absolute;left:0;text-align:left;margin-left:10.7pt;margin-top:130.3pt;width:43.5pt;height:14.3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Hux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6336" behindDoc="0" locked="0" layoutInCell="1" allowOverlap="1">
                <wp:simplePos x="0" y="0"/>
                <wp:positionH relativeFrom="column">
                  <wp:posOffset>2163445</wp:posOffset>
                </wp:positionH>
                <wp:positionV relativeFrom="line">
                  <wp:posOffset>386715</wp:posOffset>
                </wp:positionV>
                <wp:extent cx="612140" cy="155575"/>
                <wp:effectExtent l="14605" t="15875" r="20955" b="19050"/>
                <wp:wrapNone/>
                <wp:docPr id="645"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 cy="1555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8FEA62" id="Rectangle 471" o:spid="_x0000_s1026" style="position:absolute;left:0;text-align:left;margin-left:170.35pt;margin-top:30.45pt;width:48.2pt;height:12.2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809875" cy="2838450"/>
            <wp:effectExtent l="0" t="0" r="0" b="0"/>
            <wp:docPr id="103"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C22421" w:rsidRDefault="00C22421" w:rsidP="00C22421">
      <w:pPr>
        <w:spacing w:line="220" w:lineRule="atLeast"/>
        <w:rPr>
          <w:rFonts w:hAnsi="ＭＳ ゴシック"/>
        </w:rPr>
      </w:pP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「選択するオブジェクト名を入力してください」に「domain admins」を入力し</w:t>
      </w:r>
      <w:r>
        <w:rPr>
          <w:rFonts w:hAnsi="ＭＳ ゴシック" w:hint="eastAsia"/>
          <w:lang w:eastAsia="ja-JP"/>
        </w:rPr>
        <w:t>、</w:t>
      </w:r>
      <w:r w:rsidRPr="00E520ED">
        <w:rPr>
          <w:rFonts w:hAnsi="ＭＳ ゴシック" w:hint="eastAsia"/>
          <w:lang w:eastAsia="ja-JP"/>
        </w:rPr>
        <w:t>「名前の確認」をクリック</w:t>
      </w:r>
      <w:r>
        <w:rPr>
          <w:rFonts w:hAnsi="ＭＳ ゴシック" w:hint="eastAsia"/>
          <w:lang w:eastAsia="ja-JP"/>
        </w:rPr>
        <w:t>します</w:t>
      </w:r>
      <w:r w:rsidRPr="00E520ED">
        <w:rPr>
          <w:rFonts w:hAnsi="ＭＳ ゴシック" w:hint="eastAsia"/>
          <w:lang w:eastAsia="ja-JP"/>
        </w:rPr>
        <w:t>。</w:t>
      </w:r>
    </w:p>
    <w:p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9408" behindDoc="0" locked="0" layoutInCell="1" allowOverlap="1">
                <wp:simplePos x="0" y="0"/>
                <wp:positionH relativeFrom="column">
                  <wp:posOffset>2318385</wp:posOffset>
                </wp:positionH>
                <wp:positionV relativeFrom="line">
                  <wp:posOffset>808355</wp:posOffset>
                </wp:positionV>
                <wp:extent cx="802640" cy="189865"/>
                <wp:effectExtent l="17145" t="15875" r="18415" b="22860"/>
                <wp:wrapNone/>
                <wp:docPr id="644" name="Rectangle 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64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917B9AF" id="Rectangle 474" o:spid="_x0000_s1026" style="position:absolute;left:0;text-align:left;margin-left:182.55pt;margin-top:63.65pt;width:63.2pt;height:14.9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8384" behindDoc="0" locked="0" layoutInCell="1" allowOverlap="1">
                <wp:simplePos x="0" y="0"/>
                <wp:positionH relativeFrom="column">
                  <wp:posOffset>41275</wp:posOffset>
                </wp:positionH>
                <wp:positionV relativeFrom="line">
                  <wp:posOffset>713740</wp:posOffset>
                </wp:positionV>
                <wp:extent cx="1492250" cy="353695"/>
                <wp:effectExtent l="16510" t="16510" r="15240" b="20320"/>
                <wp:wrapNone/>
                <wp:docPr id="643" name="Rectangle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2250" cy="3536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B49CF3E" id="Rectangle 473" o:spid="_x0000_s1026" style="position:absolute;left:0;text-align:left;margin-left:3.25pt;margin-top:56.2pt;width:117.5pt;height:27.8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162300" cy="1323975"/>
            <wp:effectExtent l="0" t="0" r="0" b="0"/>
            <wp:docPr id="104"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162300" cy="1323975"/>
                    </a:xfrm>
                    <a:prstGeom prst="rect">
                      <a:avLst/>
                    </a:prstGeom>
                    <a:noFill/>
                    <a:ln>
                      <a:noFill/>
                    </a:ln>
                  </pic:spPr>
                </pic:pic>
              </a:graphicData>
            </a:graphic>
          </wp:inline>
        </w:drawing>
      </w:r>
    </w:p>
    <w:p w:rsidR="00C22421" w:rsidRPr="00E520ED" w:rsidRDefault="00C22421" w:rsidP="00C22421">
      <w:pPr>
        <w:spacing w:line="220" w:lineRule="atLeast"/>
        <w:rPr>
          <w:rFonts w:hAnsi="ＭＳ ゴシック"/>
        </w:rPr>
      </w:pP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「domain admins」に下線が表示され</w:t>
      </w:r>
      <w:r>
        <w:rPr>
          <w:rFonts w:hAnsi="ＭＳ ゴシック" w:hint="eastAsia"/>
          <w:lang w:eastAsia="ja-JP"/>
        </w:rPr>
        <w:t>た事を確認後、「OK」をクリックします</w:t>
      </w:r>
      <w:r w:rsidRPr="00E520ED">
        <w:rPr>
          <w:rFonts w:hAnsi="ＭＳ ゴシック" w:hint="eastAsia"/>
          <w:lang w:eastAsia="ja-JP"/>
        </w:rPr>
        <w:t>。</w:t>
      </w:r>
    </w:p>
    <w:p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1456" behindDoc="0" locked="0" layoutInCell="1" allowOverlap="1">
                <wp:simplePos x="0" y="0"/>
                <wp:positionH relativeFrom="column">
                  <wp:posOffset>1998980</wp:posOffset>
                </wp:positionH>
                <wp:positionV relativeFrom="line">
                  <wp:posOffset>1158240</wp:posOffset>
                </wp:positionV>
                <wp:extent cx="560705" cy="189865"/>
                <wp:effectExtent l="21590" t="20955" r="17780" b="17780"/>
                <wp:wrapNone/>
                <wp:docPr id="642" name="Rectangle 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0431641" id="Rectangle 476" o:spid="_x0000_s1026" style="position:absolute;left:0;text-align:left;margin-left:157.4pt;margin-top:91.2pt;width:44.15pt;height:14.9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NwigAIAAP0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0432" behindDoc="0" locked="0" layoutInCell="1" allowOverlap="1">
                <wp:simplePos x="0" y="0"/>
                <wp:positionH relativeFrom="column">
                  <wp:posOffset>41275</wp:posOffset>
                </wp:positionH>
                <wp:positionV relativeFrom="line">
                  <wp:posOffset>728345</wp:posOffset>
                </wp:positionV>
                <wp:extent cx="1492250" cy="310515"/>
                <wp:effectExtent l="16510" t="19685" r="15240" b="22225"/>
                <wp:wrapNone/>
                <wp:docPr id="641" name="Rectangle 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2250" cy="31051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80F491C" id="Rectangle 475" o:spid="_x0000_s1026" style="position:absolute;left:0;text-align:left;margin-left:3.25pt;margin-top:57.35pt;width:117.5pt;height:24.4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162300" cy="1323975"/>
            <wp:effectExtent l="0" t="0" r="0" b="0"/>
            <wp:docPr id="105"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162300" cy="1323975"/>
                    </a:xfrm>
                    <a:prstGeom prst="rect">
                      <a:avLst/>
                    </a:prstGeom>
                    <a:noFill/>
                    <a:ln>
                      <a:noFill/>
                    </a:ln>
                  </pic:spPr>
                </pic:pic>
              </a:graphicData>
            </a:graphic>
          </wp:inline>
        </w:drawing>
      </w:r>
    </w:p>
    <w:p w:rsidR="00C22421" w:rsidRDefault="00C22421" w:rsidP="00C22421">
      <w:pPr>
        <w:widowControl/>
        <w:rPr>
          <w:rFonts w:hAnsi="ＭＳ ゴシック"/>
        </w:rPr>
      </w:pPr>
      <w:r>
        <w:rPr>
          <w:rFonts w:hAnsi="ＭＳ ゴシック"/>
        </w:rPr>
        <w:br w:type="page"/>
      </w:r>
    </w:p>
    <w:p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lastRenderedPageBreak/>
        <w:t>プライマリグループを変更します。</w:t>
      </w: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 xml:space="preserve">「Domain Admins」を選択し、「プライマリ </w:t>
      </w:r>
      <w:r>
        <w:rPr>
          <w:rFonts w:hAnsi="ＭＳ ゴシック" w:hint="eastAsia"/>
          <w:lang w:eastAsia="ja-JP"/>
        </w:rPr>
        <w:t>グループの設定」をクリックします。</w:t>
      </w:r>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3504" behindDoc="0" locked="0" layoutInCell="1" allowOverlap="1">
                <wp:simplePos x="0" y="0"/>
                <wp:positionH relativeFrom="column">
                  <wp:posOffset>118745</wp:posOffset>
                </wp:positionH>
                <wp:positionV relativeFrom="line">
                  <wp:posOffset>2085340</wp:posOffset>
                </wp:positionV>
                <wp:extent cx="974725" cy="189230"/>
                <wp:effectExtent l="17780" t="17780" r="17145" b="21590"/>
                <wp:wrapNone/>
                <wp:docPr id="640"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4725" cy="1892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8C9674C" id="Rectangle 478" o:spid="_x0000_s1026" style="position:absolute;left:0;text-align:left;margin-left:9.35pt;margin-top:164.2pt;width:76.75pt;height:14.9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2480" behindDoc="0" locked="0" layoutInCell="1" allowOverlap="1">
                <wp:simplePos x="0" y="0"/>
                <wp:positionH relativeFrom="column">
                  <wp:posOffset>118745</wp:posOffset>
                </wp:positionH>
                <wp:positionV relativeFrom="line">
                  <wp:posOffset>721995</wp:posOffset>
                </wp:positionV>
                <wp:extent cx="681990" cy="172720"/>
                <wp:effectExtent l="17780" t="16510" r="14605" b="20320"/>
                <wp:wrapNone/>
                <wp:docPr id="639" name="Rectangle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199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458794A" id="Rectangle 477" o:spid="_x0000_s1026" style="position:absolute;left:0;text-align:left;margin-left:9.35pt;margin-top:56.85pt;width:53.7pt;height:13.6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809875" cy="2838450"/>
            <wp:effectExtent l="0" t="0" r="0" b="0"/>
            <wp:docPr id="106"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C22421" w:rsidRDefault="00C22421" w:rsidP="00C22421">
      <w:pPr>
        <w:widowControl/>
        <w:rPr>
          <w:rFonts w:hAnsi="ＭＳ ゴシック"/>
        </w:rPr>
      </w:pPr>
    </w:p>
    <w:p w:rsidR="00C22421" w:rsidRPr="00C0738A" w:rsidRDefault="00C22421" w:rsidP="00783C77">
      <w:pPr>
        <w:spacing w:line="220" w:lineRule="atLeast"/>
        <w:ind w:firstLineChars="200" w:firstLine="386"/>
        <w:rPr>
          <w:rFonts w:hAnsi="ＭＳ ゴシック"/>
          <w:lang w:eastAsia="ja-JP"/>
        </w:rPr>
      </w:pPr>
      <w:r>
        <w:rPr>
          <w:rFonts w:hAnsi="ＭＳ ゴシック" w:hint="eastAsia"/>
          <w:lang w:eastAsia="ja-JP"/>
        </w:rPr>
        <w:t>「プライマリ グループ」が</w:t>
      </w:r>
      <w:r w:rsidRPr="00E520ED">
        <w:rPr>
          <w:rFonts w:hAnsi="ＭＳ ゴシック" w:hint="eastAsia"/>
          <w:lang w:eastAsia="ja-JP"/>
        </w:rPr>
        <w:t>「Domain Admins」</w:t>
      </w:r>
      <w:r>
        <w:rPr>
          <w:rFonts w:hAnsi="ＭＳ ゴシック" w:hint="eastAsia"/>
          <w:lang w:eastAsia="ja-JP"/>
        </w:rPr>
        <w:t>に変更された事を確認後、「OK」をクリックします。</w:t>
      </w:r>
    </w:p>
    <w:p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5552" behindDoc="0" locked="0" layoutInCell="1" allowOverlap="1">
                <wp:simplePos x="0" y="0"/>
                <wp:positionH relativeFrom="column">
                  <wp:posOffset>99060</wp:posOffset>
                </wp:positionH>
                <wp:positionV relativeFrom="line">
                  <wp:posOffset>1894205</wp:posOffset>
                </wp:positionV>
                <wp:extent cx="1262380" cy="172720"/>
                <wp:effectExtent l="17145" t="14605" r="15875" b="22225"/>
                <wp:wrapNone/>
                <wp:docPr id="638" name="Rectangl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238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2FFC9E9" id="Rectangle 480" o:spid="_x0000_s1026" style="position:absolute;left:0;text-align:left;margin-left:7.8pt;margin-top:149.15pt;width:99.4pt;height:13.6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4528" behindDoc="0" locked="0" layoutInCell="1" allowOverlap="1">
                <wp:simplePos x="0" y="0"/>
                <wp:positionH relativeFrom="column">
                  <wp:posOffset>610870</wp:posOffset>
                </wp:positionH>
                <wp:positionV relativeFrom="line">
                  <wp:posOffset>2679065</wp:posOffset>
                </wp:positionV>
                <wp:extent cx="560705" cy="172720"/>
                <wp:effectExtent l="14605" t="18415" r="15240" b="18415"/>
                <wp:wrapNone/>
                <wp:docPr id="637"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B65396E" id="Rectangle 479" o:spid="_x0000_s1026" style="position:absolute;left:0;text-align:left;margin-left:48.1pt;margin-top:210.95pt;width:44.15pt;height:13.6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809875" cy="2838450"/>
            <wp:effectExtent l="0" t="0" r="0" b="0"/>
            <wp:docPr id="107"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C22421" w:rsidRPr="00E520ED" w:rsidRDefault="00C22421" w:rsidP="00C22421">
      <w:pPr>
        <w:spacing w:line="220" w:lineRule="atLeast"/>
        <w:rPr>
          <w:rFonts w:hAnsi="ＭＳ ゴシック"/>
        </w:rPr>
      </w:pPr>
    </w:p>
    <w:p w:rsidR="006C25D3" w:rsidRPr="00C22421" w:rsidRDefault="006C25D3" w:rsidP="00C22421">
      <w:pPr>
        <w:widowControl/>
        <w:spacing w:line="220" w:lineRule="atLeast"/>
        <w:rPr>
          <w:rFonts w:hAnsi="ＭＳ ゴシック"/>
          <w:lang w:eastAsia="ja-JP"/>
        </w:rPr>
      </w:pPr>
    </w:p>
    <w:p w:rsidR="00C22421" w:rsidRDefault="00C22421" w:rsidP="001B2F86">
      <w:pPr>
        <w:widowControl/>
        <w:rPr>
          <w:rFonts w:hAnsi="ＭＳ ゴシック"/>
          <w:b/>
          <w:szCs w:val="21"/>
          <w:lang w:eastAsia="ja-JP"/>
        </w:rPr>
      </w:pPr>
      <w:r>
        <w:rPr>
          <w:rFonts w:hAnsi="ＭＳ ゴシック"/>
          <w:b/>
          <w:szCs w:val="21"/>
          <w:lang w:eastAsia="ja-JP"/>
        </w:rPr>
        <w:br w:type="page"/>
      </w:r>
    </w:p>
    <w:p w:rsidR="002416B0" w:rsidRPr="001B2F86" w:rsidRDefault="002416B0" w:rsidP="001B2F86">
      <w:pPr>
        <w:widowControl/>
        <w:rPr>
          <w:rFonts w:hAnsi="ＭＳ ゴシック"/>
          <w:b/>
          <w:szCs w:val="21"/>
          <w:lang w:eastAsia="ja-JP"/>
        </w:rPr>
      </w:pPr>
      <w:r w:rsidRPr="001B2F86">
        <w:rPr>
          <w:rFonts w:hAnsi="ＭＳ ゴシック" w:hint="eastAsia"/>
          <w:b/>
          <w:szCs w:val="21"/>
          <w:lang w:eastAsia="ja-JP"/>
        </w:rPr>
        <w:lastRenderedPageBreak/>
        <w:t>・管理対象PC上で、設定反映を確認する方法</w:t>
      </w:r>
    </w:p>
    <w:p w:rsidR="002416B0" w:rsidRPr="001B2F86" w:rsidRDefault="002416B0" w:rsidP="0043364B">
      <w:pPr>
        <w:pStyle w:val="afe"/>
        <w:widowControl/>
        <w:numPr>
          <w:ilvl w:val="0"/>
          <w:numId w:val="19"/>
        </w:numPr>
        <w:rPr>
          <w:rFonts w:hAnsi="ＭＳ ゴシック"/>
          <w:szCs w:val="21"/>
          <w:lang w:eastAsia="ja-JP"/>
        </w:rPr>
      </w:pPr>
      <w:r w:rsidRPr="001B2F86">
        <w:rPr>
          <w:rFonts w:hAnsi="ＭＳ ゴシック" w:hint="eastAsia"/>
          <w:szCs w:val="21"/>
          <w:lang w:eastAsia="ja-JP"/>
        </w:rPr>
        <w:t>「コンピュータの管理」を起動します。</w:t>
      </w:r>
    </w:p>
    <w:p w:rsidR="002416B0" w:rsidRDefault="002416B0" w:rsidP="001B2F86">
      <w:pPr>
        <w:widowControl/>
        <w:ind w:leftChars="220" w:left="425"/>
        <w:rPr>
          <w:rFonts w:hAnsi="ＭＳ ゴシック"/>
          <w:szCs w:val="21"/>
          <w:lang w:eastAsia="ja-JP"/>
        </w:rPr>
      </w:pPr>
      <w:r w:rsidRPr="001B2F86">
        <w:rPr>
          <w:rFonts w:hAnsi="ＭＳ ゴシック" w:hint="eastAsia"/>
          <w:szCs w:val="21"/>
          <w:lang w:eastAsia="ja-JP"/>
        </w:rPr>
        <w:t>"Windowsスタートメニュー"→</w:t>
      </w:r>
      <w:r>
        <w:rPr>
          <w:rFonts w:hAnsi="ＭＳ ゴシック" w:hint="eastAsia"/>
          <w:szCs w:val="21"/>
          <w:lang w:eastAsia="ja-JP"/>
        </w:rPr>
        <w:t>「コントロールパネル」→</w:t>
      </w:r>
      <w:r w:rsidRPr="001B2F86">
        <w:rPr>
          <w:rFonts w:hAnsi="ＭＳ ゴシック" w:hint="eastAsia"/>
          <w:szCs w:val="21"/>
          <w:lang w:eastAsia="ja-JP"/>
        </w:rPr>
        <w:t>「管理ツール」→「</w:t>
      </w:r>
      <w:r>
        <w:rPr>
          <w:rFonts w:hAnsi="ＭＳ ゴシック" w:hint="eastAsia"/>
          <w:szCs w:val="21"/>
          <w:lang w:eastAsia="ja-JP"/>
        </w:rPr>
        <w:t>コンピュータ</w:t>
      </w:r>
      <w:r w:rsidRPr="001B2F86">
        <w:rPr>
          <w:rFonts w:hAnsi="ＭＳ ゴシック" w:hint="eastAsia"/>
          <w:szCs w:val="21"/>
          <w:lang w:eastAsia="ja-JP"/>
        </w:rPr>
        <w:t>の管理」を起動します。</w:t>
      </w:r>
    </w:p>
    <w:p w:rsidR="002416B0" w:rsidRPr="001B2F86" w:rsidRDefault="002416B0" w:rsidP="001B2F86">
      <w:pPr>
        <w:widowControl/>
        <w:ind w:leftChars="220" w:left="425"/>
        <w:rPr>
          <w:rFonts w:hAnsi="ＭＳ ゴシック"/>
          <w:szCs w:val="21"/>
          <w:lang w:eastAsia="ja-JP"/>
        </w:rPr>
      </w:pPr>
      <w:r>
        <w:rPr>
          <w:rFonts w:hAnsi="ＭＳ ゴシック" w:hint="eastAsia"/>
          <w:szCs w:val="21"/>
          <w:lang w:eastAsia="ja-JP"/>
        </w:rPr>
        <w:t>「コンピュータの管理（ローカル）」→「ローカル ユーザーとグループ」→「グループ」をクリックします。</w:t>
      </w:r>
    </w:p>
    <w:p w:rsidR="002416B0" w:rsidRDefault="00427D57" w:rsidP="001B2F86">
      <w:pPr>
        <w:widowControl/>
        <w:rPr>
          <w:rFonts w:hAnsi="ＭＳ ゴシック"/>
          <w:szCs w:val="21"/>
          <w:lang w:eastAsia="ja-JP"/>
        </w:rPr>
      </w:pPr>
      <w:r>
        <w:rPr>
          <w:rFonts w:hAnsi="ＭＳ ゴシック"/>
          <w:noProof/>
          <w:szCs w:val="21"/>
          <w:lang w:eastAsia="ja-JP" w:bidi="ar-SA"/>
        </w:rPr>
        <w:drawing>
          <wp:inline distT="0" distB="0" distL="0" distR="0">
            <wp:extent cx="3648075" cy="2581275"/>
            <wp:effectExtent l="0" t="0" r="0" b="0"/>
            <wp:docPr id="108" name="図 108" descr="pc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pc01.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rsidR="002416B0" w:rsidRPr="001B2F86" w:rsidRDefault="002416B0" w:rsidP="0043364B">
      <w:pPr>
        <w:pStyle w:val="afe"/>
        <w:widowControl/>
        <w:numPr>
          <w:ilvl w:val="0"/>
          <w:numId w:val="19"/>
        </w:numPr>
        <w:rPr>
          <w:rFonts w:hAnsi="ＭＳ ゴシック"/>
          <w:szCs w:val="21"/>
          <w:lang w:eastAsia="ja-JP"/>
        </w:rPr>
      </w:pPr>
      <w:r w:rsidRPr="001B2F86">
        <w:rPr>
          <w:rFonts w:hAnsi="ＭＳ ゴシック" w:hint="eastAsia"/>
          <w:szCs w:val="21"/>
          <w:lang w:eastAsia="ja-JP"/>
        </w:rPr>
        <w:t>「Administrators」を開き</w:t>
      </w:r>
      <w:r>
        <w:rPr>
          <w:rFonts w:hAnsi="ＭＳ ゴシック" w:hint="eastAsia"/>
          <w:szCs w:val="21"/>
          <w:lang w:eastAsia="ja-JP"/>
        </w:rPr>
        <w:t>確認し</w:t>
      </w:r>
      <w:r w:rsidRPr="001B2F86">
        <w:rPr>
          <w:rFonts w:hAnsi="ＭＳ ゴシック" w:hint="eastAsia"/>
          <w:szCs w:val="21"/>
          <w:lang w:eastAsia="ja-JP"/>
        </w:rPr>
        <w:t>ます。</w:t>
      </w:r>
    </w:p>
    <w:p w:rsidR="002416B0" w:rsidRDefault="002416B0" w:rsidP="001B2F86">
      <w:pPr>
        <w:widowControl/>
        <w:ind w:leftChars="220" w:left="425"/>
        <w:rPr>
          <w:rFonts w:hAnsi="ＭＳ ゴシック"/>
          <w:szCs w:val="21"/>
          <w:lang w:eastAsia="ja-JP"/>
        </w:rPr>
      </w:pPr>
      <w:r>
        <w:rPr>
          <w:rFonts w:hAnsi="ＭＳ ゴシック" w:hint="eastAsia"/>
          <w:szCs w:val="21"/>
          <w:lang w:eastAsia="ja-JP"/>
        </w:rPr>
        <w:t>「Administrators」をダブルクリックします。</w:t>
      </w:r>
    </w:p>
    <w:p w:rsidR="002416B0" w:rsidRPr="007D2E33" w:rsidRDefault="002416B0" w:rsidP="001B2F86">
      <w:pPr>
        <w:widowControl/>
        <w:rPr>
          <w:rFonts w:hAnsi="ＭＳ ゴシック"/>
          <w:szCs w:val="21"/>
          <w:lang w:eastAsia="ja-JP"/>
        </w:rPr>
      </w:pPr>
    </w:p>
    <w:p w:rsidR="002416B0" w:rsidRPr="007D2E33" w:rsidRDefault="002416B0" w:rsidP="001B2F86">
      <w:pPr>
        <w:widowControl/>
        <w:ind w:leftChars="220" w:left="425"/>
        <w:rPr>
          <w:rFonts w:hAnsi="ＭＳ ゴシック"/>
          <w:szCs w:val="21"/>
          <w:lang w:eastAsia="ja-JP"/>
        </w:rPr>
      </w:pPr>
      <w:r w:rsidRPr="007D2E33">
        <w:rPr>
          <w:rFonts w:hAnsi="ＭＳ ゴシック" w:hint="eastAsia"/>
          <w:szCs w:val="21"/>
          <w:lang w:eastAsia="ja-JP"/>
        </w:rPr>
        <w:t>所属するメンバ内に「＜AD名＞\</w:t>
      </w:r>
      <w:r>
        <w:rPr>
          <w:rFonts w:hAnsi="ＭＳ ゴシック" w:hint="eastAsia"/>
          <w:szCs w:val="21"/>
          <w:lang w:eastAsia="ja-JP"/>
        </w:rPr>
        <w:t>Domain Admins</w:t>
      </w:r>
      <w:r w:rsidRPr="007D2E33">
        <w:rPr>
          <w:rFonts w:hAnsi="ＭＳ ゴシック" w:hint="eastAsia"/>
          <w:szCs w:val="21"/>
          <w:lang w:eastAsia="ja-JP"/>
        </w:rPr>
        <w:t>」が表示される事を確認してください。</w:t>
      </w:r>
    </w:p>
    <w:p w:rsidR="002416B0" w:rsidRPr="007D2E33" w:rsidRDefault="00427D57" w:rsidP="001B2F86">
      <w:pPr>
        <w:widowControl/>
        <w:rPr>
          <w:rFonts w:hAnsi="ＭＳ ゴシック"/>
          <w:szCs w:val="21"/>
          <w:lang w:eastAsia="ja-JP"/>
        </w:rPr>
      </w:pPr>
      <w:r>
        <w:rPr>
          <w:rFonts w:hAnsi="ＭＳ ゴシック"/>
          <w:noProof/>
          <w:szCs w:val="21"/>
        </w:rPr>
        <mc:AlternateContent>
          <mc:Choice Requires="wps">
            <w:drawing>
              <wp:anchor distT="0" distB="0" distL="114300" distR="114300" simplePos="0" relativeHeight="251594240" behindDoc="0" locked="0" layoutInCell="1" allowOverlap="1">
                <wp:simplePos x="0" y="0"/>
                <wp:positionH relativeFrom="column">
                  <wp:posOffset>215265</wp:posOffset>
                </wp:positionH>
                <wp:positionV relativeFrom="paragraph">
                  <wp:posOffset>1148080</wp:posOffset>
                </wp:positionV>
                <wp:extent cx="885825" cy="171450"/>
                <wp:effectExtent l="19050" t="15875" r="19050" b="12700"/>
                <wp:wrapNone/>
                <wp:docPr id="63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1714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453D4" id="Rectangle 116" o:spid="_x0000_s1026" style="position:absolute;left:0;text-align:left;margin-left:16.95pt;margin-top:90.4pt;width:69.75pt;height:13.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" filled="f" strokecolor="red" strokeweight="2pt">
                <v:textbox inset="5.85pt,.7pt,5.85pt,.7pt"/>
              </v:rect>
            </w:pict>
          </mc:Fallback>
        </mc:AlternateContent>
      </w:r>
      <w:r>
        <w:rPr>
          <w:rFonts w:hAnsi="ＭＳ ゴシック"/>
          <w:noProof/>
          <w:szCs w:val="21"/>
          <w:lang w:eastAsia="ja-JP" w:bidi="ar-SA"/>
        </w:rPr>
        <w:drawing>
          <wp:inline distT="0" distB="0" distL="0" distR="0">
            <wp:extent cx="3124200" cy="2819400"/>
            <wp:effectExtent l="0" t="0" r="0" b="0"/>
            <wp:docPr id="109" name="図 109" descr="pc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pc02.bmp"/>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rsidR="002416B0" w:rsidRDefault="002416B0">
      <w:pPr>
        <w:widowControl/>
        <w:suppressAutoHyphens w:val="0"/>
        <w:rPr>
          <w:rFonts w:hAnsi="ＭＳ ゴシック"/>
          <w:szCs w:val="21"/>
          <w:lang w:eastAsia="ja-JP"/>
        </w:rPr>
      </w:pPr>
      <w:r>
        <w:rPr>
          <w:rFonts w:hAnsi="ＭＳ ゴシック"/>
          <w:szCs w:val="21"/>
          <w:lang w:eastAsia="ja-JP"/>
        </w:rPr>
        <w:br w:type="page"/>
      </w:r>
    </w:p>
    <w:p w:rsidR="002416B0" w:rsidRPr="001B2F86" w:rsidRDefault="002416B0" w:rsidP="00F06B33">
      <w:pPr>
        <w:spacing w:line="220" w:lineRule="atLeast"/>
        <w:rPr>
          <w:rFonts w:hAnsi="ＭＳ ゴシック"/>
          <w:b/>
          <w:lang w:eastAsia="ja-JP"/>
        </w:rPr>
      </w:pPr>
      <w:r w:rsidRPr="001B2F86">
        <w:rPr>
          <w:rFonts w:hAnsi="ＭＳ ゴシック" w:hint="eastAsia"/>
          <w:b/>
          <w:lang w:eastAsia="ja-JP"/>
        </w:rPr>
        <w:lastRenderedPageBreak/>
        <w:t>・管理対象PCに、グループ ポリシーを強制再適用する方法</w:t>
      </w:r>
    </w:p>
    <w:p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管理対象PCで以下の操作を実施します。</w:t>
      </w:r>
    </w:p>
    <w:p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コマンドプロンプトを起動します。</w:t>
      </w:r>
    </w:p>
    <w:p w:rsidR="002416B0" w:rsidRPr="00E520ED" w:rsidRDefault="002416B0" w:rsidP="00C82E31">
      <w:pPr>
        <w:widowControl/>
        <w:spacing w:line="220" w:lineRule="atLeast"/>
        <w:rPr>
          <w:rFonts w:hAnsi="ＭＳ ゴシック"/>
          <w:szCs w:val="21"/>
          <w:lang w:eastAsia="ja-JP"/>
        </w:rPr>
      </w:pPr>
      <w:r w:rsidRPr="00F63AC8">
        <w:rPr>
          <w:rFonts w:hAnsi="ＭＳ ゴシック" w:hint="eastAsia"/>
          <w:szCs w:val="21"/>
          <w:lang w:eastAsia="ja-JP"/>
        </w:rPr>
        <w:t>"Windowsスタートメニュー"</w:t>
      </w:r>
      <w:r>
        <w:rPr>
          <w:rFonts w:hAnsi="ＭＳ ゴシック" w:hint="eastAsia"/>
          <w:szCs w:val="21"/>
          <w:lang w:eastAsia="ja-JP"/>
        </w:rPr>
        <w:t>→「ファイル名を指定して実行</w:t>
      </w:r>
      <w:r w:rsidRPr="00F63AC8">
        <w:rPr>
          <w:rFonts w:hAnsi="ＭＳ ゴシック" w:hint="eastAsia"/>
          <w:szCs w:val="21"/>
          <w:lang w:eastAsia="ja-JP"/>
        </w:rPr>
        <w:t>」</w:t>
      </w:r>
      <w:r>
        <w:rPr>
          <w:rFonts w:hAnsi="ＭＳ ゴシック" w:hint="eastAsia"/>
          <w:szCs w:val="21"/>
          <w:lang w:eastAsia="ja-JP"/>
        </w:rPr>
        <w:t>に「cmd」と入力し「OK」をクリックします。</w:t>
      </w:r>
    </w:p>
    <w:p w:rsidR="002416B0" w:rsidRPr="00E520ED" w:rsidRDefault="002416B0" w:rsidP="00C82E31">
      <w:pPr>
        <w:widowControl/>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gpupdate /force</w:t>
      </w:r>
      <w:r>
        <w:rPr>
          <w:rFonts w:hAnsi="ＭＳ ゴシック" w:hint="eastAsia"/>
          <w:szCs w:val="21"/>
          <w:lang w:eastAsia="ja-JP"/>
        </w:rPr>
        <w:t>」を入力し、実行します。</w:t>
      </w:r>
    </w:p>
    <w:p w:rsidR="002416B0" w:rsidRDefault="002416B0" w:rsidP="00C82E31">
      <w:pPr>
        <w:widowControl/>
        <w:spacing w:line="220" w:lineRule="atLeast"/>
        <w:rPr>
          <w:rFonts w:hAnsi="ＭＳ ゴシック"/>
          <w:szCs w:val="21"/>
          <w:lang w:eastAsia="ja-JP"/>
        </w:rPr>
      </w:pPr>
      <w:r w:rsidRPr="00E520ED">
        <w:rPr>
          <w:rFonts w:hAnsi="ＭＳ ゴシック" w:hint="eastAsia"/>
          <w:szCs w:val="21"/>
          <w:lang w:eastAsia="ja-JP"/>
        </w:rPr>
        <w:t>※gpupdate /force はグループポリシーを反映するコマンドです。</w:t>
      </w:r>
    </w:p>
    <w:p w:rsidR="002416B0" w:rsidRDefault="002416B0" w:rsidP="00C82E31">
      <w:pPr>
        <w:widowControl/>
        <w:spacing w:line="220" w:lineRule="atLeast"/>
        <w:rPr>
          <w:rFonts w:hAnsi="ＭＳ ゴシック"/>
          <w:szCs w:val="21"/>
          <w:lang w:eastAsia="ja-JP"/>
        </w:rPr>
      </w:pPr>
    </w:p>
    <w:p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成功した場合は、下図のようなメッセージが表示されます。</w:t>
      </w:r>
    </w:p>
    <w:p w:rsidR="002416B0" w:rsidRPr="00D322C6" w:rsidRDefault="00427D57" w:rsidP="00C82E31">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extent cx="3848100" cy="1447800"/>
            <wp:effectExtent l="0" t="0" r="0" b="0"/>
            <wp:docPr id="110"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8100" cy="1447800"/>
                    </a:xfrm>
                    <a:prstGeom prst="rect">
                      <a:avLst/>
                    </a:prstGeom>
                    <a:noFill/>
                    <a:ln>
                      <a:noFill/>
                    </a:ln>
                  </pic:spPr>
                </pic:pic>
              </a:graphicData>
            </a:graphic>
          </wp:inline>
        </w:drawing>
      </w:r>
    </w:p>
    <w:p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ドメインコントローラへ接続できない場合は、下図のようなメッセージが表示されます。</w:t>
      </w:r>
    </w:p>
    <w:p w:rsidR="002416B0" w:rsidRPr="00503235" w:rsidRDefault="00427D57" w:rsidP="00C82E31">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extent cx="3848100" cy="2790825"/>
            <wp:effectExtent l="0" t="0" r="0" b="0"/>
            <wp:docPr id="11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48100" cy="2790825"/>
                    </a:xfrm>
                    <a:prstGeom prst="rect">
                      <a:avLst/>
                    </a:prstGeom>
                    <a:noFill/>
                    <a:ln>
                      <a:noFill/>
                    </a:ln>
                  </pic:spPr>
                </pic:pic>
              </a:graphicData>
            </a:graphic>
          </wp:inline>
        </w:drawing>
      </w:r>
    </w:p>
    <w:p w:rsidR="002416B0" w:rsidRDefault="002416B0" w:rsidP="00C82E31">
      <w:pPr>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Pr="00503235" w:rsidRDefault="002416B0" w:rsidP="00C82E31">
      <w:pPr>
        <w:spacing w:line="220" w:lineRule="atLeast"/>
        <w:rPr>
          <w:rFonts w:hAnsi="ＭＳ ゴシック"/>
          <w:b/>
          <w:lang w:eastAsia="ja-JP"/>
        </w:rPr>
      </w:pPr>
      <w:r w:rsidRPr="00503235">
        <w:rPr>
          <w:rFonts w:hAnsi="ＭＳ ゴシック" w:hint="eastAsia"/>
          <w:b/>
          <w:lang w:eastAsia="ja-JP"/>
        </w:rPr>
        <w:lastRenderedPageBreak/>
        <w:t>・LogVillage管理対象PCの設定に登録する時の注意点</w:t>
      </w:r>
    </w:p>
    <w:p w:rsidR="002416B0" w:rsidRDefault="002416B0" w:rsidP="00C82E31">
      <w:pPr>
        <w:spacing w:line="220" w:lineRule="atLeast"/>
        <w:rPr>
          <w:rFonts w:hAnsi="ＭＳ ゴシック"/>
          <w:lang w:eastAsia="ja-JP"/>
        </w:rPr>
      </w:pPr>
      <w:r>
        <w:rPr>
          <w:rFonts w:hAnsi="ＭＳ ゴシック" w:hint="eastAsia"/>
          <w:lang w:eastAsia="ja-JP"/>
        </w:rPr>
        <w:t>登録時の「アカウント名」が通常と異なります。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Pr>
          <w:rFonts w:hAnsi="ＭＳ ゴシック" w:hint="eastAsia"/>
          <w:lang w:eastAsia="ja-JP"/>
        </w:rPr>
        <w:t>例：</w:t>
      </w:r>
      <w:r w:rsidRPr="00E520ED">
        <w:rPr>
          <w:rFonts w:hAnsi="ＭＳ ゴシック" w:hint="eastAsia"/>
          <w:lang w:eastAsia="ja-JP"/>
        </w:rPr>
        <w:t>以下の場合</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ドメイン「AD.local」</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管理対象PC「host01」</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AD.localのユーザー「logvillage」</w:t>
      </w:r>
    </w:p>
    <w:p w:rsidR="002416B0" w:rsidRPr="00E520ED" w:rsidRDefault="002416B0" w:rsidP="00C82E31">
      <w:pPr>
        <w:spacing w:line="220" w:lineRule="atLeast"/>
        <w:rPr>
          <w:rFonts w:hAnsi="ＭＳ ゴシック"/>
          <w:lang w:eastAsia="ja-JP"/>
        </w:rPr>
      </w:pPr>
    </w:p>
    <w:p w:rsidR="002416B0" w:rsidRDefault="002416B0" w:rsidP="00C82E31">
      <w:pPr>
        <w:spacing w:line="220" w:lineRule="atLeast"/>
        <w:rPr>
          <w:rFonts w:hAnsi="ＭＳ ゴシック"/>
          <w:lang w:eastAsia="ja-JP"/>
        </w:rPr>
      </w:pPr>
      <w:r w:rsidRPr="00E520ED">
        <w:rPr>
          <w:rFonts w:hAnsi="ＭＳ ゴシック" w:hint="eastAsia"/>
          <w:lang w:eastAsia="ja-JP"/>
        </w:rPr>
        <w:t>「システム設定」→「管理対象PCの設定」に登録する内容は、以下になります。</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①　コンピュータ名：host01</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②　アカウント名：AD.local\logvillage</w:t>
      </w:r>
    </w:p>
    <w:p w:rsidR="002416B0" w:rsidRPr="00840161" w:rsidRDefault="002416B0" w:rsidP="000D7857">
      <w:pPr>
        <w:pStyle w:val="afe"/>
        <w:spacing w:line="220" w:lineRule="atLeast"/>
        <w:ind w:leftChars="220" w:left="425"/>
        <w:rPr>
          <w:rFonts w:hAnsi="ＭＳ ゴシック"/>
          <w:lang w:eastAsia="ja-JP"/>
        </w:rPr>
      </w:pPr>
      <w:r>
        <w:rPr>
          <w:rFonts w:hAnsi="ＭＳ ゴシック" w:hint="eastAsia"/>
          <w:lang w:eastAsia="ja-JP"/>
        </w:rPr>
        <w:t>③</w:t>
      </w:r>
      <w:r w:rsidRPr="00840161">
        <w:rPr>
          <w:rFonts w:hAnsi="ＭＳ ゴシック" w:hint="eastAsia"/>
          <w:lang w:eastAsia="ja-JP"/>
        </w:rPr>
        <w:t xml:space="preserve">　パスワード：（logvillageユーザーに設定いただいたパスワード）</w:t>
      </w:r>
    </w:p>
    <w:p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7856" behindDoc="0" locked="0" layoutInCell="1" allowOverlap="1">
                <wp:simplePos x="0" y="0"/>
                <wp:positionH relativeFrom="column">
                  <wp:posOffset>1196340</wp:posOffset>
                </wp:positionH>
                <wp:positionV relativeFrom="paragraph">
                  <wp:posOffset>794385</wp:posOffset>
                </wp:positionV>
                <wp:extent cx="247650" cy="1219200"/>
                <wp:effectExtent l="0" t="0" r="0" b="0"/>
                <wp:wrapNone/>
                <wp:docPr id="635"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40">
                              <a:solidFill>
                                <a:srgbClr val="FF0000"/>
                              </a:solidFill>
                              <a:miter lim="800000"/>
                              <a:headEnd/>
                              <a:tailEnd/>
                            </a14:hiddenLine>
                          </a:ext>
                        </a:extLst>
                      </wps:spPr>
                      <wps:txbx>
                        <w:txbxContent>
                          <w:p w:rsidR="003A66B8" w:rsidRPr="001D77DA" w:rsidRDefault="003A66B8" w:rsidP="001D77DA">
                            <w:pPr>
                              <w:spacing w:line="400" w:lineRule="exact"/>
                              <w:rPr>
                                <w:szCs w:val="21"/>
                              </w:rPr>
                            </w:pPr>
                            <w:r w:rsidRPr="001D77DA">
                              <w:rPr>
                                <w:rFonts w:hint="eastAsia"/>
                                <w:szCs w:val="21"/>
                              </w:rPr>
                              <w:t>①</w:t>
                            </w:r>
                          </w:p>
                          <w:p w:rsidR="003A66B8" w:rsidRPr="001D77DA" w:rsidRDefault="003A66B8" w:rsidP="001D77DA">
                            <w:pPr>
                              <w:spacing w:line="400" w:lineRule="exact"/>
                              <w:rPr>
                                <w:szCs w:val="21"/>
                              </w:rPr>
                            </w:pPr>
                            <w:r w:rsidRPr="001D77DA">
                              <w:rPr>
                                <w:rFonts w:hint="eastAsia"/>
                                <w:szCs w:val="21"/>
                              </w:rPr>
                              <w:t>②</w:t>
                            </w:r>
                          </w:p>
                          <w:p w:rsidR="003A66B8" w:rsidRPr="001D77DA" w:rsidRDefault="003A66B8" w:rsidP="001D77DA">
                            <w:pPr>
                              <w:spacing w:line="400" w:lineRule="exact"/>
                              <w:rPr>
                                <w:szCs w:val="21"/>
                              </w:rPr>
                            </w:pPr>
                            <w:r w:rsidRPr="001D77DA">
                              <w:rPr>
                                <w:rFonts w:hint="eastAsia"/>
                                <w:szCs w:val="21"/>
                              </w:rPr>
                              <w:t>③</w:t>
                            </w:r>
                          </w:p>
                          <w:p w:rsidR="003A66B8" w:rsidRPr="001D77DA" w:rsidRDefault="003A66B8" w:rsidP="001D77DA">
                            <w:pPr>
                              <w:spacing w:line="400" w:lineRule="exact"/>
                              <w:rPr>
                                <w:szCs w:val="21"/>
                              </w:rPr>
                            </w:pPr>
                            <w:r w:rsidRPr="001D77DA">
                              <w:rPr>
                                <w:rFonts w:hint="eastAsia"/>
                                <w:szCs w:val="21"/>
                              </w:rPr>
                              <w:t>③</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90" o:spid="_x0000_s1090" type="#_x0000_t202" style="position:absolute;margin-left:94.2pt;margin-top:62.55pt;width:19.5pt;height:96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" filled="f" stroked="f" strokecolor="red" strokeweight=".79mm">
                <v:textbox>
                  <w:txbxContent>
                    <w:p w:rsidR="003A66B8" w:rsidRPr="001D77DA" w:rsidRDefault="003A66B8" w:rsidP="001D77DA">
                      <w:pPr>
                        <w:spacing w:line="400" w:lineRule="exact"/>
                        <w:rPr>
                          <w:szCs w:val="21"/>
                        </w:rPr>
                      </w:pPr>
                      <w:r w:rsidRPr="001D77DA">
                        <w:rPr>
                          <w:rFonts w:hint="eastAsia"/>
                          <w:szCs w:val="21"/>
                        </w:rPr>
                        <w:t>①</w:t>
                      </w:r>
                    </w:p>
                    <w:p w:rsidR="003A66B8" w:rsidRPr="001D77DA" w:rsidRDefault="003A66B8" w:rsidP="001D77DA">
                      <w:pPr>
                        <w:spacing w:line="400" w:lineRule="exact"/>
                        <w:rPr>
                          <w:szCs w:val="21"/>
                        </w:rPr>
                      </w:pPr>
                      <w:r w:rsidRPr="001D77DA">
                        <w:rPr>
                          <w:rFonts w:hint="eastAsia"/>
                          <w:szCs w:val="21"/>
                        </w:rPr>
                        <w:t>②</w:t>
                      </w:r>
                    </w:p>
                    <w:p w:rsidR="003A66B8" w:rsidRPr="001D77DA" w:rsidRDefault="003A66B8" w:rsidP="001D77DA">
                      <w:pPr>
                        <w:spacing w:line="400" w:lineRule="exact"/>
                        <w:rPr>
                          <w:szCs w:val="21"/>
                        </w:rPr>
                      </w:pPr>
                      <w:r w:rsidRPr="001D77DA">
                        <w:rPr>
                          <w:rFonts w:hint="eastAsia"/>
                          <w:szCs w:val="21"/>
                        </w:rPr>
                        <w:t>③</w:t>
                      </w:r>
                    </w:p>
                    <w:p w:rsidR="003A66B8" w:rsidRPr="001D77DA" w:rsidRDefault="003A66B8" w:rsidP="001D77DA">
                      <w:pPr>
                        <w:spacing w:line="400" w:lineRule="exact"/>
                        <w:rPr>
                          <w:szCs w:val="21"/>
                        </w:rPr>
                      </w:pPr>
                      <w:r w:rsidRPr="001D77DA">
                        <w:rPr>
                          <w:rFonts w:hint="eastAsia"/>
                          <w:szCs w:val="21"/>
                        </w:rPr>
                        <w:t>③</w:t>
                      </w:r>
                    </w:p>
                  </w:txbxContent>
                </v:textbox>
              </v:shape>
            </w:pict>
          </mc:Fallback>
        </mc:AlternateContent>
      </w:r>
      <w:r>
        <w:rPr>
          <w:rFonts w:hAnsi="ＭＳ ゴシック"/>
          <w:noProof/>
          <w:lang w:eastAsia="ja-JP" w:bidi="ar-SA"/>
        </w:rPr>
        <w:drawing>
          <wp:inline distT="0" distB="0" distL="0" distR="0">
            <wp:extent cx="2895600" cy="1866900"/>
            <wp:effectExtent l="19050" t="19050" r="0" b="0"/>
            <wp:docPr id="112"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95600" cy="1866900"/>
                    </a:xfrm>
                    <a:prstGeom prst="rect">
                      <a:avLst/>
                    </a:prstGeom>
                    <a:noFill/>
                    <a:ln w="9525"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rPr>
      </w:pPr>
    </w:p>
    <w:p w:rsidR="002416B0" w:rsidRPr="00503235" w:rsidRDefault="002416B0" w:rsidP="00C82E31">
      <w:pPr>
        <w:spacing w:line="220" w:lineRule="atLeast"/>
        <w:rPr>
          <w:rFonts w:hAnsi="ＭＳ ゴシック"/>
          <w:lang w:eastAsia="ja-JP"/>
        </w:rPr>
      </w:pPr>
    </w:p>
    <w:p w:rsidR="00D470A2" w:rsidRPr="00E520ED" w:rsidRDefault="002416B0" w:rsidP="00D470A2">
      <w:pPr>
        <w:pStyle w:val="41"/>
        <w:spacing w:before="0" w:after="0" w:line="220" w:lineRule="atLeast"/>
        <w:rPr>
          <w:sz w:val="21"/>
          <w:szCs w:val="21"/>
          <w:lang w:eastAsia="ja-JP"/>
        </w:rPr>
      </w:pPr>
      <w:r w:rsidRPr="00E520ED">
        <w:rPr>
          <w:rFonts w:hAnsi="ＭＳ ゴシック"/>
          <w:lang w:eastAsia="ja-JP"/>
        </w:rPr>
        <w:br w:type="page"/>
      </w:r>
      <w:bookmarkStart w:id="107" w:name="_Toc286606168"/>
      <w:bookmarkStart w:id="108" w:name="_Toc286946485"/>
      <w:bookmarkStart w:id="109" w:name="_Toc287547703"/>
      <w:bookmarkStart w:id="110" w:name="_Toc2411207"/>
      <w:bookmarkStart w:id="111" w:name="_Ref286322925"/>
      <w:bookmarkStart w:id="112" w:name="_Ref286322975"/>
      <w:bookmarkStart w:id="113" w:name="_Toc286336171"/>
      <w:bookmarkEnd w:id="106"/>
      <w:r w:rsidR="00F761B3">
        <w:rPr>
          <w:lang w:eastAsia="ja-JP"/>
        </w:rPr>
        <w:lastRenderedPageBreak/>
        <w:t>9</w:t>
      </w:r>
      <w:r w:rsidR="00787D11">
        <w:rPr>
          <w:rFonts w:hint="eastAsia"/>
          <w:lang w:eastAsia="ja-JP"/>
        </w:rPr>
        <w:t>-3</w:t>
      </w:r>
      <w:r w:rsidR="00D470A2" w:rsidRPr="00E520ED">
        <w:rPr>
          <w:rFonts w:hint="eastAsia"/>
          <w:lang w:eastAsia="ja-JP"/>
        </w:rPr>
        <w:t>-2-2.Active　Directory上でOUの管理者権限を持ったユーザーの作成とLogVillageへの登録</w:t>
      </w:r>
      <w:bookmarkEnd w:id="107"/>
      <w:bookmarkEnd w:id="108"/>
      <w:bookmarkEnd w:id="109"/>
      <w:bookmarkEnd w:id="110"/>
    </w:p>
    <w:p w:rsidR="00D470A2" w:rsidRPr="00E520ED" w:rsidRDefault="00D470A2" w:rsidP="00D470A2">
      <w:pPr>
        <w:spacing w:line="220" w:lineRule="atLeast"/>
        <w:rPr>
          <w:rFonts w:hAnsi="ＭＳ ゴシック"/>
          <w:szCs w:val="21"/>
          <w:lang w:eastAsia="ja-JP"/>
        </w:rPr>
      </w:pPr>
      <w:r w:rsidRPr="00E520ED">
        <w:rPr>
          <w:rFonts w:hAnsi="ＭＳ ゴシック" w:hint="eastAsia"/>
          <w:szCs w:val="21"/>
          <w:lang w:eastAsia="ja-JP"/>
        </w:rPr>
        <w:t>OU内にLogVillage接続専用ユーザーを作成するために以下の作業を実施ください。</w:t>
      </w:r>
    </w:p>
    <w:p w:rsidR="00D470A2" w:rsidRPr="00E520ED" w:rsidRDefault="00D470A2" w:rsidP="00D470A2">
      <w:pPr>
        <w:rPr>
          <w:rFonts w:hAnsi="ＭＳ ゴシック"/>
          <w:szCs w:val="21"/>
        </w:rPr>
      </w:pPr>
      <w:r w:rsidRPr="00E520ED">
        <w:rPr>
          <w:rFonts w:hAnsi="ＭＳ ゴシック" w:hint="eastAsia"/>
          <w:szCs w:val="21"/>
        </w:rPr>
        <w:t>※「</w:t>
      </w:r>
      <w:r w:rsidRPr="005C34B5">
        <w:rPr>
          <w:rFonts w:hAnsi="ＭＳ ゴシック" w:hint="eastAsia"/>
          <w:szCs w:val="21"/>
        </w:rPr>
        <w:t>7-4-2-1.Active Directory上でDomain Admins 権限を持ったユーザーの作成とLogVillageへの登録</w:t>
      </w:r>
      <w:r w:rsidRPr="00E520ED">
        <w:rPr>
          <w:rFonts w:hAnsi="ＭＳ ゴシック" w:hint="eastAsia"/>
          <w:szCs w:val="21"/>
        </w:rPr>
        <w:t>」をご確認いただき、Domain Admins権限を持った</w:t>
      </w:r>
      <w:r w:rsidRPr="005C34B5">
        <w:rPr>
          <w:rFonts w:hAnsi="ＭＳ ゴシック" w:hint="eastAsia"/>
          <w:szCs w:val="21"/>
        </w:rPr>
        <w:t>ユーザー</w:t>
      </w:r>
      <w:r w:rsidRPr="00E520ED">
        <w:rPr>
          <w:rFonts w:hAnsi="ＭＳ ゴシック" w:hint="eastAsia"/>
          <w:szCs w:val="21"/>
        </w:rPr>
        <w:t>を作成されている場合、この操作は不要です。</w:t>
      </w:r>
    </w:p>
    <w:p w:rsidR="00D470A2" w:rsidRDefault="00D470A2" w:rsidP="00D470A2">
      <w:pPr>
        <w:spacing w:line="220" w:lineRule="atLeast"/>
        <w:rPr>
          <w:rFonts w:hAnsi="ＭＳ ゴシック"/>
          <w:szCs w:val="21"/>
        </w:rPr>
      </w:pPr>
    </w:p>
    <w:p w:rsidR="00D470A2" w:rsidRDefault="00D470A2" w:rsidP="00D470A2">
      <w:pPr>
        <w:spacing w:line="220" w:lineRule="atLeast"/>
        <w:rPr>
          <w:rFonts w:hAnsi="ＭＳ ゴシック"/>
          <w:lang w:eastAsia="ja-JP"/>
        </w:rPr>
      </w:pPr>
      <w:r>
        <w:rPr>
          <w:rFonts w:hAnsi="ＭＳ ゴシック" w:hint="eastAsia"/>
          <w:lang w:eastAsia="ja-JP"/>
        </w:rPr>
        <w:t>以下の項目があります。</w:t>
      </w:r>
    </w:p>
    <w:p w:rsidR="00D470A2" w:rsidRDefault="00D470A2" w:rsidP="00D470A2">
      <w:pPr>
        <w:spacing w:line="220" w:lineRule="atLeast"/>
        <w:rPr>
          <w:rFonts w:hAnsi="ＭＳ ゴシック"/>
          <w:lang w:eastAsia="ja-JP"/>
        </w:rPr>
      </w:pPr>
      <w:r>
        <w:rPr>
          <w:rFonts w:hAnsi="ＭＳ ゴシック" w:hint="eastAsia"/>
          <w:lang w:eastAsia="ja-JP"/>
        </w:rPr>
        <w:t>・ユーザー作成</w:t>
      </w:r>
    </w:p>
    <w:p w:rsidR="00D470A2" w:rsidRDefault="00D470A2" w:rsidP="00D470A2">
      <w:pPr>
        <w:spacing w:line="220" w:lineRule="atLeast"/>
        <w:rPr>
          <w:rFonts w:hAnsi="ＭＳ ゴシック"/>
          <w:lang w:eastAsia="ja-JP"/>
        </w:rPr>
      </w:pPr>
      <w:r>
        <w:rPr>
          <w:rFonts w:hAnsi="ＭＳ ゴシック" w:hint="eastAsia"/>
          <w:lang w:eastAsia="ja-JP"/>
        </w:rPr>
        <w:t>・管理対象PCに、グループ ポリシーを強制再適用する方法</w:t>
      </w:r>
    </w:p>
    <w:p w:rsidR="00D470A2" w:rsidRDefault="00D470A2" w:rsidP="00D470A2">
      <w:pPr>
        <w:widowControl/>
        <w:rPr>
          <w:rFonts w:hAnsi="ＭＳ ゴシック"/>
          <w:szCs w:val="21"/>
          <w:lang w:eastAsia="ja-JP"/>
        </w:rPr>
      </w:pPr>
      <w:r>
        <w:rPr>
          <w:rFonts w:hAnsi="ＭＳ ゴシック" w:hint="eastAsia"/>
          <w:szCs w:val="21"/>
          <w:lang w:eastAsia="ja-JP"/>
        </w:rPr>
        <w:t>・</w:t>
      </w:r>
      <w:r w:rsidRPr="007D2E33">
        <w:rPr>
          <w:rFonts w:hAnsi="ＭＳ ゴシック" w:hint="eastAsia"/>
          <w:szCs w:val="21"/>
          <w:lang w:eastAsia="ja-JP"/>
        </w:rPr>
        <w:t>管理対象PC上で、設定反映を確認</w:t>
      </w:r>
      <w:r>
        <w:rPr>
          <w:rFonts w:hAnsi="ＭＳ ゴシック" w:hint="eastAsia"/>
          <w:szCs w:val="21"/>
          <w:lang w:eastAsia="ja-JP"/>
        </w:rPr>
        <w:t>する方法</w:t>
      </w:r>
    </w:p>
    <w:p w:rsidR="00D470A2" w:rsidRDefault="00D470A2" w:rsidP="00D470A2">
      <w:pPr>
        <w:spacing w:line="220" w:lineRule="atLeast"/>
        <w:rPr>
          <w:rFonts w:hAnsi="ＭＳ ゴシック"/>
          <w:lang w:eastAsia="ja-JP"/>
        </w:rPr>
      </w:pPr>
      <w:r>
        <w:rPr>
          <w:rFonts w:hAnsi="ＭＳ ゴシック" w:hint="eastAsia"/>
          <w:lang w:eastAsia="ja-JP"/>
        </w:rPr>
        <w:t>・LogVillage管理対象PCの設定に登録する時の注意点</w:t>
      </w:r>
    </w:p>
    <w:p w:rsidR="00D470A2" w:rsidRDefault="00D470A2" w:rsidP="00D470A2">
      <w:pPr>
        <w:widowControl/>
        <w:rPr>
          <w:rFonts w:hAnsi="ＭＳ ゴシック"/>
          <w:szCs w:val="21"/>
          <w:lang w:eastAsia="ja-JP"/>
        </w:rPr>
      </w:pPr>
    </w:p>
    <w:p w:rsidR="00D470A2" w:rsidRPr="00C0738A" w:rsidRDefault="00D470A2" w:rsidP="00D470A2">
      <w:pPr>
        <w:widowControl/>
        <w:rPr>
          <w:rFonts w:hAnsi="ＭＳ ゴシック"/>
          <w:b/>
        </w:rPr>
      </w:pPr>
      <w:r w:rsidRPr="00C0738A">
        <w:rPr>
          <w:rFonts w:hAnsi="ＭＳ ゴシック" w:hint="eastAsia"/>
          <w:b/>
        </w:rPr>
        <w:t>・ユーザー作成</w:t>
      </w:r>
    </w:p>
    <w:p w:rsidR="00D470A2" w:rsidRPr="00CD33A7" w:rsidRDefault="00D470A2" w:rsidP="008C3A48">
      <w:pPr>
        <w:pStyle w:val="afe"/>
        <w:numPr>
          <w:ilvl w:val="0"/>
          <w:numId w:val="41"/>
        </w:numPr>
        <w:spacing w:line="220" w:lineRule="atLeast"/>
        <w:rPr>
          <w:rFonts w:hAnsi="ＭＳ ゴシック"/>
          <w:lang w:eastAsia="ja-JP"/>
        </w:rPr>
      </w:pPr>
      <w:r w:rsidRPr="00CD33A7">
        <w:rPr>
          <w:rFonts w:hAnsi="ＭＳ ゴシック" w:hint="eastAsia"/>
          <w:lang w:eastAsia="ja-JP"/>
        </w:rPr>
        <w:t>「Active Directory ユーザーとコンピュータ」起動します。</w:t>
      </w:r>
    </w:p>
    <w:p w:rsidR="00D470A2" w:rsidRDefault="00D470A2" w:rsidP="00D470A2">
      <w:pPr>
        <w:spacing w:line="220" w:lineRule="atLeast"/>
        <w:ind w:leftChars="220" w:left="425"/>
        <w:rPr>
          <w:rFonts w:hAnsi="ＭＳ ゴシック"/>
          <w:lang w:eastAsia="ja-JP"/>
        </w:rPr>
      </w:pPr>
      <w:r w:rsidRPr="00F04CD7">
        <w:rPr>
          <w:rFonts w:hAnsi="ＭＳ ゴシック" w:hint="eastAsia"/>
          <w:lang w:eastAsia="ja-JP"/>
        </w:rPr>
        <w:t>"Windowsスタートメニュー"→「管理ツール」→「Active</w:t>
      </w:r>
      <w:r>
        <w:rPr>
          <w:rFonts w:hAnsi="ＭＳ ゴシック" w:hint="eastAsia"/>
          <w:lang w:eastAsia="ja-JP"/>
        </w:rPr>
        <w:t xml:space="preserve"> </w:t>
      </w:r>
      <w:r w:rsidRPr="00F04CD7">
        <w:rPr>
          <w:rFonts w:hAnsi="ＭＳ ゴシック" w:hint="eastAsia"/>
          <w:lang w:eastAsia="ja-JP"/>
        </w:rPr>
        <w:t xml:space="preserve">Directory </w:t>
      </w:r>
      <w:r>
        <w:rPr>
          <w:rFonts w:hAnsi="ＭＳ ゴシック" w:hint="eastAsia"/>
          <w:lang w:eastAsia="ja-JP"/>
        </w:rPr>
        <w:t>ユーザーとコンピューター</w:t>
      </w:r>
      <w:r w:rsidRPr="00F04CD7">
        <w:rPr>
          <w:rFonts w:hAnsi="ＭＳ ゴシック" w:hint="eastAsia"/>
          <w:lang w:eastAsia="ja-JP"/>
        </w:rPr>
        <w:t>」を起動します。</w:t>
      </w:r>
    </w:p>
    <w:p w:rsidR="00D470A2" w:rsidRDefault="00D470A2" w:rsidP="00D470A2">
      <w:pPr>
        <w:spacing w:line="220" w:lineRule="atLeast"/>
        <w:rPr>
          <w:rFonts w:hAnsi="ＭＳ ゴシック"/>
          <w:lang w:eastAsia="ja-JP"/>
        </w:rPr>
      </w:pPr>
    </w:p>
    <w:p w:rsidR="00D470A2" w:rsidRPr="00CD33A7" w:rsidRDefault="00D470A2" w:rsidP="008C3A48">
      <w:pPr>
        <w:pStyle w:val="afe"/>
        <w:numPr>
          <w:ilvl w:val="0"/>
          <w:numId w:val="41"/>
        </w:numPr>
        <w:spacing w:line="220" w:lineRule="atLeast"/>
        <w:rPr>
          <w:rFonts w:hAnsi="ＭＳ ゴシック"/>
          <w:lang w:eastAsia="ja-JP"/>
        </w:rPr>
      </w:pPr>
      <w:r w:rsidRPr="00CD33A7">
        <w:rPr>
          <w:rFonts w:hAnsi="ＭＳ ゴシック" w:hint="eastAsia"/>
          <w:lang w:eastAsia="ja-JP"/>
        </w:rPr>
        <w:t>新規「ユーザー」を作成します。</w:t>
      </w:r>
    </w:p>
    <w:p w:rsidR="00D470A2" w:rsidRDefault="00D470A2" w:rsidP="00D470A2">
      <w:pPr>
        <w:spacing w:line="220" w:lineRule="atLeast"/>
        <w:ind w:leftChars="220" w:left="425"/>
        <w:rPr>
          <w:rFonts w:hAnsi="ＭＳ ゴシック"/>
          <w:lang w:eastAsia="ja-JP"/>
        </w:rPr>
      </w:pPr>
      <w:r>
        <w:rPr>
          <w:rFonts w:hAnsi="ＭＳ ゴシック" w:hint="eastAsia"/>
          <w:lang w:eastAsia="ja-JP"/>
        </w:rPr>
        <w:t>該当OUの上で右クリック「新規作成」→「ユーザー」をクリックします。</w:t>
      </w:r>
    </w:p>
    <w:p w:rsidR="00D470A2" w:rsidRPr="00CD33A7" w:rsidRDefault="00D470A2" w:rsidP="00D470A2">
      <w:pPr>
        <w:spacing w:line="220" w:lineRule="atLeast"/>
        <w:ind w:leftChars="220" w:left="425"/>
        <w:rPr>
          <w:rFonts w:hAnsi="ＭＳ ゴシック"/>
        </w:rPr>
      </w:pPr>
      <w:r>
        <w:rPr>
          <w:rFonts w:hAnsi="ＭＳ ゴシック" w:hint="eastAsia"/>
          <w:lang w:eastAsia="ja-JP"/>
        </w:rPr>
        <w:t xml:space="preserve">　</w:t>
      </w:r>
      <w:r>
        <w:rPr>
          <w:rFonts w:hAnsi="ＭＳ ゴシック" w:hint="eastAsia"/>
        </w:rPr>
        <w:t>例：OU名：logvillage</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36576" behindDoc="0" locked="0" layoutInCell="1" allowOverlap="1">
                <wp:simplePos x="0" y="0"/>
                <wp:positionH relativeFrom="column">
                  <wp:posOffset>1468120</wp:posOffset>
                </wp:positionH>
                <wp:positionV relativeFrom="paragraph">
                  <wp:posOffset>2172335</wp:posOffset>
                </wp:positionV>
                <wp:extent cx="911225" cy="190500"/>
                <wp:effectExtent l="14605" t="15240" r="17145" b="13335"/>
                <wp:wrapNone/>
                <wp:docPr id="634" name="Rectangle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1225" cy="1905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99A365" id="Rectangle 481" o:spid="_x0000_s1026" style="position:absolute;left:0;text-align:left;margin-left:115.6pt;margin-top:171.05pt;width:71.75pt;height:1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" filled="f" strokecolor="red" strokeweight="2pt">
                <v:textbox inset="5.85pt,.7pt,5.85pt,.7pt"/>
              </v:rect>
            </w:pict>
          </mc:Fallback>
        </mc:AlternateContent>
      </w:r>
      <w:r>
        <w:rPr>
          <w:rFonts w:hAnsi="ＭＳ ゴシック"/>
          <w:noProof/>
          <w:szCs w:val="21"/>
          <w:lang w:eastAsia="ja-JP" w:bidi="ar-SA"/>
        </w:rPr>
        <w:drawing>
          <wp:inline distT="0" distB="0" distL="0" distR="0">
            <wp:extent cx="3581400" cy="2590800"/>
            <wp:effectExtent l="0" t="0" r="0" b="0"/>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581400" cy="2590800"/>
                    </a:xfrm>
                    <a:prstGeom prst="rect">
                      <a:avLst/>
                    </a:prstGeom>
                    <a:noFill/>
                    <a:ln>
                      <a:noFill/>
                    </a:ln>
                  </pic:spPr>
                </pic:pic>
              </a:graphicData>
            </a:graphic>
          </wp:inline>
        </w:drawing>
      </w:r>
    </w:p>
    <w:p w:rsidR="00D470A2" w:rsidRDefault="00D470A2" w:rsidP="00D470A2">
      <w:pPr>
        <w:widowControl/>
        <w:rPr>
          <w:rFonts w:hAnsi="ＭＳ ゴシック"/>
          <w:szCs w:val="21"/>
        </w:rPr>
      </w:pPr>
      <w:r>
        <w:rPr>
          <w:rFonts w:hAnsi="ＭＳ ゴシック"/>
          <w:szCs w:val="21"/>
        </w:rPr>
        <w:br w:type="page"/>
      </w:r>
    </w:p>
    <w:p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lastRenderedPageBreak/>
        <w:t>「姓」</w:t>
      </w:r>
      <w:r>
        <w:rPr>
          <w:rFonts w:hAnsi="ＭＳ ゴシック" w:hint="eastAsia"/>
          <w:lang w:eastAsia="ja-JP"/>
        </w:rPr>
        <w:t>と</w:t>
      </w:r>
      <w:r w:rsidRPr="00E520ED">
        <w:rPr>
          <w:rFonts w:hAnsi="ＭＳ ゴシック" w:hint="eastAsia"/>
          <w:lang w:eastAsia="ja-JP"/>
        </w:rPr>
        <w:t>「ユーザー ログオン名」</w:t>
      </w:r>
      <w:r>
        <w:rPr>
          <w:rFonts w:hAnsi="ＭＳ ゴシック" w:hint="eastAsia"/>
          <w:lang w:eastAsia="ja-JP"/>
        </w:rPr>
        <w:t>に</w:t>
      </w:r>
      <w:r w:rsidRPr="00E520ED">
        <w:rPr>
          <w:rFonts w:hAnsi="ＭＳ ゴシック" w:hint="eastAsia"/>
          <w:lang w:eastAsia="ja-JP"/>
        </w:rPr>
        <w:t>任意</w:t>
      </w:r>
      <w:r>
        <w:rPr>
          <w:rFonts w:hAnsi="ＭＳ ゴシック" w:hint="eastAsia"/>
          <w:lang w:eastAsia="ja-JP"/>
        </w:rPr>
        <w:t>のユーザー名を入力し「次へ」をクリックします。</w:t>
      </w:r>
    </w:p>
    <w:p w:rsidR="00D470A2" w:rsidRDefault="00D470A2" w:rsidP="00D470A2">
      <w:pPr>
        <w:spacing w:line="220" w:lineRule="atLeast"/>
        <w:ind w:leftChars="220" w:left="425"/>
        <w:rPr>
          <w:rFonts w:hAnsi="ＭＳ ゴシック"/>
        </w:rPr>
      </w:pPr>
      <w:r>
        <w:rPr>
          <w:rFonts w:hAnsi="ＭＳ ゴシック" w:hint="eastAsia"/>
          <w:lang w:eastAsia="ja-JP"/>
        </w:rPr>
        <w:t xml:space="preserve">　</w:t>
      </w:r>
      <w:r>
        <w:rPr>
          <w:rFonts w:hAnsi="ＭＳ ゴシック" w:hint="eastAsia"/>
        </w:rPr>
        <w:t>例：</w:t>
      </w:r>
      <w:r w:rsidRPr="00E520ED">
        <w:rPr>
          <w:rFonts w:hAnsi="ＭＳ ゴシック" w:hint="eastAsia"/>
        </w:rPr>
        <w:t>logvillage</w:t>
      </w:r>
    </w:p>
    <w:p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38624" behindDoc="0" locked="0" layoutInCell="1" allowOverlap="1">
                <wp:simplePos x="0" y="0"/>
                <wp:positionH relativeFrom="column">
                  <wp:posOffset>205105</wp:posOffset>
                </wp:positionH>
                <wp:positionV relativeFrom="line">
                  <wp:posOffset>541020</wp:posOffset>
                </wp:positionV>
                <wp:extent cx="2493010" cy="189865"/>
                <wp:effectExtent l="18415" t="16510" r="22225" b="22225"/>
                <wp:wrapNone/>
                <wp:docPr id="633" name="Rectangle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FFBFCD8" id="Rectangle 483" o:spid="_x0000_s1026" style="position:absolute;left:0;text-align:left;margin-left:16.15pt;margin-top:42.6pt;width:196.3pt;height:14.9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0672" behindDoc="0" locked="0" layoutInCell="1" allowOverlap="1">
                <wp:simplePos x="0" y="0"/>
                <wp:positionH relativeFrom="column">
                  <wp:posOffset>1766570</wp:posOffset>
                </wp:positionH>
                <wp:positionV relativeFrom="line">
                  <wp:posOffset>1800225</wp:posOffset>
                </wp:positionV>
                <wp:extent cx="551815" cy="180975"/>
                <wp:effectExtent l="17780" t="18415" r="20955" b="19685"/>
                <wp:wrapNone/>
                <wp:docPr id="632" name="Rectangle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8F48E82" id="Rectangle 485" o:spid="_x0000_s1026" style="position:absolute;left:0;text-align:left;margin-left:139.1pt;margin-top:141.75pt;width:43.45pt;height:14.2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9648" behindDoc="0" locked="0" layoutInCell="1" allowOverlap="1">
                <wp:simplePos x="0" y="0"/>
                <wp:positionH relativeFrom="column">
                  <wp:posOffset>205105</wp:posOffset>
                </wp:positionH>
                <wp:positionV relativeFrom="line">
                  <wp:posOffset>1101725</wp:posOffset>
                </wp:positionV>
                <wp:extent cx="1250950" cy="250190"/>
                <wp:effectExtent l="18415" t="15240" r="16510" b="20320"/>
                <wp:wrapNone/>
                <wp:docPr id="631" name="Rectangle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0" cy="25019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31B758C" id="Rectangle 484" o:spid="_x0000_s1026" style="position:absolute;left:0;text-align:left;margin-left:16.15pt;margin-top:86.75pt;width:98.5pt;height:19.7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D470A2" w:rsidRDefault="00D470A2" w:rsidP="00D470A2">
      <w:pPr>
        <w:spacing w:line="220" w:lineRule="atLeast"/>
        <w:rPr>
          <w:rFonts w:hAnsi="ＭＳ ゴシック"/>
        </w:rPr>
      </w:pPr>
    </w:p>
    <w:p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t>「</w:t>
      </w:r>
      <w:r>
        <w:rPr>
          <w:rFonts w:hAnsi="ＭＳ ゴシック" w:hint="eastAsia"/>
          <w:lang w:eastAsia="ja-JP"/>
        </w:rPr>
        <w:t>パスワード」と「パスワードの確認入力」に任意のパスワードを入力します。</w:t>
      </w:r>
    </w:p>
    <w:p w:rsidR="00D470A2" w:rsidRPr="00E520ED" w:rsidRDefault="00D470A2" w:rsidP="00D470A2">
      <w:pPr>
        <w:spacing w:line="220" w:lineRule="atLeast"/>
        <w:ind w:leftChars="220" w:left="425"/>
        <w:rPr>
          <w:rFonts w:hAnsi="ＭＳ ゴシック"/>
          <w:lang w:eastAsia="ja-JP"/>
        </w:rPr>
      </w:pPr>
      <w:r>
        <w:rPr>
          <w:rFonts w:hAnsi="ＭＳ ゴシック" w:hint="eastAsia"/>
          <w:lang w:eastAsia="ja-JP"/>
        </w:rPr>
        <w:t>「ユーザーは次回ログオン時にパスワード変更が必要」のチェックを外します。</w:t>
      </w:r>
    </w:p>
    <w:p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t>「ユーザーはパスワードを変更できない」「パスワードを無制限にする」にチェックを入れます。</w:t>
      </w:r>
    </w:p>
    <w:p w:rsidR="00D470A2" w:rsidRDefault="00D470A2" w:rsidP="00D470A2">
      <w:pPr>
        <w:spacing w:line="220" w:lineRule="atLeast"/>
        <w:ind w:leftChars="220" w:left="425"/>
        <w:rPr>
          <w:rFonts w:hAnsi="ＭＳ ゴシック"/>
          <w:lang w:eastAsia="ja-JP"/>
        </w:rPr>
      </w:pPr>
      <w:r>
        <w:rPr>
          <w:rFonts w:hAnsi="ＭＳ ゴシック" w:hint="eastAsia"/>
          <w:lang w:eastAsia="ja-JP"/>
        </w:rPr>
        <w:t>「次へ」をクリックします。</w:t>
      </w:r>
    </w:p>
    <w:p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43744" behindDoc="0" locked="0" layoutInCell="1" allowOverlap="1">
                <wp:simplePos x="0" y="0"/>
                <wp:positionH relativeFrom="column">
                  <wp:posOffset>1757680</wp:posOffset>
                </wp:positionH>
                <wp:positionV relativeFrom="line">
                  <wp:posOffset>1812925</wp:posOffset>
                </wp:positionV>
                <wp:extent cx="568960" cy="163830"/>
                <wp:effectExtent l="18415" t="20320" r="22225" b="15875"/>
                <wp:wrapNone/>
                <wp:docPr id="630" name="Rectangle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424BA32" id="Rectangle 488" o:spid="_x0000_s1026" style="position:absolute;left:0;text-align:left;margin-left:138.4pt;margin-top:142.75pt;width:44.8pt;height:12.9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2720" behindDoc="0" locked="0" layoutInCell="1" allowOverlap="1">
                <wp:simplePos x="0" y="0"/>
                <wp:positionH relativeFrom="column">
                  <wp:posOffset>135890</wp:posOffset>
                </wp:positionH>
                <wp:positionV relativeFrom="line">
                  <wp:posOffset>933450</wp:posOffset>
                </wp:positionV>
                <wp:extent cx="1639570" cy="379095"/>
                <wp:effectExtent l="15875" t="17145" r="20955" b="22860"/>
                <wp:wrapNone/>
                <wp:docPr id="629" name="Rectangle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9570" cy="3790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B78D08" id="Rectangle 487" o:spid="_x0000_s1026" style="position:absolute;left:0;text-align:left;margin-left:10.7pt;margin-top:73.5pt;width:129.1pt;height:29.8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1696" behindDoc="0" locked="0" layoutInCell="1" allowOverlap="1">
                <wp:simplePos x="0" y="0"/>
                <wp:positionH relativeFrom="column">
                  <wp:posOffset>135890</wp:posOffset>
                </wp:positionH>
                <wp:positionV relativeFrom="line">
                  <wp:posOffset>562610</wp:posOffset>
                </wp:positionV>
                <wp:extent cx="2458720" cy="370840"/>
                <wp:effectExtent l="15875" t="17780" r="20955" b="20955"/>
                <wp:wrapNone/>
                <wp:docPr id="628" name="Rectangle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8720" cy="370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6EA4614" id="Rectangle 486" o:spid="_x0000_s1026" style="position:absolute;left:0;text-align:left;margin-left:10.7pt;margin-top:44.3pt;width:193.6pt;height:29.2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D470A2" w:rsidRDefault="00D470A2" w:rsidP="00D470A2">
      <w:pPr>
        <w:widowControl/>
        <w:rPr>
          <w:rFonts w:hAnsi="ＭＳ ゴシック"/>
        </w:rPr>
      </w:pPr>
      <w:r>
        <w:rPr>
          <w:rFonts w:hAnsi="ＭＳ ゴシック"/>
        </w:rPr>
        <w:br w:type="page"/>
      </w:r>
    </w:p>
    <w:p w:rsidR="00D470A2" w:rsidRDefault="00D470A2" w:rsidP="00D470A2">
      <w:pPr>
        <w:widowControl/>
        <w:rPr>
          <w:rFonts w:hAnsi="ＭＳ ゴシック"/>
        </w:rPr>
      </w:pPr>
    </w:p>
    <w:p w:rsidR="00D470A2" w:rsidRDefault="00D470A2" w:rsidP="00783C77">
      <w:pPr>
        <w:spacing w:line="220" w:lineRule="atLeast"/>
        <w:ind w:firstLineChars="200" w:firstLine="386"/>
        <w:rPr>
          <w:rFonts w:hAnsi="ＭＳ ゴシック"/>
          <w:lang w:eastAsia="ja-JP"/>
        </w:rPr>
      </w:pPr>
      <w:r>
        <w:rPr>
          <w:rFonts w:hAnsi="ＭＳ ゴシック" w:hint="eastAsia"/>
          <w:lang w:eastAsia="ja-JP"/>
        </w:rPr>
        <w:t>設定に間違いが無い事を確認後「完了」ボタンをクリックします。</w:t>
      </w:r>
    </w:p>
    <w:p w:rsidR="00D470A2" w:rsidRPr="00E520ED"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45792" behindDoc="0" locked="0" layoutInCell="1" allowOverlap="1">
                <wp:simplePos x="0" y="0"/>
                <wp:positionH relativeFrom="column">
                  <wp:posOffset>1757680</wp:posOffset>
                </wp:positionH>
                <wp:positionV relativeFrom="line">
                  <wp:posOffset>1797685</wp:posOffset>
                </wp:positionV>
                <wp:extent cx="551180" cy="181610"/>
                <wp:effectExtent l="18415" t="15875" r="20955" b="21590"/>
                <wp:wrapNone/>
                <wp:docPr id="627" name="Rectangle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18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6B78478" id="Rectangle 490" o:spid="_x0000_s1026" style="position:absolute;left:0;text-align:left;margin-left:138.4pt;margin-top:141.55pt;width:43.4pt;height:14.3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4768" behindDoc="0" locked="0" layoutInCell="1" allowOverlap="1">
                <wp:simplePos x="0" y="0"/>
                <wp:positionH relativeFrom="column">
                  <wp:posOffset>135890</wp:posOffset>
                </wp:positionH>
                <wp:positionV relativeFrom="line">
                  <wp:posOffset>685165</wp:posOffset>
                </wp:positionV>
                <wp:extent cx="1621790" cy="569595"/>
                <wp:effectExtent l="15875" t="17780" r="19685" b="22225"/>
                <wp:wrapNone/>
                <wp:docPr id="626"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1790" cy="5695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22EEBE7" id="Rectangle 489" o:spid="_x0000_s1026" style="position:absolute;left:0;text-align:left;margin-left:10.7pt;margin-top:53.95pt;width:127.7pt;height:44.8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Pr="00CD33A7" w:rsidRDefault="00D470A2" w:rsidP="008C3A48">
      <w:pPr>
        <w:pStyle w:val="afe"/>
        <w:numPr>
          <w:ilvl w:val="0"/>
          <w:numId w:val="41"/>
        </w:numPr>
        <w:spacing w:line="220" w:lineRule="atLeast"/>
        <w:rPr>
          <w:rFonts w:hAnsi="ＭＳ ゴシック"/>
          <w:lang w:eastAsia="ja-JP"/>
        </w:rPr>
      </w:pPr>
      <w:r w:rsidRPr="00E520ED">
        <w:rPr>
          <w:rFonts w:hAnsi="ＭＳ ゴシック" w:hint="eastAsia"/>
          <w:szCs w:val="21"/>
          <w:lang w:eastAsia="ja-JP"/>
        </w:rPr>
        <w:t>セキュリティ</w:t>
      </w:r>
      <w:r>
        <w:rPr>
          <w:rFonts w:hAnsi="ＭＳ ゴシック" w:hint="eastAsia"/>
          <w:szCs w:val="21"/>
          <w:lang w:eastAsia="ja-JP"/>
        </w:rPr>
        <w:t xml:space="preserve"> </w:t>
      </w:r>
      <w:r w:rsidRPr="00E520ED">
        <w:rPr>
          <w:rFonts w:hAnsi="ＭＳ ゴシック" w:hint="eastAsia"/>
          <w:szCs w:val="21"/>
          <w:lang w:eastAsia="ja-JP"/>
        </w:rPr>
        <w:t>グループ</w:t>
      </w:r>
      <w:r>
        <w:rPr>
          <w:rFonts w:hAnsi="ＭＳ ゴシック" w:hint="eastAsia"/>
          <w:szCs w:val="21"/>
          <w:lang w:eastAsia="ja-JP"/>
        </w:rPr>
        <w:t>を作成します。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該当OUの上で右クリック「新規作成」→「グループ」をクリックします。</w:t>
      </w:r>
    </w:p>
    <w:p w:rsidR="00D470A2" w:rsidRPr="00E520ED"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46816" behindDoc="0" locked="0" layoutInCell="1" allowOverlap="1">
                <wp:simplePos x="0" y="0"/>
                <wp:positionH relativeFrom="column">
                  <wp:posOffset>1454785</wp:posOffset>
                </wp:positionH>
                <wp:positionV relativeFrom="line">
                  <wp:posOffset>1671955</wp:posOffset>
                </wp:positionV>
                <wp:extent cx="934720" cy="181610"/>
                <wp:effectExtent l="20320" t="16510" r="16510" b="20955"/>
                <wp:wrapNone/>
                <wp:docPr id="625" name="Rectangle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472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88E5C3" id="Rectangle 491" o:spid="_x0000_s1026" style="position:absolute;left:0;text-align:left;margin-left:114.55pt;margin-top:131.65pt;width:73.6pt;height:14.3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571875" cy="2609850"/>
            <wp:effectExtent l="0" t="0" r="0" b="0"/>
            <wp:docPr id="11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571875" cy="2609850"/>
                    </a:xfrm>
                    <a:prstGeom prst="rect">
                      <a:avLst/>
                    </a:prstGeom>
                    <a:noFill/>
                    <a:ln>
                      <a:noFill/>
                    </a:ln>
                  </pic:spPr>
                </pic:pic>
              </a:graphicData>
            </a:graphic>
          </wp:inline>
        </w:drawing>
      </w:r>
    </w:p>
    <w:p w:rsidR="00D470A2" w:rsidRDefault="00D470A2" w:rsidP="00D470A2">
      <w:pPr>
        <w:widowControl/>
        <w:rPr>
          <w:rFonts w:hAnsi="ＭＳ ゴシック"/>
          <w:szCs w:val="21"/>
        </w:rPr>
      </w:pPr>
      <w:r>
        <w:rPr>
          <w:rFonts w:hAnsi="ＭＳ ゴシック"/>
          <w:szCs w:val="21"/>
        </w:rPr>
        <w:br w:type="page"/>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グループ名を入力し</w:t>
      </w:r>
      <w:r>
        <w:rPr>
          <w:rFonts w:hAnsi="ＭＳ ゴシック" w:hint="eastAsia"/>
          <w:szCs w:val="21"/>
          <w:lang w:eastAsia="ja-JP"/>
        </w:rPr>
        <w:t>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 xml:space="preserve">　例：logvillage admins</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グループのスコープは「グローバル」</w:t>
      </w:r>
      <w:r>
        <w:rPr>
          <w:rFonts w:hAnsi="ＭＳ ゴシック" w:hint="eastAsia"/>
          <w:szCs w:val="21"/>
          <w:lang w:eastAsia="ja-JP"/>
        </w:rPr>
        <w:t>選択します。</w:t>
      </w:r>
    </w:p>
    <w:p w:rsidR="00D470A2" w:rsidRPr="00E520ED"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グループの種類は「セキュリティ」を選択します。</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「OK」を</w:t>
      </w:r>
      <w:r>
        <w:rPr>
          <w:rFonts w:hAnsi="ＭＳ ゴシック" w:hint="eastAsia"/>
          <w:szCs w:val="21"/>
          <w:lang w:eastAsia="ja-JP"/>
        </w:rPr>
        <w:t>クリックします。</w:t>
      </w:r>
    </w:p>
    <w:p w:rsidR="00D470A2" w:rsidRPr="00CD33A7"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50912" behindDoc="0" locked="0" layoutInCell="1" allowOverlap="1">
                <wp:simplePos x="0" y="0"/>
                <wp:positionH relativeFrom="column">
                  <wp:posOffset>1434465</wp:posOffset>
                </wp:positionH>
                <wp:positionV relativeFrom="line">
                  <wp:posOffset>1242060</wp:posOffset>
                </wp:positionV>
                <wp:extent cx="599440" cy="164465"/>
                <wp:effectExtent l="19050" t="17145" r="19685" b="18415"/>
                <wp:wrapNone/>
                <wp:docPr id="624" name="Rectangle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440" cy="1644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0ED5B40" id="Rectangle 495" o:spid="_x0000_s1026" style="position:absolute;left:0;text-align:left;margin-left:112.95pt;margin-top:97.8pt;width:47.2pt;height:12.9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9888" behindDoc="0" locked="0" layoutInCell="1" allowOverlap="1">
                <wp:simplePos x="0" y="0"/>
                <wp:positionH relativeFrom="column">
                  <wp:posOffset>161925</wp:posOffset>
                </wp:positionH>
                <wp:positionV relativeFrom="line">
                  <wp:posOffset>1355090</wp:posOffset>
                </wp:positionV>
                <wp:extent cx="621030" cy="163830"/>
                <wp:effectExtent l="22860" t="15875" r="22860" b="20320"/>
                <wp:wrapNone/>
                <wp:docPr id="623" name="Rectangle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03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83CAFAE" id="Rectangle 494" o:spid="_x0000_s1026" style="position:absolute;left:0;text-align:left;margin-left:12.75pt;margin-top:106.7pt;width:48.9pt;height:12.9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8864" behindDoc="0" locked="0" layoutInCell="1" allowOverlap="1">
                <wp:simplePos x="0" y="0"/>
                <wp:positionH relativeFrom="column">
                  <wp:posOffset>1757680</wp:posOffset>
                </wp:positionH>
                <wp:positionV relativeFrom="line">
                  <wp:posOffset>1798320</wp:posOffset>
                </wp:positionV>
                <wp:extent cx="569595" cy="189865"/>
                <wp:effectExtent l="18415" t="20955" r="21590" b="17780"/>
                <wp:wrapNone/>
                <wp:docPr id="622" name="Rectangle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32C1CF" id="Rectangle 493" o:spid="_x0000_s1026" style="position:absolute;left:0;text-align:left;margin-left:138.4pt;margin-top:141.6pt;width:44.85pt;height:14.9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7840" behindDoc="0" locked="0" layoutInCell="1" allowOverlap="1">
                <wp:simplePos x="0" y="0"/>
                <wp:positionH relativeFrom="column">
                  <wp:posOffset>110490</wp:posOffset>
                </wp:positionH>
                <wp:positionV relativeFrom="line">
                  <wp:posOffset>564515</wp:posOffset>
                </wp:positionV>
                <wp:extent cx="2527300" cy="293370"/>
                <wp:effectExtent l="19050" t="15875" r="15875" b="14605"/>
                <wp:wrapNone/>
                <wp:docPr id="621" name="Rectangle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7300" cy="29337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37890EF" id="Rectangle 492" o:spid="_x0000_s1026" style="position:absolute;left:0;text-align:left;margin-left:8.7pt;margin-top:44.45pt;width:199pt;height:23.1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933700" cy="1962150"/>
            <wp:effectExtent l="0" t="0" r="0" b="0"/>
            <wp:docPr id="11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Pr="00CD33A7" w:rsidRDefault="00D470A2" w:rsidP="008C3A48">
      <w:pPr>
        <w:pStyle w:val="afe"/>
        <w:numPr>
          <w:ilvl w:val="0"/>
          <w:numId w:val="41"/>
        </w:numPr>
        <w:spacing w:line="220" w:lineRule="atLeast"/>
        <w:rPr>
          <w:rFonts w:hAnsi="ＭＳ ゴシック"/>
          <w:lang w:eastAsia="ja-JP"/>
        </w:rPr>
      </w:pPr>
      <w:r>
        <w:rPr>
          <w:rFonts w:hAnsi="ＭＳ ゴシック" w:hint="eastAsia"/>
          <w:szCs w:val="21"/>
          <w:lang w:eastAsia="ja-JP"/>
        </w:rPr>
        <w:t>権限を付与します。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「Users」を開き、作成したユーザーを右クリック「プロパティ」をクリックします。</w:t>
      </w:r>
    </w:p>
    <w:p w:rsidR="00D470A2" w:rsidRDefault="00D470A2" w:rsidP="00D470A2">
      <w:pPr>
        <w:spacing w:line="220" w:lineRule="atLeast"/>
        <w:ind w:leftChars="220" w:left="425"/>
        <w:rPr>
          <w:rFonts w:hAnsi="ＭＳ ゴシック"/>
          <w:szCs w:val="21"/>
        </w:rPr>
      </w:pPr>
      <w:r>
        <w:rPr>
          <w:rFonts w:hAnsi="ＭＳ ゴシック" w:hint="eastAsia"/>
          <w:szCs w:val="21"/>
          <w:lang w:eastAsia="ja-JP"/>
        </w:rPr>
        <w:t xml:space="preserve">　</w:t>
      </w:r>
      <w:r>
        <w:rPr>
          <w:rFonts w:hAnsi="ＭＳ ゴシック" w:hint="eastAsia"/>
          <w:szCs w:val="21"/>
        </w:rPr>
        <w:t>例：logvillage</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51936" behindDoc="0" locked="0" layoutInCell="1" allowOverlap="1">
                <wp:simplePos x="0" y="0"/>
                <wp:positionH relativeFrom="column">
                  <wp:posOffset>1797685</wp:posOffset>
                </wp:positionH>
                <wp:positionV relativeFrom="line">
                  <wp:posOffset>2052955</wp:posOffset>
                </wp:positionV>
                <wp:extent cx="969010" cy="189865"/>
                <wp:effectExtent l="20320" t="19685" r="20320" b="19050"/>
                <wp:wrapNone/>
                <wp:docPr id="620" name="Rectangle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9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80D577E" id="Rectangle 496" o:spid="_x0000_s1026" style="position:absolute;left:0;text-align:left;margin-left:141.55pt;margin-top:161.65pt;width:76.3pt;height:14.9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581400" cy="2590800"/>
            <wp:effectExtent l="0" t="0" r="0" b="0"/>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581400" cy="2590800"/>
                    </a:xfrm>
                    <a:prstGeom prst="rect">
                      <a:avLst/>
                    </a:prstGeom>
                    <a:noFill/>
                    <a:ln>
                      <a:noFill/>
                    </a:ln>
                  </pic:spPr>
                </pic:pic>
              </a:graphicData>
            </a:graphic>
          </wp:inline>
        </w:drawing>
      </w:r>
    </w:p>
    <w:p w:rsidR="00D470A2" w:rsidRDefault="00D470A2" w:rsidP="00D470A2">
      <w:pPr>
        <w:widowControl/>
        <w:rPr>
          <w:rFonts w:hAnsi="ＭＳ ゴシック"/>
          <w:szCs w:val="21"/>
        </w:rPr>
      </w:pPr>
      <w:r>
        <w:rPr>
          <w:rFonts w:hAnsi="ＭＳ ゴシック"/>
          <w:szCs w:val="21"/>
        </w:rPr>
        <w:br w:type="page"/>
      </w:r>
    </w:p>
    <w:p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lastRenderedPageBreak/>
        <w:t>「所属するグループ」</w:t>
      </w:r>
      <w:r>
        <w:rPr>
          <w:rFonts w:hAnsi="ＭＳ ゴシック" w:hint="eastAsia"/>
          <w:lang w:eastAsia="ja-JP"/>
        </w:rPr>
        <w:t>タブを開き</w:t>
      </w:r>
      <w:r w:rsidRPr="00E520ED">
        <w:rPr>
          <w:rFonts w:hAnsi="ＭＳ ゴシック" w:hint="eastAsia"/>
          <w:lang w:eastAsia="ja-JP"/>
        </w:rPr>
        <w:t>、「</w:t>
      </w:r>
      <w:r>
        <w:rPr>
          <w:rFonts w:hAnsi="ＭＳ ゴシック" w:hint="eastAsia"/>
          <w:lang w:eastAsia="ja-JP"/>
        </w:rPr>
        <w:t>追加</w:t>
      </w:r>
      <w:r w:rsidRPr="00E520ED">
        <w:rPr>
          <w:rFonts w:hAnsi="ＭＳ ゴシック" w:hint="eastAsia"/>
          <w:lang w:eastAsia="ja-JP"/>
        </w:rPr>
        <w:t>」</w:t>
      </w:r>
      <w:r>
        <w:rPr>
          <w:rFonts w:hAnsi="ＭＳ ゴシック" w:hint="eastAsia"/>
          <w:lang w:eastAsia="ja-JP"/>
        </w:rPr>
        <w:t>をクリックします。</w:t>
      </w:r>
    </w:p>
    <w:p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53984" behindDoc="0" locked="0" layoutInCell="1" allowOverlap="1">
                <wp:simplePos x="0" y="0"/>
                <wp:positionH relativeFrom="column">
                  <wp:posOffset>135890</wp:posOffset>
                </wp:positionH>
                <wp:positionV relativeFrom="line">
                  <wp:posOffset>1654810</wp:posOffset>
                </wp:positionV>
                <wp:extent cx="552450" cy="181610"/>
                <wp:effectExtent l="15875" t="17145" r="22225" b="20320"/>
                <wp:wrapNone/>
                <wp:docPr id="619" name="Rectangle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577DDCB" id="Rectangle 498" o:spid="_x0000_s1026" style="position:absolute;left:0;text-align:left;margin-left:10.7pt;margin-top:130.3pt;width:43.5pt;height:14.3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2960" behindDoc="0" locked="0" layoutInCell="1" allowOverlap="1">
                <wp:simplePos x="0" y="0"/>
                <wp:positionH relativeFrom="column">
                  <wp:posOffset>2163445</wp:posOffset>
                </wp:positionH>
                <wp:positionV relativeFrom="line">
                  <wp:posOffset>386715</wp:posOffset>
                </wp:positionV>
                <wp:extent cx="612140" cy="155575"/>
                <wp:effectExtent l="14605" t="15875" r="20955" b="19050"/>
                <wp:wrapNone/>
                <wp:docPr id="618" name="Rectangle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 cy="1555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60F43D7" id="Rectangle 497" o:spid="_x0000_s1026" style="position:absolute;left:0;text-align:left;margin-left:170.35pt;margin-top:30.45pt;width:48.2pt;height:12.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hAIfwIAAP0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809875" cy="2838450"/>
            <wp:effectExtent l="0" t="0" r="0" b="0"/>
            <wp:docPr id="120"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D470A2" w:rsidRDefault="00D470A2" w:rsidP="00D470A2">
      <w:pPr>
        <w:spacing w:line="220" w:lineRule="atLeast"/>
        <w:rPr>
          <w:rFonts w:hAnsi="ＭＳ ゴシック"/>
        </w:rPr>
      </w:pPr>
    </w:p>
    <w:p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t>「選択するオブジェクト名を入力してください」に「</w:t>
      </w:r>
      <w:r>
        <w:rPr>
          <w:rFonts w:hAnsi="ＭＳ ゴシック" w:hint="eastAsia"/>
          <w:lang w:eastAsia="ja-JP"/>
        </w:rPr>
        <w:t>作成した</w:t>
      </w:r>
      <w:r w:rsidRPr="00E520ED">
        <w:rPr>
          <w:rFonts w:hAnsi="ＭＳ ゴシック" w:hint="eastAsia"/>
          <w:szCs w:val="21"/>
          <w:lang w:eastAsia="ja-JP"/>
        </w:rPr>
        <w:t>セキュリティ</w:t>
      </w:r>
      <w:r>
        <w:rPr>
          <w:rFonts w:hAnsi="ＭＳ ゴシック" w:hint="eastAsia"/>
          <w:szCs w:val="21"/>
          <w:lang w:eastAsia="ja-JP"/>
        </w:rPr>
        <w:t xml:space="preserve"> </w:t>
      </w:r>
      <w:r w:rsidRPr="00E520ED">
        <w:rPr>
          <w:rFonts w:hAnsi="ＭＳ ゴシック" w:hint="eastAsia"/>
          <w:szCs w:val="21"/>
          <w:lang w:eastAsia="ja-JP"/>
        </w:rPr>
        <w:t>グループ</w:t>
      </w:r>
      <w:r>
        <w:rPr>
          <w:rFonts w:hAnsi="ＭＳ ゴシック" w:hint="eastAsia"/>
          <w:szCs w:val="21"/>
          <w:lang w:eastAsia="ja-JP"/>
        </w:rPr>
        <w:t xml:space="preserve">名（例：logvillage </w:t>
      </w:r>
      <w:r w:rsidRPr="00E520ED">
        <w:rPr>
          <w:rFonts w:hAnsi="ＭＳ ゴシック" w:hint="eastAsia"/>
          <w:lang w:eastAsia="ja-JP"/>
        </w:rPr>
        <w:t>admins</w:t>
      </w:r>
      <w:r>
        <w:rPr>
          <w:rFonts w:hAnsi="ＭＳ ゴシック" w:hint="eastAsia"/>
          <w:lang w:eastAsia="ja-JP"/>
        </w:rPr>
        <w:t>）</w:t>
      </w:r>
      <w:r w:rsidRPr="00E520ED">
        <w:rPr>
          <w:rFonts w:hAnsi="ＭＳ ゴシック" w:hint="eastAsia"/>
          <w:lang w:eastAsia="ja-JP"/>
        </w:rPr>
        <w:t>」を入力し</w:t>
      </w:r>
      <w:r>
        <w:rPr>
          <w:rFonts w:hAnsi="ＭＳ ゴシック" w:hint="eastAsia"/>
          <w:lang w:eastAsia="ja-JP"/>
        </w:rPr>
        <w:t>、</w:t>
      </w:r>
      <w:r w:rsidRPr="00E520ED">
        <w:rPr>
          <w:rFonts w:hAnsi="ＭＳ ゴシック" w:hint="eastAsia"/>
          <w:lang w:eastAsia="ja-JP"/>
        </w:rPr>
        <w:t>「名前の確認」をクリック</w:t>
      </w:r>
      <w:r>
        <w:rPr>
          <w:rFonts w:hAnsi="ＭＳ ゴシック" w:hint="eastAsia"/>
          <w:lang w:eastAsia="ja-JP"/>
        </w:rPr>
        <w:t>します</w:t>
      </w:r>
      <w:r w:rsidRPr="00E520ED">
        <w:rPr>
          <w:rFonts w:hAnsi="ＭＳ ゴシック" w:hint="eastAsia"/>
          <w:lang w:eastAsia="ja-JP"/>
        </w:rPr>
        <w:t>。</w:t>
      </w:r>
    </w:p>
    <w:p w:rsidR="00D470A2" w:rsidRPr="006D3BF6"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55008" behindDoc="0" locked="0" layoutInCell="1" allowOverlap="1">
                <wp:simplePos x="0" y="0"/>
                <wp:positionH relativeFrom="column">
                  <wp:posOffset>64135</wp:posOffset>
                </wp:positionH>
                <wp:positionV relativeFrom="line">
                  <wp:posOffset>821690</wp:posOffset>
                </wp:positionV>
                <wp:extent cx="727710" cy="181610"/>
                <wp:effectExtent l="20320" t="19685" r="23495" b="17780"/>
                <wp:wrapNone/>
                <wp:docPr id="617" name="Rectangle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7D845F3" id="Rectangle 499" o:spid="_x0000_s1026" style="position:absolute;left:0;text-align:left;margin-left:5.05pt;margin-top:64.7pt;width:57.3pt;height:14.3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6032" behindDoc="0" locked="0" layoutInCell="1" allowOverlap="1">
                <wp:simplePos x="0" y="0"/>
                <wp:positionH relativeFrom="column">
                  <wp:posOffset>2312670</wp:posOffset>
                </wp:positionH>
                <wp:positionV relativeFrom="line">
                  <wp:posOffset>812800</wp:posOffset>
                </wp:positionV>
                <wp:extent cx="791210" cy="181610"/>
                <wp:effectExtent l="20955" t="20320" r="16510" b="17145"/>
                <wp:wrapNone/>
                <wp:docPr id="616" name="Rectangle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2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BA1111" id="Rectangle 500" o:spid="_x0000_s1026" style="position:absolute;left:0;text-align:left;margin-left:182.1pt;margin-top:64pt;width:62.3pt;height:14.3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152775" cy="1314450"/>
            <wp:effectExtent l="0" t="0" r="0" b="0"/>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t>「domain admins」に下線が表示され</w:t>
      </w:r>
      <w:r>
        <w:rPr>
          <w:rFonts w:hAnsi="ＭＳ ゴシック" w:hint="eastAsia"/>
          <w:lang w:eastAsia="ja-JP"/>
        </w:rPr>
        <w:t>た事を確認後、「OK」をクリックします</w:t>
      </w:r>
      <w:r w:rsidRPr="00E520ED">
        <w:rPr>
          <w:rFonts w:hAnsi="ＭＳ ゴシック" w:hint="eastAsia"/>
          <w:lang w:eastAsia="ja-JP"/>
        </w:rPr>
        <w:t>。</w:t>
      </w:r>
    </w:p>
    <w:p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57056" behindDoc="0" locked="0" layoutInCell="1" allowOverlap="1">
                <wp:simplePos x="0" y="0"/>
                <wp:positionH relativeFrom="column">
                  <wp:posOffset>64135</wp:posOffset>
                </wp:positionH>
                <wp:positionV relativeFrom="line">
                  <wp:posOffset>819150</wp:posOffset>
                </wp:positionV>
                <wp:extent cx="727710" cy="181610"/>
                <wp:effectExtent l="20320" t="15240" r="23495" b="22225"/>
                <wp:wrapNone/>
                <wp:docPr id="615"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DD5C0B7" id="Rectangle 501" o:spid="_x0000_s1026" style="position:absolute;left:0;text-align:left;margin-left:5.05pt;margin-top:64.5pt;width:57.3pt;height:14.3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8080" behindDoc="0" locked="0" layoutInCell="1" allowOverlap="1">
                <wp:simplePos x="0" y="0"/>
                <wp:positionH relativeFrom="column">
                  <wp:posOffset>1984375</wp:posOffset>
                </wp:positionH>
                <wp:positionV relativeFrom="line">
                  <wp:posOffset>1155065</wp:posOffset>
                </wp:positionV>
                <wp:extent cx="567055" cy="181610"/>
                <wp:effectExtent l="16510" t="17780" r="16510" b="19685"/>
                <wp:wrapNone/>
                <wp:docPr id="614" name="Rectangle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705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968BB48" id="Rectangle 502" o:spid="_x0000_s1026" style="position:absolute;left:0;text-align:left;margin-left:156.25pt;margin-top:90.95pt;width:44.65pt;height:14.3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152775" cy="1314450"/>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rsidR="00D470A2" w:rsidRPr="00E520ED" w:rsidRDefault="00D470A2" w:rsidP="00783C77">
      <w:pPr>
        <w:spacing w:line="220" w:lineRule="atLeast"/>
        <w:ind w:firstLineChars="200" w:firstLine="386"/>
        <w:rPr>
          <w:rFonts w:hAnsi="ＭＳ ゴシック"/>
          <w:szCs w:val="21"/>
          <w:lang w:eastAsia="ja-JP"/>
        </w:rPr>
      </w:pPr>
      <w:r w:rsidRPr="00E520ED">
        <w:rPr>
          <w:rFonts w:hAnsi="ＭＳ ゴシック" w:hint="eastAsia"/>
          <w:szCs w:val="21"/>
          <w:lang w:eastAsia="ja-JP"/>
        </w:rPr>
        <w:t>（下線が追加されない場合、セキュリティグループの指定に問題があります。入力文字列の確認、およびセキュリティグループが正しく作成されているかを確認してください）</w:t>
      </w:r>
    </w:p>
    <w:p w:rsidR="00D470A2" w:rsidRDefault="00D470A2" w:rsidP="00D470A2">
      <w:pPr>
        <w:widowControl/>
        <w:rPr>
          <w:rFonts w:hAnsi="ＭＳ ゴシック"/>
          <w:szCs w:val="21"/>
          <w:lang w:eastAsia="ja-JP"/>
        </w:rPr>
      </w:pPr>
    </w:p>
    <w:p w:rsidR="00D470A2" w:rsidRDefault="00D470A2" w:rsidP="00D470A2">
      <w:pPr>
        <w:widowControl/>
        <w:rPr>
          <w:rFonts w:hAnsi="ＭＳ ゴシック"/>
          <w:szCs w:val="21"/>
          <w:lang w:eastAsia="ja-JP"/>
        </w:rPr>
      </w:pPr>
      <w:r>
        <w:rPr>
          <w:rFonts w:hAnsi="ＭＳ ゴシック"/>
          <w:szCs w:val="21"/>
          <w:lang w:eastAsia="ja-JP"/>
        </w:rPr>
        <w:br w:type="page"/>
      </w:r>
    </w:p>
    <w:p w:rsidR="00D470A2" w:rsidRPr="00E520ED" w:rsidRDefault="00D470A2" w:rsidP="00D470A2">
      <w:pPr>
        <w:widowControl/>
        <w:spacing w:line="220" w:lineRule="atLeast"/>
        <w:rPr>
          <w:rFonts w:hAnsi="ＭＳ ゴシック"/>
          <w:szCs w:val="21"/>
          <w:lang w:eastAsia="ja-JP"/>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所属するグループに指定したセキュリティグループが追加されている事を確認し、「OK」を</w:t>
      </w:r>
      <w:r>
        <w:rPr>
          <w:rFonts w:hAnsi="ＭＳ ゴシック" w:hint="eastAsia"/>
          <w:szCs w:val="21"/>
          <w:lang w:eastAsia="ja-JP"/>
        </w:rPr>
        <w:t>クリックします。</w:t>
      </w:r>
    </w:p>
    <w:p w:rsidR="00D470A2" w:rsidRPr="00E520ED"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60128" behindDoc="0" locked="0" layoutInCell="1" allowOverlap="1">
                <wp:simplePos x="0" y="0"/>
                <wp:positionH relativeFrom="column">
                  <wp:posOffset>607060</wp:posOffset>
                </wp:positionH>
                <wp:positionV relativeFrom="line">
                  <wp:posOffset>2686050</wp:posOffset>
                </wp:positionV>
                <wp:extent cx="572770" cy="181610"/>
                <wp:effectExtent l="20320" t="17145" r="16510" b="20320"/>
                <wp:wrapNone/>
                <wp:docPr id="613" name="Rectangle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E910B65" id="Rectangle 504" o:spid="_x0000_s1026" style="position:absolute;left:0;text-align:left;margin-left:47.8pt;margin-top:211.5pt;width:45.1pt;height:14.3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9104" behindDoc="0" locked="0" layoutInCell="1" allowOverlap="1">
                <wp:simplePos x="0" y="0"/>
                <wp:positionH relativeFrom="column">
                  <wp:posOffset>170180</wp:posOffset>
                </wp:positionH>
                <wp:positionV relativeFrom="line">
                  <wp:posOffset>822960</wp:posOffset>
                </wp:positionV>
                <wp:extent cx="1544955" cy="181610"/>
                <wp:effectExtent l="21590" t="20955" r="14605" b="16510"/>
                <wp:wrapNone/>
                <wp:docPr id="612" name="Rectangle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495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A334F1C" id="Rectangle 503" o:spid="_x0000_s1026" style="position:absolute;left:0;text-align:left;margin-left:13.4pt;margin-top:64.8pt;width:121.65pt;height:14.3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809875" cy="2838450"/>
            <wp:effectExtent l="0" t="0" r="0" b="0"/>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Pr="00CD33A7" w:rsidRDefault="00D470A2" w:rsidP="008C3A48">
      <w:pPr>
        <w:pStyle w:val="afe"/>
        <w:numPr>
          <w:ilvl w:val="0"/>
          <w:numId w:val="41"/>
        </w:numPr>
        <w:spacing w:line="220" w:lineRule="atLeast"/>
        <w:rPr>
          <w:rFonts w:hAnsi="ＭＳ ゴシック"/>
          <w:lang w:eastAsia="ja-JP"/>
        </w:rPr>
      </w:pPr>
      <w:r>
        <w:rPr>
          <w:rFonts w:hAnsi="ＭＳ ゴシック" w:hint="eastAsia"/>
          <w:szCs w:val="21"/>
          <w:lang w:eastAsia="ja-JP"/>
        </w:rPr>
        <w:t>グループポリシーを</w:t>
      </w:r>
      <w:r w:rsidRPr="00E520ED">
        <w:rPr>
          <w:rFonts w:hAnsi="ＭＳ ゴシック" w:hint="eastAsia"/>
          <w:szCs w:val="21"/>
          <w:lang w:eastAsia="ja-JP"/>
        </w:rPr>
        <w:t>編集</w:t>
      </w:r>
      <w:r>
        <w:rPr>
          <w:rFonts w:hAnsi="ＭＳ ゴシック" w:hint="eastAsia"/>
          <w:szCs w:val="21"/>
          <w:lang w:eastAsia="ja-JP"/>
        </w:rPr>
        <w:t>します。</w:t>
      </w:r>
    </w:p>
    <w:p w:rsidR="00D470A2" w:rsidRPr="00201B57"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"Windowsスタートメニュー"→「管理ツール」→「グループポリシーの管理」を起動します。</w:t>
      </w:r>
    </w:p>
    <w:p w:rsidR="00D470A2" w:rsidRPr="00201B57"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設定を行うOUを展開します。</w:t>
      </w:r>
    </w:p>
    <w:p w:rsidR="00D470A2"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変更するポリシーを右クリックし、「編集」をクリックします。</w:t>
      </w:r>
    </w:p>
    <w:p w:rsidR="00D470A2" w:rsidRDefault="00D470A2" w:rsidP="00D470A2">
      <w:pPr>
        <w:spacing w:line="220" w:lineRule="atLeast"/>
        <w:ind w:leftChars="220" w:left="425"/>
        <w:rPr>
          <w:rFonts w:hAnsi="ＭＳ ゴシック"/>
          <w:szCs w:val="21"/>
        </w:rPr>
      </w:pPr>
      <w:r>
        <w:rPr>
          <w:rFonts w:hAnsi="ＭＳ ゴシック" w:hint="eastAsia"/>
          <w:szCs w:val="21"/>
          <w:lang w:eastAsia="ja-JP"/>
        </w:rPr>
        <w:t xml:space="preserve">　</w:t>
      </w:r>
      <w:r>
        <w:rPr>
          <w:rFonts w:hAnsi="ＭＳ ゴシック" w:hint="eastAsia"/>
          <w:szCs w:val="21"/>
        </w:rPr>
        <w:t>例：OU名：logvillage</w:t>
      </w:r>
    </w:p>
    <w:p w:rsidR="00D470A2"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61152" behindDoc="0" locked="0" layoutInCell="1" allowOverlap="1">
                <wp:simplePos x="0" y="0"/>
                <wp:positionH relativeFrom="column">
                  <wp:posOffset>1001395</wp:posOffset>
                </wp:positionH>
                <wp:positionV relativeFrom="line">
                  <wp:posOffset>1108710</wp:posOffset>
                </wp:positionV>
                <wp:extent cx="972185" cy="181610"/>
                <wp:effectExtent l="14605" t="14605" r="22860" b="22860"/>
                <wp:wrapNone/>
                <wp:docPr id="611" name="Rectangle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218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B8BE7D1" id="Rectangle 505" o:spid="_x0000_s1026" style="position:absolute;left:0;text-align:left;margin-left:78.85pt;margin-top:87.3pt;width:76.55pt;height:14.3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4362450" cy="3048000"/>
            <wp:effectExtent l="0" t="0" r="0" b="0"/>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362450" cy="3048000"/>
                    </a:xfrm>
                    <a:prstGeom prst="rect">
                      <a:avLst/>
                    </a:prstGeom>
                    <a:noFill/>
                    <a:ln>
                      <a:noFill/>
                    </a:ln>
                  </pic:spPr>
                </pic:pic>
              </a:graphicData>
            </a:graphic>
          </wp:inline>
        </w:drawing>
      </w:r>
    </w:p>
    <w:p w:rsidR="00D470A2" w:rsidRDefault="00D470A2" w:rsidP="00D470A2">
      <w:pPr>
        <w:widowControl/>
        <w:rPr>
          <w:rFonts w:hAnsi="ＭＳ ゴシック"/>
          <w:noProof/>
          <w:szCs w:val="21"/>
        </w:rPr>
      </w:pPr>
      <w:r>
        <w:rPr>
          <w:rFonts w:hAnsi="ＭＳ ゴシック"/>
          <w:noProof/>
          <w:szCs w:val="21"/>
        </w:rPr>
        <w:br w:type="page"/>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lastRenderedPageBreak/>
        <w:t>「コンピュータの構成」→「</w:t>
      </w:r>
      <w:r>
        <w:rPr>
          <w:rFonts w:hAnsi="ＭＳ ゴシック" w:hint="eastAsia"/>
          <w:szCs w:val="21"/>
          <w:lang w:eastAsia="ja-JP"/>
        </w:rPr>
        <w:t>ポリシー」</w:t>
      </w:r>
      <w:r w:rsidRPr="00E520ED">
        <w:rPr>
          <w:rFonts w:hAnsi="ＭＳ ゴシック" w:hint="eastAsia"/>
          <w:szCs w:val="21"/>
          <w:lang w:eastAsia="ja-JP"/>
        </w:rPr>
        <w:t>→「Windowsの設定」→「セキュリティの設定」</w:t>
      </w:r>
      <w:r>
        <w:rPr>
          <w:rFonts w:hAnsi="ＭＳ ゴシック" w:hint="eastAsia"/>
          <w:szCs w:val="21"/>
          <w:lang w:eastAsia="ja-JP"/>
        </w:rPr>
        <w:t>→「</w:t>
      </w:r>
      <w:r w:rsidRPr="00E520ED">
        <w:rPr>
          <w:rFonts w:hAnsi="ＭＳ ゴシック" w:hint="eastAsia"/>
          <w:szCs w:val="21"/>
          <w:lang w:eastAsia="ja-JP"/>
        </w:rPr>
        <w:t>制限したグループ</w:t>
      </w:r>
      <w:r>
        <w:rPr>
          <w:rFonts w:hAnsi="ＭＳ ゴシック" w:hint="eastAsia"/>
          <w:szCs w:val="21"/>
          <w:lang w:eastAsia="ja-JP"/>
        </w:rPr>
        <w:t>」を選択します。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制限したグループ</w:t>
      </w:r>
      <w:r>
        <w:rPr>
          <w:rFonts w:hAnsi="ＭＳ ゴシック" w:hint="eastAsia"/>
          <w:szCs w:val="21"/>
          <w:lang w:eastAsia="ja-JP"/>
        </w:rPr>
        <w:t>」の上で</w:t>
      </w:r>
      <w:r w:rsidRPr="00E520ED">
        <w:rPr>
          <w:rFonts w:hAnsi="ＭＳ ゴシック" w:hint="eastAsia"/>
          <w:szCs w:val="21"/>
          <w:lang w:eastAsia="ja-JP"/>
        </w:rPr>
        <w:t>右クリックし、「グループの追加」を選択します。</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2176" behindDoc="0" locked="0" layoutInCell="1" allowOverlap="1">
                <wp:simplePos x="0" y="0"/>
                <wp:positionH relativeFrom="column">
                  <wp:posOffset>1214755</wp:posOffset>
                </wp:positionH>
                <wp:positionV relativeFrom="line">
                  <wp:posOffset>1598930</wp:posOffset>
                </wp:positionV>
                <wp:extent cx="862330" cy="181610"/>
                <wp:effectExtent l="18415" t="15875" r="14605" b="21590"/>
                <wp:wrapNone/>
                <wp:docPr id="610" name="Rectangle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233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F19A3A5" id="Rectangle 506" o:spid="_x0000_s1026" style="position:absolute;left:0;text-align:left;margin-left:95.65pt;margin-top:125.9pt;width:67.9pt;height:14.3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4562475" cy="3248025"/>
            <wp:effectExtent l="0" t="0" r="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562475" cy="3248025"/>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「参照」を</w:t>
      </w:r>
      <w:r>
        <w:rPr>
          <w:rFonts w:hAnsi="ＭＳ ゴシック" w:hint="eastAsia"/>
          <w:szCs w:val="21"/>
          <w:lang w:eastAsia="ja-JP"/>
        </w:rPr>
        <w:t>クリックします。</w:t>
      </w:r>
    </w:p>
    <w:p w:rsidR="00D470A2" w:rsidRPr="00E520ED"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3200" behindDoc="0" locked="0" layoutInCell="1" allowOverlap="1">
                <wp:simplePos x="0" y="0"/>
                <wp:positionH relativeFrom="column">
                  <wp:posOffset>1858645</wp:posOffset>
                </wp:positionH>
                <wp:positionV relativeFrom="line">
                  <wp:posOffset>248285</wp:posOffset>
                </wp:positionV>
                <wp:extent cx="572135" cy="181610"/>
                <wp:effectExtent l="14605" t="23495" r="22860" b="23495"/>
                <wp:wrapNone/>
                <wp:docPr id="609" name="Rectangle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13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CA93BE" id="Rectangle 507" o:spid="_x0000_s1026" style="position:absolute;left:0;text-align:left;margin-left:146.35pt;margin-top:19.55pt;width:45.05pt;height:14.3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76500" cy="809625"/>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Pr="00E520ED"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作成したセキュリティグループ名を入力します。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 xml:space="preserve">　例：logvillage admins</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「名前の確認」を</w:t>
      </w:r>
      <w:r>
        <w:rPr>
          <w:rFonts w:hAnsi="ＭＳ ゴシック" w:hint="eastAsia"/>
          <w:szCs w:val="21"/>
          <w:lang w:eastAsia="ja-JP"/>
        </w:rPr>
        <w:t>クリックし、</w:t>
      </w:r>
      <w:r w:rsidRPr="00E520ED">
        <w:rPr>
          <w:rFonts w:hAnsi="ＭＳ ゴシック" w:hint="eastAsia"/>
          <w:szCs w:val="21"/>
          <w:lang w:eastAsia="ja-JP"/>
        </w:rPr>
        <w:t>入力文字列に下線が付与される事</w:t>
      </w:r>
      <w:r>
        <w:rPr>
          <w:rFonts w:hAnsi="ＭＳ ゴシック" w:hint="eastAsia"/>
          <w:szCs w:val="21"/>
          <w:lang w:eastAsia="ja-JP"/>
        </w:rPr>
        <w:t>後、「OK」をクリックします。</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6272" behindDoc="0" locked="0" layoutInCell="1" allowOverlap="1">
                <wp:simplePos x="0" y="0"/>
                <wp:positionH relativeFrom="column">
                  <wp:posOffset>1990725</wp:posOffset>
                </wp:positionH>
                <wp:positionV relativeFrom="line">
                  <wp:posOffset>1162050</wp:posOffset>
                </wp:positionV>
                <wp:extent cx="569595" cy="189865"/>
                <wp:effectExtent l="22860" t="22225" r="17145" b="16510"/>
                <wp:wrapNone/>
                <wp:docPr id="608" name="Rectangle 5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55E0915" id="Rectangle 510" o:spid="_x0000_s1026" style="position:absolute;left:0;text-align:left;margin-left:156.75pt;margin-top:91.5pt;width:44.85pt;height:14.9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5248" behindDoc="0" locked="0" layoutInCell="1" allowOverlap="1">
                <wp:simplePos x="0" y="0"/>
                <wp:positionH relativeFrom="column">
                  <wp:posOffset>2318385</wp:posOffset>
                </wp:positionH>
                <wp:positionV relativeFrom="line">
                  <wp:posOffset>826135</wp:posOffset>
                </wp:positionV>
                <wp:extent cx="793750" cy="172720"/>
                <wp:effectExtent l="17145" t="19685" r="17780" b="17145"/>
                <wp:wrapNone/>
                <wp:docPr id="607" name="Rectangle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75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E4194C" id="Rectangle 509" o:spid="_x0000_s1026" style="position:absolute;left:0;text-align:left;margin-left:182.55pt;margin-top:65.05pt;width:62.5pt;height:13.6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4224" behindDoc="0" locked="0" layoutInCell="1" allowOverlap="1">
                <wp:simplePos x="0" y="0"/>
                <wp:positionH relativeFrom="column">
                  <wp:posOffset>50165</wp:posOffset>
                </wp:positionH>
                <wp:positionV relativeFrom="line">
                  <wp:posOffset>826135</wp:posOffset>
                </wp:positionV>
                <wp:extent cx="664210" cy="172720"/>
                <wp:effectExtent l="15875" t="19685" r="15240" b="17145"/>
                <wp:wrapNone/>
                <wp:docPr id="606" name="Rectangle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9C4B476" id="Rectangle 508" o:spid="_x0000_s1026" style="position:absolute;left:0;text-align:left;margin-left:3.95pt;margin-top:65.05pt;width:52.3pt;height:13.6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152775" cy="1314450"/>
            <wp:effectExtent l="0" t="0" r="0" b="0"/>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rsidR="00D470A2" w:rsidRDefault="00D470A2" w:rsidP="004545CD">
      <w:pPr>
        <w:spacing w:line="220" w:lineRule="atLeast"/>
        <w:ind w:leftChars="220" w:left="425"/>
        <w:rPr>
          <w:rFonts w:hAnsi="ＭＳ ゴシック"/>
          <w:szCs w:val="21"/>
          <w:lang w:eastAsia="ja-JP"/>
        </w:rPr>
      </w:pPr>
      <w:r w:rsidRPr="00E520ED">
        <w:rPr>
          <w:rFonts w:hAnsi="ＭＳ ゴシック" w:hint="eastAsia"/>
          <w:szCs w:val="21"/>
          <w:lang w:eastAsia="ja-JP"/>
        </w:rPr>
        <w:t>（下線が追加されない場合、セキュリティグループの指定に問題があります。入力文字列の確認、およびセキュリティグループが正しく作成されているかを確認してください）</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グループに「＜AD名＞\＜作成したセキュリティグループ＞」が表示されることを確認し、</w:t>
      </w:r>
      <w:r w:rsidRPr="00E520ED">
        <w:rPr>
          <w:rFonts w:hAnsi="ＭＳ ゴシック" w:hint="eastAsia"/>
          <w:szCs w:val="21"/>
          <w:lang w:eastAsia="ja-JP"/>
        </w:rPr>
        <w:lastRenderedPageBreak/>
        <w:t>「OK」を</w:t>
      </w:r>
      <w:r>
        <w:rPr>
          <w:rFonts w:hAnsi="ＭＳ ゴシック" w:hint="eastAsia"/>
          <w:szCs w:val="21"/>
          <w:lang w:eastAsia="ja-JP"/>
        </w:rPr>
        <w:t>クリックします。</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8320" behindDoc="0" locked="0" layoutInCell="1" allowOverlap="1">
                <wp:simplePos x="0" y="0"/>
                <wp:positionH relativeFrom="column">
                  <wp:posOffset>1326515</wp:posOffset>
                </wp:positionH>
                <wp:positionV relativeFrom="line">
                  <wp:posOffset>589915</wp:posOffset>
                </wp:positionV>
                <wp:extent cx="560705" cy="172720"/>
                <wp:effectExtent l="15875" t="19050" r="23495" b="17780"/>
                <wp:wrapNone/>
                <wp:docPr id="605" name="Rectangle 5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6EE24A3" id="Rectangle 512" o:spid="_x0000_s1026" style="position:absolute;left:0;text-align:left;margin-left:104.45pt;margin-top:46.45pt;width:44.15pt;height:13.6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JjcgA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7296" behindDoc="0" locked="0" layoutInCell="1" allowOverlap="1">
                <wp:simplePos x="0" y="0"/>
                <wp:positionH relativeFrom="column">
                  <wp:posOffset>67310</wp:posOffset>
                </wp:positionH>
                <wp:positionV relativeFrom="line">
                  <wp:posOffset>167640</wp:posOffset>
                </wp:positionV>
                <wp:extent cx="1121410" cy="276225"/>
                <wp:effectExtent l="23495" t="15875" r="17145" b="22225"/>
                <wp:wrapNone/>
                <wp:docPr id="604" name="Rectangle 5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1410"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3FF327E" id="Rectangle 511" o:spid="_x0000_s1026" style="position:absolute;left:0;text-align:left;margin-left:5.3pt;margin-top:13.2pt;width:88.3pt;height:21.7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76500" cy="809625"/>
            <wp:effectExtent l="0" t="0" r="0" b="0"/>
            <wp:docPr id="128"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「追加」を</w:t>
      </w:r>
      <w:r>
        <w:rPr>
          <w:rFonts w:hAnsi="ＭＳ ゴシック" w:hint="eastAsia"/>
          <w:szCs w:val="21"/>
          <w:lang w:eastAsia="ja-JP"/>
        </w:rPr>
        <w:t>クリックします</w:t>
      </w:r>
      <w:r w:rsidRPr="00E520ED">
        <w:rPr>
          <w:rFonts w:hAnsi="ＭＳ ゴシック" w:hint="eastAsia"/>
          <w:szCs w:val="21"/>
          <w:lang w:eastAsia="ja-JP"/>
        </w:rPr>
        <w:t>。</w:t>
      </w:r>
    </w:p>
    <w:p w:rsidR="00D470A2" w:rsidRPr="00201B57"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9344" behindDoc="0" locked="0" layoutInCell="1" allowOverlap="1">
                <wp:simplePos x="0" y="0"/>
                <wp:positionH relativeFrom="column">
                  <wp:posOffset>1737360</wp:posOffset>
                </wp:positionH>
                <wp:positionV relativeFrom="line">
                  <wp:posOffset>1281430</wp:posOffset>
                </wp:positionV>
                <wp:extent cx="560705" cy="172720"/>
                <wp:effectExtent l="17145" t="17145" r="22225" b="19685"/>
                <wp:wrapNone/>
                <wp:docPr id="603" name="Rectangle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2DA7C40" id="Rectangle 513" o:spid="_x0000_s1026" style="position:absolute;left:0;text-align:left;margin-left:136.8pt;margin-top:100.9pt;width:44.15pt;height:13.6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09825" cy="2381250"/>
            <wp:effectExtent l="0" t="0" r="0" b="0"/>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409825" cy="23812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「参照」を</w:t>
      </w:r>
      <w:r>
        <w:rPr>
          <w:rFonts w:hAnsi="ＭＳ ゴシック" w:hint="eastAsia"/>
          <w:szCs w:val="21"/>
          <w:lang w:eastAsia="ja-JP"/>
        </w:rPr>
        <w:t>クリックします</w:t>
      </w:r>
      <w:r w:rsidRPr="00E520ED">
        <w:rPr>
          <w:rFonts w:hAnsi="ＭＳ ゴシック" w:hint="eastAsia"/>
          <w:szCs w:val="21"/>
          <w:lang w:eastAsia="ja-JP"/>
        </w:rPr>
        <w:t>。</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0368" behindDoc="0" locked="0" layoutInCell="1" allowOverlap="1">
                <wp:simplePos x="0" y="0"/>
                <wp:positionH relativeFrom="column">
                  <wp:posOffset>1869440</wp:posOffset>
                </wp:positionH>
                <wp:positionV relativeFrom="line">
                  <wp:posOffset>254000</wp:posOffset>
                </wp:positionV>
                <wp:extent cx="560705" cy="172720"/>
                <wp:effectExtent l="15875" t="19685" r="23495" b="17145"/>
                <wp:wrapNone/>
                <wp:docPr id="602" name="Rectangle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12A0677" id="Rectangle 514" o:spid="_x0000_s1026" style="position:absolute;left:0;text-align:left;margin-left:147.2pt;margin-top:20pt;width:44.15pt;height:13.6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8Qt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76500" cy="809625"/>
            <wp:effectExtent l="0" t="0" r="0" b="0"/>
            <wp:docPr id="130"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「Administrators」と入力</w:t>
      </w:r>
      <w:r>
        <w:rPr>
          <w:rFonts w:hAnsi="ＭＳ ゴシック" w:hint="eastAsia"/>
          <w:szCs w:val="21"/>
          <w:lang w:eastAsia="ja-JP"/>
        </w:rPr>
        <w:t>します。</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「名前の確認」を選択し、入力文字列に下線が付与される事を確認</w:t>
      </w:r>
      <w:r>
        <w:rPr>
          <w:rFonts w:hAnsi="ＭＳ ゴシック" w:hint="eastAsia"/>
          <w:szCs w:val="21"/>
          <w:lang w:eastAsia="ja-JP"/>
        </w:rPr>
        <w:t>後、「OK」をクリックします。</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3440" behindDoc="0" locked="0" layoutInCell="1" allowOverlap="1">
                <wp:simplePos x="0" y="0"/>
                <wp:positionH relativeFrom="column">
                  <wp:posOffset>1987550</wp:posOffset>
                </wp:positionH>
                <wp:positionV relativeFrom="line">
                  <wp:posOffset>1165860</wp:posOffset>
                </wp:positionV>
                <wp:extent cx="560705" cy="172720"/>
                <wp:effectExtent l="19685" t="16510" r="19685" b="20320"/>
                <wp:wrapNone/>
                <wp:docPr id="601" name="Rectangle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1701EE7" id="Rectangle 517" o:spid="_x0000_s1026" style="position:absolute;left:0;text-align:left;margin-left:156.5pt;margin-top:91.8pt;width:44.15pt;height:13.6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f5Zgg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2416" behindDoc="0" locked="0" layoutInCell="1" allowOverlap="1">
                <wp:simplePos x="0" y="0"/>
                <wp:positionH relativeFrom="column">
                  <wp:posOffset>2298065</wp:posOffset>
                </wp:positionH>
                <wp:positionV relativeFrom="line">
                  <wp:posOffset>822960</wp:posOffset>
                </wp:positionV>
                <wp:extent cx="822960" cy="172720"/>
                <wp:effectExtent l="15875" t="16510" r="18415" b="20320"/>
                <wp:wrapNone/>
                <wp:docPr id="596" name="Rectangle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96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EBF50F" id="Rectangle 516" o:spid="_x0000_s1026" style="position:absolute;left:0;text-align:left;margin-left:180.95pt;margin-top:64.8pt;width:64.8pt;height:13.6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ct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1392" behindDoc="0" locked="0" layoutInCell="1" allowOverlap="1">
                <wp:simplePos x="0" y="0"/>
                <wp:positionH relativeFrom="column">
                  <wp:posOffset>67310</wp:posOffset>
                </wp:positionH>
                <wp:positionV relativeFrom="line">
                  <wp:posOffset>814070</wp:posOffset>
                </wp:positionV>
                <wp:extent cx="560705" cy="172720"/>
                <wp:effectExtent l="23495" t="17145" r="15875" b="19685"/>
                <wp:wrapNone/>
                <wp:docPr id="595" name="Rectangle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A36A158" id="Rectangle 515" o:spid="_x0000_s1026" style="position:absolute;left:0;text-align:left;margin-left:5.3pt;margin-top:64.1pt;width:44.15pt;height:13.6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J0gA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152775" cy="1314450"/>
            <wp:effectExtent l="0" t="0" r="0" b="0"/>
            <wp:docPr id="131"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rsidR="00D470A2" w:rsidRDefault="00427D57" w:rsidP="00D470A2">
      <w:pPr>
        <w:spacing w:line="220" w:lineRule="atLeast"/>
        <w:ind w:leftChars="220" w:left="425"/>
        <w:rPr>
          <w:rFonts w:hAnsi="ＭＳ ゴシック"/>
          <w:szCs w:val="21"/>
          <w:lang w:eastAsia="ja-JP"/>
        </w:rPr>
      </w:pPr>
      <w:r>
        <w:rPr>
          <w:rFonts w:hAnsi="ＭＳ ゴシック"/>
          <w:noProof/>
          <w:szCs w:val="21"/>
        </w:rPr>
        <mc:AlternateContent>
          <mc:Choice Requires="wps">
            <w:drawing>
              <wp:anchor distT="0" distB="0" distL="114300" distR="114300" simplePos="0" relativeHeight="251737600" behindDoc="0" locked="0" layoutInCell="1" allowOverlap="1">
                <wp:simplePos x="0" y="0"/>
                <wp:positionH relativeFrom="column">
                  <wp:posOffset>2196465</wp:posOffset>
                </wp:positionH>
                <wp:positionV relativeFrom="paragraph">
                  <wp:posOffset>4635500</wp:posOffset>
                </wp:positionV>
                <wp:extent cx="952500" cy="295275"/>
                <wp:effectExtent l="19050" t="19685" r="19050" b="18415"/>
                <wp:wrapNone/>
                <wp:docPr id="594" name="Rectangl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952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5F9BF" id="Rectangle 482" o:spid="_x0000_s1026" style="position:absolute;left:0;text-align:left;margin-left:172.95pt;margin-top:365pt;width:75pt;height:23.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" filled="f" strokecolor="red" strokeweight="2pt">
                <v:textbox inset="5.85pt,.7pt,5.85pt,.7pt"/>
              </v:rect>
            </w:pict>
          </mc:Fallback>
        </mc:AlternateContent>
      </w:r>
      <w:r w:rsidR="00D470A2" w:rsidRPr="00E520ED">
        <w:rPr>
          <w:rFonts w:hAnsi="ＭＳ ゴシック" w:hint="eastAsia"/>
          <w:szCs w:val="21"/>
          <w:lang w:eastAsia="ja-JP"/>
        </w:rPr>
        <w:t>（下線が追加されない場合、セキュリティグループの指定に問題があります。入力文字列を確認してください）</w:t>
      </w:r>
      <w:r w:rsidR="00D470A2">
        <w:rPr>
          <w:rFonts w:hAnsi="ＭＳ ゴシック" w:hint="eastAsia"/>
          <w:szCs w:val="21"/>
          <w:lang w:eastAsia="ja-JP"/>
        </w:rPr>
        <w:t xml:space="preserve">　　</w:t>
      </w:r>
      <w:r w:rsidR="00D470A2">
        <w:rPr>
          <w:rFonts w:hAnsi="ＭＳ ゴシック"/>
          <w:szCs w:val="21"/>
          <w:lang w:eastAsia="ja-JP"/>
        </w:rPr>
        <w:br w:type="page"/>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lastRenderedPageBreak/>
        <w:t>グループに「Administrators」が表示されることを確認し、「OK」</w:t>
      </w:r>
      <w:r>
        <w:rPr>
          <w:rFonts w:hAnsi="ＭＳ ゴシック" w:hint="eastAsia"/>
          <w:szCs w:val="21"/>
          <w:lang w:eastAsia="ja-JP"/>
        </w:rPr>
        <w:t>クリックします</w:t>
      </w:r>
      <w:r w:rsidRPr="00E520ED">
        <w:rPr>
          <w:rFonts w:hAnsi="ＭＳ ゴシック" w:hint="eastAsia"/>
          <w:szCs w:val="21"/>
          <w:lang w:eastAsia="ja-JP"/>
        </w:rPr>
        <w:t>。</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5488" behindDoc="0" locked="0" layoutInCell="1" allowOverlap="1">
                <wp:simplePos x="0" y="0"/>
                <wp:positionH relativeFrom="column">
                  <wp:posOffset>1323975</wp:posOffset>
                </wp:positionH>
                <wp:positionV relativeFrom="line">
                  <wp:posOffset>598805</wp:posOffset>
                </wp:positionV>
                <wp:extent cx="560705" cy="172720"/>
                <wp:effectExtent l="22860" t="18415" r="16510" b="18415"/>
                <wp:wrapNone/>
                <wp:docPr id="593" name="Rectangle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E5EA1C" id="Rectangle 519" o:spid="_x0000_s1026" style="position:absolute;left:0;text-align:left;margin-left:104.25pt;margin-top:47.15pt;width:44.15pt;height:13.6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4464" behindDoc="0" locked="0" layoutInCell="1" allowOverlap="1">
                <wp:simplePos x="0" y="0"/>
                <wp:positionH relativeFrom="column">
                  <wp:posOffset>56515</wp:posOffset>
                </wp:positionH>
                <wp:positionV relativeFrom="line">
                  <wp:posOffset>264795</wp:posOffset>
                </wp:positionV>
                <wp:extent cx="560705" cy="172720"/>
                <wp:effectExtent l="22225" t="17780" r="17145" b="19050"/>
                <wp:wrapNone/>
                <wp:docPr id="592" name="Rectangle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7C6E9B" id="Rectangle 518" o:spid="_x0000_s1026" style="position:absolute;left:0;text-align:left;margin-left:4.45pt;margin-top:20.85pt;width:44.15pt;height:13.6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dOo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76500" cy="809625"/>
            <wp:effectExtent l="0" t="0" r="0" b="0"/>
            <wp:docPr id="132" name="図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rsidR="00D470A2"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このグループの所属に「Administrators」が表示される事を確認し、「OK」</w:t>
      </w:r>
      <w:r>
        <w:rPr>
          <w:rFonts w:hAnsi="ＭＳ ゴシック" w:hint="eastAsia"/>
          <w:szCs w:val="21"/>
          <w:lang w:eastAsia="ja-JP"/>
        </w:rPr>
        <w:t>クリックします</w:t>
      </w:r>
      <w:r w:rsidRPr="00E520ED">
        <w:rPr>
          <w:rFonts w:hAnsi="ＭＳ ゴシック" w:hint="eastAsia"/>
          <w:szCs w:val="21"/>
          <w:lang w:eastAsia="ja-JP"/>
        </w:rPr>
        <w:t>。</w:t>
      </w:r>
    </w:p>
    <w:p w:rsidR="00D470A2" w:rsidRPr="00E520ED"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7536" behindDoc="0" locked="0" layoutInCell="1" allowOverlap="1">
                <wp:simplePos x="0" y="0"/>
                <wp:positionH relativeFrom="column">
                  <wp:posOffset>754380</wp:posOffset>
                </wp:positionH>
                <wp:positionV relativeFrom="line">
                  <wp:posOffset>2233295</wp:posOffset>
                </wp:positionV>
                <wp:extent cx="560705" cy="172720"/>
                <wp:effectExtent l="15240" t="16510" r="14605" b="20320"/>
                <wp:wrapNone/>
                <wp:docPr id="591" name="Rectangle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C8DFDEE" id="Rectangle 521" o:spid="_x0000_s1026" style="position:absolute;left:0;text-align:left;margin-left:59.4pt;margin-top:175.85pt;width:44.15pt;height:13.6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6512" behindDoc="0" locked="0" layoutInCell="1" allowOverlap="1">
                <wp:simplePos x="0" y="0"/>
                <wp:positionH relativeFrom="column">
                  <wp:posOffset>116205</wp:posOffset>
                </wp:positionH>
                <wp:positionV relativeFrom="line">
                  <wp:posOffset>1180465</wp:posOffset>
                </wp:positionV>
                <wp:extent cx="744855" cy="267970"/>
                <wp:effectExtent l="15240" t="20955" r="20955" b="15875"/>
                <wp:wrapNone/>
                <wp:docPr id="590" name="Rectangle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4855" cy="26797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3C68650" id="Rectangle 520" o:spid="_x0000_s1026" style="position:absolute;left:0;text-align:left;margin-left:9.15pt;margin-top:92.95pt;width:58.65pt;height:21.1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09825" cy="2381250"/>
            <wp:effectExtent l="0" t="0" r="0" b="0"/>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409825" cy="2381250"/>
                    </a:xfrm>
                    <a:prstGeom prst="rect">
                      <a:avLst/>
                    </a:prstGeom>
                    <a:noFill/>
                    <a:ln>
                      <a:noFill/>
                    </a:ln>
                  </pic:spPr>
                </pic:pic>
              </a:graphicData>
            </a:graphic>
          </wp:inline>
        </w:drawing>
      </w:r>
    </w:p>
    <w:p w:rsidR="00D470A2" w:rsidRPr="00E520ED" w:rsidRDefault="00D470A2" w:rsidP="00D470A2">
      <w:pPr>
        <w:widowControl/>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制限されたグループに「＜AD名＞\＜作成したセキュリティグループ＞」が表示されることを確認し</w:t>
      </w:r>
      <w:r>
        <w:rPr>
          <w:rFonts w:hAnsi="ＭＳ ゴシック" w:hint="eastAsia"/>
          <w:szCs w:val="21"/>
          <w:lang w:eastAsia="ja-JP"/>
        </w:rPr>
        <w:t>ます</w:t>
      </w:r>
    </w:p>
    <w:p w:rsidR="002416B0" w:rsidRPr="004545CD" w:rsidRDefault="00427D57" w:rsidP="004545CD">
      <w:pPr>
        <w:spacing w:line="220" w:lineRule="atLeast"/>
        <w:rPr>
          <w:rFonts w:hAnsi="ＭＳ ゴシック"/>
          <w:szCs w:val="21"/>
          <w:lang w:eastAsia="ja-JP"/>
        </w:rPr>
        <w:sectPr w:rsidR="002416B0" w:rsidRPr="004545CD" w:rsidSect="00FC4931">
          <w:footnotePr>
            <w:pos w:val="beneathText"/>
          </w:footnotePr>
          <w:pgSz w:w="11905" w:h="16837"/>
          <w:pgMar w:top="1985" w:right="1701" w:bottom="1701" w:left="1701" w:header="851" w:footer="992" w:gutter="0"/>
          <w:cols w:space="720"/>
          <w:docGrid w:type="linesAndChars" w:linePitch="328" w:charSpace="-3431"/>
        </w:sectPr>
      </w:pPr>
      <w:r>
        <w:rPr>
          <w:rFonts w:hAnsi="ＭＳ ゴシック"/>
          <w:noProof/>
          <w:szCs w:val="21"/>
        </w:rPr>
        <mc:AlternateContent>
          <mc:Choice Requires="wps">
            <w:drawing>
              <wp:anchor distT="0" distB="0" distL="114300" distR="114300" simplePos="0" relativeHeight="251778560" behindDoc="0" locked="0" layoutInCell="1" allowOverlap="1">
                <wp:simplePos x="0" y="0"/>
                <wp:positionH relativeFrom="column">
                  <wp:posOffset>1398270</wp:posOffset>
                </wp:positionH>
                <wp:positionV relativeFrom="line">
                  <wp:posOffset>497840</wp:posOffset>
                </wp:positionV>
                <wp:extent cx="1256665" cy="172720"/>
                <wp:effectExtent l="20955" t="14605" r="17780" b="22225"/>
                <wp:wrapNone/>
                <wp:docPr id="589" name="Rectangle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666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8C0EF2" id="Rectangle 522" o:spid="_x0000_s1026" style="position:absolute;left:0;text-align:left;margin-left:110.1pt;margin-top:39.2pt;width:98.95pt;height:13.6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6DkggIAAP4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4581525" cy="3267075"/>
            <wp:effectExtent l="0" t="0" r="0" b="0"/>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581525" cy="3267075"/>
                    </a:xfrm>
                    <a:prstGeom prst="rect">
                      <a:avLst/>
                    </a:prstGeom>
                    <a:noFill/>
                    <a:ln>
                      <a:noFill/>
                    </a:ln>
                  </pic:spPr>
                </pic:pic>
              </a:graphicData>
            </a:graphic>
          </wp:inline>
        </w:drawing>
      </w:r>
    </w:p>
    <w:bookmarkEnd w:id="111"/>
    <w:bookmarkEnd w:id="112"/>
    <w:bookmarkEnd w:id="113"/>
    <w:p w:rsidR="006C25D3" w:rsidRDefault="006C25D3" w:rsidP="001D2A10">
      <w:pPr>
        <w:widowControl/>
        <w:rPr>
          <w:rFonts w:hAnsi="ＭＳ ゴシック"/>
          <w:b/>
          <w:szCs w:val="21"/>
          <w:lang w:eastAsia="ja-JP"/>
        </w:rPr>
      </w:pPr>
    </w:p>
    <w:p w:rsidR="002416B0" w:rsidRPr="001B2F86" w:rsidRDefault="002416B0" w:rsidP="001D2A10">
      <w:pPr>
        <w:widowControl/>
        <w:rPr>
          <w:rFonts w:hAnsi="ＭＳ ゴシック"/>
          <w:b/>
          <w:szCs w:val="21"/>
          <w:lang w:eastAsia="ja-JP"/>
        </w:rPr>
      </w:pPr>
      <w:r w:rsidRPr="001B2F86">
        <w:rPr>
          <w:rFonts w:hAnsi="ＭＳ ゴシック" w:hint="eastAsia"/>
          <w:b/>
          <w:szCs w:val="21"/>
          <w:lang w:eastAsia="ja-JP"/>
        </w:rPr>
        <w:lastRenderedPageBreak/>
        <w:t>・管理対象PC上で、設定反映を確認する方法</w:t>
      </w:r>
    </w:p>
    <w:p w:rsidR="002416B0" w:rsidRPr="00281D2F" w:rsidRDefault="002416B0" w:rsidP="008C3A48">
      <w:pPr>
        <w:pStyle w:val="afe"/>
        <w:widowControl/>
        <w:numPr>
          <w:ilvl w:val="0"/>
          <w:numId w:val="24"/>
        </w:numPr>
        <w:rPr>
          <w:rFonts w:hAnsi="ＭＳ ゴシック"/>
          <w:szCs w:val="21"/>
          <w:lang w:eastAsia="ja-JP"/>
        </w:rPr>
      </w:pPr>
      <w:r w:rsidRPr="00281D2F">
        <w:rPr>
          <w:rFonts w:hAnsi="ＭＳ ゴシック" w:hint="eastAsia"/>
          <w:szCs w:val="21"/>
          <w:lang w:eastAsia="ja-JP"/>
        </w:rPr>
        <w:t>「コンピュータの管理」を起動します。</w:t>
      </w:r>
    </w:p>
    <w:p w:rsidR="002416B0" w:rsidRDefault="002416B0" w:rsidP="001D2A10">
      <w:pPr>
        <w:widowControl/>
        <w:ind w:leftChars="220" w:left="425"/>
        <w:rPr>
          <w:rFonts w:hAnsi="ＭＳ ゴシック"/>
          <w:szCs w:val="21"/>
          <w:lang w:eastAsia="ja-JP"/>
        </w:rPr>
      </w:pPr>
      <w:r w:rsidRPr="001B2F86">
        <w:rPr>
          <w:rFonts w:hAnsi="ＭＳ ゴシック" w:hint="eastAsia"/>
          <w:szCs w:val="21"/>
          <w:lang w:eastAsia="ja-JP"/>
        </w:rPr>
        <w:t>"Windowsスタートメニュー"→</w:t>
      </w:r>
      <w:r>
        <w:rPr>
          <w:rFonts w:hAnsi="ＭＳ ゴシック" w:hint="eastAsia"/>
          <w:szCs w:val="21"/>
          <w:lang w:eastAsia="ja-JP"/>
        </w:rPr>
        <w:t>「コントロールパネル」→</w:t>
      </w:r>
      <w:r w:rsidRPr="001B2F86">
        <w:rPr>
          <w:rFonts w:hAnsi="ＭＳ ゴシック" w:hint="eastAsia"/>
          <w:szCs w:val="21"/>
          <w:lang w:eastAsia="ja-JP"/>
        </w:rPr>
        <w:t>「管理ツール」→「</w:t>
      </w:r>
      <w:r>
        <w:rPr>
          <w:rFonts w:hAnsi="ＭＳ ゴシック" w:hint="eastAsia"/>
          <w:szCs w:val="21"/>
          <w:lang w:eastAsia="ja-JP"/>
        </w:rPr>
        <w:t>コンピュータ</w:t>
      </w:r>
      <w:r w:rsidRPr="001B2F86">
        <w:rPr>
          <w:rFonts w:hAnsi="ＭＳ ゴシック" w:hint="eastAsia"/>
          <w:szCs w:val="21"/>
          <w:lang w:eastAsia="ja-JP"/>
        </w:rPr>
        <w:t>の管理」を起動します。</w:t>
      </w:r>
    </w:p>
    <w:p w:rsidR="002416B0" w:rsidRPr="001B2F86" w:rsidRDefault="002416B0" w:rsidP="001D2A10">
      <w:pPr>
        <w:widowControl/>
        <w:ind w:leftChars="220" w:left="425"/>
        <w:rPr>
          <w:rFonts w:hAnsi="ＭＳ ゴシック"/>
          <w:szCs w:val="21"/>
          <w:lang w:eastAsia="ja-JP"/>
        </w:rPr>
      </w:pPr>
      <w:r>
        <w:rPr>
          <w:rFonts w:hAnsi="ＭＳ ゴシック" w:hint="eastAsia"/>
          <w:szCs w:val="21"/>
          <w:lang w:eastAsia="ja-JP"/>
        </w:rPr>
        <w:t>「コンピュータの管理（ローカル）」→「ローカル ユーザーとグループ」→「グループ」をクリックします。</w:t>
      </w:r>
    </w:p>
    <w:p w:rsidR="002416B0" w:rsidRDefault="00427D57" w:rsidP="001D2A10">
      <w:pPr>
        <w:widowControl/>
        <w:rPr>
          <w:rFonts w:hAnsi="ＭＳ ゴシック"/>
          <w:szCs w:val="21"/>
          <w:lang w:eastAsia="ja-JP"/>
        </w:rPr>
      </w:pPr>
      <w:r>
        <w:rPr>
          <w:rFonts w:hAnsi="ＭＳ ゴシック"/>
          <w:noProof/>
          <w:szCs w:val="21"/>
          <w:lang w:eastAsia="ja-JP" w:bidi="ar-SA"/>
        </w:rPr>
        <w:drawing>
          <wp:inline distT="0" distB="0" distL="0" distR="0">
            <wp:extent cx="3648075" cy="2581275"/>
            <wp:effectExtent l="0" t="0" r="0" b="0"/>
            <wp:docPr id="135" name="図 135" descr="pc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c01.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rsidR="002416B0" w:rsidRPr="00281D2F" w:rsidRDefault="002416B0" w:rsidP="008C3A48">
      <w:pPr>
        <w:pStyle w:val="afe"/>
        <w:widowControl/>
        <w:numPr>
          <w:ilvl w:val="0"/>
          <w:numId w:val="24"/>
        </w:numPr>
        <w:rPr>
          <w:rFonts w:hAnsi="ＭＳ ゴシック"/>
          <w:szCs w:val="21"/>
          <w:lang w:eastAsia="ja-JP"/>
        </w:rPr>
      </w:pPr>
      <w:r w:rsidRPr="00281D2F">
        <w:rPr>
          <w:rFonts w:hAnsi="ＭＳ ゴシック" w:hint="eastAsia"/>
          <w:szCs w:val="21"/>
          <w:lang w:eastAsia="ja-JP"/>
        </w:rPr>
        <w:t>「Administrators」を開き確認します。</w:t>
      </w:r>
    </w:p>
    <w:p w:rsidR="002416B0" w:rsidRDefault="002416B0" w:rsidP="001D2A10">
      <w:pPr>
        <w:widowControl/>
        <w:ind w:leftChars="220" w:left="425"/>
        <w:rPr>
          <w:rFonts w:hAnsi="ＭＳ ゴシック"/>
          <w:szCs w:val="21"/>
          <w:lang w:eastAsia="ja-JP"/>
        </w:rPr>
      </w:pPr>
      <w:r>
        <w:rPr>
          <w:rFonts w:hAnsi="ＭＳ ゴシック" w:hint="eastAsia"/>
          <w:szCs w:val="21"/>
          <w:lang w:eastAsia="ja-JP"/>
        </w:rPr>
        <w:t>「Administrators」をダブルクリックします。</w:t>
      </w:r>
    </w:p>
    <w:p w:rsidR="002416B0" w:rsidRPr="007D2E33" w:rsidRDefault="002416B0" w:rsidP="001D2A10">
      <w:pPr>
        <w:widowControl/>
        <w:rPr>
          <w:rFonts w:hAnsi="ＭＳ ゴシック"/>
          <w:szCs w:val="21"/>
          <w:lang w:eastAsia="ja-JP"/>
        </w:rPr>
      </w:pPr>
    </w:p>
    <w:p w:rsidR="002416B0" w:rsidRPr="007D2E33" w:rsidRDefault="002416B0" w:rsidP="001D2A10">
      <w:pPr>
        <w:widowControl/>
        <w:ind w:leftChars="220" w:left="425"/>
        <w:rPr>
          <w:rFonts w:hAnsi="ＭＳ ゴシック"/>
          <w:szCs w:val="21"/>
          <w:lang w:eastAsia="ja-JP"/>
        </w:rPr>
      </w:pPr>
      <w:r w:rsidRPr="007D2E33">
        <w:rPr>
          <w:rFonts w:hAnsi="ＭＳ ゴシック" w:hint="eastAsia"/>
          <w:szCs w:val="21"/>
          <w:lang w:eastAsia="ja-JP"/>
        </w:rPr>
        <w:t>所属するメンバ内に「＜AD名＞\</w:t>
      </w:r>
      <w:r>
        <w:rPr>
          <w:rFonts w:hAnsi="ＭＳ ゴシック" w:hint="eastAsia"/>
          <w:szCs w:val="21"/>
          <w:lang w:eastAsia="ja-JP"/>
        </w:rPr>
        <w:t>Domain Admins</w:t>
      </w:r>
      <w:r w:rsidRPr="007D2E33">
        <w:rPr>
          <w:rFonts w:hAnsi="ＭＳ ゴシック" w:hint="eastAsia"/>
          <w:szCs w:val="21"/>
          <w:lang w:eastAsia="ja-JP"/>
        </w:rPr>
        <w:t>」が表示される事を確認してください。</w:t>
      </w:r>
    </w:p>
    <w:p w:rsidR="002416B0" w:rsidRPr="007D2E33" w:rsidRDefault="00427D57" w:rsidP="001D2A10">
      <w:pPr>
        <w:widowControl/>
        <w:rPr>
          <w:rFonts w:hAnsi="ＭＳ ゴシック"/>
          <w:szCs w:val="21"/>
          <w:lang w:eastAsia="ja-JP"/>
        </w:rPr>
      </w:pPr>
      <w:r>
        <w:rPr>
          <w:rFonts w:hAnsi="ＭＳ ゴシック"/>
          <w:noProof/>
          <w:szCs w:val="21"/>
        </w:rPr>
        <mc:AlternateContent>
          <mc:Choice Requires="wps">
            <w:drawing>
              <wp:anchor distT="0" distB="0" distL="114300" distR="114300" simplePos="0" relativeHeight="251604480" behindDoc="0" locked="0" layoutInCell="1" allowOverlap="1">
                <wp:simplePos x="0" y="0"/>
                <wp:positionH relativeFrom="column">
                  <wp:posOffset>215265</wp:posOffset>
                </wp:positionH>
                <wp:positionV relativeFrom="paragraph">
                  <wp:posOffset>1148080</wp:posOffset>
                </wp:positionV>
                <wp:extent cx="885825" cy="171450"/>
                <wp:effectExtent l="19050" t="15875" r="19050" b="12700"/>
                <wp:wrapNone/>
                <wp:docPr id="588"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1714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42B09" id="Rectangle 135" o:spid="_x0000_s1026" style="position:absolute;left:0;text-align:left;margin-left:16.95pt;margin-top:90.4pt;width:69.75pt;height:13.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" filled="f" strokecolor="red" strokeweight="2pt">
                <v:textbox inset="5.85pt,.7pt,5.85pt,.7pt"/>
              </v:rect>
            </w:pict>
          </mc:Fallback>
        </mc:AlternateContent>
      </w:r>
      <w:r>
        <w:rPr>
          <w:rFonts w:hAnsi="ＭＳ ゴシック"/>
          <w:noProof/>
          <w:szCs w:val="21"/>
          <w:lang w:eastAsia="ja-JP" w:bidi="ar-SA"/>
        </w:rPr>
        <w:drawing>
          <wp:inline distT="0" distB="0" distL="0" distR="0">
            <wp:extent cx="3124200" cy="2819400"/>
            <wp:effectExtent l="0" t="0" r="0" b="0"/>
            <wp:docPr id="136" name="図 136" descr="pc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pc02.bmp"/>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rsidR="002416B0" w:rsidRDefault="002416B0" w:rsidP="001D2A10">
      <w:pPr>
        <w:widowControl/>
        <w:suppressAutoHyphens w:val="0"/>
        <w:rPr>
          <w:rFonts w:hAnsi="ＭＳ ゴシック"/>
          <w:szCs w:val="21"/>
          <w:lang w:eastAsia="ja-JP"/>
        </w:rPr>
      </w:pPr>
      <w:r>
        <w:rPr>
          <w:rFonts w:hAnsi="ＭＳ ゴシック"/>
          <w:szCs w:val="21"/>
          <w:lang w:eastAsia="ja-JP"/>
        </w:rPr>
        <w:br w:type="page"/>
      </w:r>
    </w:p>
    <w:p w:rsidR="002416B0" w:rsidRPr="001B2F86" w:rsidRDefault="002416B0" w:rsidP="001D2A10">
      <w:pPr>
        <w:spacing w:line="220" w:lineRule="atLeast"/>
        <w:rPr>
          <w:rFonts w:hAnsi="ＭＳ ゴシック"/>
          <w:b/>
          <w:lang w:eastAsia="ja-JP"/>
        </w:rPr>
      </w:pPr>
      <w:r w:rsidRPr="001B2F86">
        <w:rPr>
          <w:rFonts w:hAnsi="ＭＳ ゴシック" w:hint="eastAsia"/>
          <w:b/>
          <w:lang w:eastAsia="ja-JP"/>
        </w:rPr>
        <w:lastRenderedPageBreak/>
        <w:t>・管理対象PCに、グループ ポリシーを強制再適用する方法</w:t>
      </w:r>
    </w:p>
    <w:p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管理対象PCで以下の操作を実施します。</w:t>
      </w:r>
    </w:p>
    <w:p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コマンドプロンプトを起動します。</w:t>
      </w:r>
    </w:p>
    <w:p w:rsidR="002416B0" w:rsidRPr="00E520ED" w:rsidRDefault="002416B0" w:rsidP="001D2A10">
      <w:pPr>
        <w:widowControl/>
        <w:spacing w:line="220" w:lineRule="atLeast"/>
        <w:rPr>
          <w:rFonts w:hAnsi="ＭＳ ゴシック"/>
          <w:szCs w:val="21"/>
          <w:lang w:eastAsia="ja-JP"/>
        </w:rPr>
      </w:pPr>
      <w:r w:rsidRPr="00F63AC8">
        <w:rPr>
          <w:rFonts w:hAnsi="ＭＳ ゴシック" w:hint="eastAsia"/>
          <w:szCs w:val="21"/>
          <w:lang w:eastAsia="ja-JP"/>
        </w:rPr>
        <w:t>"Windowsスタートメニュー"</w:t>
      </w:r>
      <w:r>
        <w:rPr>
          <w:rFonts w:hAnsi="ＭＳ ゴシック" w:hint="eastAsia"/>
          <w:szCs w:val="21"/>
          <w:lang w:eastAsia="ja-JP"/>
        </w:rPr>
        <w:t>→「ファイル名を指定して実行</w:t>
      </w:r>
      <w:r w:rsidRPr="00F63AC8">
        <w:rPr>
          <w:rFonts w:hAnsi="ＭＳ ゴシック" w:hint="eastAsia"/>
          <w:szCs w:val="21"/>
          <w:lang w:eastAsia="ja-JP"/>
        </w:rPr>
        <w:t>」</w:t>
      </w:r>
      <w:r>
        <w:rPr>
          <w:rFonts w:hAnsi="ＭＳ ゴシック" w:hint="eastAsia"/>
          <w:szCs w:val="21"/>
          <w:lang w:eastAsia="ja-JP"/>
        </w:rPr>
        <w:t>に「cmd」と入力し「OK」をクリックします。</w:t>
      </w:r>
    </w:p>
    <w:p w:rsidR="002416B0" w:rsidRPr="00E520ED" w:rsidRDefault="002416B0" w:rsidP="001D2A10">
      <w:pPr>
        <w:widowControl/>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gpupdate /force</w:t>
      </w:r>
      <w:r>
        <w:rPr>
          <w:rFonts w:hAnsi="ＭＳ ゴシック" w:hint="eastAsia"/>
          <w:szCs w:val="21"/>
          <w:lang w:eastAsia="ja-JP"/>
        </w:rPr>
        <w:t>」を入力し、実行します。</w:t>
      </w:r>
    </w:p>
    <w:p w:rsidR="002416B0" w:rsidRDefault="002416B0" w:rsidP="001D2A10">
      <w:pPr>
        <w:widowControl/>
        <w:spacing w:line="220" w:lineRule="atLeast"/>
        <w:rPr>
          <w:rFonts w:hAnsi="ＭＳ ゴシック"/>
          <w:szCs w:val="21"/>
          <w:lang w:eastAsia="ja-JP"/>
        </w:rPr>
      </w:pPr>
      <w:r w:rsidRPr="00E520ED">
        <w:rPr>
          <w:rFonts w:hAnsi="ＭＳ ゴシック" w:hint="eastAsia"/>
          <w:szCs w:val="21"/>
          <w:lang w:eastAsia="ja-JP"/>
        </w:rPr>
        <w:t>※gpupdate /force はグループポリシーを反映するコマンドです。</w:t>
      </w:r>
    </w:p>
    <w:p w:rsidR="002416B0" w:rsidRDefault="002416B0" w:rsidP="001D2A10">
      <w:pPr>
        <w:widowControl/>
        <w:spacing w:line="220" w:lineRule="atLeast"/>
        <w:rPr>
          <w:rFonts w:hAnsi="ＭＳ ゴシック"/>
          <w:szCs w:val="21"/>
          <w:lang w:eastAsia="ja-JP"/>
        </w:rPr>
      </w:pPr>
    </w:p>
    <w:p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成功した場合は、下図のようなメッセージが表示されます。</w:t>
      </w:r>
    </w:p>
    <w:p w:rsidR="002416B0" w:rsidRPr="00D322C6" w:rsidRDefault="00427D57" w:rsidP="001D2A10">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extent cx="3848100" cy="1447800"/>
            <wp:effectExtent l="0" t="0" r="0" b="0"/>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8100" cy="1447800"/>
                    </a:xfrm>
                    <a:prstGeom prst="rect">
                      <a:avLst/>
                    </a:prstGeom>
                    <a:noFill/>
                    <a:ln>
                      <a:noFill/>
                    </a:ln>
                  </pic:spPr>
                </pic:pic>
              </a:graphicData>
            </a:graphic>
          </wp:inline>
        </w:drawing>
      </w:r>
    </w:p>
    <w:p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ドメインコントローラへ接続できない場合は、下図のようなメッセージが表示されます。</w:t>
      </w:r>
    </w:p>
    <w:p w:rsidR="002416B0" w:rsidRPr="00503235" w:rsidRDefault="00427D57" w:rsidP="001D2A10">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extent cx="3848100" cy="2790825"/>
            <wp:effectExtent l="0" t="0" r="0" b="0"/>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48100" cy="2790825"/>
                    </a:xfrm>
                    <a:prstGeom prst="rect">
                      <a:avLst/>
                    </a:prstGeom>
                    <a:noFill/>
                    <a:ln>
                      <a:noFill/>
                    </a:ln>
                  </pic:spPr>
                </pic:pic>
              </a:graphicData>
            </a:graphic>
          </wp:inline>
        </w:drawing>
      </w:r>
    </w:p>
    <w:p w:rsidR="002416B0" w:rsidRDefault="002416B0" w:rsidP="001D2A10">
      <w:pPr>
        <w:spacing w:line="220" w:lineRule="atLeast"/>
        <w:rPr>
          <w:rFonts w:hAnsi="ＭＳ ゴシック"/>
          <w:lang w:eastAsia="ja-JP"/>
        </w:rPr>
      </w:pPr>
    </w:p>
    <w:p w:rsidR="002416B0" w:rsidRDefault="002416B0" w:rsidP="001D2A10">
      <w:pPr>
        <w:widowControl/>
        <w:suppressAutoHyphens w:val="0"/>
        <w:rPr>
          <w:rFonts w:hAnsi="ＭＳ ゴシック"/>
          <w:lang w:eastAsia="ja-JP"/>
        </w:rPr>
      </w:pPr>
      <w:r>
        <w:rPr>
          <w:rFonts w:hAnsi="ＭＳ ゴシック"/>
          <w:lang w:eastAsia="ja-JP"/>
        </w:rPr>
        <w:br w:type="page"/>
      </w:r>
    </w:p>
    <w:p w:rsidR="002416B0" w:rsidRPr="00503235" w:rsidRDefault="002416B0" w:rsidP="001D2A10">
      <w:pPr>
        <w:spacing w:line="220" w:lineRule="atLeast"/>
        <w:rPr>
          <w:rFonts w:hAnsi="ＭＳ ゴシック"/>
          <w:b/>
          <w:lang w:eastAsia="ja-JP"/>
        </w:rPr>
      </w:pPr>
      <w:r w:rsidRPr="00503235">
        <w:rPr>
          <w:rFonts w:hAnsi="ＭＳ ゴシック" w:hint="eastAsia"/>
          <w:b/>
          <w:lang w:eastAsia="ja-JP"/>
        </w:rPr>
        <w:lastRenderedPageBreak/>
        <w:t>・LogVillage管理対象PCの設定に登録する時の注意点</w:t>
      </w:r>
    </w:p>
    <w:p w:rsidR="002416B0" w:rsidRDefault="002416B0" w:rsidP="001D2A10">
      <w:pPr>
        <w:spacing w:line="220" w:lineRule="atLeast"/>
        <w:rPr>
          <w:rFonts w:hAnsi="ＭＳ ゴシック"/>
          <w:lang w:eastAsia="ja-JP"/>
        </w:rPr>
      </w:pPr>
      <w:r>
        <w:rPr>
          <w:rFonts w:hAnsi="ＭＳ ゴシック" w:hint="eastAsia"/>
          <w:lang w:eastAsia="ja-JP"/>
        </w:rPr>
        <w:t>登録時の「アカウント名」が通常と異なります。</w:t>
      </w:r>
    </w:p>
    <w:p w:rsidR="002416B0" w:rsidRPr="00E520ED" w:rsidRDefault="002416B0" w:rsidP="001D2A10">
      <w:pPr>
        <w:spacing w:line="220" w:lineRule="atLeast"/>
        <w:rPr>
          <w:rFonts w:hAnsi="ＭＳ ゴシック"/>
          <w:lang w:eastAsia="ja-JP"/>
        </w:rPr>
      </w:pPr>
    </w:p>
    <w:p w:rsidR="002416B0" w:rsidRPr="00E520ED" w:rsidRDefault="002416B0" w:rsidP="001D2A10">
      <w:pPr>
        <w:spacing w:line="220" w:lineRule="atLeast"/>
        <w:rPr>
          <w:rFonts w:hAnsi="ＭＳ ゴシック"/>
          <w:lang w:eastAsia="ja-JP"/>
        </w:rPr>
      </w:pPr>
      <w:r>
        <w:rPr>
          <w:rFonts w:hAnsi="ＭＳ ゴシック" w:hint="eastAsia"/>
          <w:lang w:eastAsia="ja-JP"/>
        </w:rPr>
        <w:t>例：</w:t>
      </w:r>
      <w:r w:rsidRPr="00E520ED">
        <w:rPr>
          <w:rFonts w:hAnsi="ＭＳ ゴシック" w:hint="eastAsia"/>
          <w:lang w:eastAsia="ja-JP"/>
        </w:rPr>
        <w:t>以下の場合</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ドメイン「AD.local」</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管理対象PC「host01」</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AD.localのユーザー「logvillage」</w:t>
      </w:r>
    </w:p>
    <w:p w:rsidR="002416B0" w:rsidRPr="00E520ED" w:rsidRDefault="002416B0" w:rsidP="001D2A10">
      <w:pPr>
        <w:spacing w:line="220" w:lineRule="atLeast"/>
        <w:rPr>
          <w:rFonts w:hAnsi="ＭＳ ゴシック"/>
          <w:lang w:eastAsia="ja-JP"/>
        </w:rPr>
      </w:pPr>
    </w:p>
    <w:p w:rsidR="002416B0" w:rsidRDefault="002416B0" w:rsidP="001D2A10">
      <w:pPr>
        <w:spacing w:line="220" w:lineRule="atLeast"/>
        <w:rPr>
          <w:rFonts w:hAnsi="ＭＳ ゴシック"/>
          <w:lang w:eastAsia="ja-JP"/>
        </w:rPr>
      </w:pPr>
      <w:r w:rsidRPr="00E520ED">
        <w:rPr>
          <w:rFonts w:hAnsi="ＭＳ ゴシック" w:hint="eastAsia"/>
          <w:lang w:eastAsia="ja-JP"/>
        </w:rPr>
        <w:t>「システム設定」→「管理対象PCの設定」に登録する内容は、以下になります。</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①　コンピュータ名：host01</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②　アカウント名：AD.local\logvillage</w:t>
      </w:r>
    </w:p>
    <w:p w:rsidR="002416B0" w:rsidRPr="00840161" w:rsidRDefault="002416B0" w:rsidP="001D2A10">
      <w:pPr>
        <w:pStyle w:val="afe"/>
        <w:spacing w:line="220" w:lineRule="atLeast"/>
        <w:ind w:leftChars="220" w:left="425"/>
        <w:rPr>
          <w:rFonts w:hAnsi="ＭＳ ゴシック"/>
          <w:lang w:eastAsia="ja-JP"/>
        </w:rPr>
      </w:pPr>
      <w:r>
        <w:rPr>
          <w:rFonts w:hAnsi="ＭＳ ゴシック" w:hint="eastAsia"/>
          <w:lang w:eastAsia="ja-JP"/>
        </w:rPr>
        <w:t>③</w:t>
      </w:r>
      <w:r w:rsidRPr="00840161">
        <w:rPr>
          <w:rFonts w:hAnsi="ＭＳ ゴシック" w:hint="eastAsia"/>
          <w:lang w:eastAsia="ja-JP"/>
        </w:rPr>
        <w:t xml:space="preserve">　パスワード：（logvillageユーザーに設定いただいたパスワード）</w:t>
      </w:r>
    </w:p>
    <w:p w:rsidR="002416B0" w:rsidRPr="00E520ED" w:rsidRDefault="00427D57" w:rsidP="001D2A10">
      <w:pPr>
        <w:spacing w:line="220" w:lineRule="atLeast"/>
        <w:rPr>
          <w:rFonts w:hAnsi="ＭＳ ゴシック"/>
        </w:rPr>
      </w:pPr>
      <w:r>
        <w:rPr>
          <w:rFonts w:hAnsi="ＭＳ ゴシック"/>
          <w:noProof/>
        </w:rPr>
        <mc:AlternateContent>
          <mc:Choice Requires="wps">
            <w:drawing>
              <wp:anchor distT="0" distB="0" distL="114300" distR="114300" simplePos="0" relativeHeight="251603456" behindDoc="0" locked="0" layoutInCell="1" allowOverlap="1">
                <wp:simplePos x="0" y="0"/>
                <wp:positionH relativeFrom="column">
                  <wp:posOffset>1196340</wp:posOffset>
                </wp:positionH>
                <wp:positionV relativeFrom="paragraph">
                  <wp:posOffset>794385</wp:posOffset>
                </wp:positionV>
                <wp:extent cx="247650" cy="1219200"/>
                <wp:effectExtent l="0" t="0" r="0" b="0"/>
                <wp:wrapNone/>
                <wp:docPr id="587"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40">
                              <a:solidFill>
                                <a:srgbClr val="FF0000"/>
                              </a:solidFill>
                              <a:miter lim="800000"/>
                              <a:headEnd/>
                              <a:tailEnd/>
                            </a14:hiddenLine>
                          </a:ext>
                        </a:extLst>
                      </wps:spPr>
                      <wps:txbx>
                        <w:txbxContent>
                          <w:p w:rsidR="003A66B8" w:rsidRPr="001D77DA" w:rsidRDefault="003A66B8" w:rsidP="001D2A10">
                            <w:pPr>
                              <w:spacing w:line="400" w:lineRule="exact"/>
                              <w:rPr>
                                <w:szCs w:val="21"/>
                              </w:rPr>
                            </w:pPr>
                            <w:r w:rsidRPr="001D77DA">
                              <w:rPr>
                                <w:rFonts w:hint="eastAsia"/>
                                <w:szCs w:val="21"/>
                              </w:rPr>
                              <w:t>①</w:t>
                            </w:r>
                          </w:p>
                          <w:p w:rsidR="003A66B8" w:rsidRPr="001D77DA" w:rsidRDefault="003A66B8" w:rsidP="001D2A10">
                            <w:pPr>
                              <w:spacing w:line="400" w:lineRule="exact"/>
                              <w:rPr>
                                <w:szCs w:val="21"/>
                              </w:rPr>
                            </w:pPr>
                            <w:r w:rsidRPr="001D77DA">
                              <w:rPr>
                                <w:rFonts w:hint="eastAsia"/>
                                <w:szCs w:val="21"/>
                              </w:rPr>
                              <w:t>②</w:t>
                            </w:r>
                          </w:p>
                          <w:p w:rsidR="003A66B8" w:rsidRPr="001D77DA" w:rsidRDefault="003A66B8" w:rsidP="001D2A10">
                            <w:pPr>
                              <w:spacing w:line="400" w:lineRule="exact"/>
                              <w:rPr>
                                <w:szCs w:val="21"/>
                              </w:rPr>
                            </w:pPr>
                            <w:r w:rsidRPr="001D77DA">
                              <w:rPr>
                                <w:rFonts w:hint="eastAsia"/>
                                <w:szCs w:val="21"/>
                              </w:rPr>
                              <w:t>③</w:t>
                            </w:r>
                          </w:p>
                          <w:p w:rsidR="003A66B8" w:rsidRPr="001D77DA" w:rsidRDefault="003A66B8" w:rsidP="001D2A10">
                            <w:pPr>
                              <w:spacing w:line="400" w:lineRule="exact"/>
                              <w:rPr>
                                <w:szCs w:val="21"/>
                              </w:rPr>
                            </w:pPr>
                            <w:r w:rsidRPr="001D77DA">
                              <w:rPr>
                                <w:rFonts w:hint="eastAsia"/>
                                <w:szCs w:val="21"/>
                              </w:rPr>
                              <w:t>③</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34" o:spid="_x0000_s1091" type="#_x0000_t202" style="position:absolute;margin-left:94.2pt;margin-top:62.55pt;width:19.5pt;height:96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" filled="f" stroked="f" strokecolor="red" strokeweight=".79mm">
                <v:textbox>
                  <w:txbxContent>
                    <w:p w:rsidR="003A66B8" w:rsidRPr="001D77DA" w:rsidRDefault="003A66B8" w:rsidP="001D2A10">
                      <w:pPr>
                        <w:spacing w:line="400" w:lineRule="exact"/>
                        <w:rPr>
                          <w:szCs w:val="21"/>
                        </w:rPr>
                      </w:pPr>
                      <w:r w:rsidRPr="001D77DA">
                        <w:rPr>
                          <w:rFonts w:hint="eastAsia"/>
                          <w:szCs w:val="21"/>
                        </w:rPr>
                        <w:t>①</w:t>
                      </w:r>
                    </w:p>
                    <w:p w:rsidR="003A66B8" w:rsidRPr="001D77DA" w:rsidRDefault="003A66B8" w:rsidP="001D2A10">
                      <w:pPr>
                        <w:spacing w:line="400" w:lineRule="exact"/>
                        <w:rPr>
                          <w:szCs w:val="21"/>
                        </w:rPr>
                      </w:pPr>
                      <w:r w:rsidRPr="001D77DA">
                        <w:rPr>
                          <w:rFonts w:hint="eastAsia"/>
                          <w:szCs w:val="21"/>
                        </w:rPr>
                        <w:t>②</w:t>
                      </w:r>
                    </w:p>
                    <w:p w:rsidR="003A66B8" w:rsidRPr="001D77DA" w:rsidRDefault="003A66B8" w:rsidP="001D2A10">
                      <w:pPr>
                        <w:spacing w:line="400" w:lineRule="exact"/>
                        <w:rPr>
                          <w:szCs w:val="21"/>
                        </w:rPr>
                      </w:pPr>
                      <w:r w:rsidRPr="001D77DA">
                        <w:rPr>
                          <w:rFonts w:hint="eastAsia"/>
                          <w:szCs w:val="21"/>
                        </w:rPr>
                        <w:t>③</w:t>
                      </w:r>
                    </w:p>
                    <w:p w:rsidR="003A66B8" w:rsidRPr="001D77DA" w:rsidRDefault="003A66B8" w:rsidP="001D2A10">
                      <w:pPr>
                        <w:spacing w:line="400" w:lineRule="exact"/>
                        <w:rPr>
                          <w:szCs w:val="21"/>
                        </w:rPr>
                      </w:pPr>
                      <w:r w:rsidRPr="001D77DA">
                        <w:rPr>
                          <w:rFonts w:hint="eastAsia"/>
                          <w:szCs w:val="21"/>
                        </w:rPr>
                        <w:t>③</w:t>
                      </w:r>
                    </w:p>
                  </w:txbxContent>
                </v:textbox>
              </v:shape>
            </w:pict>
          </mc:Fallback>
        </mc:AlternateContent>
      </w:r>
      <w:r>
        <w:rPr>
          <w:rFonts w:hAnsi="ＭＳ ゴシック"/>
          <w:noProof/>
          <w:lang w:eastAsia="ja-JP" w:bidi="ar-SA"/>
        </w:rPr>
        <w:drawing>
          <wp:inline distT="0" distB="0" distL="0" distR="0">
            <wp:extent cx="2895600" cy="1866900"/>
            <wp:effectExtent l="19050" t="19050" r="0" b="0"/>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95600" cy="1866900"/>
                    </a:xfrm>
                    <a:prstGeom prst="rect">
                      <a:avLst/>
                    </a:prstGeom>
                    <a:noFill/>
                    <a:ln w="9525" cmpd="sng">
                      <a:solidFill>
                        <a:srgbClr val="000000"/>
                      </a:solidFill>
                      <a:miter lim="800000"/>
                      <a:headEnd/>
                      <a:tailEnd/>
                    </a:ln>
                    <a:effectLst/>
                  </pic:spPr>
                </pic:pic>
              </a:graphicData>
            </a:graphic>
          </wp:inline>
        </w:drawing>
      </w:r>
    </w:p>
    <w:p w:rsidR="002416B0" w:rsidRPr="00E520ED" w:rsidRDefault="002416B0" w:rsidP="001D2A10">
      <w:pPr>
        <w:spacing w:line="220" w:lineRule="atLeast"/>
        <w:rPr>
          <w:rFonts w:hAnsi="ＭＳ ゴシック"/>
        </w:rPr>
      </w:pPr>
    </w:p>
    <w:p w:rsidR="002416B0" w:rsidRPr="00503235" w:rsidRDefault="002416B0" w:rsidP="001D2A10">
      <w:pPr>
        <w:spacing w:line="220" w:lineRule="atLeast"/>
        <w:rPr>
          <w:rFonts w:hAnsi="ＭＳ ゴシック"/>
          <w:lang w:eastAsia="ja-JP"/>
        </w:rPr>
      </w:pPr>
    </w:p>
    <w:p w:rsidR="002416B0" w:rsidRPr="00E520ED" w:rsidRDefault="002416B0" w:rsidP="001D2A10">
      <w:pPr>
        <w:widowControl/>
        <w:spacing w:line="220" w:lineRule="atLeast"/>
        <w:rPr>
          <w:rFonts w:hAnsi="ＭＳ ゴシック"/>
          <w:lang w:eastAsia="ja-JP"/>
        </w:rPr>
      </w:pPr>
      <w:r w:rsidRPr="00E520ED">
        <w:rPr>
          <w:rFonts w:hAnsi="ＭＳ ゴシック"/>
          <w:lang w:eastAsia="ja-JP"/>
        </w:rPr>
        <w:br w:type="page"/>
      </w:r>
    </w:p>
    <w:p w:rsidR="002416B0" w:rsidRDefault="00F761B3" w:rsidP="00A3189D">
      <w:pPr>
        <w:pStyle w:val="1"/>
        <w:rPr>
          <w:lang w:eastAsia="ja-JP"/>
        </w:rPr>
      </w:pPr>
      <w:bookmarkStart w:id="114" w:name="_Toc2411208"/>
      <w:bookmarkStart w:id="115" w:name="_Toc286336173"/>
      <w:r>
        <w:rPr>
          <w:lang w:eastAsia="ja-JP"/>
        </w:rPr>
        <w:lastRenderedPageBreak/>
        <w:t>10</w:t>
      </w:r>
      <w:r w:rsidR="002416B0">
        <w:rPr>
          <w:rFonts w:hint="eastAsia"/>
          <w:lang w:eastAsia="ja-JP"/>
        </w:rPr>
        <w:t>.</w:t>
      </w:r>
      <w:r w:rsidR="00B15716">
        <w:rPr>
          <w:rFonts w:hint="eastAsia"/>
          <w:lang w:eastAsia="ja-JP"/>
        </w:rPr>
        <w:t>LogVillageMGR</w:t>
      </w:r>
      <w:r w:rsidR="002416B0">
        <w:rPr>
          <w:rFonts w:hint="eastAsia"/>
          <w:lang w:eastAsia="ja-JP"/>
        </w:rPr>
        <w:t>画面の基本操作</w:t>
      </w:r>
      <w:bookmarkEnd w:id="114"/>
    </w:p>
    <w:p w:rsidR="002416B0" w:rsidRDefault="00B15716" w:rsidP="00A3189D">
      <w:pPr>
        <w:rPr>
          <w:lang w:eastAsia="ja-JP"/>
        </w:rPr>
      </w:pPr>
      <w:r>
        <w:rPr>
          <w:rFonts w:hint="eastAsia"/>
          <w:lang w:eastAsia="ja-JP"/>
        </w:rPr>
        <w:t>LogVillageMGR</w:t>
      </w:r>
      <w:r w:rsidR="002416B0">
        <w:rPr>
          <w:rFonts w:hint="eastAsia"/>
          <w:lang w:eastAsia="ja-JP"/>
        </w:rPr>
        <w:t>画面の基本操作について説明します。</w:t>
      </w:r>
    </w:p>
    <w:p w:rsidR="002416B0" w:rsidRDefault="002416B0" w:rsidP="00A3189D">
      <w:pPr>
        <w:rPr>
          <w:lang w:eastAsia="ja-JP"/>
        </w:rPr>
      </w:pPr>
    </w:p>
    <w:p w:rsidR="002416B0" w:rsidRDefault="00F761B3" w:rsidP="00C82E31">
      <w:pPr>
        <w:pStyle w:val="21"/>
        <w:spacing w:before="0" w:after="0" w:line="220" w:lineRule="atLeast"/>
        <w:rPr>
          <w:lang w:eastAsia="ja-JP"/>
        </w:rPr>
      </w:pPr>
      <w:bookmarkStart w:id="116" w:name="_Toc2411209"/>
      <w:r>
        <w:t>10</w:t>
      </w:r>
      <w:r w:rsidR="002416B0" w:rsidRPr="00E520ED">
        <w:t>-1.</w:t>
      </w:r>
      <w:r w:rsidR="00B15716">
        <w:t>LogVillageMGR</w:t>
      </w:r>
      <w:r w:rsidR="002416B0" w:rsidRPr="00E520ED">
        <w:t>画面の表示方法</w:t>
      </w:r>
      <w:bookmarkEnd w:id="115"/>
      <w:bookmarkEnd w:id="116"/>
    </w:p>
    <w:p w:rsidR="002416B0" w:rsidRDefault="00B15716" w:rsidP="00EC6700">
      <w:pPr>
        <w:rPr>
          <w:lang w:eastAsia="ja-JP"/>
        </w:rPr>
      </w:pPr>
      <w:r>
        <w:rPr>
          <w:rFonts w:hint="eastAsia"/>
          <w:lang w:eastAsia="ja-JP"/>
        </w:rPr>
        <w:t>LogVillageMGR</w:t>
      </w:r>
      <w:r w:rsidR="002416B0" w:rsidRPr="00EC6700">
        <w:rPr>
          <w:rFonts w:hint="eastAsia"/>
          <w:lang w:eastAsia="ja-JP"/>
        </w:rPr>
        <w:t>画面の表示方法について説明します。</w:t>
      </w:r>
    </w:p>
    <w:p w:rsidR="002416B0" w:rsidRDefault="002416B0" w:rsidP="00EC6700">
      <w:pPr>
        <w:rPr>
          <w:lang w:eastAsia="ja-JP"/>
        </w:rPr>
      </w:pPr>
    </w:p>
    <w:p w:rsidR="002416B0" w:rsidRDefault="002416B0" w:rsidP="0043364B">
      <w:pPr>
        <w:pStyle w:val="afe"/>
        <w:numPr>
          <w:ilvl w:val="0"/>
          <w:numId w:val="20"/>
        </w:numPr>
        <w:spacing w:line="220" w:lineRule="atLeast"/>
        <w:rPr>
          <w:rFonts w:hAnsi="ＭＳ ゴシック"/>
          <w:lang w:eastAsia="ja-JP"/>
        </w:rPr>
      </w:pPr>
      <w:r w:rsidRPr="00E71F30">
        <w:rPr>
          <w:rFonts w:hAnsi="ＭＳ ゴシック" w:hint="eastAsia"/>
          <w:lang w:eastAsia="ja-JP"/>
        </w:rPr>
        <w:t>LogVillgae管理画面にログインします。</w:t>
      </w:r>
    </w:p>
    <w:p w:rsidR="002416B0" w:rsidRDefault="002416B0" w:rsidP="00EC6700">
      <w:pPr>
        <w:pStyle w:val="afe"/>
        <w:spacing w:line="220" w:lineRule="atLeast"/>
        <w:ind w:left="360"/>
        <w:rPr>
          <w:rFonts w:hAnsi="ＭＳ ゴシック"/>
          <w:lang w:eastAsia="ja-JP"/>
        </w:rPr>
      </w:pPr>
      <w:r>
        <w:rPr>
          <w:rFonts w:hAnsi="ＭＳ ゴシック" w:hint="eastAsia"/>
          <w:lang w:eastAsia="ja-JP"/>
        </w:rPr>
        <w:t>Internet Explorer</w:t>
      </w:r>
      <w:r w:rsidRPr="00EC6700">
        <w:rPr>
          <w:rFonts w:hAnsi="ＭＳ ゴシック"/>
          <w:lang w:eastAsia="ja-JP"/>
        </w:rPr>
        <w:t>を起動</w:t>
      </w:r>
      <w:r w:rsidRPr="00EC6700">
        <w:rPr>
          <w:rFonts w:hAnsi="ＭＳ ゴシック" w:hint="eastAsia"/>
          <w:lang w:eastAsia="ja-JP"/>
        </w:rPr>
        <w:t>し</w:t>
      </w:r>
      <w:r>
        <w:rPr>
          <w:rFonts w:hAnsi="ＭＳ ゴシック" w:hint="eastAsia"/>
          <w:lang w:eastAsia="ja-JP"/>
        </w:rPr>
        <w:t>ます。</w:t>
      </w:r>
    </w:p>
    <w:p w:rsidR="002416B0" w:rsidRPr="00EC6700" w:rsidRDefault="002416B0" w:rsidP="00EC6700">
      <w:pPr>
        <w:pStyle w:val="afe"/>
        <w:spacing w:line="220" w:lineRule="atLeast"/>
        <w:ind w:left="360"/>
        <w:rPr>
          <w:rFonts w:hAnsi="ＭＳ ゴシック"/>
          <w:lang w:eastAsia="ja-JP"/>
        </w:rPr>
      </w:pPr>
      <w:r w:rsidRPr="00E520ED">
        <w:rPr>
          <w:rFonts w:hAnsi="ＭＳ ゴシック"/>
          <w:lang w:eastAsia="ja-JP"/>
        </w:rPr>
        <w:t>以下のURLにアクセスするとLogVillageログイン画面が表示されます。</w:t>
      </w:r>
    </w:p>
    <w:p w:rsidR="002416B0" w:rsidRPr="00E520ED" w:rsidRDefault="00427D57" w:rsidP="00EC6700">
      <w:pPr>
        <w:spacing w:line="220" w:lineRule="atLeast"/>
        <w:ind w:left="360"/>
        <w:rPr>
          <w:rFonts w:hAnsi="ＭＳ ゴシック"/>
          <w:lang w:eastAsia="ar-SA"/>
        </w:rPr>
      </w:pPr>
      <w:r>
        <w:rPr>
          <w:rFonts w:hAnsi="ＭＳ ゴシック"/>
          <w:noProof/>
        </w:rPr>
        <mc:AlternateContent>
          <mc:Choice Requires="wps">
            <w:drawing>
              <wp:anchor distT="0" distB="0" distL="114300" distR="114300" simplePos="0" relativeHeight="251580928" behindDoc="0" locked="0" layoutInCell="1" allowOverlap="1">
                <wp:simplePos x="0" y="0"/>
                <wp:positionH relativeFrom="column">
                  <wp:posOffset>81915</wp:posOffset>
                </wp:positionH>
                <wp:positionV relativeFrom="paragraph">
                  <wp:posOffset>195580</wp:posOffset>
                </wp:positionV>
                <wp:extent cx="4105275" cy="247650"/>
                <wp:effectExtent l="9525" t="5080" r="9525" b="13970"/>
                <wp:wrapNone/>
                <wp:docPr id="586"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2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877469" id="Rectangle 96" o:spid="_x0000_s1026" style="position:absolute;left:0;text-align:left;margin-left:6.45pt;margin-top:15.4pt;width:323.25pt;height:19.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" filled="f" strokeweight=".26mm"/>
            </w:pict>
          </mc:Fallback>
        </mc:AlternateContent>
      </w:r>
    </w:p>
    <w:p w:rsidR="002416B0" w:rsidRPr="00E520ED" w:rsidRDefault="002416B0" w:rsidP="00EC6700">
      <w:pPr>
        <w:spacing w:line="220" w:lineRule="atLeast"/>
        <w:ind w:left="360"/>
        <w:rPr>
          <w:rFonts w:hAnsi="ＭＳ ゴシック"/>
          <w:lang w:eastAsia="ja-JP"/>
        </w:rPr>
      </w:pPr>
      <w:r w:rsidRPr="00E520ED">
        <w:rPr>
          <w:rFonts w:hAnsi="ＭＳ ゴシック"/>
          <w:lang w:eastAsia="ja-JP"/>
        </w:rPr>
        <w:t xml:space="preserve">　　http://&lt;</w:t>
      </w:r>
      <w:r w:rsidR="00B15716">
        <w:rPr>
          <w:rFonts w:hAnsi="ＭＳ ゴシック"/>
          <w:lang w:eastAsia="ja-JP"/>
        </w:rPr>
        <w:t>LogVillageMGR</w:t>
      </w:r>
      <w:r w:rsidRPr="00E520ED">
        <w:rPr>
          <w:rFonts w:hAnsi="ＭＳ ゴシック"/>
          <w:lang w:eastAsia="ja-JP"/>
        </w:rPr>
        <w:t>のコンピュータ名&gt;/lv/login/</w:t>
      </w:r>
    </w:p>
    <w:p w:rsidR="002416B0" w:rsidRPr="00E520ED" w:rsidRDefault="002416B0" w:rsidP="00EC6700">
      <w:pPr>
        <w:spacing w:line="220" w:lineRule="atLeast"/>
        <w:ind w:left="360"/>
        <w:rPr>
          <w:rFonts w:hAnsi="ＭＳ ゴシック"/>
          <w:lang w:eastAsia="ja-JP"/>
        </w:rPr>
      </w:pPr>
    </w:p>
    <w:p w:rsidR="002416B0" w:rsidRPr="00EC6700" w:rsidRDefault="002416B0" w:rsidP="00EC6700">
      <w:pPr>
        <w:pStyle w:val="afe"/>
        <w:spacing w:line="220" w:lineRule="atLeast"/>
        <w:ind w:left="360"/>
        <w:rPr>
          <w:rFonts w:hAnsi="ＭＳ ゴシック"/>
          <w:lang w:eastAsia="ja-JP"/>
        </w:rPr>
      </w:pPr>
      <w:r w:rsidRPr="00E520ED">
        <w:rPr>
          <w:rFonts w:hAnsi="ＭＳ ゴシック"/>
          <w:lang w:eastAsia="ja-JP"/>
        </w:rPr>
        <w:t>インストール直後のログインID</w:t>
      </w:r>
      <w:r>
        <w:rPr>
          <w:rFonts w:hAnsi="ＭＳ ゴシック" w:hint="eastAsia"/>
          <w:lang w:eastAsia="ja-JP"/>
        </w:rPr>
        <w:t>は</w:t>
      </w:r>
      <w:r w:rsidRPr="00E520ED">
        <w:rPr>
          <w:rFonts w:hAnsi="ＭＳ ゴシック"/>
          <w:lang w:eastAsia="ja-JP"/>
        </w:rPr>
        <w:t>ユーザー設定を行うまでは以下のIDのみ有効となります。</w:t>
      </w:r>
    </w:p>
    <w:p w:rsidR="002416B0" w:rsidRDefault="002416B0" w:rsidP="00EC6700">
      <w:pPr>
        <w:spacing w:line="220" w:lineRule="atLeast"/>
        <w:ind w:left="360"/>
        <w:rPr>
          <w:rFonts w:hAnsi="ＭＳ ゴシック"/>
          <w:lang w:eastAsia="ja-JP"/>
        </w:rPr>
      </w:pPr>
      <w:r w:rsidRPr="00E520ED">
        <w:rPr>
          <w:rFonts w:hAnsi="ＭＳ ゴシック"/>
          <w:lang w:eastAsia="ja-JP"/>
        </w:rPr>
        <w:t>また、ユーザー設定後は以下のIDは無効となりますので</w:t>
      </w:r>
      <w:r w:rsidRPr="00E520ED">
        <w:rPr>
          <w:rFonts w:hAnsi="ＭＳ ゴシック" w:hint="eastAsia"/>
          <w:lang w:eastAsia="ja-JP"/>
        </w:rPr>
        <w:t>、新しく作成したユーザーのIDとパスワードを忘れないように</w:t>
      </w:r>
      <w:r w:rsidRPr="00E520ED">
        <w:rPr>
          <w:rFonts w:hAnsi="ＭＳ ゴシック"/>
          <w:lang w:eastAsia="ja-JP"/>
        </w:rPr>
        <w:t>ご注意ください。</w:t>
      </w:r>
    </w:p>
    <w:p w:rsidR="002416B0" w:rsidRPr="00E520ED" w:rsidRDefault="002416B0" w:rsidP="00EC6700">
      <w:pPr>
        <w:spacing w:line="220" w:lineRule="atLeast"/>
        <w:ind w:left="360"/>
        <w:rPr>
          <w:rFonts w:hAnsi="ＭＳ ゴシック"/>
          <w:lang w:eastAsia="ja-JP"/>
        </w:rPr>
      </w:pPr>
    </w:p>
    <w:p w:rsidR="002416B0" w:rsidRPr="00EC6700" w:rsidRDefault="002416B0" w:rsidP="00EC6700">
      <w:pPr>
        <w:spacing w:line="220" w:lineRule="atLeast"/>
        <w:ind w:left="360"/>
        <w:rPr>
          <w:rFonts w:hAnsi="ＭＳ ゴシック"/>
          <w:color w:val="FF0000"/>
          <w:szCs w:val="21"/>
          <w:lang w:eastAsia="ja-JP"/>
        </w:rPr>
      </w:pPr>
      <w:r w:rsidRPr="00EC6700">
        <w:rPr>
          <w:rFonts w:hAnsi="ＭＳ ゴシック" w:hint="eastAsia"/>
          <w:color w:val="FF0000"/>
          <w:szCs w:val="21"/>
          <w:lang w:eastAsia="ja-JP"/>
        </w:rPr>
        <w:t>新しく設定したユーザーIDとパスワードを忘れた場合、LogVillageの再インストールが必要となります。ご注意ください。</w:t>
      </w:r>
    </w:p>
    <w:p w:rsidR="002416B0" w:rsidRPr="00E520ED" w:rsidRDefault="002416B0" w:rsidP="00EC6700">
      <w:pPr>
        <w:spacing w:line="220" w:lineRule="atLeast"/>
        <w:ind w:left="360"/>
        <w:rPr>
          <w:rFonts w:hAnsi="ＭＳ ゴシック"/>
          <w:lang w:eastAsia="ja-JP"/>
        </w:rPr>
      </w:pPr>
      <w:r w:rsidRPr="00E520ED">
        <w:rPr>
          <w:rFonts w:hAnsi="ＭＳ ゴシック" w:hint="eastAsia"/>
          <w:lang w:eastAsia="ja-JP"/>
        </w:rPr>
        <w:t xml:space="preserve">　　</w:t>
      </w:r>
      <w:r w:rsidRPr="00E520ED">
        <w:rPr>
          <w:rFonts w:hAnsi="ＭＳ ゴシック"/>
          <w:lang w:eastAsia="ja-JP"/>
        </w:rPr>
        <w:t>・ユーザー名</w:t>
      </w:r>
      <w:r w:rsidRPr="00E520ED">
        <w:rPr>
          <w:rFonts w:hAnsi="ＭＳ ゴシック"/>
          <w:lang w:eastAsia="ja-JP"/>
        </w:rPr>
        <w:tab/>
        <w:t>so-ten</w:t>
      </w:r>
    </w:p>
    <w:p w:rsidR="002416B0" w:rsidRPr="00E520ED" w:rsidRDefault="002416B0" w:rsidP="00EC6700">
      <w:pPr>
        <w:spacing w:line="220" w:lineRule="atLeast"/>
        <w:ind w:left="360"/>
        <w:rPr>
          <w:rFonts w:hAnsi="ＭＳ ゴシック"/>
          <w:lang w:eastAsia="ja-JP"/>
        </w:rPr>
      </w:pPr>
      <w:r w:rsidRPr="00E520ED">
        <w:rPr>
          <w:rFonts w:hAnsi="ＭＳ ゴシック" w:hint="eastAsia"/>
          <w:lang w:eastAsia="ja-JP"/>
        </w:rPr>
        <w:t xml:space="preserve">　　</w:t>
      </w:r>
      <w:r w:rsidRPr="00E520ED">
        <w:rPr>
          <w:rFonts w:hAnsi="ＭＳ ゴシック"/>
          <w:lang w:eastAsia="ja-JP"/>
        </w:rPr>
        <w:t>・パスワード</w:t>
      </w:r>
      <w:r w:rsidRPr="00E520ED">
        <w:rPr>
          <w:rFonts w:hAnsi="ＭＳ ゴシック"/>
          <w:lang w:eastAsia="ja-JP"/>
        </w:rPr>
        <w:tab/>
        <w:t>so-ten</w:t>
      </w:r>
    </w:p>
    <w:p w:rsidR="002416B0" w:rsidRPr="00E520ED" w:rsidRDefault="002416B0" w:rsidP="00EC6700">
      <w:pPr>
        <w:spacing w:line="220" w:lineRule="atLeast"/>
        <w:ind w:left="360"/>
        <w:rPr>
          <w:rFonts w:hAnsi="ＭＳ ゴシック"/>
          <w:lang w:eastAsia="ja-JP"/>
        </w:rPr>
      </w:pPr>
    </w:p>
    <w:p w:rsidR="002416B0" w:rsidRPr="004545CD" w:rsidRDefault="002416B0" w:rsidP="00C82E31">
      <w:pPr>
        <w:spacing w:line="220" w:lineRule="atLeast"/>
        <w:rPr>
          <w:rFonts w:hAnsi="ＭＳ ゴシック"/>
          <w:b/>
          <w:lang w:eastAsia="ja-JP"/>
        </w:rPr>
      </w:pPr>
      <w:r w:rsidRPr="004545CD">
        <w:rPr>
          <w:rFonts w:hAnsi="ＭＳ ゴシック" w:cs="ＭＳ 明朝" w:hint="eastAsia"/>
          <w:b/>
          <w:lang w:eastAsia="ja-JP"/>
        </w:rPr>
        <w:t>※ご利用</w:t>
      </w:r>
      <w:r w:rsidRPr="004545CD">
        <w:rPr>
          <w:rFonts w:hAnsi="ＭＳ ゴシック" w:hint="eastAsia"/>
          <w:b/>
          <w:lang w:eastAsia="ja-JP"/>
        </w:rPr>
        <w:t>ブラウザについて</w:t>
      </w:r>
    </w:p>
    <w:p w:rsidR="002416B0" w:rsidRPr="004545CD" w:rsidRDefault="00B15716" w:rsidP="00C82E31">
      <w:pPr>
        <w:spacing w:line="220" w:lineRule="atLeast"/>
        <w:rPr>
          <w:rFonts w:hAnsi="ＭＳ ゴシック"/>
          <w:b/>
          <w:lang w:eastAsia="ja-JP"/>
        </w:rPr>
      </w:pPr>
      <w:r w:rsidRPr="004545CD">
        <w:rPr>
          <w:rFonts w:hAnsi="ＭＳ ゴシック" w:hint="eastAsia"/>
          <w:b/>
          <w:lang w:eastAsia="ja-JP"/>
        </w:rPr>
        <w:t>LogVillageMGR</w:t>
      </w:r>
      <w:r w:rsidR="002416B0" w:rsidRPr="004545CD">
        <w:rPr>
          <w:rFonts w:hAnsi="ＭＳ ゴシック" w:hint="eastAsia"/>
          <w:b/>
          <w:lang w:eastAsia="ja-JP"/>
        </w:rPr>
        <w:t>の対応ブラウザはInternetExplorer</w:t>
      </w:r>
      <w:r w:rsidR="00F7363B">
        <w:rPr>
          <w:rFonts w:hAnsi="ＭＳ ゴシック" w:hint="eastAsia"/>
          <w:b/>
          <w:lang w:eastAsia="ja-JP"/>
        </w:rPr>
        <w:t>9以降</w:t>
      </w:r>
      <w:r w:rsidR="002416B0" w:rsidRPr="004545CD">
        <w:rPr>
          <w:rFonts w:hAnsi="ＭＳ ゴシック" w:hint="eastAsia"/>
          <w:b/>
          <w:lang w:eastAsia="ja-JP"/>
        </w:rPr>
        <w:t>となります。</w:t>
      </w:r>
    </w:p>
    <w:p w:rsidR="002416B0" w:rsidRPr="00E520ED" w:rsidRDefault="002416B0" w:rsidP="00C82E31">
      <w:pPr>
        <w:widowControl/>
        <w:spacing w:line="220" w:lineRule="atLeast"/>
        <w:rPr>
          <w:rFonts w:hAnsi="ＭＳ ゴシック"/>
          <w:lang w:eastAsia="ja-JP"/>
        </w:rPr>
      </w:pPr>
    </w:p>
    <w:p w:rsidR="002416B0" w:rsidRPr="00E520ED" w:rsidRDefault="002416B0" w:rsidP="00C82E31">
      <w:pPr>
        <w:widowControl/>
        <w:spacing w:line="220" w:lineRule="atLeast"/>
        <w:rPr>
          <w:rFonts w:hAnsi="ＭＳ ゴシック"/>
          <w:lang w:eastAsia="ja-JP"/>
        </w:rPr>
      </w:pPr>
    </w:p>
    <w:p w:rsidR="002416B0" w:rsidRDefault="00D607FD" w:rsidP="00C82E31">
      <w:pPr>
        <w:pStyle w:val="21"/>
        <w:spacing w:before="0" w:after="0" w:line="220" w:lineRule="atLeast"/>
        <w:rPr>
          <w:lang w:eastAsia="ja-JP"/>
        </w:rPr>
      </w:pPr>
      <w:bookmarkStart w:id="117" w:name="_Toc286336174"/>
      <w:r>
        <w:rPr>
          <w:lang w:eastAsia="ja-JP"/>
        </w:rPr>
        <w:br w:type="page"/>
      </w:r>
      <w:bookmarkStart w:id="118" w:name="_Toc2411210"/>
      <w:r w:rsidR="00F761B3">
        <w:lastRenderedPageBreak/>
        <w:t>10</w:t>
      </w:r>
      <w:r w:rsidR="002416B0" w:rsidRPr="00E520ED">
        <w:t>-2.画面概要</w:t>
      </w:r>
      <w:bookmarkEnd w:id="117"/>
      <w:bookmarkEnd w:id="118"/>
    </w:p>
    <w:p w:rsidR="002416B0" w:rsidRPr="00EC6700" w:rsidRDefault="002416B0" w:rsidP="00EC6700">
      <w:pPr>
        <w:rPr>
          <w:lang w:eastAsia="ja-JP"/>
        </w:rPr>
      </w:pPr>
    </w:p>
    <w:p w:rsidR="002416B0"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82976" behindDoc="0" locked="0" layoutInCell="1" allowOverlap="1">
                <wp:simplePos x="0" y="0"/>
                <wp:positionH relativeFrom="column">
                  <wp:posOffset>3856990</wp:posOffset>
                </wp:positionH>
                <wp:positionV relativeFrom="paragraph">
                  <wp:posOffset>33020</wp:posOffset>
                </wp:positionV>
                <wp:extent cx="419100" cy="299720"/>
                <wp:effectExtent l="3175" t="0" r="0" b="0"/>
                <wp:wrapNone/>
                <wp:docPr id="585"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Default="003A66B8" w:rsidP="004C0E64">
                            <w:pPr>
                              <w:rPr>
                                <w:szCs w:val="21"/>
                                <w:lang w:eastAsia="ja-JP"/>
                              </w:rPr>
                            </w:pPr>
                            <w:r>
                              <w:rPr>
                                <w:rFonts w:hint="eastAsia"/>
                                <w:szCs w:val="21"/>
                                <w:lang w:eastAsia="ja-JP"/>
                              </w:rPr>
                              <w:t>②</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99" o:spid="_x0000_s1092" type="#_x0000_t202" style="position:absolute;margin-left:303.7pt;margin-top:2.6pt;width:33pt;height:23.6pt;z-index:251582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" filled="f" stroked="f">
                <v:textbox style="mso-fit-shape-to-text:t">
                  <w:txbxContent>
                    <w:p w:rsidR="003A66B8" w:rsidRDefault="003A66B8" w:rsidP="004C0E64">
                      <w:pPr>
                        <w:rPr>
                          <w:szCs w:val="21"/>
                          <w:lang w:eastAsia="ja-JP"/>
                        </w:rPr>
                      </w:pPr>
                      <w:r>
                        <w:rPr>
                          <w:rFonts w:hint="eastAsia"/>
                          <w:szCs w:val="21"/>
                          <w:lang w:eastAsia="ja-JP"/>
                        </w:rPr>
                        <w:t>②</w:t>
                      </w:r>
                    </w:p>
                  </w:txbxContent>
                </v:textbox>
              </v:shape>
            </w:pict>
          </mc:Fallback>
        </mc:AlternateContent>
      </w:r>
      <w:r w:rsidR="00B15716">
        <w:rPr>
          <w:rFonts w:hAnsi="ＭＳ ゴシック"/>
          <w:lang w:eastAsia="ja-JP"/>
        </w:rPr>
        <w:t>LogVillageMGR</w:t>
      </w:r>
      <w:r w:rsidR="002416B0" w:rsidRPr="00E520ED">
        <w:rPr>
          <w:rFonts w:hAnsi="ＭＳ ゴシック"/>
          <w:lang w:eastAsia="ja-JP"/>
        </w:rPr>
        <w:t>へ</w:t>
      </w:r>
      <w:r w:rsidR="002416B0">
        <w:rPr>
          <w:rFonts w:hAnsi="ＭＳ ゴシック"/>
          <w:lang w:eastAsia="ja-JP"/>
        </w:rPr>
        <w:t>ログイン</w:t>
      </w:r>
      <w:r w:rsidR="002416B0" w:rsidRPr="00E520ED">
        <w:rPr>
          <w:rFonts w:hAnsi="ＭＳ ゴシック"/>
          <w:lang w:eastAsia="ja-JP"/>
        </w:rPr>
        <w:t>を行うと下の画面が表示されます。</w: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84000" behindDoc="0" locked="0" layoutInCell="1" allowOverlap="1">
                <wp:simplePos x="0" y="0"/>
                <wp:positionH relativeFrom="column">
                  <wp:posOffset>3814445</wp:posOffset>
                </wp:positionH>
                <wp:positionV relativeFrom="paragraph">
                  <wp:posOffset>462280</wp:posOffset>
                </wp:positionV>
                <wp:extent cx="2153920" cy="299720"/>
                <wp:effectExtent l="635" t="4445" r="0" b="635"/>
                <wp:wrapNone/>
                <wp:docPr id="584"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392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Default="003A66B8" w:rsidP="004C0E64">
                            <w:pPr>
                              <w:rPr>
                                <w:szCs w:val="21"/>
                                <w:lang w:eastAsia="ja-JP"/>
                              </w:rPr>
                            </w:pPr>
                            <w:r>
                              <w:rPr>
                                <w:rFonts w:hint="eastAsia"/>
                                <w:szCs w:val="21"/>
                                <w:lang w:eastAsia="ja-JP"/>
                              </w:rPr>
                              <w:t>③</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00" o:spid="_x0000_s1093" type="#_x0000_t202" style="position:absolute;margin-left:300.35pt;margin-top:36.4pt;width:169.6pt;height:23.6pt;z-index:2515840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E7QuQ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" filled="f" stroked="f">
                <v:textbox style="mso-fit-shape-to-text:t">
                  <w:txbxContent>
                    <w:p w:rsidR="003A66B8" w:rsidRDefault="003A66B8" w:rsidP="004C0E64">
                      <w:pPr>
                        <w:rPr>
                          <w:szCs w:val="21"/>
                          <w:lang w:eastAsia="ja-JP"/>
                        </w:rPr>
                      </w:pPr>
                      <w:r>
                        <w:rPr>
                          <w:rFonts w:hint="eastAsia"/>
                          <w:szCs w:val="21"/>
                          <w:lang w:eastAsia="ja-JP"/>
                        </w:rPr>
                        <w:t>③</w:t>
                      </w:r>
                    </w:p>
                  </w:txbxContent>
                </v:textbox>
              </v:shape>
            </w:pict>
          </mc:Fallback>
        </mc:AlternateContent>
      </w:r>
      <w:r>
        <w:rPr>
          <w:rFonts w:hAnsi="ＭＳ ゴシック"/>
          <w:noProof/>
          <w:lang w:eastAsia="ja-JP" w:bidi="ar-SA"/>
        </w:rPr>
        <mc:AlternateContent>
          <mc:Choice Requires="wps">
            <w:drawing>
              <wp:anchor distT="0" distB="0" distL="114300" distR="114300" simplePos="0" relativeHeight="251595264" behindDoc="0" locked="0" layoutInCell="1" allowOverlap="1">
                <wp:simplePos x="0" y="0"/>
                <wp:positionH relativeFrom="column">
                  <wp:posOffset>4082415</wp:posOffset>
                </wp:positionH>
                <wp:positionV relativeFrom="line">
                  <wp:posOffset>365125</wp:posOffset>
                </wp:positionV>
                <wp:extent cx="866775" cy="245110"/>
                <wp:effectExtent l="9525" t="12065" r="9525" b="9525"/>
                <wp:wrapNone/>
                <wp:docPr id="583" name="Auto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6775" cy="2451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19DEE8CD" id="AutoShape 117" o:spid="_x0000_s1026" type="#_x0000_t32" style="position:absolute;left:0;text-align:left;margin-left:321.45pt;margin-top:28.75pt;width:68.25pt;height:19.3pt;flip:y;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" strokeweight="1.5pt">
                <w10:wrap anchory="line"/>
              </v:shape>
            </w:pict>
          </mc:Fallback>
        </mc:AlternateContent>
      </w:r>
      <w:r>
        <w:rPr>
          <w:rFonts w:hAnsi="ＭＳ ゴシック"/>
          <w:noProof/>
        </w:rPr>
        <mc:AlternateContent>
          <mc:Choice Requires="wps">
            <w:drawing>
              <wp:anchor distT="0" distB="0" distL="114300" distR="114300" simplePos="0" relativeHeight="251586048" behindDoc="0" locked="0" layoutInCell="1" allowOverlap="1">
                <wp:simplePos x="0" y="0"/>
                <wp:positionH relativeFrom="column">
                  <wp:posOffset>4178935</wp:posOffset>
                </wp:positionH>
                <wp:positionV relativeFrom="line">
                  <wp:posOffset>635</wp:posOffset>
                </wp:positionV>
                <wp:extent cx="609600" cy="219710"/>
                <wp:effectExtent l="10795" t="9525" r="17780" b="18415"/>
                <wp:wrapNone/>
                <wp:docPr id="582" name="Auto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2197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56580166" id="AutoShape 107" o:spid="_x0000_s1026" type="#_x0000_t32" style="position:absolute;left:0;text-align:left;margin-left:329.05pt;margin-top:.05pt;width:48pt;height:17.3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7kPJwIAAEQ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" strokeweight="1.5pt">
                <w10:wrap anchory="line"/>
              </v:shape>
            </w:pict>
          </mc:Fallback>
        </mc:AlternateContent>
      </w:r>
      <w:r>
        <w:rPr>
          <w:rFonts w:hAnsi="ＭＳ ゴシック"/>
          <w:noProof/>
        </w:rPr>
        <mc:AlternateContent>
          <mc:Choice Requires="wps">
            <w:drawing>
              <wp:anchor distT="0" distB="0" distL="114300" distR="114300" simplePos="0" relativeHeight="251581952" behindDoc="0" locked="0" layoutInCell="1" allowOverlap="1">
                <wp:simplePos x="0" y="0"/>
                <wp:positionH relativeFrom="column">
                  <wp:posOffset>2394585</wp:posOffset>
                </wp:positionH>
                <wp:positionV relativeFrom="paragraph">
                  <wp:posOffset>65405</wp:posOffset>
                </wp:positionV>
                <wp:extent cx="392430" cy="299720"/>
                <wp:effectExtent l="0" t="0" r="0" b="0"/>
                <wp:wrapNone/>
                <wp:docPr id="58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Pr="004C0E64" w:rsidRDefault="003A66B8">
                            <w:pPr>
                              <w:rPr>
                                <w:szCs w:val="21"/>
                              </w:rPr>
                            </w:pPr>
                            <w:r w:rsidRPr="004C0E64">
                              <w:rPr>
                                <w:rFonts w:hint="eastAsia"/>
                                <w:szCs w:val="21"/>
                              </w:rPr>
                              <w:t>①</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97" o:spid="_x0000_s1094" type="#_x0000_t202" style="position:absolute;margin-left:188.55pt;margin-top:5.15pt;width:30.9pt;height:23.6pt;z-index:2515819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uiDugIAAMM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" filled="f" stroked="f">
                <v:textbox style="mso-fit-shape-to-text:t">
                  <w:txbxContent>
                    <w:p w:rsidR="003A66B8" w:rsidRPr="004C0E64" w:rsidRDefault="003A66B8">
                      <w:pPr>
                        <w:rPr>
                          <w:szCs w:val="21"/>
                        </w:rPr>
                      </w:pPr>
                      <w:r w:rsidRPr="004C0E64">
                        <w:rPr>
                          <w:rFonts w:hint="eastAsia"/>
                          <w:szCs w:val="21"/>
                        </w:rPr>
                        <w:t>①</w:t>
                      </w:r>
                    </w:p>
                  </w:txbxContent>
                </v:textbox>
              </v:shape>
            </w:pict>
          </mc:Fallback>
        </mc:AlternateContent>
      </w:r>
      <w:r>
        <w:rPr>
          <w:rFonts w:hAnsi="ＭＳ ゴシック"/>
          <w:noProof/>
        </w:rPr>
        <mc:AlternateContent>
          <mc:Choice Requires="wps">
            <w:drawing>
              <wp:anchor distT="0" distB="0" distL="114300" distR="114300" simplePos="0" relativeHeight="251585024" behindDoc="0" locked="0" layoutInCell="1" allowOverlap="1">
                <wp:simplePos x="0" y="0"/>
                <wp:positionH relativeFrom="column">
                  <wp:posOffset>1859280</wp:posOffset>
                </wp:positionH>
                <wp:positionV relativeFrom="line">
                  <wp:posOffset>219710</wp:posOffset>
                </wp:positionV>
                <wp:extent cx="535305" cy="145415"/>
                <wp:effectExtent l="15240" t="9525" r="11430" b="16510"/>
                <wp:wrapNone/>
                <wp:docPr id="580" name="Auto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5305" cy="14541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629ABE63" id="AutoShape 105" o:spid="_x0000_s1026" type="#_x0000_t32" style="position:absolute;left:0;text-align:left;margin-left:146.4pt;margin-top:17.3pt;width:42.15pt;height:11.45pt;flip:y;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" strokeweight="1.5pt">
                <w10:wrap anchory="line"/>
              </v:shape>
            </w:pict>
          </mc:Fallback>
        </mc:AlternateContent>
      </w:r>
      <w:r>
        <w:rPr>
          <w:rFonts w:hAnsi="ＭＳ ゴシック"/>
          <w:noProof/>
          <w:bdr w:val="single" w:sz="4" w:space="0" w:color="4F81BD"/>
          <w:lang w:eastAsia="ja-JP" w:bidi="ar-SA"/>
        </w:rPr>
        <w:drawing>
          <wp:inline distT="0" distB="0" distL="0" distR="0">
            <wp:extent cx="5391150" cy="1704975"/>
            <wp:effectExtent l="19050" t="19050" r="0" b="9525"/>
            <wp:docPr id="140" name="図 216" descr="ログイン後画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6" descr="ログイン後画面"/>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5391150" cy="1704975"/>
                    </a:xfrm>
                    <a:prstGeom prst="rect">
                      <a:avLst/>
                    </a:prstGeom>
                    <a:noFill/>
                    <a:ln w="6350" cmpd="sng">
                      <a:solidFill>
                        <a:srgbClr val="4F81BD"/>
                      </a:solidFill>
                      <a:miter lim="800000"/>
                      <a:headEnd/>
                      <a:tailEnd/>
                    </a:ln>
                    <a:effectLst/>
                  </pic:spPr>
                </pic:pic>
              </a:graphicData>
            </a:graphic>
          </wp:inline>
        </w:drawing>
      </w:r>
    </w:p>
    <w:p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ログ表示メインメニュー</w:t>
      </w:r>
    </w:p>
    <w:p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メインメニューの表示項目は、お買い上げいただいたライセンス、またはユーザー設定により異なります。</w:t>
      </w:r>
    </w:p>
    <w:p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参照したいメニューをクリックすると、ログ表示サブメニューが表示されます。</w:t>
      </w:r>
    </w:p>
    <w:p w:rsidR="002416B0" w:rsidRPr="00E520ED" w:rsidRDefault="002416B0" w:rsidP="00C82E31">
      <w:pPr>
        <w:spacing w:line="220" w:lineRule="atLeast"/>
        <w:rPr>
          <w:rFonts w:hAnsi="ＭＳ ゴシック"/>
          <w:lang w:eastAsia="ja-JP"/>
        </w:rPr>
      </w:pPr>
    </w:p>
    <w:p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ログインユーザー名</w:t>
      </w:r>
    </w:p>
    <w:p w:rsidR="002416B0" w:rsidRDefault="002416B0" w:rsidP="00281D2F">
      <w:pPr>
        <w:spacing w:line="220" w:lineRule="atLeast"/>
        <w:ind w:leftChars="220" w:left="425"/>
        <w:rPr>
          <w:rFonts w:hAnsi="ＭＳ ゴシック"/>
          <w:lang w:eastAsia="ja-JP"/>
        </w:rPr>
      </w:pPr>
      <w:r w:rsidRPr="00E520ED">
        <w:rPr>
          <w:rFonts w:hAnsi="ＭＳ ゴシック"/>
          <w:lang w:eastAsia="ja-JP"/>
        </w:rPr>
        <w:t>現在のLogVillageへのログインユーザー名が表示されています。</w:t>
      </w:r>
    </w:p>
    <w:p w:rsidR="00D156A6" w:rsidRPr="00E520ED" w:rsidRDefault="00D156A6" w:rsidP="00281D2F">
      <w:pPr>
        <w:spacing w:line="220" w:lineRule="atLeast"/>
        <w:ind w:leftChars="220" w:left="425"/>
        <w:rPr>
          <w:rFonts w:hAnsi="ＭＳ ゴシック"/>
          <w:lang w:eastAsia="ja-JP"/>
        </w:rPr>
      </w:pPr>
      <w:r>
        <w:rPr>
          <w:rFonts w:hAnsi="ＭＳ ゴシック" w:hint="eastAsia"/>
          <w:lang w:eastAsia="ja-JP"/>
        </w:rPr>
        <w:t>ログオフする場合は、ログインユーザ名をクリックし、[ログアウト]を選択します。</w:t>
      </w:r>
    </w:p>
    <w:p w:rsidR="002416B0" w:rsidRPr="00E520ED" w:rsidRDefault="002416B0" w:rsidP="00C82E31">
      <w:pPr>
        <w:spacing w:line="220" w:lineRule="atLeast"/>
        <w:rPr>
          <w:rFonts w:hAnsi="ＭＳ ゴシック"/>
          <w:lang w:eastAsia="ja-JP"/>
        </w:rPr>
      </w:pPr>
    </w:p>
    <w:p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システム設定</w:t>
      </w:r>
    </w:p>
    <w:p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クリック後、システム設定メニューが表示されます。</w:t>
      </w:r>
    </w:p>
    <w:p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但し、ログインユーザーにシステム設定権限が付与されていない場合は表示されません。</w:t>
      </w:r>
    </w:p>
    <w:p w:rsidR="00D156A6" w:rsidRDefault="00D156A6" w:rsidP="00D156A6">
      <w:pPr>
        <w:pStyle w:val="afe"/>
        <w:spacing w:line="220" w:lineRule="atLeast"/>
        <w:ind w:leftChars="-186" w:left="0" w:hangingChars="186" w:hanging="359"/>
        <w:rPr>
          <w:rFonts w:hAnsi="ＭＳ ゴシック"/>
          <w:lang w:eastAsia="ja-JP"/>
        </w:rPr>
      </w:pPr>
      <w:r>
        <w:rPr>
          <w:rFonts w:hAnsi="ＭＳ ゴシック" w:hint="eastAsia"/>
          <w:lang w:eastAsia="ja-JP"/>
        </w:rPr>
        <w:t xml:space="preserve">　　</w:t>
      </w:r>
    </w:p>
    <w:p w:rsidR="002416B0" w:rsidRPr="00281D2F" w:rsidRDefault="00D156A6" w:rsidP="00D156A6">
      <w:pPr>
        <w:pStyle w:val="afe"/>
        <w:spacing w:line="220" w:lineRule="atLeast"/>
        <w:ind w:leftChars="-186" w:left="0" w:hangingChars="186" w:hanging="359"/>
        <w:rPr>
          <w:rFonts w:hAnsi="ＭＳ ゴシック"/>
          <w:lang w:eastAsia="ja-JP"/>
        </w:rPr>
      </w:pPr>
      <w:r>
        <w:rPr>
          <w:rFonts w:hAnsi="ＭＳ ゴシック" w:hint="eastAsia"/>
          <w:lang w:eastAsia="ja-JP"/>
        </w:rPr>
        <w:t xml:space="preserve">　　※</w:t>
      </w:r>
      <w:r w:rsidR="002416B0" w:rsidRPr="00281D2F">
        <w:rPr>
          <w:rFonts w:hAnsi="ＭＳ ゴシック"/>
          <w:lang w:eastAsia="ja-JP"/>
        </w:rPr>
        <w:t>ブラウザの「戻る」ボタン</w:t>
      </w:r>
    </w:p>
    <w:p w:rsidR="002416B0" w:rsidRPr="00D156A6" w:rsidRDefault="00B15716" w:rsidP="00D156A6">
      <w:pPr>
        <w:spacing w:line="220" w:lineRule="atLeast"/>
        <w:ind w:leftChars="220" w:left="425"/>
        <w:rPr>
          <w:rFonts w:hAnsi="ＭＳ ゴシック"/>
          <w:lang w:eastAsia="ja-JP"/>
        </w:rPr>
      </w:pPr>
      <w:r>
        <w:rPr>
          <w:rFonts w:hAnsi="ＭＳ ゴシック"/>
          <w:lang w:eastAsia="ja-JP"/>
        </w:rPr>
        <w:t>LogVillageMGR</w:t>
      </w:r>
      <w:r w:rsidR="002416B0" w:rsidRPr="00E520ED">
        <w:rPr>
          <w:rFonts w:hAnsi="ＭＳ ゴシック"/>
          <w:lang w:eastAsia="ja-JP"/>
        </w:rPr>
        <w:t>画面ご利用にクリックすると画面がエラーとなる場合がありますのでご注意ください。</w:t>
      </w:r>
    </w:p>
    <w:p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00B15716">
        <w:rPr>
          <w:rFonts w:hAnsi="ＭＳ ゴシック"/>
          <w:lang w:eastAsia="ja-JP"/>
        </w:rPr>
        <w:t>LogVillageMGR</w:t>
      </w:r>
      <w:r w:rsidRPr="00E520ED">
        <w:rPr>
          <w:rFonts w:hAnsi="ＭＳ ゴシック"/>
          <w:lang w:eastAsia="ja-JP"/>
        </w:rPr>
        <w:t>画面は複数画面を同時表示させることも可能です。</w:t>
      </w:r>
    </w:p>
    <w:p w:rsidR="002416B0" w:rsidRPr="00E520ED" w:rsidRDefault="002416B0" w:rsidP="00C82E31">
      <w:pPr>
        <w:widowControl/>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Pr="00E520ED" w:rsidRDefault="00F761B3" w:rsidP="00C82E31">
      <w:pPr>
        <w:pStyle w:val="21"/>
        <w:spacing w:before="0" w:after="0" w:line="220" w:lineRule="atLeast"/>
      </w:pPr>
      <w:bookmarkStart w:id="119" w:name="_Toc286336175"/>
      <w:bookmarkStart w:id="120" w:name="_Toc2411211"/>
      <w:r>
        <w:lastRenderedPageBreak/>
        <w:t>10</w:t>
      </w:r>
      <w:r w:rsidR="002416B0" w:rsidRPr="00E520ED">
        <w:t>-3.システム設定画面</w:t>
      </w:r>
      <w:bookmarkEnd w:id="119"/>
      <w:bookmarkEnd w:id="120"/>
    </w:p>
    <w:p w:rsidR="00CD54CF" w:rsidRPr="00294171" w:rsidRDefault="00427D57" w:rsidP="00294171">
      <w:pPr>
        <w:tabs>
          <w:tab w:val="left" w:pos="1351"/>
        </w:tabs>
        <w:spacing w:line="220" w:lineRule="atLeast"/>
        <w:rPr>
          <w:rFonts w:hAnsi="ＭＳ ゴシック"/>
          <w:sz w:val="20"/>
          <w:szCs w:val="20"/>
          <w:lang w:eastAsia="ja-JP"/>
        </w:rPr>
      </w:pPr>
      <w:r>
        <w:rPr>
          <w:rFonts w:hAnsi="ＭＳ ゴシック"/>
          <w:noProof/>
          <w:lang w:eastAsia="ja-JP" w:bidi="ar-SA"/>
        </w:rPr>
        <mc:AlternateContent>
          <mc:Choice Requires="wps">
            <w:drawing>
              <wp:anchor distT="0" distB="0" distL="114935" distR="114935" simplePos="0" relativeHeight="251809280" behindDoc="0" locked="0" layoutInCell="1" allowOverlap="1">
                <wp:simplePos x="0" y="0"/>
                <wp:positionH relativeFrom="column">
                  <wp:posOffset>1167765</wp:posOffset>
                </wp:positionH>
                <wp:positionV relativeFrom="paragraph">
                  <wp:posOffset>97155</wp:posOffset>
                </wp:positionV>
                <wp:extent cx="380365" cy="197485"/>
                <wp:effectExtent l="0" t="2540" r="635" b="0"/>
                <wp:wrapNone/>
                <wp:docPr id="579"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197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1600BE" w:rsidRDefault="003A66B8" w:rsidP="006219BA">
                            <w:pPr>
                              <w:rPr>
                                <w:rFonts w:ascii="ＭＳ 明朝" w:hAnsi="ＭＳ 明朝"/>
                                <w:lang w:eastAsia="ja-JP"/>
                              </w:rPr>
                            </w:pPr>
                            <w:r>
                              <w:rPr>
                                <w:rFonts w:ascii="ＭＳ 明朝" w:hAnsi="ＭＳ 明朝" w:hint="eastAsia"/>
                                <w:lang w:eastAsia="ja-JP"/>
                              </w:rPr>
                              <w:t>②</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0" o:spid="_x0000_s1095" type="#_x0000_t202" style="position:absolute;margin-left:91.95pt;margin-top:7.65pt;width:29.95pt;height:15.55pt;z-index:2518092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" stroked="f">
                <v:fill opacity="0"/>
                <v:textbox inset="0,0,0,0">
                  <w:txbxContent>
                    <w:p w:rsidR="003A66B8" w:rsidRPr="001600BE" w:rsidRDefault="003A66B8" w:rsidP="006219BA">
                      <w:pPr>
                        <w:rPr>
                          <w:rFonts w:ascii="ＭＳ 明朝" w:hAnsi="ＭＳ 明朝"/>
                          <w:lang w:eastAsia="ja-JP"/>
                        </w:rPr>
                      </w:pPr>
                      <w:r>
                        <w:rPr>
                          <w:rFonts w:ascii="ＭＳ 明朝" w:hAnsi="ＭＳ 明朝" w:hint="eastAsia"/>
                          <w:lang w:eastAsia="ja-JP"/>
                        </w:rPr>
                        <w:t>②</w:t>
                      </w:r>
                    </w:p>
                  </w:txbxContent>
                </v:textbox>
              </v:shape>
            </w:pict>
          </mc:Fallback>
        </mc:AlternateContent>
      </w:r>
      <w:r>
        <w:rPr>
          <w:rFonts w:hAnsi="ＭＳ ゴシック"/>
          <w:noProof/>
          <w:szCs w:val="22"/>
        </w:rPr>
        <mc:AlternateContent>
          <mc:Choice Requires="wps">
            <w:drawing>
              <wp:anchor distT="0" distB="0" distL="114935" distR="114935" simplePos="0" relativeHeight="251579904" behindDoc="0" locked="0" layoutInCell="1" allowOverlap="1">
                <wp:simplePos x="0" y="0"/>
                <wp:positionH relativeFrom="column">
                  <wp:posOffset>3882390</wp:posOffset>
                </wp:positionH>
                <wp:positionV relativeFrom="paragraph">
                  <wp:posOffset>97155</wp:posOffset>
                </wp:positionV>
                <wp:extent cx="380365" cy="197485"/>
                <wp:effectExtent l="0" t="2540" r="635" b="0"/>
                <wp:wrapNone/>
                <wp:docPr id="578"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197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1600BE" w:rsidRDefault="003A66B8">
                            <w:pPr>
                              <w:rPr>
                                <w:rFonts w:ascii="ＭＳ 明朝" w:hAnsi="ＭＳ 明朝"/>
                              </w:rPr>
                            </w:pPr>
                            <w:r w:rsidRPr="001600BE">
                              <w:rPr>
                                <w:rFonts w:ascii="ＭＳ 明朝" w:hAnsi="ＭＳ 明朝"/>
                              </w:rPr>
                              <w:t>①</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096" type="#_x0000_t202" style="position:absolute;margin-left:305.7pt;margin-top:7.65pt;width:29.95pt;height:15.55pt;z-index:2515799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" stroked="f">
                <v:fill opacity="0"/>
                <v:textbox inset="0,0,0,0">
                  <w:txbxContent>
                    <w:p w:rsidR="003A66B8" w:rsidRPr="001600BE" w:rsidRDefault="003A66B8">
                      <w:pPr>
                        <w:rPr>
                          <w:rFonts w:ascii="ＭＳ 明朝" w:hAnsi="ＭＳ 明朝"/>
                        </w:rPr>
                      </w:pPr>
                      <w:r w:rsidRPr="001600BE">
                        <w:rPr>
                          <w:rFonts w:ascii="ＭＳ 明朝" w:hAnsi="ＭＳ 明朝"/>
                        </w:rPr>
                        <w:t>①</w:t>
                      </w:r>
                    </w:p>
                  </w:txbxContent>
                </v:textbox>
              </v:shape>
            </w:pict>
          </mc:Fallback>
        </mc:AlternateContent>
      </w:r>
      <w:r>
        <w:rPr>
          <w:rFonts w:hAnsi="ＭＳ ゴシック"/>
          <w:noProof/>
          <w:szCs w:val="22"/>
          <w:lang w:eastAsia="ja-JP" w:bidi="ar-SA"/>
        </w:rPr>
        <mc:AlternateContent>
          <mc:Choice Requires="wps">
            <w:drawing>
              <wp:anchor distT="0" distB="0" distL="114300" distR="114300" simplePos="0" relativeHeight="251808256" behindDoc="0" locked="0" layoutInCell="1" allowOverlap="1">
                <wp:simplePos x="0" y="0"/>
                <wp:positionH relativeFrom="column">
                  <wp:posOffset>62865</wp:posOffset>
                </wp:positionH>
                <wp:positionV relativeFrom="paragraph">
                  <wp:posOffset>294640</wp:posOffset>
                </wp:positionV>
                <wp:extent cx="2286000" cy="285750"/>
                <wp:effectExtent l="9525" t="9525" r="9525" b="9525"/>
                <wp:wrapNone/>
                <wp:docPr id="577"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857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D5EE28" id="Rectangle 589" o:spid="_x0000_s1026" style="position:absolute;left:0;text-align:left;margin-left:4.95pt;margin-top:23.2pt;width:180pt;height:22.5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" filled="f" strokecolor="red"/>
            </w:pict>
          </mc:Fallback>
        </mc:AlternateContent>
      </w:r>
      <w:r>
        <w:rPr>
          <w:rFonts w:hAnsi="ＭＳ ゴシック"/>
          <w:noProof/>
          <w:szCs w:val="22"/>
        </w:rPr>
        <mc:AlternateContent>
          <mc:Choice Requires="wps">
            <w:drawing>
              <wp:anchor distT="0" distB="0" distL="114300" distR="114300" simplePos="0" relativeHeight="251578880" behindDoc="0" locked="0" layoutInCell="1" allowOverlap="1">
                <wp:simplePos x="0" y="0"/>
                <wp:positionH relativeFrom="column">
                  <wp:posOffset>3634740</wp:posOffset>
                </wp:positionH>
                <wp:positionV relativeFrom="paragraph">
                  <wp:posOffset>294640</wp:posOffset>
                </wp:positionV>
                <wp:extent cx="1800225" cy="1428750"/>
                <wp:effectExtent l="9525" t="9525" r="9525" b="9525"/>
                <wp:wrapNone/>
                <wp:docPr id="576"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4287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9E53F5" id="Rectangle 93" o:spid="_x0000_s1026" style="position:absolute;left:0;text-align:left;margin-left:286.2pt;margin-top:23.2pt;width:141.75pt;height:112.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" filled="f" strokecolor="red"/>
            </w:pict>
          </mc:Fallback>
        </mc:AlternateContent>
      </w:r>
      <w:r>
        <w:rPr>
          <w:rFonts w:hAnsi="ＭＳ ゴシック"/>
          <w:noProof/>
          <w:sz w:val="20"/>
          <w:szCs w:val="20"/>
          <w:bdr w:val="single" w:sz="4" w:space="0" w:color="4F81BD"/>
          <w:lang w:eastAsia="ja-JP" w:bidi="ar-SA"/>
        </w:rPr>
        <w:drawing>
          <wp:inline distT="0" distB="0" distL="0" distR="0">
            <wp:extent cx="5400675" cy="1676400"/>
            <wp:effectExtent l="19050" t="19050" r="9525" b="0"/>
            <wp:docPr id="141" name="図 217" descr="システム設定-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7" descr="システム設定-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400675" cy="1676400"/>
                    </a:xfrm>
                    <a:prstGeom prst="rect">
                      <a:avLst/>
                    </a:prstGeom>
                    <a:noFill/>
                    <a:ln w="6350" cmpd="sng">
                      <a:solidFill>
                        <a:srgbClr val="4F81BD"/>
                      </a:solidFill>
                      <a:miter lim="800000"/>
                      <a:headEnd/>
                      <a:tailEnd/>
                    </a:ln>
                    <a:effectLst/>
                  </pic:spPr>
                </pic:pic>
              </a:graphicData>
            </a:graphic>
          </wp:inline>
        </w:drawing>
      </w:r>
    </w:p>
    <w:p w:rsidR="002416B0" w:rsidRPr="00281D2F" w:rsidRDefault="002416B0" w:rsidP="008C3A48">
      <w:pPr>
        <w:pStyle w:val="afe"/>
        <w:numPr>
          <w:ilvl w:val="0"/>
          <w:numId w:val="26"/>
        </w:numPr>
        <w:spacing w:line="220" w:lineRule="atLeast"/>
        <w:rPr>
          <w:rFonts w:hAnsi="ＭＳ ゴシック"/>
          <w:lang w:eastAsia="ja-JP"/>
        </w:rPr>
      </w:pPr>
      <w:r w:rsidRPr="00281D2F">
        <w:rPr>
          <w:rFonts w:hAnsi="ＭＳ ゴシック"/>
          <w:lang w:eastAsia="ja-JP"/>
        </w:rPr>
        <w:t>システム設定メニュー</w:t>
      </w:r>
    </w:p>
    <w:p w:rsidR="002416B0" w:rsidRPr="00E520ED" w:rsidRDefault="002416B0" w:rsidP="00C82E31">
      <w:pPr>
        <w:spacing w:line="220" w:lineRule="atLeast"/>
        <w:rPr>
          <w:rFonts w:hAnsi="ＭＳ ゴシック"/>
          <w:lang w:eastAsia="ja-JP"/>
        </w:rPr>
      </w:pPr>
      <w:r w:rsidRPr="00E520ED">
        <w:rPr>
          <w:rFonts w:hAnsi="ＭＳ ゴシック"/>
          <w:lang w:eastAsia="ja-JP"/>
        </w:rPr>
        <w:t xml:space="preserve">　・</w:t>
      </w:r>
      <w:r w:rsidR="006219BA">
        <w:rPr>
          <w:rFonts w:hAnsi="ＭＳ ゴシック" w:hint="eastAsia"/>
          <w:lang w:eastAsia="ja-JP"/>
        </w:rPr>
        <w:t>メニュー</w:t>
      </w:r>
      <w:r w:rsidRPr="00E520ED">
        <w:rPr>
          <w:rFonts w:hAnsi="ＭＳ ゴシック"/>
          <w:lang w:eastAsia="ja-JP"/>
        </w:rPr>
        <w:t>項目をクリックすると設定画面が表示されます。</w:t>
      </w:r>
    </w:p>
    <w:p w:rsidR="002416B0" w:rsidRPr="00E520ED" w:rsidRDefault="002416B0" w:rsidP="00C82E31">
      <w:pPr>
        <w:spacing w:line="220" w:lineRule="atLeast"/>
        <w:rPr>
          <w:rFonts w:hAnsi="ＭＳ ゴシック"/>
          <w:lang w:eastAsia="ja-JP"/>
        </w:rPr>
      </w:pPr>
      <w:r w:rsidRPr="00E520ED">
        <w:rPr>
          <w:rFonts w:hAnsi="ＭＳ ゴシック"/>
          <w:lang w:eastAsia="ja-JP"/>
        </w:rPr>
        <w:t xml:space="preserve">　・各設定項目で設定を行う機能、画面</w:t>
      </w:r>
      <w:r w:rsidR="006219BA">
        <w:rPr>
          <w:rFonts w:hAnsi="ＭＳ ゴシック" w:hint="eastAsia"/>
          <w:lang w:eastAsia="ja-JP"/>
        </w:rPr>
        <w:t>は</w:t>
      </w:r>
      <w:r w:rsidRPr="00E520ED">
        <w:rPr>
          <w:rFonts w:hAnsi="ＭＳ ゴシック" w:hint="eastAsia"/>
          <w:lang w:eastAsia="ja-JP"/>
        </w:rPr>
        <w:t>運用マニュアルをご参照ください。</w:t>
      </w:r>
    </w:p>
    <w:p w:rsidR="002416B0" w:rsidRPr="006219BA" w:rsidRDefault="002416B0" w:rsidP="00C82E31">
      <w:pPr>
        <w:spacing w:line="220" w:lineRule="atLeast"/>
        <w:rPr>
          <w:rFonts w:hAnsi="ＭＳ ゴシック"/>
          <w:lang w:eastAsia="ja-JP"/>
        </w:rPr>
      </w:pPr>
    </w:p>
    <w:p w:rsidR="002416B0" w:rsidRPr="00281D2F" w:rsidRDefault="002416B0" w:rsidP="008C3A48">
      <w:pPr>
        <w:pStyle w:val="afe"/>
        <w:numPr>
          <w:ilvl w:val="0"/>
          <w:numId w:val="26"/>
        </w:numPr>
        <w:spacing w:line="220" w:lineRule="atLeast"/>
        <w:rPr>
          <w:rFonts w:hAnsi="ＭＳ ゴシック"/>
          <w:lang w:eastAsia="ja-JP"/>
        </w:rPr>
      </w:pPr>
      <w:r w:rsidRPr="00281D2F">
        <w:rPr>
          <w:rFonts w:hAnsi="ＭＳ ゴシック"/>
          <w:lang w:eastAsia="ja-JP"/>
        </w:rPr>
        <w:t>ログ表示メインメニュー</w:t>
      </w:r>
    </w:p>
    <w:p w:rsidR="002416B0" w:rsidRDefault="002416B0" w:rsidP="00C82E31">
      <w:pPr>
        <w:spacing w:line="220" w:lineRule="atLeast"/>
        <w:rPr>
          <w:rFonts w:hAnsi="ＭＳ ゴシック"/>
          <w:lang w:eastAsia="ja-JP"/>
        </w:rPr>
      </w:pPr>
      <w:r w:rsidRPr="00E520ED">
        <w:rPr>
          <w:rFonts w:hAnsi="ＭＳ ゴシック"/>
          <w:lang w:eastAsia="ja-JP"/>
        </w:rPr>
        <w:t xml:space="preserve">　クリックするとシステム設定画面が終了しログ表示サブメニューが表示されます</w:t>
      </w:r>
      <w:r>
        <w:rPr>
          <w:rFonts w:hAnsi="ＭＳ ゴシック" w:hint="eastAsia"/>
          <w:lang w:eastAsia="ja-JP"/>
        </w:rPr>
        <w:t>。</w:t>
      </w:r>
    </w:p>
    <w:p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20864" behindDoc="0" locked="0" layoutInCell="1" allowOverlap="1">
                <wp:simplePos x="0" y="0"/>
                <wp:positionH relativeFrom="column">
                  <wp:posOffset>15240</wp:posOffset>
                </wp:positionH>
                <wp:positionV relativeFrom="paragraph">
                  <wp:posOffset>186055</wp:posOffset>
                </wp:positionV>
                <wp:extent cx="5419725" cy="1924050"/>
                <wp:effectExtent l="9525" t="12700" r="9525" b="6350"/>
                <wp:wrapNone/>
                <wp:docPr id="159"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9725" cy="19240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C0E9A" id="Rectangle 174" o:spid="_x0000_s1026" style="position:absolute;left:0;text-align:left;margin-left:1.2pt;margin-top:14.65pt;width:426.75pt;height:151.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" filled="f">
                <v:textbox inset="5.85pt,.7pt,5.85pt,.7pt"/>
              </v:rect>
            </w:pict>
          </mc:Fallback>
        </mc:AlternateContent>
      </w:r>
    </w:p>
    <w:p w:rsidR="00831E83" w:rsidRPr="00E520ED" w:rsidRDefault="00831E83" w:rsidP="00831E83">
      <w:pPr>
        <w:spacing w:line="220" w:lineRule="atLeast"/>
        <w:rPr>
          <w:rFonts w:hAnsi="ＭＳ ゴシック" w:cs="ＭＳ Ｐゴシック"/>
          <w:szCs w:val="21"/>
          <w:lang w:eastAsia="ja-JP"/>
        </w:rPr>
      </w:pPr>
      <w:r>
        <w:rPr>
          <w:rFonts w:hAnsi="ＭＳ ゴシック" w:cs="ＭＳ Ｐゴシック" w:hint="eastAsia"/>
          <w:szCs w:val="21"/>
          <w:lang w:eastAsia="ja-JP"/>
        </w:rPr>
        <w:t>【ご注意ください】</w:t>
      </w:r>
    </w:p>
    <w:p w:rsidR="00831E83" w:rsidRDefault="00831E83" w:rsidP="00831E83">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初期設定が全て完了するまで、サイドメニュー上部に「初期設定」メニューが表示されます。</w:t>
      </w:r>
    </w:p>
    <w:p w:rsidR="00831E83" w:rsidRDefault="00831E83" w:rsidP="00831E83">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そのため、以下の設定項目が「初期設定」と「共通設定」または「グループ単位設定」に２重表示されますのでご注意ください。</w:t>
      </w:r>
    </w:p>
    <w:p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・ライセンス登録・更新</w:t>
      </w:r>
    </w:p>
    <w:p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・ポーリングサーバ</w:t>
      </w:r>
    </w:p>
    <w:p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・管理対象PC</w:t>
      </w:r>
    </w:p>
    <w:p w:rsidR="00E07401" w:rsidRP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・ログ収集スケジュール</w:t>
      </w:r>
    </w:p>
    <w:p w:rsidR="006518EE" w:rsidRDefault="00831E83" w:rsidP="006518EE">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２重表示される設定項目は、どちらをクリックいただいても問題ありません。</w:t>
      </w:r>
    </w:p>
    <w:p w:rsidR="002416B0" w:rsidRPr="006518EE" w:rsidRDefault="006518EE" w:rsidP="006518EE">
      <w:pPr>
        <w:spacing w:line="220" w:lineRule="atLeast"/>
        <w:rPr>
          <w:rFonts w:hAnsi="ＭＳ ゴシック" w:cs="ＭＳ Ｐゴシック"/>
          <w:szCs w:val="21"/>
          <w:lang w:eastAsia="ja-JP"/>
        </w:rPr>
      </w:pPr>
      <w:r>
        <w:rPr>
          <w:rFonts w:hAnsi="ＭＳ ゴシック" w:cs="ＭＳ Ｐゴシック"/>
          <w:szCs w:val="21"/>
          <w:lang w:eastAsia="ja-JP"/>
        </w:rPr>
        <w:br w:type="page"/>
      </w:r>
    </w:p>
    <w:p w:rsidR="002416B0" w:rsidRPr="00E520ED" w:rsidRDefault="00294171" w:rsidP="00C82E31">
      <w:pPr>
        <w:pStyle w:val="1"/>
        <w:spacing w:before="0" w:after="0" w:line="220" w:lineRule="atLeast"/>
        <w:rPr>
          <w:lang w:eastAsia="ja-JP"/>
        </w:rPr>
      </w:pPr>
      <w:bookmarkStart w:id="121" w:name="_Ref286315952"/>
      <w:bookmarkStart w:id="122" w:name="_Ref286315953"/>
      <w:bookmarkStart w:id="123" w:name="_Ref286316003"/>
      <w:bookmarkStart w:id="124" w:name="_Ref286316137"/>
      <w:bookmarkStart w:id="125" w:name="_Ref286316149"/>
      <w:bookmarkStart w:id="126" w:name="_Toc286336176"/>
      <w:bookmarkStart w:id="127" w:name="_Toc2411212"/>
      <w:r>
        <w:rPr>
          <w:lang w:eastAsia="ja-JP"/>
        </w:rPr>
        <w:lastRenderedPageBreak/>
        <w:t>1</w:t>
      </w:r>
      <w:r w:rsidR="00F761B3">
        <w:rPr>
          <w:lang w:eastAsia="ja-JP"/>
        </w:rPr>
        <w:t>1</w:t>
      </w:r>
      <w:r w:rsidR="002416B0" w:rsidRPr="00E520ED">
        <w:rPr>
          <w:lang w:eastAsia="ja-JP"/>
        </w:rPr>
        <w:t>.</w:t>
      </w:r>
      <w:r w:rsidR="002416B0" w:rsidRPr="00E520ED">
        <w:rPr>
          <w:rFonts w:hint="eastAsia"/>
          <w:lang w:eastAsia="ja-JP"/>
        </w:rPr>
        <w:t>管理対象PC</w:t>
      </w:r>
      <w:r w:rsidR="007B062C">
        <w:rPr>
          <w:rFonts w:hint="eastAsia"/>
          <w:lang w:eastAsia="ja-JP"/>
        </w:rPr>
        <w:t>自動</w:t>
      </w:r>
      <w:r w:rsidR="002416B0" w:rsidRPr="00E520ED">
        <w:rPr>
          <w:rFonts w:hint="eastAsia"/>
          <w:lang w:eastAsia="ja-JP"/>
        </w:rPr>
        <w:t>設定ツール</w:t>
      </w:r>
      <w:bookmarkEnd w:id="121"/>
      <w:bookmarkEnd w:id="122"/>
      <w:bookmarkEnd w:id="123"/>
      <w:bookmarkEnd w:id="124"/>
      <w:bookmarkEnd w:id="125"/>
      <w:bookmarkEnd w:id="126"/>
      <w:bookmarkEnd w:id="127"/>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ワークグループ環境下の管理対象PCの設定を行うツールです。</w:t>
      </w:r>
    </w:p>
    <w:p w:rsidR="002416B0" w:rsidRPr="00E520ED" w:rsidRDefault="002416B0" w:rsidP="00C82E31">
      <w:pPr>
        <w:spacing w:line="220" w:lineRule="atLeast"/>
        <w:rPr>
          <w:rFonts w:hAnsi="ＭＳ ゴシック"/>
          <w:lang w:eastAsia="ja-JP"/>
        </w:rPr>
      </w:pPr>
    </w:p>
    <w:p w:rsidR="002416B0" w:rsidRPr="00E520ED" w:rsidRDefault="00294171" w:rsidP="00C82E31">
      <w:pPr>
        <w:pStyle w:val="21"/>
        <w:spacing w:before="0" w:after="0" w:line="220" w:lineRule="atLeast"/>
        <w:rPr>
          <w:lang w:eastAsia="ja-JP"/>
        </w:rPr>
      </w:pPr>
      <w:bookmarkStart w:id="128" w:name="_Toc286336177"/>
      <w:bookmarkStart w:id="129" w:name="_Toc2411213"/>
      <w:r>
        <w:rPr>
          <w:lang w:eastAsia="ja-JP"/>
        </w:rPr>
        <w:t>1</w:t>
      </w:r>
      <w:r w:rsidR="00F761B3">
        <w:rPr>
          <w:lang w:eastAsia="ja-JP"/>
        </w:rPr>
        <w:t>1</w:t>
      </w:r>
      <w:r w:rsidR="002416B0" w:rsidRPr="00E520ED">
        <w:rPr>
          <w:lang w:eastAsia="ja-JP"/>
        </w:rPr>
        <w:t>-1.</w:t>
      </w:r>
      <w:r w:rsidR="002416B0" w:rsidRPr="00E520ED">
        <w:rPr>
          <w:rFonts w:hint="eastAsia"/>
          <w:lang w:eastAsia="ja-JP"/>
        </w:rPr>
        <w:t>LogVillage 管理対象PC設定ツール</w:t>
      </w:r>
      <w:bookmarkEnd w:id="128"/>
      <w:bookmarkEnd w:id="129"/>
    </w:p>
    <w:p w:rsidR="002416B0" w:rsidRDefault="002416B0" w:rsidP="00C82E31">
      <w:pPr>
        <w:spacing w:line="220" w:lineRule="atLeast"/>
        <w:rPr>
          <w:rFonts w:hAnsi="ＭＳ ゴシック"/>
          <w:szCs w:val="21"/>
          <w:lang w:eastAsia="ja-JP"/>
        </w:rPr>
      </w:pPr>
      <w:r w:rsidRPr="000A2287">
        <w:rPr>
          <w:rFonts w:hAnsi="ＭＳ ゴシック" w:hint="eastAsia"/>
          <w:szCs w:val="21"/>
          <w:lang w:eastAsia="ja-JP"/>
        </w:rPr>
        <w:t>LogVillage 管理対象PC設定ツールについて説明します。</w:t>
      </w:r>
    </w:p>
    <w:p w:rsidR="002416B0" w:rsidRPr="00E520ED" w:rsidRDefault="002416B0" w:rsidP="00C82E31">
      <w:pPr>
        <w:spacing w:line="220" w:lineRule="atLeast"/>
        <w:rPr>
          <w:rFonts w:hAnsi="ＭＳ ゴシック"/>
          <w:szCs w:val="21"/>
          <w:lang w:eastAsia="ja-JP"/>
        </w:rPr>
      </w:pPr>
    </w:p>
    <w:p w:rsidR="002416B0" w:rsidRPr="00E520ED" w:rsidRDefault="00294171" w:rsidP="00C82E31">
      <w:pPr>
        <w:pStyle w:val="31"/>
        <w:spacing w:before="0" w:after="0" w:line="220" w:lineRule="atLeast"/>
        <w:rPr>
          <w:lang w:eastAsia="ja-JP"/>
        </w:rPr>
      </w:pPr>
      <w:bookmarkStart w:id="130" w:name="_Toc286336178"/>
      <w:bookmarkStart w:id="131" w:name="_Toc2411214"/>
      <w:r>
        <w:rPr>
          <w:lang w:eastAsia="ja-JP"/>
        </w:rPr>
        <w:t>1</w:t>
      </w:r>
      <w:r w:rsidR="00F761B3">
        <w:rPr>
          <w:lang w:eastAsia="ja-JP"/>
        </w:rPr>
        <w:t>1</w:t>
      </w:r>
      <w:r w:rsidR="002416B0" w:rsidRPr="00E520ED">
        <w:rPr>
          <w:rFonts w:hint="eastAsia"/>
          <w:lang w:eastAsia="ja-JP"/>
        </w:rPr>
        <w:t>-1-1.対応OS</w:t>
      </w:r>
      <w:bookmarkEnd w:id="130"/>
      <w:bookmarkEnd w:id="131"/>
    </w:p>
    <w:p w:rsidR="002416B0" w:rsidRDefault="0091071E" w:rsidP="00C82E31">
      <w:pPr>
        <w:spacing w:line="220" w:lineRule="atLeast"/>
        <w:rPr>
          <w:rFonts w:hAnsi="ＭＳ ゴシック"/>
          <w:lang w:eastAsia="ja-JP"/>
        </w:rPr>
      </w:pPr>
      <w:r>
        <w:rPr>
          <w:rFonts w:hAnsi="ＭＳ ゴシック" w:hint="eastAsia"/>
          <w:lang w:eastAsia="ja-JP"/>
        </w:rPr>
        <w:t>Windows 7</w:t>
      </w:r>
      <w:r w:rsidR="00EF4875">
        <w:rPr>
          <w:rFonts w:hAnsi="ＭＳ ゴシック" w:hint="eastAsia"/>
          <w:lang w:eastAsia="ja-JP"/>
        </w:rPr>
        <w:t>,8,10</w:t>
      </w:r>
    </w:p>
    <w:p w:rsidR="002416B0" w:rsidRPr="00E520ED" w:rsidRDefault="002416B0" w:rsidP="00C82E31">
      <w:pPr>
        <w:spacing w:line="220" w:lineRule="atLeast"/>
        <w:rPr>
          <w:rFonts w:hAnsi="ＭＳ ゴシック"/>
          <w:lang w:eastAsia="ja-JP"/>
        </w:rPr>
      </w:pPr>
    </w:p>
    <w:p w:rsidR="002416B0" w:rsidRPr="00E520ED" w:rsidRDefault="00294171" w:rsidP="00C82E31">
      <w:pPr>
        <w:pStyle w:val="31"/>
        <w:spacing w:before="0" w:after="0" w:line="220" w:lineRule="atLeast"/>
        <w:rPr>
          <w:lang w:eastAsia="ja-JP"/>
        </w:rPr>
      </w:pPr>
      <w:bookmarkStart w:id="132" w:name="_Toc286336179"/>
      <w:bookmarkStart w:id="133" w:name="_Toc2411215"/>
      <w:r>
        <w:rPr>
          <w:lang w:eastAsia="ja-JP"/>
        </w:rPr>
        <w:t>1</w:t>
      </w:r>
      <w:r w:rsidR="00F761B3">
        <w:rPr>
          <w:lang w:eastAsia="ja-JP"/>
        </w:rPr>
        <w:t>1</w:t>
      </w:r>
      <w:r w:rsidR="002416B0" w:rsidRPr="00E520ED">
        <w:rPr>
          <w:rFonts w:hint="eastAsia"/>
          <w:lang w:eastAsia="ja-JP"/>
        </w:rPr>
        <w:t>-1-2.管理対象PCでの実行時の注意事項</w:t>
      </w:r>
      <w:bookmarkEnd w:id="132"/>
      <w:bookmarkEnd w:id="133"/>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（1）管理者権限を持ったユーザーでのログインが必要となります。</w:t>
      </w:r>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（2）自動的にPC</w:t>
      </w:r>
      <w:r w:rsidRPr="00E520ED">
        <w:rPr>
          <w:rFonts w:hAnsi="ＭＳ ゴシック"/>
          <w:szCs w:val="21"/>
          <w:lang w:eastAsia="ja-JP"/>
        </w:rPr>
        <w:t>再起動が</w:t>
      </w:r>
      <w:r w:rsidRPr="00E520ED">
        <w:rPr>
          <w:rFonts w:hAnsi="ＭＳ ゴシック" w:hint="eastAsia"/>
          <w:szCs w:val="21"/>
          <w:lang w:eastAsia="ja-JP"/>
        </w:rPr>
        <w:t>行われます。</w:t>
      </w:r>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（3）LogVillageが使用する管理者権限ユーザー</w:t>
      </w:r>
      <w:r>
        <w:rPr>
          <w:rFonts w:hAnsi="ＭＳ ゴシック" w:hint="eastAsia"/>
          <w:szCs w:val="21"/>
          <w:lang w:eastAsia="ja-JP"/>
        </w:rPr>
        <w:t>ア</w:t>
      </w:r>
      <w:r w:rsidRPr="00E520ED">
        <w:rPr>
          <w:rFonts w:hAnsi="ＭＳ ゴシック" w:hint="eastAsia"/>
          <w:szCs w:val="21"/>
          <w:lang w:eastAsia="ja-JP"/>
        </w:rPr>
        <w:t>カウントおよびパスワードが管理対象PCにランダムに自動生成されます。自動生成されるユーザーアカウント名は、“LV”＋8文字のランダム数値</w:t>
      </w:r>
      <w:r w:rsidRPr="00E520ED">
        <w:rPr>
          <w:rFonts w:hAnsi="ＭＳ ゴシック" w:cs="ＭＳ Ｐゴシック" w:hint="eastAsia"/>
          <w:szCs w:val="21"/>
          <w:lang w:eastAsia="ja-JP"/>
        </w:rPr>
        <w:t>（例：</w:t>
      </w:r>
      <w:r w:rsidRPr="00E520ED">
        <w:rPr>
          <w:rFonts w:hAnsi="ＭＳ ゴシック" w:cs="ＭＳ Ｐゴシック"/>
          <w:szCs w:val="21"/>
          <w:lang w:eastAsia="ja-JP"/>
        </w:rPr>
        <w:t xml:space="preserve">LV84558403 </w:t>
      </w:r>
      <w:r w:rsidRPr="00E520ED">
        <w:rPr>
          <w:rFonts w:hAnsi="ＭＳ ゴシック" w:cs="ＭＳ Ｐゴシック" w:hint="eastAsia"/>
          <w:szCs w:val="21"/>
          <w:lang w:eastAsia="ja-JP"/>
        </w:rPr>
        <w:t>等）</w:t>
      </w:r>
      <w:r w:rsidRPr="00E520ED">
        <w:rPr>
          <w:rFonts w:hAnsi="ＭＳ ゴシック" w:hint="eastAsia"/>
          <w:szCs w:val="21"/>
          <w:lang w:eastAsia="ja-JP"/>
        </w:rPr>
        <w:t>となります。</w:t>
      </w:r>
    </w:p>
    <w:p w:rsidR="002416B0" w:rsidRPr="00057BCF" w:rsidRDefault="002416B0" w:rsidP="00C82E31">
      <w:pPr>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Default="00294171" w:rsidP="00C82E31">
      <w:pPr>
        <w:pStyle w:val="31"/>
        <w:spacing w:before="0" w:after="0" w:line="220" w:lineRule="atLeast"/>
        <w:rPr>
          <w:lang w:eastAsia="ja-JP"/>
        </w:rPr>
      </w:pPr>
      <w:bookmarkStart w:id="134" w:name="_Toc286336181"/>
      <w:bookmarkStart w:id="135" w:name="_Toc2411216"/>
      <w:r>
        <w:rPr>
          <w:lang w:eastAsia="ja-JP"/>
        </w:rPr>
        <w:lastRenderedPageBreak/>
        <w:t>1</w:t>
      </w:r>
      <w:r w:rsidR="00F761B3">
        <w:rPr>
          <w:lang w:eastAsia="ja-JP"/>
        </w:rPr>
        <w:t>1</w:t>
      </w:r>
      <w:r w:rsidR="00043557">
        <w:rPr>
          <w:rFonts w:hint="eastAsia"/>
          <w:lang w:eastAsia="ja-JP"/>
        </w:rPr>
        <w:t>-1-3</w:t>
      </w:r>
      <w:r w:rsidR="002416B0" w:rsidRPr="00E520ED">
        <w:rPr>
          <w:rFonts w:hint="eastAsia"/>
          <w:lang w:eastAsia="ja-JP"/>
        </w:rPr>
        <w:t>.設定手順</w:t>
      </w:r>
      <w:bookmarkEnd w:id="134"/>
      <w:bookmarkEnd w:id="135"/>
    </w:p>
    <w:p w:rsidR="002416B0" w:rsidRPr="00C8103F" w:rsidRDefault="002416B0" w:rsidP="00C8103F">
      <w:pPr>
        <w:rPr>
          <w:lang w:eastAsia="ja-JP"/>
        </w:rPr>
      </w:pP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00B15716">
        <w:rPr>
          <w:rFonts w:hAnsi="ＭＳ ゴシック" w:hint="eastAsia"/>
          <w:lang w:eastAsia="ja-JP"/>
        </w:rPr>
        <w:t>LogVillageMGR</w:t>
      </w:r>
      <w:r w:rsidRPr="00E520ED">
        <w:rPr>
          <w:rFonts w:hAnsi="ＭＳ ゴシック" w:hint="eastAsia"/>
          <w:lang w:eastAsia="ja-JP"/>
        </w:rPr>
        <w:t>での設定準備手順</w:t>
      </w:r>
    </w:p>
    <w:p w:rsidR="002416B0" w:rsidRDefault="002416B0" w:rsidP="0043364B">
      <w:pPr>
        <w:pStyle w:val="afe"/>
        <w:numPr>
          <w:ilvl w:val="0"/>
          <w:numId w:val="21"/>
        </w:numPr>
        <w:spacing w:line="220" w:lineRule="atLeast"/>
        <w:rPr>
          <w:rFonts w:hAnsi="ＭＳ ゴシック"/>
          <w:szCs w:val="21"/>
          <w:lang w:eastAsia="ja-JP"/>
        </w:rPr>
      </w:pPr>
      <w:r w:rsidRPr="003A22A6">
        <w:rPr>
          <w:rFonts w:hAnsi="ＭＳ ゴシック" w:hint="eastAsia"/>
          <w:szCs w:val="21"/>
          <w:lang w:eastAsia="ja-JP"/>
        </w:rPr>
        <w:t>ファイル</w:t>
      </w:r>
      <w:r>
        <w:rPr>
          <w:rFonts w:hAnsi="ＭＳ ゴシック" w:hint="eastAsia"/>
          <w:szCs w:val="21"/>
          <w:lang w:eastAsia="ja-JP"/>
        </w:rPr>
        <w:t>を配置します。</w:t>
      </w:r>
    </w:p>
    <w:p w:rsidR="002416B0" w:rsidRDefault="008B45DE" w:rsidP="00C8103F">
      <w:pPr>
        <w:spacing w:line="220" w:lineRule="atLeast"/>
        <w:ind w:leftChars="220" w:left="425"/>
        <w:rPr>
          <w:rFonts w:hAnsi="ＭＳ ゴシック"/>
          <w:szCs w:val="21"/>
          <w:lang w:eastAsia="ja-JP"/>
        </w:rPr>
      </w:pPr>
      <w:r>
        <w:rPr>
          <w:rFonts w:hAnsi="ＭＳ ゴシック" w:hint="eastAsia"/>
          <w:szCs w:val="21"/>
          <w:lang w:eastAsia="ja-JP"/>
        </w:rPr>
        <w:t>クライアント自動設定ツール</w:t>
      </w:r>
      <w:r w:rsidR="002416B0" w:rsidRPr="00C8103F">
        <w:rPr>
          <w:rFonts w:hAnsi="ＭＳ ゴシック" w:hint="eastAsia"/>
          <w:szCs w:val="21"/>
          <w:lang w:eastAsia="ja-JP"/>
        </w:rPr>
        <w:t>\pcsetupDL</w:t>
      </w:r>
      <w:r w:rsidR="002416B0">
        <w:rPr>
          <w:rFonts w:hAnsi="ＭＳ ゴシック" w:hint="eastAsia"/>
          <w:szCs w:val="21"/>
          <w:lang w:eastAsia="ja-JP"/>
        </w:rPr>
        <w:t>を、</w:t>
      </w:r>
      <w:r w:rsidR="002416B0" w:rsidRPr="00C8103F">
        <w:rPr>
          <w:rFonts w:hAnsi="ＭＳ ゴシック" w:hint="eastAsia"/>
          <w:szCs w:val="21"/>
          <w:lang w:eastAsia="ja-JP"/>
        </w:rPr>
        <w:t>＜</w:t>
      </w:r>
      <w:r w:rsidR="00B15716">
        <w:rPr>
          <w:rFonts w:hAnsi="ＭＳ ゴシック" w:hint="eastAsia"/>
          <w:szCs w:val="21"/>
          <w:lang w:eastAsia="ja-JP"/>
        </w:rPr>
        <w:t>LogVillageMGR</w:t>
      </w:r>
      <w:r w:rsidR="002416B0" w:rsidRPr="00C8103F">
        <w:rPr>
          <w:rFonts w:hAnsi="ＭＳ ゴシック" w:hint="eastAsia"/>
          <w:szCs w:val="21"/>
          <w:lang w:eastAsia="ja-JP"/>
        </w:rPr>
        <w:t>プログラムインストール先＞\</w:t>
      </w:r>
      <w:r w:rsidR="002416B0" w:rsidRPr="00C8103F">
        <w:rPr>
          <w:rFonts w:hAnsi="ＭＳ ゴシック"/>
          <w:szCs w:val="21"/>
          <w:lang w:eastAsia="ja-JP"/>
        </w:rPr>
        <w:t xml:space="preserve"> </w:t>
      </w:r>
      <w:r w:rsidR="002416B0" w:rsidRPr="00E520ED">
        <w:rPr>
          <w:rFonts w:hAnsi="ＭＳ ゴシック"/>
          <w:szCs w:val="21"/>
          <w:lang w:eastAsia="ja-JP"/>
        </w:rPr>
        <w:t>Apache2\htdocs\</w:t>
      </w:r>
      <w:r w:rsidR="002416B0">
        <w:rPr>
          <w:rFonts w:hAnsi="ＭＳ ゴシック" w:hint="eastAsia"/>
          <w:szCs w:val="21"/>
          <w:lang w:eastAsia="ja-JP"/>
        </w:rPr>
        <w:t>に貼り付けます。</w:t>
      </w:r>
    </w:p>
    <w:p w:rsidR="002416B0" w:rsidRDefault="002416B0" w:rsidP="003A22A6">
      <w:pPr>
        <w:spacing w:line="220" w:lineRule="atLeast"/>
        <w:ind w:leftChars="220" w:left="425"/>
        <w:rPr>
          <w:rFonts w:hAnsi="ＭＳ ゴシック"/>
          <w:szCs w:val="21"/>
          <w:lang w:eastAsia="ja-JP"/>
        </w:rPr>
      </w:pPr>
    </w:p>
    <w:p w:rsidR="002416B0" w:rsidRPr="00E520ED" w:rsidRDefault="002416B0" w:rsidP="00C8103F">
      <w:pPr>
        <w:spacing w:line="220" w:lineRule="atLeast"/>
        <w:ind w:leftChars="202" w:left="390"/>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r w:rsidR="00B15716">
        <w:rPr>
          <w:rFonts w:hAnsi="ＭＳ ゴシック"/>
          <w:lang w:eastAsia="ja-JP"/>
        </w:rPr>
        <w:t>LogVillageMGR</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Files\SO-TEN\LogVillage となります</w:t>
      </w:r>
      <w:r w:rsidRPr="00E520ED">
        <w:rPr>
          <w:rFonts w:hAnsi="ＭＳ ゴシック" w:hint="eastAsia"/>
          <w:lang w:eastAsia="ja-JP"/>
        </w:rPr>
        <w:t>。</w:t>
      </w:r>
      <w:r w:rsidRPr="00E520ED">
        <w:rPr>
          <w:rFonts w:hAnsi="ＭＳ ゴシック"/>
          <w:lang w:eastAsia="ja-JP"/>
        </w:rPr>
        <w:t>）</w:t>
      </w:r>
    </w:p>
    <w:p w:rsidR="002416B0" w:rsidRDefault="002416B0" w:rsidP="00C82E31">
      <w:pPr>
        <w:spacing w:line="220" w:lineRule="atLeast"/>
        <w:rPr>
          <w:rFonts w:hAnsi="ＭＳ ゴシック"/>
          <w:szCs w:val="21"/>
          <w:lang w:eastAsia="ja-JP"/>
        </w:rPr>
      </w:pPr>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■管理対象PCでの設定手順</w:t>
      </w:r>
    </w:p>
    <w:p w:rsidR="002416B0" w:rsidRDefault="002416B0" w:rsidP="0043364B">
      <w:pPr>
        <w:pStyle w:val="afe"/>
        <w:numPr>
          <w:ilvl w:val="0"/>
          <w:numId w:val="22"/>
        </w:numPr>
        <w:spacing w:line="220" w:lineRule="atLeast"/>
        <w:rPr>
          <w:rFonts w:hAnsi="ＭＳ ゴシック"/>
          <w:szCs w:val="21"/>
          <w:lang w:eastAsia="ja-JP"/>
        </w:rPr>
      </w:pPr>
      <w:r w:rsidRPr="00C8103F">
        <w:rPr>
          <w:rFonts w:hAnsi="ＭＳ ゴシック" w:hint="eastAsia"/>
          <w:szCs w:val="21"/>
          <w:lang w:eastAsia="ja-JP"/>
        </w:rPr>
        <w:t>管理対象PCに</w:t>
      </w:r>
      <w:r>
        <w:rPr>
          <w:rFonts w:hAnsi="ＭＳ ゴシック" w:hint="eastAsia"/>
          <w:szCs w:val="21"/>
          <w:lang w:eastAsia="ja-JP"/>
        </w:rPr>
        <w:t>ログインします。</w:t>
      </w:r>
    </w:p>
    <w:p w:rsidR="002416B0" w:rsidRPr="00C8103F" w:rsidRDefault="002416B0" w:rsidP="00C8103F">
      <w:pPr>
        <w:pStyle w:val="afe"/>
        <w:spacing w:line="220" w:lineRule="atLeast"/>
        <w:ind w:left="360"/>
        <w:rPr>
          <w:rFonts w:hAnsi="ＭＳ ゴシック"/>
          <w:szCs w:val="21"/>
          <w:lang w:eastAsia="ja-JP"/>
        </w:rPr>
      </w:pPr>
      <w:r w:rsidRPr="00C8103F">
        <w:rPr>
          <w:rFonts w:hAnsi="ＭＳ ゴシック" w:hint="eastAsia"/>
          <w:szCs w:val="21"/>
          <w:lang w:eastAsia="ja-JP"/>
        </w:rPr>
        <w:t>管理対象PCに管理者権限を持ったユーザーでログインします。</w:t>
      </w:r>
    </w:p>
    <w:p w:rsidR="002416B0" w:rsidRPr="00C8103F"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ダウンロードページにアクセスします。</w:t>
      </w:r>
    </w:p>
    <w:p w:rsidR="002416B0" w:rsidRDefault="002416B0" w:rsidP="00C8103F">
      <w:pPr>
        <w:spacing w:line="220" w:lineRule="atLeast"/>
        <w:ind w:leftChars="220" w:left="425"/>
        <w:rPr>
          <w:rFonts w:hAnsi="ＭＳ ゴシック"/>
          <w:szCs w:val="21"/>
          <w:lang w:eastAsia="ja-JP"/>
        </w:rPr>
      </w:pPr>
      <w:r w:rsidRPr="00C8103F">
        <w:rPr>
          <w:rFonts w:hAnsi="ＭＳ ゴシック"/>
          <w:szCs w:val="21"/>
          <w:lang w:eastAsia="ja-JP"/>
        </w:rPr>
        <w:t>Internet Explorer</w:t>
      </w:r>
      <w:r>
        <w:rPr>
          <w:rFonts w:hAnsi="ＭＳ ゴシック" w:hint="eastAsia"/>
          <w:szCs w:val="21"/>
          <w:lang w:eastAsia="ja-JP"/>
        </w:rPr>
        <w:t>を起動し、ダウンロードページを開きます。</w:t>
      </w:r>
    </w:p>
    <w:p w:rsidR="002416B0" w:rsidRPr="00E520ED" w:rsidRDefault="002416B0" w:rsidP="00C8103F">
      <w:pPr>
        <w:spacing w:line="220" w:lineRule="atLeast"/>
        <w:ind w:leftChars="220" w:left="425"/>
        <w:rPr>
          <w:rFonts w:hAnsi="ＭＳ ゴシック"/>
          <w:szCs w:val="21"/>
          <w:lang w:eastAsia="ja-JP"/>
        </w:rPr>
      </w:pPr>
      <w:r w:rsidRPr="00E520ED">
        <w:rPr>
          <w:rFonts w:hAnsi="ＭＳ ゴシック" w:hint="eastAsia"/>
          <w:szCs w:val="21"/>
          <w:lang w:eastAsia="ja-JP"/>
        </w:rPr>
        <w:t>http://&lt;マネージャのURL&gt;/pcsetupDL/</w:t>
      </w:r>
    </w:p>
    <w:p w:rsidR="002416B0" w:rsidRPr="00E520ED"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sidRPr="00E520ED">
        <w:rPr>
          <w:rFonts w:hAnsi="ＭＳ ゴシック" w:hint="eastAsia"/>
          <w:szCs w:val="21"/>
          <w:lang w:eastAsia="ja-JP"/>
        </w:rPr>
        <w:t>「ダウンロード」ボタンをクリックします。</w:t>
      </w:r>
    </w:p>
    <w:p w:rsidR="002416B0" w:rsidRPr="00E520ED" w:rsidRDefault="00427D57" w:rsidP="00C82E31">
      <w:pPr>
        <w:spacing w:line="220" w:lineRule="atLeast"/>
        <w:rPr>
          <w:rFonts w:hAnsi="ＭＳ ゴシック"/>
          <w:szCs w:val="21"/>
        </w:rPr>
      </w:pPr>
      <w:r>
        <w:rPr>
          <w:rFonts w:hAnsi="ＭＳ ゴシック"/>
          <w:noProof/>
          <w:szCs w:val="21"/>
          <w:lang w:eastAsia="ja-JP" w:bidi="ar-SA"/>
        </w:rPr>
        <w:drawing>
          <wp:inline distT="0" distB="0" distL="0" distR="0">
            <wp:extent cx="1428750" cy="381000"/>
            <wp:effectExtent l="0" t="0" r="0" b="0"/>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428750" cy="381000"/>
                    </a:xfrm>
                    <a:prstGeom prst="rect">
                      <a:avLst/>
                    </a:prstGeom>
                    <a:noFill/>
                    <a:ln>
                      <a:noFill/>
                    </a:ln>
                  </pic:spPr>
                </pic:pic>
              </a:graphicData>
            </a:graphic>
          </wp:inline>
        </w:drawing>
      </w:r>
    </w:p>
    <w:p w:rsidR="002416B0" w:rsidRPr="00E520ED" w:rsidRDefault="002416B0" w:rsidP="00C82E31">
      <w:pPr>
        <w:spacing w:line="220" w:lineRule="atLeast"/>
        <w:rPr>
          <w:rFonts w:hAnsi="ＭＳ ゴシック"/>
          <w:szCs w:val="21"/>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ファイルを保存します。</w:t>
      </w:r>
    </w:p>
    <w:p w:rsidR="002416B0" w:rsidRDefault="002416B0" w:rsidP="00C8103F">
      <w:pPr>
        <w:pStyle w:val="afe"/>
        <w:spacing w:line="220" w:lineRule="atLeast"/>
        <w:ind w:left="360"/>
        <w:rPr>
          <w:rFonts w:hAnsi="ＭＳ ゴシック"/>
          <w:szCs w:val="21"/>
          <w:lang w:eastAsia="ja-JP"/>
        </w:rPr>
      </w:pPr>
      <w:r>
        <w:rPr>
          <w:rFonts w:hAnsi="ＭＳ ゴシック" w:hint="eastAsia"/>
          <w:szCs w:val="21"/>
          <w:lang w:eastAsia="ja-JP"/>
        </w:rPr>
        <w:t>「ディスクに保存する」にチェックが入っている事を確認後「OK」をクリックします。</w:t>
      </w:r>
    </w:p>
    <w:p w:rsidR="002416B0" w:rsidRPr="00E520ED" w:rsidRDefault="00427D57" w:rsidP="00C82E31">
      <w:pPr>
        <w:spacing w:line="220" w:lineRule="atLeast"/>
        <w:rPr>
          <w:rFonts w:hAnsi="ＭＳ ゴシック"/>
          <w:szCs w:val="21"/>
        </w:rPr>
      </w:pPr>
      <w:r>
        <w:rPr>
          <w:rFonts w:hAnsi="ＭＳ ゴシック"/>
          <w:noProof/>
          <w:szCs w:val="21"/>
          <w:lang w:eastAsia="ja-JP" w:bidi="ar-SA"/>
        </w:rPr>
        <mc:AlternateContent>
          <mc:Choice Requires="wps">
            <w:drawing>
              <wp:anchor distT="0" distB="0" distL="114300" distR="114300" simplePos="0" relativeHeight="251597312" behindDoc="0" locked="0" layoutInCell="1" allowOverlap="1">
                <wp:simplePos x="0" y="0"/>
                <wp:positionH relativeFrom="column">
                  <wp:posOffset>1689100</wp:posOffset>
                </wp:positionH>
                <wp:positionV relativeFrom="paragraph">
                  <wp:posOffset>1917700</wp:posOffset>
                </wp:positionV>
                <wp:extent cx="568960" cy="207010"/>
                <wp:effectExtent l="16510" t="20955" r="14605" b="19685"/>
                <wp:wrapNone/>
                <wp:docPr id="158"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2070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B1A93" id="Rectangle 121" o:spid="_x0000_s1026" style="position:absolute;left:0;text-align:left;margin-left:133pt;margin-top:151pt;width:44.8pt;height:16.3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" filled="f" strokecolor="red" strokeweight="2.25pt">
                <v:textbox inset="5.85pt,.7pt,5.85pt,.7pt"/>
              </v:rect>
            </w:pict>
          </mc:Fallback>
        </mc:AlternateContent>
      </w:r>
      <w:r>
        <w:rPr>
          <w:rFonts w:hAnsi="ＭＳ ゴシック"/>
          <w:noProof/>
          <w:szCs w:val="21"/>
          <w:lang w:eastAsia="ja-JP" w:bidi="ar-SA"/>
        </w:rPr>
        <mc:AlternateContent>
          <mc:Choice Requires="wps">
            <w:drawing>
              <wp:anchor distT="0" distB="0" distL="114300" distR="114300" simplePos="0" relativeHeight="251596288" behindDoc="0" locked="0" layoutInCell="1" allowOverlap="1">
                <wp:simplePos x="0" y="0"/>
                <wp:positionH relativeFrom="column">
                  <wp:posOffset>265430</wp:posOffset>
                </wp:positionH>
                <wp:positionV relativeFrom="paragraph">
                  <wp:posOffset>1261745</wp:posOffset>
                </wp:positionV>
                <wp:extent cx="1043940" cy="241300"/>
                <wp:effectExtent l="21590" t="22225" r="20320" b="22225"/>
                <wp:wrapNone/>
                <wp:docPr id="157"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940" cy="2413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7B15A4" id="Rectangle 120" o:spid="_x0000_s1026" style="position:absolute;left:0;text-align:left;margin-left:20.9pt;margin-top:99.35pt;width:82.2pt;height:19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" filled="f" strokecolor="red" strokeweight="2.25pt">
                <v:textbox inset="5.85pt,.7pt,5.85pt,.7pt"/>
              </v:rect>
            </w:pict>
          </mc:Fallback>
        </mc:AlternateContent>
      </w:r>
      <w:r>
        <w:rPr>
          <w:rFonts w:hAnsi="ＭＳ ゴシック"/>
          <w:noProof/>
          <w:szCs w:val="21"/>
          <w:lang w:eastAsia="ja-JP" w:bidi="ar-SA"/>
        </w:rPr>
        <w:drawing>
          <wp:inline distT="0" distB="0" distL="0" distR="0">
            <wp:extent cx="2962275" cy="2152650"/>
            <wp:effectExtent l="0" t="0" r="0" b="0"/>
            <wp:docPr id="143"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962275" cy="2152650"/>
                    </a:xfrm>
                    <a:prstGeom prst="rect">
                      <a:avLst/>
                    </a:prstGeom>
                    <a:noFill/>
                    <a:ln>
                      <a:noFill/>
                    </a:ln>
                  </pic:spPr>
                </pic:pic>
              </a:graphicData>
            </a:graphic>
          </wp:inline>
        </w:drawing>
      </w:r>
    </w:p>
    <w:p w:rsidR="002416B0" w:rsidRDefault="002416B0">
      <w:pPr>
        <w:widowControl/>
        <w:suppressAutoHyphens w:val="0"/>
        <w:rPr>
          <w:rFonts w:hAnsi="ＭＳ ゴシック"/>
          <w:szCs w:val="21"/>
          <w:lang w:eastAsia="ja-JP"/>
        </w:rPr>
      </w:pPr>
      <w:r>
        <w:rPr>
          <w:rFonts w:hAnsi="ＭＳ ゴシック"/>
          <w:szCs w:val="21"/>
          <w:lang w:eastAsia="ja-JP"/>
        </w:rPr>
        <w:br w:type="page"/>
      </w: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lastRenderedPageBreak/>
        <w:t>保存したファイルを展開します。</w:t>
      </w:r>
    </w:p>
    <w:p w:rsidR="002416B0" w:rsidRPr="00E520ED" w:rsidRDefault="002416B0" w:rsidP="00B0657A">
      <w:pPr>
        <w:spacing w:line="220" w:lineRule="atLeast"/>
        <w:ind w:leftChars="220" w:left="425"/>
        <w:rPr>
          <w:rFonts w:hAnsi="ＭＳ ゴシック"/>
          <w:szCs w:val="21"/>
          <w:lang w:eastAsia="ja-JP"/>
        </w:rPr>
      </w:pPr>
      <w:r>
        <w:rPr>
          <w:rFonts w:hAnsi="ＭＳ ゴシック" w:hint="eastAsia"/>
          <w:szCs w:val="21"/>
          <w:lang w:eastAsia="ja-JP"/>
        </w:rPr>
        <w:t>保存したファイル「</w:t>
      </w:r>
      <w:r w:rsidRPr="00C8103F">
        <w:rPr>
          <w:rFonts w:hAnsi="ＭＳ ゴシック" w:hint="eastAsia"/>
          <w:szCs w:val="21"/>
          <w:lang w:eastAsia="ja-JP"/>
        </w:rPr>
        <w:t>setUPLVClient.zip</w:t>
      </w:r>
      <w:r>
        <w:rPr>
          <w:rFonts w:hAnsi="ＭＳ ゴシック" w:hint="eastAsia"/>
          <w:szCs w:val="21"/>
          <w:lang w:eastAsia="ja-JP"/>
        </w:rPr>
        <w:t>」を展開</w:t>
      </w:r>
      <w:r w:rsidRPr="00C8103F">
        <w:rPr>
          <w:rFonts w:hAnsi="ＭＳ ゴシック" w:hint="eastAsia"/>
          <w:szCs w:val="21"/>
          <w:lang w:eastAsia="ja-JP"/>
        </w:rPr>
        <w:t>します。</w:t>
      </w:r>
    </w:p>
    <w:p w:rsidR="002416B0" w:rsidRPr="00E1154C"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ファイルを実行します。</w:t>
      </w:r>
    </w:p>
    <w:p w:rsidR="00484098" w:rsidRPr="00E520ED" w:rsidRDefault="00484098" w:rsidP="00484098">
      <w:pPr>
        <w:spacing w:line="220" w:lineRule="atLeast"/>
        <w:ind w:leftChars="220" w:left="425"/>
        <w:rPr>
          <w:rFonts w:hAnsi="ＭＳ ゴシック"/>
          <w:szCs w:val="21"/>
          <w:lang w:eastAsia="ja-JP"/>
        </w:rPr>
      </w:pPr>
      <w:r>
        <w:rPr>
          <w:rFonts w:hAnsi="ＭＳ ゴシック" w:hint="eastAsia"/>
          <w:szCs w:val="21"/>
          <w:lang w:eastAsia="ja-JP"/>
        </w:rPr>
        <w:t>「</w:t>
      </w:r>
      <w:r w:rsidR="00EF4875">
        <w:rPr>
          <w:rFonts w:hAnsi="ＭＳ ゴシック" w:hint="eastAsia"/>
          <w:szCs w:val="21"/>
          <w:lang w:eastAsia="ja-JP"/>
        </w:rPr>
        <w:t>LVAutoSet_WindowsVista-10</w:t>
      </w:r>
      <w:r>
        <w:rPr>
          <w:rFonts w:hAnsi="ＭＳ ゴシック" w:hint="eastAsia"/>
          <w:szCs w:val="21"/>
          <w:lang w:eastAsia="ja-JP"/>
        </w:rPr>
        <w:t>.exe」をダブルクリック（実行）します</w:t>
      </w:r>
      <w:r w:rsidRPr="00E520ED">
        <w:rPr>
          <w:rFonts w:hAnsi="ＭＳ ゴシック" w:hint="eastAsia"/>
          <w:szCs w:val="21"/>
          <w:lang w:eastAsia="ja-JP"/>
        </w:rPr>
        <w:t>。</w:t>
      </w:r>
    </w:p>
    <w:p w:rsidR="002416B0" w:rsidRPr="00E520ED"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「設定開始」をクリックします。</w:t>
      </w:r>
    </w:p>
    <w:p w:rsidR="002416B0" w:rsidRDefault="002416B0" w:rsidP="00B0657A">
      <w:pPr>
        <w:pStyle w:val="afe"/>
        <w:spacing w:line="220" w:lineRule="atLeast"/>
        <w:ind w:left="360"/>
        <w:rPr>
          <w:rFonts w:hAnsi="ＭＳ ゴシック"/>
          <w:szCs w:val="21"/>
          <w:lang w:eastAsia="ja-JP"/>
        </w:rPr>
      </w:pPr>
      <w:r w:rsidRPr="00E520ED">
        <w:rPr>
          <w:rFonts w:hAnsi="ＭＳ ゴシック" w:hint="eastAsia"/>
          <w:szCs w:val="21"/>
          <w:lang w:eastAsia="ja-JP"/>
        </w:rPr>
        <w:t>設定開始をダブルクリックし、「設定開始」をクリックします。</w:t>
      </w:r>
    </w:p>
    <w:p w:rsidR="002416B0" w:rsidRPr="00E520ED" w:rsidRDefault="00427D57" w:rsidP="00C82E31">
      <w:pPr>
        <w:spacing w:line="220" w:lineRule="atLeast"/>
        <w:rPr>
          <w:rFonts w:hAnsi="ＭＳ ゴシック"/>
          <w:noProof/>
          <w:szCs w:val="21"/>
          <w:lang w:eastAsia="ja-JP"/>
        </w:rPr>
      </w:pPr>
      <w:r>
        <w:rPr>
          <w:rFonts w:hAnsi="ＭＳ ゴシック"/>
          <w:noProof/>
          <w:szCs w:val="21"/>
        </w:rPr>
        <w:drawing>
          <wp:anchor distT="0" distB="0" distL="114300" distR="114300" simplePos="0" relativeHeight="251781632" behindDoc="0" locked="0" layoutInCell="1" allowOverlap="1">
            <wp:simplePos x="0" y="0"/>
            <wp:positionH relativeFrom="column">
              <wp:posOffset>91440</wp:posOffset>
            </wp:positionH>
            <wp:positionV relativeFrom="paragraph">
              <wp:posOffset>47625</wp:posOffset>
            </wp:positionV>
            <wp:extent cx="2181225" cy="904875"/>
            <wp:effectExtent l="19050" t="19050" r="9525" b="9525"/>
            <wp:wrapNone/>
            <wp:docPr id="600" name="図 55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3" descr="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181225" cy="90487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00B20D55">
        <w:rPr>
          <w:rFonts w:hAnsi="ＭＳ ゴシック" w:hint="eastAsia"/>
          <w:noProof/>
          <w:szCs w:val="21"/>
          <w:lang w:eastAsia="ja-JP" w:bidi="ar-SA"/>
        </w:rPr>
        <w:tab/>
      </w:r>
      <w:r w:rsidR="00B20D55">
        <w:rPr>
          <w:rFonts w:hAnsi="ＭＳ ゴシック" w:hint="eastAsia"/>
          <w:noProof/>
          <w:szCs w:val="21"/>
          <w:lang w:eastAsia="ja-JP" w:bidi="ar-SA"/>
        </w:rPr>
        <w:tab/>
      </w:r>
    </w:p>
    <w:p w:rsidR="002416B0" w:rsidRDefault="002416B0" w:rsidP="00C82E31">
      <w:pPr>
        <w:spacing w:line="220" w:lineRule="atLeast"/>
        <w:rPr>
          <w:rFonts w:hAnsi="ＭＳ ゴシック"/>
          <w:noProof/>
          <w:szCs w:val="21"/>
          <w:lang w:eastAsia="ja-JP"/>
        </w:rPr>
      </w:pPr>
    </w:p>
    <w:p w:rsidR="00B20D55" w:rsidRDefault="00B20D55" w:rsidP="00C82E31">
      <w:pPr>
        <w:spacing w:line="220" w:lineRule="atLeast"/>
        <w:rPr>
          <w:rFonts w:hAnsi="ＭＳ ゴシック"/>
          <w:noProof/>
          <w:szCs w:val="21"/>
          <w:lang w:eastAsia="ja-JP"/>
        </w:rPr>
      </w:pPr>
    </w:p>
    <w:p w:rsidR="00B20D55" w:rsidRDefault="00427D57" w:rsidP="00C82E31">
      <w:pPr>
        <w:spacing w:line="220" w:lineRule="atLeast"/>
        <w:rPr>
          <w:rFonts w:hAnsi="ＭＳ ゴシック"/>
          <w:noProof/>
          <w:szCs w:val="21"/>
          <w:lang w:eastAsia="ja-JP"/>
        </w:rPr>
      </w:pPr>
      <w:r>
        <w:rPr>
          <w:rFonts w:hAnsi="ＭＳ ゴシック"/>
          <w:noProof/>
          <w:szCs w:val="21"/>
          <w:lang w:eastAsia="ja-JP" w:bidi="ar-SA"/>
        </w:rPr>
        <mc:AlternateContent>
          <mc:Choice Requires="wps">
            <w:drawing>
              <wp:anchor distT="0" distB="0" distL="114300" distR="114300" simplePos="0" relativeHeight="251784704" behindDoc="0" locked="0" layoutInCell="1" allowOverlap="1">
                <wp:simplePos x="0" y="0"/>
                <wp:positionH relativeFrom="column">
                  <wp:posOffset>401955</wp:posOffset>
                </wp:positionH>
                <wp:positionV relativeFrom="paragraph">
                  <wp:posOffset>89535</wp:posOffset>
                </wp:positionV>
                <wp:extent cx="699135" cy="276225"/>
                <wp:effectExtent l="15240" t="20320" r="19050" b="17780"/>
                <wp:wrapNone/>
                <wp:docPr id="156" name="Rectangle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0D6A3" id="Rectangle 556" o:spid="_x0000_s1026" style="position:absolute;left:0;text-align:left;margin-left:31.65pt;margin-top:7.05pt;width:55.05pt;height:21.75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" filled="f" strokecolor="red" strokeweight="2.25pt">
                <v:textbox inset="5.85pt,.7pt,5.85pt,.7pt"/>
              </v:rect>
            </w:pict>
          </mc:Fallback>
        </mc:AlternateContent>
      </w:r>
    </w:p>
    <w:p w:rsidR="00B20D55" w:rsidRDefault="00B20D55" w:rsidP="00C82E31">
      <w:pPr>
        <w:spacing w:line="220" w:lineRule="atLeast"/>
        <w:rPr>
          <w:rFonts w:hAnsi="ＭＳ ゴシック"/>
          <w:noProof/>
          <w:szCs w:val="21"/>
          <w:lang w:eastAsia="ja-JP"/>
        </w:rPr>
      </w:pPr>
    </w:p>
    <w:p w:rsidR="008B45DE" w:rsidRDefault="00427D57" w:rsidP="00C82E31">
      <w:pPr>
        <w:spacing w:line="220" w:lineRule="atLeast"/>
        <w:rPr>
          <w:rFonts w:hAnsi="ＭＳ ゴシック"/>
          <w:noProof/>
          <w:szCs w:val="21"/>
          <w:lang w:eastAsia="ja-JP"/>
        </w:rPr>
      </w:pPr>
      <w:r>
        <w:rPr>
          <w:rFonts w:hAnsi="ＭＳ ゴシック"/>
          <w:noProof/>
          <w:szCs w:val="21"/>
        </w:rPr>
        <w:drawing>
          <wp:anchor distT="0" distB="0" distL="114300" distR="114300" simplePos="0" relativeHeight="251782656" behindDoc="0" locked="0" layoutInCell="1" allowOverlap="1">
            <wp:simplePos x="0" y="0"/>
            <wp:positionH relativeFrom="column">
              <wp:posOffset>91440</wp:posOffset>
            </wp:positionH>
            <wp:positionV relativeFrom="paragraph">
              <wp:posOffset>92075</wp:posOffset>
            </wp:positionV>
            <wp:extent cx="2181225" cy="1411605"/>
            <wp:effectExtent l="19050" t="19050" r="9525" b="0"/>
            <wp:wrapNone/>
            <wp:docPr id="599" name="図 55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4" descr="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181225" cy="141160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8B45DE" w:rsidRDefault="008B45DE" w:rsidP="00C82E31">
      <w:pPr>
        <w:spacing w:line="220" w:lineRule="atLeast"/>
        <w:rPr>
          <w:rFonts w:hAnsi="ＭＳ ゴシック"/>
          <w:noProof/>
          <w:szCs w:val="21"/>
          <w:lang w:eastAsia="ja-JP"/>
        </w:rPr>
      </w:pPr>
    </w:p>
    <w:p w:rsidR="008B45DE" w:rsidRDefault="008B45DE" w:rsidP="00C82E31">
      <w:pPr>
        <w:spacing w:line="220" w:lineRule="atLeast"/>
        <w:rPr>
          <w:rFonts w:hAnsi="ＭＳ ゴシック"/>
          <w:noProof/>
          <w:szCs w:val="21"/>
          <w:lang w:eastAsia="ja-JP"/>
        </w:rPr>
      </w:pPr>
    </w:p>
    <w:p w:rsidR="008B45DE" w:rsidRDefault="008B45DE" w:rsidP="00C82E31">
      <w:pPr>
        <w:spacing w:line="220" w:lineRule="atLeast"/>
        <w:rPr>
          <w:rFonts w:hAnsi="ＭＳ ゴシック"/>
          <w:noProof/>
          <w:szCs w:val="21"/>
          <w:lang w:eastAsia="ja-JP"/>
        </w:rPr>
      </w:pPr>
    </w:p>
    <w:p w:rsidR="008B45DE" w:rsidRDefault="008B45DE" w:rsidP="00C82E31">
      <w:pPr>
        <w:spacing w:line="220" w:lineRule="atLeast"/>
        <w:rPr>
          <w:rFonts w:hAnsi="ＭＳ ゴシック"/>
          <w:noProof/>
          <w:szCs w:val="21"/>
          <w:lang w:eastAsia="ja-JP"/>
        </w:rPr>
      </w:pPr>
    </w:p>
    <w:p w:rsidR="008B45DE" w:rsidRDefault="00427D57" w:rsidP="00C82E31">
      <w:pPr>
        <w:spacing w:line="220" w:lineRule="atLeast"/>
        <w:rPr>
          <w:rFonts w:hAnsi="ＭＳ ゴシック"/>
          <w:noProof/>
          <w:szCs w:val="21"/>
          <w:lang w:eastAsia="ja-JP"/>
        </w:rPr>
      </w:pPr>
      <w:r>
        <w:rPr>
          <w:rFonts w:hAnsi="ＭＳ ゴシック"/>
          <w:noProof/>
          <w:szCs w:val="21"/>
          <w:lang w:eastAsia="ja-JP" w:bidi="ar-SA"/>
        </w:rPr>
        <mc:AlternateContent>
          <mc:Choice Requires="wps">
            <w:drawing>
              <wp:anchor distT="0" distB="0" distL="114300" distR="114300" simplePos="0" relativeHeight="251783680" behindDoc="0" locked="0" layoutInCell="1" allowOverlap="1">
                <wp:simplePos x="0" y="0"/>
                <wp:positionH relativeFrom="column">
                  <wp:posOffset>264160</wp:posOffset>
                </wp:positionH>
                <wp:positionV relativeFrom="paragraph">
                  <wp:posOffset>136525</wp:posOffset>
                </wp:positionV>
                <wp:extent cx="699135" cy="276225"/>
                <wp:effectExtent l="20320" t="20320" r="23495" b="17780"/>
                <wp:wrapNone/>
                <wp:docPr id="155" name="Rectangle 5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5831F" id="Rectangle 555" o:spid="_x0000_s1026" style="position:absolute;left:0;text-align:left;margin-left:20.8pt;margin-top:10.75pt;width:55.05pt;height:21.7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" filled="f" strokecolor="red" strokeweight="2.25pt">
                <v:textbox inset="5.85pt,.7pt,5.85pt,.7pt"/>
              </v:rect>
            </w:pict>
          </mc:Fallback>
        </mc:AlternateContent>
      </w:r>
    </w:p>
    <w:p w:rsidR="008B45DE" w:rsidRDefault="008B45DE" w:rsidP="00C82E31">
      <w:pPr>
        <w:spacing w:line="220" w:lineRule="atLeast"/>
        <w:rPr>
          <w:rFonts w:hAnsi="ＭＳ ゴシック"/>
          <w:noProof/>
          <w:szCs w:val="21"/>
          <w:lang w:eastAsia="ja-JP"/>
        </w:rPr>
      </w:pPr>
    </w:p>
    <w:p w:rsidR="008B45DE" w:rsidRPr="00E520ED" w:rsidRDefault="008B45DE" w:rsidP="00C82E31">
      <w:pPr>
        <w:spacing w:line="220" w:lineRule="atLeast"/>
        <w:rPr>
          <w:rFonts w:hAnsi="ＭＳ ゴシック"/>
          <w:noProof/>
          <w:szCs w:val="21"/>
          <w:lang w:eastAsia="ja-JP"/>
        </w:rPr>
      </w:pPr>
    </w:p>
    <w:p w:rsidR="002416B0" w:rsidRDefault="002416B0" w:rsidP="0043364B">
      <w:pPr>
        <w:pStyle w:val="afe"/>
        <w:numPr>
          <w:ilvl w:val="0"/>
          <w:numId w:val="22"/>
        </w:numPr>
        <w:spacing w:line="220" w:lineRule="atLeast"/>
        <w:rPr>
          <w:rFonts w:hAnsi="ＭＳ ゴシック"/>
          <w:noProof/>
          <w:szCs w:val="21"/>
          <w:lang w:eastAsia="ja-JP"/>
        </w:rPr>
      </w:pPr>
      <w:r>
        <w:rPr>
          <w:rFonts w:hAnsi="ＭＳ ゴシック" w:hint="eastAsia"/>
          <w:noProof/>
          <w:szCs w:val="21"/>
          <w:lang w:eastAsia="ja-JP"/>
        </w:rPr>
        <w:t>「</w:t>
      </w:r>
      <w:r w:rsidRPr="00B0657A">
        <w:rPr>
          <w:rFonts w:hAnsi="ＭＳ ゴシック" w:hint="eastAsia"/>
          <w:noProof/>
          <w:szCs w:val="21"/>
          <w:lang w:eastAsia="ja-JP"/>
        </w:rPr>
        <w:t>OK」をクリックします。</w:t>
      </w:r>
    </w:p>
    <w:p w:rsidR="002416B0" w:rsidRPr="00E520ED" w:rsidRDefault="00427D57" w:rsidP="00C82E31">
      <w:pPr>
        <w:spacing w:line="220" w:lineRule="atLeast"/>
        <w:rPr>
          <w:rFonts w:hAnsi="ＭＳ ゴシック"/>
          <w:szCs w:val="21"/>
          <w:lang w:eastAsia="ja-JP"/>
        </w:rPr>
      </w:pPr>
      <w:r>
        <w:rPr>
          <w:noProof/>
        </w:rPr>
        <w:drawing>
          <wp:anchor distT="0" distB="0" distL="114300" distR="114300" simplePos="0" relativeHeight="251785728" behindDoc="0" locked="0" layoutInCell="1" allowOverlap="1">
            <wp:simplePos x="0" y="0"/>
            <wp:positionH relativeFrom="column">
              <wp:posOffset>91440</wp:posOffset>
            </wp:positionH>
            <wp:positionV relativeFrom="paragraph">
              <wp:posOffset>64135</wp:posOffset>
            </wp:positionV>
            <wp:extent cx="2112010" cy="883285"/>
            <wp:effectExtent l="19050" t="19050" r="2540" b="0"/>
            <wp:wrapNone/>
            <wp:docPr id="598" name="図 55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7" descr="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112010" cy="88328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2416B0" w:rsidRDefault="002416B0">
      <w:pPr>
        <w:widowControl/>
        <w:suppressAutoHyphens w:val="0"/>
        <w:rPr>
          <w:rFonts w:hAnsi="ＭＳ ゴシック"/>
          <w:szCs w:val="21"/>
          <w:lang w:eastAsia="ja-JP"/>
        </w:rPr>
      </w:pPr>
    </w:p>
    <w:p w:rsidR="00EF4875" w:rsidRDefault="00EF4875">
      <w:pPr>
        <w:widowControl/>
        <w:suppressAutoHyphens w:val="0"/>
        <w:rPr>
          <w:rFonts w:hAnsi="ＭＳ ゴシック"/>
          <w:szCs w:val="21"/>
          <w:lang w:eastAsia="ja-JP"/>
        </w:rPr>
      </w:pPr>
    </w:p>
    <w:p w:rsidR="00EF4875" w:rsidRDefault="00427D57">
      <w:pPr>
        <w:widowControl/>
        <w:suppressAutoHyphens w:val="0"/>
        <w:rPr>
          <w:rFonts w:hAnsi="ＭＳ ゴシック"/>
          <w:szCs w:val="21"/>
          <w:lang w:eastAsia="ja-JP"/>
        </w:rPr>
      </w:pPr>
      <w:r>
        <w:rPr>
          <w:noProof/>
          <w:lang w:eastAsia="ja-JP" w:bidi="ar-SA"/>
        </w:rPr>
        <mc:AlternateContent>
          <mc:Choice Requires="wps">
            <w:drawing>
              <wp:anchor distT="0" distB="0" distL="114300" distR="114300" simplePos="0" relativeHeight="251786752" behindDoc="0" locked="0" layoutInCell="1" allowOverlap="1">
                <wp:simplePos x="0" y="0"/>
                <wp:positionH relativeFrom="column">
                  <wp:posOffset>1586865</wp:posOffset>
                </wp:positionH>
                <wp:positionV relativeFrom="paragraph">
                  <wp:posOffset>20955</wp:posOffset>
                </wp:positionV>
                <wp:extent cx="676275" cy="276225"/>
                <wp:effectExtent l="19050" t="19685" r="19050" b="18415"/>
                <wp:wrapNone/>
                <wp:docPr id="154"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5375F" id="Rectangle 558" o:spid="_x0000_s1026" style="position:absolute;left:0;text-align:left;margin-left:124.95pt;margin-top:1.65pt;width:53.25pt;height:21.75pt;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" filled="f" strokecolor="red" strokeweight="2.25pt">
                <v:textbox inset="5.85pt,.7pt,5.85pt,.7pt"/>
              </v:rect>
            </w:pict>
          </mc:Fallback>
        </mc:AlternateContent>
      </w:r>
    </w:p>
    <w:p w:rsidR="00EF4875" w:rsidRDefault="00EF4875">
      <w:pPr>
        <w:widowControl/>
        <w:suppressAutoHyphens w:val="0"/>
        <w:rPr>
          <w:rFonts w:hAnsi="ＭＳ ゴシック"/>
          <w:szCs w:val="21"/>
          <w:lang w:eastAsia="ja-JP"/>
        </w:rPr>
      </w:pPr>
    </w:p>
    <w:p w:rsidR="00B20D55" w:rsidRPr="008B45DE" w:rsidRDefault="002416B0" w:rsidP="008B45DE">
      <w:pPr>
        <w:pStyle w:val="afe"/>
        <w:numPr>
          <w:ilvl w:val="0"/>
          <w:numId w:val="22"/>
        </w:numPr>
        <w:spacing w:line="220" w:lineRule="atLeast"/>
        <w:rPr>
          <w:rFonts w:hAnsi="ＭＳ ゴシック"/>
          <w:szCs w:val="21"/>
          <w:lang w:eastAsia="ja-JP"/>
        </w:rPr>
      </w:pPr>
      <w:r>
        <w:rPr>
          <w:rFonts w:hAnsi="ＭＳ ゴシック" w:hint="eastAsia"/>
          <w:szCs w:val="21"/>
          <w:lang w:eastAsia="ja-JP"/>
        </w:rPr>
        <w:t>OSを再起動します。</w:t>
      </w:r>
    </w:p>
    <w:p w:rsidR="008B45DE" w:rsidRDefault="00427D57" w:rsidP="00C82E31">
      <w:pPr>
        <w:spacing w:line="220" w:lineRule="atLeast"/>
        <w:rPr>
          <w:rFonts w:hAnsi="ＭＳ ゴシック"/>
          <w:noProof/>
          <w:szCs w:val="21"/>
          <w:lang w:eastAsia="ja-JP" w:bidi="ar-SA"/>
        </w:rPr>
      </w:pPr>
      <w:r>
        <w:rPr>
          <w:noProof/>
        </w:rPr>
        <w:drawing>
          <wp:anchor distT="0" distB="0" distL="114300" distR="114300" simplePos="0" relativeHeight="251787776" behindDoc="0" locked="0" layoutInCell="1" allowOverlap="1">
            <wp:simplePos x="0" y="0"/>
            <wp:positionH relativeFrom="column">
              <wp:posOffset>91440</wp:posOffset>
            </wp:positionH>
            <wp:positionV relativeFrom="paragraph">
              <wp:posOffset>53975</wp:posOffset>
            </wp:positionV>
            <wp:extent cx="2170430" cy="780415"/>
            <wp:effectExtent l="19050" t="19050" r="1270" b="635"/>
            <wp:wrapNone/>
            <wp:docPr id="597" name="図 559"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9" descr="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170430" cy="78041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8B45DE" w:rsidRDefault="008B45DE" w:rsidP="00C82E31">
      <w:pPr>
        <w:spacing w:line="220" w:lineRule="atLeast"/>
        <w:rPr>
          <w:rFonts w:hAnsi="ＭＳ ゴシック"/>
          <w:noProof/>
          <w:szCs w:val="21"/>
          <w:lang w:eastAsia="ja-JP" w:bidi="ar-SA"/>
        </w:rPr>
      </w:pPr>
    </w:p>
    <w:p w:rsidR="008B45DE" w:rsidRDefault="00427D57" w:rsidP="00C82E31">
      <w:pPr>
        <w:spacing w:line="220" w:lineRule="atLeast"/>
        <w:rPr>
          <w:rFonts w:hAnsi="ＭＳ ゴシック"/>
          <w:noProof/>
          <w:szCs w:val="21"/>
          <w:lang w:eastAsia="ja-JP" w:bidi="ar-SA"/>
        </w:rPr>
      </w:pPr>
      <w:r>
        <w:rPr>
          <w:noProof/>
          <w:lang w:eastAsia="ja-JP" w:bidi="ar-SA"/>
        </w:rPr>
        <mc:AlternateContent>
          <mc:Choice Requires="wps">
            <w:drawing>
              <wp:anchor distT="0" distB="0" distL="114300" distR="114300" simplePos="0" relativeHeight="251788800" behindDoc="0" locked="0" layoutInCell="1" allowOverlap="1">
                <wp:simplePos x="0" y="0"/>
                <wp:positionH relativeFrom="column">
                  <wp:posOffset>1158240</wp:posOffset>
                </wp:positionH>
                <wp:positionV relativeFrom="paragraph">
                  <wp:posOffset>132715</wp:posOffset>
                </wp:positionV>
                <wp:extent cx="676275" cy="276225"/>
                <wp:effectExtent l="19050" t="20320" r="19050" b="17780"/>
                <wp:wrapNone/>
                <wp:docPr id="153" name="Rectangle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0E72F" id="Rectangle 560" o:spid="_x0000_s1026" style="position:absolute;left:0;text-align:left;margin-left:91.2pt;margin-top:10.45pt;width:53.25pt;height:21.75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" filled="f" strokecolor="red" strokeweight="2.25pt">
                <v:textbox inset="5.85pt,.7pt,5.85pt,.7pt"/>
              </v:rect>
            </w:pict>
          </mc:Fallback>
        </mc:AlternateContent>
      </w:r>
    </w:p>
    <w:p w:rsidR="002416B0" w:rsidRPr="00E520ED" w:rsidRDefault="00B20D55" w:rsidP="00C82E31">
      <w:pPr>
        <w:spacing w:line="220" w:lineRule="atLeast"/>
        <w:rPr>
          <w:rFonts w:hAnsi="ＭＳ ゴシック"/>
          <w:szCs w:val="21"/>
          <w:lang w:eastAsia="ja-JP"/>
        </w:rPr>
      </w:pPr>
      <w:r>
        <w:rPr>
          <w:rFonts w:hAnsi="ＭＳ ゴシック" w:hint="eastAsia"/>
          <w:noProof/>
          <w:szCs w:val="21"/>
          <w:lang w:eastAsia="ja-JP" w:bidi="ar-SA"/>
        </w:rPr>
        <w:tab/>
      </w:r>
      <w:r>
        <w:rPr>
          <w:rFonts w:hAnsi="ＭＳ ゴシック" w:hint="eastAsia"/>
          <w:noProof/>
          <w:szCs w:val="21"/>
          <w:lang w:eastAsia="ja-JP" w:bidi="ar-SA"/>
        </w:rPr>
        <w:tab/>
      </w:r>
    </w:p>
    <w:p w:rsidR="002416B0" w:rsidRPr="00E520ED"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設定完了確認。</w:t>
      </w:r>
    </w:p>
    <w:p w:rsidR="002416B0" w:rsidRDefault="002416B0" w:rsidP="00836A6F">
      <w:pPr>
        <w:pStyle w:val="afe"/>
        <w:spacing w:line="220" w:lineRule="atLeast"/>
        <w:ind w:left="360"/>
        <w:rPr>
          <w:rFonts w:hAnsi="ＭＳ ゴシック"/>
          <w:szCs w:val="21"/>
          <w:lang w:eastAsia="ja-JP"/>
        </w:rPr>
      </w:pPr>
      <w:r>
        <w:rPr>
          <w:rFonts w:hAnsi="ＭＳ ゴシック" w:hint="eastAsia"/>
          <w:szCs w:val="21"/>
          <w:lang w:eastAsia="ja-JP"/>
        </w:rPr>
        <w:t>OS</w:t>
      </w:r>
      <w:r w:rsidRPr="00B0657A">
        <w:rPr>
          <w:rFonts w:hAnsi="ＭＳ ゴシック"/>
          <w:szCs w:val="21"/>
          <w:lang w:eastAsia="ja-JP"/>
        </w:rPr>
        <w:t>再起動後、設定完了のウィンドウが</w:t>
      </w:r>
      <w:r>
        <w:rPr>
          <w:rFonts w:hAnsi="ＭＳ ゴシック" w:hint="eastAsia"/>
          <w:szCs w:val="21"/>
          <w:lang w:eastAsia="ja-JP"/>
        </w:rPr>
        <w:t>表示された事を確認します。</w:t>
      </w:r>
    </w:p>
    <w:p w:rsidR="002416B0" w:rsidRPr="00E520ED" w:rsidRDefault="00427D57" w:rsidP="00C82E31">
      <w:pPr>
        <w:spacing w:line="220" w:lineRule="atLeast"/>
        <w:rPr>
          <w:rFonts w:hAnsi="ＭＳ ゴシック"/>
          <w:szCs w:val="21"/>
          <w:lang w:eastAsia="ja-JP"/>
        </w:rPr>
      </w:pPr>
      <w:r>
        <w:rPr>
          <w:rFonts w:hAnsi="ＭＳ ゴシック"/>
          <w:noProof/>
          <w:szCs w:val="21"/>
          <w:lang w:eastAsia="ja-JP" w:bidi="ar-SA"/>
        </w:rPr>
        <w:drawing>
          <wp:inline distT="0" distB="0" distL="0" distR="0">
            <wp:extent cx="2038350" cy="742950"/>
            <wp:effectExtent l="0" t="0" r="0" b="0"/>
            <wp:docPr id="144"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038350" cy="742950"/>
                    </a:xfrm>
                    <a:prstGeom prst="rect">
                      <a:avLst/>
                    </a:prstGeom>
                    <a:noFill/>
                    <a:ln>
                      <a:noFill/>
                    </a:ln>
                  </pic:spPr>
                </pic:pic>
              </a:graphicData>
            </a:graphic>
          </wp:inline>
        </w:drawing>
      </w:r>
    </w:p>
    <w:p w:rsidR="002416B0" w:rsidRDefault="00294171" w:rsidP="00C82E31">
      <w:pPr>
        <w:pStyle w:val="21"/>
        <w:spacing w:before="0" w:after="0" w:line="220" w:lineRule="atLeast"/>
        <w:rPr>
          <w:lang w:eastAsia="ja-JP"/>
        </w:rPr>
      </w:pPr>
      <w:bookmarkStart w:id="136" w:name="_Toc166947409"/>
      <w:bookmarkStart w:id="137" w:name="_Toc179807008"/>
      <w:bookmarkStart w:id="138" w:name="_Toc286336187"/>
      <w:bookmarkStart w:id="139" w:name="_Toc2411217"/>
      <w:r>
        <w:rPr>
          <w:lang w:eastAsia="ja-JP"/>
        </w:rPr>
        <w:lastRenderedPageBreak/>
        <w:t>1</w:t>
      </w:r>
      <w:r w:rsidR="00F761B3">
        <w:rPr>
          <w:lang w:eastAsia="ja-JP"/>
        </w:rPr>
        <w:t>1</w:t>
      </w:r>
      <w:r w:rsidR="008B45DE">
        <w:rPr>
          <w:rFonts w:hint="eastAsia"/>
          <w:lang w:eastAsia="ja-JP"/>
        </w:rPr>
        <w:t>-2</w:t>
      </w:r>
      <w:r w:rsidR="002416B0" w:rsidRPr="00E520ED">
        <w:rPr>
          <w:rFonts w:hint="eastAsia"/>
          <w:lang w:eastAsia="ja-JP"/>
        </w:rPr>
        <w:t>.管理対象PCをLogVillageマネージャに登録する</w:t>
      </w:r>
      <w:bookmarkEnd w:id="136"/>
      <w:bookmarkEnd w:id="137"/>
      <w:bookmarkEnd w:id="138"/>
      <w:bookmarkEnd w:id="139"/>
    </w:p>
    <w:p w:rsidR="002416B0" w:rsidRDefault="002416B0" w:rsidP="00836A6F">
      <w:pPr>
        <w:rPr>
          <w:lang w:eastAsia="ja-JP"/>
        </w:rPr>
      </w:pPr>
      <w:r w:rsidRPr="00836A6F">
        <w:rPr>
          <w:rFonts w:hint="eastAsia"/>
          <w:lang w:eastAsia="ja-JP"/>
        </w:rPr>
        <w:t>管理対象PCをLogVillageマネージャに登録する</w:t>
      </w:r>
      <w:r>
        <w:rPr>
          <w:rFonts w:hint="eastAsia"/>
          <w:lang w:eastAsia="ja-JP"/>
        </w:rPr>
        <w:t>方法を説明します。</w:t>
      </w:r>
    </w:p>
    <w:p w:rsidR="002416B0" w:rsidRDefault="002416B0" w:rsidP="00836A6F">
      <w:pPr>
        <w:rPr>
          <w:lang w:eastAsia="ja-JP"/>
        </w:rPr>
      </w:pPr>
    </w:p>
    <w:p w:rsidR="002416B0" w:rsidRPr="00836A6F" w:rsidRDefault="002416B0" w:rsidP="00B974E3">
      <w:pPr>
        <w:pStyle w:val="afe"/>
        <w:numPr>
          <w:ilvl w:val="0"/>
          <w:numId w:val="23"/>
        </w:numPr>
        <w:rPr>
          <w:lang w:eastAsia="ja-JP"/>
        </w:rPr>
      </w:pPr>
      <w:r w:rsidRPr="00836A6F">
        <w:rPr>
          <w:rFonts w:hAnsi="ＭＳ ゴシック" w:hint="eastAsia"/>
          <w:lang w:eastAsia="ja-JP"/>
        </w:rPr>
        <w:t>「管理対象PC」を開きます。</w:t>
      </w:r>
    </w:p>
    <w:p w:rsidR="002416B0" w:rsidRDefault="002416B0" w:rsidP="00C82E31">
      <w:pPr>
        <w:spacing w:line="220" w:lineRule="atLeast"/>
        <w:rPr>
          <w:rFonts w:hAnsi="ＭＳ ゴシック"/>
          <w:lang w:eastAsia="ja-JP"/>
        </w:rPr>
      </w:pPr>
      <w:r w:rsidRPr="00E520ED">
        <w:rPr>
          <w:rFonts w:hAnsi="ＭＳ ゴシック" w:hint="eastAsia"/>
          <w:lang w:eastAsia="ja-JP"/>
        </w:rPr>
        <w:t>LogVillage</w:t>
      </w:r>
      <w:r>
        <w:rPr>
          <w:rFonts w:hAnsi="ＭＳ ゴシック" w:hint="eastAsia"/>
          <w:lang w:eastAsia="ja-JP"/>
        </w:rPr>
        <w:t>管理</w:t>
      </w:r>
      <w:r w:rsidRPr="00E520ED">
        <w:rPr>
          <w:rFonts w:hAnsi="ＭＳ ゴシック" w:hint="eastAsia"/>
          <w:lang w:eastAsia="ja-JP"/>
        </w:rPr>
        <w:t>画面</w:t>
      </w:r>
      <w:r w:rsidRPr="00E520ED">
        <w:rPr>
          <w:rFonts w:hAnsi="ＭＳ ゴシック"/>
          <w:lang w:eastAsia="ja-JP"/>
        </w:rPr>
        <w:t>の</w:t>
      </w:r>
      <w:r w:rsidRPr="00E520ED">
        <w:rPr>
          <w:rFonts w:hAnsi="ＭＳ ゴシック" w:hint="eastAsia"/>
          <w:lang w:eastAsia="ja-JP"/>
        </w:rPr>
        <w:t>「システム設定」→「管理対象PC」</w:t>
      </w:r>
      <w:r w:rsidRPr="00E520ED">
        <w:rPr>
          <w:rFonts w:hAnsi="ＭＳ ゴシック"/>
          <w:lang w:eastAsia="ja-JP"/>
        </w:rPr>
        <w:t>を</w:t>
      </w:r>
      <w:r>
        <w:rPr>
          <w:rFonts w:hAnsi="ＭＳ ゴシック" w:hint="eastAsia"/>
          <w:lang w:eastAsia="ja-JP"/>
        </w:rPr>
        <w:t>クリックします。</w:t>
      </w:r>
    </w:p>
    <w:p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598336" behindDoc="0" locked="0" layoutInCell="1" allowOverlap="1">
                <wp:simplePos x="0" y="0"/>
                <wp:positionH relativeFrom="column">
                  <wp:posOffset>4050665</wp:posOffset>
                </wp:positionH>
                <wp:positionV relativeFrom="paragraph">
                  <wp:posOffset>593090</wp:posOffset>
                </wp:positionV>
                <wp:extent cx="755650" cy="181610"/>
                <wp:effectExtent l="15875" t="18415" r="19050" b="19050"/>
                <wp:wrapNone/>
                <wp:docPr id="152"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3F5D0" id="Rectangle 128" o:spid="_x0000_s1026" style="position:absolute;left:0;text-align:left;margin-left:318.95pt;margin-top:46.7pt;width:59.5pt;height:14.3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5391150" cy="1543050"/>
            <wp:effectExtent l="19050" t="19050" r="0" b="0"/>
            <wp:docPr id="145" name="図 1441" descr="システム設定ー管理対象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41" descr="システム設定ー管理対象PC"/>
                    <pic:cNvPicPr>
                      <a:picLocks noChangeAspect="1" noChangeArrowheads="1"/>
                    </pic:cNvPicPr>
                  </pic:nvPicPr>
                  <pic:blipFill>
                    <a:blip r:embed="rId146" cstate="print">
                      <a:extLst>
                        <a:ext uri="{28A0092B-C50C-407E-A947-70E740481C1C}">
                          <a14:useLocalDpi xmlns:a14="http://schemas.microsoft.com/office/drawing/2010/main" val="0"/>
                        </a:ext>
                      </a:extLst>
                    </a:blip>
                    <a:srcRect t="9151" b="37907"/>
                    <a:stretch>
                      <a:fillRect/>
                    </a:stretch>
                  </pic:blipFill>
                  <pic:spPr bwMode="auto">
                    <a:xfrm>
                      <a:off x="0" y="0"/>
                      <a:ext cx="5391150" cy="1543050"/>
                    </a:xfrm>
                    <a:prstGeom prst="rect">
                      <a:avLst/>
                    </a:prstGeom>
                    <a:noFill/>
                    <a:ln w="9525" cmpd="sng">
                      <a:solidFill>
                        <a:srgbClr val="000000"/>
                      </a:solidFill>
                      <a:miter lim="800000"/>
                      <a:headEnd/>
                      <a:tailEnd/>
                    </a:ln>
                    <a:effectLst/>
                  </pic:spPr>
                </pic:pic>
              </a:graphicData>
            </a:graphic>
          </wp:inline>
        </w:drawing>
      </w:r>
    </w:p>
    <w:p w:rsidR="002416B0" w:rsidRDefault="002416B0" w:rsidP="00C82E31">
      <w:pPr>
        <w:spacing w:line="220" w:lineRule="atLeast"/>
        <w:rPr>
          <w:rFonts w:hAnsi="ＭＳ ゴシック"/>
          <w:lang w:eastAsia="ja-JP"/>
        </w:rPr>
      </w:pPr>
    </w:p>
    <w:p w:rsidR="002416B0" w:rsidRPr="00D923B0" w:rsidRDefault="002416B0" w:rsidP="00B974E3">
      <w:pPr>
        <w:pStyle w:val="afe"/>
        <w:numPr>
          <w:ilvl w:val="0"/>
          <w:numId w:val="23"/>
        </w:numPr>
        <w:rPr>
          <w:lang w:eastAsia="ja-JP"/>
        </w:rPr>
      </w:pPr>
      <w:r>
        <w:rPr>
          <w:rFonts w:hAnsi="ＭＳ ゴシック" w:hint="eastAsia"/>
          <w:lang w:eastAsia="ja-JP"/>
        </w:rPr>
        <w:t>設定を変更します。</w:t>
      </w:r>
    </w:p>
    <w:p w:rsidR="00D923B0" w:rsidRPr="00836A6F" w:rsidRDefault="00D923B0" w:rsidP="00D923B0">
      <w:pPr>
        <w:pStyle w:val="afe"/>
        <w:ind w:left="360"/>
        <w:rPr>
          <w:lang w:eastAsia="ja-JP"/>
        </w:rPr>
      </w:pPr>
      <w:r>
        <w:rPr>
          <w:rFonts w:hAnsi="ＭＳ ゴシック" w:hint="eastAsia"/>
          <w:lang w:eastAsia="ja-JP"/>
        </w:rPr>
        <w:t>自動設定ツールを実行した管理対象PCは、ステータスが「登録待ち」となって自動登録されています。</w:t>
      </w:r>
    </w:p>
    <w:p w:rsidR="002416B0" w:rsidRDefault="00D923B0" w:rsidP="00836A6F">
      <w:pPr>
        <w:spacing w:line="220" w:lineRule="atLeast"/>
        <w:ind w:leftChars="220" w:left="425"/>
        <w:rPr>
          <w:rFonts w:hAnsi="ＭＳ ゴシック"/>
          <w:lang w:eastAsia="ja-JP"/>
        </w:rPr>
      </w:pPr>
      <w:r>
        <w:rPr>
          <w:rFonts w:hAnsi="ＭＳ ゴシック" w:hint="eastAsia"/>
          <w:lang w:eastAsia="ja-JP"/>
        </w:rPr>
        <w:t>「登録待ち」</w:t>
      </w:r>
      <w:r w:rsidR="002416B0" w:rsidRPr="00E520ED">
        <w:rPr>
          <w:rFonts w:hAnsi="ＭＳ ゴシック" w:hint="eastAsia"/>
          <w:lang w:eastAsia="ja-JP"/>
        </w:rPr>
        <w:t>の管理対象PC</w:t>
      </w:r>
      <w:r w:rsidR="002416B0">
        <w:rPr>
          <w:rFonts w:hAnsi="ＭＳ ゴシック" w:hint="eastAsia"/>
          <w:lang w:eastAsia="ja-JP"/>
        </w:rPr>
        <w:t>にチェックを入れます。</w:t>
      </w:r>
    </w:p>
    <w:p w:rsidR="002416B0" w:rsidRDefault="002416B0" w:rsidP="00836A6F">
      <w:pPr>
        <w:spacing w:line="220" w:lineRule="atLeast"/>
        <w:ind w:leftChars="220" w:left="425"/>
        <w:rPr>
          <w:rFonts w:hAnsi="ＭＳ ゴシック"/>
          <w:lang w:eastAsia="ja-JP"/>
        </w:rPr>
      </w:pPr>
      <w:r>
        <w:rPr>
          <w:rFonts w:hAnsi="ＭＳ ゴシック" w:hint="eastAsia"/>
          <w:lang w:eastAsia="ja-JP"/>
        </w:rPr>
        <w:t>「</w:t>
      </w:r>
      <w:r w:rsidRPr="00E520ED">
        <w:rPr>
          <w:rFonts w:hAnsi="ＭＳ ゴシック" w:hint="eastAsia"/>
          <w:lang w:eastAsia="ja-JP"/>
        </w:rPr>
        <w:t>グループ名</w:t>
      </w:r>
      <w:r>
        <w:rPr>
          <w:rFonts w:hAnsi="ＭＳ ゴシック" w:hint="eastAsia"/>
          <w:lang w:eastAsia="ja-JP"/>
        </w:rPr>
        <w:t>」「</w:t>
      </w:r>
      <w:r w:rsidRPr="00E520ED">
        <w:rPr>
          <w:rFonts w:hAnsi="ＭＳ ゴシック" w:hint="eastAsia"/>
          <w:lang w:eastAsia="ja-JP"/>
        </w:rPr>
        <w:t>所属するポーリングサーバー</w:t>
      </w:r>
      <w:r>
        <w:rPr>
          <w:rFonts w:hAnsi="ＭＳ ゴシック" w:hint="eastAsia"/>
          <w:lang w:eastAsia="ja-JP"/>
        </w:rPr>
        <w:t>（PS）名」</w:t>
      </w:r>
      <w:r w:rsidRPr="00E520ED">
        <w:rPr>
          <w:rFonts w:hAnsi="ＭＳ ゴシック" w:hint="eastAsia"/>
          <w:lang w:eastAsia="ja-JP"/>
        </w:rPr>
        <w:t>を選択し</w:t>
      </w:r>
      <w:r>
        <w:rPr>
          <w:rFonts w:hAnsi="ＭＳ ゴシック" w:hint="eastAsia"/>
          <w:lang w:eastAsia="ja-JP"/>
        </w:rPr>
        <w:t>、</w:t>
      </w:r>
      <w:r w:rsidR="00D923B0">
        <w:rPr>
          <w:rFonts w:hAnsi="ＭＳ ゴシック" w:hint="eastAsia"/>
          <w:lang w:eastAsia="ja-JP"/>
        </w:rPr>
        <w:t>ステータスを</w:t>
      </w:r>
      <w:r>
        <w:rPr>
          <w:rFonts w:hAnsi="ＭＳ ゴシック" w:hint="eastAsia"/>
          <w:lang w:eastAsia="ja-JP"/>
        </w:rPr>
        <w:t>「</w:t>
      </w:r>
      <w:r w:rsidRPr="00E520ED">
        <w:rPr>
          <w:rFonts w:hAnsi="ＭＳ ゴシック" w:hint="eastAsia"/>
          <w:lang w:eastAsia="ja-JP"/>
        </w:rPr>
        <w:t>稼動</w:t>
      </w:r>
      <w:r>
        <w:rPr>
          <w:rFonts w:hAnsi="ＭＳ ゴシック" w:hint="eastAsia"/>
          <w:lang w:eastAsia="ja-JP"/>
        </w:rPr>
        <w:t>」に変更後、「変更する」をクリックします。</w:t>
      </w:r>
    </w:p>
    <w:p w:rsidR="002416B0" w:rsidRPr="00E520ED" w:rsidRDefault="002416B0" w:rsidP="00836A6F">
      <w:pPr>
        <w:spacing w:line="220" w:lineRule="atLeast"/>
        <w:ind w:leftChars="220" w:left="425"/>
        <w:rPr>
          <w:rFonts w:hAnsi="ＭＳ ゴシック"/>
          <w:lang w:eastAsia="ja-JP"/>
        </w:rPr>
      </w:pPr>
      <w:r>
        <w:rPr>
          <w:rFonts w:hAnsi="ＭＳ ゴシック" w:hint="eastAsia"/>
          <w:lang w:eastAsia="ja-JP"/>
        </w:rPr>
        <w:t>この</w:t>
      </w:r>
      <w:r w:rsidRPr="00E520ED">
        <w:rPr>
          <w:rFonts w:hAnsi="ＭＳ ゴシック" w:hint="eastAsia"/>
          <w:lang w:eastAsia="ja-JP"/>
        </w:rPr>
        <w:t>ステータス</w:t>
      </w:r>
      <w:r>
        <w:rPr>
          <w:rFonts w:hAnsi="ＭＳ ゴシック" w:hint="eastAsia"/>
          <w:lang w:eastAsia="ja-JP"/>
        </w:rPr>
        <w:t>に変更する事により</w:t>
      </w:r>
      <w:r w:rsidRPr="00E520ED">
        <w:rPr>
          <w:rFonts w:hAnsi="ＭＳ ゴシック" w:hint="eastAsia"/>
          <w:lang w:eastAsia="ja-JP"/>
        </w:rPr>
        <w:t>、</w:t>
      </w:r>
      <w:r w:rsidR="00D923B0">
        <w:rPr>
          <w:rFonts w:hAnsi="ＭＳ ゴシック" w:hint="eastAsia"/>
          <w:lang w:eastAsia="ja-JP"/>
        </w:rPr>
        <w:t>ログ</w:t>
      </w:r>
      <w:r w:rsidRPr="00E520ED">
        <w:rPr>
          <w:rFonts w:hAnsi="ＭＳ ゴシック" w:hint="eastAsia"/>
          <w:lang w:eastAsia="ja-JP"/>
        </w:rPr>
        <w:t>収集が</w:t>
      </w:r>
      <w:r w:rsidR="00D923B0">
        <w:rPr>
          <w:rFonts w:hAnsi="ＭＳ ゴシック" w:hint="eastAsia"/>
          <w:lang w:eastAsia="ja-JP"/>
        </w:rPr>
        <w:t>開始されます</w:t>
      </w:r>
      <w:r w:rsidRPr="00E520ED">
        <w:rPr>
          <w:rFonts w:hAnsi="ＭＳ ゴシック" w:hint="eastAsia"/>
          <w:lang w:eastAsia="ja-JP"/>
        </w:rPr>
        <w:t>。</w:t>
      </w:r>
    </w:p>
    <w:p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599360" behindDoc="0" locked="0" layoutInCell="1" allowOverlap="1">
                <wp:simplePos x="0" y="0"/>
                <wp:positionH relativeFrom="column">
                  <wp:posOffset>3153410</wp:posOffset>
                </wp:positionH>
                <wp:positionV relativeFrom="paragraph">
                  <wp:posOffset>3277870</wp:posOffset>
                </wp:positionV>
                <wp:extent cx="718185" cy="218440"/>
                <wp:effectExtent l="23495" t="15875" r="20320" b="22860"/>
                <wp:wrapNone/>
                <wp:docPr id="151"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8185" cy="2184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934FF" id="Rectangle 129" o:spid="_x0000_s1026" style="position:absolute;left:0;text-align:left;margin-left:248.3pt;margin-top:258.1pt;width:56.55pt;height:17.2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90144" behindDoc="0" locked="0" layoutInCell="1" allowOverlap="1">
                <wp:simplePos x="0" y="0"/>
                <wp:positionH relativeFrom="column">
                  <wp:posOffset>2546985</wp:posOffset>
                </wp:positionH>
                <wp:positionV relativeFrom="paragraph">
                  <wp:posOffset>3125470</wp:posOffset>
                </wp:positionV>
                <wp:extent cx="606425" cy="764540"/>
                <wp:effectExtent l="17145" t="15875" r="14605" b="19685"/>
                <wp:wrapNone/>
                <wp:docPr id="150"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7645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9C177" id="Rectangle 111" o:spid="_x0000_s1026" style="position:absolute;left:0;text-align:left;margin-left:200.55pt;margin-top:246.1pt;width:47.75pt;height:60.2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9120" behindDoc="0" locked="0" layoutInCell="1" allowOverlap="1">
                <wp:simplePos x="0" y="0"/>
                <wp:positionH relativeFrom="column">
                  <wp:posOffset>1091565</wp:posOffset>
                </wp:positionH>
                <wp:positionV relativeFrom="paragraph">
                  <wp:posOffset>3125470</wp:posOffset>
                </wp:positionV>
                <wp:extent cx="1391285" cy="414020"/>
                <wp:effectExtent l="19050" t="15875" r="18415" b="17780"/>
                <wp:wrapNone/>
                <wp:docPr id="149"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4140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A9898" id="Rectangle 110" o:spid="_x0000_s1026" style="position:absolute;left:0;text-align:left;margin-left:85.95pt;margin-top:246.1pt;width:109.55pt;height:32.6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8096" behindDoc="0" locked="0" layoutInCell="1" allowOverlap="1">
                <wp:simplePos x="0" y="0"/>
                <wp:positionH relativeFrom="column">
                  <wp:posOffset>485140</wp:posOffset>
                </wp:positionH>
                <wp:positionV relativeFrom="paragraph">
                  <wp:posOffset>3125470</wp:posOffset>
                </wp:positionV>
                <wp:extent cx="606425" cy="414020"/>
                <wp:effectExtent l="22225" t="15875" r="19050" b="17780"/>
                <wp:wrapNone/>
                <wp:docPr id="148"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4140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8C179" id="Rectangle 109" o:spid="_x0000_s1026" style="position:absolute;left:0;text-align:left;margin-left:38.2pt;margin-top:246.1pt;width:47.75pt;height:32.6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7072" behindDoc="0" locked="0" layoutInCell="1" allowOverlap="1">
                <wp:simplePos x="0" y="0"/>
                <wp:positionH relativeFrom="column">
                  <wp:posOffset>485140</wp:posOffset>
                </wp:positionH>
                <wp:positionV relativeFrom="paragraph">
                  <wp:posOffset>1572260</wp:posOffset>
                </wp:positionV>
                <wp:extent cx="242570" cy="463550"/>
                <wp:effectExtent l="22225" t="15240" r="20955" b="16510"/>
                <wp:wrapNone/>
                <wp:docPr id="80"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570" cy="463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9FCC7F" id="Rectangle 108" o:spid="_x0000_s1026" style="position:absolute;left:0;text-align:left;margin-left:38.2pt;margin-top:123.8pt;width:19.1pt;height:36.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" filled="f" strokecolor="red" strokeweight="2.25pt">
                <v:textbox inset="5.85pt,.7pt,5.85pt,.7pt"/>
              </v:rect>
            </w:pict>
          </mc:Fallback>
        </mc:AlternateContent>
      </w:r>
      <w:r>
        <w:rPr>
          <w:rFonts w:hAnsi="ＭＳ ゴシック"/>
          <w:noProof/>
          <w:lang w:eastAsia="ja-JP" w:bidi="ar-SA"/>
        </w:rPr>
        <w:drawing>
          <wp:inline distT="0" distB="0" distL="0" distR="0">
            <wp:extent cx="6134100" cy="3848100"/>
            <wp:effectExtent l="0" t="0" r="0" b="0"/>
            <wp:docPr id="146" name="図 146" desc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s4"/>
                    <pic:cNvPicPr>
                      <a:picLocks noChangeAspect="1" noChangeArrowheads="1"/>
                    </pic:cNvPicPr>
                  </pic:nvPicPr>
                  <pic:blipFill>
                    <a:blip r:embed="rId147">
                      <a:extLst>
                        <a:ext uri="{28A0092B-C50C-407E-A947-70E740481C1C}">
                          <a14:useLocalDpi xmlns:a14="http://schemas.microsoft.com/office/drawing/2010/main" val="0"/>
                        </a:ext>
                      </a:extLst>
                    </a:blip>
                    <a:srcRect l="-183" t="-293" r="-183" b="-293"/>
                    <a:stretch>
                      <a:fillRect/>
                    </a:stretch>
                  </pic:blipFill>
                  <pic:spPr bwMode="auto">
                    <a:xfrm>
                      <a:off x="0" y="0"/>
                      <a:ext cx="6134100" cy="3848100"/>
                    </a:xfrm>
                    <a:prstGeom prst="rect">
                      <a:avLst/>
                    </a:prstGeom>
                    <a:solidFill>
                      <a:srgbClr val="000000"/>
                    </a:solidFill>
                    <a:ln>
                      <a:noFill/>
                    </a:ln>
                  </pic:spPr>
                </pic:pic>
              </a:graphicData>
            </a:graphic>
          </wp:inline>
        </w:drawing>
      </w:r>
    </w:p>
    <w:p w:rsidR="002416B0" w:rsidRPr="00E520ED" w:rsidRDefault="002416B0" w:rsidP="00C82E31">
      <w:pPr>
        <w:pStyle w:val="1"/>
        <w:spacing w:before="0" w:after="0" w:line="220" w:lineRule="atLeast"/>
        <w:rPr>
          <w:lang w:eastAsia="ja-JP"/>
        </w:rPr>
      </w:pPr>
      <w:bookmarkStart w:id="140" w:name="_Toc286336189"/>
      <w:bookmarkStart w:id="141" w:name="_Toc2411218"/>
      <w:r w:rsidRPr="00E520ED">
        <w:rPr>
          <w:rFonts w:hint="eastAsia"/>
          <w:lang w:eastAsia="ja-JP"/>
        </w:rPr>
        <w:lastRenderedPageBreak/>
        <w:t>1</w:t>
      </w:r>
      <w:r w:rsidR="00F761B3">
        <w:rPr>
          <w:lang w:eastAsia="ja-JP"/>
        </w:rPr>
        <w:t>2</w:t>
      </w:r>
      <w:r w:rsidRPr="00E520ED">
        <w:rPr>
          <w:lang w:eastAsia="ja-JP"/>
        </w:rPr>
        <w:t>.</w:t>
      </w:r>
      <w:r w:rsidRPr="00E520ED">
        <w:rPr>
          <w:rFonts w:hint="eastAsia"/>
          <w:lang w:eastAsia="ja-JP"/>
        </w:rPr>
        <w:t>LogVillage運用のための情報</w:t>
      </w:r>
      <w:bookmarkEnd w:id="140"/>
      <w:bookmarkEnd w:id="141"/>
    </w:p>
    <w:p w:rsidR="002416B0" w:rsidRDefault="002416B0" w:rsidP="00C82E31">
      <w:pPr>
        <w:spacing w:line="220" w:lineRule="atLeast"/>
        <w:rPr>
          <w:rFonts w:hAnsi="ＭＳ ゴシック"/>
          <w:lang w:eastAsia="ja-JP"/>
        </w:rPr>
      </w:pPr>
      <w:r w:rsidRPr="000C23C6">
        <w:rPr>
          <w:rFonts w:hAnsi="ＭＳ ゴシック" w:hint="eastAsia"/>
          <w:lang w:eastAsia="ja-JP"/>
        </w:rPr>
        <w:t>LogVillage運用のための情報について説明します。</w:t>
      </w:r>
    </w:p>
    <w:p w:rsidR="002416B0" w:rsidRPr="00E520ED" w:rsidRDefault="002416B0" w:rsidP="00C82E31">
      <w:pPr>
        <w:spacing w:line="220" w:lineRule="atLeast"/>
        <w:rPr>
          <w:rFonts w:hAnsi="ＭＳ ゴシック"/>
          <w:lang w:eastAsia="ja-JP"/>
        </w:rPr>
      </w:pPr>
    </w:p>
    <w:p w:rsidR="002416B0" w:rsidRDefault="002416B0" w:rsidP="00C82E31">
      <w:pPr>
        <w:pStyle w:val="21"/>
        <w:spacing w:before="0" w:after="0" w:line="220" w:lineRule="atLeast"/>
        <w:rPr>
          <w:lang w:eastAsia="ja-JP"/>
        </w:rPr>
      </w:pPr>
      <w:bookmarkStart w:id="142" w:name="_Toc286336190"/>
      <w:bookmarkStart w:id="143" w:name="_Toc2411219"/>
      <w:r w:rsidRPr="00E520ED">
        <w:rPr>
          <w:rFonts w:hint="eastAsia"/>
          <w:lang w:eastAsia="ja-JP"/>
        </w:rPr>
        <w:t>1</w:t>
      </w:r>
      <w:r w:rsidR="00F761B3">
        <w:rPr>
          <w:lang w:eastAsia="ja-JP"/>
        </w:rPr>
        <w:t>2</w:t>
      </w:r>
      <w:r w:rsidRPr="00E520ED">
        <w:rPr>
          <w:lang w:eastAsia="ja-JP"/>
        </w:rPr>
        <w:t>-1.</w:t>
      </w:r>
      <w:r w:rsidRPr="00E520ED">
        <w:rPr>
          <w:rFonts w:hint="eastAsia"/>
          <w:lang w:eastAsia="ja-JP"/>
        </w:rPr>
        <w:t xml:space="preserve"> LogVillage マネージャ動作関連ログファイル</w:t>
      </w:r>
      <w:bookmarkEnd w:id="142"/>
      <w:bookmarkEnd w:id="143"/>
    </w:p>
    <w:p w:rsidR="002416B0" w:rsidRDefault="002416B0" w:rsidP="000C23C6">
      <w:pPr>
        <w:rPr>
          <w:lang w:eastAsia="ja-JP"/>
        </w:rPr>
      </w:pPr>
      <w:r w:rsidRPr="000C23C6">
        <w:rPr>
          <w:rFonts w:hint="eastAsia"/>
          <w:lang w:eastAsia="ja-JP"/>
        </w:rPr>
        <w:t>LogVillage マネージャ動作関連ログファイルについて説明します。</w:t>
      </w:r>
    </w:p>
    <w:p w:rsidR="002416B0" w:rsidRPr="000C23C6" w:rsidRDefault="002416B0" w:rsidP="000C23C6">
      <w:pPr>
        <w:rPr>
          <w:lang w:eastAsia="ja-JP"/>
        </w:rPr>
      </w:pPr>
    </w:p>
    <w:p w:rsidR="002416B0" w:rsidRPr="00E520ED" w:rsidRDefault="002416B0" w:rsidP="00C82E31">
      <w:pPr>
        <w:pStyle w:val="31"/>
        <w:spacing w:before="0" w:after="0" w:line="220" w:lineRule="atLeast"/>
        <w:rPr>
          <w:lang w:eastAsia="ja-JP"/>
        </w:rPr>
      </w:pPr>
      <w:bookmarkStart w:id="144" w:name="_Toc286336191"/>
      <w:bookmarkStart w:id="145" w:name="_Toc2411220"/>
      <w:r w:rsidRPr="00E520ED">
        <w:rPr>
          <w:rFonts w:hint="eastAsia"/>
          <w:lang w:eastAsia="ja-JP"/>
        </w:rPr>
        <w:t>1</w:t>
      </w:r>
      <w:r w:rsidR="00F761B3">
        <w:rPr>
          <w:lang w:eastAsia="ja-JP"/>
        </w:rPr>
        <w:t>2</w:t>
      </w:r>
      <w:r w:rsidRPr="00E520ED">
        <w:rPr>
          <w:rFonts w:hint="eastAsia"/>
          <w:lang w:eastAsia="ja-JP"/>
        </w:rPr>
        <w:t>-1-1.ログ保存場所</w:t>
      </w:r>
      <w:bookmarkEnd w:id="144"/>
      <w:bookmarkEnd w:id="145"/>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収集ログファイルのDBへの取り込み作業など、LogVillageマネージャの動作に関係するログファイルは以下のフォルダに保存されます。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＜LogVillage</w:t>
      </w:r>
      <w:r w:rsidRPr="00E520ED">
        <w:rPr>
          <w:rFonts w:hAnsi="ＭＳ ゴシック" w:hint="eastAsia"/>
          <w:lang w:eastAsia="ja-JP"/>
        </w:rPr>
        <w:t>マネージャ</w:t>
      </w:r>
      <w:r w:rsidRPr="00E520ED">
        <w:rPr>
          <w:rFonts w:hAnsi="ＭＳ ゴシック"/>
          <w:lang w:eastAsia="ja-JP"/>
        </w:rPr>
        <w:t>プログラムインストール先＞\</w:t>
      </w:r>
      <w:r w:rsidRPr="00E520ED">
        <w:rPr>
          <w:rFonts w:hAnsi="ＭＳ ゴシック" w:hint="eastAsia"/>
          <w:lang w:eastAsia="ja-JP"/>
        </w:rPr>
        <w:t>Manager\logs</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＜LogVillage</w:t>
      </w:r>
      <w:r w:rsidRPr="00E520ED">
        <w:rPr>
          <w:rFonts w:hAnsi="ＭＳ ゴシック" w:hint="eastAsia"/>
          <w:lang w:eastAsia="ja-JP"/>
        </w:rPr>
        <w:t>マネージャ</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Files\SO-TEN\LogVillage となります</w:t>
      </w:r>
      <w:r w:rsidRPr="00E520ED">
        <w:rPr>
          <w:rFonts w:hAnsi="ＭＳ ゴシック" w:hint="eastAsia"/>
          <w:lang w:eastAsia="ja-JP"/>
        </w:rPr>
        <w:t>。</w:t>
      </w:r>
      <w:r w:rsidRPr="00E520ED">
        <w:rPr>
          <w:rFonts w:hAnsi="ＭＳ ゴシック"/>
          <w:lang w:eastAsia="ja-JP"/>
        </w:rPr>
        <w:t>）</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LV-M-LOG20</w:t>
      </w:r>
      <w:r w:rsidRPr="00E520ED">
        <w:rPr>
          <w:rFonts w:hAnsi="ＭＳ ゴシック" w:hint="eastAsia"/>
          <w:lang w:eastAsia="ja-JP"/>
        </w:rPr>
        <w:t>1001</w:t>
      </w:r>
      <w:r w:rsidRPr="00E520ED">
        <w:rPr>
          <w:rFonts w:hAnsi="ＭＳ ゴシック"/>
          <w:lang w:eastAsia="ja-JP"/>
        </w:rPr>
        <w:t>30182054.txt</w:t>
      </w:r>
    </w:p>
    <w:p w:rsidR="002416B0" w:rsidRPr="00E520ED" w:rsidRDefault="002416B0" w:rsidP="00C82E31">
      <w:pPr>
        <w:spacing w:line="220" w:lineRule="atLeast"/>
        <w:rPr>
          <w:rFonts w:hAnsi="ＭＳ ゴシック"/>
          <w:sz w:val="20"/>
          <w:szCs w:val="20"/>
          <w:lang w:eastAsia="ja-JP"/>
        </w:rPr>
      </w:pPr>
    </w:p>
    <w:p w:rsidR="002416B0" w:rsidRPr="00E520ED" w:rsidRDefault="002416B0" w:rsidP="00C82E31">
      <w:pPr>
        <w:pStyle w:val="31"/>
        <w:spacing w:before="0" w:after="0" w:line="220" w:lineRule="atLeast"/>
        <w:rPr>
          <w:lang w:eastAsia="ja-JP"/>
        </w:rPr>
      </w:pPr>
      <w:bookmarkStart w:id="146" w:name="_Toc286336192"/>
      <w:bookmarkStart w:id="147" w:name="_Toc2411221"/>
      <w:r w:rsidRPr="00E520ED">
        <w:rPr>
          <w:rFonts w:hint="eastAsia"/>
          <w:lang w:eastAsia="ja-JP"/>
        </w:rPr>
        <w:t>1</w:t>
      </w:r>
      <w:r w:rsidR="006267E8">
        <w:rPr>
          <w:lang w:eastAsia="ja-JP"/>
        </w:rPr>
        <w:t>2</w:t>
      </w:r>
      <w:r w:rsidRPr="00E520ED">
        <w:rPr>
          <w:rFonts w:hint="eastAsia"/>
          <w:lang w:eastAsia="ja-JP"/>
        </w:rPr>
        <w:t>-1-2.ログ保存期間</w:t>
      </w:r>
      <w:bookmarkEnd w:id="146"/>
      <w:bookmarkEnd w:id="147"/>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LogVillageマネージャのログファイルの保存期間は　30日　となります。</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rsidR="002416B0" w:rsidRDefault="002416B0">
      <w:pPr>
        <w:widowControl/>
        <w:suppressAutoHyphens w:val="0"/>
        <w:rPr>
          <w:rFonts w:hAnsi="ＭＳ ゴシック"/>
          <w:lang w:eastAsia="ja-JP"/>
        </w:rPr>
      </w:pPr>
      <w:r>
        <w:rPr>
          <w:rFonts w:hAnsi="ＭＳ ゴシック"/>
          <w:lang w:eastAsia="ja-JP"/>
        </w:rPr>
        <w:br w:type="page"/>
      </w:r>
    </w:p>
    <w:p w:rsidR="002416B0" w:rsidRDefault="002416B0" w:rsidP="00C82E31">
      <w:pPr>
        <w:pStyle w:val="21"/>
        <w:spacing w:before="0" w:after="0" w:line="220" w:lineRule="atLeast"/>
        <w:rPr>
          <w:lang w:eastAsia="ja-JP"/>
        </w:rPr>
      </w:pPr>
      <w:bookmarkStart w:id="148" w:name="_Toc286336193"/>
      <w:bookmarkStart w:id="149" w:name="_Toc2411222"/>
      <w:r w:rsidRPr="00E520ED">
        <w:rPr>
          <w:rFonts w:hint="eastAsia"/>
          <w:lang w:eastAsia="ja-JP"/>
        </w:rPr>
        <w:lastRenderedPageBreak/>
        <w:t>1</w:t>
      </w:r>
      <w:r w:rsidR="00F761B3">
        <w:rPr>
          <w:lang w:eastAsia="ja-JP"/>
        </w:rPr>
        <w:t>2</w:t>
      </w:r>
      <w:r w:rsidRPr="00E520ED">
        <w:rPr>
          <w:lang w:eastAsia="ja-JP"/>
        </w:rPr>
        <w:t>-</w:t>
      </w:r>
      <w:r w:rsidRPr="00E520ED">
        <w:rPr>
          <w:rFonts w:hint="eastAsia"/>
          <w:lang w:eastAsia="ja-JP"/>
        </w:rPr>
        <w:t>2</w:t>
      </w:r>
      <w:r w:rsidRPr="00E520ED">
        <w:rPr>
          <w:lang w:eastAsia="ja-JP"/>
        </w:rPr>
        <w:t>.</w:t>
      </w:r>
      <w:r w:rsidRPr="00E520ED">
        <w:rPr>
          <w:rFonts w:hint="eastAsia"/>
          <w:lang w:eastAsia="ja-JP"/>
        </w:rPr>
        <w:t>LogVillage ポーリングサーバー動作関連ログファイル</w:t>
      </w:r>
      <w:bookmarkEnd w:id="148"/>
      <w:bookmarkEnd w:id="149"/>
    </w:p>
    <w:p w:rsidR="002416B0" w:rsidRDefault="002416B0" w:rsidP="000C23C6">
      <w:pPr>
        <w:rPr>
          <w:lang w:eastAsia="ja-JP"/>
        </w:rPr>
      </w:pPr>
      <w:r w:rsidRPr="000C23C6">
        <w:rPr>
          <w:rFonts w:hint="eastAsia"/>
          <w:lang w:eastAsia="ja-JP"/>
        </w:rPr>
        <w:t>LogVillage ポーリングサーバー動作関連ログファイルについて説明します。</w:t>
      </w:r>
    </w:p>
    <w:p w:rsidR="002416B0" w:rsidRPr="000C23C6" w:rsidRDefault="002416B0" w:rsidP="000C23C6">
      <w:pPr>
        <w:rPr>
          <w:lang w:eastAsia="ja-JP"/>
        </w:rPr>
      </w:pPr>
    </w:p>
    <w:p w:rsidR="002416B0" w:rsidRPr="00E520ED" w:rsidRDefault="002416B0" w:rsidP="00C82E31">
      <w:pPr>
        <w:pStyle w:val="31"/>
        <w:spacing w:before="0" w:after="0" w:line="220" w:lineRule="atLeast"/>
        <w:rPr>
          <w:lang w:eastAsia="ja-JP"/>
        </w:rPr>
      </w:pPr>
      <w:bookmarkStart w:id="150" w:name="_Toc286336194"/>
      <w:bookmarkStart w:id="151" w:name="_Toc2411223"/>
      <w:r w:rsidRPr="00E520ED">
        <w:rPr>
          <w:rFonts w:hint="eastAsia"/>
          <w:lang w:eastAsia="ja-JP"/>
        </w:rPr>
        <w:t>1</w:t>
      </w:r>
      <w:r w:rsidR="00F761B3">
        <w:rPr>
          <w:lang w:eastAsia="ja-JP"/>
        </w:rPr>
        <w:t>2</w:t>
      </w:r>
      <w:r w:rsidRPr="00E520ED">
        <w:rPr>
          <w:rFonts w:hint="eastAsia"/>
          <w:lang w:eastAsia="ja-JP"/>
        </w:rPr>
        <w:t>-2-1.ログ保存場所</w:t>
      </w:r>
      <w:bookmarkEnd w:id="150"/>
      <w:bookmarkEnd w:id="151"/>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管理対象PCへの接続・情報収集など、LogVillageポーリングサーバーの動作に関係するログファイルは以下のフォルダに保存されます。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＜LogVillage</w:t>
      </w:r>
      <w:r w:rsidRPr="00E520ED">
        <w:rPr>
          <w:rFonts w:hAnsi="ＭＳ ゴシック" w:hint="eastAsia"/>
          <w:lang w:eastAsia="ja-JP"/>
        </w:rPr>
        <w:t>ポーリングサーバー</w:t>
      </w:r>
      <w:r w:rsidRPr="00E520ED">
        <w:rPr>
          <w:rFonts w:hAnsi="ＭＳ ゴシック"/>
          <w:lang w:eastAsia="ja-JP"/>
        </w:rPr>
        <w:t>プログラムインストール先＞</w:t>
      </w:r>
      <w:r w:rsidRPr="00E520ED">
        <w:rPr>
          <w:rFonts w:hAnsi="ＭＳ ゴシック" w:hint="eastAsia"/>
          <w:lang w:eastAsia="ja-JP"/>
        </w:rPr>
        <w:t>\PServer\Logs</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＜LogVillage</w:t>
      </w:r>
      <w:r w:rsidRPr="00E520ED">
        <w:rPr>
          <w:rFonts w:hAnsi="ＭＳ ゴシック" w:hint="eastAsia"/>
          <w:lang w:eastAsia="ja-JP"/>
        </w:rPr>
        <w:t>ポーリングサーバー</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Files\SO-TEN\LogVillage となります</w:t>
      </w:r>
      <w:r w:rsidRPr="00E520ED">
        <w:rPr>
          <w:rFonts w:hAnsi="ＭＳ ゴシック" w:hint="eastAsia"/>
          <w:lang w:eastAsia="ja-JP"/>
        </w:rPr>
        <w:t>。</w:t>
      </w:r>
      <w:r w:rsidRPr="00E520ED">
        <w:rPr>
          <w:rFonts w:hAnsi="ＭＳ ゴシック"/>
          <w:lang w:eastAsia="ja-JP"/>
        </w:rPr>
        <w:t>）</w:t>
      </w:r>
    </w:p>
    <w:p w:rsidR="002416B0" w:rsidRPr="00E520ED" w:rsidRDefault="002416B0" w:rsidP="00C82E31">
      <w:pPr>
        <w:spacing w:line="220" w:lineRule="atLeast"/>
        <w:rPr>
          <w:rFonts w:hAnsi="ＭＳ ゴシック"/>
          <w:lang w:eastAsia="ja-JP"/>
        </w:rPr>
      </w:pPr>
    </w:p>
    <w:p w:rsidR="002416B0"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LV-PS-LOG20</w:t>
      </w:r>
      <w:r w:rsidRPr="00E520ED">
        <w:rPr>
          <w:rFonts w:hAnsi="ＭＳ ゴシック" w:hint="eastAsia"/>
          <w:lang w:eastAsia="ja-JP"/>
        </w:rPr>
        <w:t>1001</w:t>
      </w:r>
      <w:r w:rsidRPr="00E520ED">
        <w:rPr>
          <w:rFonts w:hAnsi="ＭＳ ゴシック"/>
          <w:lang w:eastAsia="ja-JP"/>
        </w:rPr>
        <w:t>230182024.txt</w:t>
      </w:r>
    </w:p>
    <w:p w:rsidR="002416B0" w:rsidRDefault="002416B0">
      <w:pPr>
        <w:widowControl/>
        <w:suppressAutoHyphens w:val="0"/>
        <w:rPr>
          <w:rFonts w:hAnsi="ＭＳ ゴシック"/>
          <w:lang w:eastAsia="ja-JP"/>
        </w:rPr>
      </w:pPr>
    </w:p>
    <w:p w:rsidR="002416B0" w:rsidRPr="00E520ED" w:rsidRDefault="002416B0" w:rsidP="00C82E31">
      <w:pPr>
        <w:pStyle w:val="31"/>
        <w:spacing w:before="0" w:after="0" w:line="220" w:lineRule="atLeast"/>
        <w:rPr>
          <w:lang w:eastAsia="ja-JP"/>
        </w:rPr>
      </w:pPr>
      <w:bookmarkStart w:id="152" w:name="_Toc286336195"/>
      <w:bookmarkStart w:id="153" w:name="_Toc2411224"/>
      <w:r w:rsidRPr="00E520ED">
        <w:rPr>
          <w:rFonts w:hint="eastAsia"/>
          <w:lang w:eastAsia="ja-JP"/>
        </w:rPr>
        <w:t>1</w:t>
      </w:r>
      <w:r w:rsidR="00F761B3">
        <w:rPr>
          <w:lang w:eastAsia="ja-JP"/>
        </w:rPr>
        <w:t>2</w:t>
      </w:r>
      <w:r w:rsidRPr="00E520ED">
        <w:rPr>
          <w:rFonts w:hint="eastAsia"/>
          <w:lang w:eastAsia="ja-JP"/>
        </w:rPr>
        <w:t>-2-2.ログ保存期間</w:t>
      </w:r>
      <w:bookmarkEnd w:id="152"/>
      <w:bookmarkEnd w:id="153"/>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LogVillageポーリングサーバーのログファイルの保存期間は　30日　となります。</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rsidR="002416B0" w:rsidRPr="00E520ED" w:rsidRDefault="002416B0" w:rsidP="00C82E31">
      <w:pPr>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Pr="00E520ED" w:rsidRDefault="002416B0" w:rsidP="00C82E31">
      <w:pPr>
        <w:spacing w:line="220" w:lineRule="atLeast"/>
        <w:rPr>
          <w:rFonts w:hAnsi="ＭＳ ゴシック"/>
          <w:lang w:eastAsia="ja-JP"/>
        </w:rPr>
      </w:pPr>
    </w:p>
    <w:p w:rsidR="002416B0" w:rsidRDefault="002416B0" w:rsidP="00C82E31">
      <w:pPr>
        <w:pStyle w:val="21"/>
        <w:spacing w:before="0" w:after="0" w:line="220" w:lineRule="atLeast"/>
        <w:rPr>
          <w:lang w:eastAsia="ja-JP"/>
        </w:rPr>
      </w:pPr>
      <w:bookmarkStart w:id="154" w:name="_Toc286336196"/>
      <w:bookmarkStart w:id="155" w:name="_Toc2411225"/>
      <w:r w:rsidRPr="00E520ED">
        <w:rPr>
          <w:rFonts w:hint="eastAsia"/>
          <w:lang w:eastAsia="ja-JP"/>
        </w:rPr>
        <w:t>1</w:t>
      </w:r>
      <w:r w:rsidR="00F761B3">
        <w:rPr>
          <w:lang w:eastAsia="ja-JP"/>
        </w:rPr>
        <w:t>2</w:t>
      </w:r>
      <w:r w:rsidRPr="00E520ED">
        <w:rPr>
          <w:lang w:eastAsia="ja-JP"/>
        </w:rPr>
        <w:t>-</w:t>
      </w:r>
      <w:r w:rsidRPr="00E520ED">
        <w:rPr>
          <w:rFonts w:hint="eastAsia"/>
          <w:lang w:eastAsia="ja-JP"/>
        </w:rPr>
        <w:t>3</w:t>
      </w:r>
      <w:r w:rsidRPr="00E520ED">
        <w:rPr>
          <w:lang w:eastAsia="ja-JP"/>
        </w:rPr>
        <w:t>.</w:t>
      </w:r>
      <w:r w:rsidRPr="00E520ED">
        <w:rPr>
          <w:rFonts w:hint="eastAsia"/>
          <w:lang w:eastAsia="ja-JP"/>
        </w:rPr>
        <w:t xml:space="preserve"> Apache2動作関連ログファイル</w:t>
      </w:r>
      <w:bookmarkEnd w:id="154"/>
      <w:bookmarkEnd w:id="155"/>
    </w:p>
    <w:p w:rsidR="002416B0" w:rsidRDefault="002416B0" w:rsidP="000C23C6">
      <w:pPr>
        <w:rPr>
          <w:lang w:eastAsia="ja-JP"/>
        </w:rPr>
      </w:pPr>
      <w:r w:rsidRPr="000C23C6">
        <w:rPr>
          <w:rFonts w:hint="eastAsia"/>
          <w:lang w:eastAsia="ja-JP"/>
        </w:rPr>
        <w:t>Apache2動作関連ログファイルについて説明します。</w:t>
      </w:r>
    </w:p>
    <w:p w:rsidR="00A748BB" w:rsidRPr="00A748BB" w:rsidRDefault="00A748BB" w:rsidP="00A748BB">
      <w:pPr>
        <w:rPr>
          <w:lang w:eastAsia="ja-JP"/>
        </w:rPr>
      </w:pPr>
      <w:r w:rsidRPr="00A748BB">
        <w:rPr>
          <w:lang w:eastAsia="ja-JP"/>
        </w:rPr>
        <w:t>標準ではApache2のエラーログのみが記録されます。</w:t>
      </w:r>
    </w:p>
    <w:p w:rsidR="0086373C" w:rsidRDefault="0086373C" w:rsidP="000C23C6">
      <w:pPr>
        <w:rPr>
          <w:lang w:eastAsia="ja-JP"/>
        </w:rPr>
      </w:pPr>
    </w:p>
    <w:p w:rsidR="00A748BB" w:rsidRDefault="0086373C" w:rsidP="00A748BB">
      <w:pPr>
        <w:pStyle w:val="31"/>
        <w:spacing w:before="0" w:after="0" w:line="220" w:lineRule="atLeast"/>
        <w:rPr>
          <w:lang w:eastAsia="ja-JP"/>
        </w:rPr>
      </w:pPr>
      <w:bookmarkStart w:id="156" w:name="_Toc2411226"/>
      <w:r w:rsidRPr="0086373C">
        <w:rPr>
          <w:rFonts w:hint="eastAsia"/>
          <w:lang w:eastAsia="ja-JP"/>
        </w:rPr>
        <w:t>1</w:t>
      </w:r>
      <w:r w:rsidR="00F761B3">
        <w:rPr>
          <w:lang w:eastAsia="ja-JP"/>
        </w:rPr>
        <w:t>2</w:t>
      </w:r>
      <w:r w:rsidRPr="0086373C">
        <w:rPr>
          <w:rFonts w:hint="eastAsia"/>
          <w:lang w:eastAsia="ja-JP"/>
        </w:rPr>
        <w:t>-3-1.ログ</w:t>
      </w:r>
      <w:r>
        <w:rPr>
          <w:rFonts w:hint="eastAsia"/>
          <w:lang w:eastAsia="ja-JP"/>
        </w:rPr>
        <w:t>設定方法</w:t>
      </w:r>
      <w:bookmarkEnd w:id="156"/>
    </w:p>
    <w:p w:rsidR="00EB2F8C" w:rsidRPr="00A748BB" w:rsidRDefault="00EB2F8C" w:rsidP="00EB2F8C">
      <w:pPr>
        <w:rPr>
          <w:lang w:eastAsia="ja-JP"/>
        </w:rPr>
      </w:pPr>
      <w:r w:rsidRPr="00A748BB">
        <w:rPr>
          <w:lang w:eastAsia="ja-JP"/>
        </w:rPr>
        <w:t>管理画面にアクセスした際のログや収集されたログファイルの転送ログなど</w:t>
      </w:r>
      <w:r>
        <w:rPr>
          <w:rFonts w:hint="eastAsia"/>
          <w:lang w:eastAsia="ja-JP"/>
        </w:rPr>
        <w:t>も</w:t>
      </w:r>
    </w:p>
    <w:p w:rsidR="00EB2F8C" w:rsidRDefault="00EB2F8C" w:rsidP="00EB2F8C">
      <w:pPr>
        <w:rPr>
          <w:lang w:eastAsia="ja-JP"/>
        </w:rPr>
      </w:pPr>
      <w:r w:rsidRPr="00A748BB">
        <w:rPr>
          <w:lang w:eastAsia="ja-JP"/>
        </w:rPr>
        <w:t>記録するためには次の設定を行ってください。</w:t>
      </w:r>
    </w:p>
    <w:p w:rsidR="00EB2F8C" w:rsidRPr="00EB2F8C" w:rsidRDefault="00EB2F8C" w:rsidP="00EB2F8C">
      <w:pPr>
        <w:rPr>
          <w:lang w:eastAsia="ja-JP"/>
        </w:rPr>
      </w:pPr>
    </w:p>
    <w:p w:rsidR="00A748BB" w:rsidRPr="00A748BB" w:rsidRDefault="00A748BB" w:rsidP="00A748BB">
      <w:pPr>
        <w:rPr>
          <w:lang w:eastAsia="ja-JP"/>
        </w:rPr>
      </w:pPr>
      <w:r w:rsidRPr="00A748BB">
        <w:rPr>
          <w:lang w:eastAsia="ja-JP"/>
        </w:rPr>
        <w:t>以下のフォルダを開き、「httpd.conf」ファイルを開きます。</w:t>
      </w:r>
    </w:p>
    <w:p w:rsidR="00A748BB" w:rsidRPr="00A748BB" w:rsidRDefault="00A748BB" w:rsidP="00A748BB">
      <w:pPr>
        <w:rPr>
          <w:lang w:eastAsia="ja-JP"/>
        </w:rPr>
      </w:pPr>
      <w:r w:rsidRPr="00A748BB">
        <w:rPr>
          <w:lang w:eastAsia="ja-JP"/>
        </w:rPr>
        <w:t>＜LogVillageマネージャ</w:t>
      </w:r>
      <w:r>
        <w:rPr>
          <w:rFonts w:hint="eastAsia"/>
          <w:lang w:eastAsia="ja-JP"/>
        </w:rPr>
        <w:t>プロ</w:t>
      </w:r>
      <w:r w:rsidRPr="00A748BB">
        <w:rPr>
          <w:lang w:eastAsia="ja-JP"/>
        </w:rPr>
        <w:t>グラムインストール先＞\Apache2\conf</w:t>
      </w:r>
    </w:p>
    <w:p w:rsidR="00A748BB" w:rsidRPr="00A748BB" w:rsidRDefault="00A748BB" w:rsidP="00A748BB">
      <w:pPr>
        <w:rPr>
          <w:lang w:eastAsia="ja-JP"/>
        </w:rPr>
      </w:pPr>
    </w:p>
    <w:p w:rsidR="00A748BB" w:rsidRPr="00E520ED" w:rsidRDefault="00A748BB" w:rsidP="00A748BB">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＜LogVillage</w:t>
      </w:r>
      <w:r w:rsidRPr="00E520ED">
        <w:rPr>
          <w:rFonts w:hAnsi="ＭＳ ゴシック" w:hint="eastAsia"/>
          <w:lang w:eastAsia="ja-JP"/>
        </w:rPr>
        <w:t>マネージャ</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w:t>
      </w:r>
      <w:r w:rsidR="00CC2CFA">
        <w:rPr>
          <w:rFonts w:hAnsi="ＭＳ ゴシック" w:hint="eastAsia"/>
          <w:lang w:eastAsia="ja-JP"/>
        </w:rPr>
        <w:t>インストール先ディレクトリを変更せずに</w:t>
      </w:r>
      <w:r>
        <w:rPr>
          <w:rFonts w:hAnsi="ＭＳ ゴシック"/>
          <w:lang w:eastAsia="ja-JP"/>
        </w:rPr>
        <w:t>インストールした場合</w:t>
      </w:r>
      <w:r w:rsidRPr="00E520ED">
        <w:rPr>
          <w:rFonts w:hAnsi="ＭＳ ゴシック"/>
          <w:lang w:eastAsia="ja-JP"/>
        </w:rPr>
        <w:t xml:space="preserve"> C:\Program Files\SO-TEN\LogVillage </w:t>
      </w:r>
      <w:r w:rsidR="00CC2CFA">
        <w:rPr>
          <w:rFonts w:hAnsi="ＭＳ ゴシック" w:hint="eastAsia"/>
          <w:lang w:eastAsia="ja-JP"/>
        </w:rPr>
        <w:t>です</w:t>
      </w:r>
      <w:r w:rsidRPr="00E520ED">
        <w:rPr>
          <w:rFonts w:hAnsi="ＭＳ ゴシック" w:hint="eastAsia"/>
          <w:lang w:eastAsia="ja-JP"/>
        </w:rPr>
        <w:t>。</w:t>
      </w:r>
      <w:r w:rsidRPr="00E520ED">
        <w:rPr>
          <w:rFonts w:hAnsi="ＭＳ ゴシック"/>
          <w:lang w:eastAsia="ja-JP"/>
        </w:rPr>
        <w:t>）</w:t>
      </w:r>
    </w:p>
    <w:p w:rsidR="00A748BB" w:rsidRPr="00A748BB" w:rsidRDefault="00A748BB" w:rsidP="00A748BB">
      <w:pPr>
        <w:rPr>
          <w:lang w:eastAsia="ja-JP"/>
        </w:rPr>
      </w:pPr>
    </w:p>
    <w:p w:rsidR="00A748BB" w:rsidRPr="00A748BB" w:rsidRDefault="00A748BB" w:rsidP="00A748BB">
      <w:pPr>
        <w:rPr>
          <w:lang w:eastAsia="ja-JP"/>
        </w:rPr>
      </w:pPr>
      <w:r w:rsidRPr="00A748BB">
        <w:rPr>
          <w:lang w:eastAsia="ja-JP"/>
        </w:rPr>
        <w:t>次の文字列を検索し、先頭の「#」を削除して保存します。</w:t>
      </w:r>
    </w:p>
    <w:p w:rsidR="00A748BB" w:rsidRPr="00A748BB" w:rsidRDefault="00A748BB" w:rsidP="00A748BB">
      <w:pPr>
        <w:rPr>
          <w:lang w:eastAsia="ja-JP"/>
        </w:rPr>
      </w:pPr>
      <w:r w:rsidRPr="00A748BB">
        <w:rPr>
          <w:lang w:eastAsia="ja-JP"/>
        </w:rPr>
        <w:t>「#CustomLog "logs/access.log" common」</w:t>
      </w:r>
    </w:p>
    <w:p w:rsidR="00A748BB" w:rsidRPr="00A748BB" w:rsidRDefault="00A748BB" w:rsidP="00A748BB">
      <w:pPr>
        <w:rPr>
          <w:lang w:eastAsia="ja-JP"/>
        </w:rPr>
      </w:pPr>
    </w:p>
    <w:p w:rsidR="00A748BB" w:rsidRDefault="00A748BB" w:rsidP="00A748BB">
      <w:pPr>
        <w:rPr>
          <w:lang w:eastAsia="ja-JP"/>
        </w:rPr>
      </w:pPr>
      <w:r w:rsidRPr="00A748BB">
        <w:rPr>
          <w:lang w:eastAsia="ja-JP"/>
        </w:rPr>
        <w:t>"Windowsスタートメニュー"</w:t>
      </w:r>
      <w:r w:rsidRPr="00A748BB">
        <w:rPr>
          <w:lang w:eastAsia="ja-JP"/>
        </w:rPr>
        <w:t>→</w:t>
      </w:r>
      <w:r w:rsidRPr="00A748BB">
        <w:rPr>
          <w:lang w:eastAsia="ja-JP"/>
        </w:rPr>
        <w:t>「コントロールパネル」</w:t>
      </w:r>
      <w:r w:rsidRPr="00A748BB">
        <w:rPr>
          <w:lang w:eastAsia="ja-JP"/>
        </w:rPr>
        <w:t>→</w:t>
      </w:r>
      <w:r w:rsidRPr="00A748BB">
        <w:rPr>
          <w:lang w:eastAsia="ja-JP"/>
        </w:rPr>
        <w:t>「管理ツール」</w:t>
      </w:r>
      <w:r w:rsidRPr="00A748BB">
        <w:rPr>
          <w:lang w:eastAsia="ja-JP"/>
        </w:rPr>
        <w:t>→</w:t>
      </w:r>
    </w:p>
    <w:p w:rsidR="00A748BB" w:rsidRPr="00A748BB" w:rsidRDefault="00A748BB" w:rsidP="00A748BB">
      <w:pPr>
        <w:rPr>
          <w:lang w:eastAsia="ja-JP"/>
        </w:rPr>
      </w:pPr>
      <w:r w:rsidRPr="00A748BB">
        <w:rPr>
          <w:lang w:eastAsia="ja-JP"/>
        </w:rPr>
        <w:t>「サービス」から、サービス「Apache2」を再起動します。</w:t>
      </w:r>
    </w:p>
    <w:p w:rsidR="002416B0" w:rsidRDefault="002416B0" w:rsidP="000C23C6">
      <w:pPr>
        <w:rPr>
          <w:lang w:eastAsia="ja-JP"/>
        </w:rPr>
      </w:pPr>
    </w:p>
    <w:p w:rsidR="0086373C" w:rsidRPr="0086373C" w:rsidRDefault="002416B0" w:rsidP="0086373C">
      <w:pPr>
        <w:pStyle w:val="31"/>
        <w:spacing w:before="0" w:after="0" w:line="220" w:lineRule="atLeast"/>
        <w:rPr>
          <w:lang w:eastAsia="ja-JP"/>
        </w:rPr>
      </w:pPr>
      <w:bookmarkStart w:id="157" w:name="_Toc286336197"/>
      <w:bookmarkStart w:id="158" w:name="_Toc2411227"/>
      <w:r w:rsidRPr="0086373C">
        <w:rPr>
          <w:rFonts w:hint="eastAsia"/>
          <w:lang w:eastAsia="ja-JP"/>
        </w:rPr>
        <w:t>1</w:t>
      </w:r>
      <w:r w:rsidR="00F761B3">
        <w:rPr>
          <w:lang w:eastAsia="ja-JP"/>
        </w:rPr>
        <w:t>2</w:t>
      </w:r>
      <w:r w:rsidRPr="0086373C">
        <w:rPr>
          <w:rFonts w:hint="eastAsia"/>
          <w:lang w:eastAsia="ja-JP"/>
        </w:rPr>
        <w:t>-3-</w:t>
      </w:r>
      <w:r w:rsidR="0086373C">
        <w:rPr>
          <w:rFonts w:hint="eastAsia"/>
          <w:lang w:eastAsia="ja-JP"/>
        </w:rPr>
        <w:t>2</w:t>
      </w:r>
      <w:r w:rsidRPr="0086373C">
        <w:rPr>
          <w:rFonts w:hint="eastAsia"/>
          <w:lang w:eastAsia="ja-JP"/>
        </w:rPr>
        <w:t>.ログ</w:t>
      </w:r>
      <w:r w:rsidRPr="00E520ED">
        <w:rPr>
          <w:rFonts w:hint="eastAsia"/>
          <w:lang w:eastAsia="ja-JP"/>
        </w:rPr>
        <w:t>保存場所</w:t>
      </w:r>
      <w:bookmarkEnd w:id="157"/>
      <w:bookmarkEnd w:id="158"/>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Apache2の動作に関係するログファイルは以下のフォルダに保存されます。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＜LogVillage</w:t>
      </w:r>
      <w:r w:rsidRPr="00E520ED">
        <w:rPr>
          <w:rFonts w:hAnsi="ＭＳ ゴシック" w:hint="eastAsia"/>
          <w:lang w:eastAsia="ja-JP"/>
        </w:rPr>
        <w:t>マネージャ</w:t>
      </w:r>
      <w:r w:rsidRPr="00E520ED">
        <w:rPr>
          <w:rFonts w:hAnsi="ＭＳ ゴシック"/>
          <w:lang w:eastAsia="ja-JP"/>
        </w:rPr>
        <w:t>プログラムインストール先＞</w:t>
      </w:r>
      <w:r w:rsidRPr="00E520ED">
        <w:rPr>
          <w:rFonts w:hAnsi="ＭＳ ゴシック" w:hint="eastAsia"/>
          <w:lang w:eastAsia="ja-JP"/>
        </w:rPr>
        <w:t>\</w:t>
      </w:r>
      <w:r w:rsidRPr="00E520ED">
        <w:rPr>
          <w:rFonts w:hAnsi="ＭＳ ゴシック"/>
          <w:lang w:eastAsia="ja-JP"/>
        </w:rPr>
        <w:t>Apache2</w:t>
      </w:r>
      <w:r w:rsidRPr="00E520ED">
        <w:rPr>
          <w:rFonts w:hAnsi="ＭＳ ゴシック" w:hint="eastAsia"/>
          <w:lang w:eastAsia="ja-JP"/>
        </w:rPr>
        <w:t>\Logs</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access.log</w:t>
      </w:r>
      <w:r w:rsidR="00A748BB">
        <w:rPr>
          <w:rFonts w:hAnsi="ＭＳ ゴシック" w:hint="eastAsia"/>
          <w:lang w:eastAsia="ja-JP"/>
        </w:rPr>
        <w:t xml:space="preserve"> (アクセスログ)</w:t>
      </w:r>
      <w:r>
        <w:rPr>
          <w:rFonts w:hAnsi="ＭＳ ゴシック" w:hint="eastAsia"/>
          <w:lang w:eastAsia="ja-JP"/>
        </w:rPr>
        <w:t xml:space="preserve">,　</w:t>
      </w:r>
      <w:r w:rsidRPr="00E520ED">
        <w:rPr>
          <w:rFonts w:hAnsi="ＭＳ ゴシック"/>
          <w:lang w:eastAsia="ja-JP"/>
        </w:rPr>
        <w:t>error.log</w:t>
      </w:r>
      <w:r w:rsidR="00A748BB">
        <w:rPr>
          <w:rFonts w:hAnsi="ＭＳ ゴシック" w:hint="eastAsia"/>
          <w:lang w:eastAsia="ja-JP"/>
        </w:rPr>
        <w:t xml:space="preserve"> (エラーログ)</w:t>
      </w:r>
    </w:p>
    <w:p w:rsidR="002416B0" w:rsidRPr="00E520ED" w:rsidRDefault="002416B0" w:rsidP="00C82E31">
      <w:pPr>
        <w:spacing w:line="220" w:lineRule="atLeast"/>
        <w:rPr>
          <w:rFonts w:hAnsi="ＭＳ ゴシック"/>
          <w:lang w:eastAsia="ja-JP"/>
        </w:rPr>
      </w:pPr>
    </w:p>
    <w:p w:rsidR="002416B0" w:rsidRPr="00E520ED" w:rsidRDefault="002416B0" w:rsidP="00C82E31">
      <w:pPr>
        <w:pStyle w:val="31"/>
        <w:spacing w:before="0" w:after="0" w:line="220" w:lineRule="atLeast"/>
        <w:rPr>
          <w:lang w:eastAsia="ja-JP"/>
        </w:rPr>
      </w:pPr>
      <w:bookmarkStart w:id="159" w:name="_Toc286336198"/>
      <w:bookmarkStart w:id="160" w:name="_Toc2411228"/>
      <w:r w:rsidRPr="00E520ED">
        <w:rPr>
          <w:rFonts w:hint="eastAsia"/>
          <w:lang w:eastAsia="ja-JP"/>
        </w:rPr>
        <w:t>1</w:t>
      </w:r>
      <w:r w:rsidR="00F761B3">
        <w:rPr>
          <w:lang w:eastAsia="ja-JP"/>
        </w:rPr>
        <w:t>2</w:t>
      </w:r>
      <w:r w:rsidRPr="00E520ED">
        <w:rPr>
          <w:rFonts w:hint="eastAsia"/>
          <w:lang w:eastAsia="ja-JP"/>
        </w:rPr>
        <w:t>-3-</w:t>
      </w:r>
      <w:r w:rsidR="0086373C">
        <w:rPr>
          <w:rFonts w:hint="eastAsia"/>
          <w:lang w:eastAsia="ja-JP"/>
        </w:rPr>
        <w:t>3</w:t>
      </w:r>
      <w:r w:rsidRPr="00E520ED">
        <w:rPr>
          <w:rFonts w:hint="eastAsia"/>
          <w:lang w:eastAsia="ja-JP"/>
        </w:rPr>
        <w:t>.ログ保存期間</w:t>
      </w:r>
      <w:bookmarkEnd w:id="159"/>
      <w:bookmarkEnd w:id="160"/>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Apache2のログファイルは無期限に保存されます。</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Apache2インストールディスクの残容量が少なくなる場合、定期メンテナンス作業時などに手動にてログファイルを移動、または削除してください。</w:t>
      </w:r>
    </w:p>
    <w:p w:rsidR="005C2FD4" w:rsidRDefault="005C2FD4" w:rsidP="005C2FD4">
      <w:pPr>
        <w:pStyle w:val="1"/>
        <w:rPr>
          <w:lang w:eastAsia="ja-JP"/>
        </w:rPr>
      </w:pPr>
      <w:r>
        <w:rPr>
          <w:lang w:eastAsia="ja-JP"/>
        </w:rPr>
        <w:br w:type="page"/>
      </w:r>
      <w:bookmarkStart w:id="161" w:name="_Toc2411229"/>
      <w:r>
        <w:rPr>
          <w:lang w:eastAsia="ja-JP"/>
        </w:rPr>
        <w:lastRenderedPageBreak/>
        <w:t>1</w:t>
      </w:r>
      <w:r w:rsidR="00F761B3">
        <w:rPr>
          <w:lang w:eastAsia="ja-JP"/>
        </w:rPr>
        <w:t>3</w:t>
      </w:r>
      <w:r>
        <w:rPr>
          <w:lang w:eastAsia="ja-JP"/>
        </w:rPr>
        <w:t>.SSL</w:t>
      </w:r>
      <w:r>
        <w:rPr>
          <w:rFonts w:hint="eastAsia"/>
          <w:lang w:eastAsia="ja-JP"/>
        </w:rPr>
        <w:t>（暗号化）通信設定</w:t>
      </w:r>
      <w:bookmarkEnd w:id="161"/>
    </w:p>
    <w:p w:rsidR="005C2FD4" w:rsidRDefault="005C2FD4" w:rsidP="001A244C">
      <w:pPr>
        <w:spacing w:line="220" w:lineRule="atLeast"/>
        <w:ind w:left="193" w:hangingChars="100" w:hanging="193"/>
        <w:rPr>
          <w:rFonts w:hAnsi="ＭＳ ゴシック"/>
          <w:lang w:eastAsia="ja-JP"/>
        </w:rPr>
      </w:pPr>
      <w:r>
        <w:rPr>
          <w:rFonts w:hAnsi="ＭＳ ゴシック" w:hint="eastAsia"/>
          <w:lang w:eastAsia="ja-JP"/>
        </w:rPr>
        <w:t xml:space="preserve">　</w:t>
      </w:r>
      <w:r w:rsidR="001A244C">
        <w:rPr>
          <w:rFonts w:hAnsi="ＭＳ ゴシック" w:hint="eastAsia"/>
          <w:lang w:eastAsia="ja-JP"/>
        </w:rPr>
        <w:t>LogVillageマネージャとポーリングサーバ、LogVillageマネージャ管理画面を全てSSL通信設定</w:t>
      </w:r>
      <w:r w:rsidR="000B7BAB">
        <w:rPr>
          <w:rFonts w:hAnsi="ＭＳ ゴシック" w:hint="eastAsia"/>
          <w:lang w:eastAsia="ja-JP"/>
        </w:rPr>
        <w:t>にて</w:t>
      </w:r>
      <w:r w:rsidR="001A244C">
        <w:rPr>
          <w:rFonts w:hAnsi="ＭＳ ゴシック" w:hint="eastAsia"/>
          <w:lang w:eastAsia="ja-JP"/>
        </w:rPr>
        <w:t>行</w:t>
      </w:r>
      <w:r w:rsidR="000B7BAB">
        <w:rPr>
          <w:rFonts w:hAnsi="ＭＳ ゴシック" w:hint="eastAsia"/>
          <w:lang w:eastAsia="ja-JP"/>
        </w:rPr>
        <w:t>う</w:t>
      </w:r>
      <w:r w:rsidR="001A244C">
        <w:rPr>
          <w:rFonts w:hAnsi="ＭＳ ゴシック" w:hint="eastAsia"/>
          <w:lang w:eastAsia="ja-JP"/>
        </w:rPr>
        <w:t>ことができます。</w:t>
      </w: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本マニュアルでは、SSL証明書は自己証明で設置する手順</w:t>
      </w:r>
      <w:r w:rsidR="000B7BAB">
        <w:rPr>
          <w:rFonts w:hAnsi="ＭＳ ゴシック" w:hint="eastAsia"/>
          <w:lang w:eastAsia="ja-JP"/>
        </w:rPr>
        <w:t>を</w:t>
      </w:r>
      <w:r>
        <w:rPr>
          <w:rFonts w:hAnsi="ＭＳ ゴシック" w:hint="eastAsia"/>
          <w:lang w:eastAsia="ja-JP"/>
        </w:rPr>
        <w:t>記載していますので</w:t>
      </w:r>
      <w:r w:rsidR="000B7BAB">
        <w:rPr>
          <w:rFonts w:hAnsi="ＭＳ ゴシック" w:hint="eastAsia"/>
          <w:lang w:eastAsia="ja-JP"/>
        </w:rPr>
        <w:t>予め</w:t>
      </w:r>
      <w:r>
        <w:rPr>
          <w:rFonts w:hAnsi="ＭＳ ゴシック" w:hint="eastAsia"/>
          <w:lang w:eastAsia="ja-JP"/>
        </w:rPr>
        <w:t>ご了承ください。</w:t>
      </w:r>
    </w:p>
    <w:p w:rsidR="001A244C" w:rsidRDefault="001A244C" w:rsidP="001A244C">
      <w:pPr>
        <w:spacing w:line="220" w:lineRule="atLeast"/>
        <w:ind w:left="193" w:hangingChars="100" w:hanging="193"/>
        <w:rPr>
          <w:rFonts w:hAnsi="ＭＳ ゴシック"/>
          <w:lang w:eastAsia="ja-JP"/>
        </w:rPr>
      </w:pP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①SSL通信設定のための秘密鍵、公開鍵、自己証明書を作成</w:t>
      </w: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1)LogVillageマネージャのサーバにてコマンドプロンプトを起動</w:t>
      </w: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2)以下のコマンドを入力</w:t>
      </w: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w:t>
      </w:r>
      <w:r w:rsidR="009C23BE">
        <w:rPr>
          <w:rFonts w:hAnsi="ＭＳ ゴシック" w:hint="eastAsia"/>
          <w:lang w:eastAsia="ja-JP"/>
        </w:rPr>
        <w:t>&gt;</w:t>
      </w:r>
      <w:r w:rsidR="009C23BE">
        <w:rPr>
          <w:rFonts w:hAnsi="ＭＳ ゴシック"/>
          <w:lang w:eastAsia="ja-JP"/>
        </w:rPr>
        <w:t xml:space="preserve"> </w:t>
      </w:r>
      <w:r w:rsidRPr="001A244C">
        <w:rPr>
          <w:rFonts w:hAnsi="ＭＳ ゴシック"/>
          <w:lang w:eastAsia="ja-JP"/>
        </w:rPr>
        <w:t>cd C:\Program Files\SO-TEN\LogVillage\Apache2\bin</w:t>
      </w:r>
    </w:p>
    <w:p w:rsidR="009C23BE" w:rsidRPr="009C23BE" w:rsidRDefault="009C23BE" w:rsidP="001A244C">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9C23BE" w:rsidRPr="009C23BE" w:rsidRDefault="009C23BE" w:rsidP="001A244C">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インストールフォルダを変更している場合は読み替えてください。</w:t>
      </w:r>
    </w:p>
    <w:p w:rsidR="001A244C" w:rsidRDefault="009C23BE" w:rsidP="009C23BE">
      <w:pPr>
        <w:spacing w:line="220" w:lineRule="atLeast"/>
        <w:ind w:left="193" w:hanging="193"/>
        <w:rPr>
          <w:rFonts w:hAnsi="ＭＳ ゴシック"/>
          <w:lang w:eastAsia="ja-JP"/>
        </w:rPr>
      </w:pPr>
      <w:r w:rsidRPr="009C23BE">
        <w:rPr>
          <w:rFonts w:hAnsi="ＭＳ ゴシック" w:hint="eastAsia"/>
          <w:lang w:eastAsia="ja-JP"/>
        </w:rPr>
        <w:t xml:space="preserve">　</w:t>
      </w:r>
      <w:r>
        <w:rPr>
          <w:rFonts w:hAnsi="ＭＳ ゴシック"/>
          <w:lang w:eastAsia="ja-JP"/>
        </w:rPr>
        <w:t xml:space="preserve">　&gt; </w:t>
      </w:r>
      <w:r w:rsidR="001A244C" w:rsidRPr="001A244C">
        <w:rPr>
          <w:rFonts w:hAnsi="ＭＳ ゴシック"/>
          <w:lang w:eastAsia="ja-JP"/>
        </w:rPr>
        <w:t xml:space="preserve">openssl.exe genrsa -out ../conf/server.key </w:t>
      </w:r>
      <w:r w:rsidR="00294171">
        <w:rPr>
          <w:rFonts w:hAnsi="ＭＳ ゴシック"/>
          <w:lang w:eastAsia="ja-JP"/>
        </w:rPr>
        <w:t>2048</w:t>
      </w:r>
    </w:p>
    <w:p w:rsidR="001A244C" w:rsidRDefault="001A244C" w:rsidP="009C23BE">
      <w:pPr>
        <w:spacing w:line="220" w:lineRule="atLeast"/>
        <w:ind w:left="618" w:hangingChars="320" w:hanging="618"/>
        <w:rPr>
          <w:rFonts w:hAnsi="ＭＳ ゴシック"/>
          <w:lang w:eastAsia="ja-JP"/>
        </w:rPr>
      </w:pPr>
      <w:r>
        <w:rPr>
          <w:rFonts w:hAnsi="ＭＳ ゴシック" w:hint="eastAsia"/>
          <w:lang w:eastAsia="ja-JP"/>
        </w:rPr>
        <w:t xml:space="preserve">　　</w:t>
      </w:r>
      <w:r w:rsidR="009C23BE">
        <w:rPr>
          <w:rFonts w:hAnsi="ＭＳ ゴシック" w:hint="eastAsia"/>
          <w:lang w:eastAsia="ja-JP"/>
        </w:rPr>
        <w:t>&gt;</w:t>
      </w:r>
      <w:r w:rsidR="009C23BE">
        <w:rPr>
          <w:rFonts w:hAnsi="ＭＳ ゴシック"/>
          <w:lang w:eastAsia="ja-JP"/>
        </w:rPr>
        <w:t xml:space="preserve"> </w:t>
      </w:r>
      <w:r w:rsidRPr="001A244C">
        <w:rPr>
          <w:rFonts w:hAnsi="ＭＳ ゴシック"/>
          <w:lang w:eastAsia="ja-JP"/>
        </w:rPr>
        <w:t>openssl.exe req -new -key ../conf/server.key -out ../conf/server.csr -config ../conf/openssl.cnf</w:t>
      </w:r>
    </w:p>
    <w:p w:rsidR="009C23BE" w:rsidRPr="009C23BE" w:rsidRDefault="009C23BE" w:rsidP="009C23BE">
      <w:pPr>
        <w:spacing w:line="220" w:lineRule="atLeast"/>
        <w:ind w:left="359" w:hangingChars="220" w:hanging="359"/>
        <w:rPr>
          <w:rFonts w:hAnsi="ＭＳ ゴシック"/>
          <w:i/>
          <w:sz w:val="18"/>
          <w:szCs w:val="18"/>
          <w:lang w:eastAsia="ja-JP"/>
        </w:rPr>
      </w:pPr>
      <w:r w:rsidRPr="009C23BE">
        <w:rPr>
          <w:rFonts w:hAnsi="ＭＳ ゴシック" w:hint="eastAsia"/>
          <w:i/>
          <w:sz w:val="18"/>
          <w:szCs w:val="18"/>
          <w:lang w:eastAsia="ja-JP"/>
        </w:rPr>
        <w:t xml:space="preserve">　　　※以下の入力が求められますが、入力行は「Common Name (eg, YOUR name)[]:の行のみです。</w:t>
      </w:r>
    </w:p>
    <w:p w:rsidR="009C23BE" w:rsidRP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w:t>
      </w:r>
    </w:p>
    <w:p w:rsidR="009C23BE" w:rsidRP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C:\Program Files\SO-TEN\LogVillage\Apache2\bin&gt;openssl.exe req -new -key　../conf/server.key -out ../conf/server.csr -config ../conf/openssl.cnf</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You are about to be asked to enter information that will be incorporated</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into your certificate request.</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What you are about to enter is what is called a Distinguished Name or a DN.</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There are quite a few fields but you can leave some blank</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For some fields there will be a default value,</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If you enter '.', the field will be left blank.</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Country Name (2 letter code) [AU]:</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State or Province Name (full name) [Some-State]:</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Locality Name (eg, city) []:</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Organization Name (eg, company) [Internet Widgits Pty Ltd]:</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Organizational Unit Name (eg, section) []:</w:t>
      </w:r>
    </w:p>
    <w:p w:rsidR="009C23BE" w:rsidRPr="009C23BE" w:rsidRDefault="009C23BE" w:rsidP="009C23BE">
      <w:pPr>
        <w:spacing w:line="220" w:lineRule="atLeast"/>
        <w:ind w:leftChars="367" w:left="709"/>
        <w:rPr>
          <w:rFonts w:hAnsi="ＭＳ ゴシック"/>
          <w:color w:val="2F5496" w:themeColor="accent1" w:themeShade="BF"/>
          <w:lang w:eastAsia="ja-JP"/>
        </w:rPr>
      </w:pPr>
      <w:r w:rsidRPr="009C23BE">
        <w:rPr>
          <w:rFonts w:hAnsi="ＭＳ ゴシック"/>
          <w:color w:val="2F5496" w:themeColor="accent1" w:themeShade="BF"/>
          <w:lang w:eastAsia="ja-JP"/>
        </w:rPr>
        <w:t>Common Name (eg, YOUR name) []:</w:t>
      </w:r>
      <w:r>
        <w:rPr>
          <w:rFonts w:hAnsi="ＭＳ ゴシック" w:hint="eastAsia"/>
          <w:color w:val="2F5496" w:themeColor="accent1" w:themeShade="BF"/>
          <w:lang w:eastAsia="ja-JP"/>
        </w:rPr>
        <w:t>（例：s</w:t>
      </w:r>
      <w:r>
        <w:rPr>
          <w:rFonts w:hAnsi="ＭＳ ゴシック"/>
          <w:color w:val="2F5496" w:themeColor="accent1" w:themeShade="BF"/>
          <w:lang w:eastAsia="ja-JP"/>
        </w:rPr>
        <w:t>o-ten</w:t>
      </w:r>
      <w:r>
        <w:rPr>
          <w:rFonts w:hAnsi="ＭＳ ゴシック" w:hint="eastAsia"/>
          <w:color w:val="2F5496" w:themeColor="accent1" w:themeShade="BF"/>
          <w:lang w:eastAsia="ja-JP"/>
        </w:rPr>
        <w:t>）</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Email Address []:</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 xml:space="preserve"> </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Please enter the following 'extra' attributes</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to be sent with your certificate request</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A challenge password []:</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An optional company name []:</w:t>
      </w:r>
    </w:p>
    <w:p w:rsid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w:t>
      </w:r>
    </w:p>
    <w:p w:rsidR="001A244C" w:rsidRDefault="001A244C" w:rsidP="009C23BE">
      <w:pPr>
        <w:spacing w:line="220" w:lineRule="atLeast"/>
        <w:rPr>
          <w:rFonts w:hAnsi="ＭＳ ゴシック"/>
          <w:lang w:eastAsia="ja-JP"/>
        </w:rPr>
      </w:pPr>
    </w:p>
    <w:p w:rsidR="009C23BE" w:rsidRDefault="009C23BE" w:rsidP="009C23BE">
      <w:pPr>
        <w:spacing w:line="220" w:lineRule="atLeast"/>
        <w:ind w:left="850" w:hangingChars="440" w:hanging="850"/>
        <w:rPr>
          <w:rFonts w:hAnsi="ＭＳ ゴシック"/>
          <w:lang w:eastAsia="ja-JP"/>
        </w:rPr>
      </w:pPr>
      <w:r>
        <w:rPr>
          <w:rFonts w:hAnsi="ＭＳ ゴシック" w:hint="eastAsia"/>
          <w:lang w:eastAsia="ja-JP"/>
        </w:rPr>
        <w:t xml:space="preserve">　　　&gt;</w:t>
      </w:r>
      <w:r>
        <w:rPr>
          <w:rFonts w:hAnsi="ＭＳ ゴシック"/>
          <w:lang w:eastAsia="ja-JP"/>
        </w:rPr>
        <w:t xml:space="preserve"> </w:t>
      </w:r>
      <w:r w:rsidRPr="009C23BE">
        <w:rPr>
          <w:rFonts w:hAnsi="ＭＳ ゴシック"/>
          <w:lang w:eastAsia="ja-JP"/>
        </w:rPr>
        <w:t>openssl.exe x509 -in ../conf/server.csr -out ../conf/server.crt -req -signkey ../conf/server.key -days 365</w:t>
      </w:r>
    </w:p>
    <w:p w:rsidR="009C23BE" w:rsidRDefault="009C23BE" w:rsidP="009C23BE">
      <w:pPr>
        <w:spacing w:line="220" w:lineRule="atLeast"/>
        <w:ind w:left="850" w:hangingChars="440" w:hanging="850"/>
        <w:rPr>
          <w:rFonts w:hAnsi="ＭＳ ゴシック"/>
          <w:lang w:eastAsia="ja-JP"/>
        </w:rPr>
      </w:pPr>
    </w:p>
    <w:p w:rsidR="009C23BE" w:rsidRDefault="009C23BE" w:rsidP="009C23BE">
      <w:pPr>
        <w:spacing w:line="220" w:lineRule="atLeast"/>
        <w:ind w:left="850" w:hangingChars="440" w:hanging="850"/>
        <w:rPr>
          <w:rFonts w:hAnsi="ＭＳ ゴシック"/>
          <w:lang w:eastAsia="ja-JP"/>
        </w:rPr>
      </w:pPr>
      <w:r>
        <w:rPr>
          <w:rFonts w:hAnsi="ＭＳ ゴシック" w:hint="eastAsia"/>
          <w:lang w:eastAsia="ja-JP"/>
        </w:rPr>
        <w:t xml:space="preserve">　②Apache（Webサーバ）設定ファイルを編集</w:t>
      </w:r>
    </w:p>
    <w:p w:rsidR="009C23BE" w:rsidRDefault="009C23BE" w:rsidP="009C23BE">
      <w:pPr>
        <w:spacing w:line="220" w:lineRule="atLeast"/>
        <w:ind w:left="718" w:hangingChars="440" w:hanging="718"/>
        <w:rPr>
          <w:rFonts w:hAnsi="ＭＳ ゴシック"/>
          <w:i/>
          <w:sz w:val="18"/>
          <w:szCs w:val="18"/>
          <w:lang w:eastAsia="ja-JP"/>
        </w:rPr>
      </w:pPr>
      <w:r w:rsidRPr="009C23BE">
        <w:rPr>
          <w:rFonts w:hAnsi="ＭＳ ゴシック" w:hint="eastAsia"/>
          <w:i/>
          <w:sz w:val="18"/>
          <w:szCs w:val="18"/>
          <w:lang w:eastAsia="ja-JP"/>
        </w:rPr>
        <w:t xml:space="preserve">　　※編集前に必ずバックアップを行ってください。</w:t>
      </w:r>
    </w:p>
    <w:p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（編集ファイルの場所）</w:t>
      </w:r>
      <w:r w:rsidRPr="009C23BE">
        <w:rPr>
          <w:rFonts w:hAnsi="ＭＳ ゴシック"/>
          <w:szCs w:val="21"/>
          <w:lang w:eastAsia="ja-JP"/>
        </w:rPr>
        <w:t>C:\Program Files\SO-TEN\LogVillage\Apache2\conf</w:t>
      </w:r>
    </w:p>
    <w:p w:rsidR="009C23BE" w:rsidRPr="009C23BE" w:rsidRDefault="009C23BE" w:rsidP="009C23BE">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9C23BE" w:rsidRPr="009C23BE" w:rsidRDefault="009C23BE" w:rsidP="009C23BE">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9C23BE">
        <w:rPr>
          <w:rFonts w:hAnsi="ＭＳ ゴシック"/>
          <w:szCs w:val="21"/>
          <w:lang w:eastAsia="ja-JP"/>
        </w:rPr>
        <w:t>httpd.conf</w:t>
      </w:r>
    </w:p>
    <w:p w:rsidR="009C23BE" w:rsidRP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（編集内容）</w:t>
      </w:r>
      <w:r w:rsidRPr="009C23BE">
        <w:rPr>
          <w:rFonts w:hAnsi="ＭＳ ゴシック"/>
          <w:szCs w:val="21"/>
          <w:lang w:eastAsia="ja-JP"/>
        </w:rPr>
        <w:t>#LoadModule ssl_module modules/mod_ssl.so</w:t>
      </w:r>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hint="eastAsia"/>
          <w:szCs w:val="21"/>
          <w:lang w:eastAsia="ja-JP"/>
        </w:rPr>
        <w:t xml:space="preserve"> ↓</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を削除</w:t>
      </w:r>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LoadModule ssl_module modules/mod_ssl.so</w:t>
      </w:r>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 xml:space="preserve"> </w:t>
      </w:r>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#Include conf/extra/httpd-ssl.conf</w:t>
      </w:r>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hint="eastAsia"/>
          <w:szCs w:val="21"/>
          <w:lang w:eastAsia="ja-JP"/>
        </w:rPr>
        <w:t xml:space="preserve"> ↓</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を削除</w:t>
      </w:r>
    </w:p>
    <w:p w:rsid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Include conf/extra/httpd-ssl.conf</w:t>
      </w:r>
    </w:p>
    <w:p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w:t>
      </w:r>
    </w:p>
    <w:p w:rsidR="00C3650F" w:rsidRDefault="00C3650F" w:rsidP="00C3650F">
      <w:pPr>
        <w:spacing w:line="220" w:lineRule="atLeast"/>
        <w:ind w:left="850" w:hangingChars="440" w:hanging="850"/>
        <w:rPr>
          <w:rFonts w:hAnsi="ＭＳ ゴシック"/>
          <w:lang w:eastAsia="ja-JP"/>
        </w:rPr>
      </w:pPr>
      <w:r>
        <w:rPr>
          <w:rFonts w:hAnsi="ＭＳ ゴシック" w:hint="eastAsia"/>
          <w:lang w:eastAsia="ja-JP"/>
        </w:rPr>
        <w:t xml:space="preserve">　</w:t>
      </w:r>
      <w:r w:rsidR="00021625">
        <w:rPr>
          <w:rFonts w:hAnsi="ＭＳ ゴシック" w:hint="eastAsia"/>
          <w:lang w:eastAsia="ja-JP"/>
        </w:rPr>
        <w:t>③</w:t>
      </w:r>
      <w:r>
        <w:rPr>
          <w:rFonts w:hAnsi="ＭＳ ゴシック" w:hint="eastAsia"/>
          <w:lang w:eastAsia="ja-JP"/>
        </w:rPr>
        <w:t>Apache（Webサーバ）設定ファイルを編集</w:t>
      </w:r>
    </w:p>
    <w:p w:rsidR="00C3650F" w:rsidRDefault="00C3650F" w:rsidP="00C3650F">
      <w:pPr>
        <w:spacing w:line="220" w:lineRule="atLeast"/>
        <w:ind w:left="718" w:hangingChars="440" w:hanging="718"/>
        <w:rPr>
          <w:rFonts w:hAnsi="ＭＳ ゴシック"/>
          <w:i/>
          <w:sz w:val="18"/>
          <w:szCs w:val="18"/>
          <w:lang w:eastAsia="ja-JP"/>
        </w:rPr>
      </w:pPr>
      <w:r w:rsidRPr="009C23BE">
        <w:rPr>
          <w:rFonts w:hAnsi="ＭＳ ゴシック" w:hint="eastAsia"/>
          <w:i/>
          <w:sz w:val="18"/>
          <w:szCs w:val="18"/>
          <w:lang w:eastAsia="ja-JP"/>
        </w:rPr>
        <w:t xml:space="preserve">　　※編集前に必ずバックアップを行ってください。</w:t>
      </w:r>
    </w:p>
    <w:p w:rsid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Files\SO-TEN\LogVillage\Apache2\conf\extra</w:t>
      </w:r>
    </w:p>
    <w:p w:rsidR="00C3650F" w:rsidRPr="009C23BE" w:rsidRDefault="00C3650F" w:rsidP="00C3650F">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C3650F" w:rsidRPr="009C23BE" w:rsidRDefault="00C3650F" w:rsidP="00C3650F">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C3650F">
        <w:rPr>
          <w:rFonts w:hAnsi="ＭＳ ゴシック"/>
          <w:szCs w:val="21"/>
          <w:lang w:eastAsia="ja-JP"/>
        </w:rPr>
        <w:t>httpd-ssl.conf</w:t>
      </w:r>
    </w:p>
    <w:p w:rsidR="00C3650F" w:rsidRP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（編集内容）</w:t>
      </w:r>
      <w:r w:rsidRPr="00C3650F">
        <w:rPr>
          <w:rFonts w:hAnsi="ＭＳ ゴシック"/>
          <w:szCs w:val="21"/>
          <w:lang w:eastAsia="ja-JP"/>
        </w:rPr>
        <w:t>SSLSessionCache        shmcb:C:/Program</w:t>
      </w:r>
    </w:p>
    <w:p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Files/SO-TEN/LogVillage/Apache2/logs/ssl_scache(512000)</w:t>
      </w:r>
    </w:p>
    <w:p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hint="eastAsia"/>
          <w:szCs w:val="21"/>
          <w:lang w:eastAsia="ja-JP"/>
        </w:rPr>
        <w:t>↓</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w:t>
      </w:r>
      <w:r>
        <w:rPr>
          <w:rFonts w:hAnsi="ＭＳ ゴシック" w:hint="eastAsia"/>
          <w:i/>
          <w:sz w:val="18"/>
          <w:szCs w:val="18"/>
          <w:lang w:eastAsia="ja-JP"/>
        </w:rPr>
        <w:t>追加</w:t>
      </w:r>
    </w:p>
    <w:p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#SSLSessionCache        shmcb:C:/Program</w:t>
      </w:r>
    </w:p>
    <w:p w:rsid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Files/SO-TEN/LogVillage/Apache2/logs/ssl_scache(512000)</w:t>
      </w:r>
    </w:p>
    <w:p w:rsidR="00021625" w:rsidRPr="00021625" w:rsidRDefault="00021625" w:rsidP="00021625">
      <w:pPr>
        <w:spacing w:line="220" w:lineRule="atLeast"/>
        <w:rPr>
          <w:rFonts w:hAnsi="ＭＳ ゴシック"/>
          <w:szCs w:val="21"/>
          <w:lang w:eastAsia="ja-JP"/>
        </w:rPr>
      </w:pPr>
      <w:r>
        <w:rPr>
          <w:rFonts w:hAnsi="ＭＳ ゴシック"/>
          <w:szCs w:val="21"/>
          <w:lang w:eastAsia="ja-JP"/>
        </w:rPr>
        <w:br w:type="page"/>
      </w:r>
      <w:r>
        <w:rPr>
          <w:rFonts w:hAnsi="ＭＳ ゴシック" w:hint="eastAsia"/>
          <w:lang w:eastAsia="ja-JP"/>
        </w:rPr>
        <w:lastRenderedPageBreak/>
        <w:t xml:space="preserve">　④LogVillageマネージャの設定ファイルをSSL通信対応に編集</w:t>
      </w:r>
    </w:p>
    <w:p w:rsidR="00021625" w:rsidRPr="009C23BE" w:rsidRDefault="00021625" w:rsidP="00021625">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\SO-TEN\LogVillage\Manager</w:t>
      </w: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021625" w:rsidRPr="009C23BE" w:rsidRDefault="00021625" w:rsidP="00021625">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021625" w:rsidRDefault="00021625" w:rsidP="00021625">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021625">
        <w:rPr>
          <w:rFonts w:hAnsi="ＭＳ ゴシック"/>
          <w:szCs w:val="21"/>
          <w:lang w:eastAsia="ja-JP"/>
        </w:rPr>
        <w:t>Config.ini</w:t>
      </w:r>
    </w:p>
    <w:p w:rsidR="00021625" w:rsidRPr="00021625" w:rsidRDefault="00021625" w:rsidP="00021625">
      <w:pPr>
        <w:spacing w:line="220" w:lineRule="atLeast"/>
        <w:rPr>
          <w:rFonts w:hAnsi="ＭＳ ゴシック"/>
          <w:szCs w:val="21"/>
          <w:lang w:eastAsia="ja-JP"/>
        </w:rPr>
      </w:pPr>
      <w:r>
        <w:rPr>
          <w:rFonts w:hAnsi="ＭＳ ゴシック" w:hint="eastAsia"/>
          <w:szCs w:val="21"/>
          <w:lang w:eastAsia="ja-JP"/>
        </w:rPr>
        <w:t xml:space="preserve">　　（編集内容）</w:t>
      </w:r>
      <w:r w:rsidRPr="00021625">
        <w:rPr>
          <w:rFonts w:hAnsi="ＭＳ ゴシック"/>
          <w:szCs w:val="21"/>
          <w:lang w:eastAsia="ja-JP"/>
        </w:rPr>
        <w:t>GenAllSettingURL=http://localhost/lv/psauths/genAllSetting/</w:t>
      </w:r>
    </w:p>
    <w:p w:rsidR="00021625" w:rsidRPr="00021625" w:rsidRDefault="00021625" w:rsidP="00021625">
      <w:pPr>
        <w:spacing w:line="220" w:lineRule="atLeast"/>
        <w:ind w:firstLineChars="808" w:firstLine="1561"/>
        <w:rPr>
          <w:rFonts w:hAnsi="ＭＳ ゴシック"/>
          <w:szCs w:val="21"/>
          <w:lang w:eastAsia="ja-JP"/>
        </w:rPr>
      </w:pPr>
      <w:r w:rsidRPr="00021625">
        <w:rPr>
          <w:rFonts w:hAnsi="ＭＳ ゴシック"/>
          <w:szCs w:val="21"/>
          <w:lang w:eastAsia="ja-JP"/>
        </w:rPr>
        <w:t>DeviceAlertURL=http://localhost/lv/psauths/genDeviceByPs/%d/</w:t>
      </w:r>
    </w:p>
    <w:p w:rsidR="00021625" w:rsidRPr="00021625" w:rsidRDefault="00021625" w:rsidP="00021625">
      <w:pPr>
        <w:spacing w:line="220" w:lineRule="atLeast"/>
        <w:ind w:firstLineChars="808" w:firstLine="1561"/>
        <w:rPr>
          <w:rFonts w:hAnsi="ＭＳ ゴシック"/>
          <w:szCs w:val="21"/>
          <w:lang w:eastAsia="ja-JP"/>
        </w:rPr>
      </w:pPr>
      <w:r w:rsidRPr="00021625">
        <w:rPr>
          <w:rFonts w:hAnsi="ＭＳ ゴシック"/>
          <w:szCs w:val="21"/>
          <w:lang w:eastAsia="ja-JP"/>
        </w:rPr>
        <w:t>AppAlertURL=http://localhost/lv/psauths/genAppByPs/%d/</w:t>
      </w:r>
    </w:p>
    <w:p w:rsidR="00021625" w:rsidRPr="00021625" w:rsidRDefault="00021625" w:rsidP="00021625">
      <w:pPr>
        <w:spacing w:line="220" w:lineRule="atLeast"/>
        <w:ind w:leftChars="440" w:left="850" w:firstLineChars="367" w:firstLine="709"/>
        <w:rPr>
          <w:rFonts w:hAnsi="ＭＳ ゴシック"/>
          <w:szCs w:val="21"/>
          <w:lang w:eastAsia="ja-JP"/>
        </w:rPr>
      </w:pPr>
      <w:r w:rsidRPr="00021625">
        <w:rPr>
          <w:rFonts w:hAnsi="ＭＳ ゴシック" w:hint="eastAsia"/>
          <w:szCs w:val="21"/>
          <w:lang w:eastAsia="ja-JP"/>
        </w:rPr>
        <w:t>↓</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”http”</w:t>
      </w:r>
      <w:r>
        <w:rPr>
          <w:rFonts w:hAnsi="ＭＳ ゴシック" w:hint="eastAsia"/>
          <w:i/>
          <w:sz w:val="18"/>
          <w:szCs w:val="18"/>
          <w:lang w:eastAsia="ja-JP"/>
        </w:rPr>
        <w:t>を</w:t>
      </w:r>
      <w:r>
        <w:rPr>
          <w:rFonts w:hAnsi="ＭＳ ゴシック"/>
          <w:i/>
          <w:sz w:val="18"/>
          <w:szCs w:val="18"/>
          <w:lang w:eastAsia="ja-JP"/>
        </w:rPr>
        <w:t>”https”</w:t>
      </w:r>
      <w:r>
        <w:rPr>
          <w:rFonts w:hAnsi="ＭＳ ゴシック" w:hint="eastAsia"/>
          <w:i/>
          <w:sz w:val="18"/>
          <w:szCs w:val="18"/>
          <w:lang w:eastAsia="ja-JP"/>
        </w:rPr>
        <w:t>に変更</w:t>
      </w:r>
    </w:p>
    <w:p w:rsidR="00021625" w:rsidRPr="00021625" w:rsidRDefault="00021625" w:rsidP="00021625">
      <w:pPr>
        <w:spacing w:line="220" w:lineRule="atLeast"/>
        <w:ind w:firstLineChars="808" w:firstLine="1561"/>
        <w:rPr>
          <w:rFonts w:hAnsi="ＭＳ ゴシック"/>
          <w:szCs w:val="21"/>
          <w:lang w:eastAsia="ja-JP"/>
        </w:rPr>
      </w:pPr>
      <w:r w:rsidRPr="00021625">
        <w:rPr>
          <w:rFonts w:hAnsi="ＭＳ ゴシック"/>
          <w:szCs w:val="21"/>
          <w:lang w:eastAsia="ja-JP"/>
        </w:rPr>
        <w:t>GenAllSettingURL=https://localhost:443/lv/psauths/genAllSetting/</w:t>
      </w:r>
    </w:p>
    <w:p w:rsidR="00021625" w:rsidRPr="00021625" w:rsidRDefault="00021625" w:rsidP="00021625">
      <w:pPr>
        <w:spacing w:line="220" w:lineRule="atLeast"/>
        <w:ind w:firstLineChars="808" w:firstLine="1561"/>
        <w:rPr>
          <w:rFonts w:hAnsi="ＭＳ ゴシック"/>
          <w:szCs w:val="21"/>
          <w:lang w:eastAsia="ja-JP"/>
        </w:rPr>
      </w:pPr>
      <w:r w:rsidRPr="00021625">
        <w:rPr>
          <w:rFonts w:hAnsi="ＭＳ ゴシック"/>
          <w:szCs w:val="21"/>
          <w:lang w:eastAsia="ja-JP"/>
        </w:rPr>
        <w:t>DeviceAlertURL=https://localhost:443/lv/psauths/genDeviceByPs/%d/</w:t>
      </w:r>
    </w:p>
    <w:p w:rsidR="00021625" w:rsidRDefault="00021625" w:rsidP="00021625">
      <w:pPr>
        <w:spacing w:line="220" w:lineRule="atLeast"/>
        <w:ind w:firstLineChars="808" w:firstLine="1561"/>
        <w:rPr>
          <w:rFonts w:hAnsi="ＭＳ ゴシック"/>
          <w:szCs w:val="21"/>
          <w:lang w:eastAsia="ja-JP"/>
        </w:rPr>
      </w:pPr>
      <w:r w:rsidRPr="00021625">
        <w:rPr>
          <w:rFonts w:hAnsi="ＭＳ ゴシック"/>
          <w:szCs w:val="21"/>
          <w:lang w:eastAsia="ja-JP"/>
        </w:rPr>
        <w:t>AppAlertURL=https://localhost:443/lv/psauths/genAppByPs/%d/</w:t>
      </w:r>
    </w:p>
    <w:p w:rsidR="00021625" w:rsidRDefault="00021625" w:rsidP="00021625">
      <w:pPr>
        <w:spacing w:line="220" w:lineRule="atLeast"/>
        <w:rPr>
          <w:rFonts w:hAnsi="ＭＳ ゴシック"/>
          <w:szCs w:val="21"/>
          <w:lang w:eastAsia="ja-JP"/>
        </w:rPr>
      </w:pPr>
    </w:p>
    <w:p w:rsidR="00021625" w:rsidRDefault="00454F3A" w:rsidP="00021625">
      <w:pPr>
        <w:spacing w:line="220" w:lineRule="atLeast"/>
        <w:rPr>
          <w:rFonts w:hAnsi="ＭＳ ゴシック"/>
          <w:szCs w:val="21"/>
          <w:lang w:eastAsia="ja-JP"/>
        </w:rPr>
      </w:pPr>
      <w:r>
        <w:rPr>
          <w:rFonts w:hAnsi="ＭＳ ゴシック" w:hint="eastAsia"/>
          <w:szCs w:val="21"/>
          <w:lang w:eastAsia="ja-JP"/>
        </w:rPr>
        <w:t xml:space="preserve">　⑤LogVillageマネージャを再起動</w:t>
      </w:r>
    </w:p>
    <w:p w:rsidR="00454F3A" w:rsidRDefault="00454F3A" w:rsidP="00021625">
      <w:pPr>
        <w:spacing w:line="220" w:lineRule="atLeast"/>
        <w:rPr>
          <w:rFonts w:hAnsi="ＭＳ ゴシック"/>
          <w:szCs w:val="21"/>
          <w:lang w:eastAsia="ja-JP"/>
        </w:rPr>
      </w:pPr>
      <w:r>
        <w:rPr>
          <w:rFonts w:hAnsi="ＭＳ ゴシック" w:hint="eastAsia"/>
          <w:szCs w:val="21"/>
          <w:lang w:eastAsia="ja-JP"/>
        </w:rPr>
        <w:t xml:space="preserve">　　再起動手順は本マニュアル末尾の「補足資料」をご参照ください。</w:t>
      </w:r>
    </w:p>
    <w:p w:rsidR="00454F3A" w:rsidRDefault="00454F3A" w:rsidP="00021625">
      <w:pPr>
        <w:spacing w:line="220" w:lineRule="atLeast"/>
        <w:rPr>
          <w:rFonts w:hAnsi="ＭＳ ゴシック"/>
          <w:szCs w:val="21"/>
          <w:lang w:eastAsia="ja-JP"/>
        </w:rPr>
      </w:pPr>
    </w:p>
    <w:p w:rsidR="00454F3A" w:rsidRDefault="00454F3A" w:rsidP="00021625">
      <w:pPr>
        <w:spacing w:line="220" w:lineRule="atLeast"/>
        <w:rPr>
          <w:rFonts w:hAnsi="ＭＳ ゴシック"/>
          <w:lang w:eastAsia="ja-JP"/>
        </w:rPr>
      </w:pPr>
      <w:r>
        <w:rPr>
          <w:rFonts w:hAnsi="ＭＳ ゴシック" w:hint="eastAsia"/>
          <w:szCs w:val="21"/>
          <w:lang w:eastAsia="ja-JP"/>
        </w:rPr>
        <w:t xml:space="preserve">　⑥</w:t>
      </w:r>
      <w:r>
        <w:rPr>
          <w:rFonts w:hAnsi="ＭＳ ゴシック" w:hint="eastAsia"/>
          <w:lang w:eastAsia="ja-JP"/>
        </w:rPr>
        <w:t>LogVillageポーリングサーバの</w:t>
      </w:r>
      <w:r w:rsidR="0097258B">
        <w:rPr>
          <w:rFonts w:hAnsi="ＭＳ ゴシック" w:hint="eastAsia"/>
          <w:lang w:eastAsia="ja-JP"/>
        </w:rPr>
        <w:t>通信</w:t>
      </w:r>
      <w:r>
        <w:rPr>
          <w:rFonts w:hAnsi="ＭＳ ゴシック" w:hint="eastAsia"/>
          <w:lang w:eastAsia="ja-JP"/>
        </w:rPr>
        <w:t>設定ファイルをSSL通信対応に編集</w:t>
      </w:r>
    </w:p>
    <w:p w:rsidR="00454F3A" w:rsidRPr="009C23BE" w:rsidRDefault="00454F3A" w:rsidP="00454F3A">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w:t>
      </w:r>
      <w:r w:rsidRPr="00454F3A">
        <w:rPr>
          <w:rFonts w:hAnsi="ＭＳ ゴシック"/>
          <w:szCs w:val="21"/>
          <w:lang w:eastAsia="ja-JP"/>
        </w:rPr>
        <w:t>\SO-TEN\LogVillage\PServer\TaskTra</w:t>
      </w:r>
      <w:r>
        <w:rPr>
          <w:rFonts w:hAnsi="ＭＳ ゴシック" w:hint="eastAsia"/>
          <w:szCs w:val="21"/>
          <w:lang w:eastAsia="ja-JP"/>
        </w:rPr>
        <w:t>y</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454F3A" w:rsidRPr="009C23BE" w:rsidRDefault="00454F3A" w:rsidP="00454F3A">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454F3A" w:rsidRDefault="00454F3A" w:rsidP="00454F3A">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454F3A">
        <w:rPr>
          <w:rFonts w:hAnsi="ＭＳ ゴシック"/>
          <w:szCs w:val="21"/>
          <w:lang w:eastAsia="ja-JP"/>
        </w:rPr>
        <w:t>Connect.ini</w:t>
      </w:r>
    </w:p>
    <w:p w:rsidR="00454F3A" w:rsidRPr="00454F3A" w:rsidRDefault="00454F3A" w:rsidP="00454F3A">
      <w:pPr>
        <w:spacing w:line="220" w:lineRule="atLeast"/>
        <w:rPr>
          <w:rFonts w:hAnsi="ＭＳ ゴシック"/>
          <w:szCs w:val="21"/>
          <w:lang w:eastAsia="ja-JP"/>
        </w:rPr>
      </w:pPr>
      <w:r>
        <w:rPr>
          <w:rFonts w:hAnsi="ＭＳ ゴシック" w:hint="eastAsia"/>
          <w:szCs w:val="21"/>
          <w:lang w:eastAsia="ja-JP"/>
        </w:rPr>
        <w:t xml:space="preserve">　　（編集内容）</w:t>
      </w:r>
      <w:r w:rsidRPr="00454F3A">
        <w:rPr>
          <w:rFonts w:hAnsi="ＭＳ ゴシック"/>
          <w:szCs w:val="21"/>
          <w:lang w:eastAsia="ja-JP"/>
        </w:rPr>
        <w:t>WebDavPort=80</w:t>
      </w:r>
    </w:p>
    <w:p w:rsidR="00454F3A" w:rsidRPr="00454F3A" w:rsidRDefault="00454F3A" w:rsidP="00454F3A">
      <w:pPr>
        <w:spacing w:line="220" w:lineRule="atLeast"/>
        <w:ind w:leftChars="440" w:left="850" w:firstLineChars="367" w:firstLine="709"/>
        <w:rPr>
          <w:rFonts w:hAnsi="ＭＳ ゴシック"/>
          <w:szCs w:val="21"/>
          <w:lang w:eastAsia="ja-JP"/>
        </w:rPr>
      </w:pPr>
      <w:r w:rsidRPr="00454F3A">
        <w:rPr>
          <w:rFonts w:hAnsi="ＭＳ ゴシック" w:hint="eastAsia"/>
          <w:szCs w:val="21"/>
          <w:lang w:eastAsia="ja-JP"/>
        </w:rPr>
        <w:t>↓</w:t>
      </w:r>
      <w:r w:rsidRPr="009C23BE">
        <w:rPr>
          <w:rFonts w:hAnsi="ＭＳ ゴシック" w:hint="eastAsia"/>
          <w:i/>
          <w:sz w:val="18"/>
          <w:szCs w:val="18"/>
          <w:lang w:eastAsia="ja-JP"/>
        </w:rPr>
        <w:t>※</w:t>
      </w:r>
      <w:r>
        <w:rPr>
          <w:rFonts w:hAnsi="ＭＳ ゴシック"/>
          <w:i/>
          <w:sz w:val="18"/>
          <w:szCs w:val="18"/>
          <w:lang w:eastAsia="ja-JP"/>
        </w:rPr>
        <w:t>”80”</w:t>
      </w:r>
      <w:r>
        <w:rPr>
          <w:rFonts w:hAnsi="ＭＳ ゴシック" w:hint="eastAsia"/>
          <w:i/>
          <w:sz w:val="18"/>
          <w:szCs w:val="18"/>
          <w:lang w:eastAsia="ja-JP"/>
        </w:rPr>
        <w:t>を</w:t>
      </w:r>
      <w:r>
        <w:rPr>
          <w:rFonts w:hAnsi="ＭＳ ゴシック"/>
          <w:i/>
          <w:sz w:val="18"/>
          <w:szCs w:val="18"/>
          <w:lang w:eastAsia="ja-JP"/>
        </w:rPr>
        <w:t>”443”</w:t>
      </w:r>
      <w:r>
        <w:rPr>
          <w:rFonts w:hAnsi="ＭＳ ゴシック" w:hint="eastAsia"/>
          <w:i/>
          <w:sz w:val="18"/>
          <w:szCs w:val="18"/>
          <w:lang w:eastAsia="ja-JP"/>
        </w:rPr>
        <w:t>に変更</w:t>
      </w:r>
    </w:p>
    <w:p w:rsidR="00454F3A" w:rsidRDefault="00454F3A" w:rsidP="00454F3A">
      <w:pPr>
        <w:spacing w:line="220" w:lineRule="atLeast"/>
        <w:ind w:firstLineChars="808" w:firstLine="1561"/>
        <w:rPr>
          <w:rFonts w:hAnsi="ＭＳ ゴシック"/>
          <w:szCs w:val="21"/>
          <w:lang w:eastAsia="ja-JP"/>
        </w:rPr>
      </w:pPr>
      <w:r w:rsidRPr="00454F3A">
        <w:rPr>
          <w:rFonts w:hAnsi="ＭＳ ゴシック"/>
          <w:szCs w:val="21"/>
          <w:lang w:eastAsia="ja-JP"/>
        </w:rPr>
        <w:t>WebDavPort=443</w:t>
      </w:r>
    </w:p>
    <w:p w:rsidR="00454F3A" w:rsidRDefault="00454F3A" w:rsidP="00454F3A">
      <w:pPr>
        <w:spacing w:line="220" w:lineRule="atLeast"/>
        <w:rPr>
          <w:rFonts w:hAnsi="ＭＳ ゴシック"/>
          <w:lang w:eastAsia="ja-JP"/>
        </w:rPr>
      </w:pPr>
    </w:p>
    <w:p w:rsidR="0097258B" w:rsidRDefault="00454F3A" w:rsidP="0097258B">
      <w:pPr>
        <w:spacing w:line="220" w:lineRule="atLeast"/>
        <w:rPr>
          <w:rFonts w:hAnsi="ＭＳ ゴシック"/>
          <w:lang w:eastAsia="ja-JP"/>
        </w:rPr>
      </w:pPr>
      <w:r>
        <w:rPr>
          <w:rFonts w:hAnsi="ＭＳ ゴシック" w:hint="eastAsia"/>
          <w:lang w:eastAsia="ja-JP"/>
        </w:rPr>
        <w:t xml:space="preserve"> ⑦</w:t>
      </w:r>
      <w:r w:rsidR="0097258B">
        <w:rPr>
          <w:rFonts w:hAnsi="ＭＳ ゴシック" w:hint="eastAsia"/>
          <w:lang w:eastAsia="ja-JP"/>
        </w:rPr>
        <w:t>LogVillageポーリングサーバの設定ファイルをSSL通信対応に編集</w:t>
      </w:r>
    </w:p>
    <w:p w:rsidR="0097258B" w:rsidRPr="009C23BE" w:rsidRDefault="0097258B" w:rsidP="0097258B">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w:t>
      </w:r>
      <w:r w:rsidRPr="00454F3A">
        <w:rPr>
          <w:rFonts w:hAnsi="ＭＳ ゴシック"/>
          <w:szCs w:val="21"/>
          <w:lang w:eastAsia="ja-JP"/>
        </w:rPr>
        <w:t>\SO-TEN\LogVillage\PServer</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97258B" w:rsidRPr="009C23BE" w:rsidRDefault="0097258B" w:rsidP="0097258B">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97258B" w:rsidRDefault="0097258B" w:rsidP="0097258B">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97258B">
        <w:rPr>
          <w:rFonts w:hAnsi="ＭＳ ゴシック"/>
          <w:szCs w:val="21"/>
          <w:lang w:eastAsia="ja-JP"/>
        </w:rPr>
        <w:t>Config.ini</w:t>
      </w:r>
    </w:p>
    <w:p w:rsidR="0097258B" w:rsidRPr="00454F3A" w:rsidRDefault="0097258B" w:rsidP="0097258B">
      <w:pPr>
        <w:spacing w:line="220" w:lineRule="atLeast"/>
        <w:rPr>
          <w:rFonts w:hAnsi="ＭＳ ゴシック"/>
          <w:szCs w:val="21"/>
          <w:lang w:eastAsia="ja-JP"/>
        </w:rPr>
      </w:pPr>
      <w:r>
        <w:rPr>
          <w:rFonts w:hAnsi="ＭＳ ゴシック" w:hint="eastAsia"/>
          <w:szCs w:val="21"/>
          <w:lang w:eastAsia="ja-JP"/>
        </w:rPr>
        <w:t xml:space="preserve">　　（編集内容）</w:t>
      </w:r>
      <w:r w:rsidRPr="0097258B">
        <w:rPr>
          <w:rFonts w:hAnsi="ＭＳ ゴシック" w:hint="eastAsia"/>
          <w:szCs w:val="21"/>
          <w:lang w:eastAsia="ja-JP"/>
        </w:rPr>
        <w:t>SSLIsOn=</w:t>
      </w:r>
      <w:r>
        <w:rPr>
          <w:rFonts w:hAnsi="ＭＳ ゴシック"/>
          <w:szCs w:val="21"/>
          <w:lang w:eastAsia="ja-JP"/>
        </w:rPr>
        <w:t>0</w:t>
      </w:r>
    </w:p>
    <w:p w:rsidR="0097258B" w:rsidRPr="00454F3A" w:rsidRDefault="0097258B" w:rsidP="0097258B">
      <w:pPr>
        <w:spacing w:line="220" w:lineRule="atLeast"/>
        <w:ind w:leftChars="440" w:left="850" w:firstLineChars="367" w:firstLine="709"/>
        <w:rPr>
          <w:rFonts w:hAnsi="ＭＳ ゴシック"/>
          <w:szCs w:val="21"/>
          <w:lang w:eastAsia="ja-JP"/>
        </w:rPr>
      </w:pPr>
      <w:r w:rsidRPr="00454F3A">
        <w:rPr>
          <w:rFonts w:hAnsi="ＭＳ ゴシック" w:hint="eastAsia"/>
          <w:szCs w:val="21"/>
          <w:lang w:eastAsia="ja-JP"/>
        </w:rPr>
        <w:t>↓</w:t>
      </w:r>
      <w:r w:rsidRPr="009C23BE">
        <w:rPr>
          <w:rFonts w:hAnsi="ＭＳ ゴシック" w:hint="eastAsia"/>
          <w:i/>
          <w:sz w:val="18"/>
          <w:szCs w:val="18"/>
          <w:lang w:eastAsia="ja-JP"/>
        </w:rPr>
        <w:t>※</w:t>
      </w:r>
      <w:r>
        <w:rPr>
          <w:rFonts w:hAnsi="ＭＳ ゴシック"/>
          <w:i/>
          <w:sz w:val="18"/>
          <w:szCs w:val="18"/>
          <w:lang w:eastAsia="ja-JP"/>
        </w:rPr>
        <w:t>”0”</w:t>
      </w:r>
      <w:r>
        <w:rPr>
          <w:rFonts w:hAnsi="ＭＳ ゴシック" w:hint="eastAsia"/>
          <w:i/>
          <w:sz w:val="18"/>
          <w:szCs w:val="18"/>
          <w:lang w:eastAsia="ja-JP"/>
        </w:rPr>
        <w:t>を</w:t>
      </w:r>
      <w:r>
        <w:rPr>
          <w:rFonts w:hAnsi="ＭＳ ゴシック"/>
          <w:i/>
          <w:sz w:val="18"/>
          <w:szCs w:val="18"/>
          <w:lang w:eastAsia="ja-JP"/>
        </w:rPr>
        <w:t>”1”</w:t>
      </w:r>
      <w:r>
        <w:rPr>
          <w:rFonts w:hAnsi="ＭＳ ゴシック" w:hint="eastAsia"/>
          <w:i/>
          <w:sz w:val="18"/>
          <w:szCs w:val="18"/>
          <w:lang w:eastAsia="ja-JP"/>
        </w:rPr>
        <w:t>に変更</w:t>
      </w:r>
    </w:p>
    <w:p w:rsidR="00454F3A" w:rsidRDefault="0097258B" w:rsidP="0097258B">
      <w:pPr>
        <w:spacing w:line="220" w:lineRule="atLeast"/>
        <w:ind w:firstLineChars="808" w:firstLine="1561"/>
        <w:rPr>
          <w:rFonts w:hAnsi="ＭＳ ゴシック"/>
          <w:szCs w:val="21"/>
          <w:lang w:eastAsia="ja-JP"/>
        </w:rPr>
      </w:pPr>
      <w:r w:rsidRPr="0097258B">
        <w:rPr>
          <w:rFonts w:hAnsi="ＭＳ ゴシック" w:hint="eastAsia"/>
          <w:szCs w:val="21"/>
          <w:lang w:eastAsia="ja-JP"/>
        </w:rPr>
        <w:t>SSLIsOn=1</w:t>
      </w:r>
    </w:p>
    <w:p w:rsidR="00B66BD2" w:rsidRDefault="00B66BD2" w:rsidP="00B66BD2">
      <w:pPr>
        <w:spacing w:line="220" w:lineRule="atLeast"/>
        <w:rPr>
          <w:rFonts w:hAnsi="ＭＳ ゴシック"/>
          <w:szCs w:val="21"/>
          <w:lang w:eastAsia="ja-JP"/>
        </w:rPr>
      </w:pPr>
    </w:p>
    <w:p w:rsidR="00B66BD2" w:rsidRDefault="00B66BD2" w:rsidP="00B66BD2">
      <w:pPr>
        <w:spacing w:line="220" w:lineRule="atLeast"/>
        <w:rPr>
          <w:rFonts w:hAnsi="ＭＳ ゴシック"/>
          <w:szCs w:val="21"/>
          <w:lang w:eastAsia="ja-JP"/>
        </w:rPr>
      </w:pPr>
      <w:r>
        <w:rPr>
          <w:rFonts w:hAnsi="ＭＳ ゴシック" w:hint="eastAsia"/>
          <w:szCs w:val="21"/>
          <w:lang w:eastAsia="ja-JP"/>
        </w:rPr>
        <w:t xml:space="preserve">　⑧LogVillageポーリングサーバを再起動</w:t>
      </w:r>
    </w:p>
    <w:p w:rsidR="00B66BD2" w:rsidRDefault="00B66BD2" w:rsidP="00B66BD2">
      <w:pPr>
        <w:spacing w:line="220" w:lineRule="atLeast"/>
        <w:rPr>
          <w:rFonts w:hAnsi="ＭＳ ゴシック"/>
          <w:szCs w:val="21"/>
          <w:lang w:eastAsia="ja-JP"/>
        </w:rPr>
      </w:pPr>
      <w:r>
        <w:rPr>
          <w:rFonts w:hAnsi="ＭＳ ゴシック" w:hint="eastAsia"/>
          <w:szCs w:val="21"/>
          <w:lang w:eastAsia="ja-JP"/>
        </w:rPr>
        <w:t xml:space="preserve">　　再起動手順は本マニュアル末尾の「補足資料」をご参照ください。</w:t>
      </w:r>
    </w:p>
    <w:p w:rsidR="00B66BD2" w:rsidRDefault="00B66BD2" w:rsidP="00B66BD2">
      <w:pPr>
        <w:spacing w:line="220" w:lineRule="atLeast"/>
        <w:rPr>
          <w:rFonts w:hAnsi="ＭＳ ゴシック"/>
          <w:lang w:eastAsia="ja-JP"/>
        </w:rPr>
      </w:pPr>
    </w:p>
    <w:p w:rsidR="00B66BD2" w:rsidRDefault="00B66BD2" w:rsidP="00B66BD2">
      <w:pPr>
        <w:spacing w:line="220" w:lineRule="atLeast"/>
        <w:rPr>
          <w:rFonts w:hAnsi="ＭＳ ゴシック"/>
          <w:lang w:eastAsia="ja-JP"/>
        </w:rPr>
      </w:pPr>
      <w:r>
        <w:rPr>
          <w:rFonts w:hAnsi="ＭＳ ゴシック" w:hint="eastAsia"/>
          <w:lang w:eastAsia="ja-JP"/>
        </w:rPr>
        <w:t xml:space="preserve">　⑨SSL設定後の管理画面へのアクセス</w:t>
      </w:r>
    </w:p>
    <w:p w:rsidR="00B66BD2" w:rsidRPr="00B66BD2" w:rsidRDefault="00B66BD2" w:rsidP="00B66BD2">
      <w:pPr>
        <w:spacing w:line="220" w:lineRule="atLeast"/>
        <w:rPr>
          <w:rFonts w:hAnsi="ＭＳ ゴシック"/>
          <w:lang w:eastAsia="ja-JP"/>
        </w:rPr>
      </w:pPr>
      <w:r>
        <w:rPr>
          <w:rFonts w:hAnsi="ＭＳ ゴシック" w:hint="eastAsia"/>
          <w:lang w:eastAsia="ja-JP"/>
        </w:rPr>
        <w:t xml:space="preserve">　　</w:t>
      </w:r>
      <w:hyperlink r:id="rId148" w:history="1">
        <w:r w:rsidRPr="006C3A58">
          <w:rPr>
            <w:rStyle w:val="ac"/>
            <w:rFonts w:hAnsi="ＭＳ ゴシック" w:hint="eastAsia"/>
            <w:lang w:eastAsia="ja-JP"/>
          </w:rPr>
          <w:t>h</w:t>
        </w:r>
        <w:r w:rsidRPr="006C3A58">
          <w:rPr>
            <w:rStyle w:val="ac"/>
            <w:rFonts w:hAnsi="ＭＳ ゴシック"/>
            <w:lang w:eastAsia="ja-JP"/>
          </w:rPr>
          <w:t>ttps://・・・・</w:t>
        </w:r>
      </w:hyperlink>
      <w:r>
        <w:rPr>
          <w:rFonts w:hAnsi="ＭＳ ゴシック" w:hint="eastAsia"/>
          <w:lang w:eastAsia="ja-JP"/>
        </w:rPr>
        <w:t xml:space="preserve">　としてアクセスください。</w:t>
      </w:r>
    </w:p>
    <w:p w:rsidR="002416B0" w:rsidRPr="005C2FD4" w:rsidRDefault="002416B0" w:rsidP="005C2FD4">
      <w:pPr>
        <w:pStyle w:val="1"/>
        <w:rPr>
          <w:lang w:eastAsia="ja-JP"/>
        </w:rPr>
      </w:pPr>
      <w:r>
        <w:rPr>
          <w:lang w:eastAsia="ja-JP"/>
        </w:rPr>
        <w:br w:type="page"/>
      </w:r>
      <w:bookmarkStart w:id="162" w:name="_Toc286326658"/>
      <w:bookmarkStart w:id="163" w:name="_Toc2411230"/>
      <w:r w:rsidRPr="00E520ED">
        <w:rPr>
          <w:rFonts w:hint="eastAsia"/>
          <w:lang w:eastAsia="ja-JP"/>
        </w:rPr>
        <w:lastRenderedPageBreak/>
        <w:t>1</w:t>
      </w:r>
      <w:r w:rsidR="00F761B3">
        <w:rPr>
          <w:lang w:eastAsia="ja-JP"/>
        </w:rPr>
        <w:t>4</w:t>
      </w:r>
      <w:r w:rsidRPr="00E520ED">
        <w:rPr>
          <w:lang w:eastAsia="ja-JP"/>
        </w:rPr>
        <w:t>.お問合せ</w:t>
      </w:r>
      <w:bookmarkEnd w:id="162"/>
      <w:bookmarkEnd w:id="163"/>
    </w:p>
    <w:p w:rsidR="002416B0" w:rsidRPr="00E520ED" w:rsidRDefault="002416B0" w:rsidP="00E520ED">
      <w:pPr>
        <w:rPr>
          <w:rFonts w:hAnsi="ＭＳ ゴシック"/>
          <w:lang w:eastAsia="ja-JP"/>
        </w:rPr>
      </w:pPr>
      <w:r w:rsidRPr="00E520ED">
        <w:rPr>
          <w:rFonts w:hAnsi="ＭＳ ゴシック"/>
          <w:lang w:eastAsia="ja-JP"/>
        </w:rPr>
        <w:t>本製品に対するご意見、ご質問はメール、TEL、FAXにて下記までお問合せください。</w:t>
      </w:r>
    </w:p>
    <w:p w:rsidR="002416B0" w:rsidRPr="00E520ED" w:rsidRDefault="002416B0" w:rsidP="00E520ED">
      <w:pPr>
        <w:rPr>
          <w:rFonts w:hAnsi="ＭＳ ゴシック"/>
          <w:lang w:eastAsia="ja-JP"/>
        </w:rPr>
      </w:pPr>
      <w:r w:rsidRPr="00E520ED">
        <w:rPr>
          <w:rFonts w:hAnsi="ＭＳ ゴシック"/>
          <w:lang w:eastAsia="ja-JP"/>
        </w:rPr>
        <w:t>お問合せの内容によっては、ご返答に多少お時間を頂戴する場合がありますので、予めご了承ください。</w:t>
      </w:r>
    </w:p>
    <w:p w:rsidR="002416B0" w:rsidRPr="00E520ED" w:rsidRDefault="002416B0" w:rsidP="00E520ED">
      <w:pPr>
        <w:rPr>
          <w:rFonts w:hAnsi="ＭＳ ゴシック"/>
          <w:lang w:eastAsia="ja-JP"/>
        </w:rPr>
      </w:pPr>
    </w:p>
    <w:p w:rsidR="002416B0" w:rsidRPr="00D01E6D" w:rsidRDefault="002416B0" w:rsidP="00281D2F">
      <w:pPr>
        <w:rPr>
          <w:rFonts w:hAnsi="ＭＳ ゴシック" w:cs="Arial"/>
          <w:lang w:eastAsia="ja-JP"/>
        </w:rPr>
      </w:pPr>
    </w:p>
    <w:p w:rsidR="00433454" w:rsidRDefault="00433454" w:rsidP="00433454">
      <w:pPr>
        <w:ind w:firstLineChars="100" w:firstLine="193"/>
        <w:rPr>
          <w:rFonts w:hAnsi="ＭＳ ゴシック"/>
          <w:lang w:eastAsia="ja-JP"/>
        </w:rPr>
      </w:pPr>
      <w:r w:rsidRPr="00433454">
        <w:rPr>
          <w:rFonts w:hAnsi="ＭＳ ゴシック" w:hint="eastAsia"/>
          <w:lang w:eastAsia="ja-JP"/>
        </w:rPr>
        <w:t>〒540-0035 大阪市中央区釣鐘町1丁目3-4 ダイクウビル2F</w:t>
      </w:r>
    </w:p>
    <w:p w:rsidR="00433454" w:rsidRPr="0072551A" w:rsidRDefault="00433454" w:rsidP="00433454">
      <w:pPr>
        <w:ind w:firstLineChars="100" w:firstLine="193"/>
        <w:rPr>
          <w:rFonts w:hAnsi="ＭＳ ゴシック" w:cs="Arial"/>
          <w:lang w:eastAsia="ja-JP"/>
        </w:rPr>
      </w:pPr>
      <w:r w:rsidRPr="0072551A">
        <w:rPr>
          <w:rFonts w:hAnsi="ＭＳ ゴシック" w:hint="eastAsia"/>
          <w:lang w:eastAsia="ja-JP"/>
        </w:rPr>
        <w:t>株式会社ワッセイ・ソフトウェア・テクノロジー</w:t>
      </w:r>
    </w:p>
    <w:p w:rsidR="00433454" w:rsidRPr="00D01E6D" w:rsidRDefault="00433454" w:rsidP="00433454">
      <w:pPr>
        <w:tabs>
          <w:tab w:val="left" w:pos="2552"/>
        </w:tabs>
        <w:ind w:leftChars="202" w:left="390"/>
        <w:rPr>
          <w:rFonts w:hAnsi="ＭＳ ゴシック" w:cs="Arial"/>
          <w:lang w:eastAsia="ja-JP"/>
        </w:rPr>
      </w:pPr>
      <w:r>
        <w:rPr>
          <w:rFonts w:hAnsi="ＭＳ ゴシック" w:cs="Arial"/>
        </w:rPr>
        <w:t>e-mail</w:t>
      </w:r>
      <w:r>
        <w:rPr>
          <w:rFonts w:hAnsi="ＭＳ ゴシック" w:cs="Arial"/>
        </w:rPr>
        <w:tab/>
      </w:r>
      <w:r w:rsidRPr="00D01E6D">
        <w:rPr>
          <w:rFonts w:hAnsi="ＭＳ ゴシック" w:cs="Arial"/>
        </w:rPr>
        <w:t>：</w:t>
      </w:r>
    </w:p>
    <w:p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TEL</w:t>
      </w:r>
      <w:r w:rsidRPr="00D01E6D">
        <w:rPr>
          <w:rFonts w:hAnsi="ＭＳ ゴシック" w:cs="Arial"/>
          <w:lang w:eastAsia="ja-JP"/>
        </w:rPr>
        <w:tab/>
        <w:t>：</w:t>
      </w:r>
      <w:r w:rsidRPr="00272A42">
        <w:rPr>
          <w:rFonts w:hAnsi="ＭＳ ゴシック" w:hint="eastAsia"/>
        </w:rPr>
        <w:t>06-6944-8901</w:t>
      </w:r>
    </w:p>
    <w:p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FAX</w:t>
      </w:r>
      <w:r w:rsidRPr="00D01E6D">
        <w:rPr>
          <w:rFonts w:hAnsi="ＭＳ ゴシック" w:cs="Arial"/>
          <w:lang w:eastAsia="ja-JP"/>
        </w:rPr>
        <w:tab/>
        <w:t>：</w:t>
      </w:r>
      <w:r w:rsidRPr="00272A42">
        <w:rPr>
          <w:rFonts w:hAnsi="ＭＳ ゴシック" w:hint="eastAsia"/>
          <w:lang w:eastAsia="ja-JP"/>
        </w:rPr>
        <w:t>06-6944-8885</w:t>
      </w:r>
    </w:p>
    <w:p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受付・対応時間</w:t>
      </w:r>
      <w:r w:rsidRPr="00D01E6D">
        <w:rPr>
          <w:rFonts w:hAnsi="ＭＳ ゴシック" w:cs="Arial"/>
          <w:lang w:eastAsia="ja-JP"/>
        </w:rPr>
        <w:tab/>
        <w:t>：月～金曜日（祝祭日、年末年始休暇除く）</w:t>
      </w:r>
    </w:p>
    <w:p w:rsidR="00433454" w:rsidRDefault="00433454" w:rsidP="00433454">
      <w:pPr>
        <w:ind w:leftChars="1282" w:left="2477" w:firstLineChars="150" w:firstLine="290"/>
        <w:rPr>
          <w:rFonts w:hAnsi="ＭＳ ゴシック" w:cs="Arial"/>
          <w:lang w:eastAsia="ja-JP"/>
        </w:rPr>
      </w:pPr>
      <w:r w:rsidRPr="00D01E6D">
        <w:rPr>
          <w:rFonts w:hAnsi="ＭＳ ゴシック" w:cs="Arial"/>
          <w:lang w:eastAsia="ja-JP"/>
        </w:rPr>
        <w:t>10:00～17:00</w:t>
      </w:r>
    </w:p>
    <w:p w:rsidR="00433454" w:rsidRDefault="00433454" w:rsidP="00433454">
      <w:pPr>
        <w:rPr>
          <w:rFonts w:hAnsi="ＭＳ ゴシック" w:cs="Arial"/>
          <w:lang w:eastAsia="ja-JP"/>
        </w:rPr>
      </w:pPr>
    </w:p>
    <w:p w:rsidR="00433454" w:rsidRPr="00D01E6D" w:rsidRDefault="00433454" w:rsidP="00433454">
      <w:pPr>
        <w:ind w:leftChars="220" w:left="425"/>
        <w:rPr>
          <w:rFonts w:hAnsi="ＭＳ ゴシック" w:cs="Arial"/>
          <w:lang w:eastAsia="ja-JP"/>
        </w:rPr>
      </w:pPr>
      <w:r w:rsidRPr="00D01E6D">
        <w:rPr>
          <w:rFonts w:hAnsi="ＭＳ ゴシック" w:cs="Arial"/>
          <w:lang w:eastAsia="ja-JP"/>
        </w:rPr>
        <w:t>■お客様情報</w:t>
      </w:r>
    </w:p>
    <w:p w:rsidR="00433454" w:rsidRPr="00E520ED" w:rsidRDefault="00433454" w:rsidP="00433454">
      <w:pPr>
        <w:ind w:leftChars="220" w:left="425"/>
        <w:rPr>
          <w:rFonts w:hAnsi="ＭＳ ゴシック"/>
          <w:lang w:eastAsia="ja-JP"/>
        </w:rPr>
      </w:pPr>
      <w:r w:rsidRPr="00E520ED">
        <w:rPr>
          <w:rFonts w:hAnsi="ＭＳ ゴシック"/>
          <w:lang w:eastAsia="ja-JP"/>
        </w:rPr>
        <w:t>お客様番号</w:t>
      </w:r>
    </w:p>
    <w:p w:rsidR="00433454" w:rsidRPr="00E520ED" w:rsidRDefault="00433454" w:rsidP="00433454">
      <w:pPr>
        <w:ind w:leftChars="220" w:left="425"/>
        <w:rPr>
          <w:rFonts w:hAnsi="ＭＳ ゴシック"/>
          <w:lang w:eastAsia="ja-JP"/>
        </w:rPr>
      </w:pPr>
      <w:r>
        <w:rPr>
          <w:rFonts w:hAnsi="ＭＳ ゴシック" w:hint="eastAsia"/>
          <w:lang w:eastAsia="ja-JP"/>
        </w:rPr>
        <w:t>※</w:t>
      </w:r>
      <w:r w:rsidRPr="00E520ED">
        <w:rPr>
          <w:rFonts w:hAnsi="ＭＳ ゴシック"/>
          <w:lang w:eastAsia="ja-JP"/>
        </w:rPr>
        <w:t>「システム設定」</w:t>
      </w:r>
      <w:r>
        <w:rPr>
          <w:rFonts w:hAnsi="ＭＳ ゴシック" w:cs="ＭＳ 明朝" w:hint="eastAsia"/>
          <w:lang w:eastAsia="ja-JP"/>
        </w:rPr>
        <w:t>→</w:t>
      </w:r>
      <w:r w:rsidRPr="00E520ED">
        <w:rPr>
          <w:rFonts w:hAnsi="ＭＳ ゴシック"/>
          <w:lang w:eastAsia="ja-JP"/>
        </w:rPr>
        <w:t>「ライセンスの登録・変更」画面に表示されます。</w:t>
      </w:r>
    </w:p>
    <w:p w:rsidR="00433454" w:rsidRPr="00E520ED" w:rsidRDefault="00433454" w:rsidP="00433454">
      <w:pPr>
        <w:ind w:leftChars="220" w:left="425"/>
        <w:rPr>
          <w:rFonts w:hAnsi="ＭＳ ゴシック"/>
          <w:lang w:eastAsia="ja-JP"/>
        </w:rPr>
      </w:pPr>
      <w:r w:rsidRPr="00E520ED">
        <w:rPr>
          <w:rFonts w:hAnsi="ＭＳ ゴシック"/>
          <w:lang w:eastAsia="ja-JP"/>
        </w:rPr>
        <w:t>会社名（団体、学校名）、ご部署名</w:t>
      </w:r>
    </w:p>
    <w:p w:rsidR="00433454" w:rsidRPr="00E520ED" w:rsidRDefault="00433454" w:rsidP="00433454">
      <w:pPr>
        <w:ind w:leftChars="220" w:left="425"/>
        <w:rPr>
          <w:rFonts w:hAnsi="ＭＳ ゴシック"/>
          <w:lang w:eastAsia="ja-JP"/>
        </w:rPr>
      </w:pPr>
      <w:r w:rsidRPr="00E520ED">
        <w:rPr>
          <w:rFonts w:hAnsi="ＭＳ ゴシック"/>
          <w:lang w:eastAsia="ja-JP"/>
        </w:rPr>
        <w:t>ご担当者名</w:t>
      </w:r>
    </w:p>
    <w:p w:rsidR="00433454" w:rsidRPr="00E520ED" w:rsidRDefault="00433454" w:rsidP="00433454">
      <w:pPr>
        <w:ind w:leftChars="220" w:left="425"/>
        <w:rPr>
          <w:rFonts w:hAnsi="ＭＳ ゴシック"/>
          <w:lang w:eastAsia="ja-JP"/>
        </w:rPr>
      </w:pPr>
      <w:r w:rsidRPr="00E520ED">
        <w:rPr>
          <w:rFonts w:hAnsi="ＭＳ ゴシック"/>
          <w:lang w:eastAsia="ja-JP"/>
        </w:rPr>
        <w:t>メールアドレス</w:t>
      </w:r>
    </w:p>
    <w:p w:rsidR="00433454" w:rsidRPr="00E520ED" w:rsidRDefault="00433454" w:rsidP="00433454">
      <w:pPr>
        <w:ind w:leftChars="220" w:left="425"/>
        <w:rPr>
          <w:rFonts w:hAnsi="ＭＳ ゴシック"/>
          <w:lang w:eastAsia="ja-JP"/>
        </w:rPr>
      </w:pPr>
      <w:r w:rsidRPr="00E520ED">
        <w:rPr>
          <w:rFonts w:hAnsi="ＭＳ ゴシック"/>
          <w:lang w:eastAsia="ja-JP"/>
        </w:rPr>
        <w:t>電話番号</w:t>
      </w:r>
    </w:p>
    <w:p w:rsidR="00433454" w:rsidRPr="00E520ED" w:rsidRDefault="00433454" w:rsidP="00433454">
      <w:pPr>
        <w:ind w:leftChars="220" w:left="425"/>
        <w:rPr>
          <w:rFonts w:hAnsi="ＭＳ ゴシック"/>
          <w:lang w:eastAsia="ja-JP"/>
        </w:rPr>
      </w:pPr>
      <w:r w:rsidRPr="00E520ED">
        <w:rPr>
          <w:rFonts w:hAnsi="ＭＳ ゴシック"/>
          <w:lang w:eastAsia="ja-JP"/>
        </w:rPr>
        <w:t>FAX番号</w:t>
      </w:r>
    </w:p>
    <w:p w:rsidR="00433454" w:rsidRPr="00E520ED" w:rsidRDefault="00433454" w:rsidP="00433454">
      <w:pPr>
        <w:ind w:leftChars="220" w:left="425"/>
        <w:rPr>
          <w:rFonts w:hAnsi="ＭＳ ゴシック"/>
          <w:lang w:eastAsia="ja-JP"/>
        </w:rPr>
      </w:pPr>
      <w:r w:rsidRPr="00E520ED">
        <w:rPr>
          <w:rFonts w:hAnsi="ＭＳ ゴシック"/>
          <w:lang w:eastAsia="ja-JP"/>
        </w:rPr>
        <w:t>お問合せの内容（できるだけ詳しくお書きください）</w:t>
      </w:r>
    </w:p>
    <w:p w:rsidR="00433454" w:rsidRPr="00E520ED" w:rsidRDefault="00433454" w:rsidP="00433454">
      <w:pPr>
        <w:ind w:leftChars="220" w:left="425"/>
        <w:rPr>
          <w:rFonts w:hAnsi="ＭＳ ゴシック"/>
          <w:lang w:eastAsia="ja-JP"/>
        </w:rPr>
      </w:pPr>
      <w:r>
        <w:rPr>
          <w:rFonts w:hAnsi="ＭＳ ゴシック" w:hint="eastAsia"/>
          <w:lang w:eastAsia="ja-JP"/>
        </w:rPr>
        <w:t>■稼働環境</w:t>
      </w:r>
    </w:p>
    <w:p w:rsidR="00433454" w:rsidRPr="00E520ED" w:rsidRDefault="00433454" w:rsidP="00433454">
      <w:pPr>
        <w:ind w:leftChars="220" w:left="425"/>
        <w:rPr>
          <w:rFonts w:hAnsi="ＭＳ ゴシック"/>
          <w:lang w:eastAsia="ja-JP"/>
        </w:rPr>
      </w:pPr>
      <w:r w:rsidRPr="00E520ED">
        <w:rPr>
          <w:rFonts w:hAnsi="ＭＳ ゴシック"/>
          <w:lang w:eastAsia="ja-JP"/>
        </w:rPr>
        <w:t>コンピュータメーカ名：</w:t>
      </w:r>
    </w:p>
    <w:p w:rsidR="00433454" w:rsidRPr="00E520ED" w:rsidRDefault="00433454" w:rsidP="00433454">
      <w:pPr>
        <w:ind w:leftChars="220" w:left="425"/>
        <w:rPr>
          <w:rFonts w:hAnsi="ＭＳ ゴシック"/>
          <w:lang w:eastAsia="ja-JP"/>
        </w:rPr>
      </w:pPr>
      <w:r w:rsidRPr="00E520ED">
        <w:rPr>
          <w:rFonts w:hAnsi="ＭＳ ゴシック"/>
          <w:lang w:eastAsia="ja-JP"/>
        </w:rPr>
        <w:t>型番：</w:t>
      </w:r>
    </w:p>
    <w:p w:rsidR="00433454" w:rsidRPr="00E520ED" w:rsidRDefault="00433454" w:rsidP="00433454">
      <w:pPr>
        <w:ind w:leftChars="220" w:left="425"/>
        <w:rPr>
          <w:rFonts w:hAnsi="ＭＳ ゴシック"/>
          <w:lang w:eastAsia="ja-JP"/>
        </w:rPr>
      </w:pPr>
      <w:r w:rsidRPr="00E520ED">
        <w:rPr>
          <w:rFonts w:hAnsi="ＭＳ ゴシック"/>
          <w:lang w:eastAsia="ja-JP"/>
        </w:rPr>
        <w:t>メモリ容量：</w:t>
      </w:r>
    </w:p>
    <w:p w:rsidR="00433454" w:rsidRPr="00E520ED" w:rsidRDefault="00433454" w:rsidP="00433454">
      <w:pPr>
        <w:ind w:leftChars="220" w:left="425"/>
        <w:rPr>
          <w:rFonts w:hAnsi="ＭＳ ゴシック"/>
          <w:lang w:eastAsia="ja-JP"/>
        </w:rPr>
      </w:pPr>
      <w:r w:rsidRPr="00E520ED">
        <w:rPr>
          <w:rFonts w:hAnsi="ＭＳ ゴシック"/>
          <w:lang w:eastAsia="ja-JP"/>
        </w:rPr>
        <w:t>ハードディスク容量または種類：</w:t>
      </w:r>
    </w:p>
    <w:p w:rsidR="00433454" w:rsidRPr="00E520ED" w:rsidRDefault="00433454" w:rsidP="00433454">
      <w:pPr>
        <w:ind w:leftChars="220" w:left="425"/>
        <w:rPr>
          <w:rFonts w:hAnsi="ＭＳ ゴシック"/>
          <w:lang w:eastAsia="ja-JP"/>
        </w:rPr>
      </w:pPr>
      <w:r w:rsidRPr="00E520ED">
        <w:rPr>
          <w:rFonts w:hAnsi="ＭＳ ゴシック"/>
          <w:lang w:eastAsia="ja-JP"/>
        </w:rPr>
        <w:t>OSバージョン：</w:t>
      </w:r>
    </w:p>
    <w:p w:rsidR="00433454" w:rsidRDefault="00433454" w:rsidP="00433454">
      <w:pPr>
        <w:ind w:leftChars="220" w:left="425"/>
        <w:rPr>
          <w:rFonts w:hAnsi="ＭＳ ゴシック"/>
          <w:lang w:eastAsia="ja-JP"/>
        </w:rPr>
      </w:pPr>
      <w:r w:rsidRPr="00E520ED">
        <w:rPr>
          <w:rFonts w:hAnsi="ＭＳ ゴシック"/>
          <w:lang w:eastAsia="ja-JP"/>
        </w:rPr>
        <w:t>サービスパック：</w:t>
      </w:r>
    </w:p>
    <w:p w:rsidR="002416B0" w:rsidRPr="00433454" w:rsidRDefault="002416B0" w:rsidP="00281D2F">
      <w:pPr>
        <w:rPr>
          <w:rFonts w:hAnsi="ＭＳ ゴシック"/>
          <w:lang w:eastAsia="ja-JP"/>
        </w:rPr>
      </w:pPr>
    </w:p>
    <w:p w:rsidR="002416B0" w:rsidRPr="00E520ED" w:rsidRDefault="002416B0" w:rsidP="00281D2F">
      <w:pPr>
        <w:rPr>
          <w:rFonts w:hAnsi="ＭＳ ゴシック"/>
          <w:lang w:eastAsia="ja-JP"/>
        </w:rPr>
      </w:pPr>
    </w:p>
    <w:p w:rsidR="002416B0" w:rsidRPr="00187075" w:rsidRDefault="002416B0" w:rsidP="00187075">
      <w:pPr>
        <w:pStyle w:val="1"/>
        <w:rPr>
          <w:szCs w:val="21"/>
          <w:lang w:eastAsia="ja-JP"/>
        </w:rPr>
      </w:pPr>
      <w:r>
        <w:rPr>
          <w:szCs w:val="21"/>
          <w:lang w:eastAsia="ja-JP"/>
        </w:rPr>
        <w:br w:type="page"/>
      </w:r>
      <w:bookmarkStart w:id="164" w:name="_Toc286326659"/>
      <w:bookmarkStart w:id="165" w:name="_Toc2411231"/>
      <w:r w:rsidRPr="00E520ED">
        <w:rPr>
          <w:rFonts w:hint="eastAsia"/>
          <w:lang w:eastAsia="ja-JP"/>
        </w:rPr>
        <w:lastRenderedPageBreak/>
        <w:t xml:space="preserve">＜＜　　　</w:t>
      </w:r>
      <w:r w:rsidRPr="00E520ED">
        <w:rPr>
          <w:rFonts w:hint="eastAsia"/>
        </w:rPr>
        <w:t>補足資料</w:t>
      </w:r>
      <w:r w:rsidRPr="00E520ED">
        <w:rPr>
          <w:rFonts w:hint="eastAsia"/>
          <w:lang w:eastAsia="ja-JP"/>
        </w:rPr>
        <w:t xml:space="preserve">　　　＞＞</w:t>
      </w:r>
      <w:bookmarkEnd w:id="164"/>
      <w:bookmarkEnd w:id="165"/>
    </w:p>
    <w:p w:rsidR="00187075" w:rsidRPr="00096F5F" w:rsidRDefault="00187075" w:rsidP="00187075">
      <w:pPr>
        <w:rPr>
          <w:lang w:eastAsia="ja-JP"/>
        </w:rPr>
      </w:pPr>
      <w:r>
        <w:rPr>
          <w:rFonts w:hint="eastAsia"/>
          <w:lang w:eastAsia="ja-JP"/>
        </w:rPr>
        <w:t>LogVillageマネージャ、ポーリングサーバを強制終了、再起動は以下の手順にて行ってください。</w:t>
      </w:r>
    </w:p>
    <w:p w:rsidR="00187075" w:rsidRDefault="00187075" w:rsidP="008C3A48">
      <w:pPr>
        <w:pStyle w:val="afffff4"/>
        <w:numPr>
          <w:ilvl w:val="0"/>
          <w:numId w:val="46"/>
        </w:numPr>
        <w:rPr>
          <w:rFonts w:ascii="ＭＳ ゴシック" w:eastAsia="ＭＳ ゴシック" w:hAnsi="ＭＳ ゴシック"/>
          <w:b/>
        </w:rPr>
      </w:pPr>
      <w:r w:rsidRPr="00EB2619">
        <w:rPr>
          <w:rFonts w:ascii="ＭＳ ゴシック" w:eastAsia="ＭＳ ゴシック" w:hAnsi="ＭＳ ゴシック" w:hint="eastAsia"/>
          <w:b/>
        </w:rPr>
        <w:t>LogVillage</w:t>
      </w:r>
      <w:r>
        <w:rPr>
          <w:rFonts w:ascii="ＭＳ ゴシック" w:eastAsia="ＭＳ ゴシック" w:hAnsi="ＭＳ ゴシック" w:hint="eastAsia"/>
          <w:b/>
        </w:rPr>
        <w:t>マネージャ</w:t>
      </w:r>
    </w:p>
    <w:p w:rsidR="00187075" w:rsidRPr="00EB2619" w:rsidRDefault="00187075" w:rsidP="00187075">
      <w:pPr>
        <w:pStyle w:val="afffff4"/>
        <w:rPr>
          <w:rFonts w:ascii="ＭＳ ゴシック" w:eastAsia="ＭＳ ゴシック" w:hAnsi="ＭＳ ゴシック"/>
          <w:b/>
        </w:rPr>
      </w:pPr>
      <w:r>
        <w:rPr>
          <w:rFonts w:ascii="ＭＳ ゴシック" w:eastAsia="ＭＳ ゴシック" w:hAnsi="ＭＳ ゴシック" w:hint="eastAsia"/>
          <w:b/>
        </w:rPr>
        <w:t>＜終了手順＞</w:t>
      </w:r>
    </w:p>
    <w:p w:rsidR="00187075" w:rsidRPr="00EB2619" w:rsidRDefault="00187075" w:rsidP="008C3A48">
      <w:pPr>
        <w:pStyle w:val="afffff4"/>
        <w:numPr>
          <w:ilvl w:val="0"/>
          <w:numId w:val="47"/>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w:t>
      </w:r>
      <w:r>
        <w:rPr>
          <w:rFonts w:ascii="ＭＳ ゴシック" w:eastAsia="ＭＳ ゴシック" w:hAnsi="ＭＳ ゴシック" w:hint="eastAsia"/>
        </w:rPr>
        <w:t>順に</w:t>
      </w:r>
      <w:r w:rsidRPr="00EB2619">
        <w:rPr>
          <w:rFonts w:ascii="ＭＳ ゴシック" w:eastAsia="ＭＳ ゴシック" w:hAnsi="ＭＳ ゴシック" w:hint="eastAsia"/>
        </w:rPr>
        <w:t>停止します。</w:t>
      </w:r>
    </w:p>
    <w:p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1) </w:t>
      </w:r>
      <w:r w:rsidRPr="00EB2619">
        <w:rPr>
          <w:rFonts w:ascii="ＭＳ ゴシック" w:eastAsia="ＭＳ ゴシック" w:hAnsi="ＭＳ ゴシック"/>
        </w:rPr>
        <w:t>LV_M_MonitorSrv</w:t>
      </w:r>
    </w:p>
    <w:p w:rsidR="00187075"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2) </w:t>
      </w:r>
      <w:r w:rsidRPr="00EB2619">
        <w:rPr>
          <w:rFonts w:ascii="ＭＳ ゴシック" w:eastAsia="ＭＳ ゴシック" w:hAnsi="ＭＳ ゴシック"/>
        </w:rPr>
        <w:t>LV_ManagerServer</w:t>
      </w:r>
    </w:p>
    <w:p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Apache</w:t>
      </w:r>
      <w:r w:rsidRPr="00EB2619">
        <w:rPr>
          <w:rFonts w:ascii="ＭＳ ゴシック" w:eastAsia="ＭＳ ゴシック" w:hAnsi="ＭＳ ゴシック"/>
        </w:rPr>
        <w:fldChar w:fldCharType="begin"/>
      </w:r>
      <w:r w:rsidRPr="00EB2619">
        <w:rPr>
          <w:rFonts w:ascii="ＭＳ ゴシック" w:eastAsia="ＭＳ ゴシック" w:hAnsi="ＭＳ ゴシック"/>
        </w:rPr>
        <w:instrText xml:space="preserve"> XE "Apache" \y "Apache" </w:instrText>
      </w:r>
      <w:r w:rsidRPr="00EB2619">
        <w:rPr>
          <w:rFonts w:ascii="ＭＳ ゴシック" w:eastAsia="ＭＳ ゴシック" w:hAnsi="ＭＳ ゴシック"/>
        </w:rPr>
        <w:fldChar w:fldCharType="end"/>
      </w:r>
      <w:r w:rsidRPr="00EB2619">
        <w:rPr>
          <w:rFonts w:ascii="ＭＳ ゴシック" w:eastAsia="ＭＳ ゴシック" w:hAnsi="ＭＳ ゴシック"/>
        </w:rPr>
        <w:t>2</w:t>
      </w:r>
    </w:p>
    <w:p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4) </w:t>
      </w:r>
      <w:r w:rsidRPr="00EB2619">
        <w:rPr>
          <w:rFonts w:ascii="ＭＳ ゴシック" w:eastAsia="ＭＳ ゴシック" w:hAnsi="ＭＳ ゴシック"/>
        </w:rPr>
        <w:t xml:space="preserve">Embedded Database </w:t>
      </w:r>
      <w:r>
        <w:rPr>
          <w:rFonts w:ascii="ＭＳ ゴシック" w:eastAsia="ＭＳ ゴシック" w:hAnsi="ＭＳ ゴシック"/>
        </w:rPr>
        <w:t>–</w:t>
      </w:r>
      <w:r w:rsidRPr="00EB2619">
        <w:rPr>
          <w:rFonts w:ascii="ＭＳ ゴシック" w:eastAsia="ＭＳ ゴシック" w:hAnsi="ＭＳ ゴシック"/>
        </w:rPr>
        <w:t xml:space="preserve"> LOGVILLAGE</w:t>
      </w:r>
      <w:r>
        <w:rPr>
          <w:rFonts w:ascii="ＭＳ ゴシック" w:eastAsia="ＭＳ ゴシック" w:hAnsi="ＭＳ ゴシック" w:hint="eastAsia"/>
        </w:rPr>
        <w:t>2</w:t>
      </w:r>
    </w:p>
    <w:p w:rsidR="00187075" w:rsidRPr="003C59C6" w:rsidRDefault="00187075" w:rsidP="00187075">
      <w:pPr>
        <w:pStyle w:val="afffff4"/>
        <w:rPr>
          <w:rFonts w:ascii="ＭＳ ゴシック" w:eastAsia="ＭＳ ゴシック" w:hAnsi="ＭＳ ゴシック"/>
        </w:rPr>
      </w:pPr>
    </w:p>
    <w:p w:rsidR="00187075" w:rsidRPr="00EB2619" w:rsidRDefault="00187075" w:rsidP="00187075">
      <w:pPr>
        <w:pStyle w:val="afffff4"/>
        <w:rPr>
          <w:rFonts w:ascii="ＭＳ ゴシック" w:eastAsia="ＭＳ ゴシック" w:hAnsi="ＭＳ ゴシック"/>
          <w:b/>
        </w:rPr>
      </w:pPr>
      <w:r>
        <w:rPr>
          <w:rFonts w:ascii="ＭＳ ゴシック" w:eastAsia="ＭＳ ゴシック" w:hAnsi="ＭＳ ゴシック" w:hint="eastAsia"/>
          <w:b/>
        </w:rPr>
        <w:t>＜起動手順＞</w:t>
      </w:r>
    </w:p>
    <w:p w:rsidR="00187075" w:rsidRDefault="00187075" w:rsidP="00187075">
      <w:pPr>
        <w:pStyle w:val="afffff4"/>
        <w:rPr>
          <w:rFonts w:ascii="ＭＳ ゴシック" w:eastAsia="ＭＳ ゴシック" w:hAnsi="ＭＳ ゴシック"/>
        </w:rPr>
      </w:pPr>
      <w:r>
        <w:rPr>
          <w:rFonts w:ascii="ＭＳ ゴシック" w:eastAsia="ＭＳ ゴシック" w:hAnsi="ＭＳ ゴシック"/>
        </w:rPr>
        <w:t xml:space="preserve">  </w:t>
      </w:r>
      <w:r>
        <w:rPr>
          <w:rFonts w:ascii="ＭＳ ゴシック" w:eastAsia="ＭＳ ゴシック" w:hAnsi="ＭＳ ゴシック" w:hint="eastAsia"/>
        </w:rPr>
        <w:t>手動で終了した場合、以下の手順で起動を行ってください</w:t>
      </w:r>
    </w:p>
    <w:p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　OSを再起動した場合は自動起動されますので以下の手順は不要です。</w:t>
      </w:r>
    </w:p>
    <w:p w:rsidR="00187075" w:rsidRDefault="00187075" w:rsidP="008C3A48">
      <w:pPr>
        <w:pStyle w:val="afffff4"/>
        <w:numPr>
          <w:ilvl w:val="0"/>
          <w:numId w:val="48"/>
        </w:numPr>
        <w:rPr>
          <w:rFonts w:ascii="ＭＳ ゴシック" w:eastAsia="ＭＳ ゴシック" w:hAnsi="ＭＳ ゴシック"/>
        </w:rPr>
      </w:pP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w:t>
      </w:r>
      <w:r>
        <w:rPr>
          <w:rFonts w:ascii="ＭＳ ゴシック" w:eastAsia="ＭＳ ゴシック" w:hAnsi="ＭＳ ゴシック" w:hint="eastAsia"/>
        </w:rPr>
        <w:t>順に</w:t>
      </w:r>
      <w:r w:rsidRPr="00EB2619">
        <w:rPr>
          <w:rFonts w:ascii="ＭＳ ゴシック" w:eastAsia="ＭＳ ゴシック" w:hAnsi="ＭＳ ゴシック" w:hint="eastAsia"/>
        </w:rPr>
        <w:t>開始します。</w:t>
      </w:r>
    </w:p>
    <w:p w:rsidR="00187075" w:rsidRPr="003C59C6" w:rsidRDefault="00187075" w:rsidP="00187075">
      <w:pPr>
        <w:pStyle w:val="afffff4"/>
        <w:ind w:left="360" w:firstLineChars="250" w:firstLine="483"/>
        <w:rPr>
          <w:rFonts w:ascii="ＭＳ ゴシック" w:eastAsia="ＭＳ ゴシック" w:hAnsi="ＭＳ ゴシック"/>
        </w:rPr>
      </w:pPr>
      <w:r>
        <w:rPr>
          <w:rFonts w:ascii="ＭＳ ゴシック" w:eastAsia="ＭＳ ゴシック" w:hAnsi="ＭＳ ゴシック"/>
        </w:rPr>
        <w:t xml:space="preserve">1) </w:t>
      </w:r>
      <w:r w:rsidRPr="003C59C6">
        <w:rPr>
          <w:rFonts w:ascii="ＭＳ ゴシック" w:eastAsia="ＭＳ ゴシック" w:hAnsi="ＭＳ ゴシック"/>
        </w:rPr>
        <w:t>Apache</w:t>
      </w:r>
      <w:r w:rsidRPr="003C59C6">
        <w:rPr>
          <w:rFonts w:ascii="ＭＳ ゴシック" w:eastAsia="ＭＳ ゴシック" w:hAnsi="ＭＳ ゴシック"/>
        </w:rPr>
        <w:fldChar w:fldCharType="begin"/>
      </w:r>
      <w:r w:rsidRPr="003C59C6">
        <w:rPr>
          <w:rFonts w:ascii="ＭＳ ゴシック" w:eastAsia="ＭＳ ゴシック" w:hAnsi="ＭＳ ゴシック"/>
        </w:rPr>
        <w:instrText xml:space="preserve"> XE "Apache" \y "Apache" </w:instrText>
      </w:r>
      <w:r w:rsidRPr="003C59C6">
        <w:rPr>
          <w:rFonts w:ascii="ＭＳ ゴシック" w:eastAsia="ＭＳ ゴシック" w:hAnsi="ＭＳ ゴシック"/>
        </w:rPr>
        <w:fldChar w:fldCharType="end"/>
      </w:r>
      <w:r w:rsidRPr="003C59C6">
        <w:rPr>
          <w:rFonts w:ascii="ＭＳ ゴシック" w:eastAsia="ＭＳ ゴシック" w:hAnsi="ＭＳ ゴシック"/>
        </w:rPr>
        <w:t>2</w:t>
      </w:r>
    </w:p>
    <w:p w:rsidR="00187075" w:rsidRPr="00EB2619" w:rsidRDefault="00187075" w:rsidP="00187075">
      <w:pPr>
        <w:pStyle w:val="afffff4"/>
        <w:ind w:left="840"/>
        <w:rPr>
          <w:rFonts w:ascii="ＭＳ ゴシック" w:eastAsia="ＭＳ ゴシック" w:hAnsi="ＭＳ ゴシック"/>
        </w:rPr>
      </w:pPr>
      <w:r>
        <w:rPr>
          <w:rFonts w:ascii="ＭＳ ゴシック" w:eastAsia="ＭＳ ゴシック" w:hAnsi="ＭＳ ゴシック"/>
        </w:rPr>
        <w:t xml:space="preserve">2) </w:t>
      </w:r>
      <w:r w:rsidRPr="00EB2619">
        <w:rPr>
          <w:rFonts w:ascii="ＭＳ ゴシック" w:eastAsia="ＭＳ ゴシック" w:hAnsi="ＭＳ ゴシック"/>
        </w:rPr>
        <w:t xml:space="preserve">Embedded Database </w:t>
      </w:r>
      <w:r>
        <w:rPr>
          <w:rFonts w:ascii="ＭＳ ゴシック" w:eastAsia="ＭＳ ゴシック" w:hAnsi="ＭＳ ゴシック"/>
        </w:rPr>
        <w:t>–</w:t>
      </w:r>
      <w:r w:rsidRPr="00EB2619">
        <w:rPr>
          <w:rFonts w:ascii="ＭＳ ゴシック" w:eastAsia="ＭＳ ゴシック" w:hAnsi="ＭＳ ゴシック"/>
        </w:rPr>
        <w:t xml:space="preserve"> LOGVILLAGE</w:t>
      </w:r>
      <w:r>
        <w:rPr>
          <w:rFonts w:ascii="ＭＳ ゴシック" w:eastAsia="ＭＳ ゴシック" w:hAnsi="ＭＳ ゴシック" w:hint="eastAsia"/>
        </w:rPr>
        <w:t>2</w:t>
      </w:r>
    </w:p>
    <w:p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LV_M_MonitorSrv</w:t>
      </w:r>
    </w:p>
    <w:p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②</w:t>
      </w:r>
      <w:r w:rsidRPr="00EB2619">
        <w:rPr>
          <w:rFonts w:ascii="ＭＳ ゴシック" w:eastAsia="ＭＳ ゴシック" w:hAnsi="ＭＳ ゴシック" w:hint="eastAsia"/>
        </w:rPr>
        <w:t>「</w:t>
      </w:r>
      <w:r w:rsidRPr="00EB2619">
        <w:rPr>
          <w:rFonts w:ascii="ＭＳ ゴシック" w:eastAsia="ＭＳ ゴシック" w:hAnsi="ＭＳ ゴシック"/>
        </w:rPr>
        <w:t>LV_M_MonitorSrv</w:t>
      </w:r>
      <w:r w:rsidRPr="00EB2619">
        <w:rPr>
          <w:rFonts w:ascii="ＭＳ ゴシック" w:eastAsia="ＭＳ ゴシック" w:hAnsi="ＭＳ ゴシック" w:hint="eastAsia"/>
        </w:rPr>
        <w:t>」起動後、「</w:t>
      </w:r>
      <w:r w:rsidRPr="00EB2619">
        <w:rPr>
          <w:rFonts w:ascii="ＭＳ ゴシック" w:eastAsia="ＭＳ ゴシック" w:hAnsi="ＭＳ ゴシック"/>
        </w:rPr>
        <w:t>LV_ManagerServer</w:t>
      </w:r>
      <w:r w:rsidRPr="00EB2619">
        <w:rPr>
          <w:rFonts w:ascii="ＭＳ ゴシック" w:eastAsia="ＭＳ ゴシック" w:hAnsi="ＭＳ ゴシック" w:hint="eastAsia"/>
        </w:rPr>
        <w:t>」が開始される事を確認します。</w:t>
      </w:r>
    </w:p>
    <w:p w:rsidR="00187075" w:rsidRPr="00EB2619" w:rsidRDefault="00187075" w:rsidP="00187075">
      <w:pPr>
        <w:pStyle w:val="afffff8"/>
        <w:rPr>
          <w:rFonts w:ascii="ＭＳ ゴシック" w:eastAsia="ＭＳ ゴシック" w:hAnsi="ＭＳ ゴシック"/>
        </w:rPr>
      </w:pPr>
    </w:p>
    <w:p w:rsidR="00187075" w:rsidRDefault="00187075" w:rsidP="008C3A48">
      <w:pPr>
        <w:pStyle w:val="afffff8"/>
        <w:numPr>
          <w:ilvl w:val="0"/>
          <w:numId w:val="46"/>
        </w:numPr>
        <w:rPr>
          <w:rFonts w:ascii="ＭＳ ゴシック" w:eastAsia="ＭＳ ゴシック" w:hAnsi="ＭＳ ゴシック"/>
        </w:rPr>
      </w:pPr>
      <w:r w:rsidRPr="00EB2619">
        <w:rPr>
          <w:rFonts w:ascii="ＭＳ ゴシック" w:eastAsia="ＭＳ ゴシック" w:hAnsi="ＭＳ ゴシック" w:hint="eastAsia"/>
        </w:rPr>
        <w:t>LogVillage</w:t>
      </w:r>
      <w:r>
        <w:rPr>
          <w:rFonts w:ascii="ＭＳ ゴシック" w:eastAsia="ＭＳ ゴシック" w:hAnsi="ＭＳ ゴシック" w:hint="eastAsia"/>
        </w:rPr>
        <w:t>ポーリングサーバ</w:t>
      </w:r>
    </w:p>
    <w:p w:rsidR="00187075" w:rsidRPr="00EB2619" w:rsidRDefault="00187075" w:rsidP="00187075">
      <w:pPr>
        <w:pStyle w:val="afffff8"/>
        <w:rPr>
          <w:rFonts w:ascii="ＭＳ ゴシック" w:eastAsia="ＭＳ ゴシック" w:hAnsi="ＭＳ ゴシック"/>
        </w:rPr>
      </w:pPr>
      <w:r>
        <w:rPr>
          <w:rFonts w:ascii="ＭＳ ゴシック" w:eastAsia="ＭＳ ゴシック" w:hAnsi="ＭＳ ゴシック" w:hint="eastAsia"/>
        </w:rPr>
        <w:t>＜終了手順＞</w:t>
      </w:r>
    </w:p>
    <w:p w:rsidR="00187075" w:rsidRPr="00EB2619" w:rsidRDefault="00187075" w:rsidP="00187075">
      <w:pPr>
        <w:pStyle w:val="afffff4"/>
        <w:rPr>
          <w:rFonts w:ascii="ＭＳ ゴシック" w:eastAsia="ＭＳ ゴシック" w:hAnsi="ＭＳ ゴシック"/>
        </w:rPr>
      </w:pPr>
      <w:r w:rsidRPr="00EB2619">
        <w:rPr>
          <w:rFonts w:ascii="ＭＳ ゴシック" w:eastAsia="ＭＳ ゴシック" w:hAnsi="ＭＳ ゴシック" w:hint="eastAsia"/>
        </w:rPr>
        <w:t>①</w:t>
      </w: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サービス］から、下記のサービスを停止します。</w:t>
      </w:r>
    </w:p>
    <w:p w:rsidR="00187075" w:rsidRPr="00EB2619" w:rsidRDefault="00187075" w:rsidP="00187075">
      <w:pPr>
        <w:pStyle w:val="afffff4"/>
        <w:ind w:firstLine="840"/>
        <w:rPr>
          <w:rFonts w:ascii="ＭＳ ゴシック" w:eastAsia="ＭＳ ゴシック" w:hAnsi="ＭＳ ゴシック"/>
        </w:rPr>
      </w:pPr>
      <w:r w:rsidRPr="00EB2619">
        <w:rPr>
          <w:rFonts w:ascii="ＭＳ ゴシック" w:eastAsia="ＭＳ ゴシック" w:hAnsi="ＭＳ ゴシック" w:hint="eastAsia"/>
        </w:rPr>
        <w:t>LV_P_MonitorSrv</w:t>
      </w:r>
    </w:p>
    <w:p w:rsidR="00187075" w:rsidRPr="003C59C6"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②</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プロセス］から、下記の</w:t>
      </w:r>
      <w:r>
        <w:rPr>
          <w:rFonts w:ascii="ＭＳ ゴシック" w:eastAsia="ＭＳ ゴシック" w:hAnsi="ＭＳ ゴシック" w:hint="eastAsia"/>
        </w:rPr>
        <w:t>プロセス</w:t>
      </w:r>
      <w:r w:rsidRPr="00EB2619">
        <w:rPr>
          <w:rFonts w:ascii="ＭＳ ゴシック" w:eastAsia="ＭＳ ゴシック" w:hAnsi="ＭＳ ゴシック" w:hint="eastAsia"/>
        </w:rPr>
        <w:t>を</w:t>
      </w:r>
      <w:r>
        <w:rPr>
          <w:rFonts w:ascii="ＭＳ ゴシック" w:eastAsia="ＭＳ ゴシック" w:hAnsi="ＭＳ ゴシック" w:hint="eastAsia"/>
        </w:rPr>
        <w:t>順に</w:t>
      </w:r>
      <w:r w:rsidRPr="00EB2619">
        <w:rPr>
          <w:rFonts w:ascii="ＭＳ ゴシック" w:eastAsia="ＭＳ ゴシック" w:hAnsi="ＭＳ ゴシック" w:hint="eastAsia"/>
        </w:rPr>
        <w:t>選択し、「プロセスの終了」を</w:t>
      </w:r>
      <w:r w:rsidRPr="003C59C6">
        <w:rPr>
          <w:rFonts w:ascii="ＭＳ ゴシック" w:eastAsia="ＭＳ ゴシック" w:hAnsi="ＭＳ ゴシック" w:hint="eastAsia"/>
        </w:rPr>
        <w:t>クリックします。</w:t>
      </w:r>
    </w:p>
    <w:p w:rsidR="00187075" w:rsidRDefault="00187075" w:rsidP="008C3A48">
      <w:pPr>
        <w:pStyle w:val="afffff4"/>
        <w:numPr>
          <w:ilvl w:val="0"/>
          <w:numId w:val="49"/>
        </w:numPr>
        <w:rPr>
          <w:rFonts w:ascii="ＭＳ ゴシック" w:eastAsia="ＭＳ ゴシック" w:hAnsi="ＭＳ ゴシック"/>
        </w:rPr>
      </w:pPr>
      <w:r>
        <w:rPr>
          <w:rFonts w:ascii="ＭＳ ゴシック" w:eastAsia="ＭＳ ゴシック" w:hAnsi="ＭＳ ゴシック"/>
        </w:rPr>
        <w:t>LV_TaskTray.exe</w:t>
      </w:r>
    </w:p>
    <w:p w:rsidR="00187075" w:rsidRPr="00EB2619" w:rsidRDefault="00187075" w:rsidP="008C3A48">
      <w:pPr>
        <w:pStyle w:val="afffff4"/>
        <w:numPr>
          <w:ilvl w:val="0"/>
          <w:numId w:val="49"/>
        </w:numPr>
        <w:rPr>
          <w:rFonts w:ascii="ＭＳ ゴシック" w:eastAsia="ＭＳ ゴシック" w:hAnsi="ＭＳ ゴシック"/>
        </w:rPr>
      </w:pP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w:t>
      </w:r>
    </w:p>
    <w:p w:rsidR="00187075" w:rsidRDefault="00187075" w:rsidP="00187075">
      <w:pPr>
        <w:pStyle w:val="afffff8"/>
        <w:rPr>
          <w:rFonts w:ascii="ＭＳ ゴシック" w:eastAsia="ＭＳ ゴシック" w:hAnsi="ＭＳ ゴシック" w:cs="Century"/>
          <w:b w:val="0"/>
          <w:szCs w:val="24"/>
          <w:lang w:bidi="en-US"/>
        </w:rPr>
      </w:pPr>
    </w:p>
    <w:p w:rsidR="00187075" w:rsidRPr="00AE0374" w:rsidRDefault="00187075" w:rsidP="00187075">
      <w:pPr>
        <w:pStyle w:val="afffff8"/>
        <w:rPr>
          <w:rFonts w:ascii="ＭＳ ゴシック" w:eastAsia="ＭＳ ゴシック" w:hAnsi="ＭＳ ゴシック"/>
        </w:rPr>
      </w:pPr>
      <w:r>
        <w:rPr>
          <w:rFonts w:ascii="ＭＳ ゴシック" w:eastAsia="ＭＳ ゴシック" w:hAnsi="ＭＳ ゴシック" w:hint="eastAsia"/>
        </w:rPr>
        <w:t>＜起動手順＞</w:t>
      </w:r>
    </w:p>
    <w:p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①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サービス］から、下記のサービスを起動します。</w:t>
      </w:r>
    </w:p>
    <w:p w:rsidR="00187075" w:rsidRDefault="00187075" w:rsidP="00187075">
      <w:pPr>
        <w:pStyle w:val="afffff4"/>
        <w:ind w:firstLine="840"/>
        <w:rPr>
          <w:rFonts w:ascii="ＭＳ ゴシック" w:eastAsia="ＭＳ ゴシック" w:hAnsi="ＭＳ ゴシック"/>
        </w:rPr>
      </w:pPr>
      <w:r w:rsidRPr="00EB2619">
        <w:rPr>
          <w:rFonts w:ascii="ＭＳ ゴシック" w:eastAsia="ＭＳ ゴシック" w:hAnsi="ＭＳ ゴシック" w:hint="eastAsia"/>
        </w:rPr>
        <w:t>LV_P_MonitorSrv</w:t>
      </w:r>
    </w:p>
    <w:p w:rsidR="00187075"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② </w:t>
      </w:r>
      <w:r>
        <w:rPr>
          <w:rFonts w:ascii="ＭＳ ゴシック" w:eastAsia="ＭＳ ゴシック" w:hAnsi="ＭＳ ゴシック"/>
        </w:rPr>
        <w:t xml:space="preserve"> </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プロセス］に</w:t>
      </w:r>
      <w:r>
        <w:rPr>
          <w:rFonts w:ascii="ＭＳ ゴシック" w:eastAsia="ＭＳ ゴシック" w:hAnsi="ＭＳ ゴシック" w:hint="eastAsia"/>
        </w:rPr>
        <w:t>て、</w:t>
      </w:r>
      <w:r w:rsidRPr="00EB2619">
        <w:rPr>
          <w:rFonts w:ascii="ＭＳ ゴシック" w:eastAsia="ＭＳ ゴシック" w:hAnsi="ＭＳ ゴシック" w:hint="eastAsia"/>
        </w:rPr>
        <w:t>「</w:t>
      </w: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.exe」が表示</w:t>
      </w:r>
      <w:r>
        <w:rPr>
          <w:rFonts w:ascii="ＭＳ ゴシック" w:eastAsia="ＭＳ ゴシック" w:hAnsi="ＭＳ ゴシック" w:hint="eastAsia"/>
        </w:rPr>
        <w:t>（起動）</w:t>
      </w:r>
      <w:r w:rsidRPr="00EB2619">
        <w:rPr>
          <w:rFonts w:ascii="ＭＳ ゴシック" w:eastAsia="ＭＳ ゴシック" w:hAnsi="ＭＳ ゴシック" w:hint="eastAsia"/>
        </w:rPr>
        <w:t>される</w:t>
      </w:r>
    </w:p>
    <w:p w:rsidR="00187075" w:rsidRPr="00187075" w:rsidRDefault="00187075" w:rsidP="00187075">
      <w:pPr>
        <w:pStyle w:val="afffff4"/>
        <w:ind w:firstLineChars="200" w:firstLine="386"/>
        <w:rPr>
          <w:rFonts w:ascii="ＭＳ ゴシック" w:eastAsia="ＭＳ ゴシック" w:hAnsi="ＭＳ ゴシック"/>
        </w:rPr>
      </w:pPr>
      <w:r w:rsidRPr="00EB2619">
        <w:rPr>
          <w:rFonts w:ascii="ＭＳ ゴシック" w:eastAsia="ＭＳ ゴシック" w:hAnsi="ＭＳ ゴシック" w:hint="eastAsia"/>
        </w:rPr>
        <w:t>ことを確認します。</w:t>
      </w:r>
    </w:p>
    <w:p w:rsidR="00187075" w:rsidRDefault="00187075" w:rsidP="00187075">
      <w:pPr>
        <w:rPr>
          <w:lang w:eastAsia="ja-JP"/>
        </w:rPr>
      </w:pPr>
      <w:r>
        <w:rPr>
          <w:rFonts w:hint="eastAsia"/>
          <w:lang w:eastAsia="ja-JP"/>
        </w:rPr>
        <w:t>③　Windowssスタートメニューから、「L</w:t>
      </w:r>
      <w:r>
        <w:rPr>
          <w:lang w:eastAsia="ja-JP"/>
        </w:rPr>
        <w:t>V_TaskTray(PS)</w:t>
      </w:r>
      <w:r>
        <w:rPr>
          <w:rFonts w:hint="eastAsia"/>
          <w:lang w:eastAsia="ja-JP"/>
        </w:rPr>
        <w:t>」を起動</w:t>
      </w:r>
    </w:p>
    <w:p w:rsidR="002416B0" w:rsidRPr="00E520ED" w:rsidRDefault="002416B0" w:rsidP="00187075">
      <w:pPr>
        <w:widowControl/>
        <w:suppressAutoHyphens w:val="0"/>
        <w:rPr>
          <w:rFonts w:hAnsi="ＭＳ ゴシック"/>
          <w:lang w:eastAsia="ja-JP"/>
        </w:rPr>
      </w:pPr>
    </w:p>
    <w:p w:rsidR="002416B0" w:rsidRPr="00E520ED" w:rsidRDefault="002416B0" w:rsidP="00454F3A">
      <w:pPr>
        <w:widowControl/>
        <w:rPr>
          <w:rFonts w:hAnsi="ＭＳ ゴシック"/>
          <w:szCs w:val="21"/>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Pr="00E520ED" w:rsidRDefault="002416B0" w:rsidP="00C82E31">
      <w:pPr>
        <w:widowControl/>
        <w:suppressAutoHyphens w:val="0"/>
        <w:spacing w:line="220" w:lineRule="atLeast"/>
        <w:rPr>
          <w:rFonts w:hAnsi="ＭＳ ゴシック"/>
          <w:lang w:eastAsia="ja-JP"/>
        </w:rPr>
      </w:pPr>
      <w:r w:rsidRPr="00E520ED">
        <w:rPr>
          <w:rFonts w:hAnsi="ＭＳ ゴシック" w:hint="eastAsia"/>
          <w:lang w:eastAsia="ja-JP"/>
        </w:rPr>
        <w:lastRenderedPageBreak/>
        <w:t>改訂履歴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14"/>
        <w:gridCol w:w="1789"/>
        <w:gridCol w:w="4390"/>
      </w:tblGrid>
      <w:tr w:rsidR="002416B0" w:rsidRPr="00E520ED" w:rsidTr="002F7D2A">
        <w:tc>
          <w:tcPr>
            <w:tcW w:w="2314" w:type="dxa"/>
          </w:tcPr>
          <w:p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Revision</w:t>
            </w:r>
          </w:p>
        </w:tc>
        <w:tc>
          <w:tcPr>
            <w:tcW w:w="1789" w:type="dxa"/>
          </w:tcPr>
          <w:p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発行日</w:t>
            </w:r>
          </w:p>
        </w:tc>
        <w:tc>
          <w:tcPr>
            <w:tcW w:w="4390" w:type="dxa"/>
          </w:tcPr>
          <w:p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改訂履歴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MD-20-20081113</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2008年11月13日</w:t>
            </w:r>
          </w:p>
        </w:tc>
        <w:tc>
          <w:tcPr>
            <w:tcW w:w="4390" w:type="dxa"/>
          </w:tcPr>
          <w:p w:rsidR="002416B0" w:rsidRPr="00E520ED" w:rsidRDefault="002416B0" w:rsidP="00D258AC">
            <w:pPr>
              <w:rPr>
                <w:lang w:eastAsia="ja-JP"/>
              </w:rPr>
            </w:pPr>
            <w:r w:rsidRPr="00E520ED">
              <w:rPr>
                <w:lang w:eastAsia="ja-JP"/>
              </w:rPr>
              <w:t>7-4.ActiveDirectory</w:t>
            </w:r>
            <w:r w:rsidR="00914363" w:rsidRPr="00E520ED">
              <w:fldChar w:fldCharType="begin"/>
            </w:r>
            <w:r w:rsidRPr="00E520ED">
              <w:rPr>
                <w:lang w:eastAsia="ja-JP"/>
              </w:rPr>
              <w:instrText xml:space="preserve"> XE "ActiveDirectory" \y "ActiveDirectory" </w:instrText>
            </w:r>
            <w:r w:rsidR="00914363" w:rsidRPr="00E520ED">
              <w:fldChar w:fldCharType="end"/>
            </w:r>
            <w:r w:rsidRPr="00E520ED">
              <w:rPr>
                <w:rFonts w:hint="eastAsia"/>
                <w:lang w:eastAsia="ja-JP"/>
              </w:rPr>
              <w:t>環境での管理対象</w:t>
            </w:r>
            <w:r w:rsidRPr="00E520ED">
              <w:rPr>
                <w:lang w:eastAsia="ja-JP"/>
              </w:rPr>
              <w:t>PC</w:t>
            </w:r>
            <w:r w:rsidRPr="00E520ED">
              <w:rPr>
                <w:rFonts w:hint="eastAsia"/>
                <w:lang w:eastAsia="ja-JP"/>
              </w:rPr>
              <w:t>設定内容</w:t>
            </w:r>
          </w:p>
          <w:p w:rsidR="002416B0" w:rsidRPr="00E520ED" w:rsidRDefault="002416B0" w:rsidP="00D258AC">
            <w:pPr>
              <w:rPr>
                <w:lang w:eastAsia="ja-JP"/>
              </w:rPr>
            </w:pPr>
            <w:r w:rsidRPr="00E520ED">
              <w:rPr>
                <w:lang w:eastAsia="ja-JP"/>
              </w:rPr>
              <w:t>7-4-1</w:t>
            </w:r>
            <w:r w:rsidRPr="00E520ED">
              <w:rPr>
                <w:rFonts w:hint="eastAsia"/>
                <w:lang w:eastAsia="ja-JP"/>
              </w:rPr>
              <w:t>グループポリシー設定変更項目</w:t>
            </w:r>
          </w:p>
          <w:p w:rsidR="002416B0" w:rsidRPr="00E520ED" w:rsidRDefault="002416B0" w:rsidP="00D258AC">
            <w:pPr>
              <w:rPr>
                <w:lang w:eastAsia="ja-JP"/>
              </w:rPr>
            </w:pPr>
            <w:r w:rsidRPr="00E520ED">
              <w:rPr>
                <w:rFonts w:hint="eastAsia"/>
                <w:lang w:eastAsia="ja-JP"/>
              </w:rPr>
              <w:t>７）</w:t>
            </w:r>
            <w:r w:rsidRPr="00E520ED">
              <w:rPr>
                <w:lang w:eastAsia="ja-JP"/>
              </w:rPr>
              <w:t>.</w:t>
            </w:r>
            <w:r w:rsidRPr="00E520ED">
              <w:rPr>
                <w:rFonts w:hint="eastAsia"/>
                <w:lang w:eastAsia="ja-JP"/>
              </w:rPr>
              <w:t>プリンターログ設定</w:t>
            </w:r>
          </w:p>
          <w:p w:rsidR="002416B0" w:rsidRPr="00E520ED" w:rsidRDefault="002416B0" w:rsidP="00D258AC">
            <w:r w:rsidRPr="00E520ED">
              <w:rPr>
                <w:rFonts w:hint="eastAsia"/>
              </w:rPr>
              <w:t>を変更。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MD-20-20081113</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2008年11月13日</w:t>
            </w:r>
          </w:p>
        </w:tc>
        <w:tc>
          <w:tcPr>
            <w:tcW w:w="4390" w:type="dxa"/>
          </w:tcPr>
          <w:p w:rsidR="002416B0" w:rsidRPr="00E520ED" w:rsidRDefault="002416B0" w:rsidP="00D258AC">
            <w:pPr>
              <w:rPr>
                <w:lang w:eastAsia="ja-JP"/>
              </w:rPr>
            </w:pPr>
            <w:r w:rsidRPr="00E520ED">
              <w:rPr>
                <w:lang w:eastAsia="ja-JP"/>
              </w:rPr>
              <w:t>1.LogVillageの基本構成</w:t>
            </w:r>
          </w:p>
          <w:p w:rsidR="002416B0" w:rsidRPr="00E520ED" w:rsidRDefault="002416B0" w:rsidP="00D258AC">
            <w:pPr>
              <w:rPr>
                <w:lang w:eastAsia="ja-JP"/>
              </w:rPr>
            </w:pPr>
            <w:r w:rsidRPr="00E520ED">
              <w:rPr>
                <w:rFonts w:hint="eastAsia"/>
                <w:lang w:eastAsia="ja-JP"/>
              </w:rPr>
              <w:t>1-1.稼働環境　■ポーリングサーバーにsp1の記述を追加しました。</w:t>
            </w:r>
          </w:p>
          <w:p w:rsidR="002416B0" w:rsidRPr="00E520ED" w:rsidRDefault="002416B0" w:rsidP="00D258AC">
            <w:r w:rsidRPr="00E520ED">
              <w:rPr>
                <w:rFonts w:hint="eastAsia"/>
              </w:rPr>
              <w:t>※</w:t>
            </w:r>
            <w:r w:rsidRPr="00E520ED">
              <w:t>Microsoft .NET Framework 3.5</w:t>
            </w:r>
            <w:r w:rsidRPr="00E520ED">
              <w:rPr>
                <w:rFonts w:hint="eastAsia"/>
              </w:rPr>
              <w:t xml:space="preserve">　または、</w:t>
            </w:r>
            <w:r w:rsidRPr="00E520ED">
              <w:t>Microsoft .NET Framework 3.5</w:t>
            </w:r>
            <w:r w:rsidRPr="00E520ED">
              <w:rPr>
                <w:rFonts w:hint="eastAsia"/>
              </w:rPr>
              <w:t xml:space="preserve">　sp1　　　がインストールされていることが必要です。</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MD-20-20081017</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2008年10月17日</w:t>
            </w:r>
          </w:p>
        </w:tc>
        <w:tc>
          <w:tcPr>
            <w:tcW w:w="4390" w:type="dxa"/>
          </w:tcPr>
          <w:p w:rsidR="002416B0" w:rsidRPr="00E520ED" w:rsidRDefault="002416B0" w:rsidP="00D258AC">
            <w:pPr>
              <w:rPr>
                <w:bCs/>
                <w:iCs/>
                <w:sz w:val="20"/>
                <w:szCs w:val="20"/>
                <w:lang w:eastAsia="ja-JP"/>
              </w:rPr>
            </w:pPr>
            <w:r w:rsidRPr="00E520ED">
              <w:rPr>
                <w:rFonts w:hint="eastAsia"/>
                <w:bCs/>
                <w:iCs/>
                <w:sz w:val="20"/>
                <w:szCs w:val="20"/>
                <w:lang w:eastAsia="ja-JP"/>
              </w:rPr>
              <w:t>7</w:t>
            </w:r>
            <w:r w:rsidRPr="00E520ED">
              <w:rPr>
                <w:bCs/>
                <w:iCs/>
                <w:sz w:val="20"/>
                <w:szCs w:val="20"/>
                <w:lang w:eastAsia="ja-JP"/>
              </w:rPr>
              <w:t>-3.</w:t>
            </w:r>
            <w:r w:rsidRPr="00E520ED">
              <w:rPr>
                <w:rFonts w:hint="eastAsia"/>
                <w:bCs/>
                <w:iCs/>
                <w:sz w:val="20"/>
                <w:szCs w:val="20"/>
                <w:lang w:eastAsia="ja-JP"/>
              </w:rPr>
              <w:t>WorkGroup</w:t>
            </w:r>
            <w:r w:rsidR="00914363" w:rsidRPr="00E520ED">
              <w:rPr>
                <w:bCs/>
                <w:iCs/>
                <w:sz w:val="20"/>
                <w:szCs w:val="20"/>
                <w:lang w:eastAsia="ja-JP"/>
              </w:rPr>
              <w:fldChar w:fldCharType="begin"/>
            </w:r>
            <w:r w:rsidRPr="00E520ED">
              <w:rPr>
                <w:bCs/>
                <w:iCs/>
                <w:sz w:val="20"/>
                <w:szCs w:val="20"/>
                <w:lang w:eastAsia="ja-JP"/>
              </w:rPr>
              <w:instrText xml:space="preserve"> XE "</w:instrText>
            </w:r>
            <w:r w:rsidRPr="00E520ED">
              <w:rPr>
                <w:rFonts w:hint="eastAsia"/>
                <w:bCs/>
                <w:iCs/>
                <w:sz w:val="20"/>
                <w:szCs w:val="20"/>
                <w:lang w:eastAsia="ja-JP"/>
              </w:rPr>
              <w:instrText>WorkGroup</w:instrText>
            </w:r>
            <w:r w:rsidRPr="00E520ED">
              <w:rPr>
                <w:bCs/>
                <w:iCs/>
                <w:sz w:val="20"/>
                <w:szCs w:val="20"/>
                <w:lang w:eastAsia="ja-JP"/>
              </w:rPr>
              <w:instrText>" \y "Work</w:instrText>
            </w:r>
            <w:r w:rsidRPr="00E520ED">
              <w:rPr>
                <w:rFonts w:hint="eastAsia"/>
                <w:bCs/>
                <w:iCs/>
                <w:sz w:val="20"/>
                <w:szCs w:val="20"/>
                <w:lang w:eastAsia="ja-JP"/>
              </w:rPr>
              <w:instrText>G</w:instrText>
            </w:r>
            <w:r w:rsidRPr="00E520ED">
              <w:rPr>
                <w:bCs/>
                <w:iCs/>
                <w:sz w:val="20"/>
                <w:szCs w:val="20"/>
                <w:lang w:eastAsia="ja-JP"/>
              </w:rPr>
              <w:instrText xml:space="preserve">roup" </w:instrText>
            </w:r>
            <w:r w:rsidR="00914363" w:rsidRPr="00E520ED">
              <w:rPr>
                <w:bCs/>
                <w:iCs/>
                <w:sz w:val="20"/>
                <w:szCs w:val="20"/>
                <w:lang w:eastAsia="ja-JP"/>
              </w:rPr>
              <w:fldChar w:fldCharType="end"/>
            </w:r>
            <w:r w:rsidRPr="00E520ED">
              <w:rPr>
                <w:rFonts w:hint="eastAsia"/>
                <w:bCs/>
                <w:iCs/>
                <w:sz w:val="20"/>
                <w:szCs w:val="20"/>
                <w:lang w:eastAsia="ja-JP"/>
              </w:rPr>
              <w:t>環境での管理対象PC</w:t>
            </w:r>
            <w:r w:rsidRPr="00E520ED">
              <w:rPr>
                <w:bCs/>
                <w:iCs/>
                <w:sz w:val="20"/>
                <w:szCs w:val="20"/>
                <w:lang w:eastAsia="ja-JP"/>
              </w:rPr>
              <w:t>設定内容</w:t>
            </w:r>
          </w:p>
          <w:p w:rsidR="002416B0" w:rsidRPr="00E520ED" w:rsidRDefault="002416B0" w:rsidP="00D258AC">
            <w:pPr>
              <w:rPr>
                <w:sz w:val="20"/>
                <w:szCs w:val="20"/>
                <w:lang w:eastAsia="ja-JP"/>
              </w:rPr>
            </w:pPr>
            <w:r w:rsidRPr="00E520ED">
              <w:rPr>
                <w:rFonts w:hint="eastAsia"/>
                <w:sz w:val="20"/>
                <w:szCs w:val="20"/>
                <w:lang w:eastAsia="ja-JP"/>
              </w:rPr>
              <w:t>各OSについての記述を追加。</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p>
        </w:tc>
        <w:tc>
          <w:tcPr>
            <w:tcW w:w="1789" w:type="dxa"/>
          </w:tcPr>
          <w:p w:rsidR="002416B0" w:rsidRPr="00E520ED" w:rsidRDefault="002416B0" w:rsidP="00C82E31">
            <w:pPr>
              <w:spacing w:line="220" w:lineRule="atLeast"/>
              <w:rPr>
                <w:rFonts w:hAnsi="ＭＳ ゴシック"/>
                <w:sz w:val="20"/>
                <w:szCs w:val="20"/>
                <w:lang w:eastAsia="ja-JP"/>
              </w:rPr>
            </w:pP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1）.Active　Directory上でのユーザー作成とLogVillageへの登録（項目タイトルの変更）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MD-20-20081002</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2008年10月2日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7-4-2. 1） アカウント名の例を</w:t>
            </w:r>
            <w:r w:rsidRPr="00E520ED">
              <w:rPr>
                <w:rFonts w:hint="eastAsia"/>
                <w:sz w:val="20"/>
                <w:szCs w:val="20"/>
              </w:rPr>
              <w:t>lv20</w:t>
            </w:r>
            <w:r w:rsidRPr="00E520ED">
              <w:rPr>
                <w:rFonts w:hint="eastAsia"/>
                <w:sz w:val="20"/>
                <w:szCs w:val="20"/>
                <w:lang w:eastAsia="ja-JP"/>
              </w:rPr>
              <w:t>\</w:t>
            </w:r>
            <w:r w:rsidRPr="00E520ED">
              <w:rPr>
                <w:rFonts w:hint="eastAsia"/>
                <w:sz w:val="20"/>
                <w:szCs w:val="20"/>
              </w:rPr>
              <w:t xml:space="preserve">logvillage </w:t>
            </w:r>
            <w:r w:rsidRPr="00E520ED">
              <w:rPr>
                <w:rFonts w:hint="eastAsia"/>
                <w:sz w:val="20"/>
                <w:szCs w:val="20"/>
                <w:lang w:eastAsia="ja-JP"/>
              </w:rPr>
              <w:t>から</w:t>
            </w:r>
            <w:r w:rsidRPr="00E520ED">
              <w:rPr>
                <w:rFonts w:hint="eastAsia"/>
                <w:sz w:val="20"/>
                <w:szCs w:val="20"/>
              </w:rPr>
              <w:t>AD.local</w:t>
            </w:r>
            <w:r w:rsidRPr="00E520ED">
              <w:rPr>
                <w:rFonts w:hint="eastAsia"/>
                <w:sz w:val="20"/>
                <w:szCs w:val="20"/>
                <w:lang w:eastAsia="ja-JP"/>
              </w:rPr>
              <w:t>\</w:t>
            </w:r>
            <w:r w:rsidRPr="00E520ED">
              <w:rPr>
                <w:rFonts w:hint="eastAsia"/>
                <w:sz w:val="20"/>
                <w:szCs w:val="20"/>
              </w:rPr>
              <w:t>logvillage</w:t>
            </w:r>
            <w:r w:rsidRPr="00E520ED">
              <w:rPr>
                <w:rFonts w:hint="eastAsia"/>
                <w:sz w:val="20"/>
                <w:szCs w:val="20"/>
                <w:lang w:eastAsia="ja-JP"/>
              </w:rPr>
              <w:t>に変更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MD-20-20090306</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2009年3月6日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7-4-2.1）画面付きの情報に変更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MD-20-20090420</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2009年4月20日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補足資料4,8,9　PSプロセス化に伴い終了方法を修正。</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MD-20-20091125</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2009年11月25日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1-1.OSの定期的な再起動を追加</w:t>
            </w:r>
          </w:p>
          <w:p w:rsidR="002416B0" w:rsidRPr="00E520ED" w:rsidRDefault="002416B0" w:rsidP="00D258AC">
            <w:pPr>
              <w:rPr>
                <w:sz w:val="20"/>
                <w:szCs w:val="20"/>
                <w:lang w:eastAsia="ja-JP"/>
              </w:rPr>
            </w:pPr>
            <w:r w:rsidRPr="00E520ED">
              <w:rPr>
                <w:rFonts w:hint="eastAsia"/>
                <w:sz w:val="20"/>
                <w:szCs w:val="20"/>
                <w:lang w:eastAsia="ja-JP"/>
              </w:rPr>
              <w:t>4.インストール画面キャプチャ変更</w:t>
            </w:r>
          </w:p>
          <w:p w:rsidR="002416B0" w:rsidRPr="00E520ED" w:rsidRDefault="002416B0" w:rsidP="00D258AC">
            <w:pPr>
              <w:rPr>
                <w:sz w:val="20"/>
                <w:szCs w:val="20"/>
                <w:lang w:eastAsia="ja-JP"/>
              </w:rPr>
            </w:pPr>
            <w:r w:rsidRPr="00E520ED">
              <w:rPr>
                <w:rFonts w:hint="eastAsia"/>
                <w:sz w:val="20"/>
                <w:szCs w:val="20"/>
                <w:lang w:eastAsia="ja-JP"/>
              </w:rPr>
              <w:t>5.インストール画面キャプチャ変更</w:t>
            </w:r>
          </w:p>
          <w:p w:rsidR="002416B0" w:rsidRPr="00E520ED" w:rsidRDefault="002416B0" w:rsidP="00D258AC">
            <w:pPr>
              <w:rPr>
                <w:sz w:val="20"/>
                <w:szCs w:val="20"/>
                <w:lang w:eastAsia="ja-JP"/>
              </w:rPr>
            </w:pPr>
            <w:r w:rsidRPr="00E520ED">
              <w:rPr>
                <w:rFonts w:hint="eastAsia"/>
                <w:sz w:val="20"/>
                <w:szCs w:val="20"/>
                <w:lang w:eastAsia="ja-JP"/>
              </w:rPr>
              <w:t>7-1.グループポリシー削除</w:t>
            </w:r>
          </w:p>
          <w:p w:rsidR="002416B0" w:rsidRPr="00E520ED" w:rsidRDefault="002416B0" w:rsidP="00D258AC">
            <w:pPr>
              <w:rPr>
                <w:sz w:val="20"/>
                <w:szCs w:val="20"/>
                <w:lang w:eastAsia="ja-JP"/>
              </w:rPr>
            </w:pPr>
            <w:r w:rsidRPr="00E520ED">
              <w:rPr>
                <w:rFonts w:hint="eastAsia"/>
                <w:sz w:val="20"/>
                <w:szCs w:val="20"/>
                <w:lang w:eastAsia="ja-JP"/>
              </w:rPr>
              <w:t>7-4-1.リモート管理の例外を許可する。を変更</w:t>
            </w:r>
          </w:p>
          <w:p w:rsidR="002416B0" w:rsidRPr="00E520ED" w:rsidRDefault="002416B0" w:rsidP="00D258AC">
            <w:pPr>
              <w:rPr>
                <w:sz w:val="20"/>
                <w:szCs w:val="20"/>
                <w:lang w:eastAsia="ja-JP"/>
              </w:rPr>
            </w:pPr>
            <w:r w:rsidRPr="00E520ED">
              <w:rPr>
                <w:sz w:val="20"/>
                <w:szCs w:val="20"/>
                <w:lang w:eastAsia="ja-JP"/>
              </w:rPr>
              <w:t>7-</w:t>
            </w:r>
            <w:r w:rsidRPr="00E520ED">
              <w:rPr>
                <w:rFonts w:hint="eastAsia"/>
                <w:sz w:val="20"/>
                <w:szCs w:val="20"/>
                <w:lang w:eastAsia="ja-JP"/>
              </w:rPr>
              <w:t>4</w:t>
            </w:r>
            <w:r w:rsidRPr="00E520ED">
              <w:rPr>
                <w:sz w:val="20"/>
                <w:szCs w:val="20"/>
                <w:lang w:eastAsia="ja-JP"/>
              </w:rPr>
              <w:t>-</w:t>
            </w:r>
            <w:r w:rsidRPr="00E520ED">
              <w:rPr>
                <w:rFonts w:hint="eastAsia"/>
                <w:sz w:val="20"/>
                <w:szCs w:val="20"/>
                <w:lang w:eastAsia="ja-JP"/>
              </w:rPr>
              <w:t>2</w:t>
            </w:r>
            <w:r w:rsidRPr="00E520ED">
              <w:rPr>
                <w:sz w:val="20"/>
                <w:szCs w:val="20"/>
                <w:lang w:eastAsia="ja-JP"/>
              </w:rPr>
              <w:t>.</w:t>
            </w:r>
            <w:r w:rsidRPr="00E520ED">
              <w:rPr>
                <w:rFonts w:hint="eastAsia"/>
                <w:sz w:val="20"/>
                <w:szCs w:val="20"/>
                <w:lang w:eastAsia="ja-JP"/>
              </w:rPr>
              <w:t>OU用ユーザー作成方法追加</w:t>
            </w:r>
          </w:p>
          <w:p w:rsidR="002416B0" w:rsidRPr="00E520ED" w:rsidRDefault="002416B0" w:rsidP="00D258AC">
            <w:pPr>
              <w:rPr>
                <w:sz w:val="20"/>
                <w:szCs w:val="20"/>
                <w:lang w:eastAsia="ja-JP"/>
              </w:rPr>
            </w:pPr>
            <w:r w:rsidRPr="00E520ED">
              <w:rPr>
                <w:rFonts w:hint="eastAsia"/>
                <w:sz w:val="20"/>
                <w:szCs w:val="20"/>
                <w:lang w:eastAsia="ja-JP"/>
              </w:rPr>
              <w:t>補足資料にMgrとPSの再起動方法を追加</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MD-20-20100129</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2010年1月29日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10.LogVillage運用のための情報を追加</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MD-20-20100301</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2010年3月1日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7.管理対象PCの設定変更にWindows7を追加</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MD-20-201004</w:t>
            </w:r>
            <w:r w:rsidRPr="00E520ED">
              <w:rPr>
                <w:rFonts w:hAnsi="ＭＳ ゴシック" w:hint="eastAsia"/>
                <w:sz w:val="20"/>
                <w:szCs w:val="20"/>
                <w:lang w:eastAsia="ja-JP"/>
              </w:rPr>
              <w:t>08</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2010年4月8日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7.管理対象PCの設定変更を追加・修正</w:t>
            </w:r>
          </w:p>
          <w:p w:rsidR="002416B0" w:rsidRPr="00E520ED" w:rsidRDefault="002416B0" w:rsidP="00D258AC">
            <w:pPr>
              <w:rPr>
                <w:sz w:val="20"/>
                <w:szCs w:val="20"/>
                <w:lang w:eastAsia="ja-JP"/>
              </w:rPr>
            </w:pPr>
            <w:r w:rsidRPr="00E520ED">
              <w:rPr>
                <w:rFonts w:hint="eastAsia"/>
                <w:sz w:val="20"/>
                <w:szCs w:val="20"/>
                <w:lang w:eastAsia="ja-JP"/>
              </w:rPr>
              <w:t>4）ファイアウォールを変更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w:t>
            </w:r>
            <w:r w:rsidRPr="00E520ED">
              <w:rPr>
                <w:rFonts w:hAnsi="ＭＳ ゴシック" w:hint="eastAsia"/>
                <w:sz w:val="20"/>
                <w:szCs w:val="20"/>
                <w:lang w:eastAsia="ja-JP"/>
              </w:rPr>
              <w:t>1122</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2010年11月22日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Windows7, Windows Server 2008 対応のため、以下を修正。</w:t>
            </w:r>
          </w:p>
          <w:p w:rsidR="002416B0" w:rsidRPr="00E520ED" w:rsidRDefault="002416B0" w:rsidP="00D258AC">
            <w:pPr>
              <w:rPr>
                <w:sz w:val="20"/>
                <w:szCs w:val="20"/>
                <w:lang w:eastAsia="ja-JP"/>
              </w:rPr>
            </w:pPr>
            <w:r w:rsidRPr="00E520ED">
              <w:rPr>
                <w:rFonts w:hint="eastAsia"/>
                <w:sz w:val="20"/>
                <w:szCs w:val="20"/>
                <w:lang w:eastAsia="ja-JP"/>
              </w:rPr>
              <w:t>1-1.稼働環境</w:t>
            </w:r>
          </w:p>
          <w:p w:rsidR="002416B0" w:rsidRPr="00E520ED" w:rsidRDefault="002416B0" w:rsidP="00D258AC">
            <w:pPr>
              <w:rPr>
                <w:sz w:val="20"/>
                <w:szCs w:val="20"/>
                <w:lang w:eastAsia="ja-JP"/>
              </w:rPr>
            </w:pPr>
            <w:r w:rsidRPr="00E520ED">
              <w:rPr>
                <w:rFonts w:hint="eastAsia"/>
                <w:sz w:val="20"/>
                <w:szCs w:val="20"/>
                <w:lang w:eastAsia="ja-JP"/>
              </w:rPr>
              <w:t>7.管理対象PCの設定変更</w:t>
            </w:r>
          </w:p>
          <w:p w:rsidR="002416B0" w:rsidRPr="00E520ED" w:rsidRDefault="002416B0" w:rsidP="00D258AC">
            <w:pPr>
              <w:rPr>
                <w:sz w:val="20"/>
                <w:szCs w:val="20"/>
                <w:lang w:eastAsia="ja-JP"/>
              </w:rPr>
            </w:pPr>
            <w:r w:rsidRPr="00E520ED">
              <w:rPr>
                <w:rFonts w:hint="eastAsia"/>
                <w:sz w:val="20"/>
                <w:szCs w:val="20"/>
                <w:lang w:eastAsia="ja-JP"/>
              </w:rPr>
              <w:t>9.管理対象PCの設定ツール（オプション）</w:t>
            </w:r>
          </w:p>
          <w:p w:rsidR="002416B0" w:rsidRPr="00E520ED" w:rsidRDefault="002416B0" w:rsidP="00D258AC">
            <w:pPr>
              <w:rPr>
                <w:sz w:val="20"/>
                <w:szCs w:val="20"/>
                <w:lang w:eastAsia="ja-JP"/>
              </w:rPr>
            </w:pP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p>
        </w:tc>
        <w:tc>
          <w:tcPr>
            <w:tcW w:w="1789" w:type="dxa"/>
          </w:tcPr>
          <w:p w:rsidR="002416B0" w:rsidRPr="00E520ED" w:rsidRDefault="002416B0" w:rsidP="00C82E31">
            <w:pPr>
              <w:spacing w:line="220" w:lineRule="atLeast"/>
              <w:rPr>
                <w:rFonts w:hAnsi="ＭＳ ゴシック"/>
                <w:sz w:val="20"/>
                <w:szCs w:val="20"/>
                <w:lang w:eastAsia="ja-JP"/>
              </w:rPr>
            </w:pP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Mac版PSを導入する場合spoolをCにするよう記載</w:t>
            </w:r>
          </w:p>
          <w:p w:rsidR="002416B0" w:rsidRPr="00E520ED" w:rsidRDefault="002416B0" w:rsidP="00D258AC">
            <w:pPr>
              <w:rPr>
                <w:sz w:val="20"/>
                <w:szCs w:val="20"/>
                <w:lang w:eastAsia="ja-JP"/>
              </w:rPr>
            </w:pPr>
            <w:r w:rsidRPr="00E520ED">
              <w:rPr>
                <w:rFonts w:hint="eastAsia"/>
                <w:sz w:val="20"/>
                <w:szCs w:val="20"/>
                <w:lang w:eastAsia="ja-JP"/>
              </w:rPr>
              <w:t>4-1.</w:t>
            </w:r>
            <w:r w:rsidR="00B15716">
              <w:rPr>
                <w:rFonts w:hint="eastAsia"/>
                <w:sz w:val="20"/>
                <w:szCs w:val="20"/>
                <w:lang w:eastAsia="ja-JP"/>
              </w:rPr>
              <w:t>LogVillageMGR</w:t>
            </w:r>
            <w:r w:rsidRPr="00E520ED">
              <w:rPr>
                <w:rFonts w:hint="eastAsia"/>
                <w:sz w:val="20"/>
                <w:szCs w:val="20"/>
                <w:lang w:eastAsia="ja-JP"/>
              </w:rPr>
              <w:t>のインストール</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w:t>
            </w:r>
            <w:r w:rsidRPr="00E520ED">
              <w:rPr>
                <w:rFonts w:hAnsi="ＭＳ ゴシック" w:hint="eastAsia"/>
                <w:sz w:val="20"/>
                <w:szCs w:val="20"/>
                <w:lang w:eastAsia="ja-JP"/>
              </w:rPr>
              <w:t>1227</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2010年12月27日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upgrade.exeファイル名間違いを修正</w:t>
            </w:r>
          </w:p>
          <w:p w:rsidR="002416B0" w:rsidRPr="00E520ED" w:rsidRDefault="002416B0" w:rsidP="00D258AC">
            <w:pPr>
              <w:rPr>
                <w:sz w:val="20"/>
                <w:szCs w:val="20"/>
                <w:lang w:eastAsia="ja-JP"/>
              </w:rPr>
            </w:pPr>
            <w:r w:rsidRPr="00E520ED">
              <w:rPr>
                <w:rFonts w:hint="eastAsia"/>
                <w:sz w:val="20"/>
                <w:szCs w:val="20"/>
                <w:lang w:eastAsia="ja-JP"/>
              </w:rPr>
              <w:t>4-3.LogVillageデータベースのライセンス登録</w:t>
            </w:r>
          </w:p>
          <w:p w:rsidR="002416B0" w:rsidRPr="00E520ED" w:rsidRDefault="002416B0" w:rsidP="00D258AC">
            <w:pPr>
              <w:rPr>
                <w:sz w:val="20"/>
                <w:szCs w:val="20"/>
                <w:lang w:eastAsia="ja-JP"/>
              </w:rPr>
            </w:pPr>
          </w:p>
          <w:p w:rsidR="002416B0" w:rsidRPr="00E520ED" w:rsidRDefault="002416B0" w:rsidP="00D258AC">
            <w:pPr>
              <w:rPr>
                <w:sz w:val="20"/>
                <w:szCs w:val="20"/>
                <w:lang w:eastAsia="ja-JP"/>
              </w:rPr>
            </w:pPr>
            <w:r w:rsidRPr="00E520ED">
              <w:rPr>
                <w:rFonts w:hint="eastAsia"/>
                <w:sz w:val="20"/>
                <w:szCs w:val="20"/>
                <w:lang w:eastAsia="ja-JP"/>
              </w:rPr>
              <w:t>7-3.WorkGroup環境での管理対象PC設定内容</w:t>
            </w:r>
          </w:p>
          <w:p w:rsidR="002416B0" w:rsidRPr="00E520ED" w:rsidRDefault="002416B0" w:rsidP="00D258AC">
            <w:pPr>
              <w:rPr>
                <w:sz w:val="20"/>
                <w:szCs w:val="20"/>
                <w:lang w:eastAsia="ja-JP"/>
              </w:rPr>
            </w:pPr>
            <w:r w:rsidRPr="00E520ED">
              <w:rPr>
                <w:rFonts w:hint="eastAsia"/>
                <w:sz w:val="20"/>
                <w:szCs w:val="20"/>
                <w:lang w:eastAsia="ja-JP"/>
              </w:rPr>
              <w:t>2）プリンターログ　に、Windows7を追加</w:t>
            </w:r>
          </w:p>
          <w:p w:rsidR="002416B0" w:rsidRPr="00E520ED" w:rsidRDefault="002416B0" w:rsidP="00D258AC">
            <w:pPr>
              <w:rPr>
                <w:sz w:val="20"/>
                <w:szCs w:val="20"/>
                <w:lang w:eastAsia="ja-JP"/>
              </w:rPr>
            </w:pPr>
            <w:r w:rsidRPr="00E520ED">
              <w:rPr>
                <w:rFonts w:hint="eastAsia"/>
                <w:sz w:val="20"/>
                <w:szCs w:val="20"/>
                <w:lang w:eastAsia="ja-JP"/>
              </w:rPr>
              <w:t xml:space="preserve"> ※Win7,2008R2の印刷履歴対象外の記述を削除。</w:t>
            </w:r>
          </w:p>
          <w:p w:rsidR="002416B0" w:rsidRPr="00E520ED" w:rsidRDefault="002416B0" w:rsidP="00D258AC">
            <w:pPr>
              <w:rPr>
                <w:sz w:val="20"/>
                <w:szCs w:val="20"/>
                <w:lang w:eastAsia="ja-JP"/>
              </w:rPr>
            </w:pPr>
            <w:r w:rsidRPr="00E520ED">
              <w:rPr>
                <w:rFonts w:hint="eastAsia"/>
                <w:sz w:val="20"/>
                <w:szCs w:val="20"/>
                <w:lang w:eastAsia="ja-JP"/>
              </w:rPr>
              <w:t>Win7の印刷履歴未対応の部分を削除</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w:t>
            </w:r>
            <w:r w:rsidRPr="00E520ED">
              <w:rPr>
                <w:rFonts w:hAnsi="ＭＳ ゴシック" w:hint="eastAsia"/>
                <w:sz w:val="20"/>
                <w:szCs w:val="20"/>
                <w:lang w:eastAsia="ja-JP"/>
              </w:rPr>
              <w:t>1</w:t>
            </w:r>
            <w:r>
              <w:rPr>
                <w:rFonts w:hAnsi="ＭＳ ゴシック" w:hint="eastAsia"/>
                <w:sz w:val="20"/>
                <w:szCs w:val="20"/>
                <w:lang w:eastAsia="ja-JP"/>
              </w:rPr>
              <w:t>0311</w:t>
            </w:r>
          </w:p>
        </w:tc>
        <w:tc>
          <w:tcPr>
            <w:tcW w:w="1789" w:type="dxa"/>
          </w:tcPr>
          <w:p w:rsidR="002416B0" w:rsidRPr="00E520ED" w:rsidRDefault="002416B0" w:rsidP="00C82E31">
            <w:pPr>
              <w:spacing w:line="220" w:lineRule="atLeast"/>
              <w:rPr>
                <w:rFonts w:hAnsi="ＭＳ ゴシック"/>
                <w:sz w:val="20"/>
                <w:szCs w:val="20"/>
                <w:lang w:eastAsia="ja-JP"/>
              </w:rPr>
            </w:pPr>
            <w:r>
              <w:rPr>
                <w:rFonts w:hAnsi="ＭＳ ゴシック" w:hint="eastAsia"/>
                <w:sz w:val="20"/>
                <w:szCs w:val="20"/>
                <w:lang w:eastAsia="ja-JP"/>
              </w:rPr>
              <w:t>2011年03月11日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グループ文書に変更</w:t>
            </w:r>
          </w:p>
          <w:p w:rsidR="002416B0" w:rsidRPr="00E520ED" w:rsidRDefault="002416B0" w:rsidP="00D258AC">
            <w:pPr>
              <w:rPr>
                <w:sz w:val="20"/>
                <w:szCs w:val="20"/>
                <w:lang w:eastAsia="ja-JP"/>
              </w:rPr>
            </w:pPr>
            <w:r>
              <w:rPr>
                <w:rFonts w:hint="eastAsia"/>
                <w:sz w:val="20"/>
                <w:szCs w:val="20"/>
                <w:lang w:eastAsia="ja-JP"/>
              </w:rPr>
              <w:t xml:space="preserve">　全体的な体裁や</w:t>
            </w:r>
            <w:r w:rsidRPr="00E520ED">
              <w:rPr>
                <w:rFonts w:hint="eastAsia"/>
                <w:sz w:val="20"/>
                <w:szCs w:val="20"/>
                <w:lang w:eastAsia="ja-JP"/>
              </w:rPr>
              <w:t>文言の統一など、全面修正</w:t>
            </w:r>
          </w:p>
          <w:p w:rsidR="002416B0" w:rsidRPr="00E520ED" w:rsidRDefault="002416B0" w:rsidP="00D258AC">
            <w:pPr>
              <w:rPr>
                <w:sz w:val="20"/>
                <w:szCs w:val="20"/>
                <w:lang w:eastAsia="ja-JP"/>
              </w:rPr>
            </w:pPr>
          </w:p>
          <w:p w:rsidR="002416B0" w:rsidRPr="00D10C18" w:rsidRDefault="002416B0" w:rsidP="00D258AC">
            <w:pPr>
              <w:rPr>
                <w:sz w:val="20"/>
                <w:szCs w:val="20"/>
                <w:lang w:eastAsia="ja-JP"/>
              </w:rPr>
            </w:pPr>
            <w:r w:rsidRPr="00D10C18">
              <w:rPr>
                <w:rFonts w:hint="eastAsia"/>
                <w:sz w:val="20"/>
                <w:szCs w:val="20"/>
                <w:lang w:eastAsia="ja-JP"/>
              </w:rPr>
              <w:t>4-3.LogVillageデータベースのライセンス登録</w:t>
            </w:r>
          </w:p>
          <w:p w:rsidR="002416B0" w:rsidRDefault="002416B0" w:rsidP="00D258AC">
            <w:pPr>
              <w:rPr>
                <w:sz w:val="20"/>
                <w:szCs w:val="20"/>
                <w:lang w:eastAsia="ja-JP"/>
              </w:rPr>
            </w:pPr>
            <w:r w:rsidRPr="00E520ED">
              <w:rPr>
                <w:rFonts w:hint="eastAsia"/>
                <w:sz w:val="20"/>
                <w:szCs w:val="20"/>
                <w:lang w:eastAsia="ja-JP"/>
              </w:rPr>
              <w:t xml:space="preserve">　</w:t>
            </w:r>
            <w:r w:rsidRPr="00D10C18">
              <w:rPr>
                <w:rFonts w:hint="eastAsia"/>
                <w:sz w:val="20"/>
                <w:szCs w:val="20"/>
                <w:lang w:eastAsia="ja-JP"/>
              </w:rPr>
              <w:t>DB5.1ライセンス登録方法を追加</w:t>
            </w:r>
          </w:p>
          <w:p w:rsidR="002416B0" w:rsidRPr="00E520ED" w:rsidRDefault="002416B0" w:rsidP="00D258AC">
            <w:pPr>
              <w:rPr>
                <w:sz w:val="20"/>
                <w:szCs w:val="20"/>
                <w:lang w:eastAsia="ja-JP"/>
              </w:rPr>
            </w:pPr>
          </w:p>
          <w:p w:rsidR="002416B0" w:rsidRPr="00E520ED" w:rsidRDefault="002416B0" w:rsidP="00D258AC">
            <w:pPr>
              <w:rPr>
                <w:sz w:val="20"/>
                <w:szCs w:val="20"/>
                <w:lang w:eastAsia="ja-JP"/>
              </w:rPr>
            </w:pPr>
            <w:r w:rsidRPr="00E520ED">
              <w:rPr>
                <w:rFonts w:hint="eastAsia"/>
                <w:sz w:val="20"/>
                <w:szCs w:val="20"/>
                <w:lang w:eastAsia="ja-JP"/>
              </w:rPr>
              <w:t>7.管理対象PCの設定変更</w:t>
            </w:r>
          </w:p>
          <w:p w:rsidR="002416B0" w:rsidRPr="00E520ED" w:rsidRDefault="002416B0" w:rsidP="00D258AC">
            <w:pPr>
              <w:rPr>
                <w:sz w:val="20"/>
                <w:szCs w:val="20"/>
                <w:lang w:eastAsia="ja-JP"/>
              </w:rPr>
            </w:pPr>
            <w:r w:rsidRPr="00E520ED">
              <w:rPr>
                <w:rFonts w:hint="eastAsia"/>
                <w:sz w:val="20"/>
                <w:szCs w:val="20"/>
                <w:lang w:eastAsia="ja-JP"/>
              </w:rPr>
              <w:t>7-3.WorkGroup環境での管理対象PC設定内容</w:t>
            </w:r>
          </w:p>
          <w:p w:rsidR="002416B0" w:rsidRPr="00E520ED" w:rsidRDefault="002416B0" w:rsidP="00D258AC">
            <w:pPr>
              <w:rPr>
                <w:sz w:val="20"/>
                <w:szCs w:val="20"/>
                <w:lang w:eastAsia="ja-JP"/>
              </w:rPr>
            </w:pPr>
            <w:r w:rsidRPr="00E520ED">
              <w:rPr>
                <w:rFonts w:hint="eastAsia"/>
                <w:sz w:val="20"/>
                <w:szCs w:val="20"/>
                <w:lang w:eastAsia="ja-JP"/>
              </w:rPr>
              <w:t xml:space="preserve">　分散COMの確認方法を追加</w:t>
            </w:r>
          </w:p>
          <w:p w:rsidR="002416B0" w:rsidRPr="00E520ED" w:rsidRDefault="002416B0" w:rsidP="00D258AC">
            <w:pPr>
              <w:rPr>
                <w:sz w:val="20"/>
                <w:szCs w:val="20"/>
                <w:lang w:eastAsia="ja-JP"/>
              </w:rPr>
            </w:pPr>
          </w:p>
          <w:p w:rsidR="002416B0" w:rsidRPr="00E520ED" w:rsidRDefault="002416B0" w:rsidP="00D258AC">
            <w:pPr>
              <w:rPr>
                <w:sz w:val="20"/>
                <w:szCs w:val="20"/>
                <w:lang w:eastAsia="ja-JP"/>
              </w:rPr>
            </w:pPr>
            <w:r w:rsidRPr="00E520ED">
              <w:rPr>
                <w:rFonts w:hint="eastAsia"/>
                <w:sz w:val="20"/>
                <w:szCs w:val="20"/>
                <w:lang w:eastAsia="ja-JP"/>
              </w:rPr>
              <w:t>7-4.ActiveDirectory環境での管理対象PC設定内容</w:t>
            </w:r>
          </w:p>
          <w:p w:rsidR="002416B0" w:rsidRPr="00E520ED" w:rsidRDefault="002416B0" w:rsidP="00D258AC">
            <w:pPr>
              <w:rPr>
                <w:sz w:val="20"/>
                <w:szCs w:val="20"/>
                <w:lang w:eastAsia="ja-JP"/>
              </w:rPr>
            </w:pPr>
            <w:r w:rsidRPr="00E520ED">
              <w:rPr>
                <w:rFonts w:hint="eastAsia"/>
                <w:sz w:val="20"/>
                <w:szCs w:val="20"/>
                <w:lang w:eastAsia="ja-JP"/>
              </w:rPr>
              <w:t xml:space="preserve">　Windows7用ADの印刷設定を追加</w:t>
            </w:r>
          </w:p>
          <w:p w:rsidR="002416B0" w:rsidRPr="00E520ED" w:rsidRDefault="002416B0" w:rsidP="00D258AC">
            <w:pPr>
              <w:rPr>
                <w:sz w:val="20"/>
                <w:szCs w:val="20"/>
                <w:lang w:eastAsia="ja-JP"/>
              </w:rPr>
            </w:pPr>
            <w:r w:rsidRPr="00E520ED">
              <w:rPr>
                <w:rFonts w:hint="eastAsia"/>
                <w:sz w:val="20"/>
                <w:szCs w:val="20"/>
                <w:lang w:eastAsia="ja-JP"/>
              </w:rPr>
              <w:t xml:space="preserve">　DCOM設定方法を追加</w:t>
            </w:r>
          </w:p>
          <w:p w:rsidR="002416B0" w:rsidRDefault="002416B0" w:rsidP="00D258AC">
            <w:pPr>
              <w:rPr>
                <w:sz w:val="20"/>
                <w:szCs w:val="20"/>
                <w:lang w:eastAsia="ja-JP"/>
              </w:rPr>
            </w:pPr>
          </w:p>
          <w:p w:rsidR="002416B0" w:rsidRDefault="002416B0" w:rsidP="00D258AC">
            <w:pPr>
              <w:rPr>
                <w:sz w:val="20"/>
                <w:szCs w:val="20"/>
                <w:lang w:eastAsia="ja-JP"/>
              </w:rPr>
            </w:pPr>
            <w:r w:rsidRPr="00D10C18">
              <w:rPr>
                <w:rFonts w:hint="eastAsia"/>
                <w:sz w:val="20"/>
                <w:szCs w:val="20"/>
                <w:lang w:eastAsia="ja-JP"/>
              </w:rPr>
              <w:t>＜＜　　　補足資料　　　＞＞</w:t>
            </w:r>
          </w:p>
          <w:p w:rsidR="002416B0" w:rsidRPr="00E520ED" w:rsidRDefault="002416B0" w:rsidP="00D258AC">
            <w:pPr>
              <w:rPr>
                <w:sz w:val="20"/>
                <w:szCs w:val="20"/>
                <w:lang w:eastAsia="ja-JP"/>
              </w:rPr>
            </w:pPr>
            <w:r w:rsidRPr="00E520ED">
              <w:rPr>
                <w:rFonts w:hint="eastAsia"/>
                <w:sz w:val="20"/>
                <w:szCs w:val="20"/>
                <w:lang w:eastAsia="ja-JP"/>
              </w:rPr>
              <w:t>Mgr再起動方法にタスクトレイを先に終了するよう変更</w:t>
            </w:r>
          </w:p>
          <w:p w:rsidR="002416B0" w:rsidRPr="00D10C18" w:rsidRDefault="002416B0" w:rsidP="00D258AC">
            <w:pPr>
              <w:rPr>
                <w:sz w:val="20"/>
                <w:szCs w:val="20"/>
                <w:lang w:eastAsia="ja-JP"/>
              </w:rPr>
            </w:pPr>
          </w:p>
          <w:p w:rsidR="002416B0" w:rsidRPr="00E520ED" w:rsidRDefault="002416B0" w:rsidP="00D258AC">
            <w:pPr>
              <w:rPr>
                <w:sz w:val="20"/>
                <w:szCs w:val="20"/>
                <w:lang w:eastAsia="ja-JP"/>
              </w:rPr>
            </w:pPr>
          </w:p>
        </w:tc>
      </w:tr>
      <w:tr w:rsidR="00281791" w:rsidRPr="00E520ED" w:rsidTr="002F7D2A">
        <w:tc>
          <w:tcPr>
            <w:tcW w:w="2314" w:type="dxa"/>
            <w:vMerge w:val="restart"/>
          </w:tcPr>
          <w:p w:rsidR="00281791" w:rsidRPr="00E520ED" w:rsidRDefault="00281791" w:rsidP="00C82E31">
            <w:pPr>
              <w:spacing w:line="220" w:lineRule="atLeast"/>
              <w:rPr>
                <w:rFonts w:hAnsi="ＭＳ ゴシック"/>
                <w:sz w:val="20"/>
                <w:szCs w:val="20"/>
                <w:lang w:eastAsia="ja-JP"/>
              </w:rPr>
            </w:pPr>
            <w:r>
              <w:rPr>
                <w:rFonts w:hAnsi="ＭＳ ゴシック"/>
                <w:sz w:val="20"/>
                <w:szCs w:val="20"/>
                <w:lang w:eastAsia="ja-JP"/>
              </w:rPr>
              <w:t>MD-2</w:t>
            </w:r>
            <w:r>
              <w:rPr>
                <w:rFonts w:hAnsi="ＭＳ ゴシック" w:hint="eastAsia"/>
                <w:sz w:val="20"/>
                <w:szCs w:val="20"/>
                <w:lang w:eastAsia="ja-JP"/>
              </w:rPr>
              <w:t>3</w:t>
            </w:r>
            <w:r w:rsidRPr="00E520ED">
              <w:rPr>
                <w:rFonts w:hAnsi="ＭＳ ゴシック"/>
                <w:sz w:val="20"/>
                <w:szCs w:val="20"/>
                <w:lang w:eastAsia="ja-JP"/>
              </w:rPr>
              <w:t>-201</w:t>
            </w:r>
            <w:r>
              <w:rPr>
                <w:rFonts w:hAnsi="ＭＳ ゴシック" w:hint="eastAsia"/>
                <w:sz w:val="20"/>
                <w:szCs w:val="20"/>
                <w:lang w:eastAsia="ja-JP"/>
              </w:rPr>
              <w:t>20220</w:t>
            </w:r>
          </w:p>
        </w:tc>
        <w:tc>
          <w:tcPr>
            <w:tcW w:w="1789" w:type="dxa"/>
            <w:vMerge w:val="restart"/>
          </w:tcPr>
          <w:p w:rsidR="00281791" w:rsidRDefault="00281791" w:rsidP="00C82E31">
            <w:pPr>
              <w:spacing w:line="220" w:lineRule="atLeast"/>
              <w:rPr>
                <w:rFonts w:hAnsi="ＭＳ ゴシック"/>
                <w:sz w:val="20"/>
                <w:szCs w:val="20"/>
                <w:lang w:eastAsia="ja-JP"/>
              </w:rPr>
            </w:pPr>
            <w:r>
              <w:rPr>
                <w:rFonts w:hAnsi="ＭＳ ゴシック" w:hint="eastAsia"/>
                <w:sz w:val="20"/>
                <w:szCs w:val="20"/>
                <w:lang w:eastAsia="ja-JP"/>
              </w:rPr>
              <w:t>2012年2月20日</w:t>
            </w:r>
          </w:p>
        </w:tc>
        <w:tc>
          <w:tcPr>
            <w:tcW w:w="4390" w:type="dxa"/>
          </w:tcPr>
          <w:p w:rsidR="00281791" w:rsidRDefault="00281791" w:rsidP="00D258AC">
            <w:pPr>
              <w:rPr>
                <w:sz w:val="20"/>
                <w:szCs w:val="20"/>
                <w:lang w:eastAsia="ja-JP"/>
              </w:rPr>
            </w:pPr>
            <w:r>
              <w:rPr>
                <w:rFonts w:hint="eastAsia"/>
                <w:sz w:val="20"/>
                <w:szCs w:val="20"/>
                <w:lang w:eastAsia="ja-JP"/>
              </w:rPr>
              <w:t>DBがMySQLに変更となったことに伴う変更</w:t>
            </w:r>
          </w:p>
          <w:p w:rsidR="00281791" w:rsidRPr="00E520ED" w:rsidRDefault="00281791" w:rsidP="00D258AC">
            <w:pPr>
              <w:rPr>
                <w:sz w:val="20"/>
                <w:szCs w:val="20"/>
                <w:lang w:eastAsia="ja-JP"/>
              </w:rPr>
            </w:pPr>
            <w:r>
              <w:rPr>
                <w:rFonts w:hint="eastAsia"/>
                <w:sz w:val="20"/>
                <w:szCs w:val="20"/>
                <w:lang w:eastAsia="ja-JP"/>
              </w:rPr>
              <w:t>管理画面デザイン変更に伴う変更</w:t>
            </w:r>
          </w:p>
        </w:tc>
      </w:tr>
      <w:tr w:rsidR="00281791" w:rsidRPr="00E520ED" w:rsidTr="002F7D2A">
        <w:tc>
          <w:tcPr>
            <w:tcW w:w="2314" w:type="dxa"/>
            <w:vMerge/>
          </w:tcPr>
          <w:p w:rsidR="00281791" w:rsidRDefault="00281791" w:rsidP="00C82E31">
            <w:pPr>
              <w:spacing w:line="220" w:lineRule="atLeast"/>
              <w:rPr>
                <w:rFonts w:hAnsi="ＭＳ ゴシック"/>
                <w:sz w:val="20"/>
                <w:szCs w:val="20"/>
                <w:lang w:eastAsia="ja-JP"/>
              </w:rPr>
            </w:pPr>
          </w:p>
        </w:tc>
        <w:tc>
          <w:tcPr>
            <w:tcW w:w="1789" w:type="dxa"/>
            <w:vMerge/>
          </w:tcPr>
          <w:p w:rsidR="00281791" w:rsidRDefault="00281791" w:rsidP="00C82E31">
            <w:pPr>
              <w:spacing w:line="220" w:lineRule="atLeast"/>
              <w:rPr>
                <w:rFonts w:hAnsi="ＭＳ ゴシック"/>
                <w:sz w:val="20"/>
                <w:szCs w:val="20"/>
                <w:lang w:eastAsia="ja-JP"/>
              </w:rPr>
            </w:pPr>
          </w:p>
        </w:tc>
        <w:tc>
          <w:tcPr>
            <w:tcW w:w="4390" w:type="dxa"/>
          </w:tcPr>
          <w:p w:rsidR="00281791" w:rsidRPr="00281791" w:rsidRDefault="00281791" w:rsidP="00D258AC">
            <w:pPr>
              <w:rPr>
                <w:kern w:val="2"/>
                <w:sz w:val="20"/>
                <w:szCs w:val="20"/>
                <w:lang w:eastAsia="ja-JP"/>
              </w:rPr>
            </w:pPr>
            <w:r w:rsidRPr="00281791">
              <w:rPr>
                <w:rFonts w:hint="eastAsia"/>
                <w:kern w:val="2"/>
                <w:sz w:val="20"/>
                <w:szCs w:val="20"/>
                <w:lang w:eastAsia="ja-JP"/>
              </w:rPr>
              <w:t>会社所在地、連絡先を変更</w:t>
            </w:r>
          </w:p>
          <w:p w:rsidR="00281791" w:rsidRPr="00281791" w:rsidRDefault="00281791" w:rsidP="00D258AC">
            <w:pPr>
              <w:rPr>
                <w:kern w:val="2"/>
                <w:sz w:val="20"/>
                <w:szCs w:val="20"/>
                <w:lang w:eastAsia="ja-JP"/>
              </w:rPr>
            </w:pPr>
            <w:r w:rsidRPr="00281791">
              <w:rPr>
                <w:rFonts w:hint="eastAsia"/>
                <w:kern w:val="2"/>
                <w:sz w:val="20"/>
                <w:szCs w:val="20"/>
                <w:lang w:eastAsia="ja-JP"/>
              </w:rPr>
              <w:t>7-4.ActiveDirectory環境での管理対象PC設定内容</w:t>
            </w:r>
          </w:p>
          <w:p w:rsidR="00281791" w:rsidRDefault="00281791" w:rsidP="00D258AC">
            <w:pPr>
              <w:rPr>
                <w:kern w:val="2"/>
                <w:sz w:val="20"/>
                <w:szCs w:val="20"/>
                <w:lang w:eastAsia="ja-JP"/>
              </w:rPr>
            </w:pPr>
            <w:r w:rsidRPr="00281791">
              <w:rPr>
                <w:rFonts w:hint="eastAsia"/>
                <w:kern w:val="2"/>
                <w:sz w:val="20"/>
                <w:szCs w:val="20"/>
                <w:lang w:eastAsia="ja-JP"/>
              </w:rPr>
              <w:t xml:space="preserve">　Windows7用ADの印刷設定を変更</w:t>
            </w:r>
          </w:p>
          <w:p w:rsidR="00FA227F" w:rsidRPr="00FA227F" w:rsidRDefault="00FA227F" w:rsidP="00D258AC">
            <w:pPr>
              <w:rPr>
                <w:rFonts w:ascii="Century" w:eastAsia="ＭＳ 明朝" w:cs="Times New Roman"/>
                <w:noProof/>
                <w:kern w:val="2"/>
                <w:sz w:val="20"/>
                <w:szCs w:val="20"/>
                <w:lang w:eastAsia="ja-JP" w:bidi="ar-SA"/>
              </w:rPr>
            </w:pPr>
            <w:r w:rsidRPr="00FA227F">
              <w:rPr>
                <w:rFonts w:ascii="Century" w:eastAsia="ＭＳ 明朝" w:cs="Times New Roman" w:hint="eastAsia"/>
                <w:noProof/>
                <w:kern w:val="2"/>
                <w:sz w:val="20"/>
                <w:szCs w:val="20"/>
                <w:lang w:eastAsia="ja-JP" w:bidi="ar-SA"/>
              </w:rPr>
              <w:t xml:space="preserve">9-1.LogVillage </w:t>
            </w:r>
            <w:r w:rsidRPr="00FA227F">
              <w:rPr>
                <w:rFonts w:ascii="Century" w:eastAsia="ＭＳ 明朝" w:cs="Times New Roman" w:hint="eastAsia"/>
                <w:noProof/>
                <w:kern w:val="2"/>
                <w:sz w:val="20"/>
                <w:szCs w:val="20"/>
                <w:lang w:eastAsia="ja-JP" w:bidi="ar-SA"/>
              </w:rPr>
              <w:t>管理対象</w:t>
            </w:r>
            <w:r w:rsidRPr="00FA227F">
              <w:rPr>
                <w:rFonts w:ascii="Century" w:eastAsia="ＭＳ 明朝" w:cs="Times New Roman" w:hint="eastAsia"/>
                <w:noProof/>
                <w:kern w:val="2"/>
                <w:sz w:val="20"/>
                <w:szCs w:val="20"/>
                <w:lang w:eastAsia="ja-JP" w:bidi="ar-SA"/>
              </w:rPr>
              <w:t>PC</w:t>
            </w:r>
            <w:r w:rsidRPr="00FA227F">
              <w:rPr>
                <w:rFonts w:ascii="Century" w:eastAsia="ＭＳ 明朝" w:cs="Times New Roman" w:hint="eastAsia"/>
                <w:noProof/>
                <w:kern w:val="2"/>
                <w:sz w:val="20"/>
                <w:szCs w:val="20"/>
                <w:lang w:eastAsia="ja-JP" w:bidi="ar-SA"/>
              </w:rPr>
              <w:t>設定ツール（ダウンロード版）</w:t>
            </w:r>
            <w:r>
              <w:rPr>
                <w:rFonts w:ascii="Century" w:eastAsia="ＭＳ 明朝" w:cs="Times New Roman" w:hint="eastAsia"/>
                <w:noProof/>
                <w:kern w:val="2"/>
                <w:sz w:val="20"/>
                <w:szCs w:val="20"/>
                <w:lang w:eastAsia="ja-JP" w:bidi="ar-SA"/>
              </w:rPr>
              <w:t>に</w:t>
            </w:r>
            <w:r>
              <w:rPr>
                <w:rFonts w:ascii="Century" w:eastAsia="ＭＳ 明朝" w:cs="Times New Roman" w:hint="eastAsia"/>
                <w:noProof/>
                <w:kern w:val="2"/>
                <w:sz w:val="20"/>
                <w:szCs w:val="20"/>
                <w:lang w:eastAsia="ja-JP" w:bidi="ar-SA"/>
              </w:rPr>
              <w:t>Windows7</w:t>
            </w:r>
            <w:r>
              <w:rPr>
                <w:rFonts w:ascii="Century" w:eastAsia="ＭＳ 明朝" w:cs="Times New Roman" w:hint="eastAsia"/>
                <w:noProof/>
                <w:kern w:val="2"/>
                <w:sz w:val="20"/>
                <w:szCs w:val="20"/>
                <w:lang w:eastAsia="ja-JP" w:bidi="ar-SA"/>
              </w:rPr>
              <w:t>を追記</w:t>
            </w:r>
          </w:p>
        </w:tc>
      </w:tr>
      <w:tr w:rsidR="002A648D" w:rsidRPr="00E520ED" w:rsidTr="002F7D2A">
        <w:tc>
          <w:tcPr>
            <w:tcW w:w="2314" w:type="dxa"/>
          </w:tcPr>
          <w:p w:rsidR="002A648D" w:rsidRDefault="002A648D" w:rsidP="00C82E31">
            <w:pPr>
              <w:spacing w:line="220" w:lineRule="atLeast"/>
              <w:rPr>
                <w:rFonts w:hAnsi="ＭＳ ゴシック"/>
                <w:sz w:val="20"/>
                <w:szCs w:val="20"/>
                <w:lang w:eastAsia="ja-JP"/>
              </w:rPr>
            </w:pPr>
            <w:r>
              <w:rPr>
                <w:rFonts w:hAnsi="ＭＳ ゴシック" w:hint="eastAsia"/>
                <w:sz w:val="20"/>
                <w:szCs w:val="20"/>
                <w:lang w:eastAsia="ja-JP"/>
              </w:rPr>
              <w:t>MD-23-20120220</w:t>
            </w:r>
          </w:p>
        </w:tc>
        <w:tc>
          <w:tcPr>
            <w:tcW w:w="1789" w:type="dxa"/>
          </w:tcPr>
          <w:p w:rsidR="002A648D" w:rsidRDefault="002A648D" w:rsidP="00C82E31">
            <w:pPr>
              <w:spacing w:line="220" w:lineRule="atLeast"/>
              <w:rPr>
                <w:rFonts w:hAnsi="ＭＳ ゴシック"/>
                <w:sz w:val="20"/>
                <w:szCs w:val="20"/>
                <w:lang w:eastAsia="ja-JP"/>
              </w:rPr>
            </w:pPr>
            <w:r>
              <w:rPr>
                <w:rFonts w:hAnsi="ＭＳ ゴシック" w:hint="eastAsia"/>
                <w:sz w:val="20"/>
                <w:szCs w:val="20"/>
                <w:lang w:eastAsia="ja-JP"/>
              </w:rPr>
              <w:t>2012年3月27日</w:t>
            </w:r>
          </w:p>
        </w:tc>
        <w:tc>
          <w:tcPr>
            <w:tcW w:w="4390" w:type="dxa"/>
          </w:tcPr>
          <w:p w:rsidR="002A648D" w:rsidRDefault="002A648D" w:rsidP="00D258AC">
            <w:pPr>
              <w:rPr>
                <w:kern w:val="2"/>
                <w:sz w:val="20"/>
                <w:szCs w:val="20"/>
                <w:lang w:eastAsia="ja-JP"/>
              </w:rPr>
            </w:pPr>
            <w:r>
              <w:rPr>
                <w:rFonts w:hint="eastAsia"/>
                <w:kern w:val="2"/>
                <w:sz w:val="20"/>
                <w:szCs w:val="20"/>
                <w:lang w:eastAsia="ja-JP"/>
              </w:rPr>
              <w:t>7-4-1-2. 2)プリンターログ設定</w:t>
            </w:r>
          </w:p>
          <w:p w:rsidR="002A648D" w:rsidRPr="00281791" w:rsidRDefault="002A648D" w:rsidP="00D258AC">
            <w:pPr>
              <w:rPr>
                <w:kern w:val="2"/>
                <w:sz w:val="20"/>
                <w:szCs w:val="20"/>
                <w:lang w:eastAsia="ja-JP"/>
              </w:rPr>
            </w:pPr>
            <w:r>
              <w:rPr>
                <w:rFonts w:hint="eastAsia"/>
                <w:kern w:val="2"/>
                <w:sz w:val="20"/>
                <w:szCs w:val="20"/>
                <w:lang w:eastAsia="ja-JP"/>
              </w:rPr>
              <w:lastRenderedPageBreak/>
              <w:t>②設定変更用ファイルを配置します。（Windows7以降）を削除</w:t>
            </w:r>
          </w:p>
        </w:tc>
      </w:tr>
      <w:tr w:rsidR="001C36E2" w:rsidRPr="00E520ED" w:rsidTr="002F7D2A">
        <w:tc>
          <w:tcPr>
            <w:tcW w:w="2314" w:type="dxa"/>
          </w:tcPr>
          <w:p w:rsidR="001C36E2" w:rsidRDefault="001C36E2" w:rsidP="00FF3C42">
            <w:pPr>
              <w:spacing w:line="220" w:lineRule="atLeast"/>
              <w:rPr>
                <w:rFonts w:hAnsi="ＭＳ ゴシック"/>
                <w:sz w:val="20"/>
                <w:szCs w:val="20"/>
                <w:lang w:eastAsia="ja-JP"/>
              </w:rPr>
            </w:pPr>
            <w:r>
              <w:rPr>
                <w:rFonts w:hAnsi="ＭＳ ゴシック" w:hint="eastAsia"/>
                <w:sz w:val="20"/>
                <w:szCs w:val="20"/>
                <w:lang w:eastAsia="ja-JP"/>
              </w:rPr>
              <w:lastRenderedPageBreak/>
              <w:t>MD-23-20120417</w:t>
            </w:r>
          </w:p>
        </w:tc>
        <w:tc>
          <w:tcPr>
            <w:tcW w:w="1789" w:type="dxa"/>
          </w:tcPr>
          <w:p w:rsidR="001C36E2" w:rsidRDefault="001C36E2" w:rsidP="00FF3C42">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rsidR="001C36E2" w:rsidRDefault="001C36E2" w:rsidP="00D258AC">
            <w:pPr>
              <w:rPr>
                <w:kern w:val="2"/>
                <w:sz w:val="20"/>
                <w:szCs w:val="20"/>
                <w:lang w:eastAsia="ja-JP"/>
              </w:rPr>
            </w:pPr>
            <w:r>
              <w:rPr>
                <w:rFonts w:hint="eastAsia"/>
                <w:kern w:val="2"/>
                <w:sz w:val="20"/>
                <w:szCs w:val="20"/>
                <w:lang w:eastAsia="ja-JP"/>
              </w:rPr>
              <w:t>7-4-1-1. 2)プリンターログ設定</w:t>
            </w:r>
          </w:p>
          <w:p w:rsidR="001C36E2" w:rsidRDefault="001C36E2" w:rsidP="00D258AC">
            <w:pPr>
              <w:rPr>
                <w:kern w:val="2"/>
                <w:sz w:val="20"/>
                <w:szCs w:val="20"/>
                <w:lang w:eastAsia="ja-JP"/>
              </w:rPr>
            </w:pPr>
            <w:r>
              <w:rPr>
                <w:rFonts w:hint="eastAsia"/>
                <w:kern w:val="2"/>
                <w:sz w:val="20"/>
                <w:szCs w:val="20"/>
                <w:lang w:eastAsia="ja-JP"/>
              </w:rPr>
              <w:t>Windows7以降の設定を全て削除</w:t>
            </w:r>
          </w:p>
        </w:tc>
      </w:tr>
      <w:tr w:rsidR="00BF5A4C" w:rsidRPr="00E520ED" w:rsidTr="002F7D2A">
        <w:tc>
          <w:tcPr>
            <w:tcW w:w="2314" w:type="dxa"/>
          </w:tcPr>
          <w:p w:rsidR="00BF5A4C" w:rsidRDefault="00BF5A4C" w:rsidP="00FF3C42">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rsidR="00BF5A4C" w:rsidRDefault="00BF5A4C" w:rsidP="00FF3C42">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rsidR="00BF5A4C" w:rsidRDefault="00BF5A4C" w:rsidP="00D258AC">
            <w:pPr>
              <w:rPr>
                <w:sz w:val="20"/>
                <w:szCs w:val="20"/>
                <w:lang w:eastAsia="ja-JP"/>
              </w:rPr>
            </w:pPr>
            <w:r w:rsidRPr="00BF5A4C">
              <w:rPr>
                <w:rFonts w:hint="eastAsia"/>
                <w:kern w:val="2"/>
                <w:sz w:val="20"/>
                <w:szCs w:val="20"/>
                <w:lang w:eastAsia="ja-JP"/>
              </w:rPr>
              <w:t>7-4-1-1.</w:t>
            </w:r>
            <w:r>
              <w:rPr>
                <w:rFonts w:hint="eastAsia"/>
                <w:kern w:val="2"/>
                <w:sz w:val="20"/>
                <w:szCs w:val="20"/>
                <w:lang w:eastAsia="ja-JP"/>
              </w:rPr>
              <w:t xml:space="preserve"> </w:t>
            </w:r>
            <w:r w:rsidRPr="00BF5A4C">
              <w:rPr>
                <w:rFonts w:hint="eastAsia"/>
                <w:sz w:val="20"/>
                <w:szCs w:val="20"/>
                <w:lang w:eastAsia="ja-JP"/>
              </w:rPr>
              <w:t>5）DCOM リモート起動のアクセス許可</w:t>
            </w:r>
          </w:p>
          <w:p w:rsidR="00BF5A4C" w:rsidRPr="00BF5A4C" w:rsidRDefault="00BF5A4C" w:rsidP="00D258AC">
            <w:pPr>
              <w:rPr>
                <w:sz w:val="20"/>
                <w:szCs w:val="20"/>
                <w:lang w:eastAsia="ja-JP"/>
              </w:rPr>
            </w:pPr>
            <w:r>
              <w:rPr>
                <w:rFonts w:hint="eastAsia"/>
                <w:sz w:val="20"/>
                <w:szCs w:val="20"/>
                <w:lang w:eastAsia="ja-JP"/>
              </w:rPr>
              <w:t>⑤がサンプル画像違いのため削除</w:t>
            </w:r>
          </w:p>
        </w:tc>
      </w:tr>
      <w:tr w:rsidR="00BF5A4C" w:rsidRPr="00E520ED" w:rsidTr="002F7D2A">
        <w:tc>
          <w:tcPr>
            <w:tcW w:w="2314" w:type="dxa"/>
          </w:tcPr>
          <w:p w:rsidR="00BF5A4C" w:rsidRDefault="00BF5A4C" w:rsidP="00C82E31">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rsidR="00BF5A4C" w:rsidRDefault="00BF5A4C" w:rsidP="00C82E31">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rsidR="00BF5A4C" w:rsidRDefault="00BF5A4C" w:rsidP="00D258AC">
            <w:pPr>
              <w:rPr>
                <w:kern w:val="2"/>
                <w:sz w:val="20"/>
                <w:szCs w:val="20"/>
                <w:lang w:eastAsia="ja-JP"/>
              </w:rPr>
            </w:pPr>
            <w:r>
              <w:rPr>
                <w:rFonts w:hint="eastAsia"/>
                <w:kern w:val="2"/>
                <w:sz w:val="20"/>
                <w:szCs w:val="20"/>
                <w:lang w:eastAsia="ja-JP"/>
              </w:rPr>
              <w:t>7-4-1-2. 2)プリンターログ設定</w:t>
            </w:r>
          </w:p>
          <w:p w:rsidR="00BF5A4C" w:rsidRDefault="00BF5A4C" w:rsidP="00D258AC">
            <w:pPr>
              <w:rPr>
                <w:kern w:val="2"/>
                <w:sz w:val="20"/>
                <w:szCs w:val="20"/>
                <w:lang w:eastAsia="ja-JP"/>
              </w:rPr>
            </w:pPr>
            <w:r>
              <w:rPr>
                <w:rFonts w:hint="eastAsia"/>
                <w:kern w:val="2"/>
                <w:sz w:val="20"/>
                <w:szCs w:val="20"/>
                <w:lang w:eastAsia="ja-JP"/>
              </w:rPr>
              <w:t>Windows7以降の設定を全て削除</w:t>
            </w:r>
          </w:p>
        </w:tc>
      </w:tr>
      <w:tr w:rsidR="00C5473D" w:rsidRPr="00E520ED" w:rsidTr="002F7D2A">
        <w:tc>
          <w:tcPr>
            <w:tcW w:w="2314" w:type="dxa"/>
          </w:tcPr>
          <w:p w:rsidR="00C5473D" w:rsidRDefault="00C5473D" w:rsidP="00C82E31">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rsidR="00C5473D" w:rsidRDefault="00C5473D" w:rsidP="00C82E31">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rsidR="00C5473D" w:rsidRDefault="00C5473D" w:rsidP="00D258AC">
            <w:pPr>
              <w:rPr>
                <w:kern w:val="2"/>
                <w:sz w:val="20"/>
                <w:szCs w:val="20"/>
                <w:lang w:eastAsia="ja-JP"/>
              </w:rPr>
            </w:pPr>
            <w:r>
              <w:rPr>
                <w:rFonts w:hint="eastAsia"/>
                <w:kern w:val="2"/>
                <w:sz w:val="20"/>
                <w:szCs w:val="20"/>
                <w:lang w:eastAsia="ja-JP"/>
              </w:rPr>
              <w:t>P17 誤字修正</w:t>
            </w:r>
          </w:p>
        </w:tc>
      </w:tr>
      <w:tr w:rsidR="00C5473D" w:rsidRPr="00E520ED" w:rsidTr="002F7D2A">
        <w:tc>
          <w:tcPr>
            <w:tcW w:w="2314" w:type="dxa"/>
          </w:tcPr>
          <w:p w:rsidR="00C5473D" w:rsidRDefault="00C5473D" w:rsidP="0091459F">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rsidR="00C5473D" w:rsidRDefault="00C5473D" w:rsidP="0091459F">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rsidR="00C5473D" w:rsidRDefault="00C5473D" w:rsidP="00D258AC">
            <w:pPr>
              <w:rPr>
                <w:kern w:val="2"/>
                <w:sz w:val="20"/>
                <w:szCs w:val="20"/>
                <w:lang w:eastAsia="ja-JP"/>
              </w:rPr>
            </w:pPr>
            <w:r>
              <w:rPr>
                <w:rFonts w:hint="eastAsia"/>
                <w:kern w:val="2"/>
                <w:sz w:val="20"/>
                <w:szCs w:val="20"/>
                <w:lang w:eastAsia="ja-JP"/>
              </w:rPr>
              <w:t>P27 誤字修正</w:t>
            </w:r>
          </w:p>
        </w:tc>
      </w:tr>
      <w:tr w:rsidR="00210323" w:rsidRPr="00E520ED" w:rsidTr="002F7D2A">
        <w:trPr>
          <w:trHeight w:val="282"/>
        </w:trPr>
        <w:tc>
          <w:tcPr>
            <w:tcW w:w="2314" w:type="dxa"/>
          </w:tcPr>
          <w:p w:rsidR="00210323" w:rsidRDefault="00210323" w:rsidP="0091459F">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rsidR="00210323" w:rsidRDefault="00210323" w:rsidP="0091459F">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rsidR="00D70512" w:rsidRDefault="00210323" w:rsidP="00D258AC">
            <w:pPr>
              <w:rPr>
                <w:kern w:val="2"/>
                <w:sz w:val="20"/>
                <w:szCs w:val="20"/>
                <w:lang w:eastAsia="ja-JP"/>
              </w:rPr>
            </w:pPr>
            <w:r>
              <w:rPr>
                <w:rFonts w:hint="eastAsia"/>
                <w:kern w:val="2"/>
                <w:sz w:val="20"/>
                <w:szCs w:val="20"/>
                <w:lang w:eastAsia="ja-JP"/>
              </w:rPr>
              <w:t>P105 脱字修正</w:t>
            </w:r>
          </w:p>
        </w:tc>
      </w:tr>
      <w:tr w:rsidR="00D70512" w:rsidRPr="00E520ED" w:rsidTr="002F7D2A">
        <w:trPr>
          <w:trHeight w:val="282"/>
        </w:trPr>
        <w:tc>
          <w:tcPr>
            <w:tcW w:w="2314" w:type="dxa"/>
          </w:tcPr>
          <w:p w:rsidR="00D70512" w:rsidRDefault="00D70512" w:rsidP="0091459F">
            <w:pPr>
              <w:spacing w:line="220" w:lineRule="atLeast"/>
              <w:rPr>
                <w:rFonts w:hAnsi="ＭＳ ゴシック"/>
                <w:sz w:val="20"/>
                <w:szCs w:val="20"/>
                <w:lang w:eastAsia="ja-JP"/>
              </w:rPr>
            </w:pPr>
            <w:r>
              <w:rPr>
                <w:rFonts w:hAnsi="ＭＳ ゴシック" w:hint="eastAsia"/>
                <w:sz w:val="20"/>
                <w:szCs w:val="20"/>
                <w:lang w:eastAsia="ja-JP"/>
              </w:rPr>
              <w:t>MD-23-20120807</w:t>
            </w:r>
          </w:p>
        </w:tc>
        <w:tc>
          <w:tcPr>
            <w:tcW w:w="1789" w:type="dxa"/>
          </w:tcPr>
          <w:p w:rsidR="00D70512" w:rsidRDefault="00D70512" w:rsidP="0091459F">
            <w:pPr>
              <w:spacing w:line="220" w:lineRule="atLeast"/>
              <w:rPr>
                <w:rFonts w:hAnsi="ＭＳ ゴシック"/>
                <w:sz w:val="20"/>
                <w:szCs w:val="20"/>
                <w:lang w:eastAsia="ja-JP"/>
              </w:rPr>
            </w:pPr>
            <w:r>
              <w:rPr>
                <w:rFonts w:hAnsi="ＭＳ ゴシック"/>
                <w:sz w:val="20"/>
                <w:szCs w:val="20"/>
                <w:lang w:eastAsia="ja-JP"/>
              </w:rPr>
              <w:t>2012</w:t>
            </w:r>
            <w:r>
              <w:rPr>
                <w:rFonts w:hAnsi="ＭＳ ゴシック" w:hint="eastAsia"/>
                <w:sz w:val="20"/>
                <w:szCs w:val="20"/>
                <w:lang w:eastAsia="ja-JP"/>
              </w:rPr>
              <w:t>年8月7日</w:t>
            </w:r>
          </w:p>
        </w:tc>
        <w:tc>
          <w:tcPr>
            <w:tcW w:w="4390" w:type="dxa"/>
          </w:tcPr>
          <w:p w:rsidR="00D70512" w:rsidRDefault="00D70512" w:rsidP="00D258AC">
            <w:pPr>
              <w:rPr>
                <w:kern w:val="2"/>
                <w:sz w:val="20"/>
                <w:szCs w:val="20"/>
                <w:lang w:eastAsia="ja-JP"/>
              </w:rPr>
            </w:pPr>
            <w:r>
              <w:rPr>
                <w:rFonts w:hint="eastAsia"/>
                <w:kern w:val="2"/>
                <w:sz w:val="20"/>
                <w:szCs w:val="20"/>
                <w:lang w:eastAsia="ja-JP"/>
              </w:rPr>
              <w:t>10-3-1　Apacheログの設定方法を追加</w:t>
            </w:r>
          </w:p>
          <w:p w:rsidR="00560FB1" w:rsidRDefault="00560FB1" w:rsidP="00D258AC">
            <w:pPr>
              <w:rPr>
                <w:kern w:val="2"/>
                <w:sz w:val="20"/>
                <w:szCs w:val="20"/>
                <w:lang w:eastAsia="ja-JP"/>
              </w:rPr>
            </w:pPr>
            <w:r w:rsidRPr="00560FB1">
              <w:rPr>
                <w:rFonts w:hint="eastAsia"/>
                <w:kern w:val="2"/>
                <w:sz w:val="20"/>
                <w:szCs w:val="20"/>
                <w:lang w:eastAsia="ja-JP"/>
              </w:rPr>
              <w:t>5-2</w:t>
            </w:r>
            <w:r>
              <w:rPr>
                <w:rFonts w:hint="eastAsia"/>
                <w:kern w:val="2"/>
                <w:sz w:val="20"/>
                <w:szCs w:val="20"/>
                <w:lang w:eastAsia="ja-JP"/>
              </w:rPr>
              <w:t>、6-1　PSの登録方法を変更</w:t>
            </w:r>
            <w:r w:rsidRPr="00560FB1">
              <w:rPr>
                <w:rFonts w:hint="eastAsia"/>
                <w:kern w:val="2"/>
                <w:sz w:val="20"/>
                <w:szCs w:val="20"/>
                <w:lang w:eastAsia="ja-JP"/>
              </w:rPr>
              <w:t xml:space="preserve"> </w:t>
            </w:r>
          </w:p>
          <w:p w:rsidR="0032349B" w:rsidRDefault="0032349B" w:rsidP="00D258AC">
            <w:pPr>
              <w:rPr>
                <w:kern w:val="2"/>
                <w:sz w:val="20"/>
                <w:szCs w:val="20"/>
                <w:lang w:eastAsia="ja-JP"/>
              </w:rPr>
            </w:pPr>
            <w:r>
              <w:rPr>
                <w:rFonts w:hint="eastAsia"/>
                <w:kern w:val="2"/>
                <w:sz w:val="20"/>
                <w:szCs w:val="20"/>
                <w:lang w:eastAsia="ja-JP"/>
              </w:rPr>
              <w:t>5　PSの設定を追加(MSネットワーク、DCOM</w:t>
            </w:r>
            <w:r w:rsidR="00C74B77">
              <w:rPr>
                <w:rFonts w:hint="eastAsia"/>
                <w:kern w:val="2"/>
                <w:sz w:val="20"/>
                <w:szCs w:val="20"/>
                <w:lang w:eastAsia="ja-JP"/>
              </w:rPr>
              <w:t>、LM認証</w:t>
            </w:r>
            <w:r>
              <w:rPr>
                <w:rFonts w:hint="eastAsia"/>
                <w:kern w:val="2"/>
                <w:sz w:val="20"/>
                <w:szCs w:val="20"/>
                <w:lang w:eastAsia="ja-JP"/>
              </w:rPr>
              <w:t>)</w:t>
            </w:r>
          </w:p>
          <w:p w:rsidR="001860A3" w:rsidRPr="00560FB1" w:rsidRDefault="001860A3" w:rsidP="00D258AC">
            <w:pPr>
              <w:rPr>
                <w:kern w:val="2"/>
                <w:sz w:val="20"/>
                <w:szCs w:val="20"/>
                <w:lang w:eastAsia="ja-JP"/>
              </w:rPr>
            </w:pPr>
            <w:r>
              <w:rPr>
                <w:rFonts w:hint="eastAsia"/>
                <w:kern w:val="2"/>
                <w:sz w:val="20"/>
                <w:szCs w:val="20"/>
                <w:lang w:eastAsia="ja-JP"/>
              </w:rPr>
              <w:t>3-2　接続確認ツールを追加</w:t>
            </w:r>
          </w:p>
        </w:tc>
      </w:tr>
      <w:tr w:rsidR="003662F4" w:rsidRPr="00E520ED" w:rsidTr="002F7D2A">
        <w:trPr>
          <w:trHeight w:val="282"/>
        </w:trPr>
        <w:tc>
          <w:tcPr>
            <w:tcW w:w="2314" w:type="dxa"/>
          </w:tcPr>
          <w:p w:rsidR="003662F4" w:rsidRDefault="003662F4" w:rsidP="0091459F">
            <w:pPr>
              <w:spacing w:line="220" w:lineRule="atLeast"/>
              <w:rPr>
                <w:rFonts w:hAnsi="ＭＳ ゴシック"/>
                <w:sz w:val="20"/>
                <w:szCs w:val="20"/>
                <w:lang w:eastAsia="ja-JP"/>
              </w:rPr>
            </w:pPr>
            <w:r>
              <w:rPr>
                <w:rFonts w:hAnsi="ＭＳ ゴシック" w:hint="eastAsia"/>
                <w:sz w:val="20"/>
                <w:szCs w:val="20"/>
                <w:lang w:eastAsia="ja-JP"/>
              </w:rPr>
              <w:t>MD-23-20120918</w:t>
            </w:r>
          </w:p>
        </w:tc>
        <w:tc>
          <w:tcPr>
            <w:tcW w:w="1789" w:type="dxa"/>
          </w:tcPr>
          <w:p w:rsidR="003662F4" w:rsidRDefault="003662F4" w:rsidP="0091459F">
            <w:pPr>
              <w:spacing w:line="220" w:lineRule="atLeast"/>
              <w:rPr>
                <w:rFonts w:hAnsi="ＭＳ ゴシック"/>
                <w:sz w:val="20"/>
                <w:szCs w:val="20"/>
                <w:lang w:eastAsia="ja-JP"/>
              </w:rPr>
            </w:pPr>
            <w:r>
              <w:rPr>
                <w:rFonts w:hAnsi="ＭＳ ゴシック"/>
                <w:sz w:val="20"/>
                <w:szCs w:val="20"/>
                <w:lang w:eastAsia="ja-JP"/>
              </w:rPr>
              <w:t>2012年9月18日</w:t>
            </w:r>
          </w:p>
        </w:tc>
        <w:tc>
          <w:tcPr>
            <w:tcW w:w="4390" w:type="dxa"/>
          </w:tcPr>
          <w:p w:rsidR="003662F4" w:rsidRDefault="003662F4" w:rsidP="00D258AC">
            <w:pPr>
              <w:rPr>
                <w:kern w:val="2"/>
                <w:sz w:val="20"/>
                <w:szCs w:val="20"/>
                <w:lang w:eastAsia="ja-JP"/>
              </w:rPr>
            </w:pPr>
            <w:r>
              <w:rPr>
                <w:rFonts w:hint="eastAsia"/>
                <w:kern w:val="2"/>
                <w:sz w:val="20"/>
                <w:szCs w:val="20"/>
                <w:lang w:eastAsia="ja-JP"/>
              </w:rPr>
              <w:t>5.LogVillagePSのインストール</w:t>
            </w:r>
          </w:p>
          <w:p w:rsidR="003662F4" w:rsidRDefault="003662F4" w:rsidP="00D258AC">
            <w:pPr>
              <w:rPr>
                <w:kern w:val="2"/>
                <w:sz w:val="20"/>
                <w:szCs w:val="20"/>
                <w:lang w:eastAsia="ja-JP"/>
              </w:rPr>
            </w:pPr>
            <w:r>
              <w:rPr>
                <w:rFonts w:hint="eastAsia"/>
                <w:kern w:val="2"/>
                <w:sz w:val="20"/>
                <w:szCs w:val="20"/>
                <w:lang w:eastAsia="ja-JP"/>
              </w:rPr>
              <w:t xml:space="preserve">　5-1.</w:t>
            </w:r>
            <w:r w:rsidRPr="004B73DC">
              <w:rPr>
                <w:rFonts w:hint="eastAsia"/>
                <w:lang w:eastAsia="ja-JP"/>
              </w:rPr>
              <w:t xml:space="preserve"> </w:t>
            </w:r>
            <w:r w:rsidRPr="003662F4">
              <w:rPr>
                <w:rFonts w:hint="eastAsia"/>
                <w:kern w:val="2"/>
                <w:sz w:val="20"/>
                <w:szCs w:val="20"/>
                <w:lang w:eastAsia="ja-JP"/>
              </w:rPr>
              <w:t>インストールおよび運用環境について</w:t>
            </w:r>
          </w:p>
          <w:p w:rsidR="003662F4" w:rsidRDefault="003662F4" w:rsidP="00D258AC">
            <w:pPr>
              <w:rPr>
                <w:kern w:val="2"/>
                <w:sz w:val="20"/>
                <w:szCs w:val="20"/>
                <w:lang w:eastAsia="ja-JP"/>
              </w:rPr>
            </w:pPr>
            <w:r>
              <w:rPr>
                <w:rFonts w:hint="eastAsia"/>
                <w:kern w:val="2"/>
                <w:sz w:val="20"/>
                <w:szCs w:val="20"/>
                <w:lang w:eastAsia="ja-JP"/>
              </w:rPr>
              <w:t>を追加</w:t>
            </w:r>
          </w:p>
        </w:tc>
      </w:tr>
      <w:tr w:rsidR="00405006" w:rsidRPr="00E520ED" w:rsidTr="002F7D2A">
        <w:trPr>
          <w:trHeight w:val="282"/>
        </w:trPr>
        <w:tc>
          <w:tcPr>
            <w:tcW w:w="2314" w:type="dxa"/>
          </w:tcPr>
          <w:p w:rsidR="00405006" w:rsidRDefault="00405006" w:rsidP="0091459F">
            <w:pPr>
              <w:spacing w:line="220" w:lineRule="atLeast"/>
              <w:rPr>
                <w:rFonts w:hAnsi="ＭＳ ゴシック"/>
                <w:sz w:val="20"/>
                <w:szCs w:val="20"/>
                <w:lang w:eastAsia="ja-JP"/>
              </w:rPr>
            </w:pPr>
            <w:r>
              <w:rPr>
                <w:rFonts w:hAnsi="ＭＳ ゴシック" w:hint="eastAsia"/>
                <w:sz w:val="20"/>
                <w:szCs w:val="20"/>
                <w:lang w:eastAsia="ja-JP"/>
              </w:rPr>
              <w:t>MD-23-20150907</w:t>
            </w:r>
          </w:p>
        </w:tc>
        <w:tc>
          <w:tcPr>
            <w:tcW w:w="1789" w:type="dxa"/>
          </w:tcPr>
          <w:p w:rsidR="00405006" w:rsidRDefault="00405006" w:rsidP="0091459F">
            <w:pPr>
              <w:spacing w:line="220" w:lineRule="atLeast"/>
              <w:rPr>
                <w:rFonts w:hAnsi="ＭＳ ゴシック"/>
                <w:sz w:val="20"/>
                <w:szCs w:val="20"/>
                <w:lang w:eastAsia="ja-JP"/>
              </w:rPr>
            </w:pPr>
            <w:r>
              <w:rPr>
                <w:rFonts w:hAnsi="ＭＳ ゴシック"/>
                <w:sz w:val="20"/>
                <w:szCs w:val="20"/>
                <w:lang w:eastAsia="ja-JP"/>
              </w:rPr>
              <w:t>2015年9月7日</w:t>
            </w:r>
          </w:p>
        </w:tc>
        <w:tc>
          <w:tcPr>
            <w:tcW w:w="4390" w:type="dxa"/>
          </w:tcPr>
          <w:p w:rsidR="00405006" w:rsidRPr="00405006" w:rsidRDefault="00405006" w:rsidP="00D258AC">
            <w:pPr>
              <w:rPr>
                <w:sz w:val="20"/>
                <w:szCs w:val="20"/>
                <w:lang w:eastAsia="ja-JP"/>
              </w:rPr>
            </w:pPr>
            <w:r w:rsidRPr="00405006">
              <w:rPr>
                <w:sz w:val="20"/>
                <w:szCs w:val="20"/>
                <w:lang w:eastAsia="ja-JP"/>
              </w:rPr>
              <w:t>5.LogVillagePSのインストール</w:t>
            </w:r>
          </w:p>
          <w:p w:rsidR="009903EB" w:rsidRDefault="009903EB" w:rsidP="00D258AC">
            <w:pPr>
              <w:rPr>
                <w:sz w:val="20"/>
                <w:szCs w:val="20"/>
                <w:lang w:eastAsia="ja-JP"/>
              </w:rPr>
            </w:pPr>
            <w:r w:rsidRPr="009903EB">
              <w:rPr>
                <w:rFonts w:hint="eastAsia"/>
                <w:sz w:val="20"/>
                <w:szCs w:val="20"/>
                <w:lang w:eastAsia="ja-JP"/>
              </w:rPr>
              <w:t>5-1-2.LogVillagePSのインストール環境 (4)を</w:t>
            </w:r>
          </w:p>
          <w:p w:rsidR="00405006" w:rsidRPr="009903EB" w:rsidRDefault="009903EB" w:rsidP="00D258AC">
            <w:pPr>
              <w:rPr>
                <w:lang w:eastAsia="ja-JP"/>
              </w:rPr>
            </w:pPr>
            <w:r w:rsidRPr="009903EB">
              <w:rPr>
                <w:rFonts w:hint="eastAsia"/>
                <w:sz w:val="20"/>
                <w:szCs w:val="20"/>
                <w:lang w:eastAsia="ja-JP"/>
              </w:rPr>
              <w:t>追加</w:t>
            </w:r>
          </w:p>
        </w:tc>
      </w:tr>
      <w:tr w:rsidR="009903EB" w:rsidRPr="00E520ED" w:rsidTr="002F7D2A">
        <w:trPr>
          <w:trHeight w:val="282"/>
        </w:trPr>
        <w:tc>
          <w:tcPr>
            <w:tcW w:w="2314" w:type="dxa"/>
          </w:tcPr>
          <w:p w:rsidR="009903EB" w:rsidRDefault="009903EB" w:rsidP="0091459F">
            <w:pPr>
              <w:spacing w:line="220" w:lineRule="atLeast"/>
              <w:rPr>
                <w:rFonts w:hAnsi="ＭＳ ゴシック"/>
                <w:sz w:val="20"/>
                <w:szCs w:val="20"/>
                <w:lang w:eastAsia="ja-JP"/>
              </w:rPr>
            </w:pPr>
          </w:p>
        </w:tc>
        <w:tc>
          <w:tcPr>
            <w:tcW w:w="1789" w:type="dxa"/>
          </w:tcPr>
          <w:p w:rsidR="009903EB" w:rsidRDefault="009903EB" w:rsidP="0091459F">
            <w:pPr>
              <w:spacing w:line="220" w:lineRule="atLeast"/>
              <w:rPr>
                <w:rFonts w:hAnsi="ＭＳ ゴシック"/>
                <w:sz w:val="20"/>
                <w:szCs w:val="20"/>
                <w:lang w:eastAsia="ja-JP"/>
              </w:rPr>
            </w:pPr>
          </w:p>
        </w:tc>
        <w:tc>
          <w:tcPr>
            <w:tcW w:w="4390" w:type="dxa"/>
          </w:tcPr>
          <w:p w:rsidR="009903EB" w:rsidRPr="009903EB" w:rsidRDefault="009903EB" w:rsidP="00D258AC">
            <w:pPr>
              <w:rPr>
                <w:sz w:val="20"/>
                <w:szCs w:val="20"/>
                <w:lang w:eastAsia="ja-JP"/>
              </w:rPr>
            </w:pPr>
            <w:r w:rsidRPr="009903EB">
              <w:rPr>
                <w:sz w:val="20"/>
                <w:szCs w:val="20"/>
                <w:lang w:eastAsia="ja-JP"/>
              </w:rPr>
              <w:t>5.LogVillagePSのインストール</w:t>
            </w:r>
          </w:p>
          <w:p w:rsidR="009903EB" w:rsidRPr="009903EB" w:rsidRDefault="009903EB" w:rsidP="00D258AC">
            <w:pPr>
              <w:rPr>
                <w:sz w:val="20"/>
                <w:szCs w:val="20"/>
                <w:lang w:eastAsia="ja-JP"/>
              </w:rPr>
            </w:pPr>
            <w:r w:rsidRPr="009903EB">
              <w:rPr>
                <w:rFonts w:hint="eastAsia"/>
                <w:sz w:val="20"/>
                <w:szCs w:val="20"/>
                <w:lang w:eastAsia="ja-JP"/>
              </w:rPr>
              <w:t xml:space="preserve">　</w:t>
            </w:r>
            <w:r w:rsidRPr="009903EB">
              <w:rPr>
                <w:sz w:val="20"/>
                <w:szCs w:val="20"/>
                <w:lang w:eastAsia="ja-JP"/>
              </w:rPr>
              <w:t>5-</w:t>
            </w:r>
            <w:r w:rsidRPr="009903EB">
              <w:rPr>
                <w:rFonts w:hint="eastAsia"/>
                <w:sz w:val="20"/>
                <w:szCs w:val="20"/>
                <w:lang w:eastAsia="ja-JP"/>
              </w:rPr>
              <w:t>2</w:t>
            </w:r>
            <w:r w:rsidRPr="009903EB">
              <w:rPr>
                <w:sz w:val="20"/>
                <w:szCs w:val="20"/>
                <w:lang w:eastAsia="ja-JP"/>
              </w:rPr>
              <w:t>.LogVillagePSのインストール</w:t>
            </w:r>
            <w:r w:rsidRPr="009903EB">
              <w:rPr>
                <w:rFonts w:hint="eastAsia"/>
                <w:sz w:val="20"/>
                <w:szCs w:val="20"/>
                <w:lang w:eastAsia="ja-JP"/>
              </w:rPr>
              <w:t>手順　①</w:t>
            </w:r>
          </w:p>
          <w:p w:rsidR="009903EB" w:rsidRPr="00405006" w:rsidRDefault="009903EB" w:rsidP="00D258AC">
            <w:pPr>
              <w:rPr>
                <w:sz w:val="20"/>
                <w:szCs w:val="20"/>
                <w:lang w:eastAsia="ja-JP"/>
              </w:rPr>
            </w:pPr>
            <w:r w:rsidRPr="009903EB">
              <w:rPr>
                <w:rFonts w:hint="eastAsia"/>
                <w:sz w:val="20"/>
                <w:szCs w:val="20"/>
                <w:lang w:eastAsia="ja-JP"/>
              </w:rPr>
              <w:t>を修正</w:t>
            </w:r>
          </w:p>
        </w:tc>
      </w:tr>
      <w:tr w:rsidR="006219BA" w:rsidRPr="00E520ED" w:rsidTr="002F7D2A">
        <w:trPr>
          <w:trHeight w:val="282"/>
        </w:trPr>
        <w:tc>
          <w:tcPr>
            <w:tcW w:w="2314" w:type="dxa"/>
          </w:tcPr>
          <w:p w:rsidR="006219BA" w:rsidRDefault="006219BA" w:rsidP="0091459F">
            <w:pPr>
              <w:spacing w:line="220" w:lineRule="atLeast"/>
              <w:rPr>
                <w:rFonts w:hAnsi="ＭＳ ゴシック"/>
                <w:sz w:val="20"/>
                <w:szCs w:val="20"/>
                <w:lang w:eastAsia="ja-JP"/>
              </w:rPr>
            </w:pPr>
            <w:r>
              <w:rPr>
                <w:rFonts w:hAnsi="ＭＳ ゴシック" w:hint="eastAsia"/>
                <w:sz w:val="20"/>
                <w:szCs w:val="20"/>
                <w:lang w:eastAsia="ja-JP"/>
              </w:rPr>
              <w:t>MD-23-20161220</w:t>
            </w:r>
          </w:p>
        </w:tc>
        <w:tc>
          <w:tcPr>
            <w:tcW w:w="1789" w:type="dxa"/>
          </w:tcPr>
          <w:p w:rsidR="006219BA" w:rsidRDefault="006219BA" w:rsidP="0091459F">
            <w:pPr>
              <w:spacing w:line="220" w:lineRule="atLeast"/>
              <w:rPr>
                <w:rFonts w:hAnsi="ＭＳ ゴシック"/>
                <w:sz w:val="20"/>
                <w:szCs w:val="20"/>
                <w:lang w:eastAsia="ja-JP"/>
              </w:rPr>
            </w:pPr>
          </w:p>
        </w:tc>
        <w:tc>
          <w:tcPr>
            <w:tcW w:w="4390" w:type="dxa"/>
          </w:tcPr>
          <w:p w:rsidR="006219BA" w:rsidRPr="009903EB" w:rsidRDefault="006219BA" w:rsidP="00D258AC">
            <w:pPr>
              <w:rPr>
                <w:sz w:val="20"/>
                <w:szCs w:val="20"/>
                <w:lang w:eastAsia="ja-JP"/>
              </w:rPr>
            </w:pPr>
            <w:r>
              <w:rPr>
                <w:rFonts w:hint="eastAsia"/>
                <w:sz w:val="20"/>
                <w:szCs w:val="20"/>
                <w:lang w:eastAsia="ja-JP"/>
              </w:rPr>
              <w:t>新UIイメージに変更</w:t>
            </w:r>
          </w:p>
        </w:tc>
      </w:tr>
      <w:tr w:rsidR="00292902" w:rsidRPr="00E520ED" w:rsidTr="002F7D2A">
        <w:trPr>
          <w:trHeight w:val="282"/>
        </w:trPr>
        <w:tc>
          <w:tcPr>
            <w:tcW w:w="2314" w:type="dxa"/>
          </w:tcPr>
          <w:p w:rsidR="00292902" w:rsidRDefault="009F3C4A" w:rsidP="0091459F">
            <w:pPr>
              <w:spacing w:line="220" w:lineRule="atLeast"/>
              <w:rPr>
                <w:rFonts w:hAnsi="ＭＳ ゴシック"/>
                <w:sz w:val="20"/>
                <w:szCs w:val="20"/>
                <w:lang w:eastAsia="ja-JP"/>
              </w:rPr>
            </w:pPr>
            <w:r>
              <w:rPr>
                <w:rFonts w:hAnsi="ＭＳ ゴシック" w:hint="eastAsia"/>
                <w:sz w:val="20"/>
                <w:szCs w:val="20"/>
                <w:lang w:eastAsia="ja-JP"/>
              </w:rPr>
              <w:t>MD-23-20170629</w:t>
            </w:r>
          </w:p>
        </w:tc>
        <w:tc>
          <w:tcPr>
            <w:tcW w:w="1789" w:type="dxa"/>
          </w:tcPr>
          <w:p w:rsidR="00292902" w:rsidRDefault="00292902" w:rsidP="0091459F">
            <w:pPr>
              <w:spacing w:line="220" w:lineRule="atLeast"/>
              <w:rPr>
                <w:rFonts w:hAnsi="ＭＳ ゴシック"/>
                <w:sz w:val="20"/>
                <w:szCs w:val="20"/>
                <w:lang w:eastAsia="ja-JP"/>
              </w:rPr>
            </w:pPr>
            <w:r>
              <w:rPr>
                <w:rFonts w:hAnsi="ＭＳ ゴシック" w:hint="eastAsia"/>
                <w:sz w:val="20"/>
                <w:szCs w:val="20"/>
                <w:lang w:eastAsia="ja-JP"/>
              </w:rPr>
              <w:t>2017年6月29日</w:t>
            </w:r>
          </w:p>
        </w:tc>
        <w:tc>
          <w:tcPr>
            <w:tcW w:w="4390" w:type="dxa"/>
          </w:tcPr>
          <w:p w:rsidR="00292902" w:rsidRDefault="00292902" w:rsidP="00D258AC">
            <w:pPr>
              <w:rPr>
                <w:sz w:val="20"/>
                <w:szCs w:val="20"/>
                <w:lang w:eastAsia="ja-JP"/>
              </w:rPr>
            </w:pPr>
            <w:r>
              <w:rPr>
                <w:rFonts w:hint="eastAsia"/>
                <w:sz w:val="20"/>
                <w:szCs w:val="20"/>
                <w:lang w:eastAsia="ja-JP"/>
              </w:rPr>
              <w:t>Windows2K、XP、Vista、2003を削除</w:t>
            </w:r>
          </w:p>
        </w:tc>
      </w:tr>
      <w:tr w:rsidR="009F3C4A" w:rsidRPr="00E520ED" w:rsidTr="002F7D2A">
        <w:trPr>
          <w:trHeight w:val="282"/>
        </w:trPr>
        <w:tc>
          <w:tcPr>
            <w:tcW w:w="2314" w:type="dxa"/>
          </w:tcPr>
          <w:p w:rsidR="009F3C4A" w:rsidRDefault="009F3C4A" w:rsidP="0091459F">
            <w:pPr>
              <w:spacing w:line="220" w:lineRule="atLeast"/>
              <w:rPr>
                <w:rFonts w:hAnsi="ＭＳ ゴシック"/>
                <w:sz w:val="20"/>
                <w:szCs w:val="20"/>
                <w:lang w:eastAsia="ja-JP"/>
              </w:rPr>
            </w:pPr>
            <w:r>
              <w:rPr>
                <w:rFonts w:hAnsi="ＭＳ ゴシック" w:hint="eastAsia"/>
                <w:sz w:val="20"/>
                <w:szCs w:val="20"/>
                <w:lang w:eastAsia="ja-JP"/>
              </w:rPr>
              <w:t>MD-23-2017</w:t>
            </w:r>
            <w:r>
              <w:rPr>
                <w:rFonts w:hAnsi="ＭＳ ゴシック"/>
                <w:sz w:val="20"/>
                <w:szCs w:val="20"/>
                <w:lang w:eastAsia="ja-JP"/>
              </w:rPr>
              <w:t>1123</w:t>
            </w:r>
          </w:p>
        </w:tc>
        <w:tc>
          <w:tcPr>
            <w:tcW w:w="1789" w:type="dxa"/>
          </w:tcPr>
          <w:p w:rsidR="009F3C4A" w:rsidRDefault="009F3C4A"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017</w:t>
            </w:r>
            <w:r>
              <w:rPr>
                <w:rFonts w:hAnsi="ＭＳ ゴシック" w:hint="eastAsia"/>
                <w:sz w:val="20"/>
                <w:szCs w:val="20"/>
                <w:lang w:eastAsia="ja-JP"/>
              </w:rPr>
              <w:t>年1</w:t>
            </w:r>
            <w:r>
              <w:rPr>
                <w:rFonts w:hAnsi="ＭＳ ゴシック"/>
                <w:sz w:val="20"/>
                <w:szCs w:val="20"/>
                <w:lang w:eastAsia="ja-JP"/>
              </w:rPr>
              <w:t>1</w:t>
            </w:r>
            <w:r>
              <w:rPr>
                <w:rFonts w:hAnsi="ＭＳ ゴシック" w:hint="eastAsia"/>
                <w:sz w:val="20"/>
                <w:szCs w:val="20"/>
                <w:lang w:eastAsia="ja-JP"/>
              </w:rPr>
              <w:t>月2</w:t>
            </w:r>
            <w:r>
              <w:rPr>
                <w:rFonts w:hAnsi="ＭＳ ゴシック"/>
                <w:sz w:val="20"/>
                <w:szCs w:val="20"/>
                <w:lang w:eastAsia="ja-JP"/>
              </w:rPr>
              <w:t>3</w:t>
            </w:r>
            <w:r>
              <w:rPr>
                <w:rFonts w:hAnsi="ＭＳ ゴシック" w:hint="eastAsia"/>
                <w:sz w:val="20"/>
                <w:szCs w:val="20"/>
                <w:lang w:eastAsia="ja-JP"/>
              </w:rPr>
              <w:t>日</w:t>
            </w:r>
          </w:p>
        </w:tc>
        <w:tc>
          <w:tcPr>
            <w:tcW w:w="4390" w:type="dxa"/>
          </w:tcPr>
          <w:p w:rsidR="009F3C4A" w:rsidRPr="009F3C4A" w:rsidRDefault="009F3C4A" w:rsidP="00D258AC">
            <w:pPr>
              <w:rPr>
                <w:sz w:val="20"/>
                <w:szCs w:val="20"/>
                <w:lang w:eastAsia="ja-JP"/>
              </w:rPr>
            </w:pPr>
            <w:r w:rsidRPr="009903EB">
              <w:rPr>
                <w:sz w:val="20"/>
                <w:szCs w:val="20"/>
                <w:lang w:eastAsia="ja-JP"/>
              </w:rPr>
              <w:t>5.LogVillagePSのインストール</w:t>
            </w:r>
          </w:p>
          <w:p w:rsidR="009F3C4A" w:rsidRDefault="009F3C4A" w:rsidP="00D258AC">
            <w:pPr>
              <w:rPr>
                <w:sz w:val="20"/>
                <w:szCs w:val="20"/>
                <w:lang w:eastAsia="ja-JP"/>
              </w:rPr>
            </w:pPr>
            <w:r w:rsidRPr="009F3C4A">
              <w:rPr>
                <w:rFonts w:hint="eastAsia"/>
                <w:sz w:val="20"/>
                <w:szCs w:val="20"/>
                <w:lang w:eastAsia="ja-JP"/>
              </w:rPr>
              <w:t>5-2.LogVillagePSのインストール手順</w:t>
            </w:r>
          </w:p>
          <w:p w:rsidR="009F3C4A" w:rsidRDefault="009F3C4A" w:rsidP="00D258AC">
            <w:pPr>
              <w:rPr>
                <w:sz w:val="20"/>
                <w:szCs w:val="20"/>
                <w:lang w:eastAsia="ja-JP"/>
              </w:rPr>
            </w:pPr>
            <w:r>
              <w:rPr>
                <w:rFonts w:hint="eastAsia"/>
                <w:sz w:val="20"/>
                <w:szCs w:val="20"/>
                <w:lang w:eastAsia="ja-JP"/>
              </w:rPr>
              <w:t>③「t</w:t>
            </w:r>
            <w:r>
              <w:rPr>
                <w:sz w:val="20"/>
                <w:szCs w:val="20"/>
                <w:lang w:eastAsia="ja-JP"/>
              </w:rPr>
              <w:t>imeKeeper</w:t>
            </w:r>
            <w:r>
              <w:rPr>
                <w:rFonts w:hint="eastAsia"/>
                <w:sz w:val="20"/>
                <w:szCs w:val="20"/>
                <w:lang w:eastAsia="ja-JP"/>
              </w:rPr>
              <w:t>」機能のインストール有無を選択を追加。</w:t>
            </w:r>
          </w:p>
        </w:tc>
      </w:tr>
      <w:tr w:rsidR="00B14F3D" w:rsidRPr="00E520ED" w:rsidTr="002F7D2A">
        <w:trPr>
          <w:trHeight w:val="282"/>
        </w:trPr>
        <w:tc>
          <w:tcPr>
            <w:tcW w:w="2314" w:type="dxa"/>
          </w:tcPr>
          <w:p w:rsidR="00B14F3D" w:rsidRDefault="00B14F3D" w:rsidP="0091459F">
            <w:pPr>
              <w:spacing w:line="220" w:lineRule="atLeast"/>
              <w:rPr>
                <w:rFonts w:hAnsi="ＭＳ ゴシック"/>
                <w:sz w:val="20"/>
                <w:szCs w:val="20"/>
                <w:lang w:eastAsia="ja-JP"/>
              </w:rPr>
            </w:pPr>
            <w:r>
              <w:rPr>
                <w:rFonts w:hAnsi="ＭＳ ゴシック" w:hint="eastAsia"/>
                <w:sz w:val="20"/>
                <w:szCs w:val="20"/>
                <w:lang w:eastAsia="ja-JP"/>
              </w:rPr>
              <w:t>MD-23-20171215</w:t>
            </w:r>
          </w:p>
        </w:tc>
        <w:tc>
          <w:tcPr>
            <w:tcW w:w="1789" w:type="dxa"/>
          </w:tcPr>
          <w:p w:rsidR="00B14F3D" w:rsidRDefault="00B14F3D"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017</w:t>
            </w:r>
            <w:r>
              <w:rPr>
                <w:rFonts w:hAnsi="ＭＳ ゴシック" w:hint="eastAsia"/>
                <w:sz w:val="20"/>
                <w:szCs w:val="20"/>
                <w:lang w:eastAsia="ja-JP"/>
              </w:rPr>
              <w:t>年1</w:t>
            </w:r>
            <w:r>
              <w:rPr>
                <w:rFonts w:hAnsi="ＭＳ ゴシック"/>
                <w:sz w:val="20"/>
                <w:szCs w:val="20"/>
                <w:lang w:eastAsia="ja-JP"/>
              </w:rPr>
              <w:t>2</w:t>
            </w:r>
            <w:r>
              <w:rPr>
                <w:rFonts w:hAnsi="ＭＳ ゴシック" w:hint="eastAsia"/>
                <w:sz w:val="20"/>
                <w:szCs w:val="20"/>
                <w:lang w:eastAsia="ja-JP"/>
              </w:rPr>
              <w:t>月1</w:t>
            </w:r>
            <w:r>
              <w:rPr>
                <w:rFonts w:hAnsi="ＭＳ ゴシック"/>
                <w:sz w:val="20"/>
                <w:szCs w:val="20"/>
                <w:lang w:eastAsia="ja-JP"/>
              </w:rPr>
              <w:t>5</w:t>
            </w:r>
            <w:r>
              <w:rPr>
                <w:rFonts w:hAnsi="ＭＳ ゴシック" w:hint="eastAsia"/>
                <w:sz w:val="20"/>
                <w:szCs w:val="20"/>
                <w:lang w:eastAsia="ja-JP"/>
              </w:rPr>
              <w:t>日</w:t>
            </w:r>
          </w:p>
        </w:tc>
        <w:tc>
          <w:tcPr>
            <w:tcW w:w="4390" w:type="dxa"/>
          </w:tcPr>
          <w:p w:rsidR="00B14F3D" w:rsidRPr="009903EB" w:rsidRDefault="00B14F3D" w:rsidP="00D258AC">
            <w:pPr>
              <w:rPr>
                <w:sz w:val="20"/>
                <w:szCs w:val="20"/>
                <w:lang w:eastAsia="ja-JP"/>
              </w:rPr>
            </w:pPr>
            <w:r w:rsidRPr="00B14F3D">
              <w:rPr>
                <w:rFonts w:hint="eastAsia"/>
                <w:sz w:val="20"/>
                <w:szCs w:val="20"/>
                <w:lang w:eastAsia="ja-JP"/>
              </w:rPr>
              <w:t>11.SSL（暗号化）通信設定</w:t>
            </w:r>
            <w:r>
              <w:rPr>
                <w:rFonts w:hint="eastAsia"/>
                <w:sz w:val="20"/>
                <w:szCs w:val="20"/>
                <w:lang w:eastAsia="ja-JP"/>
              </w:rPr>
              <w:t>を追加</w:t>
            </w:r>
          </w:p>
        </w:tc>
      </w:tr>
      <w:tr w:rsidR="00B14F3D" w:rsidRPr="00E520ED" w:rsidTr="002F7D2A">
        <w:trPr>
          <w:trHeight w:val="282"/>
        </w:trPr>
        <w:tc>
          <w:tcPr>
            <w:tcW w:w="2314" w:type="dxa"/>
          </w:tcPr>
          <w:p w:rsidR="00B14F3D" w:rsidRDefault="00B14F3D" w:rsidP="0091459F">
            <w:pPr>
              <w:spacing w:line="220" w:lineRule="atLeast"/>
              <w:rPr>
                <w:rFonts w:hAnsi="ＭＳ ゴシック"/>
                <w:sz w:val="20"/>
                <w:szCs w:val="20"/>
                <w:lang w:eastAsia="ja-JP"/>
              </w:rPr>
            </w:pPr>
          </w:p>
        </w:tc>
        <w:tc>
          <w:tcPr>
            <w:tcW w:w="1789" w:type="dxa"/>
          </w:tcPr>
          <w:p w:rsidR="00B14F3D" w:rsidRDefault="00B14F3D" w:rsidP="0091459F">
            <w:pPr>
              <w:spacing w:line="220" w:lineRule="atLeast"/>
              <w:rPr>
                <w:rFonts w:hAnsi="ＭＳ ゴシック"/>
                <w:sz w:val="20"/>
                <w:szCs w:val="20"/>
                <w:lang w:eastAsia="ja-JP"/>
              </w:rPr>
            </w:pPr>
          </w:p>
        </w:tc>
        <w:tc>
          <w:tcPr>
            <w:tcW w:w="4390" w:type="dxa"/>
          </w:tcPr>
          <w:p w:rsidR="00B14F3D" w:rsidRPr="00B14F3D" w:rsidRDefault="00B14F3D" w:rsidP="00D258AC">
            <w:pPr>
              <w:rPr>
                <w:sz w:val="20"/>
                <w:szCs w:val="20"/>
                <w:lang w:eastAsia="ja-JP"/>
              </w:rPr>
            </w:pPr>
            <w:r>
              <w:rPr>
                <w:rFonts w:hint="eastAsia"/>
                <w:sz w:val="20"/>
                <w:szCs w:val="20"/>
                <w:lang w:eastAsia="ja-JP"/>
              </w:rPr>
              <w:t>＜補足資料＞LogVillageの再起動手順を変更</w:t>
            </w:r>
          </w:p>
        </w:tc>
      </w:tr>
      <w:tr w:rsidR="001178E7" w:rsidRPr="00E520ED" w:rsidTr="002F7D2A">
        <w:trPr>
          <w:trHeight w:val="282"/>
        </w:trPr>
        <w:tc>
          <w:tcPr>
            <w:tcW w:w="2314" w:type="dxa"/>
          </w:tcPr>
          <w:p w:rsidR="001178E7" w:rsidRDefault="001178E7"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D-25-20190</w:t>
            </w:r>
            <w:r w:rsidR="00492ADD">
              <w:rPr>
                <w:rFonts w:hAnsi="ＭＳ ゴシック"/>
                <w:sz w:val="20"/>
                <w:szCs w:val="20"/>
                <w:lang w:eastAsia="ja-JP"/>
              </w:rPr>
              <w:t>228</w:t>
            </w:r>
          </w:p>
        </w:tc>
        <w:tc>
          <w:tcPr>
            <w:tcW w:w="1789" w:type="dxa"/>
          </w:tcPr>
          <w:p w:rsidR="001178E7" w:rsidRDefault="001178E7"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019</w:t>
            </w:r>
            <w:r>
              <w:rPr>
                <w:rFonts w:hAnsi="ＭＳ ゴシック" w:hint="eastAsia"/>
                <w:sz w:val="20"/>
                <w:szCs w:val="20"/>
                <w:lang w:eastAsia="ja-JP"/>
              </w:rPr>
              <w:t>年</w:t>
            </w:r>
            <w:r w:rsidR="00492ADD">
              <w:rPr>
                <w:rFonts w:hAnsi="ＭＳ ゴシック" w:hint="eastAsia"/>
                <w:sz w:val="20"/>
                <w:szCs w:val="20"/>
                <w:lang w:eastAsia="ja-JP"/>
              </w:rPr>
              <w:t>2</w:t>
            </w:r>
            <w:r>
              <w:rPr>
                <w:rFonts w:hAnsi="ＭＳ ゴシック" w:hint="eastAsia"/>
                <w:sz w:val="20"/>
                <w:szCs w:val="20"/>
                <w:lang w:eastAsia="ja-JP"/>
              </w:rPr>
              <w:t>月</w:t>
            </w:r>
            <w:r w:rsidR="00492ADD">
              <w:rPr>
                <w:rFonts w:hAnsi="ＭＳ ゴシック" w:hint="eastAsia"/>
                <w:sz w:val="20"/>
                <w:szCs w:val="20"/>
                <w:lang w:eastAsia="ja-JP"/>
              </w:rPr>
              <w:t>2</w:t>
            </w:r>
            <w:r w:rsidR="00492ADD">
              <w:rPr>
                <w:rFonts w:hAnsi="ＭＳ ゴシック"/>
                <w:sz w:val="20"/>
                <w:szCs w:val="20"/>
                <w:lang w:eastAsia="ja-JP"/>
              </w:rPr>
              <w:t>8</w:t>
            </w:r>
            <w:r>
              <w:rPr>
                <w:rFonts w:hAnsi="ＭＳ ゴシック" w:hint="eastAsia"/>
                <w:sz w:val="20"/>
                <w:szCs w:val="20"/>
                <w:lang w:eastAsia="ja-JP"/>
              </w:rPr>
              <w:t>日</w:t>
            </w:r>
          </w:p>
        </w:tc>
        <w:tc>
          <w:tcPr>
            <w:tcW w:w="4390" w:type="dxa"/>
          </w:tcPr>
          <w:p w:rsidR="006D2479" w:rsidRPr="006D2479" w:rsidRDefault="002F7D2A" w:rsidP="00D258AC">
            <w:pPr>
              <w:rPr>
                <w:sz w:val="20"/>
                <w:szCs w:val="20"/>
                <w:lang w:eastAsia="ja-JP"/>
              </w:rPr>
            </w:pPr>
            <w:r>
              <w:rPr>
                <w:rFonts w:hint="eastAsia"/>
                <w:sz w:val="20"/>
                <w:szCs w:val="20"/>
                <w:lang w:eastAsia="ja-JP"/>
              </w:rPr>
              <w:t>「1-3.構成イメージ図を」修正</w:t>
            </w:r>
          </w:p>
        </w:tc>
      </w:tr>
      <w:tr w:rsidR="002F7D2A" w:rsidRPr="00E520ED" w:rsidTr="002F7D2A">
        <w:trPr>
          <w:trHeight w:val="282"/>
        </w:trPr>
        <w:tc>
          <w:tcPr>
            <w:tcW w:w="2314" w:type="dxa"/>
          </w:tcPr>
          <w:p w:rsidR="002F7D2A" w:rsidRDefault="002F7D2A" w:rsidP="0091459F">
            <w:pPr>
              <w:spacing w:line="220" w:lineRule="atLeast"/>
              <w:rPr>
                <w:rFonts w:hAnsi="ＭＳ ゴシック"/>
                <w:sz w:val="20"/>
                <w:szCs w:val="20"/>
                <w:lang w:eastAsia="ja-JP"/>
              </w:rPr>
            </w:pPr>
          </w:p>
        </w:tc>
        <w:tc>
          <w:tcPr>
            <w:tcW w:w="1789" w:type="dxa"/>
          </w:tcPr>
          <w:p w:rsidR="002F7D2A" w:rsidRDefault="002F7D2A" w:rsidP="0091459F">
            <w:pPr>
              <w:spacing w:line="220" w:lineRule="atLeast"/>
              <w:rPr>
                <w:rFonts w:hAnsi="ＭＳ ゴシック"/>
                <w:sz w:val="20"/>
                <w:szCs w:val="20"/>
                <w:lang w:eastAsia="ja-JP"/>
              </w:rPr>
            </w:pPr>
          </w:p>
        </w:tc>
        <w:tc>
          <w:tcPr>
            <w:tcW w:w="4390" w:type="dxa"/>
          </w:tcPr>
          <w:p w:rsidR="002F7D2A" w:rsidRDefault="002F7D2A" w:rsidP="002F7D2A">
            <w:pPr>
              <w:rPr>
                <w:sz w:val="20"/>
                <w:szCs w:val="20"/>
                <w:lang w:eastAsia="ja-JP"/>
              </w:rPr>
            </w:pPr>
            <w:r>
              <w:rPr>
                <w:rFonts w:hint="eastAsia"/>
                <w:sz w:val="20"/>
                <w:szCs w:val="20"/>
                <w:lang w:eastAsia="ja-JP"/>
              </w:rPr>
              <w:t>「</w:t>
            </w:r>
            <w:r w:rsidRPr="009903EB">
              <w:rPr>
                <w:sz w:val="20"/>
                <w:szCs w:val="20"/>
                <w:lang w:eastAsia="ja-JP"/>
              </w:rPr>
              <w:t>5.LogVillagePSのインストール</w:t>
            </w:r>
            <w:r>
              <w:rPr>
                <w:rFonts w:hint="eastAsia"/>
                <w:sz w:val="20"/>
                <w:szCs w:val="20"/>
                <w:lang w:eastAsia="ja-JP"/>
              </w:rPr>
              <w:t>」</w:t>
            </w:r>
          </w:p>
          <w:p w:rsidR="002F7D2A" w:rsidRPr="009903EB" w:rsidRDefault="002F7D2A" w:rsidP="002F7D2A">
            <w:pPr>
              <w:rPr>
                <w:sz w:val="20"/>
                <w:szCs w:val="20"/>
                <w:lang w:eastAsia="ja-JP"/>
              </w:rPr>
            </w:pPr>
            <w:r>
              <w:rPr>
                <w:rFonts w:hint="eastAsia"/>
                <w:sz w:val="20"/>
                <w:szCs w:val="20"/>
                <w:lang w:eastAsia="ja-JP"/>
              </w:rPr>
              <w:t>タイムキーパー選択の項目を削除</w:t>
            </w:r>
          </w:p>
        </w:tc>
      </w:tr>
      <w:tr w:rsidR="005B7678" w:rsidRPr="00E520ED" w:rsidTr="002F7D2A">
        <w:trPr>
          <w:trHeight w:val="282"/>
        </w:trPr>
        <w:tc>
          <w:tcPr>
            <w:tcW w:w="2314" w:type="dxa"/>
          </w:tcPr>
          <w:p w:rsidR="005B7678" w:rsidRDefault="005B7678" w:rsidP="0091459F">
            <w:pPr>
              <w:spacing w:line="220" w:lineRule="atLeast"/>
              <w:rPr>
                <w:rFonts w:hAnsi="ＭＳ ゴシック"/>
                <w:sz w:val="20"/>
                <w:szCs w:val="20"/>
                <w:lang w:eastAsia="ja-JP"/>
              </w:rPr>
            </w:pPr>
          </w:p>
        </w:tc>
        <w:tc>
          <w:tcPr>
            <w:tcW w:w="1789" w:type="dxa"/>
          </w:tcPr>
          <w:p w:rsidR="005B7678" w:rsidRDefault="005B7678" w:rsidP="0091459F">
            <w:pPr>
              <w:spacing w:line="220" w:lineRule="atLeast"/>
              <w:rPr>
                <w:rFonts w:hAnsi="ＭＳ ゴシック"/>
                <w:sz w:val="20"/>
                <w:szCs w:val="20"/>
                <w:lang w:eastAsia="ja-JP"/>
              </w:rPr>
            </w:pPr>
          </w:p>
        </w:tc>
        <w:tc>
          <w:tcPr>
            <w:tcW w:w="4390" w:type="dxa"/>
          </w:tcPr>
          <w:p w:rsidR="005B7678" w:rsidRPr="009903EB" w:rsidRDefault="005B7678" w:rsidP="00D258AC">
            <w:pPr>
              <w:rPr>
                <w:sz w:val="20"/>
                <w:szCs w:val="20"/>
                <w:lang w:eastAsia="ja-JP"/>
              </w:rPr>
            </w:pPr>
            <w:r>
              <w:rPr>
                <w:rFonts w:hint="eastAsia"/>
                <w:sz w:val="20"/>
                <w:szCs w:val="20"/>
                <w:lang w:eastAsia="ja-JP"/>
              </w:rPr>
              <w:t>「6.PCエージェントのインストール」を追記</w:t>
            </w:r>
          </w:p>
        </w:tc>
      </w:tr>
      <w:tr w:rsidR="00F761B3" w:rsidRPr="0026294A" w:rsidTr="002F7D2A">
        <w:trPr>
          <w:trHeight w:val="282"/>
        </w:trPr>
        <w:tc>
          <w:tcPr>
            <w:tcW w:w="2314" w:type="dxa"/>
          </w:tcPr>
          <w:p w:rsidR="00F761B3" w:rsidRDefault="00F761B3" w:rsidP="0091459F">
            <w:pPr>
              <w:spacing w:line="220" w:lineRule="atLeast"/>
              <w:rPr>
                <w:rFonts w:hAnsi="ＭＳ ゴシック"/>
                <w:sz w:val="20"/>
                <w:szCs w:val="20"/>
                <w:lang w:eastAsia="ja-JP"/>
              </w:rPr>
            </w:pPr>
          </w:p>
        </w:tc>
        <w:tc>
          <w:tcPr>
            <w:tcW w:w="1789" w:type="dxa"/>
          </w:tcPr>
          <w:p w:rsidR="00F761B3" w:rsidRDefault="00F761B3" w:rsidP="0091459F">
            <w:pPr>
              <w:spacing w:line="220" w:lineRule="atLeast"/>
              <w:rPr>
                <w:rFonts w:hAnsi="ＭＳ ゴシック"/>
                <w:sz w:val="20"/>
                <w:szCs w:val="20"/>
                <w:lang w:eastAsia="ja-JP"/>
              </w:rPr>
            </w:pPr>
          </w:p>
        </w:tc>
        <w:tc>
          <w:tcPr>
            <w:tcW w:w="4390" w:type="dxa"/>
          </w:tcPr>
          <w:p w:rsidR="00F761B3" w:rsidRPr="009903EB" w:rsidRDefault="00F761B3" w:rsidP="00D258AC">
            <w:pPr>
              <w:rPr>
                <w:sz w:val="20"/>
                <w:szCs w:val="20"/>
                <w:lang w:eastAsia="ja-JP"/>
              </w:rPr>
            </w:pPr>
            <w:r>
              <w:rPr>
                <w:rFonts w:hint="eastAsia"/>
                <w:sz w:val="20"/>
                <w:szCs w:val="20"/>
                <w:lang w:eastAsia="ja-JP"/>
              </w:rPr>
              <w:t>「7.P</w:t>
            </w:r>
            <w:r>
              <w:rPr>
                <w:sz w:val="20"/>
                <w:szCs w:val="20"/>
                <w:lang w:eastAsia="ja-JP"/>
              </w:rPr>
              <w:t>hantosys</w:t>
            </w:r>
            <w:r>
              <w:rPr>
                <w:rFonts w:hint="eastAsia"/>
                <w:sz w:val="20"/>
                <w:szCs w:val="20"/>
                <w:lang w:eastAsia="ja-JP"/>
              </w:rPr>
              <w:t>ログ取得エージェントのインストール」を追記</w:t>
            </w:r>
          </w:p>
        </w:tc>
      </w:tr>
      <w:tr w:rsidR="0026294A" w:rsidRPr="0026294A" w:rsidTr="002F7D2A">
        <w:trPr>
          <w:trHeight w:val="282"/>
        </w:trPr>
        <w:tc>
          <w:tcPr>
            <w:tcW w:w="2314" w:type="dxa"/>
          </w:tcPr>
          <w:p w:rsidR="0026294A" w:rsidRDefault="0026294A" w:rsidP="0091459F">
            <w:pPr>
              <w:spacing w:line="220" w:lineRule="atLeast"/>
              <w:rPr>
                <w:rFonts w:hAnsi="ＭＳ ゴシック"/>
                <w:sz w:val="20"/>
                <w:szCs w:val="20"/>
                <w:lang w:eastAsia="ja-JP"/>
              </w:rPr>
            </w:pPr>
          </w:p>
        </w:tc>
        <w:tc>
          <w:tcPr>
            <w:tcW w:w="1789" w:type="dxa"/>
          </w:tcPr>
          <w:p w:rsidR="0026294A" w:rsidRDefault="0026294A" w:rsidP="0091459F">
            <w:pPr>
              <w:spacing w:line="220" w:lineRule="atLeast"/>
              <w:rPr>
                <w:rFonts w:hAnsi="ＭＳ ゴシック"/>
                <w:sz w:val="20"/>
                <w:szCs w:val="20"/>
                <w:lang w:eastAsia="ja-JP"/>
              </w:rPr>
            </w:pPr>
          </w:p>
        </w:tc>
        <w:tc>
          <w:tcPr>
            <w:tcW w:w="4390" w:type="dxa"/>
          </w:tcPr>
          <w:p w:rsidR="0026294A" w:rsidRDefault="0026294A" w:rsidP="00D258AC">
            <w:pPr>
              <w:rPr>
                <w:sz w:val="20"/>
                <w:szCs w:val="20"/>
                <w:lang w:eastAsia="ja-JP"/>
              </w:rPr>
            </w:pPr>
            <w:r>
              <w:rPr>
                <w:rFonts w:hint="eastAsia"/>
                <w:sz w:val="20"/>
                <w:szCs w:val="20"/>
                <w:lang w:eastAsia="ja-JP"/>
              </w:rPr>
              <w:t>複数のページ崩れを修正</w:t>
            </w:r>
          </w:p>
        </w:tc>
      </w:tr>
      <w:tr w:rsidR="00961975" w:rsidRPr="0026294A" w:rsidTr="002F7D2A">
        <w:trPr>
          <w:trHeight w:val="282"/>
        </w:trPr>
        <w:tc>
          <w:tcPr>
            <w:tcW w:w="2314" w:type="dxa"/>
          </w:tcPr>
          <w:p w:rsidR="00961975" w:rsidRDefault="00961975" w:rsidP="0091459F">
            <w:pPr>
              <w:spacing w:line="220" w:lineRule="atLeast"/>
              <w:rPr>
                <w:rFonts w:hAnsi="ＭＳ ゴシック"/>
                <w:sz w:val="20"/>
                <w:szCs w:val="20"/>
                <w:lang w:eastAsia="ja-JP"/>
              </w:rPr>
            </w:pPr>
          </w:p>
        </w:tc>
        <w:tc>
          <w:tcPr>
            <w:tcW w:w="1789" w:type="dxa"/>
          </w:tcPr>
          <w:p w:rsidR="00961975" w:rsidRDefault="00961975" w:rsidP="0091459F">
            <w:pPr>
              <w:spacing w:line="220" w:lineRule="atLeast"/>
              <w:rPr>
                <w:rFonts w:hAnsi="ＭＳ ゴシック"/>
                <w:sz w:val="20"/>
                <w:szCs w:val="20"/>
                <w:lang w:eastAsia="ja-JP"/>
              </w:rPr>
            </w:pPr>
          </w:p>
        </w:tc>
        <w:tc>
          <w:tcPr>
            <w:tcW w:w="4390" w:type="dxa"/>
          </w:tcPr>
          <w:p w:rsidR="00961975" w:rsidRDefault="00961975" w:rsidP="00961975">
            <w:pPr>
              <w:pStyle w:val="31"/>
              <w:spacing w:before="0" w:after="0" w:line="220" w:lineRule="atLeast"/>
              <w:rPr>
                <w:b w:val="0"/>
                <w:sz w:val="20"/>
                <w:szCs w:val="20"/>
                <w:lang w:eastAsia="ja-JP"/>
              </w:rPr>
            </w:pPr>
            <w:r w:rsidRPr="00961975">
              <w:rPr>
                <w:rFonts w:hint="eastAsia"/>
                <w:b w:val="0"/>
                <w:sz w:val="20"/>
                <w:szCs w:val="20"/>
                <w:lang w:eastAsia="ja-JP"/>
              </w:rPr>
              <w:t>「</w:t>
            </w:r>
            <w:r w:rsidRPr="00961975">
              <w:rPr>
                <w:b w:val="0"/>
                <w:sz w:val="20"/>
                <w:szCs w:val="20"/>
                <w:lang w:eastAsia="ja-JP"/>
              </w:rPr>
              <w:t>8-3-1.ログ収集スケジュール</w:t>
            </w:r>
            <w:r>
              <w:rPr>
                <w:rFonts w:hint="eastAsia"/>
                <w:b w:val="0"/>
                <w:sz w:val="20"/>
                <w:szCs w:val="20"/>
                <w:lang w:eastAsia="ja-JP"/>
              </w:rPr>
              <w:t>」にPC利用ログを追記</w:t>
            </w:r>
          </w:p>
          <w:p w:rsidR="00961975" w:rsidRPr="00961975" w:rsidRDefault="00961975" w:rsidP="00961975">
            <w:pPr>
              <w:rPr>
                <w:lang w:eastAsia="ja-JP"/>
              </w:rPr>
            </w:pPr>
            <w:r>
              <w:rPr>
                <w:rFonts w:hint="eastAsia"/>
                <w:lang w:eastAsia="ja-JP"/>
              </w:rPr>
              <w:t>同、“ファイル“を削除</w:t>
            </w:r>
          </w:p>
        </w:tc>
      </w:tr>
    </w:tbl>
    <w:p w:rsidR="002416B0" w:rsidRPr="0032349B" w:rsidRDefault="002416B0" w:rsidP="00C82E31">
      <w:pPr>
        <w:widowControl/>
        <w:suppressAutoHyphens w:val="0"/>
        <w:spacing w:line="220" w:lineRule="atLeast"/>
        <w:rPr>
          <w:rFonts w:hAnsi="ＭＳ ゴシック" w:cs="Times New Roman"/>
          <w:sz w:val="20"/>
          <w:szCs w:val="20"/>
          <w:lang w:eastAsia="ja-JP" w:bidi="ar-SA"/>
        </w:rPr>
      </w:pPr>
    </w:p>
    <w:sectPr w:rsidR="002416B0" w:rsidRPr="0032349B" w:rsidSect="00F10275">
      <w:headerReference w:type="default" r:id="rId149"/>
      <w:footerReference w:type="default" r:id="rId150"/>
      <w:footnotePr>
        <w:pos w:val="beneathText"/>
      </w:footnotePr>
      <w:type w:val="continuous"/>
      <w:pgSz w:w="11905" w:h="16837"/>
      <w:pgMar w:top="1985" w:right="1701" w:bottom="1701" w:left="1701" w:header="851" w:footer="992" w:gutter="0"/>
      <w:cols w:space="720"/>
      <w:titlePg/>
      <w:docGrid w:type="linesAndChars" w:linePitch="328" w:charSpace="-343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57159" w:rsidRDefault="00357159">
      <w:r>
        <w:separator/>
      </w:r>
    </w:p>
  </w:endnote>
  <w:endnote w:type="continuationSeparator" w:id="0">
    <w:p w:rsidR="00357159" w:rsidRDefault="003571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MS UI Gothic">
    <w:panose1 w:val="020B0600070205080204"/>
    <w:charset w:val="80"/>
    <w:family w:val="modern"/>
    <w:pitch w:val="variable"/>
    <w:sig w:usb0="E00002FF" w:usb1="6AC7FDFB" w:usb2="08000012" w:usb3="00000000" w:csb0="0002009F" w:csb1="00000000"/>
  </w:font>
  <w:font w:name="Lucida Console">
    <w:panose1 w:val="020B0609040504020204"/>
    <w:charset w:val="00"/>
    <w:family w:val="modern"/>
    <w:pitch w:val="fixed"/>
    <w:sig w:usb0="8000028F" w:usb1="00001800" w:usb2="00000000" w:usb3="00000000" w:csb0="0000001F" w:csb1="00000000"/>
  </w:font>
  <w:font w:name="ＭＳ Ｐ明朝">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Helvetica">
    <w:panose1 w:val="020B05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Default="003A66B8">
    <w:pPr>
      <w:pStyle w:val="af5"/>
      <w:jc w:val="center"/>
    </w:pPr>
    <w:r>
      <w:fldChar w:fldCharType="begin"/>
    </w:r>
    <w:r>
      <w:instrText>PAGE   \* MERGEFORMAT</w:instrText>
    </w:r>
    <w:r>
      <w:fldChar w:fldCharType="separate"/>
    </w:r>
    <w:r w:rsidRPr="0048671D">
      <w:rPr>
        <w:noProof/>
        <w:lang w:val="ja-JP" w:eastAsia="ja-JP"/>
      </w:rPr>
      <w:t>21</w:t>
    </w:r>
    <w:r>
      <w:fldChar w:fldCharType="end"/>
    </w:r>
  </w:p>
  <w:p w:rsidR="003A66B8" w:rsidRDefault="003A66B8">
    <w:pPr>
      <w:pStyle w:val="af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Default="003A66B8" w:rsidP="00000453">
    <w:pPr>
      <w:pStyle w:val="af5"/>
      <w:rPr>
        <w:lang w:eastAsia="ja-JP"/>
      </w:rPr>
    </w:pPr>
  </w:p>
  <w:p w:rsidR="003A66B8" w:rsidRDefault="003A66B8" w:rsidP="00000453">
    <w:pPr>
      <w:pStyle w:val="af5"/>
      <w:jc w:val="center"/>
      <w:rPr>
        <w:lang w:eastAsia="ja-JP"/>
      </w:rPr>
    </w:pPr>
  </w:p>
  <w:p w:rsidR="003A66B8" w:rsidRDefault="003A66B8" w:rsidP="00000453">
    <w:pPr>
      <w:pStyle w:val="af5"/>
      <w:jc w:val="center"/>
      <w:rPr>
        <w:lang w:eastAsia="ja-JP"/>
      </w:rP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w:t>
    </w:r>
    <w:r w:rsidRPr="00053C30">
      <w:rPr>
        <w:rFonts w:ascii="Lucida Console" w:hAnsi="Lucida Consol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Default="003A66B8">
    <w:pPr>
      <w:pStyle w:val="af5"/>
      <w:jc w:val="center"/>
      <w:rPr>
        <w:lang w:eastAsia="ja-JP"/>
      </w:rPr>
    </w:pPr>
  </w:p>
  <w:p w:rsidR="003A66B8" w:rsidRDefault="003A66B8">
    <w:pPr>
      <w:pStyle w:val="af5"/>
      <w:jc w:val="cente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100</w:t>
    </w:r>
    <w:r w:rsidRPr="00053C30">
      <w:rPr>
        <w:rFonts w:ascii="Lucida Console" w:hAnsi="Lucida Console"/>
      </w:rPr>
      <w:fldChar w:fldCharType="end"/>
    </w:r>
  </w:p>
  <w:p w:rsidR="003A66B8" w:rsidRDefault="003A66B8">
    <w:pPr>
      <w:pStyle w:val="af5"/>
      <w:rPr>
        <w:sz w:val="16"/>
        <w:szCs w:val="16"/>
        <w:lang w:eastAsia="ja-JP"/>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Default="003A66B8" w:rsidP="001B1ECC">
    <w:pPr>
      <w:pStyle w:val="af5"/>
      <w:rPr>
        <w:lang w:eastAsia="ja-JP"/>
      </w:rPr>
    </w:pPr>
    <w:r>
      <w:rPr>
        <w:rFonts w:ascii="Lucida Console" w:hAnsi="Lucida Console"/>
        <w:sz w:val="16"/>
        <w:szCs w:val="16"/>
      </w:rPr>
      <w:t>Copyright © 2003-20</w:t>
    </w:r>
    <w:r>
      <w:rPr>
        <w:rFonts w:ascii="Lucida Console" w:hAnsi="Lucida Console" w:hint="eastAsia"/>
        <w:sz w:val="16"/>
        <w:szCs w:val="16"/>
        <w:lang w:eastAsia="ja-JP"/>
      </w:rPr>
      <w:t>11</w:t>
    </w:r>
    <w:r w:rsidRPr="00053C30">
      <w:rPr>
        <w:rFonts w:ascii="Lucida Console" w:hAnsi="Lucida Console"/>
        <w:sz w:val="16"/>
        <w:szCs w:val="16"/>
      </w:rPr>
      <w:t xml:space="preserve"> SO-TEN, Inc. All Rights Reserved.</w:t>
    </w:r>
  </w:p>
  <w:p w:rsidR="003A66B8" w:rsidRDefault="003A66B8" w:rsidP="001B1ECC">
    <w:pPr>
      <w:pStyle w:val="af5"/>
      <w:jc w:val="center"/>
      <w:rPr>
        <w:lang w:eastAsia="ja-JP"/>
      </w:rPr>
    </w:pPr>
  </w:p>
  <w:p w:rsidR="003A66B8" w:rsidRDefault="003A66B8" w:rsidP="001B1ECC">
    <w:pPr>
      <w:pStyle w:val="af5"/>
      <w:jc w:val="cente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101</w:t>
    </w:r>
    <w:r w:rsidRPr="00053C30">
      <w:rPr>
        <w:rFonts w:ascii="Lucida Console" w:hAnsi="Lucida Console"/>
      </w:rPr>
      <w:fldChar w:fldCharType="end"/>
    </w:r>
  </w:p>
  <w:p w:rsidR="003A66B8" w:rsidRDefault="003A66B8">
    <w:pPr>
      <w:pStyle w:val="af5"/>
      <w:rPr>
        <w:lang w:eastAsia="ja-JP"/>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Pr="00D858CA" w:rsidRDefault="003A66B8">
    <w:pPr>
      <w:pStyle w:val="af5"/>
      <w:jc w:val="center"/>
      <w:rPr>
        <w:rFonts w:ascii="Lucida Console" w:hAnsi="Lucida Console"/>
      </w:rPr>
    </w:pPr>
    <w:r w:rsidRPr="00D858CA">
      <w:rPr>
        <w:rFonts w:ascii="Lucida Console" w:hAnsi="Lucida Console"/>
      </w:rPr>
      <w:fldChar w:fldCharType="begin"/>
    </w:r>
    <w:r w:rsidRPr="00D858CA">
      <w:rPr>
        <w:rFonts w:ascii="Lucida Console" w:hAnsi="Lucida Console"/>
      </w:rPr>
      <w:instrText xml:space="preserve"> PAGE   \* MERGEFORMAT </w:instrText>
    </w:r>
    <w:r w:rsidRPr="00D858CA">
      <w:rPr>
        <w:rFonts w:ascii="Lucida Console" w:hAnsi="Lucida Console"/>
      </w:rPr>
      <w:fldChar w:fldCharType="separate"/>
    </w:r>
    <w:r w:rsidRPr="0048671D">
      <w:rPr>
        <w:rFonts w:ascii="Lucida Console" w:hAnsi="Lucida Console"/>
        <w:noProof/>
        <w:lang w:val="ja-JP"/>
      </w:rPr>
      <w:t>122</w:t>
    </w:r>
    <w:r w:rsidRPr="00D858CA">
      <w:rPr>
        <w:rFonts w:ascii="Lucida Console" w:hAnsi="Lucida Console"/>
      </w:rPr>
      <w:fldChar w:fldCharType="end"/>
    </w:r>
  </w:p>
  <w:p w:rsidR="003A66B8" w:rsidRPr="00E04EA5" w:rsidRDefault="003A66B8" w:rsidP="00E04EA5">
    <w:pPr>
      <w:pStyle w:val="af5"/>
      <w:rPr>
        <w:szCs w:val="16"/>
        <w:lang w:eastAsia="ja-JP"/>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57159" w:rsidRDefault="00357159">
      <w:r>
        <w:separator/>
      </w:r>
    </w:p>
  </w:footnote>
  <w:footnote w:type="continuationSeparator" w:id="0">
    <w:p w:rsidR="00357159" w:rsidRDefault="003571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Pr="006A5902" w:rsidRDefault="003A66B8" w:rsidP="00000453">
    <w:pPr>
      <w:pStyle w:val="af3"/>
      <w:rPr>
        <w:rFonts w:hAnsi="ＭＳ ゴシック"/>
        <w:szCs w:val="21"/>
        <w:lang w:eastAsia="ja-JP"/>
      </w:rPr>
    </w:pPr>
    <w:r>
      <w:rPr>
        <w:rFonts w:hAnsi="ＭＳ ゴシック"/>
        <w:noProof/>
        <w:szCs w:val="21"/>
        <w:lang w:eastAsia="ja-JP" w:bidi="ar-SA"/>
      </w:rPr>
      <mc:AlternateContent>
        <mc:Choice Requires="wps">
          <w:drawing>
            <wp:anchor distT="0" distB="0" distL="114300" distR="114300" simplePos="0" relativeHeight="251658240" behindDoc="0" locked="0" layoutInCell="1" allowOverlap="1">
              <wp:simplePos x="0" y="0"/>
              <wp:positionH relativeFrom="column">
                <wp:posOffset>-51435</wp:posOffset>
              </wp:positionH>
              <wp:positionV relativeFrom="paragraph">
                <wp:posOffset>221615</wp:posOffset>
              </wp:positionV>
              <wp:extent cx="2990850" cy="0"/>
              <wp:effectExtent l="9525" t="9525" r="9525" b="9525"/>
              <wp:wrapNone/>
              <wp:docPr id="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4A160E9" id="_x0000_t32" coordsize="21600,21600" o:spt="32" o:oned="t" path="m,l21600,21600e" filled="f">
              <v:path arrowok="t" fillok="f" o:connecttype="none"/>
              <o:lock v:ext="edit" shapetype="t"/>
            </v:shapetype>
            <v:shape id="AutoShape 4" o:spid="_x0000_s1026" type="#_x0000_t32" style="position:absolute;left:0;text-align:left;margin-left:-4.05pt;margin-top:17.45pt;width:235.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" strokeweight="1.5pt">
              <v:shadow opacity=".5" offset="-6pt,-6pt"/>
            </v:shape>
          </w:pict>
        </mc:Fallback>
      </mc:AlternateContent>
    </w:r>
    <w:r w:rsidRPr="006A5902">
      <w:rPr>
        <w:rFonts w:hAnsi="ＭＳ ゴシック"/>
        <w:szCs w:val="21"/>
        <w:lang w:eastAsia="ja-JP"/>
      </w:rPr>
      <w:t xml:space="preserve">LogVillage2.0 </w:t>
    </w:r>
    <w:r w:rsidRPr="006A5902">
      <w:rPr>
        <w:rFonts w:hAnsi="ＭＳ ゴシック" w:hint="eastAsia"/>
        <w:szCs w:val="21"/>
        <w:lang w:eastAsia="ja-JP"/>
      </w:rPr>
      <w:t>導入</w:t>
    </w:r>
    <w:r w:rsidRPr="006A5902">
      <w:rPr>
        <w:rFonts w:hAnsi="ＭＳ ゴシック"/>
        <w:szCs w:val="21"/>
        <w:lang w:eastAsia="ja-JP"/>
      </w:rPr>
      <w:t>マニュアル</w:t>
    </w:r>
  </w:p>
  <w:p w:rsidR="003A66B8" w:rsidRDefault="003A66B8">
    <w:pPr>
      <w:pStyle w:val="af3"/>
      <w:rPr>
        <w:lang w:eastAsia="ja-JP"/>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Pr="006A5902" w:rsidRDefault="003A66B8" w:rsidP="005A6CD6">
    <w:pPr>
      <w:pStyle w:val="af3"/>
      <w:rPr>
        <w:rFonts w:hAnsi="ＭＳ ゴシック"/>
        <w:szCs w:val="21"/>
        <w:lang w:eastAsia="ja-JP"/>
      </w:rPr>
    </w:pPr>
    <w:r>
      <w:rPr>
        <w:rFonts w:hAnsi="ＭＳ ゴシック"/>
        <w:noProof/>
        <w:szCs w:val="21"/>
        <w:lang w:eastAsia="ja-JP" w:bidi="ar-SA"/>
      </w:rPr>
      <mc:AlternateContent>
        <mc:Choice Requires="wps">
          <w:drawing>
            <wp:anchor distT="0" distB="0" distL="114300" distR="114300" simplePos="0" relativeHeight="251657216" behindDoc="0" locked="0" layoutInCell="1" allowOverlap="1">
              <wp:simplePos x="0" y="0"/>
              <wp:positionH relativeFrom="column">
                <wp:posOffset>-51435</wp:posOffset>
              </wp:positionH>
              <wp:positionV relativeFrom="paragraph">
                <wp:posOffset>221615</wp:posOffset>
              </wp:positionV>
              <wp:extent cx="2990850" cy="0"/>
              <wp:effectExtent l="9525" t="9525" r="9525" b="9525"/>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C5D84B8" id="_x0000_t32" coordsize="21600,21600" o:spt="32" o:oned="t" path="m,l21600,21600e" filled="f">
              <v:path arrowok="t" fillok="f" o:connecttype="none"/>
              <o:lock v:ext="edit" shapetype="t"/>
            </v:shapetype>
            <v:shape id="AutoShape 2" o:spid="_x0000_s1026" type="#_x0000_t32" style="position:absolute;left:0;text-align:left;margin-left:-4.05pt;margin-top:17.45pt;width:235.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" strokeweight="1.5pt">
              <v:shadow opacity=".5" offset="-6pt,-6pt"/>
            </v:shape>
          </w:pict>
        </mc:Fallback>
      </mc:AlternateContent>
    </w:r>
    <w:r w:rsidRPr="006A5902">
      <w:rPr>
        <w:rFonts w:hAnsi="ＭＳ ゴシック"/>
        <w:szCs w:val="21"/>
        <w:lang w:eastAsia="ja-JP"/>
      </w:rPr>
      <w:t xml:space="preserve">LogVillage2.0 </w:t>
    </w:r>
    <w:r w:rsidRPr="006A5902">
      <w:rPr>
        <w:rFonts w:hAnsi="ＭＳ ゴシック" w:hint="eastAsia"/>
        <w:szCs w:val="21"/>
        <w:lang w:eastAsia="ja-JP"/>
      </w:rPr>
      <w:t>導入</w:t>
    </w:r>
    <w:r w:rsidRPr="006A5902">
      <w:rPr>
        <w:rFonts w:hAnsi="ＭＳ ゴシック"/>
        <w:szCs w:val="21"/>
        <w:lang w:eastAsia="ja-JP"/>
      </w:rPr>
      <w:t>マニュアル</w:t>
    </w:r>
  </w:p>
  <w:p w:rsidR="003A66B8" w:rsidRDefault="003A66B8">
    <w:pPr>
      <w:pStyle w:val="af3"/>
      <w:rPr>
        <w:lang w:eastAsia="ja-JP"/>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Pr="00E04EA5" w:rsidRDefault="003A66B8" w:rsidP="00E04EA5">
    <w:pPr>
      <w:pStyle w:val="af3"/>
      <w:rPr>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D78633A"/>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5A22288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4FC0E17E"/>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2ACEAED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537E7DA8"/>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B45EE78A"/>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77C65E26"/>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92C2B27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E0CA283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7670478E"/>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0000001"/>
    <w:multiLevelType w:val="multilevel"/>
    <w:tmpl w:val="BB426F1A"/>
    <w:lvl w:ilvl="0">
      <w:start w:val="1"/>
      <w:numFmt w:val="none"/>
      <w:suff w:val="nothing"/>
      <w:lvlText w:val=""/>
      <w:lvlJc w:val="left"/>
      <w:pPr>
        <w:tabs>
          <w:tab w:val="num" w:pos="0"/>
        </w:tabs>
        <w:ind w:left="0" w:firstLine="0"/>
      </w:pPr>
    </w:lvl>
    <w:lvl w:ilvl="1">
      <w:start w:val="1"/>
      <w:numFmt w:val="none"/>
      <w:pStyle w:val="21"/>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15:restartNumberingAfterBreak="0">
    <w:nsid w:val="00000002"/>
    <w:multiLevelType w:val="singleLevel"/>
    <w:tmpl w:val="00000002"/>
    <w:name w:val="WW8Num11"/>
    <w:lvl w:ilvl="0">
      <w:start w:val="5"/>
      <w:numFmt w:val="bullet"/>
      <w:lvlText w:val="・"/>
      <w:lvlJc w:val="left"/>
      <w:pPr>
        <w:tabs>
          <w:tab w:val="num" w:pos="2040"/>
        </w:tabs>
        <w:ind w:left="2040" w:hanging="360"/>
      </w:pPr>
      <w:rPr>
        <w:rFonts w:ascii="ＭＳ 明朝" w:hAnsi="ＭＳ 明朝" w:cs="Times New Roman"/>
      </w:rPr>
    </w:lvl>
  </w:abstractNum>
  <w:abstractNum w:abstractNumId="12" w15:restartNumberingAfterBreak="0">
    <w:nsid w:val="00000003"/>
    <w:multiLevelType w:val="singleLevel"/>
    <w:tmpl w:val="00000003"/>
    <w:name w:val="WW8Num12"/>
    <w:lvl w:ilvl="0">
      <w:start w:val="1"/>
      <w:numFmt w:val="decimal"/>
      <w:lvlText w:val="%1"/>
      <w:lvlJc w:val="left"/>
      <w:pPr>
        <w:tabs>
          <w:tab w:val="num" w:pos="1380"/>
        </w:tabs>
        <w:ind w:left="1380" w:hanging="360"/>
      </w:pPr>
      <w:rPr>
        <w:rFonts w:ascii="Century" w:hAnsi="Century" w:cs="Times New Roman"/>
      </w:rPr>
    </w:lvl>
  </w:abstractNum>
  <w:abstractNum w:abstractNumId="13" w15:restartNumberingAfterBreak="0">
    <w:nsid w:val="00000004"/>
    <w:multiLevelType w:val="multilevel"/>
    <w:tmpl w:val="00000004"/>
    <w:name w:val="WW8Num13"/>
    <w:lvl w:ilvl="0">
      <w:start w:val="1"/>
      <w:numFmt w:val="decimal"/>
      <w:lvlText w:val="%1."/>
      <w:lvlJc w:val="left"/>
      <w:pPr>
        <w:tabs>
          <w:tab w:val="num" w:pos="360"/>
        </w:tabs>
        <w:ind w:left="360" w:hanging="360"/>
      </w:pPr>
    </w:lvl>
    <w:lvl w:ilvl="1">
      <w:start w:val="4"/>
      <w:numFmt w:val="bullet"/>
      <w:lvlText w:val=""/>
      <w:lvlJc w:val="left"/>
      <w:pPr>
        <w:tabs>
          <w:tab w:val="num" w:pos="780"/>
        </w:tabs>
        <w:ind w:left="780" w:hanging="360"/>
      </w:pPr>
      <w:rPr>
        <w:rFonts w:ascii="Wingdings" w:hAnsi="Wingdings" w:cs="Times New Roman"/>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14" w15:restartNumberingAfterBreak="0">
    <w:nsid w:val="00000005"/>
    <w:multiLevelType w:val="singleLevel"/>
    <w:tmpl w:val="00000005"/>
    <w:name w:val="WW8Num18"/>
    <w:lvl w:ilvl="0">
      <w:start w:val="1"/>
      <w:numFmt w:val="decimal"/>
      <w:lvlText w:val="%1."/>
      <w:lvlJc w:val="left"/>
      <w:pPr>
        <w:tabs>
          <w:tab w:val="num" w:pos="360"/>
        </w:tabs>
        <w:ind w:left="360" w:hanging="360"/>
      </w:pPr>
    </w:lvl>
  </w:abstractNum>
  <w:abstractNum w:abstractNumId="15" w15:restartNumberingAfterBreak="0">
    <w:nsid w:val="00000006"/>
    <w:multiLevelType w:val="singleLevel"/>
    <w:tmpl w:val="00000006"/>
    <w:name w:val="WW8Num19"/>
    <w:lvl w:ilvl="0">
      <w:start w:val="1"/>
      <w:numFmt w:val="decimal"/>
      <w:lvlText w:val="%1."/>
      <w:lvlJc w:val="left"/>
      <w:pPr>
        <w:tabs>
          <w:tab w:val="num" w:pos="360"/>
        </w:tabs>
        <w:ind w:left="360" w:hanging="360"/>
      </w:pPr>
    </w:lvl>
  </w:abstractNum>
  <w:abstractNum w:abstractNumId="16" w15:restartNumberingAfterBreak="0">
    <w:nsid w:val="00000007"/>
    <w:multiLevelType w:val="multilevel"/>
    <w:tmpl w:val="00000007"/>
    <w:name w:val="WW8Num21"/>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17" w15:restartNumberingAfterBreak="0">
    <w:nsid w:val="00000008"/>
    <w:multiLevelType w:val="singleLevel"/>
    <w:tmpl w:val="00000008"/>
    <w:name w:val="WW8Num22"/>
    <w:lvl w:ilvl="0">
      <w:start w:val="1"/>
      <w:numFmt w:val="decimal"/>
      <w:lvlText w:val="%1)"/>
      <w:lvlJc w:val="left"/>
      <w:pPr>
        <w:tabs>
          <w:tab w:val="num" w:pos="1200"/>
        </w:tabs>
        <w:ind w:left="1200" w:hanging="360"/>
      </w:pPr>
    </w:lvl>
  </w:abstractNum>
  <w:abstractNum w:abstractNumId="18" w15:restartNumberingAfterBreak="0">
    <w:nsid w:val="00000009"/>
    <w:multiLevelType w:val="singleLevel"/>
    <w:tmpl w:val="00000009"/>
    <w:name w:val="WW8Num23"/>
    <w:lvl w:ilvl="0">
      <w:start w:val="1"/>
      <w:numFmt w:val="decimal"/>
      <w:lvlText w:val="%1"/>
      <w:lvlJc w:val="left"/>
      <w:pPr>
        <w:tabs>
          <w:tab w:val="num" w:pos="360"/>
        </w:tabs>
        <w:ind w:left="360" w:hanging="360"/>
      </w:pPr>
    </w:lvl>
  </w:abstractNum>
  <w:abstractNum w:abstractNumId="19" w15:restartNumberingAfterBreak="0">
    <w:nsid w:val="0000000A"/>
    <w:multiLevelType w:val="multilevel"/>
    <w:tmpl w:val="0000000A"/>
    <w:name w:val="WW8Num25"/>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0" w15:restartNumberingAfterBreak="0">
    <w:nsid w:val="0000000B"/>
    <w:multiLevelType w:val="singleLevel"/>
    <w:tmpl w:val="0000000B"/>
    <w:name w:val="WW8Num28"/>
    <w:lvl w:ilvl="0">
      <w:start w:val="1"/>
      <w:numFmt w:val="decimal"/>
      <w:lvlText w:val="%1."/>
      <w:lvlJc w:val="left"/>
      <w:pPr>
        <w:tabs>
          <w:tab w:val="num" w:pos="360"/>
        </w:tabs>
        <w:ind w:left="360" w:hanging="360"/>
      </w:pPr>
    </w:lvl>
  </w:abstractNum>
  <w:abstractNum w:abstractNumId="21" w15:restartNumberingAfterBreak="0">
    <w:nsid w:val="0000000C"/>
    <w:multiLevelType w:val="singleLevel"/>
    <w:tmpl w:val="0000000C"/>
    <w:name w:val="WW8Num30"/>
    <w:lvl w:ilvl="0">
      <w:start w:val="1"/>
      <w:numFmt w:val="decimal"/>
      <w:lvlText w:val="%1"/>
      <w:lvlJc w:val="left"/>
      <w:pPr>
        <w:tabs>
          <w:tab w:val="num" w:pos="1380"/>
        </w:tabs>
        <w:ind w:left="1380" w:hanging="360"/>
      </w:pPr>
    </w:lvl>
  </w:abstractNum>
  <w:abstractNum w:abstractNumId="22" w15:restartNumberingAfterBreak="0">
    <w:nsid w:val="0000000D"/>
    <w:multiLevelType w:val="singleLevel"/>
    <w:tmpl w:val="0000000D"/>
    <w:name w:val="WW8Num32"/>
    <w:lvl w:ilvl="0">
      <w:start w:val="1"/>
      <w:numFmt w:val="decimal"/>
      <w:lvlText w:val="%1."/>
      <w:lvlJc w:val="left"/>
      <w:pPr>
        <w:tabs>
          <w:tab w:val="num" w:pos="360"/>
        </w:tabs>
        <w:ind w:left="360" w:hanging="360"/>
      </w:pPr>
    </w:lvl>
  </w:abstractNum>
  <w:abstractNum w:abstractNumId="23" w15:restartNumberingAfterBreak="0">
    <w:nsid w:val="0000000E"/>
    <w:multiLevelType w:val="multilevel"/>
    <w:tmpl w:val="0000000E"/>
    <w:name w:val="WW8Num33"/>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00"/>
        </w:tabs>
        <w:ind w:left="1200" w:hanging="360"/>
      </w:pPr>
    </w:lvl>
    <w:lvl w:ilvl="3">
      <w:start w:val="1"/>
      <w:numFmt w:val="decimal"/>
      <w:lvlText w:val="%4"/>
      <w:lvlJc w:val="left"/>
      <w:pPr>
        <w:tabs>
          <w:tab w:val="num" w:pos="1620"/>
        </w:tabs>
        <w:ind w:left="1620" w:hanging="360"/>
      </w:pPr>
    </w:lvl>
    <w:lvl w:ilvl="4">
      <w:start w:val="1"/>
      <w:numFmt w:val="bullet"/>
      <w:lvlText w:val="・"/>
      <w:lvlJc w:val="left"/>
      <w:pPr>
        <w:tabs>
          <w:tab w:val="num" w:pos="2040"/>
        </w:tabs>
        <w:ind w:left="2040" w:hanging="360"/>
      </w:pPr>
      <w:rPr>
        <w:rFonts w:ascii="ＭＳ 明朝" w:hAnsi="ＭＳ 明朝" w:cs="Times New Roman"/>
      </w:r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4" w15:restartNumberingAfterBreak="0">
    <w:nsid w:val="0000000F"/>
    <w:multiLevelType w:val="multilevel"/>
    <w:tmpl w:val="0000000F"/>
    <w:name w:val="WW8Num36"/>
    <w:lvl w:ilvl="0">
      <w:start w:val="1"/>
      <w:numFmt w:val="decimal"/>
      <w:lvlText w:val="%1"/>
      <w:lvlJc w:val="left"/>
      <w:pPr>
        <w:tabs>
          <w:tab w:val="num" w:pos="1380"/>
        </w:tabs>
        <w:ind w:left="1380" w:hanging="360"/>
      </w:pPr>
    </w:lvl>
    <w:lvl w:ilvl="1">
      <w:start w:val="5"/>
      <w:numFmt w:val="bullet"/>
      <w:lvlText w:val="※"/>
      <w:lvlJc w:val="left"/>
      <w:pPr>
        <w:tabs>
          <w:tab w:val="num" w:pos="1800"/>
        </w:tabs>
        <w:ind w:left="1800" w:hanging="360"/>
      </w:pPr>
      <w:rPr>
        <w:rFonts w:ascii="ＭＳ 明朝" w:hAnsi="ＭＳ 明朝" w:cs="ＭＳ Ｐゴシック"/>
        <w:lang w:val="en-US"/>
      </w:rPr>
    </w:lvl>
    <w:lvl w:ilvl="2">
      <w:start w:val="1"/>
      <w:numFmt w:val="decimal"/>
      <w:lvlText w:val="%3."/>
      <w:lvlJc w:val="left"/>
      <w:pPr>
        <w:tabs>
          <w:tab w:val="num" w:pos="2280"/>
        </w:tabs>
        <w:ind w:left="2280" w:hanging="420"/>
      </w:pPr>
    </w:lvl>
    <w:lvl w:ilvl="3">
      <w:start w:val="1"/>
      <w:numFmt w:val="decimal"/>
      <w:lvlText w:val="%4."/>
      <w:lvlJc w:val="left"/>
      <w:pPr>
        <w:tabs>
          <w:tab w:val="num" w:pos="2700"/>
        </w:tabs>
        <w:ind w:left="2700" w:hanging="420"/>
      </w:pPr>
    </w:lvl>
    <w:lvl w:ilvl="4">
      <w:start w:val="1"/>
      <w:numFmt w:val="decimal"/>
      <w:lvlText w:val="(%5)"/>
      <w:lvlJc w:val="left"/>
      <w:pPr>
        <w:tabs>
          <w:tab w:val="num" w:pos="3120"/>
        </w:tabs>
        <w:ind w:left="3120" w:hanging="420"/>
      </w:pPr>
    </w:lvl>
    <w:lvl w:ilvl="5">
      <w:start w:val="1"/>
      <w:numFmt w:val="decimal"/>
      <w:lvlText w:val="%6"/>
      <w:lvlJc w:val="left"/>
      <w:pPr>
        <w:tabs>
          <w:tab w:val="num" w:pos="3540"/>
        </w:tabs>
        <w:ind w:left="3540" w:hanging="420"/>
      </w:pPr>
    </w:lvl>
    <w:lvl w:ilvl="6">
      <w:start w:val="1"/>
      <w:numFmt w:val="decimal"/>
      <w:lvlText w:val="%7."/>
      <w:lvlJc w:val="left"/>
      <w:pPr>
        <w:tabs>
          <w:tab w:val="num" w:pos="3960"/>
        </w:tabs>
        <w:ind w:left="3960" w:hanging="420"/>
      </w:pPr>
    </w:lvl>
    <w:lvl w:ilvl="7">
      <w:start w:val="1"/>
      <w:numFmt w:val="decimal"/>
      <w:lvlText w:val="(%8)"/>
      <w:lvlJc w:val="left"/>
      <w:pPr>
        <w:tabs>
          <w:tab w:val="num" w:pos="4380"/>
        </w:tabs>
        <w:ind w:left="4380" w:hanging="420"/>
      </w:pPr>
    </w:lvl>
    <w:lvl w:ilvl="8">
      <w:start w:val="1"/>
      <w:numFmt w:val="decimal"/>
      <w:lvlText w:val="%9"/>
      <w:lvlJc w:val="left"/>
      <w:pPr>
        <w:tabs>
          <w:tab w:val="num" w:pos="4800"/>
        </w:tabs>
        <w:ind w:left="4800" w:hanging="420"/>
      </w:pPr>
    </w:lvl>
  </w:abstractNum>
  <w:abstractNum w:abstractNumId="25" w15:restartNumberingAfterBreak="0">
    <w:nsid w:val="00000010"/>
    <w:multiLevelType w:val="singleLevel"/>
    <w:tmpl w:val="00000010"/>
    <w:name w:val="WW8Num37"/>
    <w:lvl w:ilvl="0">
      <w:start w:val="1"/>
      <w:numFmt w:val="decimal"/>
      <w:lvlText w:val="%1"/>
      <w:lvlJc w:val="left"/>
      <w:pPr>
        <w:tabs>
          <w:tab w:val="num" w:pos="1380"/>
        </w:tabs>
        <w:ind w:left="1380" w:hanging="360"/>
      </w:pPr>
    </w:lvl>
  </w:abstractNum>
  <w:abstractNum w:abstractNumId="26" w15:restartNumberingAfterBreak="0">
    <w:nsid w:val="00000011"/>
    <w:multiLevelType w:val="singleLevel"/>
    <w:tmpl w:val="00000011"/>
    <w:name w:val="WW8Num38"/>
    <w:lvl w:ilvl="0">
      <w:start w:val="1"/>
      <w:numFmt w:val="decimal"/>
      <w:lvlText w:val="%1"/>
      <w:lvlJc w:val="left"/>
      <w:pPr>
        <w:tabs>
          <w:tab w:val="num" w:pos="1380"/>
        </w:tabs>
        <w:ind w:left="1380" w:hanging="360"/>
      </w:pPr>
    </w:lvl>
  </w:abstractNum>
  <w:abstractNum w:abstractNumId="27" w15:restartNumberingAfterBreak="0">
    <w:nsid w:val="00000012"/>
    <w:multiLevelType w:val="singleLevel"/>
    <w:tmpl w:val="00000012"/>
    <w:name w:val="WW8Num39"/>
    <w:lvl w:ilvl="0">
      <w:start w:val="1"/>
      <w:numFmt w:val="decimal"/>
      <w:lvlText w:val="%1."/>
      <w:lvlJc w:val="left"/>
      <w:pPr>
        <w:tabs>
          <w:tab w:val="num" w:pos="360"/>
        </w:tabs>
        <w:ind w:left="360" w:hanging="360"/>
      </w:pPr>
    </w:lvl>
  </w:abstractNum>
  <w:abstractNum w:abstractNumId="28" w15:restartNumberingAfterBreak="0">
    <w:nsid w:val="00000013"/>
    <w:multiLevelType w:val="multilevel"/>
    <w:tmpl w:val="00000013"/>
    <w:name w:val="WW8Num40"/>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9" w15:restartNumberingAfterBreak="0">
    <w:nsid w:val="00000014"/>
    <w:multiLevelType w:val="multilevel"/>
    <w:tmpl w:val="00000014"/>
    <w:name w:val="WW8Num42"/>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30" w15:restartNumberingAfterBreak="0">
    <w:nsid w:val="00000015"/>
    <w:multiLevelType w:val="singleLevel"/>
    <w:tmpl w:val="00000015"/>
    <w:name w:val="WW8Num43"/>
    <w:lvl w:ilvl="0">
      <w:start w:val="1"/>
      <w:numFmt w:val="decimal"/>
      <w:lvlText w:val="%1"/>
      <w:lvlJc w:val="left"/>
      <w:pPr>
        <w:tabs>
          <w:tab w:val="num" w:pos="1380"/>
        </w:tabs>
        <w:ind w:left="1380" w:hanging="360"/>
      </w:pPr>
      <w:rPr>
        <w:rFonts w:ascii="Century" w:hAnsi="Century" w:cs="Times New Roman"/>
      </w:rPr>
    </w:lvl>
  </w:abstractNum>
  <w:abstractNum w:abstractNumId="31" w15:restartNumberingAfterBreak="0">
    <w:nsid w:val="02CE4524"/>
    <w:multiLevelType w:val="hybridMultilevel"/>
    <w:tmpl w:val="02F8495A"/>
    <w:lvl w:ilvl="0" w:tplc="504A7A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04724064"/>
    <w:multiLevelType w:val="hybridMultilevel"/>
    <w:tmpl w:val="FD2ABD7A"/>
    <w:lvl w:ilvl="0" w:tplc="D2E2B7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091E65A0"/>
    <w:multiLevelType w:val="hybridMultilevel"/>
    <w:tmpl w:val="EB76AD3E"/>
    <w:lvl w:ilvl="0" w:tplc="AE9C11F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09AF3349"/>
    <w:multiLevelType w:val="hybridMultilevel"/>
    <w:tmpl w:val="0D164D66"/>
    <w:lvl w:ilvl="0" w:tplc="FEE41F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0CE7394C"/>
    <w:multiLevelType w:val="hybridMultilevel"/>
    <w:tmpl w:val="5F9C5FCE"/>
    <w:lvl w:ilvl="0" w:tplc="0156A9A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0E243477"/>
    <w:multiLevelType w:val="hybridMultilevel"/>
    <w:tmpl w:val="0EDC5F68"/>
    <w:lvl w:ilvl="0" w:tplc="6A40796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11011389"/>
    <w:multiLevelType w:val="hybridMultilevel"/>
    <w:tmpl w:val="5EBE1B50"/>
    <w:lvl w:ilvl="0" w:tplc="D5C691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11937918"/>
    <w:multiLevelType w:val="hybridMultilevel"/>
    <w:tmpl w:val="840AF56A"/>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15D00F5F"/>
    <w:multiLevelType w:val="hybridMultilevel"/>
    <w:tmpl w:val="A10CE25C"/>
    <w:lvl w:ilvl="0" w:tplc="8EA284A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17B818B6"/>
    <w:multiLevelType w:val="hybridMultilevel"/>
    <w:tmpl w:val="658867AA"/>
    <w:lvl w:ilvl="0" w:tplc="DCECEA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1C3727DA"/>
    <w:multiLevelType w:val="hybridMultilevel"/>
    <w:tmpl w:val="B10248F4"/>
    <w:lvl w:ilvl="0" w:tplc="440C100C">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2" w15:restartNumberingAfterBreak="0">
    <w:nsid w:val="1F1C2F96"/>
    <w:multiLevelType w:val="hybridMultilevel"/>
    <w:tmpl w:val="A29266D4"/>
    <w:lvl w:ilvl="0" w:tplc="3DE86F4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1F5E0DD3"/>
    <w:multiLevelType w:val="hybridMultilevel"/>
    <w:tmpl w:val="6E08C0CA"/>
    <w:lvl w:ilvl="0" w:tplc="5DD4FE84">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1F744C99"/>
    <w:multiLevelType w:val="hybridMultilevel"/>
    <w:tmpl w:val="B27E3102"/>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15:restartNumberingAfterBreak="0">
    <w:nsid w:val="24231221"/>
    <w:multiLevelType w:val="hybridMultilevel"/>
    <w:tmpl w:val="30AEE1C4"/>
    <w:lvl w:ilvl="0" w:tplc="382411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2A9974D5"/>
    <w:multiLevelType w:val="hybridMultilevel"/>
    <w:tmpl w:val="3110A7F0"/>
    <w:lvl w:ilvl="0" w:tplc="9A680A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7" w15:restartNumberingAfterBreak="0">
    <w:nsid w:val="2EA2302E"/>
    <w:multiLevelType w:val="hybridMultilevel"/>
    <w:tmpl w:val="1082BDEC"/>
    <w:lvl w:ilvl="0" w:tplc="D41003F0">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2F877F2E"/>
    <w:multiLevelType w:val="hybridMultilevel"/>
    <w:tmpl w:val="0186D9D6"/>
    <w:lvl w:ilvl="0" w:tplc="3DE86F48">
      <w:start w:val="1"/>
      <w:numFmt w:val="decimal"/>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49" w15:restartNumberingAfterBreak="0">
    <w:nsid w:val="30E57F8D"/>
    <w:multiLevelType w:val="hybridMultilevel"/>
    <w:tmpl w:val="D63E7FA4"/>
    <w:lvl w:ilvl="0" w:tplc="D5C691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15:restartNumberingAfterBreak="0">
    <w:nsid w:val="3127696F"/>
    <w:multiLevelType w:val="hybridMultilevel"/>
    <w:tmpl w:val="AA82E5B8"/>
    <w:lvl w:ilvl="0" w:tplc="DC764FCC">
      <w:start w:val="4"/>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1" w15:restartNumberingAfterBreak="0">
    <w:nsid w:val="345C6405"/>
    <w:multiLevelType w:val="hybridMultilevel"/>
    <w:tmpl w:val="4CF8367C"/>
    <w:lvl w:ilvl="0" w:tplc="534E4576">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2" w15:restartNumberingAfterBreak="0">
    <w:nsid w:val="37A86137"/>
    <w:multiLevelType w:val="hybridMultilevel"/>
    <w:tmpl w:val="6CF0B86E"/>
    <w:lvl w:ilvl="0" w:tplc="AA2249FA">
      <w:start w:val="1"/>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15:restartNumberingAfterBreak="0">
    <w:nsid w:val="3B4D2883"/>
    <w:multiLevelType w:val="hybridMultilevel"/>
    <w:tmpl w:val="79FE9472"/>
    <w:lvl w:ilvl="0" w:tplc="42308554">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15:restartNumberingAfterBreak="0">
    <w:nsid w:val="40B06B6E"/>
    <w:multiLevelType w:val="hybridMultilevel"/>
    <w:tmpl w:val="42ECC204"/>
    <w:lvl w:ilvl="0" w:tplc="71FA18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5" w15:restartNumberingAfterBreak="0">
    <w:nsid w:val="47DA3339"/>
    <w:multiLevelType w:val="hybridMultilevel"/>
    <w:tmpl w:val="8EEEBFBE"/>
    <w:lvl w:ilvl="0" w:tplc="3DE86F48">
      <w:start w:val="1"/>
      <w:numFmt w:val="decimal"/>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56" w15:restartNumberingAfterBreak="0">
    <w:nsid w:val="49CE3067"/>
    <w:multiLevelType w:val="hybridMultilevel"/>
    <w:tmpl w:val="EBBAD76A"/>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7" w15:restartNumberingAfterBreak="0">
    <w:nsid w:val="5223500D"/>
    <w:multiLevelType w:val="hybridMultilevel"/>
    <w:tmpl w:val="5BD2DB68"/>
    <w:lvl w:ilvl="0" w:tplc="78AE37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8" w15:restartNumberingAfterBreak="0">
    <w:nsid w:val="53B87D00"/>
    <w:multiLevelType w:val="hybridMultilevel"/>
    <w:tmpl w:val="66E26A10"/>
    <w:lvl w:ilvl="0" w:tplc="A8CAFC40">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9" w15:restartNumberingAfterBreak="0">
    <w:nsid w:val="54811522"/>
    <w:multiLevelType w:val="hybridMultilevel"/>
    <w:tmpl w:val="44921F0C"/>
    <w:lvl w:ilvl="0" w:tplc="8A7E79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0" w15:restartNumberingAfterBreak="0">
    <w:nsid w:val="54F63A6D"/>
    <w:multiLevelType w:val="hybridMultilevel"/>
    <w:tmpl w:val="6464C1CE"/>
    <w:lvl w:ilvl="0" w:tplc="368C0E3E">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15:restartNumberingAfterBreak="0">
    <w:nsid w:val="56B46D3F"/>
    <w:multiLevelType w:val="hybridMultilevel"/>
    <w:tmpl w:val="35E4F0A8"/>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2" w15:restartNumberingAfterBreak="0">
    <w:nsid w:val="56F962D3"/>
    <w:multiLevelType w:val="hybridMultilevel"/>
    <w:tmpl w:val="86D8ADA6"/>
    <w:lvl w:ilvl="0" w:tplc="FEE41F74">
      <w:start w:val="1"/>
      <w:numFmt w:val="decimalEnclosedCircle"/>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63" w15:restartNumberingAfterBreak="0">
    <w:nsid w:val="592239A1"/>
    <w:multiLevelType w:val="hybridMultilevel"/>
    <w:tmpl w:val="F1E4666C"/>
    <w:lvl w:ilvl="0" w:tplc="402A0E92">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4" w15:restartNumberingAfterBreak="0">
    <w:nsid w:val="5A6D52EE"/>
    <w:multiLevelType w:val="hybridMultilevel"/>
    <w:tmpl w:val="D876B600"/>
    <w:lvl w:ilvl="0" w:tplc="534E4576">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15:restartNumberingAfterBreak="0">
    <w:nsid w:val="5C5208E5"/>
    <w:multiLevelType w:val="hybridMultilevel"/>
    <w:tmpl w:val="EE5A9C80"/>
    <w:lvl w:ilvl="0" w:tplc="01987896">
      <w:start w:val="2"/>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6" w15:restartNumberingAfterBreak="0">
    <w:nsid w:val="5E3722B9"/>
    <w:multiLevelType w:val="hybridMultilevel"/>
    <w:tmpl w:val="C3FE6034"/>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7" w15:restartNumberingAfterBreak="0">
    <w:nsid w:val="5EDC6E27"/>
    <w:multiLevelType w:val="hybridMultilevel"/>
    <w:tmpl w:val="7D2222F2"/>
    <w:lvl w:ilvl="0" w:tplc="F77C0BDC">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68" w15:restartNumberingAfterBreak="0">
    <w:nsid w:val="6388115E"/>
    <w:multiLevelType w:val="hybridMultilevel"/>
    <w:tmpl w:val="7A2C607C"/>
    <w:lvl w:ilvl="0" w:tplc="DF2670C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63947E79"/>
    <w:multiLevelType w:val="hybridMultilevel"/>
    <w:tmpl w:val="6F4408D8"/>
    <w:lvl w:ilvl="0" w:tplc="C2D6307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0" w15:restartNumberingAfterBreak="0">
    <w:nsid w:val="63A21276"/>
    <w:multiLevelType w:val="hybridMultilevel"/>
    <w:tmpl w:val="172EBF08"/>
    <w:lvl w:ilvl="0" w:tplc="9646A40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15:restartNumberingAfterBreak="0">
    <w:nsid w:val="66BA3299"/>
    <w:multiLevelType w:val="hybridMultilevel"/>
    <w:tmpl w:val="A43C1694"/>
    <w:lvl w:ilvl="0" w:tplc="07303342">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15:restartNumberingAfterBreak="0">
    <w:nsid w:val="6A190A70"/>
    <w:multiLevelType w:val="hybridMultilevel"/>
    <w:tmpl w:val="A482810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3" w15:restartNumberingAfterBreak="0">
    <w:nsid w:val="6A8E13D4"/>
    <w:multiLevelType w:val="hybridMultilevel"/>
    <w:tmpl w:val="D2AE1A22"/>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6FC07783"/>
    <w:multiLevelType w:val="hybridMultilevel"/>
    <w:tmpl w:val="E5987C82"/>
    <w:lvl w:ilvl="0" w:tplc="FEE41F74">
      <w:start w:val="1"/>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5" w15:restartNumberingAfterBreak="0">
    <w:nsid w:val="704F5EE5"/>
    <w:multiLevelType w:val="hybridMultilevel"/>
    <w:tmpl w:val="78B4F4A4"/>
    <w:lvl w:ilvl="0" w:tplc="2F32F212">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6" w15:restartNumberingAfterBreak="0">
    <w:nsid w:val="72A458FC"/>
    <w:multiLevelType w:val="hybridMultilevel"/>
    <w:tmpl w:val="9A122AA6"/>
    <w:lvl w:ilvl="0" w:tplc="FEE41F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7" w15:restartNumberingAfterBreak="0">
    <w:nsid w:val="77A24DE2"/>
    <w:multiLevelType w:val="hybridMultilevel"/>
    <w:tmpl w:val="4D704D90"/>
    <w:lvl w:ilvl="0" w:tplc="7DB4F91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8" w15:restartNumberingAfterBreak="0">
    <w:nsid w:val="79E522BC"/>
    <w:multiLevelType w:val="hybridMultilevel"/>
    <w:tmpl w:val="1D40804C"/>
    <w:lvl w:ilvl="0" w:tplc="279025D6">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76"/>
  </w:num>
  <w:num w:numId="13">
    <w:abstractNumId w:val="41"/>
  </w:num>
  <w:num w:numId="14">
    <w:abstractNumId w:val="34"/>
  </w:num>
  <w:num w:numId="15">
    <w:abstractNumId w:val="44"/>
  </w:num>
  <w:num w:numId="16">
    <w:abstractNumId w:val="73"/>
  </w:num>
  <w:num w:numId="17">
    <w:abstractNumId w:val="33"/>
  </w:num>
  <w:num w:numId="18">
    <w:abstractNumId w:val="61"/>
  </w:num>
  <w:num w:numId="19">
    <w:abstractNumId w:val="74"/>
  </w:num>
  <w:num w:numId="20">
    <w:abstractNumId w:val="56"/>
  </w:num>
  <w:num w:numId="21">
    <w:abstractNumId w:val="66"/>
  </w:num>
  <w:num w:numId="22">
    <w:abstractNumId w:val="38"/>
  </w:num>
  <w:num w:numId="23">
    <w:abstractNumId w:val="31"/>
  </w:num>
  <w:num w:numId="24">
    <w:abstractNumId w:val="53"/>
  </w:num>
  <w:num w:numId="25">
    <w:abstractNumId w:val="51"/>
  </w:num>
  <w:num w:numId="26">
    <w:abstractNumId w:val="64"/>
  </w:num>
  <w:num w:numId="27">
    <w:abstractNumId w:val="75"/>
  </w:num>
  <w:num w:numId="28">
    <w:abstractNumId w:val="78"/>
  </w:num>
  <w:num w:numId="29">
    <w:abstractNumId w:val="63"/>
  </w:num>
  <w:num w:numId="30">
    <w:abstractNumId w:val="43"/>
  </w:num>
  <w:num w:numId="31">
    <w:abstractNumId w:val="39"/>
  </w:num>
  <w:num w:numId="32">
    <w:abstractNumId w:val="68"/>
  </w:num>
  <w:num w:numId="33">
    <w:abstractNumId w:val="37"/>
  </w:num>
  <w:num w:numId="34">
    <w:abstractNumId w:val="49"/>
  </w:num>
  <w:num w:numId="35">
    <w:abstractNumId w:val="36"/>
  </w:num>
  <w:num w:numId="36">
    <w:abstractNumId w:val="77"/>
  </w:num>
  <w:num w:numId="37">
    <w:abstractNumId w:val="54"/>
  </w:num>
  <w:num w:numId="38">
    <w:abstractNumId w:val="32"/>
  </w:num>
  <w:num w:numId="39">
    <w:abstractNumId w:val="69"/>
  </w:num>
  <w:num w:numId="40">
    <w:abstractNumId w:val="59"/>
  </w:num>
  <w:num w:numId="41">
    <w:abstractNumId w:val="57"/>
  </w:num>
  <w:num w:numId="42">
    <w:abstractNumId w:val="42"/>
  </w:num>
  <w:num w:numId="43">
    <w:abstractNumId w:val="72"/>
  </w:num>
  <w:num w:numId="44">
    <w:abstractNumId w:val="71"/>
  </w:num>
  <w:num w:numId="45">
    <w:abstractNumId w:val="70"/>
  </w:num>
  <w:num w:numId="46">
    <w:abstractNumId w:val="50"/>
  </w:num>
  <w:num w:numId="47">
    <w:abstractNumId w:val="46"/>
  </w:num>
  <w:num w:numId="48">
    <w:abstractNumId w:val="45"/>
  </w:num>
  <w:num w:numId="49">
    <w:abstractNumId w:val="67"/>
  </w:num>
  <w:num w:numId="50">
    <w:abstractNumId w:val="62"/>
  </w:num>
  <w:num w:numId="51">
    <w:abstractNumId w:val="47"/>
  </w:num>
  <w:num w:numId="52">
    <w:abstractNumId w:val="58"/>
  </w:num>
  <w:num w:numId="53">
    <w:abstractNumId w:val="60"/>
  </w:num>
  <w:num w:numId="54">
    <w:abstractNumId w:val="35"/>
  </w:num>
  <w:num w:numId="55">
    <w:abstractNumId w:val="40"/>
  </w:num>
  <w:num w:numId="56">
    <w:abstractNumId w:val="52"/>
  </w:num>
  <w:num w:numId="57">
    <w:abstractNumId w:val="65"/>
  </w:num>
  <w:num w:numId="58">
    <w:abstractNumId w:val="48"/>
  </w:num>
  <w:num w:numId="59">
    <w:abstractNumId w:val="55"/>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hideSpellingErrors/>
  <w:proofState w:grammar="dirty"/>
  <w:defaultTabStop w:val="839"/>
  <w:drawingGridHorizontalSpacing w:val="193"/>
  <w:drawingGridVerticalSpacing w:val="164"/>
  <w:displayHorizontalDrawingGridEvery w:val="0"/>
  <w:displayVerticalDrawingGridEvery w:val="0"/>
  <w:characterSpacingControl w:val="compressPunctuation"/>
  <w:hdrShapeDefaults>
    <o:shapedefaults v:ext="edit" spidmax="2049">
      <v:textbox inset="5.85pt,.7pt,5.85pt,.7pt"/>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1FB4"/>
    <w:rsid w:val="00000453"/>
    <w:rsid w:val="00000BA2"/>
    <w:rsid w:val="00001BFF"/>
    <w:rsid w:val="0000321B"/>
    <w:rsid w:val="0000336E"/>
    <w:rsid w:val="00004856"/>
    <w:rsid w:val="00004995"/>
    <w:rsid w:val="00005CC4"/>
    <w:rsid w:val="000067F4"/>
    <w:rsid w:val="00011ACA"/>
    <w:rsid w:val="00011CB3"/>
    <w:rsid w:val="00013198"/>
    <w:rsid w:val="00016BFD"/>
    <w:rsid w:val="00016EED"/>
    <w:rsid w:val="000173CB"/>
    <w:rsid w:val="00017849"/>
    <w:rsid w:val="00021625"/>
    <w:rsid w:val="000222AD"/>
    <w:rsid w:val="00024B65"/>
    <w:rsid w:val="00025000"/>
    <w:rsid w:val="000266FC"/>
    <w:rsid w:val="00027B85"/>
    <w:rsid w:val="00027E17"/>
    <w:rsid w:val="00030707"/>
    <w:rsid w:val="00030CF3"/>
    <w:rsid w:val="00030EC3"/>
    <w:rsid w:val="000315F8"/>
    <w:rsid w:val="00032DB9"/>
    <w:rsid w:val="0003496E"/>
    <w:rsid w:val="000360E4"/>
    <w:rsid w:val="0003612D"/>
    <w:rsid w:val="00036726"/>
    <w:rsid w:val="000414D0"/>
    <w:rsid w:val="00041913"/>
    <w:rsid w:val="00042C65"/>
    <w:rsid w:val="00042E13"/>
    <w:rsid w:val="0004306A"/>
    <w:rsid w:val="00043557"/>
    <w:rsid w:val="00045F73"/>
    <w:rsid w:val="00047A48"/>
    <w:rsid w:val="00051C1B"/>
    <w:rsid w:val="00052B85"/>
    <w:rsid w:val="00053C30"/>
    <w:rsid w:val="00054DB2"/>
    <w:rsid w:val="0005548D"/>
    <w:rsid w:val="0005558A"/>
    <w:rsid w:val="000578E5"/>
    <w:rsid w:val="00057BCF"/>
    <w:rsid w:val="00060189"/>
    <w:rsid w:val="000603FA"/>
    <w:rsid w:val="00061B46"/>
    <w:rsid w:val="00062031"/>
    <w:rsid w:val="00063025"/>
    <w:rsid w:val="00063ADF"/>
    <w:rsid w:val="00064167"/>
    <w:rsid w:val="000649FF"/>
    <w:rsid w:val="00070AC5"/>
    <w:rsid w:val="0007225C"/>
    <w:rsid w:val="00073A71"/>
    <w:rsid w:val="00074D7A"/>
    <w:rsid w:val="00074E69"/>
    <w:rsid w:val="000750CF"/>
    <w:rsid w:val="00075FD7"/>
    <w:rsid w:val="00077CB9"/>
    <w:rsid w:val="00082C9A"/>
    <w:rsid w:val="000831F2"/>
    <w:rsid w:val="00083682"/>
    <w:rsid w:val="00086008"/>
    <w:rsid w:val="00086C07"/>
    <w:rsid w:val="0008737F"/>
    <w:rsid w:val="000913D0"/>
    <w:rsid w:val="00091CD0"/>
    <w:rsid w:val="00092573"/>
    <w:rsid w:val="000932EC"/>
    <w:rsid w:val="0009673D"/>
    <w:rsid w:val="000970DD"/>
    <w:rsid w:val="000A0095"/>
    <w:rsid w:val="000A0F55"/>
    <w:rsid w:val="000A2287"/>
    <w:rsid w:val="000A309C"/>
    <w:rsid w:val="000A3C6A"/>
    <w:rsid w:val="000A3CBF"/>
    <w:rsid w:val="000A41C6"/>
    <w:rsid w:val="000A4C83"/>
    <w:rsid w:val="000A4E35"/>
    <w:rsid w:val="000A5EE2"/>
    <w:rsid w:val="000A5F09"/>
    <w:rsid w:val="000A6CAF"/>
    <w:rsid w:val="000A7728"/>
    <w:rsid w:val="000B00E2"/>
    <w:rsid w:val="000B0362"/>
    <w:rsid w:val="000B0BB7"/>
    <w:rsid w:val="000B0FD7"/>
    <w:rsid w:val="000B1D4D"/>
    <w:rsid w:val="000B3654"/>
    <w:rsid w:val="000B4197"/>
    <w:rsid w:val="000B58F0"/>
    <w:rsid w:val="000B623E"/>
    <w:rsid w:val="000B7BAB"/>
    <w:rsid w:val="000C1BC3"/>
    <w:rsid w:val="000C23C6"/>
    <w:rsid w:val="000C466D"/>
    <w:rsid w:val="000C4A54"/>
    <w:rsid w:val="000C5239"/>
    <w:rsid w:val="000C5FF6"/>
    <w:rsid w:val="000D1B5E"/>
    <w:rsid w:val="000D3E20"/>
    <w:rsid w:val="000D400B"/>
    <w:rsid w:val="000D6294"/>
    <w:rsid w:val="000D6483"/>
    <w:rsid w:val="000D6E55"/>
    <w:rsid w:val="000D7857"/>
    <w:rsid w:val="000E350A"/>
    <w:rsid w:val="000E4159"/>
    <w:rsid w:val="000E5B6D"/>
    <w:rsid w:val="000E65A1"/>
    <w:rsid w:val="000F07D5"/>
    <w:rsid w:val="000F1911"/>
    <w:rsid w:val="000F1E7D"/>
    <w:rsid w:val="000F4885"/>
    <w:rsid w:val="000F5945"/>
    <w:rsid w:val="000F6011"/>
    <w:rsid w:val="000F6591"/>
    <w:rsid w:val="000F6665"/>
    <w:rsid w:val="001000B1"/>
    <w:rsid w:val="001011DE"/>
    <w:rsid w:val="001017AD"/>
    <w:rsid w:val="00102BF0"/>
    <w:rsid w:val="00102E38"/>
    <w:rsid w:val="001068E8"/>
    <w:rsid w:val="001071DA"/>
    <w:rsid w:val="001104D8"/>
    <w:rsid w:val="00111780"/>
    <w:rsid w:val="00112A4B"/>
    <w:rsid w:val="00112A73"/>
    <w:rsid w:val="00116336"/>
    <w:rsid w:val="001178E7"/>
    <w:rsid w:val="00120209"/>
    <w:rsid w:val="0012108F"/>
    <w:rsid w:val="00122FFE"/>
    <w:rsid w:val="001240A7"/>
    <w:rsid w:val="0012484F"/>
    <w:rsid w:val="001256DC"/>
    <w:rsid w:val="001260A5"/>
    <w:rsid w:val="001272F1"/>
    <w:rsid w:val="001306C6"/>
    <w:rsid w:val="00131D3D"/>
    <w:rsid w:val="00132EBD"/>
    <w:rsid w:val="00133052"/>
    <w:rsid w:val="00133FC2"/>
    <w:rsid w:val="00135B65"/>
    <w:rsid w:val="00135F70"/>
    <w:rsid w:val="001375F4"/>
    <w:rsid w:val="00137EDE"/>
    <w:rsid w:val="001402A8"/>
    <w:rsid w:val="001407C1"/>
    <w:rsid w:val="0014226F"/>
    <w:rsid w:val="00143385"/>
    <w:rsid w:val="001435AD"/>
    <w:rsid w:val="00143609"/>
    <w:rsid w:val="00147281"/>
    <w:rsid w:val="00150D10"/>
    <w:rsid w:val="00151C0F"/>
    <w:rsid w:val="0015224C"/>
    <w:rsid w:val="001527E0"/>
    <w:rsid w:val="00153466"/>
    <w:rsid w:val="00154B33"/>
    <w:rsid w:val="00156AC4"/>
    <w:rsid w:val="0015760D"/>
    <w:rsid w:val="001600BE"/>
    <w:rsid w:val="0016124F"/>
    <w:rsid w:val="001649BF"/>
    <w:rsid w:val="00164E02"/>
    <w:rsid w:val="00165A9C"/>
    <w:rsid w:val="00165D68"/>
    <w:rsid w:val="00170E2D"/>
    <w:rsid w:val="001733E1"/>
    <w:rsid w:val="001753D6"/>
    <w:rsid w:val="00175CC3"/>
    <w:rsid w:val="001779DF"/>
    <w:rsid w:val="001810D5"/>
    <w:rsid w:val="00181287"/>
    <w:rsid w:val="001813A5"/>
    <w:rsid w:val="001820D0"/>
    <w:rsid w:val="00182B5C"/>
    <w:rsid w:val="00182E7D"/>
    <w:rsid w:val="001832A1"/>
    <w:rsid w:val="00183CF1"/>
    <w:rsid w:val="00184D04"/>
    <w:rsid w:val="00185872"/>
    <w:rsid w:val="00185919"/>
    <w:rsid w:val="001860A3"/>
    <w:rsid w:val="00186778"/>
    <w:rsid w:val="00187075"/>
    <w:rsid w:val="00191BB8"/>
    <w:rsid w:val="0019218B"/>
    <w:rsid w:val="00192F27"/>
    <w:rsid w:val="00196330"/>
    <w:rsid w:val="00196430"/>
    <w:rsid w:val="00196889"/>
    <w:rsid w:val="00196A84"/>
    <w:rsid w:val="00197884"/>
    <w:rsid w:val="001A0B1C"/>
    <w:rsid w:val="001A244C"/>
    <w:rsid w:val="001A3AAF"/>
    <w:rsid w:val="001A4DB0"/>
    <w:rsid w:val="001A5273"/>
    <w:rsid w:val="001B04DB"/>
    <w:rsid w:val="001B1ECC"/>
    <w:rsid w:val="001B2518"/>
    <w:rsid w:val="001B262D"/>
    <w:rsid w:val="001B26C4"/>
    <w:rsid w:val="001B2F86"/>
    <w:rsid w:val="001B34F7"/>
    <w:rsid w:val="001B4458"/>
    <w:rsid w:val="001C06BC"/>
    <w:rsid w:val="001C0BE5"/>
    <w:rsid w:val="001C12DC"/>
    <w:rsid w:val="001C2A2F"/>
    <w:rsid w:val="001C33F4"/>
    <w:rsid w:val="001C36E2"/>
    <w:rsid w:val="001C43E8"/>
    <w:rsid w:val="001C4583"/>
    <w:rsid w:val="001C5444"/>
    <w:rsid w:val="001C75E5"/>
    <w:rsid w:val="001C7ABC"/>
    <w:rsid w:val="001D2A10"/>
    <w:rsid w:val="001D46F5"/>
    <w:rsid w:val="001D4B2F"/>
    <w:rsid w:val="001D6141"/>
    <w:rsid w:val="001D6DBB"/>
    <w:rsid w:val="001D77DA"/>
    <w:rsid w:val="001D7D31"/>
    <w:rsid w:val="001E1DA8"/>
    <w:rsid w:val="001E3AB9"/>
    <w:rsid w:val="001E4940"/>
    <w:rsid w:val="001E5B08"/>
    <w:rsid w:val="001E78CE"/>
    <w:rsid w:val="001E7A72"/>
    <w:rsid w:val="001F04F2"/>
    <w:rsid w:val="001F4020"/>
    <w:rsid w:val="001F6B85"/>
    <w:rsid w:val="001F6F7F"/>
    <w:rsid w:val="002003A3"/>
    <w:rsid w:val="00200EC9"/>
    <w:rsid w:val="00201337"/>
    <w:rsid w:val="0020134E"/>
    <w:rsid w:val="0020156E"/>
    <w:rsid w:val="00201B57"/>
    <w:rsid w:val="00202994"/>
    <w:rsid w:val="00202C85"/>
    <w:rsid w:val="00203527"/>
    <w:rsid w:val="00203544"/>
    <w:rsid w:val="00206748"/>
    <w:rsid w:val="00206C2F"/>
    <w:rsid w:val="00210323"/>
    <w:rsid w:val="0021160D"/>
    <w:rsid w:val="0021177D"/>
    <w:rsid w:val="00212A2B"/>
    <w:rsid w:val="0021477C"/>
    <w:rsid w:val="00215F91"/>
    <w:rsid w:val="002202D8"/>
    <w:rsid w:val="002215F7"/>
    <w:rsid w:val="00222B5D"/>
    <w:rsid w:val="00222FCC"/>
    <w:rsid w:val="00224AA4"/>
    <w:rsid w:val="00226277"/>
    <w:rsid w:val="00227615"/>
    <w:rsid w:val="00227C7D"/>
    <w:rsid w:val="00230195"/>
    <w:rsid w:val="0023346C"/>
    <w:rsid w:val="002334B7"/>
    <w:rsid w:val="002338F3"/>
    <w:rsid w:val="002347EB"/>
    <w:rsid w:val="0023700D"/>
    <w:rsid w:val="002408E8"/>
    <w:rsid w:val="00240FDF"/>
    <w:rsid w:val="002416B0"/>
    <w:rsid w:val="002418FD"/>
    <w:rsid w:val="00241ED7"/>
    <w:rsid w:val="00242B64"/>
    <w:rsid w:val="00242E60"/>
    <w:rsid w:val="00243179"/>
    <w:rsid w:val="00245294"/>
    <w:rsid w:val="00250BD5"/>
    <w:rsid w:val="00251093"/>
    <w:rsid w:val="002515DB"/>
    <w:rsid w:val="00251ABA"/>
    <w:rsid w:val="00252DFC"/>
    <w:rsid w:val="00253DE6"/>
    <w:rsid w:val="00254FCB"/>
    <w:rsid w:val="002574D3"/>
    <w:rsid w:val="002601BF"/>
    <w:rsid w:val="00261579"/>
    <w:rsid w:val="0026294A"/>
    <w:rsid w:val="00262FB1"/>
    <w:rsid w:val="00262FEA"/>
    <w:rsid w:val="00264C10"/>
    <w:rsid w:val="00265B3D"/>
    <w:rsid w:val="00265F44"/>
    <w:rsid w:val="00266674"/>
    <w:rsid w:val="00266C1C"/>
    <w:rsid w:val="00270AF9"/>
    <w:rsid w:val="00271351"/>
    <w:rsid w:val="002715ED"/>
    <w:rsid w:val="00273177"/>
    <w:rsid w:val="00273AAB"/>
    <w:rsid w:val="0027587F"/>
    <w:rsid w:val="002802E8"/>
    <w:rsid w:val="00281496"/>
    <w:rsid w:val="00281696"/>
    <w:rsid w:val="00281791"/>
    <w:rsid w:val="00281A17"/>
    <w:rsid w:val="00281D2F"/>
    <w:rsid w:val="00283EF5"/>
    <w:rsid w:val="00284F9C"/>
    <w:rsid w:val="0028570D"/>
    <w:rsid w:val="0028746F"/>
    <w:rsid w:val="00287DAF"/>
    <w:rsid w:val="00290DE8"/>
    <w:rsid w:val="00292902"/>
    <w:rsid w:val="00292F7D"/>
    <w:rsid w:val="00294171"/>
    <w:rsid w:val="00294BF0"/>
    <w:rsid w:val="00294D99"/>
    <w:rsid w:val="00295DCC"/>
    <w:rsid w:val="002967A1"/>
    <w:rsid w:val="002A140B"/>
    <w:rsid w:val="002A1C1E"/>
    <w:rsid w:val="002A283B"/>
    <w:rsid w:val="002A30B0"/>
    <w:rsid w:val="002A3D99"/>
    <w:rsid w:val="002A4313"/>
    <w:rsid w:val="002A482F"/>
    <w:rsid w:val="002A4EBB"/>
    <w:rsid w:val="002A50CE"/>
    <w:rsid w:val="002A53A4"/>
    <w:rsid w:val="002A5C72"/>
    <w:rsid w:val="002A648D"/>
    <w:rsid w:val="002A68BC"/>
    <w:rsid w:val="002A7F7D"/>
    <w:rsid w:val="002B12FC"/>
    <w:rsid w:val="002B2341"/>
    <w:rsid w:val="002B5588"/>
    <w:rsid w:val="002B55DB"/>
    <w:rsid w:val="002B6CAE"/>
    <w:rsid w:val="002B76F7"/>
    <w:rsid w:val="002C0101"/>
    <w:rsid w:val="002C17EA"/>
    <w:rsid w:val="002C225B"/>
    <w:rsid w:val="002C2812"/>
    <w:rsid w:val="002C45DC"/>
    <w:rsid w:val="002C58D9"/>
    <w:rsid w:val="002C6438"/>
    <w:rsid w:val="002C7308"/>
    <w:rsid w:val="002C733F"/>
    <w:rsid w:val="002C780F"/>
    <w:rsid w:val="002D06EF"/>
    <w:rsid w:val="002D25ED"/>
    <w:rsid w:val="002D38A3"/>
    <w:rsid w:val="002D3D98"/>
    <w:rsid w:val="002D5546"/>
    <w:rsid w:val="002D62D4"/>
    <w:rsid w:val="002D6353"/>
    <w:rsid w:val="002D72BE"/>
    <w:rsid w:val="002E09EF"/>
    <w:rsid w:val="002E2E81"/>
    <w:rsid w:val="002E346F"/>
    <w:rsid w:val="002E3967"/>
    <w:rsid w:val="002E401C"/>
    <w:rsid w:val="002E5A69"/>
    <w:rsid w:val="002E5A76"/>
    <w:rsid w:val="002E6C7E"/>
    <w:rsid w:val="002F06C2"/>
    <w:rsid w:val="002F13A3"/>
    <w:rsid w:val="002F3179"/>
    <w:rsid w:val="002F41DB"/>
    <w:rsid w:val="002F4D2F"/>
    <w:rsid w:val="002F52CA"/>
    <w:rsid w:val="002F6AD8"/>
    <w:rsid w:val="002F7001"/>
    <w:rsid w:val="002F7869"/>
    <w:rsid w:val="002F7D2A"/>
    <w:rsid w:val="002F7FD8"/>
    <w:rsid w:val="003004F6"/>
    <w:rsid w:val="00300951"/>
    <w:rsid w:val="003009E6"/>
    <w:rsid w:val="00302E02"/>
    <w:rsid w:val="003034F8"/>
    <w:rsid w:val="003037AC"/>
    <w:rsid w:val="00303AFE"/>
    <w:rsid w:val="00303B2D"/>
    <w:rsid w:val="00303BF8"/>
    <w:rsid w:val="00304E23"/>
    <w:rsid w:val="00306CFE"/>
    <w:rsid w:val="00307EA0"/>
    <w:rsid w:val="003128C0"/>
    <w:rsid w:val="00313537"/>
    <w:rsid w:val="00316B78"/>
    <w:rsid w:val="00317BF3"/>
    <w:rsid w:val="00320006"/>
    <w:rsid w:val="003220FE"/>
    <w:rsid w:val="003222E1"/>
    <w:rsid w:val="0032349B"/>
    <w:rsid w:val="0032367F"/>
    <w:rsid w:val="003237E4"/>
    <w:rsid w:val="00323E15"/>
    <w:rsid w:val="00325476"/>
    <w:rsid w:val="00325F59"/>
    <w:rsid w:val="00332B8B"/>
    <w:rsid w:val="003335FF"/>
    <w:rsid w:val="00336615"/>
    <w:rsid w:val="0034039E"/>
    <w:rsid w:val="00342D5B"/>
    <w:rsid w:val="003437E2"/>
    <w:rsid w:val="003437E6"/>
    <w:rsid w:val="00345872"/>
    <w:rsid w:val="003502C4"/>
    <w:rsid w:val="00350302"/>
    <w:rsid w:val="00350366"/>
    <w:rsid w:val="00351019"/>
    <w:rsid w:val="00354555"/>
    <w:rsid w:val="00354A0E"/>
    <w:rsid w:val="00356CA8"/>
    <w:rsid w:val="00356D65"/>
    <w:rsid w:val="00357159"/>
    <w:rsid w:val="0035750B"/>
    <w:rsid w:val="00361505"/>
    <w:rsid w:val="0036187E"/>
    <w:rsid w:val="0036190D"/>
    <w:rsid w:val="003620A5"/>
    <w:rsid w:val="003621FA"/>
    <w:rsid w:val="0036355F"/>
    <w:rsid w:val="00363E93"/>
    <w:rsid w:val="00364101"/>
    <w:rsid w:val="00364113"/>
    <w:rsid w:val="00364BAA"/>
    <w:rsid w:val="00364DD3"/>
    <w:rsid w:val="00365A89"/>
    <w:rsid w:val="00365BE0"/>
    <w:rsid w:val="00365DF2"/>
    <w:rsid w:val="003662F4"/>
    <w:rsid w:val="003677A5"/>
    <w:rsid w:val="0036783F"/>
    <w:rsid w:val="00367B70"/>
    <w:rsid w:val="00372BC1"/>
    <w:rsid w:val="00372FBD"/>
    <w:rsid w:val="00373E0B"/>
    <w:rsid w:val="003760BF"/>
    <w:rsid w:val="003763AA"/>
    <w:rsid w:val="00376CCA"/>
    <w:rsid w:val="003771D4"/>
    <w:rsid w:val="0038344C"/>
    <w:rsid w:val="003877C2"/>
    <w:rsid w:val="00391DD2"/>
    <w:rsid w:val="0039401C"/>
    <w:rsid w:val="0039470B"/>
    <w:rsid w:val="0039741A"/>
    <w:rsid w:val="003A137F"/>
    <w:rsid w:val="003A179C"/>
    <w:rsid w:val="003A22A6"/>
    <w:rsid w:val="003A3331"/>
    <w:rsid w:val="003A3976"/>
    <w:rsid w:val="003A3E4D"/>
    <w:rsid w:val="003A48A2"/>
    <w:rsid w:val="003A4F33"/>
    <w:rsid w:val="003A4FE4"/>
    <w:rsid w:val="003A66B8"/>
    <w:rsid w:val="003A6FAB"/>
    <w:rsid w:val="003A79A4"/>
    <w:rsid w:val="003B1345"/>
    <w:rsid w:val="003B1448"/>
    <w:rsid w:val="003B1580"/>
    <w:rsid w:val="003B15C0"/>
    <w:rsid w:val="003B23D5"/>
    <w:rsid w:val="003B351B"/>
    <w:rsid w:val="003B3B80"/>
    <w:rsid w:val="003B49E4"/>
    <w:rsid w:val="003B4C39"/>
    <w:rsid w:val="003B4D98"/>
    <w:rsid w:val="003B61B3"/>
    <w:rsid w:val="003B6225"/>
    <w:rsid w:val="003B6F70"/>
    <w:rsid w:val="003B72EE"/>
    <w:rsid w:val="003C347A"/>
    <w:rsid w:val="003C6DE6"/>
    <w:rsid w:val="003C7650"/>
    <w:rsid w:val="003D1681"/>
    <w:rsid w:val="003D194E"/>
    <w:rsid w:val="003D2F39"/>
    <w:rsid w:val="003D30BE"/>
    <w:rsid w:val="003D3579"/>
    <w:rsid w:val="003D368B"/>
    <w:rsid w:val="003D4027"/>
    <w:rsid w:val="003D5744"/>
    <w:rsid w:val="003D65E4"/>
    <w:rsid w:val="003D6BF0"/>
    <w:rsid w:val="003D757D"/>
    <w:rsid w:val="003D7EB7"/>
    <w:rsid w:val="003E0B18"/>
    <w:rsid w:val="003E2120"/>
    <w:rsid w:val="003E289E"/>
    <w:rsid w:val="003E28A6"/>
    <w:rsid w:val="003E311B"/>
    <w:rsid w:val="003E4C95"/>
    <w:rsid w:val="003E671B"/>
    <w:rsid w:val="003E6A7D"/>
    <w:rsid w:val="003F0AEF"/>
    <w:rsid w:val="003F10FB"/>
    <w:rsid w:val="003F2423"/>
    <w:rsid w:val="003F25F6"/>
    <w:rsid w:val="003F2E28"/>
    <w:rsid w:val="003F42FD"/>
    <w:rsid w:val="003F744A"/>
    <w:rsid w:val="00400056"/>
    <w:rsid w:val="0040173E"/>
    <w:rsid w:val="00401774"/>
    <w:rsid w:val="004048AD"/>
    <w:rsid w:val="00404B25"/>
    <w:rsid w:val="00405006"/>
    <w:rsid w:val="0040544A"/>
    <w:rsid w:val="004060A3"/>
    <w:rsid w:val="004062B7"/>
    <w:rsid w:val="00407C28"/>
    <w:rsid w:val="0041166B"/>
    <w:rsid w:val="004120AD"/>
    <w:rsid w:val="00412DA2"/>
    <w:rsid w:val="00414739"/>
    <w:rsid w:val="00414C59"/>
    <w:rsid w:val="00416155"/>
    <w:rsid w:val="004162FD"/>
    <w:rsid w:val="00416CB4"/>
    <w:rsid w:val="00416E54"/>
    <w:rsid w:val="0042223E"/>
    <w:rsid w:val="004229CE"/>
    <w:rsid w:val="00423925"/>
    <w:rsid w:val="00424C66"/>
    <w:rsid w:val="00424D3A"/>
    <w:rsid w:val="00425847"/>
    <w:rsid w:val="004268D5"/>
    <w:rsid w:val="00426E89"/>
    <w:rsid w:val="00427028"/>
    <w:rsid w:val="0042718B"/>
    <w:rsid w:val="0042738A"/>
    <w:rsid w:val="00427D57"/>
    <w:rsid w:val="00427DB0"/>
    <w:rsid w:val="0043288F"/>
    <w:rsid w:val="004331F3"/>
    <w:rsid w:val="00433454"/>
    <w:rsid w:val="00433645"/>
    <w:rsid w:val="0043364B"/>
    <w:rsid w:val="00433BDC"/>
    <w:rsid w:val="00433CF2"/>
    <w:rsid w:val="00434218"/>
    <w:rsid w:val="00437D22"/>
    <w:rsid w:val="00441572"/>
    <w:rsid w:val="00441CFE"/>
    <w:rsid w:val="00442382"/>
    <w:rsid w:val="004424BD"/>
    <w:rsid w:val="00442CE9"/>
    <w:rsid w:val="004437D3"/>
    <w:rsid w:val="004439D9"/>
    <w:rsid w:val="00443FCD"/>
    <w:rsid w:val="00444802"/>
    <w:rsid w:val="00444E65"/>
    <w:rsid w:val="00445A67"/>
    <w:rsid w:val="0044601C"/>
    <w:rsid w:val="00450789"/>
    <w:rsid w:val="00450C9E"/>
    <w:rsid w:val="00450D20"/>
    <w:rsid w:val="00453B12"/>
    <w:rsid w:val="004545CD"/>
    <w:rsid w:val="00454F3A"/>
    <w:rsid w:val="004554A0"/>
    <w:rsid w:val="0045550F"/>
    <w:rsid w:val="00455A12"/>
    <w:rsid w:val="00455CB6"/>
    <w:rsid w:val="00457586"/>
    <w:rsid w:val="00460CDF"/>
    <w:rsid w:val="00463302"/>
    <w:rsid w:val="004633D3"/>
    <w:rsid w:val="00463CA8"/>
    <w:rsid w:val="00464E85"/>
    <w:rsid w:val="00465049"/>
    <w:rsid w:val="00467469"/>
    <w:rsid w:val="00470A9E"/>
    <w:rsid w:val="00471DCF"/>
    <w:rsid w:val="0047202C"/>
    <w:rsid w:val="0047659A"/>
    <w:rsid w:val="00476E94"/>
    <w:rsid w:val="00480643"/>
    <w:rsid w:val="0048104C"/>
    <w:rsid w:val="0048178B"/>
    <w:rsid w:val="00481F39"/>
    <w:rsid w:val="0048369D"/>
    <w:rsid w:val="00484098"/>
    <w:rsid w:val="004851FA"/>
    <w:rsid w:val="0048671D"/>
    <w:rsid w:val="004878A2"/>
    <w:rsid w:val="00487935"/>
    <w:rsid w:val="00490A40"/>
    <w:rsid w:val="00492ADD"/>
    <w:rsid w:val="00494951"/>
    <w:rsid w:val="00494A9B"/>
    <w:rsid w:val="004A0970"/>
    <w:rsid w:val="004A2453"/>
    <w:rsid w:val="004A2EA0"/>
    <w:rsid w:val="004A6F3A"/>
    <w:rsid w:val="004B1024"/>
    <w:rsid w:val="004B1906"/>
    <w:rsid w:val="004B331C"/>
    <w:rsid w:val="004B3821"/>
    <w:rsid w:val="004B4C3B"/>
    <w:rsid w:val="004B5F97"/>
    <w:rsid w:val="004B60AD"/>
    <w:rsid w:val="004B7897"/>
    <w:rsid w:val="004C037B"/>
    <w:rsid w:val="004C0A44"/>
    <w:rsid w:val="004C0E64"/>
    <w:rsid w:val="004C0F29"/>
    <w:rsid w:val="004C33C6"/>
    <w:rsid w:val="004C5E3E"/>
    <w:rsid w:val="004C6AC8"/>
    <w:rsid w:val="004C7048"/>
    <w:rsid w:val="004D0B50"/>
    <w:rsid w:val="004D106E"/>
    <w:rsid w:val="004D12A4"/>
    <w:rsid w:val="004D2321"/>
    <w:rsid w:val="004D2A62"/>
    <w:rsid w:val="004D3BF2"/>
    <w:rsid w:val="004D5F3C"/>
    <w:rsid w:val="004D754E"/>
    <w:rsid w:val="004D7663"/>
    <w:rsid w:val="004E1F45"/>
    <w:rsid w:val="004E3009"/>
    <w:rsid w:val="004E3126"/>
    <w:rsid w:val="004E43B6"/>
    <w:rsid w:val="004E54AB"/>
    <w:rsid w:val="004E6226"/>
    <w:rsid w:val="004E63E6"/>
    <w:rsid w:val="004E708B"/>
    <w:rsid w:val="004F0354"/>
    <w:rsid w:val="004F168A"/>
    <w:rsid w:val="004F1AC8"/>
    <w:rsid w:val="004F35EE"/>
    <w:rsid w:val="004F439D"/>
    <w:rsid w:val="004F491D"/>
    <w:rsid w:val="004F7E1E"/>
    <w:rsid w:val="004F7F36"/>
    <w:rsid w:val="0050177A"/>
    <w:rsid w:val="00501B27"/>
    <w:rsid w:val="00501CE3"/>
    <w:rsid w:val="00503235"/>
    <w:rsid w:val="005036BF"/>
    <w:rsid w:val="005073E0"/>
    <w:rsid w:val="00511345"/>
    <w:rsid w:val="00511586"/>
    <w:rsid w:val="005126D8"/>
    <w:rsid w:val="005130B3"/>
    <w:rsid w:val="00513BF3"/>
    <w:rsid w:val="00515CE9"/>
    <w:rsid w:val="005200D5"/>
    <w:rsid w:val="00521EDF"/>
    <w:rsid w:val="00522703"/>
    <w:rsid w:val="00522838"/>
    <w:rsid w:val="00523A18"/>
    <w:rsid w:val="00523AD2"/>
    <w:rsid w:val="0052410E"/>
    <w:rsid w:val="0052555E"/>
    <w:rsid w:val="0052613C"/>
    <w:rsid w:val="005324B1"/>
    <w:rsid w:val="00532903"/>
    <w:rsid w:val="00533D5C"/>
    <w:rsid w:val="00533FB3"/>
    <w:rsid w:val="00535891"/>
    <w:rsid w:val="00535B97"/>
    <w:rsid w:val="0053789E"/>
    <w:rsid w:val="00537CB9"/>
    <w:rsid w:val="00540EFF"/>
    <w:rsid w:val="005422FA"/>
    <w:rsid w:val="005431F8"/>
    <w:rsid w:val="005444E4"/>
    <w:rsid w:val="00546301"/>
    <w:rsid w:val="00552CE1"/>
    <w:rsid w:val="00552CEE"/>
    <w:rsid w:val="00554F88"/>
    <w:rsid w:val="005552FD"/>
    <w:rsid w:val="00555A1F"/>
    <w:rsid w:val="00557507"/>
    <w:rsid w:val="00557CE9"/>
    <w:rsid w:val="00560A75"/>
    <w:rsid w:val="00560E7D"/>
    <w:rsid w:val="00560FB1"/>
    <w:rsid w:val="005619DA"/>
    <w:rsid w:val="005631B2"/>
    <w:rsid w:val="00564895"/>
    <w:rsid w:val="005654BE"/>
    <w:rsid w:val="00565A28"/>
    <w:rsid w:val="005663F1"/>
    <w:rsid w:val="00566E53"/>
    <w:rsid w:val="005670A2"/>
    <w:rsid w:val="00567852"/>
    <w:rsid w:val="00567E45"/>
    <w:rsid w:val="0057134E"/>
    <w:rsid w:val="00571BFA"/>
    <w:rsid w:val="00572828"/>
    <w:rsid w:val="00572C1D"/>
    <w:rsid w:val="00572F35"/>
    <w:rsid w:val="00573206"/>
    <w:rsid w:val="005734DF"/>
    <w:rsid w:val="00573543"/>
    <w:rsid w:val="005739D4"/>
    <w:rsid w:val="00573DC8"/>
    <w:rsid w:val="00575069"/>
    <w:rsid w:val="0057755E"/>
    <w:rsid w:val="00580A12"/>
    <w:rsid w:val="00580DBE"/>
    <w:rsid w:val="00581C49"/>
    <w:rsid w:val="005825D2"/>
    <w:rsid w:val="00583F67"/>
    <w:rsid w:val="005900D0"/>
    <w:rsid w:val="00590D19"/>
    <w:rsid w:val="00591DC0"/>
    <w:rsid w:val="00592568"/>
    <w:rsid w:val="0059475D"/>
    <w:rsid w:val="00594CE5"/>
    <w:rsid w:val="00596965"/>
    <w:rsid w:val="005A0F2B"/>
    <w:rsid w:val="005A1562"/>
    <w:rsid w:val="005A2AD3"/>
    <w:rsid w:val="005A3696"/>
    <w:rsid w:val="005A3D66"/>
    <w:rsid w:val="005A6CD6"/>
    <w:rsid w:val="005A76B1"/>
    <w:rsid w:val="005B09D7"/>
    <w:rsid w:val="005B1B4E"/>
    <w:rsid w:val="005B1F7B"/>
    <w:rsid w:val="005B2207"/>
    <w:rsid w:val="005B33D0"/>
    <w:rsid w:val="005B352A"/>
    <w:rsid w:val="005B3708"/>
    <w:rsid w:val="005B7678"/>
    <w:rsid w:val="005B7E82"/>
    <w:rsid w:val="005B7FC1"/>
    <w:rsid w:val="005C0031"/>
    <w:rsid w:val="005C12B8"/>
    <w:rsid w:val="005C13C0"/>
    <w:rsid w:val="005C1462"/>
    <w:rsid w:val="005C1FD9"/>
    <w:rsid w:val="005C252D"/>
    <w:rsid w:val="005C2728"/>
    <w:rsid w:val="005C2852"/>
    <w:rsid w:val="005C2EFC"/>
    <w:rsid w:val="005C2FD4"/>
    <w:rsid w:val="005C34B5"/>
    <w:rsid w:val="005C51E8"/>
    <w:rsid w:val="005C5EC2"/>
    <w:rsid w:val="005C632B"/>
    <w:rsid w:val="005C64EE"/>
    <w:rsid w:val="005C74F3"/>
    <w:rsid w:val="005D0F1B"/>
    <w:rsid w:val="005D19F3"/>
    <w:rsid w:val="005D33A1"/>
    <w:rsid w:val="005D3DFE"/>
    <w:rsid w:val="005D4CC5"/>
    <w:rsid w:val="005D742E"/>
    <w:rsid w:val="005D7527"/>
    <w:rsid w:val="005E0C3A"/>
    <w:rsid w:val="005E0FB2"/>
    <w:rsid w:val="005E2B84"/>
    <w:rsid w:val="005E3075"/>
    <w:rsid w:val="005E31D3"/>
    <w:rsid w:val="005E384D"/>
    <w:rsid w:val="005E419C"/>
    <w:rsid w:val="005E52B1"/>
    <w:rsid w:val="005E6E8C"/>
    <w:rsid w:val="005E7EEB"/>
    <w:rsid w:val="005F1D11"/>
    <w:rsid w:val="005F1DAE"/>
    <w:rsid w:val="005F3296"/>
    <w:rsid w:val="005F5BAE"/>
    <w:rsid w:val="005F64B6"/>
    <w:rsid w:val="005F6A1A"/>
    <w:rsid w:val="005F6F3F"/>
    <w:rsid w:val="006007D9"/>
    <w:rsid w:val="00602373"/>
    <w:rsid w:val="006047D1"/>
    <w:rsid w:val="006050BB"/>
    <w:rsid w:val="00605A20"/>
    <w:rsid w:val="00607C3A"/>
    <w:rsid w:val="00611FE4"/>
    <w:rsid w:val="006124DD"/>
    <w:rsid w:val="00614748"/>
    <w:rsid w:val="0061579E"/>
    <w:rsid w:val="00615A75"/>
    <w:rsid w:val="006219BA"/>
    <w:rsid w:val="00622B1D"/>
    <w:rsid w:val="00624437"/>
    <w:rsid w:val="006267E8"/>
    <w:rsid w:val="00627B50"/>
    <w:rsid w:val="006301BD"/>
    <w:rsid w:val="006336A1"/>
    <w:rsid w:val="006338AA"/>
    <w:rsid w:val="006342F5"/>
    <w:rsid w:val="00634529"/>
    <w:rsid w:val="00634612"/>
    <w:rsid w:val="00635056"/>
    <w:rsid w:val="00643D5E"/>
    <w:rsid w:val="006450E5"/>
    <w:rsid w:val="0064696C"/>
    <w:rsid w:val="006470EC"/>
    <w:rsid w:val="00647298"/>
    <w:rsid w:val="00647AC5"/>
    <w:rsid w:val="00650F8F"/>
    <w:rsid w:val="006511B4"/>
    <w:rsid w:val="006511D8"/>
    <w:rsid w:val="00651269"/>
    <w:rsid w:val="0065161C"/>
    <w:rsid w:val="006518EE"/>
    <w:rsid w:val="00652268"/>
    <w:rsid w:val="00652665"/>
    <w:rsid w:val="00652AF6"/>
    <w:rsid w:val="00653740"/>
    <w:rsid w:val="006542B7"/>
    <w:rsid w:val="00654318"/>
    <w:rsid w:val="00657124"/>
    <w:rsid w:val="00657E70"/>
    <w:rsid w:val="0066108F"/>
    <w:rsid w:val="006637E9"/>
    <w:rsid w:val="00665C5A"/>
    <w:rsid w:val="00670C7F"/>
    <w:rsid w:val="006720FF"/>
    <w:rsid w:val="00672735"/>
    <w:rsid w:val="006727D1"/>
    <w:rsid w:val="0067316A"/>
    <w:rsid w:val="00673249"/>
    <w:rsid w:val="0067340C"/>
    <w:rsid w:val="0067522A"/>
    <w:rsid w:val="00675A4C"/>
    <w:rsid w:val="006764B9"/>
    <w:rsid w:val="00676C75"/>
    <w:rsid w:val="0068221F"/>
    <w:rsid w:val="00685C40"/>
    <w:rsid w:val="006900FE"/>
    <w:rsid w:val="006917AA"/>
    <w:rsid w:val="006926C4"/>
    <w:rsid w:val="00692D56"/>
    <w:rsid w:val="00695BE9"/>
    <w:rsid w:val="006A2F94"/>
    <w:rsid w:val="006A30D1"/>
    <w:rsid w:val="006A5902"/>
    <w:rsid w:val="006A6E31"/>
    <w:rsid w:val="006B0D04"/>
    <w:rsid w:val="006B2732"/>
    <w:rsid w:val="006B304E"/>
    <w:rsid w:val="006B417A"/>
    <w:rsid w:val="006B4AAB"/>
    <w:rsid w:val="006B556F"/>
    <w:rsid w:val="006B6E4C"/>
    <w:rsid w:val="006C15C3"/>
    <w:rsid w:val="006C192E"/>
    <w:rsid w:val="006C1D7D"/>
    <w:rsid w:val="006C1F8A"/>
    <w:rsid w:val="006C25D3"/>
    <w:rsid w:val="006C30A4"/>
    <w:rsid w:val="006C3F2A"/>
    <w:rsid w:val="006C4DF8"/>
    <w:rsid w:val="006C59FD"/>
    <w:rsid w:val="006D0961"/>
    <w:rsid w:val="006D1706"/>
    <w:rsid w:val="006D2479"/>
    <w:rsid w:val="006D3BF6"/>
    <w:rsid w:val="006D4E60"/>
    <w:rsid w:val="006D5262"/>
    <w:rsid w:val="006D7B89"/>
    <w:rsid w:val="006D7E8A"/>
    <w:rsid w:val="006E0311"/>
    <w:rsid w:val="006E0D59"/>
    <w:rsid w:val="006E258C"/>
    <w:rsid w:val="006E3B56"/>
    <w:rsid w:val="006E45DA"/>
    <w:rsid w:val="006E5B8B"/>
    <w:rsid w:val="006E5E1D"/>
    <w:rsid w:val="006E6314"/>
    <w:rsid w:val="006E7DAE"/>
    <w:rsid w:val="006F0103"/>
    <w:rsid w:val="006F096F"/>
    <w:rsid w:val="006F140E"/>
    <w:rsid w:val="006F1E05"/>
    <w:rsid w:val="006F33B8"/>
    <w:rsid w:val="006F4A28"/>
    <w:rsid w:val="006F4E63"/>
    <w:rsid w:val="006F508D"/>
    <w:rsid w:val="006F71B9"/>
    <w:rsid w:val="006F73F5"/>
    <w:rsid w:val="006F7B89"/>
    <w:rsid w:val="00702E2A"/>
    <w:rsid w:val="00710168"/>
    <w:rsid w:val="00711137"/>
    <w:rsid w:val="00711FBB"/>
    <w:rsid w:val="00713462"/>
    <w:rsid w:val="00714FF0"/>
    <w:rsid w:val="0071511B"/>
    <w:rsid w:val="00716B5F"/>
    <w:rsid w:val="007212AA"/>
    <w:rsid w:val="00722DEE"/>
    <w:rsid w:val="007230C2"/>
    <w:rsid w:val="00723364"/>
    <w:rsid w:val="007234EF"/>
    <w:rsid w:val="00723CBB"/>
    <w:rsid w:val="007267C2"/>
    <w:rsid w:val="0073178D"/>
    <w:rsid w:val="007324D8"/>
    <w:rsid w:val="00734A37"/>
    <w:rsid w:val="0073690F"/>
    <w:rsid w:val="007371C2"/>
    <w:rsid w:val="007437FD"/>
    <w:rsid w:val="0074525E"/>
    <w:rsid w:val="00747BF7"/>
    <w:rsid w:val="007530B3"/>
    <w:rsid w:val="00753FCF"/>
    <w:rsid w:val="0076045C"/>
    <w:rsid w:val="00761594"/>
    <w:rsid w:val="0076341F"/>
    <w:rsid w:val="0076346F"/>
    <w:rsid w:val="00765439"/>
    <w:rsid w:val="00765626"/>
    <w:rsid w:val="00767715"/>
    <w:rsid w:val="00767F79"/>
    <w:rsid w:val="0077014D"/>
    <w:rsid w:val="00770186"/>
    <w:rsid w:val="007705C0"/>
    <w:rsid w:val="007720BE"/>
    <w:rsid w:val="00780F44"/>
    <w:rsid w:val="007812A1"/>
    <w:rsid w:val="00782137"/>
    <w:rsid w:val="00782649"/>
    <w:rsid w:val="007826BC"/>
    <w:rsid w:val="00783C77"/>
    <w:rsid w:val="0078422B"/>
    <w:rsid w:val="0078555A"/>
    <w:rsid w:val="00786F80"/>
    <w:rsid w:val="007876B3"/>
    <w:rsid w:val="007878D2"/>
    <w:rsid w:val="00787D11"/>
    <w:rsid w:val="007902CC"/>
    <w:rsid w:val="00791C77"/>
    <w:rsid w:val="00792A15"/>
    <w:rsid w:val="00792EA3"/>
    <w:rsid w:val="00793AA6"/>
    <w:rsid w:val="00794149"/>
    <w:rsid w:val="00795A91"/>
    <w:rsid w:val="007977A1"/>
    <w:rsid w:val="00797C3E"/>
    <w:rsid w:val="007A0637"/>
    <w:rsid w:val="007A619D"/>
    <w:rsid w:val="007A686D"/>
    <w:rsid w:val="007B062C"/>
    <w:rsid w:val="007B23B6"/>
    <w:rsid w:val="007B4D33"/>
    <w:rsid w:val="007B54F9"/>
    <w:rsid w:val="007B6F0E"/>
    <w:rsid w:val="007B70B7"/>
    <w:rsid w:val="007C2567"/>
    <w:rsid w:val="007C2F99"/>
    <w:rsid w:val="007C3DD3"/>
    <w:rsid w:val="007C3F75"/>
    <w:rsid w:val="007C5D41"/>
    <w:rsid w:val="007C634E"/>
    <w:rsid w:val="007C6530"/>
    <w:rsid w:val="007D01B9"/>
    <w:rsid w:val="007D1A70"/>
    <w:rsid w:val="007D2309"/>
    <w:rsid w:val="007D2E33"/>
    <w:rsid w:val="007D4FF8"/>
    <w:rsid w:val="007D5A2B"/>
    <w:rsid w:val="007D602C"/>
    <w:rsid w:val="007D6985"/>
    <w:rsid w:val="007D79A3"/>
    <w:rsid w:val="007E0284"/>
    <w:rsid w:val="007E1252"/>
    <w:rsid w:val="007E1E0C"/>
    <w:rsid w:val="007E2AEA"/>
    <w:rsid w:val="007E453F"/>
    <w:rsid w:val="007E5A40"/>
    <w:rsid w:val="007E5D59"/>
    <w:rsid w:val="007E65D7"/>
    <w:rsid w:val="007E6FD2"/>
    <w:rsid w:val="007F0537"/>
    <w:rsid w:val="007F0825"/>
    <w:rsid w:val="007F0878"/>
    <w:rsid w:val="007F1DFF"/>
    <w:rsid w:val="007F20D1"/>
    <w:rsid w:val="007F302D"/>
    <w:rsid w:val="008023E0"/>
    <w:rsid w:val="0080516C"/>
    <w:rsid w:val="00805F3A"/>
    <w:rsid w:val="008074B4"/>
    <w:rsid w:val="00807560"/>
    <w:rsid w:val="00807D3D"/>
    <w:rsid w:val="00810836"/>
    <w:rsid w:val="00810F0C"/>
    <w:rsid w:val="00811E45"/>
    <w:rsid w:val="00812714"/>
    <w:rsid w:val="00812CB0"/>
    <w:rsid w:val="008131EE"/>
    <w:rsid w:val="00813A26"/>
    <w:rsid w:val="0081647E"/>
    <w:rsid w:val="00816D27"/>
    <w:rsid w:val="0081747C"/>
    <w:rsid w:val="0082023E"/>
    <w:rsid w:val="00822584"/>
    <w:rsid w:val="00824634"/>
    <w:rsid w:val="008253CB"/>
    <w:rsid w:val="00826F81"/>
    <w:rsid w:val="00831D70"/>
    <w:rsid w:val="00831E83"/>
    <w:rsid w:val="008327AB"/>
    <w:rsid w:val="00832BC4"/>
    <w:rsid w:val="00832CB6"/>
    <w:rsid w:val="00832D04"/>
    <w:rsid w:val="0083490E"/>
    <w:rsid w:val="00834BBA"/>
    <w:rsid w:val="008367C8"/>
    <w:rsid w:val="00836A6F"/>
    <w:rsid w:val="0083761B"/>
    <w:rsid w:val="00837776"/>
    <w:rsid w:val="00837FDC"/>
    <w:rsid w:val="00840161"/>
    <w:rsid w:val="008407DF"/>
    <w:rsid w:val="00845503"/>
    <w:rsid w:val="00845547"/>
    <w:rsid w:val="00847175"/>
    <w:rsid w:val="00850D81"/>
    <w:rsid w:val="00851C3B"/>
    <w:rsid w:val="00852D19"/>
    <w:rsid w:val="008539C6"/>
    <w:rsid w:val="008547A3"/>
    <w:rsid w:val="00855EA5"/>
    <w:rsid w:val="0085671F"/>
    <w:rsid w:val="00857BD1"/>
    <w:rsid w:val="008605A7"/>
    <w:rsid w:val="0086114E"/>
    <w:rsid w:val="008633D3"/>
    <w:rsid w:val="0086373C"/>
    <w:rsid w:val="008653BD"/>
    <w:rsid w:val="00870AC9"/>
    <w:rsid w:val="008729F1"/>
    <w:rsid w:val="00872AF1"/>
    <w:rsid w:val="00873E28"/>
    <w:rsid w:val="00873FC0"/>
    <w:rsid w:val="00875970"/>
    <w:rsid w:val="00875EFD"/>
    <w:rsid w:val="00877BEA"/>
    <w:rsid w:val="008802C3"/>
    <w:rsid w:val="0088107E"/>
    <w:rsid w:val="0088241B"/>
    <w:rsid w:val="00882A52"/>
    <w:rsid w:val="00883100"/>
    <w:rsid w:val="008841FC"/>
    <w:rsid w:val="00887B15"/>
    <w:rsid w:val="00891299"/>
    <w:rsid w:val="00891F7B"/>
    <w:rsid w:val="00894F5E"/>
    <w:rsid w:val="008A0463"/>
    <w:rsid w:val="008A156C"/>
    <w:rsid w:val="008A159C"/>
    <w:rsid w:val="008A284F"/>
    <w:rsid w:val="008A29E5"/>
    <w:rsid w:val="008A3315"/>
    <w:rsid w:val="008A3D05"/>
    <w:rsid w:val="008A3D54"/>
    <w:rsid w:val="008A44D4"/>
    <w:rsid w:val="008A4B6D"/>
    <w:rsid w:val="008A5BB9"/>
    <w:rsid w:val="008A7E0B"/>
    <w:rsid w:val="008B0077"/>
    <w:rsid w:val="008B12C0"/>
    <w:rsid w:val="008B1429"/>
    <w:rsid w:val="008B15D1"/>
    <w:rsid w:val="008B1B7C"/>
    <w:rsid w:val="008B45DE"/>
    <w:rsid w:val="008B49E8"/>
    <w:rsid w:val="008B51EE"/>
    <w:rsid w:val="008B7AE3"/>
    <w:rsid w:val="008C0488"/>
    <w:rsid w:val="008C0DDD"/>
    <w:rsid w:val="008C0E91"/>
    <w:rsid w:val="008C1558"/>
    <w:rsid w:val="008C1FC7"/>
    <w:rsid w:val="008C2208"/>
    <w:rsid w:val="008C2A0D"/>
    <w:rsid w:val="008C2D70"/>
    <w:rsid w:val="008C3A48"/>
    <w:rsid w:val="008C4F60"/>
    <w:rsid w:val="008C5D8E"/>
    <w:rsid w:val="008D23EC"/>
    <w:rsid w:val="008D3EB4"/>
    <w:rsid w:val="008E0FE1"/>
    <w:rsid w:val="008E2760"/>
    <w:rsid w:val="008E27FB"/>
    <w:rsid w:val="008E3F82"/>
    <w:rsid w:val="008E42E7"/>
    <w:rsid w:val="008E57DB"/>
    <w:rsid w:val="008E637E"/>
    <w:rsid w:val="008E63D4"/>
    <w:rsid w:val="008E66DF"/>
    <w:rsid w:val="008E6AA2"/>
    <w:rsid w:val="008E7CE2"/>
    <w:rsid w:val="008F186D"/>
    <w:rsid w:val="008F1B7C"/>
    <w:rsid w:val="008F3FED"/>
    <w:rsid w:val="008F4ED1"/>
    <w:rsid w:val="008F5667"/>
    <w:rsid w:val="008F710C"/>
    <w:rsid w:val="00900127"/>
    <w:rsid w:val="00901B3F"/>
    <w:rsid w:val="00902608"/>
    <w:rsid w:val="00903E98"/>
    <w:rsid w:val="00904EB3"/>
    <w:rsid w:val="00905B43"/>
    <w:rsid w:val="00905DC0"/>
    <w:rsid w:val="009103FF"/>
    <w:rsid w:val="0091071E"/>
    <w:rsid w:val="00913328"/>
    <w:rsid w:val="009134E9"/>
    <w:rsid w:val="00914363"/>
    <w:rsid w:val="0091459F"/>
    <w:rsid w:val="00916558"/>
    <w:rsid w:val="00916F08"/>
    <w:rsid w:val="009171DA"/>
    <w:rsid w:val="009209A2"/>
    <w:rsid w:val="009231FB"/>
    <w:rsid w:val="009252BD"/>
    <w:rsid w:val="00925737"/>
    <w:rsid w:val="009258EA"/>
    <w:rsid w:val="00926674"/>
    <w:rsid w:val="009301D4"/>
    <w:rsid w:val="009302A8"/>
    <w:rsid w:val="00930860"/>
    <w:rsid w:val="00931232"/>
    <w:rsid w:val="0093174A"/>
    <w:rsid w:val="00931E2D"/>
    <w:rsid w:val="0093403F"/>
    <w:rsid w:val="0093439D"/>
    <w:rsid w:val="00935364"/>
    <w:rsid w:val="00935B48"/>
    <w:rsid w:val="00936AE7"/>
    <w:rsid w:val="009402DB"/>
    <w:rsid w:val="00941120"/>
    <w:rsid w:val="00941A9B"/>
    <w:rsid w:val="00941EC5"/>
    <w:rsid w:val="00942A4A"/>
    <w:rsid w:val="00943437"/>
    <w:rsid w:val="00951491"/>
    <w:rsid w:val="00952164"/>
    <w:rsid w:val="00953F2C"/>
    <w:rsid w:val="00956E1F"/>
    <w:rsid w:val="00961975"/>
    <w:rsid w:val="00963247"/>
    <w:rsid w:val="00963610"/>
    <w:rsid w:val="009651BB"/>
    <w:rsid w:val="0096700E"/>
    <w:rsid w:val="00967770"/>
    <w:rsid w:val="00971597"/>
    <w:rsid w:val="00971FA7"/>
    <w:rsid w:val="00971FF6"/>
    <w:rsid w:val="0097258B"/>
    <w:rsid w:val="00973A6E"/>
    <w:rsid w:val="0097405C"/>
    <w:rsid w:val="009748D9"/>
    <w:rsid w:val="009758CA"/>
    <w:rsid w:val="00976ED1"/>
    <w:rsid w:val="00980088"/>
    <w:rsid w:val="00982C7D"/>
    <w:rsid w:val="00983FED"/>
    <w:rsid w:val="00984957"/>
    <w:rsid w:val="00984C57"/>
    <w:rsid w:val="00985841"/>
    <w:rsid w:val="009903EB"/>
    <w:rsid w:val="00990BD8"/>
    <w:rsid w:val="009913D0"/>
    <w:rsid w:val="00992D4F"/>
    <w:rsid w:val="0099459D"/>
    <w:rsid w:val="0099528C"/>
    <w:rsid w:val="00997252"/>
    <w:rsid w:val="009976BC"/>
    <w:rsid w:val="00997EA4"/>
    <w:rsid w:val="00997F2F"/>
    <w:rsid w:val="009A04B0"/>
    <w:rsid w:val="009A252B"/>
    <w:rsid w:val="009A32E6"/>
    <w:rsid w:val="009A6980"/>
    <w:rsid w:val="009B0AB5"/>
    <w:rsid w:val="009B0D02"/>
    <w:rsid w:val="009B126A"/>
    <w:rsid w:val="009B29EE"/>
    <w:rsid w:val="009B3536"/>
    <w:rsid w:val="009B37FB"/>
    <w:rsid w:val="009B3F31"/>
    <w:rsid w:val="009B45A6"/>
    <w:rsid w:val="009B4B8F"/>
    <w:rsid w:val="009B4CA8"/>
    <w:rsid w:val="009C035B"/>
    <w:rsid w:val="009C0681"/>
    <w:rsid w:val="009C23BE"/>
    <w:rsid w:val="009C23F6"/>
    <w:rsid w:val="009C298C"/>
    <w:rsid w:val="009C445F"/>
    <w:rsid w:val="009C52C7"/>
    <w:rsid w:val="009C680A"/>
    <w:rsid w:val="009C70FF"/>
    <w:rsid w:val="009C7A68"/>
    <w:rsid w:val="009C7BAF"/>
    <w:rsid w:val="009D078A"/>
    <w:rsid w:val="009D0F73"/>
    <w:rsid w:val="009D1BDB"/>
    <w:rsid w:val="009D20A1"/>
    <w:rsid w:val="009D3518"/>
    <w:rsid w:val="009D35FC"/>
    <w:rsid w:val="009D4F0B"/>
    <w:rsid w:val="009D7468"/>
    <w:rsid w:val="009E0289"/>
    <w:rsid w:val="009E1EB6"/>
    <w:rsid w:val="009E5721"/>
    <w:rsid w:val="009E70B2"/>
    <w:rsid w:val="009E7FA6"/>
    <w:rsid w:val="009F2160"/>
    <w:rsid w:val="009F260F"/>
    <w:rsid w:val="009F2E9C"/>
    <w:rsid w:val="009F3585"/>
    <w:rsid w:val="009F3C4A"/>
    <w:rsid w:val="009F3C52"/>
    <w:rsid w:val="009F3FA2"/>
    <w:rsid w:val="009F5FE4"/>
    <w:rsid w:val="009F6803"/>
    <w:rsid w:val="009F7EFD"/>
    <w:rsid w:val="009F7FC8"/>
    <w:rsid w:val="009F7FD4"/>
    <w:rsid w:val="00A0058D"/>
    <w:rsid w:val="00A00D4F"/>
    <w:rsid w:val="00A03B2D"/>
    <w:rsid w:val="00A046FE"/>
    <w:rsid w:val="00A04A48"/>
    <w:rsid w:val="00A0597E"/>
    <w:rsid w:val="00A06B6D"/>
    <w:rsid w:val="00A073E9"/>
    <w:rsid w:val="00A07C51"/>
    <w:rsid w:val="00A07F93"/>
    <w:rsid w:val="00A1581B"/>
    <w:rsid w:val="00A16FCF"/>
    <w:rsid w:val="00A170AC"/>
    <w:rsid w:val="00A17509"/>
    <w:rsid w:val="00A17AC8"/>
    <w:rsid w:val="00A20035"/>
    <w:rsid w:val="00A2102A"/>
    <w:rsid w:val="00A21358"/>
    <w:rsid w:val="00A2152B"/>
    <w:rsid w:val="00A23BC0"/>
    <w:rsid w:val="00A241F6"/>
    <w:rsid w:val="00A24569"/>
    <w:rsid w:val="00A262AE"/>
    <w:rsid w:val="00A26D67"/>
    <w:rsid w:val="00A271A8"/>
    <w:rsid w:val="00A279BE"/>
    <w:rsid w:val="00A30F00"/>
    <w:rsid w:val="00A3189D"/>
    <w:rsid w:val="00A32CFB"/>
    <w:rsid w:val="00A40C2D"/>
    <w:rsid w:val="00A411FD"/>
    <w:rsid w:val="00A43240"/>
    <w:rsid w:val="00A43C9F"/>
    <w:rsid w:val="00A4427B"/>
    <w:rsid w:val="00A44EB7"/>
    <w:rsid w:val="00A450EB"/>
    <w:rsid w:val="00A451B0"/>
    <w:rsid w:val="00A4546A"/>
    <w:rsid w:val="00A45A8B"/>
    <w:rsid w:val="00A461C3"/>
    <w:rsid w:val="00A47156"/>
    <w:rsid w:val="00A47866"/>
    <w:rsid w:val="00A47AFD"/>
    <w:rsid w:val="00A50C5C"/>
    <w:rsid w:val="00A520F9"/>
    <w:rsid w:val="00A52863"/>
    <w:rsid w:val="00A52FA1"/>
    <w:rsid w:val="00A541AC"/>
    <w:rsid w:val="00A55439"/>
    <w:rsid w:val="00A6023C"/>
    <w:rsid w:val="00A61743"/>
    <w:rsid w:val="00A62492"/>
    <w:rsid w:val="00A62794"/>
    <w:rsid w:val="00A62933"/>
    <w:rsid w:val="00A635A9"/>
    <w:rsid w:val="00A663A9"/>
    <w:rsid w:val="00A66AF3"/>
    <w:rsid w:val="00A67A3D"/>
    <w:rsid w:val="00A67FA9"/>
    <w:rsid w:val="00A7058A"/>
    <w:rsid w:val="00A748BB"/>
    <w:rsid w:val="00A74A85"/>
    <w:rsid w:val="00A77DDF"/>
    <w:rsid w:val="00A8013A"/>
    <w:rsid w:val="00A831B9"/>
    <w:rsid w:val="00A84CFB"/>
    <w:rsid w:val="00A8696D"/>
    <w:rsid w:val="00A86A4D"/>
    <w:rsid w:val="00A86F72"/>
    <w:rsid w:val="00A87D7E"/>
    <w:rsid w:val="00A90098"/>
    <w:rsid w:val="00A9066F"/>
    <w:rsid w:val="00A90B60"/>
    <w:rsid w:val="00A91D85"/>
    <w:rsid w:val="00A93E2B"/>
    <w:rsid w:val="00A946E4"/>
    <w:rsid w:val="00A94EF2"/>
    <w:rsid w:val="00A96212"/>
    <w:rsid w:val="00A96F4E"/>
    <w:rsid w:val="00AA0D03"/>
    <w:rsid w:val="00AA1145"/>
    <w:rsid w:val="00AA29E0"/>
    <w:rsid w:val="00AA2D66"/>
    <w:rsid w:val="00AA2D96"/>
    <w:rsid w:val="00AA6664"/>
    <w:rsid w:val="00AA6849"/>
    <w:rsid w:val="00AB03B8"/>
    <w:rsid w:val="00AB0853"/>
    <w:rsid w:val="00AB1741"/>
    <w:rsid w:val="00AB2169"/>
    <w:rsid w:val="00AB2724"/>
    <w:rsid w:val="00AB2F13"/>
    <w:rsid w:val="00AB7604"/>
    <w:rsid w:val="00AB7A51"/>
    <w:rsid w:val="00AB7E2D"/>
    <w:rsid w:val="00AC0189"/>
    <w:rsid w:val="00AC332C"/>
    <w:rsid w:val="00AC3B37"/>
    <w:rsid w:val="00AC4EAA"/>
    <w:rsid w:val="00AC5862"/>
    <w:rsid w:val="00AC5D14"/>
    <w:rsid w:val="00AC7960"/>
    <w:rsid w:val="00AC7A9F"/>
    <w:rsid w:val="00AD0DC6"/>
    <w:rsid w:val="00AD1887"/>
    <w:rsid w:val="00AD4087"/>
    <w:rsid w:val="00AD7169"/>
    <w:rsid w:val="00AE185C"/>
    <w:rsid w:val="00AE242D"/>
    <w:rsid w:val="00AE3DBB"/>
    <w:rsid w:val="00AE402D"/>
    <w:rsid w:val="00AE4156"/>
    <w:rsid w:val="00AE5EE5"/>
    <w:rsid w:val="00AE64D7"/>
    <w:rsid w:val="00AF0288"/>
    <w:rsid w:val="00AF03FF"/>
    <w:rsid w:val="00AF155E"/>
    <w:rsid w:val="00AF21B5"/>
    <w:rsid w:val="00AF2FD6"/>
    <w:rsid w:val="00AF3AC0"/>
    <w:rsid w:val="00AF58D1"/>
    <w:rsid w:val="00AF7E20"/>
    <w:rsid w:val="00B005B2"/>
    <w:rsid w:val="00B01963"/>
    <w:rsid w:val="00B064BB"/>
    <w:rsid w:val="00B0657A"/>
    <w:rsid w:val="00B10EBA"/>
    <w:rsid w:val="00B135F1"/>
    <w:rsid w:val="00B141D8"/>
    <w:rsid w:val="00B14F3D"/>
    <w:rsid w:val="00B152B5"/>
    <w:rsid w:val="00B15716"/>
    <w:rsid w:val="00B170EE"/>
    <w:rsid w:val="00B17B41"/>
    <w:rsid w:val="00B20436"/>
    <w:rsid w:val="00B20A75"/>
    <w:rsid w:val="00B20D55"/>
    <w:rsid w:val="00B2104D"/>
    <w:rsid w:val="00B22666"/>
    <w:rsid w:val="00B227C3"/>
    <w:rsid w:val="00B25DA6"/>
    <w:rsid w:val="00B338FC"/>
    <w:rsid w:val="00B367F8"/>
    <w:rsid w:val="00B36CCC"/>
    <w:rsid w:val="00B4181A"/>
    <w:rsid w:val="00B41ADD"/>
    <w:rsid w:val="00B41C95"/>
    <w:rsid w:val="00B4388C"/>
    <w:rsid w:val="00B443BB"/>
    <w:rsid w:val="00B452C4"/>
    <w:rsid w:val="00B454C9"/>
    <w:rsid w:val="00B45BFC"/>
    <w:rsid w:val="00B4631A"/>
    <w:rsid w:val="00B46BDC"/>
    <w:rsid w:val="00B46C0B"/>
    <w:rsid w:val="00B47EC8"/>
    <w:rsid w:val="00B510F9"/>
    <w:rsid w:val="00B52471"/>
    <w:rsid w:val="00B53D19"/>
    <w:rsid w:val="00B55B59"/>
    <w:rsid w:val="00B5705F"/>
    <w:rsid w:val="00B57F89"/>
    <w:rsid w:val="00B603E0"/>
    <w:rsid w:val="00B60EC4"/>
    <w:rsid w:val="00B652BB"/>
    <w:rsid w:val="00B66210"/>
    <w:rsid w:val="00B66276"/>
    <w:rsid w:val="00B66ACA"/>
    <w:rsid w:val="00B66BD2"/>
    <w:rsid w:val="00B677A0"/>
    <w:rsid w:val="00B67E19"/>
    <w:rsid w:val="00B700A4"/>
    <w:rsid w:val="00B70BE3"/>
    <w:rsid w:val="00B70FFC"/>
    <w:rsid w:val="00B719E5"/>
    <w:rsid w:val="00B71E5F"/>
    <w:rsid w:val="00B74029"/>
    <w:rsid w:val="00B75E1E"/>
    <w:rsid w:val="00B777BF"/>
    <w:rsid w:val="00B803CE"/>
    <w:rsid w:val="00B8040B"/>
    <w:rsid w:val="00B83C70"/>
    <w:rsid w:val="00B83FEE"/>
    <w:rsid w:val="00B84483"/>
    <w:rsid w:val="00B84883"/>
    <w:rsid w:val="00B871F8"/>
    <w:rsid w:val="00B90E42"/>
    <w:rsid w:val="00B916C3"/>
    <w:rsid w:val="00B9180B"/>
    <w:rsid w:val="00B92112"/>
    <w:rsid w:val="00B93BEE"/>
    <w:rsid w:val="00B9477A"/>
    <w:rsid w:val="00B94835"/>
    <w:rsid w:val="00B94A92"/>
    <w:rsid w:val="00B96A86"/>
    <w:rsid w:val="00B974E3"/>
    <w:rsid w:val="00BA307F"/>
    <w:rsid w:val="00BA636F"/>
    <w:rsid w:val="00BA7C96"/>
    <w:rsid w:val="00BB1B4F"/>
    <w:rsid w:val="00BB6E71"/>
    <w:rsid w:val="00BC193E"/>
    <w:rsid w:val="00BC54ED"/>
    <w:rsid w:val="00BC5BAA"/>
    <w:rsid w:val="00BC67BA"/>
    <w:rsid w:val="00BC74F9"/>
    <w:rsid w:val="00BD11E2"/>
    <w:rsid w:val="00BD249A"/>
    <w:rsid w:val="00BD3407"/>
    <w:rsid w:val="00BD3434"/>
    <w:rsid w:val="00BD374B"/>
    <w:rsid w:val="00BD3B56"/>
    <w:rsid w:val="00BD4D5E"/>
    <w:rsid w:val="00BD52AF"/>
    <w:rsid w:val="00BD627D"/>
    <w:rsid w:val="00BE06A3"/>
    <w:rsid w:val="00BE0E2B"/>
    <w:rsid w:val="00BE2891"/>
    <w:rsid w:val="00BE316E"/>
    <w:rsid w:val="00BE37A5"/>
    <w:rsid w:val="00BE548D"/>
    <w:rsid w:val="00BE6D26"/>
    <w:rsid w:val="00BF0E26"/>
    <w:rsid w:val="00BF163D"/>
    <w:rsid w:val="00BF305E"/>
    <w:rsid w:val="00BF5A4C"/>
    <w:rsid w:val="00BF66A8"/>
    <w:rsid w:val="00BF73BA"/>
    <w:rsid w:val="00BF7C1E"/>
    <w:rsid w:val="00BF7EAD"/>
    <w:rsid w:val="00C0126C"/>
    <w:rsid w:val="00C034A2"/>
    <w:rsid w:val="00C0525A"/>
    <w:rsid w:val="00C05461"/>
    <w:rsid w:val="00C05EEF"/>
    <w:rsid w:val="00C06540"/>
    <w:rsid w:val="00C07248"/>
    <w:rsid w:val="00C0738A"/>
    <w:rsid w:val="00C07C73"/>
    <w:rsid w:val="00C113B0"/>
    <w:rsid w:val="00C124F8"/>
    <w:rsid w:val="00C138EC"/>
    <w:rsid w:val="00C13C97"/>
    <w:rsid w:val="00C1587B"/>
    <w:rsid w:val="00C207F6"/>
    <w:rsid w:val="00C20B3E"/>
    <w:rsid w:val="00C21500"/>
    <w:rsid w:val="00C22421"/>
    <w:rsid w:val="00C22C10"/>
    <w:rsid w:val="00C26A91"/>
    <w:rsid w:val="00C272AA"/>
    <w:rsid w:val="00C3011E"/>
    <w:rsid w:val="00C31EEF"/>
    <w:rsid w:val="00C35E98"/>
    <w:rsid w:val="00C36037"/>
    <w:rsid w:val="00C3650F"/>
    <w:rsid w:val="00C36B90"/>
    <w:rsid w:val="00C372A0"/>
    <w:rsid w:val="00C4144C"/>
    <w:rsid w:val="00C414D9"/>
    <w:rsid w:val="00C41F38"/>
    <w:rsid w:val="00C423BB"/>
    <w:rsid w:val="00C43E6F"/>
    <w:rsid w:val="00C447DC"/>
    <w:rsid w:val="00C45FD4"/>
    <w:rsid w:val="00C477C1"/>
    <w:rsid w:val="00C520AB"/>
    <w:rsid w:val="00C52FF5"/>
    <w:rsid w:val="00C545ED"/>
    <w:rsid w:val="00C5473D"/>
    <w:rsid w:val="00C547AF"/>
    <w:rsid w:val="00C5510C"/>
    <w:rsid w:val="00C55977"/>
    <w:rsid w:val="00C56A24"/>
    <w:rsid w:val="00C57335"/>
    <w:rsid w:val="00C60176"/>
    <w:rsid w:val="00C60281"/>
    <w:rsid w:val="00C60F80"/>
    <w:rsid w:val="00C641AD"/>
    <w:rsid w:val="00C64237"/>
    <w:rsid w:val="00C6483D"/>
    <w:rsid w:val="00C64EFA"/>
    <w:rsid w:val="00C66A6F"/>
    <w:rsid w:val="00C70FF2"/>
    <w:rsid w:val="00C730AB"/>
    <w:rsid w:val="00C7430C"/>
    <w:rsid w:val="00C74470"/>
    <w:rsid w:val="00C745C5"/>
    <w:rsid w:val="00C746BB"/>
    <w:rsid w:val="00C74B77"/>
    <w:rsid w:val="00C74B95"/>
    <w:rsid w:val="00C75078"/>
    <w:rsid w:val="00C75BA3"/>
    <w:rsid w:val="00C7681A"/>
    <w:rsid w:val="00C76966"/>
    <w:rsid w:val="00C76AE6"/>
    <w:rsid w:val="00C7701B"/>
    <w:rsid w:val="00C7738C"/>
    <w:rsid w:val="00C776DD"/>
    <w:rsid w:val="00C8103F"/>
    <w:rsid w:val="00C81266"/>
    <w:rsid w:val="00C82535"/>
    <w:rsid w:val="00C82E31"/>
    <w:rsid w:val="00C85C27"/>
    <w:rsid w:val="00C86C00"/>
    <w:rsid w:val="00C9145E"/>
    <w:rsid w:val="00C91ED8"/>
    <w:rsid w:val="00C94A5D"/>
    <w:rsid w:val="00C95B41"/>
    <w:rsid w:val="00C95FE2"/>
    <w:rsid w:val="00C96AD2"/>
    <w:rsid w:val="00C96B25"/>
    <w:rsid w:val="00C97277"/>
    <w:rsid w:val="00C97D22"/>
    <w:rsid w:val="00CA1B98"/>
    <w:rsid w:val="00CA2250"/>
    <w:rsid w:val="00CA4CE2"/>
    <w:rsid w:val="00CA5870"/>
    <w:rsid w:val="00CA62CF"/>
    <w:rsid w:val="00CA655B"/>
    <w:rsid w:val="00CA6980"/>
    <w:rsid w:val="00CA780C"/>
    <w:rsid w:val="00CA783A"/>
    <w:rsid w:val="00CA7854"/>
    <w:rsid w:val="00CB1A13"/>
    <w:rsid w:val="00CB2A15"/>
    <w:rsid w:val="00CB300B"/>
    <w:rsid w:val="00CB3886"/>
    <w:rsid w:val="00CB71D8"/>
    <w:rsid w:val="00CC25A2"/>
    <w:rsid w:val="00CC277F"/>
    <w:rsid w:val="00CC2CFA"/>
    <w:rsid w:val="00CC53C8"/>
    <w:rsid w:val="00CC613E"/>
    <w:rsid w:val="00CC7749"/>
    <w:rsid w:val="00CD0A6D"/>
    <w:rsid w:val="00CD33A7"/>
    <w:rsid w:val="00CD46DD"/>
    <w:rsid w:val="00CD54CF"/>
    <w:rsid w:val="00CE1AA2"/>
    <w:rsid w:val="00CE1B01"/>
    <w:rsid w:val="00CE4625"/>
    <w:rsid w:val="00CE4B72"/>
    <w:rsid w:val="00CE6530"/>
    <w:rsid w:val="00CE70A3"/>
    <w:rsid w:val="00CF0060"/>
    <w:rsid w:val="00CF01BD"/>
    <w:rsid w:val="00CF1052"/>
    <w:rsid w:val="00CF12C7"/>
    <w:rsid w:val="00CF1E71"/>
    <w:rsid w:val="00CF2275"/>
    <w:rsid w:val="00CF3A29"/>
    <w:rsid w:val="00CF435F"/>
    <w:rsid w:val="00CF53FD"/>
    <w:rsid w:val="00CF6F19"/>
    <w:rsid w:val="00CF7DC5"/>
    <w:rsid w:val="00D004C4"/>
    <w:rsid w:val="00D01304"/>
    <w:rsid w:val="00D02779"/>
    <w:rsid w:val="00D02F67"/>
    <w:rsid w:val="00D030C5"/>
    <w:rsid w:val="00D038E2"/>
    <w:rsid w:val="00D0400A"/>
    <w:rsid w:val="00D05110"/>
    <w:rsid w:val="00D065C1"/>
    <w:rsid w:val="00D10C18"/>
    <w:rsid w:val="00D1157E"/>
    <w:rsid w:val="00D1254C"/>
    <w:rsid w:val="00D13BCC"/>
    <w:rsid w:val="00D156A6"/>
    <w:rsid w:val="00D15B7E"/>
    <w:rsid w:val="00D16F37"/>
    <w:rsid w:val="00D17557"/>
    <w:rsid w:val="00D17810"/>
    <w:rsid w:val="00D20018"/>
    <w:rsid w:val="00D203C6"/>
    <w:rsid w:val="00D20E50"/>
    <w:rsid w:val="00D21575"/>
    <w:rsid w:val="00D21EA0"/>
    <w:rsid w:val="00D24266"/>
    <w:rsid w:val="00D24ED1"/>
    <w:rsid w:val="00D258AC"/>
    <w:rsid w:val="00D2590D"/>
    <w:rsid w:val="00D27A5F"/>
    <w:rsid w:val="00D30525"/>
    <w:rsid w:val="00D3108C"/>
    <w:rsid w:val="00D317D5"/>
    <w:rsid w:val="00D322C6"/>
    <w:rsid w:val="00D33034"/>
    <w:rsid w:val="00D34882"/>
    <w:rsid w:val="00D34A56"/>
    <w:rsid w:val="00D368DA"/>
    <w:rsid w:val="00D36C7A"/>
    <w:rsid w:val="00D41A37"/>
    <w:rsid w:val="00D41C5E"/>
    <w:rsid w:val="00D44E48"/>
    <w:rsid w:val="00D44E6D"/>
    <w:rsid w:val="00D45D72"/>
    <w:rsid w:val="00D470A2"/>
    <w:rsid w:val="00D502E3"/>
    <w:rsid w:val="00D50AAD"/>
    <w:rsid w:val="00D515D2"/>
    <w:rsid w:val="00D528BE"/>
    <w:rsid w:val="00D53A14"/>
    <w:rsid w:val="00D5482D"/>
    <w:rsid w:val="00D56993"/>
    <w:rsid w:val="00D56BBB"/>
    <w:rsid w:val="00D607FD"/>
    <w:rsid w:val="00D616EB"/>
    <w:rsid w:val="00D61939"/>
    <w:rsid w:val="00D640E1"/>
    <w:rsid w:val="00D64C60"/>
    <w:rsid w:val="00D6638E"/>
    <w:rsid w:val="00D66A28"/>
    <w:rsid w:val="00D66E16"/>
    <w:rsid w:val="00D671EC"/>
    <w:rsid w:val="00D7037E"/>
    <w:rsid w:val="00D704CC"/>
    <w:rsid w:val="00D70512"/>
    <w:rsid w:val="00D70E4F"/>
    <w:rsid w:val="00D7396E"/>
    <w:rsid w:val="00D749ED"/>
    <w:rsid w:val="00D74FBE"/>
    <w:rsid w:val="00D750D3"/>
    <w:rsid w:val="00D75164"/>
    <w:rsid w:val="00D76EB9"/>
    <w:rsid w:val="00D77F3B"/>
    <w:rsid w:val="00D81A22"/>
    <w:rsid w:val="00D82BD9"/>
    <w:rsid w:val="00D84802"/>
    <w:rsid w:val="00D84B3A"/>
    <w:rsid w:val="00D858CA"/>
    <w:rsid w:val="00D85958"/>
    <w:rsid w:val="00D90F2C"/>
    <w:rsid w:val="00D923B0"/>
    <w:rsid w:val="00D925BC"/>
    <w:rsid w:val="00D92B7D"/>
    <w:rsid w:val="00D94BBD"/>
    <w:rsid w:val="00D977BA"/>
    <w:rsid w:val="00D97C30"/>
    <w:rsid w:val="00DA3A01"/>
    <w:rsid w:val="00DA49C9"/>
    <w:rsid w:val="00DA5723"/>
    <w:rsid w:val="00DB1268"/>
    <w:rsid w:val="00DB1366"/>
    <w:rsid w:val="00DB273F"/>
    <w:rsid w:val="00DB45D1"/>
    <w:rsid w:val="00DB4EEC"/>
    <w:rsid w:val="00DB7CFB"/>
    <w:rsid w:val="00DC119D"/>
    <w:rsid w:val="00DC1774"/>
    <w:rsid w:val="00DC1AF1"/>
    <w:rsid w:val="00DC3A91"/>
    <w:rsid w:val="00DC734C"/>
    <w:rsid w:val="00DD2841"/>
    <w:rsid w:val="00DD4379"/>
    <w:rsid w:val="00DD666E"/>
    <w:rsid w:val="00DD7319"/>
    <w:rsid w:val="00DE2540"/>
    <w:rsid w:val="00DE3B4C"/>
    <w:rsid w:val="00DE6766"/>
    <w:rsid w:val="00DF1B09"/>
    <w:rsid w:val="00DF3A84"/>
    <w:rsid w:val="00DF4EBC"/>
    <w:rsid w:val="00DF5EB8"/>
    <w:rsid w:val="00DF7E07"/>
    <w:rsid w:val="00E0061D"/>
    <w:rsid w:val="00E0062F"/>
    <w:rsid w:val="00E01FB9"/>
    <w:rsid w:val="00E047BE"/>
    <w:rsid w:val="00E04EA5"/>
    <w:rsid w:val="00E05B29"/>
    <w:rsid w:val="00E05FA8"/>
    <w:rsid w:val="00E06AB6"/>
    <w:rsid w:val="00E06E22"/>
    <w:rsid w:val="00E07401"/>
    <w:rsid w:val="00E1154C"/>
    <w:rsid w:val="00E11B4D"/>
    <w:rsid w:val="00E149D4"/>
    <w:rsid w:val="00E15CFE"/>
    <w:rsid w:val="00E177AF"/>
    <w:rsid w:val="00E17875"/>
    <w:rsid w:val="00E2126C"/>
    <w:rsid w:val="00E218A2"/>
    <w:rsid w:val="00E21CE7"/>
    <w:rsid w:val="00E21D51"/>
    <w:rsid w:val="00E2213D"/>
    <w:rsid w:val="00E234C4"/>
    <w:rsid w:val="00E244E5"/>
    <w:rsid w:val="00E251BD"/>
    <w:rsid w:val="00E26267"/>
    <w:rsid w:val="00E2744D"/>
    <w:rsid w:val="00E27E88"/>
    <w:rsid w:val="00E302E3"/>
    <w:rsid w:val="00E320C0"/>
    <w:rsid w:val="00E32739"/>
    <w:rsid w:val="00E327DB"/>
    <w:rsid w:val="00E34D17"/>
    <w:rsid w:val="00E35ED2"/>
    <w:rsid w:val="00E35FC0"/>
    <w:rsid w:val="00E3629D"/>
    <w:rsid w:val="00E366AF"/>
    <w:rsid w:val="00E371F6"/>
    <w:rsid w:val="00E407D3"/>
    <w:rsid w:val="00E40EFF"/>
    <w:rsid w:val="00E42484"/>
    <w:rsid w:val="00E42E70"/>
    <w:rsid w:val="00E4323B"/>
    <w:rsid w:val="00E4490E"/>
    <w:rsid w:val="00E46B72"/>
    <w:rsid w:val="00E47963"/>
    <w:rsid w:val="00E50369"/>
    <w:rsid w:val="00E518F3"/>
    <w:rsid w:val="00E520ED"/>
    <w:rsid w:val="00E54248"/>
    <w:rsid w:val="00E55238"/>
    <w:rsid w:val="00E5587F"/>
    <w:rsid w:val="00E55DBB"/>
    <w:rsid w:val="00E567CE"/>
    <w:rsid w:val="00E6047C"/>
    <w:rsid w:val="00E60A93"/>
    <w:rsid w:val="00E61219"/>
    <w:rsid w:val="00E63483"/>
    <w:rsid w:val="00E637AC"/>
    <w:rsid w:val="00E6416A"/>
    <w:rsid w:val="00E6499B"/>
    <w:rsid w:val="00E67408"/>
    <w:rsid w:val="00E67663"/>
    <w:rsid w:val="00E71F30"/>
    <w:rsid w:val="00E72543"/>
    <w:rsid w:val="00E72980"/>
    <w:rsid w:val="00E73CD9"/>
    <w:rsid w:val="00E75ED9"/>
    <w:rsid w:val="00E764FA"/>
    <w:rsid w:val="00E76A98"/>
    <w:rsid w:val="00E76C94"/>
    <w:rsid w:val="00E7713D"/>
    <w:rsid w:val="00E80200"/>
    <w:rsid w:val="00E80C95"/>
    <w:rsid w:val="00E80DE1"/>
    <w:rsid w:val="00E80EE5"/>
    <w:rsid w:val="00E80F82"/>
    <w:rsid w:val="00E832F3"/>
    <w:rsid w:val="00E855CD"/>
    <w:rsid w:val="00E85BAD"/>
    <w:rsid w:val="00E85E1F"/>
    <w:rsid w:val="00E86374"/>
    <w:rsid w:val="00E86A21"/>
    <w:rsid w:val="00E876E1"/>
    <w:rsid w:val="00E91D72"/>
    <w:rsid w:val="00E9207B"/>
    <w:rsid w:val="00E924EA"/>
    <w:rsid w:val="00E92AD2"/>
    <w:rsid w:val="00E94048"/>
    <w:rsid w:val="00E958F5"/>
    <w:rsid w:val="00E95ED0"/>
    <w:rsid w:val="00EA0A30"/>
    <w:rsid w:val="00EA0CF2"/>
    <w:rsid w:val="00EA325E"/>
    <w:rsid w:val="00EA375F"/>
    <w:rsid w:val="00EA4FAB"/>
    <w:rsid w:val="00EA64DB"/>
    <w:rsid w:val="00EA7E41"/>
    <w:rsid w:val="00EB0BE7"/>
    <w:rsid w:val="00EB1BD8"/>
    <w:rsid w:val="00EB23DB"/>
    <w:rsid w:val="00EB2619"/>
    <w:rsid w:val="00EB2F8C"/>
    <w:rsid w:val="00EB4EE0"/>
    <w:rsid w:val="00EB63FF"/>
    <w:rsid w:val="00EB746C"/>
    <w:rsid w:val="00EC019D"/>
    <w:rsid w:val="00EC14E5"/>
    <w:rsid w:val="00EC2A95"/>
    <w:rsid w:val="00EC41C4"/>
    <w:rsid w:val="00EC45A6"/>
    <w:rsid w:val="00EC4B80"/>
    <w:rsid w:val="00EC6700"/>
    <w:rsid w:val="00EC6A73"/>
    <w:rsid w:val="00EC7A09"/>
    <w:rsid w:val="00ED14E7"/>
    <w:rsid w:val="00ED1FB4"/>
    <w:rsid w:val="00ED5539"/>
    <w:rsid w:val="00ED6E46"/>
    <w:rsid w:val="00ED6F6C"/>
    <w:rsid w:val="00EE274F"/>
    <w:rsid w:val="00EE422F"/>
    <w:rsid w:val="00EE59C5"/>
    <w:rsid w:val="00EE6AAA"/>
    <w:rsid w:val="00EE7A82"/>
    <w:rsid w:val="00EF03B8"/>
    <w:rsid w:val="00EF2706"/>
    <w:rsid w:val="00EF2C6D"/>
    <w:rsid w:val="00EF35C5"/>
    <w:rsid w:val="00EF4875"/>
    <w:rsid w:val="00EF49D8"/>
    <w:rsid w:val="00EF4BB4"/>
    <w:rsid w:val="00EF4DEA"/>
    <w:rsid w:val="00EF4F79"/>
    <w:rsid w:val="00EF6A04"/>
    <w:rsid w:val="00EF6C84"/>
    <w:rsid w:val="00EF6E92"/>
    <w:rsid w:val="00EF748A"/>
    <w:rsid w:val="00EF785E"/>
    <w:rsid w:val="00F005C9"/>
    <w:rsid w:val="00F02324"/>
    <w:rsid w:val="00F04238"/>
    <w:rsid w:val="00F04CD7"/>
    <w:rsid w:val="00F06194"/>
    <w:rsid w:val="00F06B33"/>
    <w:rsid w:val="00F07574"/>
    <w:rsid w:val="00F07D0D"/>
    <w:rsid w:val="00F10275"/>
    <w:rsid w:val="00F11156"/>
    <w:rsid w:val="00F1136C"/>
    <w:rsid w:val="00F11F5D"/>
    <w:rsid w:val="00F12513"/>
    <w:rsid w:val="00F1644F"/>
    <w:rsid w:val="00F17F76"/>
    <w:rsid w:val="00F212A0"/>
    <w:rsid w:val="00F216BA"/>
    <w:rsid w:val="00F25C8C"/>
    <w:rsid w:val="00F26656"/>
    <w:rsid w:val="00F26991"/>
    <w:rsid w:val="00F27C0B"/>
    <w:rsid w:val="00F31BAD"/>
    <w:rsid w:val="00F31CC4"/>
    <w:rsid w:val="00F31F3E"/>
    <w:rsid w:val="00F35174"/>
    <w:rsid w:val="00F355C0"/>
    <w:rsid w:val="00F35C08"/>
    <w:rsid w:val="00F37212"/>
    <w:rsid w:val="00F40180"/>
    <w:rsid w:val="00F40AAE"/>
    <w:rsid w:val="00F41C5E"/>
    <w:rsid w:val="00F43A0D"/>
    <w:rsid w:val="00F44625"/>
    <w:rsid w:val="00F449FB"/>
    <w:rsid w:val="00F450AA"/>
    <w:rsid w:val="00F46EF5"/>
    <w:rsid w:val="00F50116"/>
    <w:rsid w:val="00F50593"/>
    <w:rsid w:val="00F519A1"/>
    <w:rsid w:val="00F52EA9"/>
    <w:rsid w:val="00F53D5E"/>
    <w:rsid w:val="00F54ACD"/>
    <w:rsid w:val="00F57983"/>
    <w:rsid w:val="00F63041"/>
    <w:rsid w:val="00F63AC8"/>
    <w:rsid w:val="00F65620"/>
    <w:rsid w:val="00F67FA2"/>
    <w:rsid w:val="00F7058D"/>
    <w:rsid w:val="00F70E75"/>
    <w:rsid w:val="00F72AFD"/>
    <w:rsid w:val="00F734E4"/>
    <w:rsid w:val="00F7363B"/>
    <w:rsid w:val="00F755B6"/>
    <w:rsid w:val="00F761B3"/>
    <w:rsid w:val="00F77C07"/>
    <w:rsid w:val="00F77CE7"/>
    <w:rsid w:val="00F804C4"/>
    <w:rsid w:val="00F8073A"/>
    <w:rsid w:val="00F81462"/>
    <w:rsid w:val="00F82C34"/>
    <w:rsid w:val="00F83723"/>
    <w:rsid w:val="00F83AFC"/>
    <w:rsid w:val="00F842A9"/>
    <w:rsid w:val="00F85474"/>
    <w:rsid w:val="00F863B8"/>
    <w:rsid w:val="00F8690F"/>
    <w:rsid w:val="00F91519"/>
    <w:rsid w:val="00F919E9"/>
    <w:rsid w:val="00F92BE8"/>
    <w:rsid w:val="00F92F12"/>
    <w:rsid w:val="00F96349"/>
    <w:rsid w:val="00F9679A"/>
    <w:rsid w:val="00F97B94"/>
    <w:rsid w:val="00FA0A60"/>
    <w:rsid w:val="00FA227F"/>
    <w:rsid w:val="00FA48CD"/>
    <w:rsid w:val="00FA503B"/>
    <w:rsid w:val="00FA5F67"/>
    <w:rsid w:val="00FA6698"/>
    <w:rsid w:val="00FA6745"/>
    <w:rsid w:val="00FA6C95"/>
    <w:rsid w:val="00FA7077"/>
    <w:rsid w:val="00FB0035"/>
    <w:rsid w:val="00FB0A6B"/>
    <w:rsid w:val="00FB0AF9"/>
    <w:rsid w:val="00FB2D76"/>
    <w:rsid w:val="00FB2F1C"/>
    <w:rsid w:val="00FB4BA5"/>
    <w:rsid w:val="00FB6522"/>
    <w:rsid w:val="00FB7D20"/>
    <w:rsid w:val="00FC1719"/>
    <w:rsid w:val="00FC1B30"/>
    <w:rsid w:val="00FC39CD"/>
    <w:rsid w:val="00FC3FCE"/>
    <w:rsid w:val="00FC4193"/>
    <w:rsid w:val="00FC4931"/>
    <w:rsid w:val="00FC5E81"/>
    <w:rsid w:val="00FC6D04"/>
    <w:rsid w:val="00FD0309"/>
    <w:rsid w:val="00FD1428"/>
    <w:rsid w:val="00FD1DE2"/>
    <w:rsid w:val="00FD3184"/>
    <w:rsid w:val="00FD69FA"/>
    <w:rsid w:val="00FD7816"/>
    <w:rsid w:val="00FE2CB5"/>
    <w:rsid w:val="00FE3B1B"/>
    <w:rsid w:val="00FE5B78"/>
    <w:rsid w:val="00FE6340"/>
    <w:rsid w:val="00FF0849"/>
    <w:rsid w:val="00FF2BA7"/>
    <w:rsid w:val="00FF39B1"/>
    <w:rsid w:val="00FF3C42"/>
    <w:rsid w:val="00FF4F2F"/>
    <w:rsid w:val="00FF57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9B8BCFB"/>
  <w15:chartTrackingRefBased/>
  <w15:docId w15:val="{4826705C-3480-4909-8761-AF62FCBAE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nhideWhenUsed="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1">
    <w:name w:val="Normal"/>
    <w:qFormat/>
    <w:rsid w:val="005C64EE"/>
    <w:pPr>
      <w:widowControl w:val="0"/>
      <w:suppressAutoHyphens/>
    </w:pPr>
    <w:rPr>
      <w:rFonts w:ascii="ＭＳ ゴシック" w:eastAsia="ＭＳ ゴシック" w:hAnsi="Century" w:cs="Century"/>
      <w:sz w:val="21"/>
      <w:szCs w:val="24"/>
      <w:lang w:eastAsia="en-US" w:bidi="en-US"/>
    </w:rPr>
  </w:style>
  <w:style w:type="paragraph" w:styleId="1">
    <w:name w:val="heading 1"/>
    <w:basedOn w:val="a1"/>
    <w:next w:val="a1"/>
    <w:link w:val="10"/>
    <w:qFormat/>
    <w:rsid w:val="006511D8"/>
    <w:pPr>
      <w:keepNext/>
      <w:tabs>
        <w:tab w:val="num" w:pos="0"/>
      </w:tabs>
      <w:spacing w:before="240" w:after="60"/>
      <w:outlineLvl w:val="0"/>
    </w:pPr>
    <w:rPr>
      <w:rFonts w:hAnsi="ＭＳ ゴシック"/>
      <w:b/>
      <w:bCs/>
      <w:kern w:val="32"/>
      <w:sz w:val="24"/>
      <w:szCs w:val="32"/>
    </w:rPr>
  </w:style>
  <w:style w:type="paragraph" w:styleId="21">
    <w:name w:val="heading 2"/>
    <w:basedOn w:val="a1"/>
    <w:next w:val="a1"/>
    <w:link w:val="22"/>
    <w:qFormat/>
    <w:rsid w:val="006511D8"/>
    <w:pPr>
      <w:keepNext/>
      <w:numPr>
        <w:ilvl w:val="1"/>
        <w:numId w:val="1"/>
      </w:numPr>
      <w:spacing w:before="240" w:after="60"/>
      <w:outlineLvl w:val="1"/>
    </w:pPr>
    <w:rPr>
      <w:rFonts w:hAnsi="ＭＳ ゴシック" w:cs="Times New Roman"/>
      <w:b/>
      <w:bCs/>
      <w:iCs/>
      <w:sz w:val="24"/>
      <w:szCs w:val="28"/>
    </w:rPr>
  </w:style>
  <w:style w:type="paragraph" w:styleId="31">
    <w:name w:val="heading 3"/>
    <w:basedOn w:val="a1"/>
    <w:next w:val="a1"/>
    <w:link w:val="32"/>
    <w:qFormat/>
    <w:rsid w:val="006511D8"/>
    <w:pPr>
      <w:keepNext/>
      <w:tabs>
        <w:tab w:val="num" w:pos="0"/>
      </w:tabs>
      <w:spacing w:before="240" w:after="60"/>
      <w:outlineLvl w:val="2"/>
    </w:pPr>
    <w:rPr>
      <w:rFonts w:hAnsi="Arial" w:cs="Times New Roman"/>
      <w:b/>
      <w:bCs/>
      <w:sz w:val="24"/>
      <w:szCs w:val="26"/>
    </w:rPr>
  </w:style>
  <w:style w:type="paragraph" w:styleId="41">
    <w:name w:val="heading 4"/>
    <w:basedOn w:val="a1"/>
    <w:next w:val="a1"/>
    <w:link w:val="42"/>
    <w:qFormat/>
    <w:rsid w:val="006511D8"/>
    <w:pPr>
      <w:keepNext/>
      <w:tabs>
        <w:tab w:val="num" w:pos="0"/>
      </w:tabs>
      <w:spacing w:before="240" w:after="60"/>
      <w:outlineLvl w:val="3"/>
    </w:pPr>
    <w:rPr>
      <w:b/>
      <w:bCs/>
      <w:sz w:val="24"/>
      <w:szCs w:val="28"/>
    </w:rPr>
  </w:style>
  <w:style w:type="paragraph" w:styleId="51">
    <w:name w:val="heading 5"/>
    <w:basedOn w:val="a1"/>
    <w:next w:val="a1"/>
    <w:link w:val="52"/>
    <w:unhideWhenUsed/>
    <w:qFormat/>
    <w:rsid w:val="009E70B2"/>
    <w:pPr>
      <w:tabs>
        <w:tab w:val="num" w:pos="0"/>
      </w:tabs>
      <w:spacing w:before="240" w:after="60"/>
      <w:outlineLvl w:val="4"/>
    </w:pPr>
    <w:rPr>
      <w:b/>
      <w:bCs/>
      <w:i/>
      <w:iCs/>
      <w:sz w:val="26"/>
      <w:szCs w:val="26"/>
    </w:rPr>
  </w:style>
  <w:style w:type="paragraph" w:styleId="6">
    <w:name w:val="heading 6"/>
    <w:basedOn w:val="a1"/>
    <w:next w:val="a1"/>
    <w:link w:val="60"/>
    <w:unhideWhenUsed/>
    <w:qFormat/>
    <w:rsid w:val="009E70B2"/>
    <w:pPr>
      <w:tabs>
        <w:tab w:val="num" w:pos="0"/>
      </w:tabs>
      <w:spacing w:before="240" w:after="60"/>
      <w:outlineLvl w:val="5"/>
    </w:pPr>
    <w:rPr>
      <w:b/>
      <w:bCs/>
      <w:sz w:val="22"/>
      <w:szCs w:val="22"/>
    </w:rPr>
  </w:style>
  <w:style w:type="paragraph" w:styleId="7">
    <w:name w:val="heading 7"/>
    <w:basedOn w:val="a1"/>
    <w:next w:val="a1"/>
    <w:link w:val="70"/>
    <w:unhideWhenUsed/>
    <w:qFormat/>
    <w:rsid w:val="009E70B2"/>
    <w:pPr>
      <w:tabs>
        <w:tab w:val="num" w:pos="0"/>
      </w:tabs>
      <w:spacing w:before="240" w:after="60"/>
      <w:outlineLvl w:val="6"/>
    </w:pPr>
  </w:style>
  <w:style w:type="paragraph" w:styleId="8">
    <w:name w:val="heading 8"/>
    <w:basedOn w:val="a1"/>
    <w:next w:val="a1"/>
    <w:link w:val="80"/>
    <w:unhideWhenUsed/>
    <w:qFormat/>
    <w:rsid w:val="009E70B2"/>
    <w:pPr>
      <w:tabs>
        <w:tab w:val="num" w:pos="0"/>
      </w:tabs>
      <w:spacing w:before="240" w:after="60"/>
      <w:outlineLvl w:val="7"/>
    </w:pPr>
    <w:rPr>
      <w:i/>
      <w:iCs/>
    </w:rPr>
  </w:style>
  <w:style w:type="paragraph" w:styleId="9">
    <w:name w:val="heading 9"/>
    <w:basedOn w:val="a1"/>
    <w:next w:val="a1"/>
    <w:link w:val="90"/>
    <w:unhideWhenUsed/>
    <w:qFormat/>
    <w:rsid w:val="009E70B2"/>
    <w:pPr>
      <w:tabs>
        <w:tab w:val="num" w:pos="0"/>
      </w:tabs>
      <w:spacing w:before="240" w:after="60"/>
      <w:outlineLvl w:val="8"/>
    </w:pPr>
    <w:rPr>
      <w:rFonts w:ascii="Arial" w:hAnsi="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段落フォント1"/>
    <w:unhideWhenUsed/>
    <w:rsid w:val="009E70B2"/>
  </w:style>
  <w:style w:type="character" w:customStyle="1" w:styleId="13">
    <w:name w:val="(文字) (文字)13"/>
    <w:unhideWhenUsed/>
    <w:rsid w:val="009E70B2"/>
    <w:rPr>
      <w:rFonts w:ascii="Arial" w:eastAsia="ＭＳ ゴシック" w:hAnsi="Arial"/>
      <w:b/>
      <w:bCs/>
      <w:kern w:val="1"/>
      <w:sz w:val="32"/>
      <w:szCs w:val="32"/>
    </w:rPr>
  </w:style>
  <w:style w:type="character" w:customStyle="1" w:styleId="43">
    <w:name w:val="(文字) (文字)4"/>
    <w:unhideWhenUsed/>
    <w:rsid w:val="009E70B2"/>
    <w:rPr>
      <w:kern w:val="1"/>
      <w:sz w:val="21"/>
      <w:szCs w:val="22"/>
    </w:rPr>
  </w:style>
  <w:style w:type="character" w:customStyle="1" w:styleId="33">
    <w:name w:val="(文字) (文字)3"/>
    <w:unhideWhenUsed/>
    <w:rsid w:val="009E70B2"/>
    <w:rPr>
      <w:kern w:val="1"/>
      <w:sz w:val="21"/>
      <w:szCs w:val="22"/>
    </w:rPr>
  </w:style>
  <w:style w:type="character" w:customStyle="1" w:styleId="23">
    <w:name w:val="(文字) (文字)2"/>
    <w:unhideWhenUsed/>
    <w:rsid w:val="009E70B2"/>
    <w:rPr>
      <w:rFonts w:ascii="Arial" w:eastAsia="ＭＳ ゴシック" w:hAnsi="Arial" w:cs="Times New Roman"/>
      <w:kern w:val="1"/>
      <w:sz w:val="18"/>
      <w:szCs w:val="18"/>
    </w:rPr>
  </w:style>
  <w:style w:type="character" w:customStyle="1" w:styleId="12">
    <w:name w:val="(文字) (文字)12"/>
    <w:unhideWhenUsed/>
    <w:rsid w:val="009E70B2"/>
    <w:rPr>
      <w:rFonts w:ascii="Arial" w:eastAsia="ＭＳ ゴシック" w:hAnsi="Arial" w:cs="Times New Roman"/>
      <w:b/>
      <w:bCs/>
      <w:i/>
      <w:iCs/>
      <w:sz w:val="21"/>
      <w:szCs w:val="28"/>
    </w:rPr>
  </w:style>
  <w:style w:type="character" w:customStyle="1" w:styleId="110">
    <w:name w:val="(文字) (文字)11"/>
    <w:unhideWhenUsed/>
    <w:rsid w:val="009E70B2"/>
    <w:rPr>
      <w:rFonts w:ascii="Arial" w:eastAsia="ＭＳ ゴシック" w:hAnsi="Arial" w:cs="Times New Roman"/>
      <w:b/>
      <w:bCs/>
      <w:sz w:val="21"/>
      <w:szCs w:val="26"/>
    </w:rPr>
  </w:style>
  <w:style w:type="character" w:customStyle="1" w:styleId="100">
    <w:name w:val="(文字) (文字)10"/>
    <w:unhideWhenUsed/>
    <w:rsid w:val="009E70B2"/>
    <w:rPr>
      <w:b/>
      <w:bCs/>
      <w:sz w:val="28"/>
      <w:szCs w:val="28"/>
    </w:rPr>
  </w:style>
  <w:style w:type="character" w:customStyle="1" w:styleId="91">
    <w:name w:val="(文字) (文字)9"/>
    <w:unhideWhenUsed/>
    <w:rsid w:val="009E70B2"/>
    <w:rPr>
      <w:b/>
      <w:bCs/>
      <w:i/>
      <w:iCs/>
      <w:sz w:val="26"/>
      <w:szCs w:val="26"/>
    </w:rPr>
  </w:style>
  <w:style w:type="character" w:customStyle="1" w:styleId="81">
    <w:name w:val="(文字) (文字)8"/>
    <w:unhideWhenUsed/>
    <w:rsid w:val="009E70B2"/>
    <w:rPr>
      <w:b/>
      <w:bCs/>
    </w:rPr>
  </w:style>
  <w:style w:type="character" w:customStyle="1" w:styleId="71">
    <w:name w:val="(文字) (文字)7"/>
    <w:unhideWhenUsed/>
    <w:rsid w:val="009E70B2"/>
    <w:rPr>
      <w:sz w:val="24"/>
      <w:szCs w:val="24"/>
    </w:rPr>
  </w:style>
  <w:style w:type="character" w:customStyle="1" w:styleId="61">
    <w:name w:val="(文字) (文字)6"/>
    <w:unhideWhenUsed/>
    <w:rsid w:val="009E70B2"/>
    <w:rPr>
      <w:i/>
      <w:iCs/>
      <w:sz w:val="24"/>
      <w:szCs w:val="24"/>
    </w:rPr>
  </w:style>
  <w:style w:type="character" w:customStyle="1" w:styleId="53">
    <w:name w:val="(文字) (文字)5"/>
    <w:unhideWhenUsed/>
    <w:rsid w:val="009E70B2"/>
    <w:rPr>
      <w:rFonts w:ascii="Arial" w:eastAsia="ＭＳ ゴシック" w:hAnsi="Arial"/>
    </w:rPr>
  </w:style>
  <w:style w:type="character" w:customStyle="1" w:styleId="14">
    <w:name w:val="(文字) (文字)1"/>
    <w:unhideWhenUsed/>
    <w:rsid w:val="009E70B2"/>
    <w:rPr>
      <w:rFonts w:ascii="Arial" w:eastAsia="ＭＳ ゴシック" w:hAnsi="Arial"/>
      <w:b/>
      <w:bCs/>
      <w:kern w:val="1"/>
      <w:sz w:val="32"/>
      <w:szCs w:val="32"/>
    </w:rPr>
  </w:style>
  <w:style w:type="character" w:customStyle="1" w:styleId="a5">
    <w:name w:val="(文字) (文字)"/>
    <w:unhideWhenUsed/>
    <w:rsid w:val="009E70B2"/>
    <w:rPr>
      <w:rFonts w:ascii="Arial" w:eastAsia="ＭＳ ゴシック" w:hAnsi="Arial"/>
      <w:sz w:val="24"/>
      <w:szCs w:val="24"/>
    </w:rPr>
  </w:style>
  <w:style w:type="character" w:styleId="a6">
    <w:name w:val="Strong"/>
    <w:unhideWhenUsed/>
    <w:qFormat/>
    <w:rsid w:val="009E70B2"/>
    <w:rPr>
      <w:b/>
      <w:bCs/>
    </w:rPr>
  </w:style>
  <w:style w:type="character" w:styleId="a7">
    <w:name w:val="Emphasis"/>
    <w:unhideWhenUsed/>
    <w:qFormat/>
    <w:rsid w:val="009E70B2"/>
    <w:rPr>
      <w:rFonts w:ascii="Century" w:hAnsi="Century"/>
      <w:b/>
      <w:i/>
      <w:iCs/>
    </w:rPr>
  </w:style>
  <w:style w:type="character" w:customStyle="1" w:styleId="a8">
    <w:name w:val="引用文 (文字)"/>
    <w:unhideWhenUsed/>
    <w:rsid w:val="009E70B2"/>
    <w:rPr>
      <w:i/>
      <w:sz w:val="24"/>
      <w:szCs w:val="24"/>
    </w:rPr>
  </w:style>
  <w:style w:type="character" w:customStyle="1" w:styleId="24">
    <w:name w:val="引用文 2 (文字)"/>
    <w:unhideWhenUsed/>
    <w:rsid w:val="009E70B2"/>
    <w:rPr>
      <w:b/>
      <w:i/>
      <w:sz w:val="24"/>
    </w:rPr>
  </w:style>
  <w:style w:type="character" w:styleId="a9">
    <w:name w:val="Subtle Emphasis"/>
    <w:unhideWhenUsed/>
    <w:qFormat/>
    <w:rsid w:val="009E70B2"/>
    <w:rPr>
      <w:i/>
      <w:color w:val="5A5A5A"/>
    </w:rPr>
  </w:style>
  <w:style w:type="character" w:styleId="25">
    <w:name w:val="Intense Emphasis"/>
    <w:unhideWhenUsed/>
    <w:qFormat/>
    <w:rsid w:val="009E70B2"/>
    <w:rPr>
      <w:b/>
      <w:i/>
      <w:sz w:val="24"/>
      <w:szCs w:val="24"/>
      <w:u w:val="single"/>
    </w:rPr>
  </w:style>
  <w:style w:type="character" w:styleId="aa">
    <w:name w:val="Subtle Reference"/>
    <w:unhideWhenUsed/>
    <w:qFormat/>
    <w:rsid w:val="009E70B2"/>
    <w:rPr>
      <w:sz w:val="24"/>
      <w:szCs w:val="24"/>
      <w:u w:val="single"/>
    </w:rPr>
  </w:style>
  <w:style w:type="character" w:styleId="26">
    <w:name w:val="Intense Reference"/>
    <w:unhideWhenUsed/>
    <w:qFormat/>
    <w:rsid w:val="009E70B2"/>
    <w:rPr>
      <w:b/>
      <w:sz w:val="24"/>
      <w:u w:val="single"/>
    </w:rPr>
  </w:style>
  <w:style w:type="character" w:styleId="ab">
    <w:name w:val="Book Title"/>
    <w:unhideWhenUsed/>
    <w:qFormat/>
    <w:rsid w:val="009E70B2"/>
    <w:rPr>
      <w:rFonts w:ascii="Arial" w:eastAsia="ＭＳ ゴシック" w:hAnsi="Arial"/>
      <w:b/>
      <w:i/>
      <w:sz w:val="24"/>
      <w:szCs w:val="24"/>
    </w:rPr>
  </w:style>
  <w:style w:type="character" w:customStyle="1" w:styleId="userinput">
    <w:name w:val="userinput"/>
    <w:basedOn w:val="11"/>
    <w:unhideWhenUsed/>
    <w:rsid w:val="009E70B2"/>
  </w:style>
  <w:style w:type="character" w:styleId="ac">
    <w:name w:val="Hyperlink"/>
    <w:uiPriority w:val="99"/>
    <w:unhideWhenUsed/>
    <w:rsid w:val="009E70B2"/>
    <w:rPr>
      <w:color w:val="0000FF"/>
      <w:u w:val="single"/>
    </w:rPr>
  </w:style>
  <w:style w:type="character" w:customStyle="1" w:styleId="ad">
    <w:name w:val="行間詰め (文字)"/>
    <w:unhideWhenUsed/>
    <w:rsid w:val="009E70B2"/>
    <w:rPr>
      <w:sz w:val="24"/>
      <w:szCs w:val="32"/>
      <w:lang w:eastAsia="en-US" w:bidi="en-US"/>
    </w:rPr>
  </w:style>
  <w:style w:type="paragraph" w:customStyle="1" w:styleId="ae">
    <w:name w:val="見出し"/>
    <w:basedOn w:val="a1"/>
    <w:next w:val="af"/>
    <w:unhideWhenUsed/>
    <w:rsid w:val="009E70B2"/>
    <w:pPr>
      <w:keepNext/>
      <w:spacing w:before="240" w:after="120"/>
    </w:pPr>
    <w:rPr>
      <w:rFonts w:ascii="Arial" w:eastAsia="ＭＳ Ｐゴシック" w:hAnsi="Arial" w:cs="Tahoma"/>
      <w:sz w:val="28"/>
      <w:szCs w:val="28"/>
    </w:rPr>
  </w:style>
  <w:style w:type="paragraph" w:styleId="af">
    <w:name w:val="Body Text"/>
    <w:basedOn w:val="a1"/>
    <w:link w:val="af0"/>
    <w:semiHidden/>
    <w:unhideWhenUsed/>
    <w:rsid w:val="009E70B2"/>
    <w:pPr>
      <w:spacing w:after="120"/>
    </w:pPr>
  </w:style>
  <w:style w:type="paragraph" w:styleId="af1">
    <w:name w:val="List"/>
    <w:basedOn w:val="af"/>
    <w:semiHidden/>
    <w:unhideWhenUsed/>
    <w:rsid w:val="009E70B2"/>
    <w:rPr>
      <w:rFonts w:cs="Tahoma"/>
    </w:rPr>
  </w:style>
  <w:style w:type="paragraph" w:customStyle="1" w:styleId="15">
    <w:name w:val="図表番号1"/>
    <w:basedOn w:val="a1"/>
    <w:unhideWhenUsed/>
    <w:rsid w:val="009E70B2"/>
    <w:pPr>
      <w:suppressLineNumbers/>
      <w:spacing w:before="120" w:after="120"/>
    </w:pPr>
    <w:rPr>
      <w:rFonts w:cs="Tahoma"/>
      <w:i/>
      <w:iCs/>
    </w:rPr>
  </w:style>
  <w:style w:type="paragraph" w:customStyle="1" w:styleId="af2">
    <w:name w:val="索引"/>
    <w:basedOn w:val="a1"/>
    <w:unhideWhenUsed/>
    <w:rsid w:val="009E70B2"/>
    <w:pPr>
      <w:suppressLineNumbers/>
    </w:pPr>
    <w:rPr>
      <w:rFonts w:cs="Tahoma"/>
    </w:rPr>
  </w:style>
  <w:style w:type="paragraph" w:styleId="af3">
    <w:name w:val="header"/>
    <w:basedOn w:val="a1"/>
    <w:link w:val="af4"/>
    <w:uiPriority w:val="99"/>
    <w:unhideWhenUsed/>
    <w:rsid w:val="009E70B2"/>
    <w:pPr>
      <w:tabs>
        <w:tab w:val="center" w:pos="4252"/>
        <w:tab w:val="right" w:pos="8504"/>
      </w:tabs>
      <w:snapToGrid w:val="0"/>
    </w:pPr>
  </w:style>
  <w:style w:type="paragraph" w:styleId="af5">
    <w:name w:val="footer"/>
    <w:basedOn w:val="a1"/>
    <w:link w:val="af6"/>
    <w:uiPriority w:val="99"/>
    <w:unhideWhenUsed/>
    <w:rsid w:val="009E70B2"/>
    <w:pPr>
      <w:tabs>
        <w:tab w:val="center" w:pos="4252"/>
        <w:tab w:val="right" w:pos="8504"/>
      </w:tabs>
      <w:snapToGrid w:val="0"/>
    </w:pPr>
  </w:style>
  <w:style w:type="paragraph" w:styleId="af7">
    <w:name w:val="Balloon Text"/>
    <w:basedOn w:val="a1"/>
    <w:link w:val="af8"/>
    <w:unhideWhenUsed/>
    <w:rsid w:val="009E70B2"/>
    <w:rPr>
      <w:rFonts w:ascii="Arial" w:hAnsi="Arial" w:cs="Times New Roman"/>
      <w:sz w:val="18"/>
      <w:szCs w:val="18"/>
    </w:rPr>
  </w:style>
  <w:style w:type="paragraph" w:styleId="af9">
    <w:name w:val="Title"/>
    <w:basedOn w:val="a1"/>
    <w:next w:val="a1"/>
    <w:link w:val="afa"/>
    <w:uiPriority w:val="10"/>
    <w:unhideWhenUsed/>
    <w:qFormat/>
    <w:rsid w:val="009E70B2"/>
    <w:pPr>
      <w:spacing w:before="240" w:after="60"/>
      <w:jc w:val="center"/>
    </w:pPr>
    <w:rPr>
      <w:rFonts w:ascii="Arial" w:hAnsi="Arial"/>
      <w:b/>
      <w:bCs/>
      <w:kern w:val="1"/>
      <w:sz w:val="32"/>
      <w:szCs w:val="32"/>
    </w:rPr>
  </w:style>
  <w:style w:type="paragraph" w:styleId="afb">
    <w:name w:val="Subtitle"/>
    <w:basedOn w:val="a1"/>
    <w:next w:val="a1"/>
    <w:link w:val="afc"/>
    <w:unhideWhenUsed/>
    <w:qFormat/>
    <w:rsid w:val="009E70B2"/>
    <w:pPr>
      <w:spacing w:after="60"/>
      <w:jc w:val="center"/>
    </w:pPr>
    <w:rPr>
      <w:rFonts w:ascii="Arial" w:hAnsi="Arial"/>
    </w:rPr>
  </w:style>
  <w:style w:type="paragraph" w:styleId="afd">
    <w:name w:val="No Spacing"/>
    <w:basedOn w:val="a1"/>
    <w:unhideWhenUsed/>
    <w:qFormat/>
    <w:rsid w:val="009E70B2"/>
    <w:rPr>
      <w:szCs w:val="32"/>
    </w:rPr>
  </w:style>
  <w:style w:type="paragraph" w:styleId="afe">
    <w:name w:val="List Paragraph"/>
    <w:basedOn w:val="a1"/>
    <w:uiPriority w:val="34"/>
    <w:unhideWhenUsed/>
    <w:qFormat/>
    <w:rsid w:val="009E70B2"/>
    <w:pPr>
      <w:ind w:left="720"/>
    </w:pPr>
  </w:style>
  <w:style w:type="paragraph" w:styleId="aff">
    <w:name w:val="Quote"/>
    <w:basedOn w:val="a1"/>
    <w:next w:val="a1"/>
    <w:link w:val="16"/>
    <w:unhideWhenUsed/>
    <w:qFormat/>
    <w:rsid w:val="009E70B2"/>
    <w:rPr>
      <w:i/>
    </w:rPr>
  </w:style>
  <w:style w:type="paragraph" w:styleId="27">
    <w:name w:val="Intense Quote"/>
    <w:basedOn w:val="a1"/>
    <w:next w:val="a1"/>
    <w:link w:val="210"/>
    <w:unhideWhenUsed/>
    <w:qFormat/>
    <w:rsid w:val="009E70B2"/>
    <w:pPr>
      <w:ind w:left="720" w:right="720"/>
    </w:pPr>
    <w:rPr>
      <w:b/>
      <w:i/>
      <w:szCs w:val="22"/>
    </w:rPr>
  </w:style>
  <w:style w:type="paragraph" w:styleId="aff0">
    <w:name w:val="TOC Heading"/>
    <w:basedOn w:val="1"/>
    <w:next w:val="a1"/>
    <w:uiPriority w:val="39"/>
    <w:unhideWhenUsed/>
    <w:qFormat/>
    <w:rsid w:val="009E70B2"/>
    <w:pPr>
      <w:tabs>
        <w:tab w:val="clear" w:pos="0"/>
      </w:tabs>
      <w:outlineLvl w:val="9"/>
    </w:pPr>
  </w:style>
  <w:style w:type="paragraph" w:customStyle="1" w:styleId="HTMLBody">
    <w:name w:val="HTML Body"/>
    <w:unhideWhenUsed/>
    <w:rsid w:val="009E70B2"/>
    <w:pPr>
      <w:widowControl w:val="0"/>
      <w:suppressAutoHyphens/>
      <w:autoSpaceDE w:val="0"/>
    </w:pPr>
    <w:rPr>
      <w:rFonts w:ascii="ＭＳ Ｐゴシック" w:eastAsia="ＭＳ Ｐゴシック" w:hAnsi="ＭＳ Ｐゴシック" w:cs="Century"/>
      <w:lang w:eastAsia="ar-SA"/>
    </w:rPr>
  </w:style>
  <w:style w:type="paragraph" w:customStyle="1" w:styleId="aff1">
    <w:name w:val="標準 + ＭＳ ゴシック"/>
    <w:basedOn w:val="a1"/>
    <w:unhideWhenUsed/>
    <w:rsid w:val="009E70B2"/>
    <w:pPr>
      <w:tabs>
        <w:tab w:val="num" w:pos="360"/>
      </w:tabs>
      <w:jc w:val="both"/>
    </w:pPr>
    <w:rPr>
      <w:kern w:val="1"/>
      <w:lang w:eastAsia="ar-SA" w:bidi="ar-SA"/>
    </w:rPr>
  </w:style>
  <w:style w:type="paragraph" w:styleId="17">
    <w:name w:val="toc 1"/>
    <w:basedOn w:val="a1"/>
    <w:next w:val="a1"/>
    <w:uiPriority w:val="39"/>
    <w:unhideWhenUsed/>
    <w:qFormat/>
    <w:rsid w:val="009E70B2"/>
  </w:style>
  <w:style w:type="paragraph" w:styleId="28">
    <w:name w:val="toc 2"/>
    <w:basedOn w:val="a1"/>
    <w:next w:val="a1"/>
    <w:uiPriority w:val="39"/>
    <w:unhideWhenUsed/>
    <w:qFormat/>
    <w:rsid w:val="009E70B2"/>
    <w:pPr>
      <w:ind w:left="240"/>
    </w:pPr>
  </w:style>
  <w:style w:type="paragraph" w:styleId="34">
    <w:name w:val="toc 3"/>
    <w:basedOn w:val="a1"/>
    <w:next w:val="a1"/>
    <w:uiPriority w:val="39"/>
    <w:unhideWhenUsed/>
    <w:qFormat/>
    <w:rsid w:val="009E70B2"/>
    <w:pPr>
      <w:ind w:left="480"/>
    </w:pPr>
  </w:style>
  <w:style w:type="paragraph" w:customStyle="1" w:styleId="18">
    <w:name w:val="ブロック1"/>
    <w:basedOn w:val="a1"/>
    <w:unhideWhenUsed/>
    <w:rsid w:val="009E70B2"/>
    <w:pPr>
      <w:ind w:left="840" w:right="1123"/>
      <w:jc w:val="both"/>
    </w:pPr>
    <w:rPr>
      <w:kern w:val="1"/>
      <w:lang w:eastAsia="ar-SA" w:bidi="ar-SA"/>
    </w:rPr>
  </w:style>
  <w:style w:type="paragraph" w:customStyle="1" w:styleId="410">
    <w:name w:val="段落番号 41"/>
    <w:basedOn w:val="a1"/>
    <w:unhideWhenUsed/>
    <w:rsid w:val="009E70B2"/>
  </w:style>
  <w:style w:type="paragraph" w:styleId="44">
    <w:name w:val="toc 4"/>
    <w:basedOn w:val="a1"/>
    <w:next w:val="a1"/>
    <w:uiPriority w:val="39"/>
    <w:unhideWhenUsed/>
    <w:rsid w:val="005900D0"/>
    <w:pPr>
      <w:ind w:left="849"/>
    </w:pPr>
  </w:style>
  <w:style w:type="paragraph" w:styleId="54">
    <w:name w:val="toc 5"/>
    <w:basedOn w:val="af2"/>
    <w:semiHidden/>
    <w:unhideWhenUsed/>
    <w:rsid w:val="009E70B2"/>
    <w:pPr>
      <w:tabs>
        <w:tab w:val="right" w:leader="dot" w:pos="9637"/>
      </w:tabs>
      <w:ind w:left="1132"/>
    </w:pPr>
  </w:style>
  <w:style w:type="paragraph" w:styleId="62">
    <w:name w:val="toc 6"/>
    <w:basedOn w:val="af2"/>
    <w:semiHidden/>
    <w:unhideWhenUsed/>
    <w:rsid w:val="009E70B2"/>
    <w:pPr>
      <w:tabs>
        <w:tab w:val="right" w:leader="dot" w:pos="9637"/>
      </w:tabs>
      <w:ind w:left="1415"/>
    </w:pPr>
  </w:style>
  <w:style w:type="paragraph" w:styleId="72">
    <w:name w:val="toc 7"/>
    <w:basedOn w:val="af2"/>
    <w:semiHidden/>
    <w:unhideWhenUsed/>
    <w:rsid w:val="009E70B2"/>
    <w:pPr>
      <w:tabs>
        <w:tab w:val="right" w:leader="dot" w:pos="9637"/>
      </w:tabs>
      <w:ind w:left="1698"/>
    </w:pPr>
  </w:style>
  <w:style w:type="paragraph" w:styleId="82">
    <w:name w:val="toc 8"/>
    <w:basedOn w:val="af2"/>
    <w:semiHidden/>
    <w:unhideWhenUsed/>
    <w:rsid w:val="009E70B2"/>
    <w:pPr>
      <w:tabs>
        <w:tab w:val="right" w:leader="dot" w:pos="9637"/>
      </w:tabs>
      <w:ind w:left="1981"/>
    </w:pPr>
  </w:style>
  <w:style w:type="paragraph" w:styleId="92">
    <w:name w:val="toc 9"/>
    <w:basedOn w:val="af2"/>
    <w:semiHidden/>
    <w:unhideWhenUsed/>
    <w:rsid w:val="009E70B2"/>
    <w:pPr>
      <w:tabs>
        <w:tab w:val="right" w:leader="dot" w:pos="9637"/>
      </w:tabs>
      <w:ind w:left="2264"/>
    </w:pPr>
  </w:style>
  <w:style w:type="paragraph" w:customStyle="1" w:styleId="101">
    <w:name w:val="目次 10"/>
    <w:basedOn w:val="af2"/>
    <w:unhideWhenUsed/>
    <w:rsid w:val="009E70B2"/>
    <w:pPr>
      <w:tabs>
        <w:tab w:val="right" w:leader="dot" w:pos="9637"/>
      </w:tabs>
      <w:ind w:left="2547"/>
    </w:pPr>
  </w:style>
  <w:style w:type="paragraph" w:customStyle="1" w:styleId="aff2">
    <w:name w:val="表の内容"/>
    <w:basedOn w:val="a1"/>
    <w:unhideWhenUsed/>
    <w:rsid w:val="009E70B2"/>
    <w:pPr>
      <w:suppressLineNumbers/>
    </w:pPr>
  </w:style>
  <w:style w:type="paragraph" w:customStyle="1" w:styleId="aff3">
    <w:name w:val="表の見出し"/>
    <w:basedOn w:val="aff2"/>
    <w:unhideWhenUsed/>
    <w:rsid w:val="009E70B2"/>
    <w:pPr>
      <w:jc w:val="center"/>
    </w:pPr>
    <w:rPr>
      <w:b/>
      <w:bCs/>
    </w:rPr>
  </w:style>
  <w:style w:type="paragraph" w:customStyle="1" w:styleId="aff4">
    <w:name w:val="枠の内容"/>
    <w:basedOn w:val="af"/>
    <w:unhideWhenUsed/>
    <w:rsid w:val="009E70B2"/>
  </w:style>
  <w:style w:type="paragraph" w:styleId="HTML">
    <w:name w:val="HTML Address"/>
    <w:basedOn w:val="a1"/>
    <w:link w:val="HTML0"/>
    <w:uiPriority w:val="99"/>
    <w:semiHidden/>
    <w:unhideWhenUsed/>
    <w:rsid w:val="001256DC"/>
    <w:rPr>
      <w:i/>
      <w:iCs/>
    </w:rPr>
  </w:style>
  <w:style w:type="character" w:customStyle="1" w:styleId="HTML0">
    <w:name w:val="HTML アドレス (文字)"/>
    <w:link w:val="HTML"/>
    <w:uiPriority w:val="99"/>
    <w:semiHidden/>
    <w:rsid w:val="000360E4"/>
    <w:rPr>
      <w:rFonts w:ascii="ＭＳ ゴシック" w:eastAsia="ＭＳ ゴシック" w:hAnsi="Century" w:cs="Century"/>
      <w:i/>
      <w:iCs/>
      <w:sz w:val="21"/>
      <w:szCs w:val="24"/>
      <w:lang w:eastAsia="en-US" w:bidi="en-US"/>
    </w:rPr>
  </w:style>
  <w:style w:type="paragraph" w:styleId="HTML1">
    <w:name w:val="HTML Preformatted"/>
    <w:basedOn w:val="a1"/>
    <w:link w:val="HTML2"/>
    <w:uiPriority w:val="99"/>
    <w:semiHidden/>
    <w:unhideWhenUsed/>
    <w:rsid w:val="001256DC"/>
    <w:rPr>
      <w:rFonts w:ascii="Courier New" w:hAnsi="Courier New" w:cs="Courier New"/>
      <w:sz w:val="20"/>
      <w:szCs w:val="20"/>
    </w:rPr>
  </w:style>
  <w:style w:type="character" w:customStyle="1" w:styleId="HTML2">
    <w:name w:val="HTML 書式付き (文字)"/>
    <w:link w:val="HTML1"/>
    <w:uiPriority w:val="99"/>
    <w:semiHidden/>
    <w:rsid w:val="000360E4"/>
    <w:rPr>
      <w:rFonts w:ascii="Courier New" w:eastAsia="ＭＳ ゴシック" w:hAnsi="Courier New" w:cs="Courier New"/>
      <w:lang w:eastAsia="en-US" w:bidi="en-US"/>
    </w:rPr>
  </w:style>
  <w:style w:type="paragraph" w:styleId="aff5">
    <w:name w:val="annotation text"/>
    <w:basedOn w:val="a1"/>
    <w:link w:val="aff6"/>
    <w:uiPriority w:val="99"/>
    <w:semiHidden/>
    <w:unhideWhenUsed/>
    <w:rsid w:val="001256DC"/>
  </w:style>
  <w:style w:type="character" w:customStyle="1" w:styleId="aff6">
    <w:name w:val="コメント文字列 (文字)"/>
    <w:link w:val="aff5"/>
    <w:uiPriority w:val="99"/>
    <w:semiHidden/>
    <w:rsid w:val="000360E4"/>
    <w:rPr>
      <w:rFonts w:ascii="ＭＳ ゴシック" w:eastAsia="ＭＳ ゴシック" w:hAnsi="Century" w:cs="Century"/>
      <w:sz w:val="21"/>
      <w:szCs w:val="24"/>
      <w:lang w:eastAsia="en-US" w:bidi="en-US"/>
    </w:rPr>
  </w:style>
  <w:style w:type="paragraph" w:styleId="aff7">
    <w:name w:val="annotation subject"/>
    <w:basedOn w:val="aff5"/>
    <w:next w:val="aff5"/>
    <w:link w:val="aff8"/>
    <w:uiPriority w:val="99"/>
    <w:semiHidden/>
    <w:unhideWhenUsed/>
    <w:rsid w:val="001256DC"/>
    <w:rPr>
      <w:b/>
      <w:bCs/>
    </w:rPr>
  </w:style>
  <w:style w:type="character" w:customStyle="1" w:styleId="aff8">
    <w:name w:val="コメント内容 (文字)"/>
    <w:link w:val="aff7"/>
    <w:uiPriority w:val="99"/>
    <w:semiHidden/>
    <w:rsid w:val="000360E4"/>
    <w:rPr>
      <w:rFonts w:ascii="ＭＳ ゴシック" w:eastAsia="ＭＳ ゴシック" w:hAnsi="Century" w:cs="Century"/>
      <w:b/>
      <w:bCs/>
      <w:sz w:val="21"/>
      <w:szCs w:val="24"/>
      <w:lang w:eastAsia="en-US" w:bidi="en-US"/>
    </w:rPr>
  </w:style>
  <w:style w:type="paragraph" w:styleId="aff9">
    <w:name w:val="Block Text"/>
    <w:basedOn w:val="a1"/>
    <w:uiPriority w:val="99"/>
    <w:semiHidden/>
    <w:unhideWhenUsed/>
    <w:rsid w:val="001256DC"/>
    <w:pPr>
      <w:ind w:leftChars="700" w:left="1440" w:rightChars="700" w:right="1440"/>
    </w:pPr>
  </w:style>
  <w:style w:type="paragraph" w:styleId="affa">
    <w:name w:val="macro"/>
    <w:link w:val="affb"/>
    <w:uiPriority w:val="99"/>
    <w:semiHidden/>
    <w:unhideWhenUsed/>
    <w:rsid w:val="001256DC"/>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suppressAutoHyphens/>
      <w:kinsoku w:val="0"/>
      <w:overflowPunct w:val="0"/>
      <w:autoSpaceDE w:val="0"/>
      <w:autoSpaceDN w:val="0"/>
      <w:snapToGrid w:val="0"/>
    </w:pPr>
    <w:rPr>
      <w:rFonts w:ascii="Courier New" w:hAnsi="Courier New" w:cs="Courier New"/>
      <w:sz w:val="18"/>
      <w:szCs w:val="18"/>
      <w:lang w:eastAsia="en-US" w:bidi="en-US"/>
    </w:rPr>
  </w:style>
  <w:style w:type="character" w:customStyle="1" w:styleId="affb">
    <w:name w:val="マクロ文字列 (文字)"/>
    <w:link w:val="affa"/>
    <w:uiPriority w:val="99"/>
    <w:semiHidden/>
    <w:rsid w:val="000360E4"/>
    <w:rPr>
      <w:rFonts w:ascii="Courier New" w:hAnsi="Courier New" w:cs="Courier New"/>
      <w:sz w:val="18"/>
      <w:szCs w:val="18"/>
      <w:lang w:val="en-US" w:eastAsia="en-US" w:bidi="en-US"/>
    </w:rPr>
  </w:style>
  <w:style w:type="paragraph" w:styleId="affc">
    <w:name w:val="Message Header"/>
    <w:basedOn w:val="a1"/>
    <w:link w:val="affd"/>
    <w:uiPriority w:val="99"/>
    <w:semiHidden/>
    <w:unhideWhenUsed/>
    <w:rsid w:val="001256DC"/>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hAnsi="Arial" w:cs="Times New Roman"/>
    </w:rPr>
  </w:style>
  <w:style w:type="character" w:customStyle="1" w:styleId="affd">
    <w:name w:val="メッセージ見出し (文字)"/>
    <w:link w:val="affc"/>
    <w:uiPriority w:val="99"/>
    <w:semiHidden/>
    <w:rsid w:val="000360E4"/>
    <w:rPr>
      <w:rFonts w:ascii="Arial" w:eastAsia="ＭＳ ゴシック" w:hAnsi="Arial"/>
      <w:sz w:val="21"/>
      <w:szCs w:val="24"/>
      <w:shd w:val="pct20" w:color="auto" w:fill="auto"/>
      <w:lang w:eastAsia="en-US" w:bidi="en-US"/>
    </w:rPr>
  </w:style>
  <w:style w:type="paragraph" w:styleId="affe">
    <w:name w:val="Salutation"/>
    <w:basedOn w:val="a1"/>
    <w:next w:val="a1"/>
    <w:link w:val="afff"/>
    <w:uiPriority w:val="99"/>
    <w:semiHidden/>
    <w:unhideWhenUsed/>
    <w:rsid w:val="001256DC"/>
  </w:style>
  <w:style w:type="character" w:customStyle="1" w:styleId="afff">
    <w:name w:val="挨拶文 (文字)"/>
    <w:link w:val="affe"/>
    <w:uiPriority w:val="99"/>
    <w:semiHidden/>
    <w:rsid w:val="000360E4"/>
    <w:rPr>
      <w:rFonts w:ascii="ＭＳ ゴシック" w:eastAsia="ＭＳ ゴシック" w:hAnsi="Century" w:cs="Century"/>
      <w:sz w:val="21"/>
      <w:szCs w:val="24"/>
      <w:lang w:eastAsia="en-US" w:bidi="en-US"/>
    </w:rPr>
  </w:style>
  <w:style w:type="paragraph" w:styleId="afff0">
    <w:name w:val="envelope address"/>
    <w:basedOn w:val="a1"/>
    <w:uiPriority w:val="99"/>
    <w:semiHidden/>
    <w:unhideWhenUsed/>
    <w:rsid w:val="001256DC"/>
    <w:pPr>
      <w:framePr w:w="6804" w:h="2268" w:hRule="exact" w:hSpace="142" w:wrap="auto" w:hAnchor="page" w:xAlign="center" w:yAlign="bottom"/>
      <w:snapToGrid w:val="0"/>
      <w:ind w:leftChars="1400" w:left="100"/>
    </w:pPr>
    <w:rPr>
      <w:rFonts w:ascii="Arial" w:hAnsi="Arial" w:cs="Times New Roman"/>
    </w:rPr>
  </w:style>
  <w:style w:type="paragraph" w:styleId="29">
    <w:name w:val="List 2"/>
    <w:basedOn w:val="a1"/>
    <w:uiPriority w:val="99"/>
    <w:semiHidden/>
    <w:unhideWhenUsed/>
    <w:rsid w:val="001256DC"/>
    <w:pPr>
      <w:ind w:leftChars="200" w:left="100" w:hangingChars="200" w:hanging="200"/>
      <w:contextualSpacing/>
    </w:pPr>
  </w:style>
  <w:style w:type="paragraph" w:styleId="35">
    <w:name w:val="List 3"/>
    <w:basedOn w:val="a1"/>
    <w:uiPriority w:val="99"/>
    <w:semiHidden/>
    <w:unhideWhenUsed/>
    <w:rsid w:val="001256DC"/>
    <w:pPr>
      <w:ind w:leftChars="400" w:left="100" w:hangingChars="200" w:hanging="200"/>
      <w:contextualSpacing/>
    </w:pPr>
  </w:style>
  <w:style w:type="paragraph" w:styleId="45">
    <w:name w:val="List 4"/>
    <w:basedOn w:val="a1"/>
    <w:uiPriority w:val="99"/>
    <w:semiHidden/>
    <w:unhideWhenUsed/>
    <w:rsid w:val="001256DC"/>
    <w:pPr>
      <w:ind w:leftChars="600" w:left="100" w:hangingChars="200" w:hanging="200"/>
      <w:contextualSpacing/>
    </w:pPr>
  </w:style>
  <w:style w:type="paragraph" w:styleId="55">
    <w:name w:val="List 5"/>
    <w:basedOn w:val="a1"/>
    <w:uiPriority w:val="99"/>
    <w:semiHidden/>
    <w:unhideWhenUsed/>
    <w:rsid w:val="001256DC"/>
    <w:pPr>
      <w:ind w:leftChars="800" w:left="100" w:hangingChars="200" w:hanging="200"/>
      <w:contextualSpacing/>
    </w:pPr>
  </w:style>
  <w:style w:type="paragraph" w:styleId="afff1">
    <w:name w:val="table of authorities"/>
    <w:basedOn w:val="a1"/>
    <w:next w:val="a1"/>
    <w:uiPriority w:val="99"/>
    <w:semiHidden/>
    <w:unhideWhenUsed/>
    <w:rsid w:val="001256DC"/>
    <w:pPr>
      <w:ind w:left="240" w:hangingChars="100" w:hanging="240"/>
    </w:pPr>
  </w:style>
  <w:style w:type="paragraph" w:styleId="afff2">
    <w:name w:val="toa heading"/>
    <w:basedOn w:val="a1"/>
    <w:next w:val="a1"/>
    <w:uiPriority w:val="99"/>
    <w:semiHidden/>
    <w:unhideWhenUsed/>
    <w:rsid w:val="001256DC"/>
    <w:pPr>
      <w:spacing w:before="180"/>
    </w:pPr>
    <w:rPr>
      <w:rFonts w:ascii="Arial" w:hAnsi="Arial" w:cs="Times New Roman"/>
    </w:rPr>
  </w:style>
  <w:style w:type="paragraph" w:styleId="a0">
    <w:name w:val="List Bullet"/>
    <w:basedOn w:val="a1"/>
    <w:uiPriority w:val="99"/>
    <w:semiHidden/>
    <w:unhideWhenUsed/>
    <w:rsid w:val="001256DC"/>
    <w:pPr>
      <w:numPr>
        <w:numId w:val="2"/>
      </w:numPr>
      <w:contextualSpacing/>
    </w:pPr>
  </w:style>
  <w:style w:type="paragraph" w:styleId="20">
    <w:name w:val="List Bullet 2"/>
    <w:basedOn w:val="a1"/>
    <w:uiPriority w:val="99"/>
    <w:semiHidden/>
    <w:unhideWhenUsed/>
    <w:rsid w:val="001256DC"/>
    <w:pPr>
      <w:numPr>
        <w:numId w:val="3"/>
      </w:numPr>
      <w:contextualSpacing/>
    </w:pPr>
  </w:style>
  <w:style w:type="paragraph" w:styleId="30">
    <w:name w:val="List Bullet 3"/>
    <w:basedOn w:val="a1"/>
    <w:uiPriority w:val="99"/>
    <w:semiHidden/>
    <w:unhideWhenUsed/>
    <w:rsid w:val="001256DC"/>
    <w:pPr>
      <w:numPr>
        <w:numId w:val="4"/>
      </w:numPr>
      <w:contextualSpacing/>
    </w:pPr>
  </w:style>
  <w:style w:type="paragraph" w:styleId="40">
    <w:name w:val="List Bullet 4"/>
    <w:basedOn w:val="a1"/>
    <w:uiPriority w:val="99"/>
    <w:semiHidden/>
    <w:unhideWhenUsed/>
    <w:rsid w:val="001256DC"/>
    <w:pPr>
      <w:numPr>
        <w:numId w:val="5"/>
      </w:numPr>
      <w:contextualSpacing/>
    </w:pPr>
  </w:style>
  <w:style w:type="paragraph" w:styleId="50">
    <w:name w:val="List Bullet 5"/>
    <w:basedOn w:val="a1"/>
    <w:uiPriority w:val="99"/>
    <w:semiHidden/>
    <w:unhideWhenUsed/>
    <w:rsid w:val="001256DC"/>
    <w:pPr>
      <w:numPr>
        <w:numId w:val="6"/>
      </w:numPr>
      <w:contextualSpacing/>
    </w:pPr>
  </w:style>
  <w:style w:type="paragraph" w:styleId="afff3">
    <w:name w:val="List Continue"/>
    <w:basedOn w:val="a1"/>
    <w:uiPriority w:val="99"/>
    <w:semiHidden/>
    <w:unhideWhenUsed/>
    <w:rsid w:val="001256DC"/>
    <w:pPr>
      <w:spacing w:after="180"/>
      <w:ind w:leftChars="200" w:left="425"/>
      <w:contextualSpacing/>
    </w:pPr>
  </w:style>
  <w:style w:type="paragraph" w:styleId="2a">
    <w:name w:val="List Continue 2"/>
    <w:basedOn w:val="a1"/>
    <w:uiPriority w:val="99"/>
    <w:semiHidden/>
    <w:unhideWhenUsed/>
    <w:rsid w:val="001256DC"/>
    <w:pPr>
      <w:spacing w:after="180"/>
      <w:ind w:leftChars="400" w:left="850"/>
      <w:contextualSpacing/>
    </w:pPr>
  </w:style>
  <w:style w:type="paragraph" w:styleId="36">
    <w:name w:val="List Continue 3"/>
    <w:basedOn w:val="a1"/>
    <w:uiPriority w:val="99"/>
    <w:semiHidden/>
    <w:unhideWhenUsed/>
    <w:rsid w:val="001256DC"/>
    <w:pPr>
      <w:spacing w:after="180"/>
      <w:ind w:leftChars="600" w:left="1275"/>
      <w:contextualSpacing/>
    </w:pPr>
  </w:style>
  <w:style w:type="paragraph" w:styleId="46">
    <w:name w:val="List Continue 4"/>
    <w:basedOn w:val="a1"/>
    <w:uiPriority w:val="99"/>
    <w:semiHidden/>
    <w:unhideWhenUsed/>
    <w:rsid w:val="001256DC"/>
    <w:pPr>
      <w:spacing w:after="180"/>
      <w:ind w:leftChars="800" w:left="1700"/>
      <w:contextualSpacing/>
    </w:pPr>
  </w:style>
  <w:style w:type="paragraph" w:styleId="56">
    <w:name w:val="List Continue 5"/>
    <w:basedOn w:val="a1"/>
    <w:uiPriority w:val="99"/>
    <w:semiHidden/>
    <w:unhideWhenUsed/>
    <w:rsid w:val="001256DC"/>
    <w:pPr>
      <w:spacing w:after="180"/>
      <w:ind w:leftChars="1000" w:left="2125"/>
      <w:contextualSpacing/>
    </w:pPr>
  </w:style>
  <w:style w:type="paragraph" w:styleId="afff4">
    <w:name w:val="Note Heading"/>
    <w:basedOn w:val="a1"/>
    <w:next w:val="a1"/>
    <w:link w:val="afff5"/>
    <w:uiPriority w:val="99"/>
    <w:semiHidden/>
    <w:unhideWhenUsed/>
    <w:rsid w:val="001256DC"/>
    <w:pPr>
      <w:jc w:val="center"/>
    </w:pPr>
  </w:style>
  <w:style w:type="character" w:customStyle="1" w:styleId="afff5">
    <w:name w:val="記 (文字)"/>
    <w:link w:val="afff4"/>
    <w:uiPriority w:val="99"/>
    <w:semiHidden/>
    <w:rsid w:val="000360E4"/>
    <w:rPr>
      <w:rFonts w:ascii="ＭＳ ゴシック" w:eastAsia="ＭＳ ゴシック" w:hAnsi="Century" w:cs="Century"/>
      <w:sz w:val="21"/>
      <w:szCs w:val="24"/>
      <w:lang w:eastAsia="en-US" w:bidi="en-US"/>
    </w:rPr>
  </w:style>
  <w:style w:type="paragraph" w:styleId="afff6">
    <w:name w:val="footnote text"/>
    <w:basedOn w:val="a1"/>
    <w:link w:val="afff7"/>
    <w:uiPriority w:val="99"/>
    <w:semiHidden/>
    <w:unhideWhenUsed/>
    <w:rsid w:val="001256DC"/>
    <w:pPr>
      <w:snapToGrid w:val="0"/>
    </w:pPr>
  </w:style>
  <w:style w:type="character" w:customStyle="1" w:styleId="afff7">
    <w:name w:val="脚注文字列 (文字)"/>
    <w:link w:val="afff6"/>
    <w:uiPriority w:val="99"/>
    <w:semiHidden/>
    <w:rsid w:val="000360E4"/>
    <w:rPr>
      <w:rFonts w:ascii="ＭＳ ゴシック" w:eastAsia="ＭＳ ゴシック" w:hAnsi="Century" w:cs="Century"/>
      <w:sz w:val="21"/>
      <w:szCs w:val="24"/>
      <w:lang w:eastAsia="en-US" w:bidi="en-US"/>
    </w:rPr>
  </w:style>
  <w:style w:type="paragraph" w:styleId="afff8">
    <w:name w:val="Closing"/>
    <w:basedOn w:val="a1"/>
    <w:link w:val="afff9"/>
    <w:uiPriority w:val="99"/>
    <w:semiHidden/>
    <w:unhideWhenUsed/>
    <w:rsid w:val="001256DC"/>
    <w:pPr>
      <w:jc w:val="right"/>
    </w:pPr>
  </w:style>
  <w:style w:type="character" w:customStyle="1" w:styleId="afff9">
    <w:name w:val="結語 (文字)"/>
    <w:link w:val="afff8"/>
    <w:uiPriority w:val="99"/>
    <w:semiHidden/>
    <w:rsid w:val="000360E4"/>
    <w:rPr>
      <w:rFonts w:ascii="ＭＳ ゴシック" w:eastAsia="ＭＳ ゴシック" w:hAnsi="Century" w:cs="Century"/>
      <w:sz w:val="21"/>
      <w:szCs w:val="24"/>
      <w:lang w:eastAsia="en-US" w:bidi="en-US"/>
    </w:rPr>
  </w:style>
  <w:style w:type="paragraph" w:styleId="afffa">
    <w:name w:val="Document Map"/>
    <w:basedOn w:val="a1"/>
    <w:link w:val="afffb"/>
    <w:uiPriority w:val="99"/>
    <w:semiHidden/>
    <w:unhideWhenUsed/>
    <w:rsid w:val="001256DC"/>
    <w:rPr>
      <w:rFonts w:ascii="MS UI Gothic" w:eastAsia="MS UI Gothic"/>
      <w:sz w:val="18"/>
      <w:szCs w:val="18"/>
    </w:rPr>
  </w:style>
  <w:style w:type="character" w:customStyle="1" w:styleId="afffb">
    <w:name w:val="見出しマップ (文字)"/>
    <w:link w:val="afffa"/>
    <w:uiPriority w:val="99"/>
    <w:semiHidden/>
    <w:rsid w:val="000360E4"/>
    <w:rPr>
      <w:rFonts w:ascii="MS UI Gothic" w:eastAsia="MS UI Gothic" w:hAnsi="Century" w:cs="Century"/>
      <w:sz w:val="18"/>
      <w:szCs w:val="18"/>
      <w:lang w:eastAsia="en-US" w:bidi="en-US"/>
    </w:rPr>
  </w:style>
  <w:style w:type="paragraph" w:styleId="afffc">
    <w:name w:val="envelope return"/>
    <w:basedOn w:val="a1"/>
    <w:uiPriority w:val="99"/>
    <w:semiHidden/>
    <w:unhideWhenUsed/>
    <w:rsid w:val="001256DC"/>
    <w:pPr>
      <w:snapToGrid w:val="0"/>
    </w:pPr>
    <w:rPr>
      <w:rFonts w:ascii="Arial" w:hAnsi="Arial" w:cs="Times New Roman"/>
    </w:rPr>
  </w:style>
  <w:style w:type="paragraph" w:styleId="19">
    <w:name w:val="index 1"/>
    <w:basedOn w:val="a1"/>
    <w:next w:val="a1"/>
    <w:autoRedefine/>
    <w:uiPriority w:val="99"/>
    <w:semiHidden/>
    <w:unhideWhenUsed/>
    <w:rsid w:val="00400056"/>
    <w:pPr>
      <w:ind w:left="240" w:hangingChars="100" w:hanging="240"/>
    </w:pPr>
    <w:rPr>
      <w:rFonts w:ascii="Lucida Console" w:eastAsia="ＭＳ Ｐゴシック" w:hAnsi="Lucida Console"/>
    </w:rPr>
  </w:style>
  <w:style w:type="paragraph" w:styleId="2b">
    <w:name w:val="index 2"/>
    <w:basedOn w:val="a1"/>
    <w:next w:val="a1"/>
    <w:autoRedefine/>
    <w:uiPriority w:val="99"/>
    <w:semiHidden/>
    <w:unhideWhenUsed/>
    <w:rsid w:val="001256DC"/>
    <w:pPr>
      <w:ind w:leftChars="100" w:left="100" w:hangingChars="100" w:hanging="240"/>
    </w:pPr>
  </w:style>
  <w:style w:type="paragraph" w:styleId="37">
    <w:name w:val="index 3"/>
    <w:basedOn w:val="a1"/>
    <w:next w:val="a1"/>
    <w:autoRedefine/>
    <w:uiPriority w:val="99"/>
    <w:semiHidden/>
    <w:unhideWhenUsed/>
    <w:rsid w:val="001256DC"/>
    <w:pPr>
      <w:ind w:leftChars="200" w:left="200" w:hangingChars="100" w:hanging="240"/>
    </w:pPr>
  </w:style>
  <w:style w:type="paragraph" w:styleId="47">
    <w:name w:val="index 4"/>
    <w:basedOn w:val="a1"/>
    <w:next w:val="a1"/>
    <w:autoRedefine/>
    <w:uiPriority w:val="99"/>
    <w:semiHidden/>
    <w:unhideWhenUsed/>
    <w:rsid w:val="001256DC"/>
    <w:pPr>
      <w:ind w:leftChars="300" w:left="300" w:hangingChars="100" w:hanging="240"/>
    </w:pPr>
  </w:style>
  <w:style w:type="paragraph" w:styleId="57">
    <w:name w:val="index 5"/>
    <w:basedOn w:val="a1"/>
    <w:next w:val="a1"/>
    <w:autoRedefine/>
    <w:uiPriority w:val="99"/>
    <w:semiHidden/>
    <w:unhideWhenUsed/>
    <w:rsid w:val="001256DC"/>
    <w:pPr>
      <w:ind w:leftChars="400" w:left="400" w:hangingChars="100" w:hanging="240"/>
    </w:pPr>
  </w:style>
  <w:style w:type="paragraph" w:styleId="63">
    <w:name w:val="index 6"/>
    <w:basedOn w:val="a1"/>
    <w:next w:val="a1"/>
    <w:autoRedefine/>
    <w:uiPriority w:val="99"/>
    <w:semiHidden/>
    <w:unhideWhenUsed/>
    <w:rsid w:val="001256DC"/>
    <w:pPr>
      <w:ind w:leftChars="500" w:left="500" w:hangingChars="100" w:hanging="240"/>
    </w:pPr>
  </w:style>
  <w:style w:type="paragraph" w:styleId="73">
    <w:name w:val="index 7"/>
    <w:basedOn w:val="a1"/>
    <w:next w:val="a1"/>
    <w:autoRedefine/>
    <w:uiPriority w:val="99"/>
    <w:semiHidden/>
    <w:unhideWhenUsed/>
    <w:rsid w:val="001256DC"/>
    <w:pPr>
      <w:ind w:leftChars="600" w:left="600" w:hangingChars="100" w:hanging="240"/>
    </w:pPr>
  </w:style>
  <w:style w:type="paragraph" w:styleId="83">
    <w:name w:val="index 8"/>
    <w:basedOn w:val="a1"/>
    <w:next w:val="a1"/>
    <w:autoRedefine/>
    <w:uiPriority w:val="99"/>
    <w:semiHidden/>
    <w:unhideWhenUsed/>
    <w:rsid w:val="001256DC"/>
    <w:pPr>
      <w:ind w:leftChars="700" w:left="700" w:hangingChars="100" w:hanging="240"/>
    </w:pPr>
  </w:style>
  <w:style w:type="paragraph" w:styleId="93">
    <w:name w:val="index 9"/>
    <w:basedOn w:val="a1"/>
    <w:next w:val="a1"/>
    <w:autoRedefine/>
    <w:uiPriority w:val="99"/>
    <w:semiHidden/>
    <w:unhideWhenUsed/>
    <w:rsid w:val="001256DC"/>
    <w:pPr>
      <w:ind w:leftChars="800" w:left="800" w:hangingChars="100" w:hanging="240"/>
    </w:pPr>
  </w:style>
  <w:style w:type="paragraph" w:styleId="afffd">
    <w:name w:val="index heading"/>
    <w:basedOn w:val="a1"/>
    <w:next w:val="19"/>
    <w:uiPriority w:val="99"/>
    <w:semiHidden/>
    <w:unhideWhenUsed/>
    <w:rsid w:val="001256DC"/>
    <w:rPr>
      <w:rFonts w:ascii="Arial" w:hAnsi="Arial" w:cs="Times New Roman"/>
      <w:b/>
      <w:bCs/>
    </w:rPr>
  </w:style>
  <w:style w:type="paragraph" w:styleId="afffe">
    <w:name w:val="Signature"/>
    <w:basedOn w:val="a1"/>
    <w:link w:val="affff"/>
    <w:uiPriority w:val="99"/>
    <w:semiHidden/>
    <w:unhideWhenUsed/>
    <w:rsid w:val="001256DC"/>
    <w:pPr>
      <w:jc w:val="right"/>
    </w:pPr>
  </w:style>
  <w:style w:type="character" w:customStyle="1" w:styleId="affff">
    <w:name w:val="署名 (文字)"/>
    <w:link w:val="afffe"/>
    <w:uiPriority w:val="99"/>
    <w:semiHidden/>
    <w:rsid w:val="000360E4"/>
    <w:rPr>
      <w:rFonts w:ascii="ＭＳ ゴシック" w:eastAsia="ＭＳ ゴシック" w:hAnsi="Century" w:cs="Century"/>
      <w:sz w:val="21"/>
      <w:szCs w:val="24"/>
      <w:lang w:eastAsia="en-US" w:bidi="en-US"/>
    </w:rPr>
  </w:style>
  <w:style w:type="paragraph" w:styleId="affff0">
    <w:name w:val="Plain Text"/>
    <w:basedOn w:val="a1"/>
    <w:link w:val="affff1"/>
    <w:uiPriority w:val="99"/>
    <w:semiHidden/>
    <w:unhideWhenUsed/>
    <w:rsid w:val="001256DC"/>
    <w:rPr>
      <w:rFonts w:ascii="ＭＳ 明朝" w:hAnsi="Courier New" w:cs="Courier New"/>
      <w:szCs w:val="21"/>
    </w:rPr>
  </w:style>
  <w:style w:type="character" w:customStyle="1" w:styleId="affff1">
    <w:name w:val="書式なし (文字)"/>
    <w:link w:val="affff0"/>
    <w:uiPriority w:val="99"/>
    <w:semiHidden/>
    <w:rsid w:val="000360E4"/>
    <w:rPr>
      <w:rFonts w:ascii="ＭＳ 明朝" w:eastAsia="ＭＳ ゴシック" w:hAnsi="Courier New" w:cs="Courier New"/>
      <w:sz w:val="21"/>
      <w:szCs w:val="21"/>
      <w:lang w:eastAsia="en-US" w:bidi="en-US"/>
    </w:rPr>
  </w:style>
  <w:style w:type="paragraph" w:styleId="affff2">
    <w:name w:val="caption"/>
    <w:basedOn w:val="a1"/>
    <w:next w:val="a1"/>
    <w:uiPriority w:val="35"/>
    <w:semiHidden/>
    <w:unhideWhenUsed/>
    <w:qFormat/>
    <w:rsid w:val="001256DC"/>
    <w:rPr>
      <w:b/>
      <w:bCs/>
      <w:szCs w:val="21"/>
    </w:rPr>
  </w:style>
  <w:style w:type="paragraph" w:styleId="affff3">
    <w:name w:val="table of figures"/>
    <w:basedOn w:val="a1"/>
    <w:next w:val="a1"/>
    <w:uiPriority w:val="99"/>
    <w:semiHidden/>
    <w:unhideWhenUsed/>
    <w:rsid w:val="001256DC"/>
    <w:pPr>
      <w:ind w:leftChars="200" w:left="200" w:hangingChars="200" w:hanging="200"/>
    </w:pPr>
  </w:style>
  <w:style w:type="paragraph" w:styleId="a">
    <w:name w:val="List Number"/>
    <w:basedOn w:val="a1"/>
    <w:uiPriority w:val="99"/>
    <w:semiHidden/>
    <w:unhideWhenUsed/>
    <w:rsid w:val="001256DC"/>
    <w:pPr>
      <w:numPr>
        <w:numId w:val="7"/>
      </w:numPr>
      <w:contextualSpacing/>
    </w:pPr>
  </w:style>
  <w:style w:type="paragraph" w:styleId="2">
    <w:name w:val="List Number 2"/>
    <w:basedOn w:val="a1"/>
    <w:uiPriority w:val="99"/>
    <w:semiHidden/>
    <w:unhideWhenUsed/>
    <w:rsid w:val="001256DC"/>
    <w:pPr>
      <w:numPr>
        <w:numId w:val="8"/>
      </w:numPr>
      <w:contextualSpacing/>
    </w:pPr>
  </w:style>
  <w:style w:type="paragraph" w:styleId="3">
    <w:name w:val="List Number 3"/>
    <w:basedOn w:val="a1"/>
    <w:uiPriority w:val="99"/>
    <w:semiHidden/>
    <w:unhideWhenUsed/>
    <w:rsid w:val="001256DC"/>
    <w:pPr>
      <w:numPr>
        <w:numId w:val="9"/>
      </w:numPr>
      <w:contextualSpacing/>
    </w:pPr>
  </w:style>
  <w:style w:type="paragraph" w:styleId="4">
    <w:name w:val="List Number 4"/>
    <w:basedOn w:val="a1"/>
    <w:uiPriority w:val="99"/>
    <w:semiHidden/>
    <w:unhideWhenUsed/>
    <w:rsid w:val="001256DC"/>
    <w:pPr>
      <w:numPr>
        <w:numId w:val="10"/>
      </w:numPr>
      <w:contextualSpacing/>
    </w:pPr>
  </w:style>
  <w:style w:type="paragraph" w:styleId="5">
    <w:name w:val="List Number 5"/>
    <w:basedOn w:val="a1"/>
    <w:uiPriority w:val="99"/>
    <w:semiHidden/>
    <w:unhideWhenUsed/>
    <w:rsid w:val="001256DC"/>
    <w:pPr>
      <w:numPr>
        <w:numId w:val="11"/>
      </w:numPr>
      <w:contextualSpacing/>
    </w:pPr>
  </w:style>
  <w:style w:type="paragraph" w:styleId="affff4">
    <w:name w:val="E-mail Signature"/>
    <w:basedOn w:val="a1"/>
    <w:link w:val="affff5"/>
    <w:uiPriority w:val="99"/>
    <w:semiHidden/>
    <w:unhideWhenUsed/>
    <w:rsid w:val="001256DC"/>
  </w:style>
  <w:style w:type="character" w:customStyle="1" w:styleId="affff5">
    <w:name w:val="電子メール署名 (文字)"/>
    <w:link w:val="affff4"/>
    <w:uiPriority w:val="99"/>
    <w:semiHidden/>
    <w:rsid w:val="000360E4"/>
    <w:rPr>
      <w:rFonts w:ascii="ＭＳ ゴシック" w:eastAsia="ＭＳ ゴシック" w:hAnsi="Century" w:cs="Century"/>
      <w:sz w:val="21"/>
      <w:szCs w:val="24"/>
      <w:lang w:eastAsia="en-US" w:bidi="en-US"/>
    </w:rPr>
  </w:style>
  <w:style w:type="paragraph" w:styleId="affff6">
    <w:name w:val="Date"/>
    <w:basedOn w:val="a1"/>
    <w:next w:val="a1"/>
    <w:link w:val="affff7"/>
    <w:uiPriority w:val="99"/>
    <w:semiHidden/>
    <w:unhideWhenUsed/>
    <w:rsid w:val="001256DC"/>
  </w:style>
  <w:style w:type="character" w:customStyle="1" w:styleId="affff7">
    <w:name w:val="日付 (文字)"/>
    <w:link w:val="affff6"/>
    <w:uiPriority w:val="99"/>
    <w:semiHidden/>
    <w:rsid w:val="000360E4"/>
    <w:rPr>
      <w:rFonts w:ascii="ＭＳ ゴシック" w:eastAsia="ＭＳ ゴシック" w:hAnsi="Century" w:cs="Century"/>
      <w:sz w:val="21"/>
      <w:szCs w:val="24"/>
      <w:lang w:eastAsia="en-US" w:bidi="en-US"/>
    </w:rPr>
  </w:style>
  <w:style w:type="paragraph" w:styleId="Web">
    <w:name w:val="Normal (Web)"/>
    <w:basedOn w:val="a1"/>
    <w:uiPriority w:val="99"/>
    <w:semiHidden/>
    <w:unhideWhenUsed/>
    <w:rsid w:val="001256DC"/>
    <w:rPr>
      <w:rFonts w:ascii="Times New Roman" w:hAnsi="Times New Roman" w:cs="Times New Roman"/>
    </w:rPr>
  </w:style>
  <w:style w:type="paragraph" w:styleId="affff8">
    <w:name w:val="Normal Indent"/>
    <w:basedOn w:val="a1"/>
    <w:uiPriority w:val="99"/>
    <w:semiHidden/>
    <w:unhideWhenUsed/>
    <w:rsid w:val="001256DC"/>
    <w:pPr>
      <w:ind w:leftChars="400" w:left="840"/>
    </w:pPr>
  </w:style>
  <w:style w:type="paragraph" w:styleId="affff9">
    <w:name w:val="Bibliography"/>
    <w:basedOn w:val="a1"/>
    <w:next w:val="a1"/>
    <w:uiPriority w:val="37"/>
    <w:semiHidden/>
    <w:unhideWhenUsed/>
    <w:rsid w:val="001256DC"/>
  </w:style>
  <w:style w:type="paragraph" w:styleId="affffa">
    <w:name w:val="endnote text"/>
    <w:basedOn w:val="a1"/>
    <w:link w:val="affffb"/>
    <w:uiPriority w:val="99"/>
    <w:semiHidden/>
    <w:unhideWhenUsed/>
    <w:rsid w:val="001256DC"/>
    <w:pPr>
      <w:snapToGrid w:val="0"/>
    </w:pPr>
  </w:style>
  <w:style w:type="character" w:customStyle="1" w:styleId="affffb">
    <w:name w:val="文末脚注文字列 (文字)"/>
    <w:link w:val="affffa"/>
    <w:uiPriority w:val="99"/>
    <w:semiHidden/>
    <w:rsid w:val="000360E4"/>
    <w:rPr>
      <w:rFonts w:ascii="ＭＳ ゴシック" w:eastAsia="ＭＳ ゴシック" w:hAnsi="Century" w:cs="Century"/>
      <w:sz w:val="21"/>
      <w:szCs w:val="24"/>
      <w:lang w:eastAsia="en-US" w:bidi="en-US"/>
    </w:rPr>
  </w:style>
  <w:style w:type="paragraph" w:styleId="2c">
    <w:name w:val="Body Text 2"/>
    <w:basedOn w:val="a1"/>
    <w:link w:val="2d"/>
    <w:uiPriority w:val="99"/>
    <w:semiHidden/>
    <w:unhideWhenUsed/>
    <w:rsid w:val="001256DC"/>
    <w:pPr>
      <w:spacing w:line="480" w:lineRule="auto"/>
    </w:pPr>
  </w:style>
  <w:style w:type="character" w:customStyle="1" w:styleId="2d">
    <w:name w:val="本文 2 (文字)"/>
    <w:link w:val="2c"/>
    <w:uiPriority w:val="99"/>
    <w:semiHidden/>
    <w:rsid w:val="000360E4"/>
    <w:rPr>
      <w:rFonts w:ascii="ＭＳ ゴシック" w:eastAsia="ＭＳ ゴシック" w:hAnsi="Century" w:cs="Century"/>
      <w:sz w:val="21"/>
      <w:szCs w:val="24"/>
      <w:lang w:eastAsia="en-US" w:bidi="en-US"/>
    </w:rPr>
  </w:style>
  <w:style w:type="paragraph" w:styleId="38">
    <w:name w:val="Body Text 3"/>
    <w:basedOn w:val="a1"/>
    <w:link w:val="39"/>
    <w:uiPriority w:val="99"/>
    <w:semiHidden/>
    <w:unhideWhenUsed/>
    <w:rsid w:val="001256DC"/>
    <w:rPr>
      <w:sz w:val="16"/>
      <w:szCs w:val="16"/>
    </w:rPr>
  </w:style>
  <w:style w:type="character" w:customStyle="1" w:styleId="39">
    <w:name w:val="本文 3 (文字)"/>
    <w:link w:val="38"/>
    <w:uiPriority w:val="99"/>
    <w:semiHidden/>
    <w:rsid w:val="000360E4"/>
    <w:rPr>
      <w:rFonts w:ascii="ＭＳ ゴシック" w:eastAsia="ＭＳ ゴシック" w:hAnsi="Century" w:cs="Century"/>
      <w:sz w:val="16"/>
      <w:szCs w:val="16"/>
      <w:lang w:eastAsia="en-US" w:bidi="en-US"/>
    </w:rPr>
  </w:style>
  <w:style w:type="paragraph" w:styleId="affffc">
    <w:name w:val="Body Text Indent"/>
    <w:basedOn w:val="a1"/>
    <w:link w:val="affffd"/>
    <w:uiPriority w:val="99"/>
    <w:semiHidden/>
    <w:unhideWhenUsed/>
    <w:rsid w:val="001256DC"/>
    <w:pPr>
      <w:ind w:leftChars="400" w:left="851"/>
    </w:pPr>
  </w:style>
  <w:style w:type="character" w:customStyle="1" w:styleId="affffd">
    <w:name w:val="本文インデント (文字)"/>
    <w:link w:val="affffc"/>
    <w:uiPriority w:val="99"/>
    <w:semiHidden/>
    <w:rsid w:val="000360E4"/>
    <w:rPr>
      <w:rFonts w:ascii="ＭＳ ゴシック" w:eastAsia="ＭＳ ゴシック" w:hAnsi="Century" w:cs="Century"/>
      <w:sz w:val="21"/>
      <w:szCs w:val="24"/>
      <w:lang w:eastAsia="en-US" w:bidi="en-US"/>
    </w:rPr>
  </w:style>
  <w:style w:type="paragraph" w:styleId="2e">
    <w:name w:val="Body Text Indent 2"/>
    <w:basedOn w:val="a1"/>
    <w:link w:val="2f"/>
    <w:uiPriority w:val="99"/>
    <w:semiHidden/>
    <w:unhideWhenUsed/>
    <w:rsid w:val="001256DC"/>
    <w:pPr>
      <w:spacing w:line="480" w:lineRule="auto"/>
      <w:ind w:leftChars="400" w:left="851"/>
    </w:pPr>
  </w:style>
  <w:style w:type="character" w:customStyle="1" w:styleId="2f">
    <w:name w:val="本文インデント 2 (文字)"/>
    <w:link w:val="2e"/>
    <w:uiPriority w:val="99"/>
    <w:semiHidden/>
    <w:rsid w:val="000360E4"/>
    <w:rPr>
      <w:rFonts w:ascii="ＭＳ ゴシック" w:eastAsia="ＭＳ ゴシック" w:hAnsi="Century" w:cs="Century"/>
      <w:sz w:val="21"/>
      <w:szCs w:val="24"/>
      <w:lang w:eastAsia="en-US" w:bidi="en-US"/>
    </w:rPr>
  </w:style>
  <w:style w:type="paragraph" w:styleId="3a">
    <w:name w:val="Body Text Indent 3"/>
    <w:basedOn w:val="a1"/>
    <w:link w:val="3b"/>
    <w:uiPriority w:val="99"/>
    <w:semiHidden/>
    <w:unhideWhenUsed/>
    <w:rsid w:val="001256DC"/>
    <w:pPr>
      <w:ind w:leftChars="400" w:left="851"/>
    </w:pPr>
    <w:rPr>
      <w:sz w:val="16"/>
      <w:szCs w:val="16"/>
    </w:rPr>
  </w:style>
  <w:style w:type="character" w:customStyle="1" w:styleId="3b">
    <w:name w:val="本文インデント 3 (文字)"/>
    <w:link w:val="3a"/>
    <w:uiPriority w:val="99"/>
    <w:semiHidden/>
    <w:rsid w:val="000360E4"/>
    <w:rPr>
      <w:rFonts w:ascii="ＭＳ ゴシック" w:eastAsia="ＭＳ ゴシック" w:hAnsi="Century" w:cs="Century"/>
      <w:sz w:val="16"/>
      <w:szCs w:val="16"/>
      <w:lang w:eastAsia="en-US" w:bidi="en-US"/>
    </w:rPr>
  </w:style>
  <w:style w:type="paragraph" w:styleId="affffe">
    <w:name w:val="Body Text First Indent"/>
    <w:basedOn w:val="af"/>
    <w:link w:val="afffff"/>
    <w:uiPriority w:val="99"/>
    <w:semiHidden/>
    <w:unhideWhenUsed/>
    <w:rsid w:val="001256DC"/>
    <w:pPr>
      <w:spacing w:after="0"/>
      <w:ind w:firstLineChars="100" w:firstLine="210"/>
    </w:pPr>
  </w:style>
  <w:style w:type="character" w:customStyle="1" w:styleId="af0">
    <w:name w:val="本文 (文字)"/>
    <w:link w:val="af"/>
    <w:semiHidden/>
    <w:rsid w:val="000360E4"/>
    <w:rPr>
      <w:rFonts w:ascii="ＭＳ ゴシック" w:eastAsia="ＭＳ ゴシック" w:hAnsi="Century" w:cs="Century"/>
      <w:sz w:val="21"/>
      <w:szCs w:val="24"/>
      <w:lang w:eastAsia="en-US" w:bidi="en-US"/>
    </w:rPr>
  </w:style>
  <w:style w:type="character" w:customStyle="1" w:styleId="afffff">
    <w:name w:val="本文字下げ (文字)"/>
    <w:link w:val="affffe"/>
    <w:uiPriority w:val="99"/>
    <w:rsid w:val="000360E4"/>
    <w:rPr>
      <w:rFonts w:ascii="ＭＳ ゴシック" w:eastAsia="ＭＳ ゴシック" w:hAnsi="Century" w:cs="Century"/>
      <w:sz w:val="21"/>
      <w:szCs w:val="24"/>
      <w:lang w:eastAsia="en-US" w:bidi="en-US"/>
    </w:rPr>
  </w:style>
  <w:style w:type="paragraph" w:styleId="2f0">
    <w:name w:val="Body Text First Indent 2"/>
    <w:basedOn w:val="affffc"/>
    <w:link w:val="2f1"/>
    <w:uiPriority w:val="99"/>
    <w:semiHidden/>
    <w:unhideWhenUsed/>
    <w:rsid w:val="001256DC"/>
    <w:pPr>
      <w:ind w:firstLineChars="100" w:firstLine="210"/>
    </w:pPr>
  </w:style>
  <w:style w:type="character" w:customStyle="1" w:styleId="2f1">
    <w:name w:val="本文字下げ 2 (文字)"/>
    <w:link w:val="2f0"/>
    <w:uiPriority w:val="99"/>
    <w:semiHidden/>
    <w:rsid w:val="000360E4"/>
    <w:rPr>
      <w:rFonts w:ascii="ＭＳ ゴシック" w:eastAsia="ＭＳ ゴシック" w:hAnsi="Century" w:cs="Century"/>
      <w:sz w:val="21"/>
      <w:szCs w:val="24"/>
      <w:lang w:eastAsia="en-US" w:bidi="en-US"/>
    </w:rPr>
  </w:style>
  <w:style w:type="character" w:styleId="afffff0">
    <w:name w:val="annotation reference"/>
    <w:uiPriority w:val="99"/>
    <w:semiHidden/>
    <w:unhideWhenUsed/>
    <w:rsid w:val="002E09EF"/>
    <w:rPr>
      <w:sz w:val="18"/>
      <w:szCs w:val="18"/>
    </w:rPr>
  </w:style>
  <w:style w:type="paragraph" w:customStyle="1" w:styleId="MSP">
    <w:name w:val="本文MSP明朝"/>
    <w:basedOn w:val="a1"/>
    <w:link w:val="MSP0"/>
    <w:unhideWhenUsed/>
    <w:qFormat/>
    <w:rsid w:val="00D56BBB"/>
    <w:pPr>
      <w:suppressAutoHyphens w:val="0"/>
      <w:jc w:val="both"/>
    </w:pPr>
    <w:rPr>
      <w:rFonts w:ascii="Lucida Console" w:eastAsia="ＭＳ Ｐ明朝" w:hAnsi="Lucida Console" w:cs="ＭＳ Ｐゴシック"/>
      <w:szCs w:val="22"/>
      <w:lang w:eastAsia="ja-JP" w:bidi="ar-SA"/>
    </w:rPr>
  </w:style>
  <w:style w:type="character" w:customStyle="1" w:styleId="MSP0">
    <w:name w:val="本文MSP明朝 (文字)"/>
    <w:link w:val="MSP"/>
    <w:rsid w:val="000360E4"/>
    <w:rPr>
      <w:rFonts w:ascii="Lucida Console" w:eastAsia="ＭＳ Ｐ明朝" w:hAnsi="Lucida Console" w:cs="ＭＳ Ｐゴシック"/>
      <w:sz w:val="21"/>
      <w:szCs w:val="22"/>
    </w:rPr>
  </w:style>
  <w:style w:type="paragraph" w:styleId="afffff1">
    <w:name w:val="Revision"/>
    <w:hidden/>
    <w:uiPriority w:val="99"/>
    <w:semiHidden/>
    <w:rsid w:val="009F7FD4"/>
    <w:rPr>
      <w:rFonts w:ascii="Century" w:hAnsi="Century" w:cs="Century"/>
      <w:sz w:val="24"/>
      <w:szCs w:val="24"/>
      <w:lang w:eastAsia="en-US" w:bidi="en-US"/>
    </w:rPr>
  </w:style>
  <w:style w:type="paragraph" w:customStyle="1" w:styleId="afffff2">
    <w:name w:val="ゴシック本文"/>
    <w:basedOn w:val="a1"/>
    <w:link w:val="afffff3"/>
    <w:unhideWhenUsed/>
    <w:qFormat/>
    <w:rsid w:val="00A262AE"/>
    <w:rPr>
      <w:rFonts w:ascii="Lucida Console" w:eastAsia="ＭＳ Ｐゴシック" w:hAnsi="Lucida Console"/>
      <w:lang w:eastAsia="ja-JP"/>
    </w:rPr>
  </w:style>
  <w:style w:type="paragraph" w:customStyle="1" w:styleId="afffff4">
    <w:name w:val="明朝本文"/>
    <w:basedOn w:val="afffff2"/>
    <w:link w:val="afffff5"/>
    <w:unhideWhenUsed/>
    <w:qFormat/>
    <w:rsid w:val="00F67FA2"/>
    <w:rPr>
      <w:rFonts w:eastAsia="ＭＳ Ｐ明朝"/>
    </w:rPr>
  </w:style>
  <w:style w:type="character" w:customStyle="1" w:styleId="afffff3">
    <w:name w:val="ゴシック本文 (文字)"/>
    <w:link w:val="afffff2"/>
    <w:rsid w:val="000360E4"/>
    <w:rPr>
      <w:rFonts w:ascii="Lucida Console" w:eastAsia="ＭＳ Ｐゴシック" w:hAnsi="Lucida Console" w:cs="Century"/>
      <w:sz w:val="21"/>
      <w:szCs w:val="24"/>
      <w:lang w:bidi="en-US"/>
    </w:rPr>
  </w:style>
  <w:style w:type="character" w:customStyle="1" w:styleId="af6">
    <w:name w:val="フッター (文字)"/>
    <w:link w:val="af5"/>
    <w:uiPriority w:val="99"/>
    <w:rsid w:val="000360E4"/>
    <w:rPr>
      <w:rFonts w:ascii="ＭＳ ゴシック" w:eastAsia="ＭＳ ゴシック" w:hAnsi="Century" w:cs="Century"/>
      <w:sz w:val="21"/>
      <w:szCs w:val="24"/>
      <w:lang w:eastAsia="en-US" w:bidi="en-US"/>
    </w:rPr>
  </w:style>
  <w:style w:type="character" w:customStyle="1" w:styleId="afffff5">
    <w:name w:val="明朝本文 (文字)"/>
    <w:link w:val="afffff4"/>
    <w:rsid w:val="000360E4"/>
    <w:rPr>
      <w:rFonts w:ascii="Lucida Console" w:eastAsia="ＭＳ Ｐ明朝" w:hAnsi="Lucida Console" w:cs="Century"/>
      <w:sz w:val="21"/>
      <w:szCs w:val="24"/>
      <w:lang w:bidi="en-US"/>
    </w:rPr>
  </w:style>
  <w:style w:type="table" w:styleId="120">
    <w:name w:val="Colorful Shading Accent 1"/>
    <w:basedOn w:val="a3"/>
    <w:uiPriority w:val="71"/>
    <w:rsid w:val="00C9145E"/>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customStyle="1" w:styleId="afffff6">
    <w:name w:val="図"/>
    <w:basedOn w:val="a1"/>
    <w:link w:val="afffff7"/>
    <w:unhideWhenUsed/>
    <w:qFormat/>
    <w:rsid w:val="006B417A"/>
    <w:rPr>
      <w:rFonts w:ascii="Lucida Console" w:eastAsia="ＭＳ Ｐゴシック" w:hAnsi="Lucida Console"/>
      <w:b/>
      <w:color w:val="FFFFFF"/>
    </w:rPr>
  </w:style>
  <w:style w:type="character" w:customStyle="1" w:styleId="afffff7">
    <w:name w:val="図 (文字)"/>
    <w:link w:val="afffff6"/>
    <w:rsid w:val="000360E4"/>
    <w:rPr>
      <w:rFonts w:ascii="Lucida Console" w:eastAsia="ＭＳ Ｐゴシック" w:hAnsi="Lucida Console" w:cs="Century"/>
      <w:b/>
      <w:color w:val="FFFFFF"/>
      <w:sz w:val="21"/>
      <w:szCs w:val="24"/>
      <w:lang w:eastAsia="en-US" w:bidi="en-US"/>
    </w:rPr>
  </w:style>
  <w:style w:type="character" w:customStyle="1" w:styleId="22">
    <w:name w:val="見出し 2 (文字)"/>
    <w:link w:val="21"/>
    <w:rsid w:val="000360E4"/>
    <w:rPr>
      <w:rFonts w:ascii="ＭＳ ゴシック" w:eastAsia="ＭＳ ゴシック" w:hAnsi="ＭＳ ゴシック"/>
      <w:b/>
      <w:bCs/>
      <w:iCs/>
      <w:sz w:val="24"/>
      <w:szCs w:val="28"/>
      <w:lang w:eastAsia="en-US" w:bidi="en-US"/>
    </w:rPr>
  </w:style>
  <w:style w:type="paragraph" w:customStyle="1" w:styleId="84">
    <w:name w:val="8ポイント"/>
    <w:basedOn w:val="affff0"/>
    <w:link w:val="85"/>
    <w:unhideWhenUsed/>
    <w:qFormat/>
    <w:rsid w:val="002B76F7"/>
    <w:rPr>
      <w:rFonts w:ascii="Lucida Console" w:eastAsia="ＭＳ Ｐ明朝" w:hAnsi="Lucida Console"/>
      <w:sz w:val="16"/>
    </w:rPr>
  </w:style>
  <w:style w:type="character" w:customStyle="1" w:styleId="85">
    <w:name w:val="8ポイント (文字)"/>
    <w:link w:val="84"/>
    <w:rsid w:val="000360E4"/>
    <w:rPr>
      <w:rFonts w:ascii="Lucida Console" w:eastAsia="ＭＳ Ｐ明朝" w:hAnsi="Lucida Console" w:cs="Courier New"/>
      <w:sz w:val="16"/>
      <w:szCs w:val="21"/>
      <w:lang w:eastAsia="en-US" w:bidi="en-US"/>
    </w:rPr>
  </w:style>
  <w:style w:type="paragraph" w:customStyle="1" w:styleId="afffff8">
    <w:name w:val="ゴシック小見出し"/>
    <w:basedOn w:val="MSP"/>
    <w:link w:val="afffff9"/>
    <w:unhideWhenUsed/>
    <w:qFormat/>
    <w:rsid w:val="001272F1"/>
    <w:rPr>
      <w:rFonts w:ascii="ＭＳ Ｐゴシック" w:eastAsia="ＭＳ Ｐゴシック"/>
      <w:b/>
    </w:rPr>
  </w:style>
  <w:style w:type="character" w:customStyle="1" w:styleId="afffff9">
    <w:name w:val="ゴシック小見出し (文字)"/>
    <w:link w:val="afffff8"/>
    <w:rsid w:val="001272F1"/>
    <w:rPr>
      <w:rFonts w:ascii="ＭＳ Ｐゴシック" w:eastAsia="ＭＳ Ｐゴシック" w:hAnsi="Lucida Console" w:cs="ＭＳ Ｐゴシック"/>
      <w:b/>
      <w:sz w:val="21"/>
      <w:szCs w:val="22"/>
    </w:rPr>
  </w:style>
  <w:style w:type="table" w:styleId="afffffa">
    <w:name w:val="Table Grid"/>
    <w:basedOn w:val="a3"/>
    <w:uiPriority w:val="59"/>
    <w:rsid w:val="00EC019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a">
    <w:name w:val="表題 (文字)"/>
    <w:link w:val="af9"/>
    <w:uiPriority w:val="10"/>
    <w:rsid w:val="000360E4"/>
    <w:rPr>
      <w:rFonts w:ascii="Arial" w:eastAsia="ＭＳ ゴシック" w:hAnsi="Arial" w:cs="Century"/>
      <w:b/>
      <w:bCs/>
      <w:kern w:val="1"/>
      <w:sz w:val="32"/>
      <w:szCs w:val="32"/>
      <w:lang w:eastAsia="en-US" w:bidi="en-US"/>
    </w:rPr>
  </w:style>
  <w:style w:type="table" w:customStyle="1" w:styleId="211">
    <w:name w:val="表 (青)  21"/>
    <w:basedOn w:val="a3"/>
    <w:uiPriority w:val="61"/>
    <w:rsid w:val="00E234C4"/>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74">
    <w:name w:val="Medium List 2 Accent 5"/>
    <w:basedOn w:val="a3"/>
    <w:uiPriority w:val="66"/>
    <w:rsid w:val="00E234C4"/>
    <w:rPr>
      <w:rFonts w:ascii="Arial" w:eastAsia="ＭＳ ゴシック" w:hAnsi="Arial"/>
      <w:color w:val="00000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1010">
    <w:name w:val="表 (モノトーン) 101"/>
    <w:basedOn w:val="a3"/>
    <w:uiPriority w:val="69"/>
    <w:rsid w:val="00E234C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character" w:customStyle="1" w:styleId="10">
    <w:name w:val="見出し 1 (文字)"/>
    <w:link w:val="1"/>
    <w:rsid w:val="000360E4"/>
    <w:rPr>
      <w:rFonts w:ascii="ＭＳ ゴシック" w:eastAsia="ＭＳ ゴシック" w:hAnsi="ＭＳ ゴシック" w:cs="Century"/>
      <w:b/>
      <w:bCs/>
      <w:kern w:val="32"/>
      <w:sz w:val="24"/>
      <w:szCs w:val="32"/>
      <w:lang w:eastAsia="en-US" w:bidi="en-US"/>
    </w:rPr>
  </w:style>
  <w:style w:type="character" w:customStyle="1" w:styleId="32">
    <w:name w:val="見出し 3 (文字)"/>
    <w:link w:val="31"/>
    <w:rsid w:val="000360E4"/>
    <w:rPr>
      <w:rFonts w:ascii="ＭＳ ゴシック" w:eastAsia="ＭＳ ゴシック" w:hAnsi="Arial"/>
      <w:b/>
      <w:bCs/>
      <w:sz w:val="24"/>
      <w:szCs w:val="26"/>
      <w:lang w:eastAsia="en-US" w:bidi="en-US"/>
    </w:rPr>
  </w:style>
  <w:style w:type="character" w:customStyle="1" w:styleId="42">
    <w:name w:val="見出し 4 (文字)"/>
    <w:link w:val="41"/>
    <w:rsid w:val="000360E4"/>
    <w:rPr>
      <w:rFonts w:ascii="ＭＳ ゴシック" w:eastAsia="ＭＳ ゴシック" w:hAnsi="Century" w:cs="Century"/>
      <w:b/>
      <w:bCs/>
      <w:sz w:val="24"/>
      <w:szCs w:val="28"/>
      <w:lang w:eastAsia="en-US" w:bidi="en-US"/>
    </w:rPr>
  </w:style>
  <w:style w:type="character" w:customStyle="1" w:styleId="52">
    <w:name w:val="見出し 5 (文字)"/>
    <w:link w:val="51"/>
    <w:rsid w:val="000360E4"/>
    <w:rPr>
      <w:rFonts w:ascii="ＭＳ ゴシック" w:eastAsia="ＭＳ ゴシック" w:hAnsi="Century" w:cs="Century"/>
      <w:b/>
      <w:bCs/>
      <w:i/>
      <w:iCs/>
      <w:sz w:val="26"/>
      <w:szCs w:val="26"/>
      <w:lang w:eastAsia="en-US" w:bidi="en-US"/>
    </w:rPr>
  </w:style>
  <w:style w:type="character" w:customStyle="1" w:styleId="60">
    <w:name w:val="見出し 6 (文字)"/>
    <w:link w:val="6"/>
    <w:rsid w:val="000360E4"/>
    <w:rPr>
      <w:rFonts w:ascii="ＭＳ ゴシック" w:eastAsia="ＭＳ ゴシック" w:hAnsi="Century" w:cs="Century"/>
      <w:b/>
      <w:bCs/>
      <w:sz w:val="22"/>
      <w:szCs w:val="22"/>
      <w:lang w:eastAsia="en-US" w:bidi="en-US"/>
    </w:rPr>
  </w:style>
  <w:style w:type="character" w:customStyle="1" w:styleId="70">
    <w:name w:val="見出し 7 (文字)"/>
    <w:link w:val="7"/>
    <w:rsid w:val="000360E4"/>
    <w:rPr>
      <w:rFonts w:ascii="ＭＳ ゴシック" w:eastAsia="ＭＳ ゴシック" w:hAnsi="Century" w:cs="Century"/>
      <w:sz w:val="21"/>
      <w:szCs w:val="24"/>
      <w:lang w:eastAsia="en-US" w:bidi="en-US"/>
    </w:rPr>
  </w:style>
  <w:style w:type="character" w:customStyle="1" w:styleId="80">
    <w:name w:val="見出し 8 (文字)"/>
    <w:link w:val="8"/>
    <w:rsid w:val="000360E4"/>
    <w:rPr>
      <w:rFonts w:ascii="ＭＳ ゴシック" w:eastAsia="ＭＳ ゴシック" w:hAnsi="Century" w:cs="Century"/>
      <w:i/>
      <w:iCs/>
      <w:sz w:val="21"/>
      <w:szCs w:val="24"/>
      <w:lang w:eastAsia="en-US" w:bidi="en-US"/>
    </w:rPr>
  </w:style>
  <w:style w:type="character" w:customStyle="1" w:styleId="90">
    <w:name w:val="見出し 9 (文字)"/>
    <w:link w:val="9"/>
    <w:rsid w:val="000360E4"/>
    <w:rPr>
      <w:rFonts w:ascii="Arial" w:eastAsia="ＭＳ ゴシック" w:hAnsi="Arial" w:cs="Century"/>
      <w:sz w:val="22"/>
      <w:szCs w:val="22"/>
      <w:lang w:eastAsia="en-US" w:bidi="en-US"/>
    </w:rPr>
  </w:style>
  <w:style w:type="character" w:customStyle="1" w:styleId="af4">
    <w:name w:val="ヘッダー (文字)"/>
    <w:link w:val="af3"/>
    <w:uiPriority w:val="99"/>
    <w:rsid w:val="000360E4"/>
    <w:rPr>
      <w:rFonts w:ascii="ＭＳ ゴシック" w:eastAsia="ＭＳ ゴシック" w:hAnsi="Century" w:cs="Century"/>
      <w:sz w:val="21"/>
      <w:szCs w:val="24"/>
      <w:lang w:eastAsia="en-US" w:bidi="en-US"/>
    </w:rPr>
  </w:style>
  <w:style w:type="character" w:customStyle="1" w:styleId="af8">
    <w:name w:val="吹き出し (文字)"/>
    <w:link w:val="af7"/>
    <w:rsid w:val="000360E4"/>
    <w:rPr>
      <w:rFonts w:ascii="Arial" w:eastAsia="ＭＳ ゴシック" w:hAnsi="Arial"/>
      <w:sz w:val="18"/>
      <w:szCs w:val="18"/>
      <w:lang w:eastAsia="en-US" w:bidi="en-US"/>
    </w:rPr>
  </w:style>
  <w:style w:type="character" w:customStyle="1" w:styleId="afc">
    <w:name w:val="副題 (文字)"/>
    <w:link w:val="afb"/>
    <w:rsid w:val="000360E4"/>
    <w:rPr>
      <w:rFonts w:ascii="Arial" w:eastAsia="ＭＳ ゴシック" w:hAnsi="Arial" w:cs="Century"/>
      <w:sz w:val="21"/>
      <w:szCs w:val="24"/>
      <w:lang w:eastAsia="en-US" w:bidi="en-US"/>
    </w:rPr>
  </w:style>
  <w:style w:type="character" w:customStyle="1" w:styleId="16">
    <w:name w:val="引用文 (文字)1"/>
    <w:link w:val="aff"/>
    <w:rsid w:val="000360E4"/>
    <w:rPr>
      <w:rFonts w:ascii="ＭＳ ゴシック" w:eastAsia="ＭＳ ゴシック" w:hAnsi="Century" w:cs="Century"/>
      <w:i/>
      <w:sz w:val="21"/>
      <w:szCs w:val="24"/>
      <w:lang w:eastAsia="en-US" w:bidi="en-US"/>
    </w:rPr>
  </w:style>
  <w:style w:type="character" w:customStyle="1" w:styleId="210">
    <w:name w:val="引用文 2 (文字)1"/>
    <w:link w:val="27"/>
    <w:rsid w:val="000360E4"/>
    <w:rPr>
      <w:rFonts w:ascii="ＭＳ ゴシック" w:eastAsia="ＭＳ ゴシック" w:hAnsi="Century" w:cs="Century"/>
      <w:b/>
      <w:i/>
      <w:sz w:val="21"/>
      <w:szCs w:val="22"/>
      <w:lang w:eastAsia="en-US" w:bidi="en-US"/>
    </w:rPr>
  </w:style>
  <w:style w:type="character" w:styleId="afffffb">
    <w:name w:val="FollowedHyperlink"/>
    <w:uiPriority w:val="99"/>
    <w:semiHidden/>
    <w:unhideWhenUsed/>
    <w:rsid w:val="000315F8"/>
    <w:rPr>
      <w:color w:val="800080"/>
      <w:u w:val="single"/>
    </w:rPr>
  </w:style>
  <w:style w:type="paragraph" w:customStyle="1" w:styleId="MS">
    <w:name w:val="本文MSゴシック"/>
    <w:basedOn w:val="a1"/>
    <w:next w:val="af"/>
    <w:link w:val="MS0"/>
    <w:unhideWhenUsed/>
    <w:qFormat/>
    <w:rsid w:val="00AB225E"/>
    <w:pPr>
      <w:suppressAutoHyphens w:val="0"/>
      <w:jc w:val="both"/>
    </w:pPr>
    <w:rPr>
      <w:rFonts w:ascii="Arial" w:hAnsi="Arial" w:cs="ＭＳ Ｐゴシック"/>
      <w:szCs w:val="22"/>
      <w:lang w:eastAsia="ja-JP" w:bidi="ar-SA"/>
    </w:rPr>
  </w:style>
  <w:style w:type="character" w:customStyle="1" w:styleId="MS0">
    <w:name w:val="本文MSゴシック (文字)"/>
    <w:link w:val="MS"/>
    <w:rsid w:val="000360E4"/>
    <w:rPr>
      <w:rFonts w:ascii="Arial" w:eastAsia="ＭＳ ゴシック" w:hAnsi="Arial" w:cs="ＭＳ Ｐゴシック"/>
      <w:sz w:val="21"/>
      <w:szCs w:val="22"/>
    </w:rPr>
  </w:style>
  <w:style w:type="paragraph" w:customStyle="1" w:styleId="X-X">
    <w:name w:val="X-X"/>
    <w:basedOn w:val="21"/>
    <w:link w:val="X-X0"/>
    <w:qFormat/>
    <w:rsid w:val="00C547AF"/>
    <w:rPr>
      <w:rFonts w:ascii="Arial" w:hAnsi="Arial"/>
      <w:szCs w:val="24"/>
      <w:lang w:eastAsia="ja-JP"/>
    </w:rPr>
  </w:style>
  <w:style w:type="character" w:customStyle="1" w:styleId="X-X0">
    <w:name w:val="X-X (文字)"/>
    <w:link w:val="X-X"/>
    <w:rsid w:val="00C547AF"/>
    <w:rPr>
      <w:rFonts w:ascii="Arial" w:eastAsia="ＭＳ ゴシック" w:hAnsi="Arial"/>
      <w:b/>
      <w:bCs/>
      <w:iCs/>
      <w:sz w:val="24"/>
      <w:szCs w:val="24"/>
      <w:lang w:bidi="en-US"/>
    </w:rPr>
  </w:style>
  <w:style w:type="character" w:customStyle="1" w:styleId="WW8Num5z0">
    <w:name w:val="WW8Num5z0"/>
    <w:rsid w:val="008809A0"/>
    <w:rPr>
      <w:rFonts w:ascii="Wingdings" w:hAnsi="Wingdings"/>
    </w:rPr>
  </w:style>
  <w:style w:type="character" w:customStyle="1" w:styleId="WW8Num6z0">
    <w:name w:val="WW8Num6z0"/>
    <w:rsid w:val="008809A0"/>
    <w:rPr>
      <w:rFonts w:ascii="Wingdings" w:hAnsi="Wingdings"/>
    </w:rPr>
  </w:style>
  <w:style w:type="character" w:customStyle="1" w:styleId="WW8Num7z0">
    <w:name w:val="WW8Num7z0"/>
    <w:rsid w:val="008809A0"/>
    <w:rPr>
      <w:rFonts w:ascii="Wingdings" w:hAnsi="Wingdings"/>
    </w:rPr>
  </w:style>
  <w:style w:type="character" w:customStyle="1" w:styleId="WW8Num8z0">
    <w:name w:val="WW8Num8z0"/>
    <w:rsid w:val="008809A0"/>
    <w:rPr>
      <w:rFonts w:ascii="Wingdings" w:hAnsi="Wingdings"/>
    </w:rPr>
  </w:style>
  <w:style w:type="character" w:customStyle="1" w:styleId="WW8Num10z0">
    <w:name w:val="WW8Num10z0"/>
    <w:rsid w:val="008809A0"/>
    <w:rPr>
      <w:rFonts w:ascii="Wingdings" w:hAnsi="Wingdings"/>
    </w:rPr>
  </w:style>
  <w:style w:type="character" w:customStyle="1" w:styleId="WW8Num11z0">
    <w:name w:val="WW8Num11z0"/>
    <w:rsid w:val="008809A0"/>
    <w:rPr>
      <w:rFonts w:ascii="ＭＳ 明朝" w:eastAsia="ＭＳ 明朝" w:hAnsi="ＭＳ 明朝" w:cs="Times New Roman"/>
    </w:rPr>
  </w:style>
  <w:style w:type="character" w:customStyle="1" w:styleId="WW8Num11z1">
    <w:name w:val="WW8Num11z1"/>
    <w:rsid w:val="008809A0"/>
    <w:rPr>
      <w:rFonts w:ascii="Wingdings" w:hAnsi="Wingdings"/>
    </w:rPr>
  </w:style>
  <w:style w:type="character" w:customStyle="1" w:styleId="WW8Num12z0">
    <w:name w:val="WW8Num12z0"/>
    <w:rsid w:val="008809A0"/>
    <w:rPr>
      <w:rFonts w:ascii="Century" w:hAnsi="Century" w:cs="Times New Roman"/>
    </w:rPr>
  </w:style>
  <w:style w:type="character" w:customStyle="1" w:styleId="WW8Num13z1">
    <w:name w:val="WW8Num13z1"/>
    <w:rsid w:val="008809A0"/>
    <w:rPr>
      <w:rFonts w:ascii="Wingdings" w:eastAsia="ＭＳ 明朝" w:hAnsi="Wingdings" w:cs="Times New Roman"/>
    </w:rPr>
  </w:style>
  <w:style w:type="character" w:customStyle="1" w:styleId="WW8Num14z0">
    <w:name w:val="WW8Num14z0"/>
    <w:rsid w:val="008809A0"/>
    <w:rPr>
      <w:rFonts w:ascii="Century" w:hAnsi="Century" w:cs="Times New Roman"/>
    </w:rPr>
  </w:style>
  <w:style w:type="character" w:customStyle="1" w:styleId="WW8Num15z0">
    <w:name w:val="WW8Num15z0"/>
    <w:rsid w:val="008809A0"/>
    <w:rPr>
      <w:rFonts w:ascii="Century" w:hAnsi="Century" w:cs="Times New Roman"/>
    </w:rPr>
  </w:style>
  <w:style w:type="character" w:customStyle="1" w:styleId="WW8Num16z0">
    <w:name w:val="WW8Num16z0"/>
    <w:rsid w:val="008809A0"/>
    <w:rPr>
      <w:rFonts w:ascii="Wingdings" w:hAnsi="Wingdings"/>
    </w:rPr>
  </w:style>
  <w:style w:type="character" w:customStyle="1" w:styleId="WW8Num17z0">
    <w:name w:val="WW8Num17z0"/>
    <w:rsid w:val="008809A0"/>
    <w:rPr>
      <w:rFonts w:ascii="Century" w:hAnsi="Century" w:cs="Times New Roman"/>
    </w:rPr>
  </w:style>
  <w:style w:type="character" w:customStyle="1" w:styleId="WW8Num18z1">
    <w:name w:val="WW8Num18z1"/>
    <w:rsid w:val="008809A0"/>
    <w:rPr>
      <w:rFonts w:ascii="Wingdings" w:hAnsi="Wingdings"/>
    </w:rPr>
  </w:style>
  <w:style w:type="character" w:customStyle="1" w:styleId="WW8Num20z0">
    <w:name w:val="WW8Num20z0"/>
    <w:rsid w:val="008809A0"/>
    <w:rPr>
      <w:b/>
      <w:color w:val="FF0000"/>
    </w:rPr>
  </w:style>
  <w:style w:type="character" w:customStyle="1" w:styleId="WW8Num21z1">
    <w:name w:val="WW8Num21z1"/>
    <w:rsid w:val="008809A0"/>
    <w:rPr>
      <w:rFonts w:ascii="Symbol" w:eastAsia="ＭＳ 明朝" w:hAnsi="Symbol" w:cs="Times New Roman"/>
      <w:color w:val="auto"/>
    </w:rPr>
  </w:style>
  <w:style w:type="character" w:customStyle="1" w:styleId="WW8Num24z0">
    <w:name w:val="WW8Num24z0"/>
    <w:rsid w:val="008809A0"/>
    <w:rPr>
      <w:rFonts w:ascii="Century" w:hAnsi="Century" w:cs="Times New Roman"/>
    </w:rPr>
  </w:style>
  <w:style w:type="character" w:customStyle="1" w:styleId="WW8Num25z1">
    <w:name w:val="WW8Num25z1"/>
    <w:rsid w:val="008809A0"/>
    <w:rPr>
      <w:rFonts w:ascii="Symbol" w:eastAsia="ＭＳ 明朝" w:hAnsi="Symbol" w:cs="Times New Roman"/>
      <w:color w:val="auto"/>
    </w:rPr>
  </w:style>
  <w:style w:type="character" w:customStyle="1" w:styleId="WW8Num26z0">
    <w:name w:val="WW8Num26z0"/>
    <w:rsid w:val="008809A0"/>
    <w:rPr>
      <w:b/>
      <w:color w:val="FF0000"/>
    </w:rPr>
  </w:style>
  <w:style w:type="character" w:customStyle="1" w:styleId="WW8Num27z0">
    <w:name w:val="WW8Num27z0"/>
    <w:rsid w:val="008809A0"/>
    <w:rPr>
      <w:rFonts w:ascii="Century" w:hAnsi="Century" w:cs="Times New Roman"/>
    </w:rPr>
  </w:style>
  <w:style w:type="character" w:customStyle="1" w:styleId="WW8Num28z1">
    <w:name w:val="WW8Num28z1"/>
    <w:rsid w:val="008809A0"/>
    <w:rPr>
      <w:rFonts w:ascii="Wingdings" w:eastAsia="ＭＳ 明朝" w:hAnsi="Wingdings" w:cs="Times New Roman"/>
    </w:rPr>
  </w:style>
  <w:style w:type="character" w:customStyle="1" w:styleId="WW8Num29z0">
    <w:name w:val="WW8Num29z0"/>
    <w:rsid w:val="008809A0"/>
    <w:rPr>
      <w:b/>
      <w:color w:val="FF0000"/>
    </w:rPr>
  </w:style>
  <w:style w:type="character" w:customStyle="1" w:styleId="WW8Num31z0">
    <w:name w:val="WW8Num31z0"/>
    <w:rsid w:val="008809A0"/>
    <w:rPr>
      <w:rFonts w:ascii="Century" w:hAnsi="Century" w:cs="Times New Roman"/>
    </w:rPr>
  </w:style>
  <w:style w:type="character" w:customStyle="1" w:styleId="WW8Num33z1">
    <w:name w:val="WW8Num33z1"/>
    <w:rsid w:val="008809A0"/>
    <w:rPr>
      <w:rFonts w:ascii="Symbol" w:eastAsia="ＭＳ 明朝" w:hAnsi="Symbol" w:cs="Times New Roman"/>
      <w:color w:val="auto"/>
    </w:rPr>
  </w:style>
  <w:style w:type="character" w:customStyle="1" w:styleId="WW8Num33z4">
    <w:name w:val="WW8Num33z4"/>
    <w:rsid w:val="008809A0"/>
    <w:rPr>
      <w:rFonts w:ascii="ＭＳ 明朝" w:eastAsia="ＭＳ 明朝" w:hAnsi="ＭＳ 明朝" w:cs="Times New Roman"/>
    </w:rPr>
  </w:style>
  <w:style w:type="character" w:customStyle="1" w:styleId="WW8Num34z0">
    <w:name w:val="WW8Num34z0"/>
    <w:rsid w:val="008809A0"/>
    <w:rPr>
      <w:rFonts w:ascii="Century" w:hAnsi="Century" w:cs="Times New Roman"/>
    </w:rPr>
  </w:style>
  <w:style w:type="character" w:customStyle="1" w:styleId="WW8Num35z0">
    <w:name w:val="WW8Num35z0"/>
    <w:rsid w:val="008809A0"/>
    <w:rPr>
      <w:rFonts w:ascii="Century" w:hAnsi="Century" w:cs="Times New Roman"/>
    </w:rPr>
  </w:style>
  <w:style w:type="character" w:customStyle="1" w:styleId="WW8Num36z1">
    <w:name w:val="WW8Num36z1"/>
    <w:rsid w:val="008809A0"/>
    <w:rPr>
      <w:rFonts w:ascii="ＭＳ 明朝" w:eastAsia="ＭＳ 明朝" w:hAnsi="ＭＳ 明朝" w:cs="ＭＳ Ｐゴシック"/>
      <w:lang w:val="en-US"/>
    </w:rPr>
  </w:style>
  <w:style w:type="character" w:customStyle="1" w:styleId="WW8Num40z1">
    <w:name w:val="WW8Num40z1"/>
    <w:rsid w:val="008809A0"/>
    <w:rPr>
      <w:rFonts w:ascii="Symbol" w:eastAsia="ＭＳ 明朝" w:hAnsi="Symbol" w:cs="Times New Roman"/>
      <w:color w:val="auto"/>
    </w:rPr>
  </w:style>
  <w:style w:type="character" w:customStyle="1" w:styleId="WW8Num41z0">
    <w:name w:val="WW8Num41z0"/>
    <w:rsid w:val="008809A0"/>
    <w:rPr>
      <w:rFonts w:ascii="Century" w:hAnsi="Century" w:cs="Times New Roman"/>
    </w:rPr>
  </w:style>
  <w:style w:type="character" w:customStyle="1" w:styleId="WW8Num42z1">
    <w:name w:val="WW8Num42z1"/>
    <w:rsid w:val="008809A0"/>
    <w:rPr>
      <w:rFonts w:ascii="Symbol" w:eastAsia="ＭＳ 明朝" w:hAnsi="Symbol" w:cs="Times New Roman"/>
      <w:color w:val="auto"/>
    </w:rPr>
  </w:style>
  <w:style w:type="character" w:customStyle="1" w:styleId="WW8Num43z0">
    <w:name w:val="WW8Num43z0"/>
    <w:rsid w:val="008809A0"/>
    <w:rPr>
      <w:rFonts w:ascii="Century" w:hAnsi="Century" w:cs="Times New Roman"/>
    </w:rPr>
  </w:style>
  <w:style w:type="table" w:styleId="3c">
    <w:name w:val="Light Grid Accent 5"/>
    <w:basedOn w:val="a3"/>
    <w:uiPriority w:val="62"/>
    <w:rsid w:val="00FC4931"/>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ＭＳ ゴシック" w:hAnsi="Arial" w:cs="Times New Roman"/>
        <w:b/>
        <w:bCs/>
      </w:rPr>
      <w:tblPr/>
      <w:tcPr>
        <w:shd w:val="clear" w:color="auto" w:fill="D2EAF1"/>
      </w:tcPr>
    </w:tblStylePr>
    <w:tblStylePr w:type="lastRow">
      <w:pPr>
        <w:spacing w:before="0" w:after="0" w:line="240" w:lineRule="auto"/>
      </w:pPr>
      <w:rPr>
        <w:rFonts w:ascii="Arial" w:eastAsia="ＭＳ ゴシック" w:hAnsi="Arial" w:cs="Times New Roman"/>
        <w:b w:val="0"/>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ＭＳ ゴシック" w:hAnsi="Arial" w:cs="Times New Roman"/>
        <w:b w:val="0"/>
        <w:bCs/>
      </w:rPr>
    </w:tblStylePr>
    <w:tblStylePr w:type="lastCol">
      <w:rPr>
        <w:rFonts w:ascii="Arial" w:eastAsia="ＭＳ ゴシック" w:hAnsi="Arial" w:cs="Times New Roman"/>
        <w:b w:val="0"/>
        <w:bCs/>
      </w:rPr>
      <w:tblPr/>
      <w:tcPr>
        <w:tcBorders>
          <w:top w:val="single" w:sz="8" w:space="0" w:color="4BACC6"/>
          <w:left w:val="single" w:sz="8" w:space="0" w:color="4BACC6"/>
          <w:bottom w:val="single" w:sz="8" w:space="0" w:color="4BACC6"/>
          <w:right w:val="single" w:sz="8" w:space="0" w:color="4BACC6"/>
        </w:tcBorders>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2f2">
    <w:name w:val="Light List Accent 5"/>
    <w:basedOn w:val="a3"/>
    <w:uiPriority w:val="61"/>
    <w:rsid w:val="00FC4931"/>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64">
    <w:name w:val="Medium List 1 Accent 5"/>
    <w:basedOn w:val="a3"/>
    <w:uiPriority w:val="65"/>
    <w:rsid w:val="00FC4931"/>
    <w:rPr>
      <w:color w:val="000000"/>
    </w:rPr>
    <w:tblPr>
      <w:tblStyleRowBandSize w:val="1"/>
      <w:tblStyleColBandSize w:val="1"/>
      <w:tblBorders>
        <w:top w:val="single" w:sz="8" w:space="0" w:color="4BACC6"/>
        <w:bottom w:val="single" w:sz="8" w:space="0" w:color="4BACC6"/>
      </w:tblBorders>
    </w:tblPr>
    <w:tblStylePr w:type="firstRow">
      <w:rPr>
        <w:rFonts w:ascii="Arial" w:eastAsia="ＭＳ ゴシック" w:hAnsi="Arial"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character" w:styleId="afffffc">
    <w:name w:val="endnote reference"/>
    <w:uiPriority w:val="99"/>
    <w:semiHidden/>
    <w:unhideWhenUsed/>
    <w:rsid w:val="00811E45"/>
    <w:rPr>
      <w:vertAlign w:val="superscript"/>
    </w:rPr>
  </w:style>
  <w:style w:type="character" w:styleId="afffffd">
    <w:name w:val="Unresolved Mention"/>
    <w:basedOn w:val="a2"/>
    <w:uiPriority w:val="99"/>
    <w:semiHidden/>
    <w:unhideWhenUsed/>
    <w:rsid w:val="00B66BD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207489">
      <w:bodyDiv w:val="1"/>
      <w:marLeft w:val="0"/>
      <w:marRight w:val="0"/>
      <w:marTop w:val="0"/>
      <w:marBottom w:val="0"/>
      <w:divBdr>
        <w:top w:val="none" w:sz="0" w:space="0" w:color="auto"/>
        <w:left w:val="none" w:sz="0" w:space="0" w:color="auto"/>
        <w:bottom w:val="none" w:sz="0" w:space="0" w:color="auto"/>
        <w:right w:val="none" w:sz="0" w:space="0" w:color="auto"/>
      </w:divBdr>
    </w:div>
    <w:div w:id="184368520">
      <w:bodyDiv w:val="1"/>
      <w:marLeft w:val="0"/>
      <w:marRight w:val="0"/>
      <w:marTop w:val="0"/>
      <w:marBottom w:val="0"/>
      <w:divBdr>
        <w:top w:val="none" w:sz="0" w:space="0" w:color="auto"/>
        <w:left w:val="none" w:sz="0" w:space="0" w:color="auto"/>
        <w:bottom w:val="none" w:sz="0" w:space="0" w:color="auto"/>
        <w:right w:val="none" w:sz="0" w:space="0" w:color="auto"/>
      </w:divBdr>
    </w:div>
    <w:div w:id="488520777">
      <w:bodyDiv w:val="1"/>
      <w:marLeft w:val="0"/>
      <w:marRight w:val="0"/>
      <w:marTop w:val="0"/>
      <w:marBottom w:val="0"/>
      <w:divBdr>
        <w:top w:val="none" w:sz="0" w:space="0" w:color="auto"/>
        <w:left w:val="none" w:sz="0" w:space="0" w:color="auto"/>
        <w:bottom w:val="none" w:sz="0" w:space="0" w:color="auto"/>
        <w:right w:val="none" w:sz="0" w:space="0" w:color="auto"/>
      </w:divBdr>
    </w:div>
    <w:div w:id="491027514">
      <w:bodyDiv w:val="1"/>
      <w:marLeft w:val="0"/>
      <w:marRight w:val="0"/>
      <w:marTop w:val="0"/>
      <w:marBottom w:val="0"/>
      <w:divBdr>
        <w:top w:val="none" w:sz="0" w:space="0" w:color="auto"/>
        <w:left w:val="none" w:sz="0" w:space="0" w:color="auto"/>
        <w:bottom w:val="none" w:sz="0" w:space="0" w:color="auto"/>
        <w:right w:val="none" w:sz="0" w:space="0" w:color="auto"/>
      </w:divBdr>
    </w:div>
    <w:div w:id="941650122">
      <w:bodyDiv w:val="1"/>
      <w:marLeft w:val="0"/>
      <w:marRight w:val="0"/>
      <w:marTop w:val="0"/>
      <w:marBottom w:val="0"/>
      <w:divBdr>
        <w:top w:val="none" w:sz="0" w:space="0" w:color="auto"/>
        <w:left w:val="none" w:sz="0" w:space="0" w:color="auto"/>
        <w:bottom w:val="none" w:sz="0" w:space="0" w:color="auto"/>
        <w:right w:val="none" w:sz="0" w:space="0" w:color="auto"/>
      </w:divBdr>
    </w:div>
    <w:div w:id="966738657">
      <w:bodyDiv w:val="1"/>
      <w:marLeft w:val="0"/>
      <w:marRight w:val="0"/>
      <w:marTop w:val="0"/>
      <w:marBottom w:val="0"/>
      <w:divBdr>
        <w:top w:val="none" w:sz="0" w:space="0" w:color="auto"/>
        <w:left w:val="none" w:sz="0" w:space="0" w:color="auto"/>
        <w:bottom w:val="none" w:sz="0" w:space="0" w:color="auto"/>
        <w:right w:val="none" w:sz="0" w:space="0" w:color="auto"/>
      </w:divBdr>
    </w:div>
    <w:div w:id="1138304372">
      <w:bodyDiv w:val="1"/>
      <w:marLeft w:val="0"/>
      <w:marRight w:val="0"/>
      <w:marTop w:val="0"/>
      <w:marBottom w:val="0"/>
      <w:divBdr>
        <w:top w:val="none" w:sz="0" w:space="0" w:color="auto"/>
        <w:left w:val="none" w:sz="0" w:space="0" w:color="auto"/>
        <w:bottom w:val="none" w:sz="0" w:space="0" w:color="auto"/>
        <w:right w:val="none" w:sz="0" w:space="0" w:color="auto"/>
      </w:divBdr>
    </w:div>
    <w:div w:id="1217353856">
      <w:bodyDiv w:val="1"/>
      <w:marLeft w:val="0"/>
      <w:marRight w:val="0"/>
      <w:marTop w:val="0"/>
      <w:marBottom w:val="0"/>
      <w:divBdr>
        <w:top w:val="none" w:sz="0" w:space="0" w:color="auto"/>
        <w:left w:val="none" w:sz="0" w:space="0" w:color="auto"/>
        <w:bottom w:val="none" w:sz="0" w:space="0" w:color="auto"/>
        <w:right w:val="none" w:sz="0" w:space="0" w:color="auto"/>
      </w:divBdr>
    </w:div>
    <w:div w:id="1438796632">
      <w:bodyDiv w:val="1"/>
      <w:marLeft w:val="0"/>
      <w:marRight w:val="0"/>
      <w:marTop w:val="0"/>
      <w:marBottom w:val="0"/>
      <w:divBdr>
        <w:top w:val="none" w:sz="0" w:space="0" w:color="auto"/>
        <w:left w:val="none" w:sz="0" w:space="0" w:color="auto"/>
        <w:bottom w:val="none" w:sz="0" w:space="0" w:color="auto"/>
        <w:right w:val="none" w:sz="0" w:space="0" w:color="auto"/>
      </w:divBdr>
    </w:div>
    <w:div w:id="1524319144">
      <w:bodyDiv w:val="1"/>
      <w:marLeft w:val="0"/>
      <w:marRight w:val="0"/>
      <w:marTop w:val="0"/>
      <w:marBottom w:val="0"/>
      <w:divBdr>
        <w:top w:val="none" w:sz="0" w:space="0" w:color="auto"/>
        <w:left w:val="none" w:sz="0" w:space="0" w:color="auto"/>
        <w:bottom w:val="none" w:sz="0" w:space="0" w:color="auto"/>
        <w:right w:val="none" w:sz="0" w:space="0" w:color="auto"/>
      </w:divBdr>
    </w:div>
    <w:div w:id="1727800955">
      <w:bodyDiv w:val="1"/>
      <w:marLeft w:val="0"/>
      <w:marRight w:val="0"/>
      <w:marTop w:val="0"/>
      <w:marBottom w:val="0"/>
      <w:divBdr>
        <w:top w:val="none" w:sz="0" w:space="0" w:color="auto"/>
        <w:left w:val="none" w:sz="0" w:space="0" w:color="auto"/>
        <w:bottom w:val="none" w:sz="0" w:space="0" w:color="auto"/>
        <w:right w:val="none" w:sz="0" w:space="0" w:color="auto"/>
      </w:divBdr>
    </w:div>
    <w:div w:id="2083092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04.pn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image" Target="media/image99.png"/><Relationship Id="rId133" Type="http://schemas.openxmlformats.org/officeDocument/2006/relationships/image" Target="media/image120.png"/><Relationship Id="rId138" Type="http://schemas.openxmlformats.org/officeDocument/2006/relationships/image" Target="media/image125.jpeg"/><Relationship Id="rId16" Type="http://schemas.openxmlformats.org/officeDocument/2006/relationships/image" Target="media/image9.jpeg"/><Relationship Id="rId107" Type="http://schemas.openxmlformats.org/officeDocument/2006/relationships/image" Target="media/image94.png"/><Relationship Id="rId11" Type="http://schemas.openxmlformats.org/officeDocument/2006/relationships/image" Target="media/image4.jpe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footer" Target="footer3.xml"/><Relationship Id="rId123" Type="http://schemas.openxmlformats.org/officeDocument/2006/relationships/image" Target="media/image110.png"/><Relationship Id="rId128" Type="http://schemas.openxmlformats.org/officeDocument/2006/relationships/image" Target="media/image115.png"/><Relationship Id="rId144" Type="http://schemas.openxmlformats.org/officeDocument/2006/relationships/image" Target="media/image131.jpeg"/><Relationship Id="rId149" Type="http://schemas.openxmlformats.org/officeDocument/2006/relationships/header" Target="header3.xml"/><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5.jpeg"/><Relationship Id="rId27" Type="http://schemas.openxmlformats.org/officeDocument/2006/relationships/image" Target="media/image20.png"/><Relationship Id="rId43" Type="http://schemas.openxmlformats.org/officeDocument/2006/relationships/image" Target="media/image36.jpeg"/><Relationship Id="rId48" Type="http://schemas.openxmlformats.org/officeDocument/2006/relationships/image" Target="media/image41.JPG"/><Relationship Id="rId64" Type="http://schemas.openxmlformats.org/officeDocument/2006/relationships/image" Target="media/image57.png"/><Relationship Id="rId69" Type="http://schemas.openxmlformats.org/officeDocument/2006/relationships/image" Target="media/image62.jpeg"/><Relationship Id="rId113" Type="http://schemas.openxmlformats.org/officeDocument/2006/relationships/image" Target="media/image100.png"/><Relationship Id="rId118" Type="http://schemas.openxmlformats.org/officeDocument/2006/relationships/image" Target="media/image105.png"/><Relationship Id="rId134" Type="http://schemas.openxmlformats.org/officeDocument/2006/relationships/image" Target="media/image121.png"/><Relationship Id="rId139" Type="http://schemas.openxmlformats.org/officeDocument/2006/relationships/image" Target="media/image126.png"/><Relationship Id="rId80" Type="http://schemas.openxmlformats.org/officeDocument/2006/relationships/image" Target="media/image73.png"/><Relationship Id="rId85" Type="http://schemas.openxmlformats.org/officeDocument/2006/relationships/image" Target="media/image78.png"/><Relationship Id="rId150" Type="http://schemas.openxmlformats.org/officeDocument/2006/relationships/footer" Target="footer5.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png"/><Relationship Id="rId103" Type="http://schemas.openxmlformats.org/officeDocument/2006/relationships/header" Target="header2.xml"/><Relationship Id="rId108" Type="http://schemas.openxmlformats.org/officeDocument/2006/relationships/image" Target="media/image95.png"/><Relationship Id="rId116" Type="http://schemas.openxmlformats.org/officeDocument/2006/relationships/image" Target="media/image103.png"/><Relationship Id="rId124" Type="http://schemas.openxmlformats.org/officeDocument/2006/relationships/image" Target="media/image111.png"/><Relationship Id="rId129" Type="http://schemas.openxmlformats.org/officeDocument/2006/relationships/image" Target="media/image116.png"/><Relationship Id="rId137" Type="http://schemas.openxmlformats.org/officeDocument/2006/relationships/image" Target="media/image124.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png"/><Relationship Id="rId70" Type="http://schemas.openxmlformats.org/officeDocument/2006/relationships/image" Target="media/image63.jpe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image" Target="media/image89.png"/><Relationship Id="rId111" Type="http://schemas.openxmlformats.org/officeDocument/2006/relationships/image" Target="media/image98.png"/><Relationship Id="rId132" Type="http://schemas.openxmlformats.org/officeDocument/2006/relationships/image" Target="media/image119.png"/><Relationship Id="rId140" Type="http://schemas.openxmlformats.org/officeDocument/2006/relationships/image" Target="media/image127.png"/><Relationship Id="rId145" Type="http://schemas.openxmlformats.org/officeDocument/2006/relationships/image" Target="media/image13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jpeg"/><Relationship Id="rId57" Type="http://schemas.openxmlformats.org/officeDocument/2006/relationships/image" Target="media/image50.jpeg"/><Relationship Id="rId106" Type="http://schemas.openxmlformats.org/officeDocument/2006/relationships/image" Target="media/image93.png"/><Relationship Id="rId114" Type="http://schemas.openxmlformats.org/officeDocument/2006/relationships/image" Target="media/image101.png"/><Relationship Id="rId119" Type="http://schemas.openxmlformats.org/officeDocument/2006/relationships/image" Target="media/image106.png"/><Relationship Id="rId127" Type="http://schemas.openxmlformats.org/officeDocument/2006/relationships/image" Target="media/image114.png"/><Relationship Id="rId10" Type="http://schemas.openxmlformats.org/officeDocument/2006/relationships/image" Target="media/image3.jpe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jpe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footer" Target="footer1.xml"/><Relationship Id="rId101" Type="http://schemas.openxmlformats.org/officeDocument/2006/relationships/footer" Target="footer2.xml"/><Relationship Id="rId122" Type="http://schemas.openxmlformats.org/officeDocument/2006/relationships/image" Target="media/image109.png"/><Relationship Id="rId130" Type="http://schemas.openxmlformats.org/officeDocument/2006/relationships/image" Target="media/image117.png"/><Relationship Id="rId135" Type="http://schemas.openxmlformats.org/officeDocument/2006/relationships/image" Target="media/image122.png"/><Relationship Id="rId143" Type="http://schemas.openxmlformats.org/officeDocument/2006/relationships/image" Target="media/image130.jpeg"/><Relationship Id="rId148" Type="http://schemas.openxmlformats.org/officeDocument/2006/relationships/hyperlink" Target="https://&#12539;&#12539;&#12539;&#12539;" TargetMode="External"/><Relationship Id="rId15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png"/><Relationship Id="rId39" Type="http://schemas.openxmlformats.org/officeDocument/2006/relationships/image" Target="media/image32.jpeg"/><Relationship Id="rId109" Type="http://schemas.openxmlformats.org/officeDocument/2006/relationships/image" Target="media/image96.png"/><Relationship Id="rId34" Type="http://schemas.openxmlformats.org/officeDocument/2006/relationships/image" Target="media/image27.pn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footer" Target="footer4.xml"/><Relationship Id="rId120" Type="http://schemas.openxmlformats.org/officeDocument/2006/relationships/image" Target="media/image107.png"/><Relationship Id="rId125" Type="http://schemas.openxmlformats.org/officeDocument/2006/relationships/image" Target="media/image112.png"/><Relationship Id="rId141" Type="http://schemas.openxmlformats.org/officeDocument/2006/relationships/image" Target="media/image128.jpeg"/><Relationship Id="rId146" Type="http://schemas.openxmlformats.org/officeDocument/2006/relationships/image" Target="media/image133.jpe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jpe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97.png"/><Relationship Id="rId115" Type="http://schemas.openxmlformats.org/officeDocument/2006/relationships/image" Target="media/image102.png"/><Relationship Id="rId131" Type="http://schemas.openxmlformats.org/officeDocument/2006/relationships/image" Target="media/image118.png"/><Relationship Id="rId136" Type="http://schemas.openxmlformats.org/officeDocument/2006/relationships/image" Target="media/image123.pn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theme" Target="theme/theme1.xml"/><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image" Target="media/image70.png"/><Relationship Id="rId100" Type="http://schemas.openxmlformats.org/officeDocument/2006/relationships/header" Target="header1.xml"/><Relationship Id="rId105" Type="http://schemas.openxmlformats.org/officeDocument/2006/relationships/image" Target="media/image92.png"/><Relationship Id="rId126" Type="http://schemas.openxmlformats.org/officeDocument/2006/relationships/image" Target="media/image113.png"/><Relationship Id="rId147" Type="http://schemas.openxmlformats.org/officeDocument/2006/relationships/image" Target="media/image134.jpeg"/><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08.png"/><Relationship Id="rId142" Type="http://schemas.openxmlformats.org/officeDocument/2006/relationships/image" Target="media/image129.jpeg"/><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0B441D-B916-46BE-8B86-3251D302B7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216</TotalTime>
  <Pages>128</Pages>
  <Words>8417</Words>
  <Characters>47978</Characters>
  <Application>Microsoft Office Word</Application>
  <DocSecurity>0</DocSecurity>
  <Lines>399</Lines>
  <Paragraphs>112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56283</CharactersWithSpaces>
  <SharedDoc>false</SharedDoc>
  <HLinks>
    <vt:vector size="348" baseType="variant">
      <vt:variant>
        <vt:i4>6946885</vt:i4>
      </vt:variant>
      <vt:variant>
        <vt:i4>348</vt:i4>
      </vt:variant>
      <vt:variant>
        <vt:i4>0</vt:i4>
      </vt:variant>
      <vt:variant>
        <vt:i4>5</vt:i4>
      </vt:variant>
      <vt:variant>
        <vt:lpwstr>mailto:support@so-ten.co.jp</vt:lpwstr>
      </vt:variant>
      <vt:variant>
        <vt:lpwstr/>
      </vt:variant>
      <vt:variant>
        <vt:i4>1966138</vt:i4>
      </vt:variant>
      <vt:variant>
        <vt:i4>332</vt:i4>
      </vt:variant>
      <vt:variant>
        <vt:i4>0</vt:i4>
      </vt:variant>
      <vt:variant>
        <vt:i4>5</vt:i4>
      </vt:variant>
      <vt:variant>
        <vt:lpwstr/>
      </vt:variant>
      <vt:variant>
        <vt:lpwstr>_Toc487809909</vt:lpwstr>
      </vt:variant>
      <vt:variant>
        <vt:i4>1966138</vt:i4>
      </vt:variant>
      <vt:variant>
        <vt:i4>326</vt:i4>
      </vt:variant>
      <vt:variant>
        <vt:i4>0</vt:i4>
      </vt:variant>
      <vt:variant>
        <vt:i4>5</vt:i4>
      </vt:variant>
      <vt:variant>
        <vt:lpwstr/>
      </vt:variant>
      <vt:variant>
        <vt:lpwstr>_Toc487809908</vt:lpwstr>
      </vt:variant>
      <vt:variant>
        <vt:i4>1966138</vt:i4>
      </vt:variant>
      <vt:variant>
        <vt:i4>320</vt:i4>
      </vt:variant>
      <vt:variant>
        <vt:i4>0</vt:i4>
      </vt:variant>
      <vt:variant>
        <vt:i4>5</vt:i4>
      </vt:variant>
      <vt:variant>
        <vt:lpwstr/>
      </vt:variant>
      <vt:variant>
        <vt:lpwstr>_Toc487809907</vt:lpwstr>
      </vt:variant>
      <vt:variant>
        <vt:i4>1966138</vt:i4>
      </vt:variant>
      <vt:variant>
        <vt:i4>314</vt:i4>
      </vt:variant>
      <vt:variant>
        <vt:i4>0</vt:i4>
      </vt:variant>
      <vt:variant>
        <vt:i4>5</vt:i4>
      </vt:variant>
      <vt:variant>
        <vt:lpwstr/>
      </vt:variant>
      <vt:variant>
        <vt:lpwstr>_Toc487809906</vt:lpwstr>
      </vt:variant>
      <vt:variant>
        <vt:i4>1966138</vt:i4>
      </vt:variant>
      <vt:variant>
        <vt:i4>308</vt:i4>
      </vt:variant>
      <vt:variant>
        <vt:i4>0</vt:i4>
      </vt:variant>
      <vt:variant>
        <vt:i4>5</vt:i4>
      </vt:variant>
      <vt:variant>
        <vt:lpwstr/>
      </vt:variant>
      <vt:variant>
        <vt:lpwstr>_Toc487809905</vt:lpwstr>
      </vt:variant>
      <vt:variant>
        <vt:i4>1966138</vt:i4>
      </vt:variant>
      <vt:variant>
        <vt:i4>302</vt:i4>
      </vt:variant>
      <vt:variant>
        <vt:i4>0</vt:i4>
      </vt:variant>
      <vt:variant>
        <vt:i4>5</vt:i4>
      </vt:variant>
      <vt:variant>
        <vt:lpwstr/>
      </vt:variant>
      <vt:variant>
        <vt:lpwstr>_Toc487809904</vt:lpwstr>
      </vt:variant>
      <vt:variant>
        <vt:i4>1966138</vt:i4>
      </vt:variant>
      <vt:variant>
        <vt:i4>296</vt:i4>
      </vt:variant>
      <vt:variant>
        <vt:i4>0</vt:i4>
      </vt:variant>
      <vt:variant>
        <vt:i4>5</vt:i4>
      </vt:variant>
      <vt:variant>
        <vt:lpwstr/>
      </vt:variant>
      <vt:variant>
        <vt:lpwstr>_Toc487809903</vt:lpwstr>
      </vt:variant>
      <vt:variant>
        <vt:i4>1966138</vt:i4>
      </vt:variant>
      <vt:variant>
        <vt:i4>290</vt:i4>
      </vt:variant>
      <vt:variant>
        <vt:i4>0</vt:i4>
      </vt:variant>
      <vt:variant>
        <vt:i4>5</vt:i4>
      </vt:variant>
      <vt:variant>
        <vt:lpwstr/>
      </vt:variant>
      <vt:variant>
        <vt:lpwstr>_Toc487809902</vt:lpwstr>
      </vt:variant>
      <vt:variant>
        <vt:i4>1966138</vt:i4>
      </vt:variant>
      <vt:variant>
        <vt:i4>284</vt:i4>
      </vt:variant>
      <vt:variant>
        <vt:i4>0</vt:i4>
      </vt:variant>
      <vt:variant>
        <vt:i4>5</vt:i4>
      </vt:variant>
      <vt:variant>
        <vt:lpwstr/>
      </vt:variant>
      <vt:variant>
        <vt:lpwstr>_Toc487809901</vt:lpwstr>
      </vt:variant>
      <vt:variant>
        <vt:i4>1966138</vt:i4>
      </vt:variant>
      <vt:variant>
        <vt:i4>278</vt:i4>
      </vt:variant>
      <vt:variant>
        <vt:i4>0</vt:i4>
      </vt:variant>
      <vt:variant>
        <vt:i4>5</vt:i4>
      </vt:variant>
      <vt:variant>
        <vt:lpwstr/>
      </vt:variant>
      <vt:variant>
        <vt:lpwstr>_Toc487809900</vt:lpwstr>
      </vt:variant>
      <vt:variant>
        <vt:i4>1507387</vt:i4>
      </vt:variant>
      <vt:variant>
        <vt:i4>272</vt:i4>
      </vt:variant>
      <vt:variant>
        <vt:i4>0</vt:i4>
      </vt:variant>
      <vt:variant>
        <vt:i4>5</vt:i4>
      </vt:variant>
      <vt:variant>
        <vt:lpwstr/>
      </vt:variant>
      <vt:variant>
        <vt:lpwstr>_Toc487809899</vt:lpwstr>
      </vt:variant>
      <vt:variant>
        <vt:i4>1507387</vt:i4>
      </vt:variant>
      <vt:variant>
        <vt:i4>266</vt:i4>
      </vt:variant>
      <vt:variant>
        <vt:i4>0</vt:i4>
      </vt:variant>
      <vt:variant>
        <vt:i4>5</vt:i4>
      </vt:variant>
      <vt:variant>
        <vt:lpwstr/>
      </vt:variant>
      <vt:variant>
        <vt:lpwstr>_Toc487809898</vt:lpwstr>
      </vt:variant>
      <vt:variant>
        <vt:i4>1507387</vt:i4>
      </vt:variant>
      <vt:variant>
        <vt:i4>260</vt:i4>
      </vt:variant>
      <vt:variant>
        <vt:i4>0</vt:i4>
      </vt:variant>
      <vt:variant>
        <vt:i4>5</vt:i4>
      </vt:variant>
      <vt:variant>
        <vt:lpwstr/>
      </vt:variant>
      <vt:variant>
        <vt:lpwstr>_Toc487809897</vt:lpwstr>
      </vt:variant>
      <vt:variant>
        <vt:i4>1507387</vt:i4>
      </vt:variant>
      <vt:variant>
        <vt:i4>254</vt:i4>
      </vt:variant>
      <vt:variant>
        <vt:i4>0</vt:i4>
      </vt:variant>
      <vt:variant>
        <vt:i4>5</vt:i4>
      </vt:variant>
      <vt:variant>
        <vt:lpwstr/>
      </vt:variant>
      <vt:variant>
        <vt:lpwstr>_Toc487809896</vt:lpwstr>
      </vt:variant>
      <vt:variant>
        <vt:i4>1507387</vt:i4>
      </vt:variant>
      <vt:variant>
        <vt:i4>248</vt:i4>
      </vt:variant>
      <vt:variant>
        <vt:i4>0</vt:i4>
      </vt:variant>
      <vt:variant>
        <vt:i4>5</vt:i4>
      </vt:variant>
      <vt:variant>
        <vt:lpwstr/>
      </vt:variant>
      <vt:variant>
        <vt:lpwstr>_Toc487809895</vt:lpwstr>
      </vt:variant>
      <vt:variant>
        <vt:i4>1507387</vt:i4>
      </vt:variant>
      <vt:variant>
        <vt:i4>242</vt:i4>
      </vt:variant>
      <vt:variant>
        <vt:i4>0</vt:i4>
      </vt:variant>
      <vt:variant>
        <vt:i4>5</vt:i4>
      </vt:variant>
      <vt:variant>
        <vt:lpwstr/>
      </vt:variant>
      <vt:variant>
        <vt:lpwstr>_Toc487809894</vt:lpwstr>
      </vt:variant>
      <vt:variant>
        <vt:i4>1507387</vt:i4>
      </vt:variant>
      <vt:variant>
        <vt:i4>236</vt:i4>
      </vt:variant>
      <vt:variant>
        <vt:i4>0</vt:i4>
      </vt:variant>
      <vt:variant>
        <vt:i4>5</vt:i4>
      </vt:variant>
      <vt:variant>
        <vt:lpwstr/>
      </vt:variant>
      <vt:variant>
        <vt:lpwstr>_Toc487809893</vt:lpwstr>
      </vt:variant>
      <vt:variant>
        <vt:i4>1507387</vt:i4>
      </vt:variant>
      <vt:variant>
        <vt:i4>230</vt:i4>
      </vt:variant>
      <vt:variant>
        <vt:i4>0</vt:i4>
      </vt:variant>
      <vt:variant>
        <vt:i4>5</vt:i4>
      </vt:variant>
      <vt:variant>
        <vt:lpwstr/>
      </vt:variant>
      <vt:variant>
        <vt:lpwstr>_Toc487809892</vt:lpwstr>
      </vt:variant>
      <vt:variant>
        <vt:i4>1507387</vt:i4>
      </vt:variant>
      <vt:variant>
        <vt:i4>224</vt:i4>
      </vt:variant>
      <vt:variant>
        <vt:i4>0</vt:i4>
      </vt:variant>
      <vt:variant>
        <vt:i4>5</vt:i4>
      </vt:variant>
      <vt:variant>
        <vt:lpwstr/>
      </vt:variant>
      <vt:variant>
        <vt:lpwstr>_Toc487809891</vt:lpwstr>
      </vt:variant>
      <vt:variant>
        <vt:i4>1507387</vt:i4>
      </vt:variant>
      <vt:variant>
        <vt:i4>218</vt:i4>
      </vt:variant>
      <vt:variant>
        <vt:i4>0</vt:i4>
      </vt:variant>
      <vt:variant>
        <vt:i4>5</vt:i4>
      </vt:variant>
      <vt:variant>
        <vt:lpwstr/>
      </vt:variant>
      <vt:variant>
        <vt:lpwstr>_Toc487809890</vt:lpwstr>
      </vt:variant>
      <vt:variant>
        <vt:i4>1441851</vt:i4>
      </vt:variant>
      <vt:variant>
        <vt:i4>212</vt:i4>
      </vt:variant>
      <vt:variant>
        <vt:i4>0</vt:i4>
      </vt:variant>
      <vt:variant>
        <vt:i4>5</vt:i4>
      </vt:variant>
      <vt:variant>
        <vt:lpwstr/>
      </vt:variant>
      <vt:variant>
        <vt:lpwstr>_Toc487809889</vt:lpwstr>
      </vt:variant>
      <vt:variant>
        <vt:i4>1441851</vt:i4>
      </vt:variant>
      <vt:variant>
        <vt:i4>206</vt:i4>
      </vt:variant>
      <vt:variant>
        <vt:i4>0</vt:i4>
      </vt:variant>
      <vt:variant>
        <vt:i4>5</vt:i4>
      </vt:variant>
      <vt:variant>
        <vt:lpwstr/>
      </vt:variant>
      <vt:variant>
        <vt:lpwstr>_Toc487809888</vt:lpwstr>
      </vt:variant>
      <vt:variant>
        <vt:i4>1441851</vt:i4>
      </vt:variant>
      <vt:variant>
        <vt:i4>200</vt:i4>
      </vt:variant>
      <vt:variant>
        <vt:i4>0</vt:i4>
      </vt:variant>
      <vt:variant>
        <vt:i4>5</vt:i4>
      </vt:variant>
      <vt:variant>
        <vt:lpwstr/>
      </vt:variant>
      <vt:variant>
        <vt:lpwstr>_Toc487809887</vt:lpwstr>
      </vt:variant>
      <vt:variant>
        <vt:i4>1441851</vt:i4>
      </vt:variant>
      <vt:variant>
        <vt:i4>194</vt:i4>
      </vt:variant>
      <vt:variant>
        <vt:i4>0</vt:i4>
      </vt:variant>
      <vt:variant>
        <vt:i4>5</vt:i4>
      </vt:variant>
      <vt:variant>
        <vt:lpwstr/>
      </vt:variant>
      <vt:variant>
        <vt:lpwstr>_Toc487809886</vt:lpwstr>
      </vt:variant>
      <vt:variant>
        <vt:i4>1441851</vt:i4>
      </vt:variant>
      <vt:variant>
        <vt:i4>188</vt:i4>
      </vt:variant>
      <vt:variant>
        <vt:i4>0</vt:i4>
      </vt:variant>
      <vt:variant>
        <vt:i4>5</vt:i4>
      </vt:variant>
      <vt:variant>
        <vt:lpwstr/>
      </vt:variant>
      <vt:variant>
        <vt:lpwstr>_Toc487809885</vt:lpwstr>
      </vt:variant>
      <vt:variant>
        <vt:i4>1441851</vt:i4>
      </vt:variant>
      <vt:variant>
        <vt:i4>182</vt:i4>
      </vt:variant>
      <vt:variant>
        <vt:i4>0</vt:i4>
      </vt:variant>
      <vt:variant>
        <vt:i4>5</vt:i4>
      </vt:variant>
      <vt:variant>
        <vt:lpwstr/>
      </vt:variant>
      <vt:variant>
        <vt:lpwstr>_Toc487809884</vt:lpwstr>
      </vt:variant>
      <vt:variant>
        <vt:i4>1441851</vt:i4>
      </vt:variant>
      <vt:variant>
        <vt:i4>176</vt:i4>
      </vt:variant>
      <vt:variant>
        <vt:i4>0</vt:i4>
      </vt:variant>
      <vt:variant>
        <vt:i4>5</vt:i4>
      </vt:variant>
      <vt:variant>
        <vt:lpwstr/>
      </vt:variant>
      <vt:variant>
        <vt:lpwstr>_Toc487809883</vt:lpwstr>
      </vt:variant>
      <vt:variant>
        <vt:i4>1441851</vt:i4>
      </vt:variant>
      <vt:variant>
        <vt:i4>170</vt:i4>
      </vt:variant>
      <vt:variant>
        <vt:i4>0</vt:i4>
      </vt:variant>
      <vt:variant>
        <vt:i4>5</vt:i4>
      </vt:variant>
      <vt:variant>
        <vt:lpwstr/>
      </vt:variant>
      <vt:variant>
        <vt:lpwstr>_Toc487809882</vt:lpwstr>
      </vt:variant>
      <vt:variant>
        <vt:i4>1441851</vt:i4>
      </vt:variant>
      <vt:variant>
        <vt:i4>164</vt:i4>
      </vt:variant>
      <vt:variant>
        <vt:i4>0</vt:i4>
      </vt:variant>
      <vt:variant>
        <vt:i4>5</vt:i4>
      </vt:variant>
      <vt:variant>
        <vt:lpwstr/>
      </vt:variant>
      <vt:variant>
        <vt:lpwstr>_Toc487809881</vt:lpwstr>
      </vt:variant>
      <vt:variant>
        <vt:i4>1441851</vt:i4>
      </vt:variant>
      <vt:variant>
        <vt:i4>158</vt:i4>
      </vt:variant>
      <vt:variant>
        <vt:i4>0</vt:i4>
      </vt:variant>
      <vt:variant>
        <vt:i4>5</vt:i4>
      </vt:variant>
      <vt:variant>
        <vt:lpwstr/>
      </vt:variant>
      <vt:variant>
        <vt:lpwstr>_Toc487809880</vt:lpwstr>
      </vt:variant>
      <vt:variant>
        <vt:i4>1638459</vt:i4>
      </vt:variant>
      <vt:variant>
        <vt:i4>152</vt:i4>
      </vt:variant>
      <vt:variant>
        <vt:i4>0</vt:i4>
      </vt:variant>
      <vt:variant>
        <vt:i4>5</vt:i4>
      </vt:variant>
      <vt:variant>
        <vt:lpwstr/>
      </vt:variant>
      <vt:variant>
        <vt:lpwstr>_Toc487809879</vt:lpwstr>
      </vt:variant>
      <vt:variant>
        <vt:i4>1638459</vt:i4>
      </vt:variant>
      <vt:variant>
        <vt:i4>146</vt:i4>
      </vt:variant>
      <vt:variant>
        <vt:i4>0</vt:i4>
      </vt:variant>
      <vt:variant>
        <vt:i4>5</vt:i4>
      </vt:variant>
      <vt:variant>
        <vt:lpwstr/>
      </vt:variant>
      <vt:variant>
        <vt:lpwstr>_Toc487809878</vt:lpwstr>
      </vt:variant>
      <vt:variant>
        <vt:i4>1638459</vt:i4>
      </vt:variant>
      <vt:variant>
        <vt:i4>140</vt:i4>
      </vt:variant>
      <vt:variant>
        <vt:i4>0</vt:i4>
      </vt:variant>
      <vt:variant>
        <vt:i4>5</vt:i4>
      </vt:variant>
      <vt:variant>
        <vt:lpwstr/>
      </vt:variant>
      <vt:variant>
        <vt:lpwstr>_Toc487809877</vt:lpwstr>
      </vt:variant>
      <vt:variant>
        <vt:i4>1638459</vt:i4>
      </vt:variant>
      <vt:variant>
        <vt:i4>134</vt:i4>
      </vt:variant>
      <vt:variant>
        <vt:i4>0</vt:i4>
      </vt:variant>
      <vt:variant>
        <vt:i4>5</vt:i4>
      </vt:variant>
      <vt:variant>
        <vt:lpwstr/>
      </vt:variant>
      <vt:variant>
        <vt:lpwstr>_Toc487809876</vt:lpwstr>
      </vt:variant>
      <vt:variant>
        <vt:i4>1638459</vt:i4>
      </vt:variant>
      <vt:variant>
        <vt:i4>128</vt:i4>
      </vt:variant>
      <vt:variant>
        <vt:i4>0</vt:i4>
      </vt:variant>
      <vt:variant>
        <vt:i4>5</vt:i4>
      </vt:variant>
      <vt:variant>
        <vt:lpwstr/>
      </vt:variant>
      <vt:variant>
        <vt:lpwstr>_Toc487809875</vt:lpwstr>
      </vt:variant>
      <vt:variant>
        <vt:i4>1638459</vt:i4>
      </vt:variant>
      <vt:variant>
        <vt:i4>122</vt:i4>
      </vt:variant>
      <vt:variant>
        <vt:i4>0</vt:i4>
      </vt:variant>
      <vt:variant>
        <vt:i4>5</vt:i4>
      </vt:variant>
      <vt:variant>
        <vt:lpwstr/>
      </vt:variant>
      <vt:variant>
        <vt:lpwstr>_Toc487809874</vt:lpwstr>
      </vt:variant>
      <vt:variant>
        <vt:i4>1638459</vt:i4>
      </vt:variant>
      <vt:variant>
        <vt:i4>116</vt:i4>
      </vt:variant>
      <vt:variant>
        <vt:i4>0</vt:i4>
      </vt:variant>
      <vt:variant>
        <vt:i4>5</vt:i4>
      </vt:variant>
      <vt:variant>
        <vt:lpwstr/>
      </vt:variant>
      <vt:variant>
        <vt:lpwstr>_Toc487809873</vt:lpwstr>
      </vt:variant>
      <vt:variant>
        <vt:i4>1638459</vt:i4>
      </vt:variant>
      <vt:variant>
        <vt:i4>110</vt:i4>
      </vt:variant>
      <vt:variant>
        <vt:i4>0</vt:i4>
      </vt:variant>
      <vt:variant>
        <vt:i4>5</vt:i4>
      </vt:variant>
      <vt:variant>
        <vt:lpwstr/>
      </vt:variant>
      <vt:variant>
        <vt:lpwstr>_Toc487809872</vt:lpwstr>
      </vt:variant>
      <vt:variant>
        <vt:i4>1638459</vt:i4>
      </vt:variant>
      <vt:variant>
        <vt:i4>104</vt:i4>
      </vt:variant>
      <vt:variant>
        <vt:i4>0</vt:i4>
      </vt:variant>
      <vt:variant>
        <vt:i4>5</vt:i4>
      </vt:variant>
      <vt:variant>
        <vt:lpwstr/>
      </vt:variant>
      <vt:variant>
        <vt:lpwstr>_Toc487809871</vt:lpwstr>
      </vt:variant>
      <vt:variant>
        <vt:i4>1638459</vt:i4>
      </vt:variant>
      <vt:variant>
        <vt:i4>98</vt:i4>
      </vt:variant>
      <vt:variant>
        <vt:i4>0</vt:i4>
      </vt:variant>
      <vt:variant>
        <vt:i4>5</vt:i4>
      </vt:variant>
      <vt:variant>
        <vt:lpwstr/>
      </vt:variant>
      <vt:variant>
        <vt:lpwstr>_Toc487809870</vt:lpwstr>
      </vt:variant>
      <vt:variant>
        <vt:i4>1572923</vt:i4>
      </vt:variant>
      <vt:variant>
        <vt:i4>92</vt:i4>
      </vt:variant>
      <vt:variant>
        <vt:i4>0</vt:i4>
      </vt:variant>
      <vt:variant>
        <vt:i4>5</vt:i4>
      </vt:variant>
      <vt:variant>
        <vt:lpwstr/>
      </vt:variant>
      <vt:variant>
        <vt:lpwstr>_Toc487809869</vt:lpwstr>
      </vt:variant>
      <vt:variant>
        <vt:i4>1572923</vt:i4>
      </vt:variant>
      <vt:variant>
        <vt:i4>86</vt:i4>
      </vt:variant>
      <vt:variant>
        <vt:i4>0</vt:i4>
      </vt:variant>
      <vt:variant>
        <vt:i4>5</vt:i4>
      </vt:variant>
      <vt:variant>
        <vt:lpwstr/>
      </vt:variant>
      <vt:variant>
        <vt:lpwstr>_Toc487809868</vt:lpwstr>
      </vt:variant>
      <vt:variant>
        <vt:i4>1572923</vt:i4>
      </vt:variant>
      <vt:variant>
        <vt:i4>80</vt:i4>
      </vt:variant>
      <vt:variant>
        <vt:i4>0</vt:i4>
      </vt:variant>
      <vt:variant>
        <vt:i4>5</vt:i4>
      </vt:variant>
      <vt:variant>
        <vt:lpwstr/>
      </vt:variant>
      <vt:variant>
        <vt:lpwstr>_Toc487809867</vt:lpwstr>
      </vt:variant>
      <vt:variant>
        <vt:i4>1572923</vt:i4>
      </vt:variant>
      <vt:variant>
        <vt:i4>74</vt:i4>
      </vt:variant>
      <vt:variant>
        <vt:i4>0</vt:i4>
      </vt:variant>
      <vt:variant>
        <vt:i4>5</vt:i4>
      </vt:variant>
      <vt:variant>
        <vt:lpwstr/>
      </vt:variant>
      <vt:variant>
        <vt:lpwstr>_Toc487809866</vt:lpwstr>
      </vt:variant>
      <vt:variant>
        <vt:i4>1572923</vt:i4>
      </vt:variant>
      <vt:variant>
        <vt:i4>68</vt:i4>
      </vt:variant>
      <vt:variant>
        <vt:i4>0</vt:i4>
      </vt:variant>
      <vt:variant>
        <vt:i4>5</vt:i4>
      </vt:variant>
      <vt:variant>
        <vt:lpwstr/>
      </vt:variant>
      <vt:variant>
        <vt:lpwstr>_Toc487809865</vt:lpwstr>
      </vt:variant>
      <vt:variant>
        <vt:i4>1572923</vt:i4>
      </vt:variant>
      <vt:variant>
        <vt:i4>62</vt:i4>
      </vt:variant>
      <vt:variant>
        <vt:i4>0</vt:i4>
      </vt:variant>
      <vt:variant>
        <vt:i4>5</vt:i4>
      </vt:variant>
      <vt:variant>
        <vt:lpwstr/>
      </vt:variant>
      <vt:variant>
        <vt:lpwstr>_Toc487809864</vt:lpwstr>
      </vt:variant>
      <vt:variant>
        <vt:i4>1572923</vt:i4>
      </vt:variant>
      <vt:variant>
        <vt:i4>56</vt:i4>
      </vt:variant>
      <vt:variant>
        <vt:i4>0</vt:i4>
      </vt:variant>
      <vt:variant>
        <vt:i4>5</vt:i4>
      </vt:variant>
      <vt:variant>
        <vt:lpwstr/>
      </vt:variant>
      <vt:variant>
        <vt:lpwstr>_Toc487809863</vt:lpwstr>
      </vt:variant>
      <vt:variant>
        <vt:i4>1572923</vt:i4>
      </vt:variant>
      <vt:variant>
        <vt:i4>50</vt:i4>
      </vt:variant>
      <vt:variant>
        <vt:i4>0</vt:i4>
      </vt:variant>
      <vt:variant>
        <vt:i4>5</vt:i4>
      </vt:variant>
      <vt:variant>
        <vt:lpwstr/>
      </vt:variant>
      <vt:variant>
        <vt:lpwstr>_Toc487809862</vt:lpwstr>
      </vt:variant>
      <vt:variant>
        <vt:i4>1572923</vt:i4>
      </vt:variant>
      <vt:variant>
        <vt:i4>44</vt:i4>
      </vt:variant>
      <vt:variant>
        <vt:i4>0</vt:i4>
      </vt:variant>
      <vt:variant>
        <vt:i4>5</vt:i4>
      </vt:variant>
      <vt:variant>
        <vt:lpwstr/>
      </vt:variant>
      <vt:variant>
        <vt:lpwstr>_Toc487809861</vt:lpwstr>
      </vt:variant>
      <vt:variant>
        <vt:i4>1572923</vt:i4>
      </vt:variant>
      <vt:variant>
        <vt:i4>38</vt:i4>
      </vt:variant>
      <vt:variant>
        <vt:i4>0</vt:i4>
      </vt:variant>
      <vt:variant>
        <vt:i4>5</vt:i4>
      </vt:variant>
      <vt:variant>
        <vt:lpwstr/>
      </vt:variant>
      <vt:variant>
        <vt:lpwstr>_Toc487809860</vt:lpwstr>
      </vt:variant>
      <vt:variant>
        <vt:i4>1769531</vt:i4>
      </vt:variant>
      <vt:variant>
        <vt:i4>32</vt:i4>
      </vt:variant>
      <vt:variant>
        <vt:i4>0</vt:i4>
      </vt:variant>
      <vt:variant>
        <vt:i4>5</vt:i4>
      </vt:variant>
      <vt:variant>
        <vt:lpwstr/>
      </vt:variant>
      <vt:variant>
        <vt:lpwstr>_Toc487809859</vt:lpwstr>
      </vt:variant>
      <vt:variant>
        <vt:i4>1769531</vt:i4>
      </vt:variant>
      <vt:variant>
        <vt:i4>26</vt:i4>
      </vt:variant>
      <vt:variant>
        <vt:i4>0</vt:i4>
      </vt:variant>
      <vt:variant>
        <vt:i4>5</vt:i4>
      </vt:variant>
      <vt:variant>
        <vt:lpwstr/>
      </vt:variant>
      <vt:variant>
        <vt:lpwstr>_Toc487809858</vt:lpwstr>
      </vt:variant>
      <vt:variant>
        <vt:i4>1769531</vt:i4>
      </vt:variant>
      <vt:variant>
        <vt:i4>20</vt:i4>
      </vt:variant>
      <vt:variant>
        <vt:i4>0</vt:i4>
      </vt:variant>
      <vt:variant>
        <vt:i4>5</vt:i4>
      </vt:variant>
      <vt:variant>
        <vt:lpwstr/>
      </vt:variant>
      <vt:variant>
        <vt:lpwstr>_Toc487809857</vt:lpwstr>
      </vt:variant>
      <vt:variant>
        <vt:i4>1769531</vt:i4>
      </vt:variant>
      <vt:variant>
        <vt:i4>14</vt:i4>
      </vt:variant>
      <vt:variant>
        <vt:i4>0</vt:i4>
      </vt:variant>
      <vt:variant>
        <vt:i4>5</vt:i4>
      </vt:variant>
      <vt:variant>
        <vt:lpwstr/>
      </vt:variant>
      <vt:variant>
        <vt:lpwstr>_Toc487809856</vt:lpwstr>
      </vt:variant>
      <vt:variant>
        <vt:i4>1769531</vt:i4>
      </vt:variant>
      <vt:variant>
        <vt:i4>8</vt:i4>
      </vt:variant>
      <vt:variant>
        <vt:i4>0</vt:i4>
      </vt:variant>
      <vt:variant>
        <vt:i4>5</vt:i4>
      </vt:variant>
      <vt:variant>
        <vt:lpwstr/>
      </vt:variant>
      <vt:variant>
        <vt:lpwstr>_Toc487809855</vt:lpwstr>
      </vt:variant>
      <vt:variant>
        <vt:i4>6946885</vt:i4>
      </vt:variant>
      <vt:variant>
        <vt:i4>3</vt:i4>
      </vt:variant>
      <vt:variant>
        <vt:i4>0</vt:i4>
      </vt:variant>
      <vt:variant>
        <vt:i4>5</vt:i4>
      </vt:variant>
      <vt:variant>
        <vt:lpwstr>mailto:support@so-ten.co.jp</vt:lpwstr>
      </vt:variant>
      <vt:variant>
        <vt:lpwstr/>
      </vt:variant>
      <vt:variant>
        <vt:i4>1310744</vt:i4>
      </vt:variant>
      <vt:variant>
        <vt:i4>0</vt:i4>
      </vt:variant>
      <vt:variant>
        <vt:i4>0</vt:i4>
      </vt:variant>
      <vt:variant>
        <vt:i4>5</vt:i4>
      </vt:variant>
      <vt:variant>
        <vt:lpwstr>http://www.so-ten.co.jp/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tatsu</dc:creator>
  <cp:keywords/>
  <cp:lastModifiedBy>太郎 蒼天</cp:lastModifiedBy>
  <cp:revision>53</cp:revision>
  <cp:lastPrinted>2012-04-26T06:10:00Z</cp:lastPrinted>
  <dcterms:created xsi:type="dcterms:W3CDTF">2019-03-01T03:57:00Z</dcterms:created>
  <dcterms:modified xsi:type="dcterms:W3CDTF">2019-03-04T08:02:00Z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_top</vt:lpwstr>
  </property>
</Properties>
</file>